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643FC7" w14:textId="5E51DA57" w:rsidR="002957AC" w:rsidRPr="004B509D" w:rsidRDefault="002957AC" w:rsidP="002957AC">
      <w:pPr>
        <w:tabs>
          <w:tab w:val="left" w:pos="1774"/>
          <w:tab w:val="left" w:pos="7655"/>
          <w:tab w:val="center" w:pos="8789"/>
        </w:tabs>
        <w:ind w:left="709" w:hanging="709"/>
        <w:jc w:val="both"/>
        <w:rPr>
          <w:b/>
          <w:szCs w:val="22"/>
        </w:rPr>
      </w:pPr>
      <w:r w:rsidRPr="004B509D">
        <w:rPr>
          <w:b/>
          <w:noProof/>
          <w:szCs w:val="22"/>
          <w:lang w:eastAsia="pl-PL"/>
        </w:rPr>
        <w:drawing>
          <wp:anchor distT="0" distB="0" distL="114300" distR="114300" simplePos="0" relativeHeight="251659264" behindDoc="1" locked="0" layoutInCell="1" allowOverlap="1" wp14:anchorId="67AA0B72" wp14:editId="09213D78">
            <wp:simplePos x="0" y="0"/>
            <wp:positionH relativeFrom="column">
              <wp:posOffset>-904875</wp:posOffset>
            </wp:positionH>
            <wp:positionV relativeFrom="paragraph">
              <wp:posOffset>-1807269</wp:posOffset>
            </wp:positionV>
            <wp:extent cx="7560310" cy="2227580"/>
            <wp:effectExtent l="0" t="0" r="2540" b="1270"/>
            <wp:wrapNone/>
            <wp:docPr id="3" name="Obraz 3" descr="ETC-PAIPIER-14-NA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C-PAIPIER-14-NAG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0310" cy="2227580"/>
                    </a:xfrm>
                    <a:prstGeom prst="rect">
                      <a:avLst/>
                    </a:prstGeom>
                    <a:solidFill>
                      <a:schemeClr val="bg1"/>
                    </a:solidFill>
                    <a:ln>
                      <a:noFill/>
                    </a:ln>
                  </pic:spPr>
                </pic:pic>
              </a:graphicData>
            </a:graphic>
          </wp:anchor>
        </w:drawing>
      </w:r>
    </w:p>
    <w:p w14:paraId="6B5E2AD3" w14:textId="77777777" w:rsidR="002957AC" w:rsidRPr="004B509D" w:rsidRDefault="002957AC" w:rsidP="002957AC">
      <w:pPr>
        <w:tabs>
          <w:tab w:val="left" w:pos="1774"/>
          <w:tab w:val="left" w:pos="7655"/>
          <w:tab w:val="center" w:pos="8789"/>
        </w:tabs>
        <w:ind w:left="709" w:hanging="709"/>
        <w:jc w:val="both"/>
        <w:rPr>
          <w:b/>
          <w:szCs w:val="22"/>
        </w:rPr>
      </w:pPr>
    </w:p>
    <w:p w14:paraId="5EB72379" w14:textId="2BDC70DE" w:rsidR="00C0593F" w:rsidRPr="004B509D" w:rsidRDefault="00C0593F" w:rsidP="002957AC">
      <w:pPr>
        <w:tabs>
          <w:tab w:val="left" w:pos="1774"/>
          <w:tab w:val="left" w:pos="7655"/>
          <w:tab w:val="center" w:pos="8789"/>
        </w:tabs>
        <w:ind w:left="709" w:hanging="709"/>
        <w:jc w:val="both"/>
        <w:rPr>
          <w:kern w:val="1"/>
          <w:szCs w:val="22"/>
        </w:rPr>
      </w:pPr>
    </w:p>
    <w:tbl>
      <w:tblPr>
        <w:tblW w:w="9720" w:type="dxa"/>
        <w:tblInd w:w="-50" w:type="dxa"/>
        <w:tblLayout w:type="fixed"/>
        <w:tblCellMar>
          <w:left w:w="70" w:type="dxa"/>
          <w:right w:w="70" w:type="dxa"/>
        </w:tblCellMar>
        <w:tblLook w:val="0000" w:firstRow="0" w:lastRow="0" w:firstColumn="0" w:lastColumn="0" w:noHBand="0" w:noVBand="0"/>
      </w:tblPr>
      <w:tblGrid>
        <w:gridCol w:w="2646"/>
        <w:gridCol w:w="3492"/>
        <w:gridCol w:w="2382"/>
        <w:gridCol w:w="1200"/>
      </w:tblGrid>
      <w:tr w:rsidR="004B509D" w:rsidRPr="004B509D" w14:paraId="7E893718" w14:textId="77777777" w:rsidTr="004B183D">
        <w:trPr>
          <w:cantSplit/>
        </w:trPr>
        <w:tc>
          <w:tcPr>
            <w:tcW w:w="2646" w:type="dxa"/>
            <w:tcBorders>
              <w:top w:val="single" w:sz="6" w:space="0" w:color="auto"/>
              <w:left w:val="single" w:sz="6" w:space="0" w:color="000000"/>
              <w:bottom w:val="single" w:sz="6" w:space="0" w:color="000000"/>
              <w:right w:val="single" w:sz="6" w:space="0" w:color="000000"/>
            </w:tcBorders>
          </w:tcPr>
          <w:p w14:paraId="3F867FD0" w14:textId="77777777" w:rsidR="004B183D" w:rsidRPr="004B509D" w:rsidRDefault="004B183D" w:rsidP="002E61C6">
            <w:pPr>
              <w:spacing w:before="120" w:after="120"/>
              <w:jc w:val="both"/>
              <w:rPr>
                <w:b/>
                <w:bCs/>
                <w:szCs w:val="22"/>
              </w:rPr>
            </w:pPr>
            <w:r w:rsidRPr="004B509D">
              <w:rPr>
                <w:b/>
                <w:bCs/>
                <w:szCs w:val="22"/>
              </w:rPr>
              <w:t>TOM: P</w:t>
            </w:r>
            <w:r w:rsidR="009A2232" w:rsidRPr="004B509D">
              <w:rPr>
                <w:b/>
                <w:bCs/>
                <w:szCs w:val="22"/>
              </w:rPr>
              <w:t>AB</w:t>
            </w:r>
          </w:p>
        </w:tc>
        <w:tc>
          <w:tcPr>
            <w:tcW w:w="5874" w:type="dxa"/>
            <w:gridSpan w:val="2"/>
            <w:tcBorders>
              <w:top w:val="single" w:sz="6" w:space="0" w:color="auto"/>
              <w:left w:val="single" w:sz="6" w:space="0" w:color="000000"/>
              <w:bottom w:val="single" w:sz="6" w:space="0" w:color="000000"/>
              <w:right w:val="single" w:sz="6" w:space="0" w:color="000000"/>
            </w:tcBorders>
          </w:tcPr>
          <w:p w14:paraId="25E2373D" w14:textId="77777777" w:rsidR="004B183D" w:rsidRPr="004B509D" w:rsidRDefault="004B183D" w:rsidP="002E61C6">
            <w:pPr>
              <w:spacing w:before="120" w:after="120"/>
              <w:ind w:left="75"/>
              <w:jc w:val="both"/>
              <w:rPr>
                <w:b/>
                <w:bCs/>
                <w:szCs w:val="22"/>
              </w:rPr>
            </w:pPr>
            <w:r w:rsidRPr="004B509D">
              <w:rPr>
                <w:b/>
                <w:bCs/>
                <w:szCs w:val="22"/>
              </w:rPr>
              <w:t xml:space="preserve">PROJEKT </w:t>
            </w:r>
            <w:r w:rsidR="00D468D6" w:rsidRPr="004B509D">
              <w:rPr>
                <w:b/>
                <w:bCs/>
                <w:szCs w:val="22"/>
              </w:rPr>
              <w:t xml:space="preserve">ARCHITEKTONICZNO - </w:t>
            </w:r>
            <w:r w:rsidRPr="004B509D">
              <w:rPr>
                <w:b/>
                <w:bCs/>
                <w:szCs w:val="22"/>
              </w:rPr>
              <w:t>BUDOWLANY</w:t>
            </w:r>
          </w:p>
        </w:tc>
        <w:tc>
          <w:tcPr>
            <w:tcW w:w="1200" w:type="dxa"/>
            <w:tcBorders>
              <w:top w:val="single" w:sz="6" w:space="0" w:color="auto"/>
              <w:left w:val="single" w:sz="6" w:space="0" w:color="000000"/>
              <w:bottom w:val="single" w:sz="6" w:space="0" w:color="000000"/>
              <w:right w:val="single" w:sz="6" w:space="0" w:color="000000"/>
            </w:tcBorders>
          </w:tcPr>
          <w:p w14:paraId="726DEF7B" w14:textId="77777777" w:rsidR="004B183D" w:rsidRPr="004B509D" w:rsidRDefault="004B183D" w:rsidP="002E61C6">
            <w:pPr>
              <w:spacing w:before="120" w:after="120"/>
              <w:jc w:val="both"/>
              <w:rPr>
                <w:b/>
                <w:bCs/>
                <w:szCs w:val="22"/>
              </w:rPr>
            </w:pPr>
            <w:r w:rsidRPr="004B509D">
              <w:rPr>
                <w:b/>
                <w:bCs/>
                <w:szCs w:val="22"/>
              </w:rPr>
              <w:t>EGZ. 1</w:t>
            </w:r>
          </w:p>
        </w:tc>
      </w:tr>
      <w:tr w:rsidR="004B509D" w:rsidRPr="004B509D" w14:paraId="78C89717"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711385D5" w14:textId="77777777" w:rsidR="00C0593F" w:rsidRPr="004B509D" w:rsidRDefault="00C0593F" w:rsidP="002E61C6">
            <w:pPr>
              <w:jc w:val="both"/>
              <w:rPr>
                <w:b/>
                <w:bCs/>
                <w:szCs w:val="22"/>
              </w:rPr>
            </w:pPr>
          </w:p>
          <w:p w14:paraId="15022ECC" w14:textId="77777777" w:rsidR="00C0593F" w:rsidRPr="004B509D" w:rsidRDefault="00F46003" w:rsidP="002E61C6">
            <w:pPr>
              <w:jc w:val="both"/>
              <w:rPr>
                <w:b/>
                <w:bCs/>
                <w:szCs w:val="22"/>
              </w:rPr>
            </w:pPr>
            <w:r w:rsidRPr="004B509D">
              <w:rPr>
                <w:b/>
                <w:bCs/>
                <w:szCs w:val="22"/>
              </w:rPr>
              <w:t>Inwestor</w:t>
            </w:r>
          </w:p>
        </w:tc>
        <w:tc>
          <w:tcPr>
            <w:tcW w:w="7074" w:type="dxa"/>
            <w:gridSpan w:val="3"/>
            <w:tcBorders>
              <w:top w:val="single" w:sz="6" w:space="0" w:color="auto"/>
              <w:left w:val="single" w:sz="6" w:space="0" w:color="000000"/>
              <w:bottom w:val="single" w:sz="6" w:space="0" w:color="000000"/>
              <w:right w:val="single" w:sz="6" w:space="0" w:color="000000"/>
            </w:tcBorders>
          </w:tcPr>
          <w:p w14:paraId="0FCA09AD" w14:textId="77777777" w:rsidR="00F46003" w:rsidRPr="004B509D" w:rsidRDefault="00F46003" w:rsidP="002E61C6">
            <w:pPr>
              <w:jc w:val="both"/>
              <w:rPr>
                <w:b/>
                <w:bCs/>
                <w:szCs w:val="22"/>
              </w:rPr>
            </w:pPr>
          </w:p>
          <w:p w14:paraId="54E1E2DA" w14:textId="77777777" w:rsidR="00C0593F" w:rsidRPr="004B509D" w:rsidRDefault="00F46003" w:rsidP="002E61C6">
            <w:pPr>
              <w:jc w:val="both"/>
              <w:rPr>
                <w:b/>
                <w:bCs/>
                <w:szCs w:val="22"/>
              </w:rPr>
            </w:pPr>
            <w:r w:rsidRPr="004B509D">
              <w:rPr>
                <w:b/>
                <w:bCs/>
                <w:szCs w:val="22"/>
              </w:rPr>
              <w:t xml:space="preserve">GMINA </w:t>
            </w:r>
            <w:bookmarkStart w:id="0" w:name="_GoBack"/>
            <w:bookmarkEnd w:id="0"/>
            <w:r w:rsidRPr="004B509D">
              <w:rPr>
                <w:b/>
                <w:bCs/>
                <w:szCs w:val="22"/>
              </w:rPr>
              <w:t>TWARDOGÓRA ul. Ratuszowa 14, 56-416 TWARDOGÓRA</w:t>
            </w:r>
          </w:p>
        </w:tc>
      </w:tr>
      <w:tr w:rsidR="004B509D" w:rsidRPr="004B509D" w14:paraId="1319C672" w14:textId="77777777" w:rsidTr="004B183D">
        <w:trPr>
          <w:cantSplit/>
          <w:trHeight w:val="408"/>
        </w:trPr>
        <w:tc>
          <w:tcPr>
            <w:tcW w:w="2646" w:type="dxa"/>
            <w:tcBorders>
              <w:top w:val="single" w:sz="6" w:space="0" w:color="auto"/>
              <w:left w:val="single" w:sz="6" w:space="0" w:color="000000"/>
              <w:bottom w:val="single" w:sz="6" w:space="0" w:color="000000"/>
              <w:right w:val="single" w:sz="6" w:space="0" w:color="auto"/>
            </w:tcBorders>
          </w:tcPr>
          <w:p w14:paraId="42593BA6" w14:textId="77777777" w:rsidR="00C0593F" w:rsidRPr="004B509D" w:rsidRDefault="00C0593F" w:rsidP="002E61C6">
            <w:pPr>
              <w:jc w:val="both"/>
              <w:rPr>
                <w:b/>
                <w:bCs/>
                <w:szCs w:val="22"/>
              </w:rPr>
            </w:pPr>
          </w:p>
          <w:p w14:paraId="74523787" w14:textId="77777777" w:rsidR="00C0593F" w:rsidRPr="004B509D" w:rsidRDefault="006878B7" w:rsidP="002E61C6">
            <w:pPr>
              <w:jc w:val="both"/>
              <w:rPr>
                <w:b/>
                <w:bCs/>
                <w:szCs w:val="22"/>
              </w:rPr>
            </w:pPr>
            <w:r w:rsidRPr="004B509D">
              <w:rPr>
                <w:b/>
                <w:bCs/>
                <w:szCs w:val="22"/>
              </w:rPr>
              <w:t>Przedsięwzięcie</w:t>
            </w:r>
          </w:p>
        </w:tc>
        <w:tc>
          <w:tcPr>
            <w:tcW w:w="7074" w:type="dxa"/>
            <w:gridSpan w:val="3"/>
            <w:tcBorders>
              <w:top w:val="single" w:sz="6" w:space="0" w:color="auto"/>
              <w:left w:val="single" w:sz="6" w:space="0" w:color="000000"/>
              <w:bottom w:val="single" w:sz="6" w:space="0" w:color="000000"/>
              <w:right w:val="single" w:sz="6" w:space="0" w:color="000000"/>
            </w:tcBorders>
          </w:tcPr>
          <w:p w14:paraId="11292949" w14:textId="77777777" w:rsidR="00C0593F" w:rsidRPr="004B509D" w:rsidRDefault="00C0593F" w:rsidP="002E61C6">
            <w:pPr>
              <w:jc w:val="center"/>
              <w:rPr>
                <w:b/>
                <w:bCs/>
                <w:szCs w:val="22"/>
              </w:rPr>
            </w:pPr>
          </w:p>
          <w:p w14:paraId="73219714" w14:textId="77777777" w:rsidR="00F46003" w:rsidRPr="004B509D" w:rsidRDefault="007D5A54" w:rsidP="002E61C6">
            <w:pPr>
              <w:jc w:val="center"/>
              <w:rPr>
                <w:b/>
                <w:bCs/>
                <w:szCs w:val="22"/>
              </w:rPr>
            </w:pPr>
            <w:r w:rsidRPr="004B509D">
              <w:rPr>
                <w:b/>
                <w:bCs/>
                <w:szCs w:val="22"/>
              </w:rPr>
              <w:t>BUDOWA</w:t>
            </w:r>
            <w:r w:rsidR="00F46003" w:rsidRPr="004B509D">
              <w:rPr>
                <w:b/>
                <w:bCs/>
                <w:szCs w:val="22"/>
              </w:rPr>
              <w:t xml:space="preserve"> PRZYSZKOLNEJ KRYTEJ PŁYWALNI "DELFINEK"</w:t>
            </w:r>
          </w:p>
          <w:p w14:paraId="6AADD7FE" w14:textId="77777777" w:rsidR="007D5A54" w:rsidRPr="004B509D" w:rsidRDefault="007D5A54" w:rsidP="002E61C6">
            <w:pPr>
              <w:jc w:val="center"/>
              <w:rPr>
                <w:b/>
                <w:bCs/>
                <w:szCs w:val="22"/>
              </w:rPr>
            </w:pPr>
            <w:r w:rsidRPr="004B509D">
              <w:rPr>
                <w:b/>
                <w:bCs/>
                <w:szCs w:val="22"/>
              </w:rPr>
              <w:t>W ZABUDOWIE SZEREGOWEJ Z ISTNIEJĄCĄ HALĄ SPORTOWO-WIDOWISKOWĄ, PRZEBUDOWA CZĘŚCI BUDYNKU HALI SPORT</w:t>
            </w:r>
            <w:r w:rsidR="00756E7A" w:rsidRPr="004B509D">
              <w:rPr>
                <w:b/>
                <w:bCs/>
                <w:szCs w:val="22"/>
              </w:rPr>
              <w:t>OWO</w:t>
            </w:r>
            <w:r w:rsidRPr="004B509D">
              <w:rPr>
                <w:b/>
                <w:bCs/>
                <w:szCs w:val="22"/>
              </w:rPr>
              <w:t>-</w:t>
            </w:r>
            <w:r w:rsidR="00756E7A" w:rsidRPr="004B509D">
              <w:rPr>
                <w:b/>
                <w:bCs/>
                <w:szCs w:val="22"/>
              </w:rPr>
              <w:t>WIDOWISKOWEJ</w:t>
            </w:r>
            <w:r w:rsidRPr="004B509D">
              <w:rPr>
                <w:b/>
                <w:bCs/>
                <w:szCs w:val="22"/>
              </w:rPr>
              <w:t>, BUDOWA NIEZBĘDNEJ INFRASTRUKTURY ORAZ ZAGOSPODAROWANIE TERENU</w:t>
            </w:r>
          </w:p>
          <w:p w14:paraId="2A4423AF" w14:textId="77777777" w:rsidR="00C0593F" w:rsidRPr="004B509D" w:rsidRDefault="00C0593F" w:rsidP="002E61C6">
            <w:pPr>
              <w:jc w:val="center"/>
              <w:rPr>
                <w:b/>
                <w:bCs/>
                <w:szCs w:val="22"/>
              </w:rPr>
            </w:pPr>
          </w:p>
        </w:tc>
      </w:tr>
      <w:tr w:rsidR="004B509D" w:rsidRPr="004B509D" w14:paraId="2399E428"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5EDEBD08" w14:textId="77777777" w:rsidR="00C0593F" w:rsidRPr="004B509D" w:rsidRDefault="00C0593F" w:rsidP="002E61C6">
            <w:pPr>
              <w:jc w:val="both"/>
              <w:rPr>
                <w:b/>
                <w:bCs/>
                <w:szCs w:val="22"/>
              </w:rPr>
            </w:pPr>
          </w:p>
          <w:p w14:paraId="2206CFE6" w14:textId="77777777" w:rsidR="00C0593F" w:rsidRPr="004B509D" w:rsidRDefault="006878B7" w:rsidP="002E61C6">
            <w:pPr>
              <w:jc w:val="both"/>
              <w:rPr>
                <w:b/>
                <w:bCs/>
                <w:szCs w:val="22"/>
              </w:rPr>
            </w:pPr>
            <w:r w:rsidRPr="004B509D">
              <w:rPr>
                <w:b/>
                <w:bCs/>
                <w:szCs w:val="22"/>
              </w:rPr>
              <w:t xml:space="preserve">Adres </w:t>
            </w:r>
            <w:r w:rsidR="00F46003" w:rsidRPr="004B509D">
              <w:rPr>
                <w:b/>
                <w:bCs/>
                <w:szCs w:val="22"/>
              </w:rPr>
              <w:t>inwestycji</w:t>
            </w:r>
          </w:p>
        </w:tc>
        <w:tc>
          <w:tcPr>
            <w:tcW w:w="7074" w:type="dxa"/>
            <w:gridSpan w:val="3"/>
            <w:tcBorders>
              <w:top w:val="single" w:sz="6" w:space="0" w:color="auto"/>
              <w:left w:val="single" w:sz="6" w:space="0" w:color="000000"/>
              <w:bottom w:val="single" w:sz="6" w:space="0" w:color="000000"/>
              <w:right w:val="single" w:sz="6" w:space="0" w:color="000000"/>
            </w:tcBorders>
          </w:tcPr>
          <w:p w14:paraId="7A6264EC" w14:textId="77777777" w:rsidR="0068111E" w:rsidRPr="004B509D" w:rsidRDefault="0068111E" w:rsidP="002E61C6">
            <w:pPr>
              <w:jc w:val="both"/>
              <w:rPr>
                <w:b/>
                <w:bCs/>
                <w:szCs w:val="22"/>
              </w:rPr>
            </w:pPr>
            <w:r w:rsidRPr="004B509D">
              <w:rPr>
                <w:b/>
                <w:bCs/>
                <w:szCs w:val="22"/>
              </w:rPr>
              <w:t>Twardogóra, ul. Wrocławska</w:t>
            </w:r>
          </w:p>
          <w:p w14:paraId="2BC69EAF" w14:textId="77777777" w:rsidR="0068111E" w:rsidRPr="004B509D" w:rsidRDefault="0068111E" w:rsidP="002E61C6">
            <w:pPr>
              <w:jc w:val="both"/>
              <w:rPr>
                <w:b/>
                <w:bCs/>
                <w:szCs w:val="22"/>
              </w:rPr>
            </w:pPr>
            <w:r w:rsidRPr="004B509D">
              <w:rPr>
                <w:b/>
                <w:bCs/>
                <w:szCs w:val="22"/>
              </w:rPr>
              <w:t>Obr: Twardogóra, AM-18, dz. nr 1/3, 1/4, 1/5, 11/3, 11/11, 42/2,</w:t>
            </w:r>
          </w:p>
          <w:p w14:paraId="7DC2573E" w14:textId="625CE6FC" w:rsidR="00C0593F" w:rsidRPr="004B509D" w:rsidRDefault="0068111E" w:rsidP="002E61C6">
            <w:pPr>
              <w:jc w:val="both"/>
              <w:rPr>
                <w:b/>
                <w:bCs/>
                <w:szCs w:val="22"/>
              </w:rPr>
            </w:pPr>
            <w:r w:rsidRPr="004B509D">
              <w:rPr>
                <w:b/>
                <w:bCs/>
                <w:szCs w:val="22"/>
              </w:rPr>
              <w:t>oraz elementy infrastruktury na dz. nr 15, 12</w:t>
            </w:r>
            <w:r w:rsidR="00F13038" w:rsidRPr="004B509D">
              <w:rPr>
                <w:b/>
                <w:bCs/>
                <w:szCs w:val="22"/>
              </w:rPr>
              <w:t>, 11/12</w:t>
            </w:r>
          </w:p>
        </w:tc>
      </w:tr>
      <w:tr w:rsidR="004B509D" w:rsidRPr="004B509D" w14:paraId="52D46BE7"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61D2851B" w14:textId="77777777" w:rsidR="00E540CA" w:rsidRPr="004B509D" w:rsidRDefault="00E540CA" w:rsidP="002E61C6">
            <w:pPr>
              <w:jc w:val="both"/>
              <w:rPr>
                <w:b/>
                <w:bCs/>
                <w:szCs w:val="22"/>
              </w:rPr>
            </w:pPr>
          </w:p>
          <w:p w14:paraId="64494DF3" w14:textId="77777777" w:rsidR="00273F36" w:rsidRPr="004B509D" w:rsidRDefault="00273F36" w:rsidP="002E61C6">
            <w:pPr>
              <w:jc w:val="both"/>
              <w:rPr>
                <w:b/>
                <w:bCs/>
                <w:szCs w:val="22"/>
              </w:rPr>
            </w:pPr>
            <w:r w:rsidRPr="004B509D">
              <w:rPr>
                <w:b/>
                <w:bCs/>
                <w:szCs w:val="22"/>
              </w:rPr>
              <w:t>Kategoria obiektu</w:t>
            </w:r>
          </w:p>
        </w:tc>
        <w:tc>
          <w:tcPr>
            <w:tcW w:w="7074" w:type="dxa"/>
            <w:gridSpan w:val="3"/>
            <w:tcBorders>
              <w:top w:val="single" w:sz="6" w:space="0" w:color="auto"/>
              <w:left w:val="single" w:sz="6" w:space="0" w:color="000000"/>
              <w:bottom w:val="single" w:sz="6" w:space="0" w:color="000000"/>
              <w:right w:val="single" w:sz="6" w:space="0" w:color="000000"/>
            </w:tcBorders>
          </w:tcPr>
          <w:p w14:paraId="6B4047C1" w14:textId="77777777" w:rsidR="00273F36" w:rsidRPr="004B509D" w:rsidRDefault="00273F36" w:rsidP="002E61C6">
            <w:pPr>
              <w:jc w:val="both"/>
              <w:rPr>
                <w:b/>
                <w:bCs/>
                <w:szCs w:val="22"/>
              </w:rPr>
            </w:pPr>
          </w:p>
          <w:p w14:paraId="1C0DA735" w14:textId="77777777" w:rsidR="00590FEA" w:rsidRPr="004B509D" w:rsidRDefault="00590FEA" w:rsidP="002E61C6">
            <w:pPr>
              <w:jc w:val="both"/>
              <w:rPr>
                <w:b/>
                <w:bCs/>
                <w:szCs w:val="22"/>
              </w:rPr>
            </w:pPr>
            <w:r w:rsidRPr="004B509D">
              <w:rPr>
                <w:b/>
                <w:bCs/>
                <w:szCs w:val="22"/>
              </w:rPr>
              <w:t>XV</w:t>
            </w:r>
          </w:p>
        </w:tc>
      </w:tr>
      <w:tr w:rsidR="004B509D" w:rsidRPr="004B509D" w14:paraId="78C35DF2" w14:textId="77777777" w:rsidTr="00E540CA">
        <w:trPr>
          <w:cantSplit/>
          <w:trHeight w:val="567"/>
        </w:trPr>
        <w:tc>
          <w:tcPr>
            <w:tcW w:w="2646" w:type="dxa"/>
            <w:tcBorders>
              <w:top w:val="single" w:sz="6" w:space="0" w:color="auto"/>
              <w:left w:val="single" w:sz="6" w:space="0" w:color="000000"/>
              <w:bottom w:val="single" w:sz="6" w:space="0" w:color="000000"/>
              <w:right w:val="single" w:sz="6" w:space="0" w:color="auto"/>
            </w:tcBorders>
          </w:tcPr>
          <w:p w14:paraId="3A3C59FB" w14:textId="77777777" w:rsidR="00E540CA" w:rsidRPr="004B509D" w:rsidRDefault="00E540CA" w:rsidP="002E61C6">
            <w:pPr>
              <w:jc w:val="both"/>
              <w:rPr>
                <w:b/>
                <w:bCs/>
                <w:szCs w:val="22"/>
              </w:rPr>
            </w:pPr>
          </w:p>
          <w:p w14:paraId="3854BC97" w14:textId="77777777" w:rsidR="00C0593F" w:rsidRPr="004B509D" w:rsidRDefault="006878B7" w:rsidP="002E61C6">
            <w:pPr>
              <w:jc w:val="both"/>
              <w:rPr>
                <w:b/>
                <w:bCs/>
                <w:szCs w:val="22"/>
              </w:rPr>
            </w:pPr>
            <w:r w:rsidRPr="004B509D">
              <w:rPr>
                <w:b/>
                <w:bCs/>
                <w:szCs w:val="22"/>
              </w:rPr>
              <w:t xml:space="preserve">Faza opracowania </w:t>
            </w:r>
          </w:p>
        </w:tc>
        <w:tc>
          <w:tcPr>
            <w:tcW w:w="7074" w:type="dxa"/>
            <w:gridSpan w:val="3"/>
            <w:tcBorders>
              <w:top w:val="single" w:sz="6" w:space="0" w:color="auto"/>
              <w:left w:val="single" w:sz="6" w:space="0" w:color="000000"/>
              <w:bottom w:val="single" w:sz="6" w:space="0" w:color="000000"/>
              <w:right w:val="single" w:sz="6" w:space="0" w:color="000000"/>
            </w:tcBorders>
          </w:tcPr>
          <w:p w14:paraId="25D3AE7F" w14:textId="77777777" w:rsidR="00E540CA" w:rsidRPr="004B509D" w:rsidRDefault="00E540CA" w:rsidP="002E61C6">
            <w:pPr>
              <w:pStyle w:val="Nagwek7"/>
              <w:rPr>
                <w:rFonts w:ascii="Times New Roman" w:hAnsi="Times New Roman"/>
                <w:bCs/>
                <w:szCs w:val="22"/>
              </w:rPr>
            </w:pPr>
          </w:p>
          <w:p w14:paraId="44D9F61C" w14:textId="77777777" w:rsidR="00C0593F" w:rsidRPr="004B509D" w:rsidRDefault="00D468D6" w:rsidP="002E61C6">
            <w:pPr>
              <w:pStyle w:val="Nagwek7"/>
              <w:rPr>
                <w:rFonts w:ascii="Times New Roman" w:hAnsi="Times New Roman"/>
                <w:bCs/>
                <w:szCs w:val="22"/>
              </w:rPr>
            </w:pPr>
            <w:r w:rsidRPr="004B509D">
              <w:rPr>
                <w:rFonts w:ascii="Times New Roman" w:hAnsi="Times New Roman"/>
                <w:bCs/>
                <w:szCs w:val="22"/>
              </w:rPr>
              <w:t>PROJEKT BUDOWLANY</w:t>
            </w:r>
          </w:p>
        </w:tc>
      </w:tr>
      <w:tr w:rsidR="004B509D" w:rsidRPr="004B509D" w14:paraId="666BF3F0"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79F7FB94" w14:textId="77777777" w:rsidR="00C0593F" w:rsidRPr="004B509D" w:rsidRDefault="00C0593F" w:rsidP="002E61C6">
            <w:pPr>
              <w:jc w:val="both"/>
              <w:rPr>
                <w:b/>
                <w:bCs/>
                <w:szCs w:val="22"/>
              </w:rPr>
            </w:pPr>
          </w:p>
          <w:p w14:paraId="397B67E8" w14:textId="77777777" w:rsidR="00C0593F" w:rsidRPr="004B509D" w:rsidRDefault="006878B7" w:rsidP="002E61C6">
            <w:pPr>
              <w:jc w:val="both"/>
              <w:rPr>
                <w:b/>
                <w:bCs/>
                <w:szCs w:val="22"/>
              </w:rPr>
            </w:pPr>
            <w:r w:rsidRPr="004B509D">
              <w:rPr>
                <w:b/>
                <w:bCs/>
                <w:szCs w:val="22"/>
              </w:rPr>
              <w:t xml:space="preserve">Branża </w:t>
            </w:r>
          </w:p>
        </w:tc>
        <w:tc>
          <w:tcPr>
            <w:tcW w:w="7074" w:type="dxa"/>
            <w:gridSpan w:val="3"/>
            <w:tcBorders>
              <w:top w:val="single" w:sz="6" w:space="0" w:color="auto"/>
              <w:left w:val="single" w:sz="6" w:space="0" w:color="000000"/>
              <w:bottom w:val="single" w:sz="6" w:space="0" w:color="000000"/>
              <w:right w:val="single" w:sz="6" w:space="0" w:color="000000"/>
            </w:tcBorders>
          </w:tcPr>
          <w:p w14:paraId="4E4E14F5" w14:textId="77777777" w:rsidR="00C0593F" w:rsidRPr="004B509D" w:rsidRDefault="00C0593F" w:rsidP="002E61C6">
            <w:pPr>
              <w:jc w:val="both"/>
              <w:rPr>
                <w:b/>
                <w:bCs/>
                <w:szCs w:val="22"/>
              </w:rPr>
            </w:pPr>
          </w:p>
          <w:p w14:paraId="2486E781" w14:textId="77777777" w:rsidR="00C0593F" w:rsidRPr="004B509D" w:rsidRDefault="006878B7" w:rsidP="002E61C6">
            <w:pPr>
              <w:jc w:val="both"/>
              <w:rPr>
                <w:b/>
                <w:bCs/>
                <w:szCs w:val="22"/>
              </w:rPr>
            </w:pPr>
            <w:r w:rsidRPr="004B509D">
              <w:rPr>
                <w:b/>
                <w:bCs/>
                <w:szCs w:val="22"/>
              </w:rPr>
              <w:t>Architektura, konstrukcja, instalacje sanitarne, instalacje elektryczne</w:t>
            </w:r>
            <w:r w:rsidR="0001293C" w:rsidRPr="004B509D">
              <w:rPr>
                <w:b/>
                <w:bCs/>
                <w:szCs w:val="22"/>
              </w:rPr>
              <w:t xml:space="preserve"> i niskoprądowe</w:t>
            </w:r>
            <w:r w:rsidR="00F46003" w:rsidRPr="004B509D">
              <w:rPr>
                <w:b/>
                <w:bCs/>
                <w:szCs w:val="22"/>
              </w:rPr>
              <w:t>, technologia basenowa</w:t>
            </w:r>
          </w:p>
        </w:tc>
      </w:tr>
      <w:tr w:rsidR="004B509D" w:rsidRPr="004B509D" w14:paraId="355437E0" w14:textId="77777777" w:rsidTr="004B183D">
        <w:trPr>
          <w:cantSplit/>
        </w:trPr>
        <w:tc>
          <w:tcPr>
            <w:tcW w:w="2646" w:type="dxa"/>
            <w:tcBorders>
              <w:top w:val="single" w:sz="6" w:space="0" w:color="auto"/>
              <w:left w:val="single" w:sz="6" w:space="0" w:color="000000"/>
              <w:bottom w:val="single" w:sz="6" w:space="0" w:color="000000"/>
              <w:right w:val="single" w:sz="6" w:space="0" w:color="auto"/>
            </w:tcBorders>
          </w:tcPr>
          <w:p w14:paraId="567A213E" w14:textId="77777777" w:rsidR="00C0593F" w:rsidRPr="004B509D" w:rsidRDefault="00C0593F" w:rsidP="002E61C6">
            <w:pPr>
              <w:jc w:val="both"/>
              <w:rPr>
                <w:b/>
                <w:bCs/>
                <w:szCs w:val="22"/>
              </w:rPr>
            </w:pPr>
          </w:p>
          <w:p w14:paraId="265A264F" w14:textId="77777777" w:rsidR="00C0593F" w:rsidRPr="004B509D" w:rsidRDefault="006878B7" w:rsidP="002E61C6">
            <w:pPr>
              <w:jc w:val="both"/>
              <w:rPr>
                <w:b/>
                <w:bCs/>
                <w:szCs w:val="22"/>
              </w:rPr>
            </w:pPr>
            <w:r w:rsidRPr="004B509D">
              <w:rPr>
                <w:b/>
                <w:bCs/>
                <w:szCs w:val="22"/>
              </w:rPr>
              <w:t xml:space="preserve">Data opracowania </w:t>
            </w:r>
          </w:p>
        </w:tc>
        <w:tc>
          <w:tcPr>
            <w:tcW w:w="7074" w:type="dxa"/>
            <w:gridSpan w:val="3"/>
            <w:tcBorders>
              <w:top w:val="single" w:sz="6" w:space="0" w:color="auto"/>
              <w:left w:val="single" w:sz="6" w:space="0" w:color="000000"/>
              <w:bottom w:val="single" w:sz="6" w:space="0" w:color="000000"/>
              <w:right w:val="single" w:sz="6" w:space="0" w:color="000000"/>
            </w:tcBorders>
          </w:tcPr>
          <w:p w14:paraId="6B7C75EB" w14:textId="77777777" w:rsidR="00C0593F" w:rsidRPr="004B509D" w:rsidRDefault="00C0593F" w:rsidP="002E61C6">
            <w:pPr>
              <w:jc w:val="both"/>
              <w:rPr>
                <w:b/>
                <w:bCs/>
                <w:szCs w:val="22"/>
              </w:rPr>
            </w:pPr>
          </w:p>
          <w:p w14:paraId="20C4B4AE" w14:textId="44A1C43D" w:rsidR="00C0593F" w:rsidRPr="004B509D" w:rsidRDefault="00F274EE" w:rsidP="002E61C6">
            <w:pPr>
              <w:jc w:val="both"/>
              <w:rPr>
                <w:b/>
                <w:bCs/>
                <w:szCs w:val="22"/>
              </w:rPr>
            </w:pPr>
            <w:r w:rsidRPr="004B509D">
              <w:rPr>
                <w:b/>
                <w:bCs/>
                <w:szCs w:val="22"/>
              </w:rPr>
              <w:t>10.11.2016</w:t>
            </w:r>
          </w:p>
        </w:tc>
      </w:tr>
      <w:tr w:rsidR="004B509D" w:rsidRPr="004B509D" w14:paraId="410108B6" w14:textId="77777777" w:rsidTr="00273F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278"/>
        </w:trPr>
        <w:tc>
          <w:tcPr>
            <w:tcW w:w="2646" w:type="dxa"/>
          </w:tcPr>
          <w:p w14:paraId="7AF05CD8" w14:textId="77777777" w:rsidR="00273F36" w:rsidRPr="004B509D" w:rsidRDefault="00273F36" w:rsidP="002E61C6">
            <w:pPr>
              <w:rPr>
                <w:b/>
                <w:szCs w:val="22"/>
              </w:rPr>
            </w:pPr>
          </w:p>
        </w:tc>
        <w:tc>
          <w:tcPr>
            <w:tcW w:w="3492" w:type="dxa"/>
            <w:tcBorders>
              <w:right w:val="nil"/>
            </w:tcBorders>
            <w:vAlign w:val="center"/>
          </w:tcPr>
          <w:p w14:paraId="7226CDD1" w14:textId="77777777" w:rsidR="00E540CA" w:rsidRPr="004B509D" w:rsidRDefault="00E540CA" w:rsidP="002E61C6">
            <w:pPr>
              <w:pStyle w:val="Tekstpodstawowy21"/>
              <w:tabs>
                <w:tab w:val="left" w:pos="50"/>
              </w:tabs>
              <w:overflowPunct/>
              <w:autoSpaceDE/>
              <w:jc w:val="center"/>
              <w:textAlignment w:val="auto"/>
              <w:rPr>
                <w:rFonts w:ascii="Times New Roman" w:hAnsi="Times New Roman"/>
                <w:b/>
                <w:szCs w:val="22"/>
              </w:rPr>
            </w:pPr>
          </w:p>
          <w:p w14:paraId="55B2B4CC" w14:textId="77777777" w:rsidR="00273F36" w:rsidRPr="004B509D" w:rsidRDefault="00273F36" w:rsidP="002E61C6">
            <w:pPr>
              <w:pStyle w:val="Tekstpodstawowy21"/>
              <w:tabs>
                <w:tab w:val="left" w:pos="50"/>
              </w:tabs>
              <w:overflowPunct/>
              <w:autoSpaceDE/>
              <w:jc w:val="center"/>
              <w:textAlignment w:val="auto"/>
              <w:rPr>
                <w:rFonts w:ascii="Times New Roman" w:hAnsi="Times New Roman"/>
                <w:b/>
                <w:szCs w:val="22"/>
              </w:rPr>
            </w:pPr>
            <w:r w:rsidRPr="004B509D">
              <w:rPr>
                <w:rFonts w:ascii="Times New Roman" w:hAnsi="Times New Roman"/>
                <w:b/>
                <w:szCs w:val="22"/>
              </w:rPr>
              <w:t>PROJEKTANT</w:t>
            </w:r>
          </w:p>
        </w:tc>
        <w:tc>
          <w:tcPr>
            <w:tcW w:w="3582" w:type="dxa"/>
            <w:gridSpan w:val="2"/>
            <w:vAlign w:val="center"/>
          </w:tcPr>
          <w:p w14:paraId="43CEE946" w14:textId="77777777" w:rsidR="00E540CA" w:rsidRPr="004B509D" w:rsidRDefault="00E540CA" w:rsidP="002E61C6">
            <w:pPr>
              <w:ind w:left="-71"/>
              <w:jc w:val="center"/>
              <w:rPr>
                <w:b/>
                <w:szCs w:val="22"/>
              </w:rPr>
            </w:pPr>
          </w:p>
          <w:p w14:paraId="73D8033C" w14:textId="77777777" w:rsidR="00273F36" w:rsidRPr="004B509D" w:rsidRDefault="00273F36" w:rsidP="002E61C6">
            <w:pPr>
              <w:ind w:left="-71"/>
              <w:jc w:val="center"/>
              <w:rPr>
                <w:b/>
                <w:szCs w:val="22"/>
              </w:rPr>
            </w:pPr>
            <w:r w:rsidRPr="004B509D">
              <w:rPr>
                <w:b/>
                <w:szCs w:val="22"/>
              </w:rPr>
              <w:t>SPRAWDZAJĄCY</w:t>
            </w:r>
          </w:p>
        </w:tc>
      </w:tr>
      <w:tr w:rsidR="004B509D" w:rsidRPr="004B509D" w14:paraId="50BDE152" w14:textId="77777777" w:rsidTr="00273F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cantSplit/>
          <w:trHeight w:val="797"/>
        </w:trPr>
        <w:tc>
          <w:tcPr>
            <w:tcW w:w="2646" w:type="dxa"/>
          </w:tcPr>
          <w:p w14:paraId="5FB807F4" w14:textId="77777777" w:rsidR="00DB6773" w:rsidRPr="004B509D" w:rsidRDefault="00DB6773" w:rsidP="002E61C6">
            <w:pPr>
              <w:rPr>
                <w:b/>
                <w:szCs w:val="22"/>
              </w:rPr>
            </w:pPr>
            <w:r w:rsidRPr="004B509D">
              <w:rPr>
                <w:b/>
                <w:szCs w:val="22"/>
              </w:rPr>
              <w:t>Architektura</w:t>
            </w:r>
          </w:p>
          <w:p w14:paraId="321613AD" w14:textId="77777777" w:rsidR="00DB6773" w:rsidRPr="004B509D" w:rsidRDefault="00DB6773" w:rsidP="002E61C6">
            <w:pPr>
              <w:rPr>
                <w:b/>
                <w:szCs w:val="22"/>
              </w:rPr>
            </w:pPr>
          </w:p>
          <w:p w14:paraId="13FDAD3D" w14:textId="77777777" w:rsidR="00DB6773" w:rsidRPr="004B509D" w:rsidRDefault="00DB6773" w:rsidP="002E61C6">
            <w:pPr>
              <w:jc w:val="right"/>
              <w:rPr>
                <w:b/>
                <w:szCs w:val="22"/>
              </w:rPr>
            </w:pPr>
          </w:p>
          <w:p w14:paraId="05EBCB64" w14:textId="77777777" w:rsidR="00DB6773" w:rsidRPr="004B509D" w:rsidRDefault="00DB6773" w:rsidP="002E61C6">
            <w:pPr>
              <w:jc w:val="right"/>
              <w:rPr>
                <w:b/>
                <w:szCs w:val="22"/>
              </w:rPr>
            </w:pPr>
          </w:p>
          <w:p w14:paraId="41E660B8" w14:textId="77777777" w:rsidR="00DB6773" w:rsidRPr="004B509D" w:rsidRDefault="00DB6773" w:rsidP="002E61C6">
            <w:pPr>
              <w:jc w:val="right"/>
              <w:rPr>
                <w:bCs/>
                <w:szCs w:val="22"/>
              </w:rPr>
            </w:pPr>
          </w:p>
          <w:p w14:paraId="3E193ED2" w14:textId="77777777" w:rsidR="00DB6773" w:rsidRPr="004B509D" w:rsidRDefault="00DB6773" w:rsidP="002E61C6">
            <w:pPr>
              <w:jc w:val="right"/>
              <w:rPr>
                <w:bCs/>
                <w:szCs w:val="22"/>
              </w:rPr>
            </w:pPr>
          </w:p>
          <w:p w14:paraId="698BDF2B" w14:textId="77777777" w:rsidR="00DB6773" w:rsidRPr="004B509D" w:rsidRDefault="00DB6773" w:rsidP="002E61C6">
            <w:pPr>
              <w:jc w:val="right"/>
              <w:rPr>
                <w:bCs/>
                <w:szCs w:val="22"/>
              </w:rPr>
            </w:pPr>
            <w:r w:rsidRPr="004B509D">
              <w:rPr>
                <w:bCs/>
                <w:szCs w:val="22"/>
              </w:rPr>
              <w:t>współpraca</w:t>
            </w:r>
          </w:p>
        </w:tc>
        <w:tc>
          <w:tcPr>
            <w:tcW w:w="3492" w:type="dxa"/>
            <w:tcBorders>
              <w:right w:val="nil"/>
            </w:tcBorders>
          </w:tcPr>
          <w:p w14:paraId="35FD6F81"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r w:rsidRPr="004B509D">
              <w:rPr>
                <w:rFonts w:ascii="Times New Roman" w:hAnsi="Times New Roman"/>
                <w:szCs w:val="22"/>
              </w:rPr>
              <w:t>mgr inż. arch. Marek Romaniszyn</w:t>
            </w:r>
          </w:p>
          <w:p w14:paraId="56AB7D81" w14:textId="77777777" w:rsidR="00DB6773" w:rsidRPr="004B509D" w:rsidRDefault="00DB6773" w:rsidP="002E61C6">
            <w:pPr>
              <w:pStyle w:val="Nagwek"/>
              <w:tabs>
                <w:tab w:val="left" w:pos="213"/>
              </w:tabs>
              <w:spacing w:before="0" w:after="0"/>
              <w:rPr>
                <w:rFonts w:ascii="Times New Roman" w:hAnsi="Times New Roman" w:cs="Times New Roman"/>
                <w:sz w:val="22"/>
              </w:rPr>
            </w:pPr>
            <w:proofErr w:type="spellStart"/>
            <w:r w:rsidRPr="004B509D">
              <w:rPr>
                <w:rFonts w:ascii="Times New Roman" w:hAnsi="Times New Roman" w:cs="Times New Roman"/>
                <w:sz w:val="22"/>
              </w:rPr>
              <w:t>upr</w:t>
            </w:r>
            <w:proofErr w:type="spellEnd"/>
            <w:r w:rsidRPr="004B509D">
              <w:rPr>
                <w:rFonts w:ascii="Times New Roman" w:hAnsi="Times New Roman" w:cs="Times New Roman"/>
                <w:sz w:val="22"/>
              </w:rPr>
              <w:t xml:space="preserve">. nr 308/93/UW; </w:t>
            </w:r>
          </w:p>
          <w:p w14:paraId="0BFAAF4F"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p>
          <w:p w14:paraId="2B241D54"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p>
          <w:p w14:paraId="2385D8C3"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p>
          <w:p w14:paraId="60D981FC"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p>
          <w:p w14:paraId="135C95E3"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r w:rsidRPr="004B509D">
              <w:rPr>
                <w:rFonts w:ascii="Times New Roman" w:hAnsi="Times New Roman"/>
                <w:szCs w:val="22"/>
              </w:rPr>
              <w:t>mgr inż. arch. Łukasz Wróblewski</w:t>
            </w:r>
          </w:p>
          <w:p w14:paraId="61EEEA2C" w14:textId="77777777" w:rsidR="00DB6773" w:rsidRPr="004B509D" w:rsidRDefault="00DB6773" w:rsidP="002E61C6">
            <w:pPr>
              <w:pStyle w:val="Tekstpodstawowy21"/>
              <w:tabs>
                <w:tab w:val="left" w:pos="50"/>
              </w:tabs>
              <w:overflowPunct/>
              <w:autoSpaceDE/>
              <w:jc w:val="both"/>
              <w:textAlignment w:val="auto"/>
              <w:rPr>
                <w:rFonts w:ascii="Times New Roman" w:hAnsi="Times New Roman"/>
                <w:szCs w:val="22"/>
              </w:rPr>
            </w:pPr>
          </w:p>
        </w:tc>
        <w:tc>
          <w:tcPr>
            <w:tcW w:w="3582" w:type="dxa"/>
            <w:gridSpan w:val="2"/>
          </w:tcPr>
          <w:p w14:paraId="259A897B" w14:textId="5CEB342F" w:rsidR="00DB6773" w:rsidRPr="004B509D" w:rsidRDefault="00F274EE" w:rsidP="002E61C6">
            <w:pPr>
              <w:jc w:val="both"/>
              <w:rPr>
                <w:szCs w:val="22"/>
              </w:rPr>
            </w:pPr>
            <w:r w:rsidRPr="004B509D">
              <w:rPr>
                <w:szCs w:val="22"/>
              </w:rPr>
              <w:t>m</w:t>
            </w:r>
            <w:r w:rsidR="00DB6773" w:rsidRPr="004B509D">
              <w:rPr>
                <w:szCs w:val="22"/>
              </w:rPr>
              <w:t xml:space="preserve">gr inż. </w:t>
            </w:r>
            <w:proofErr w:type="spellStart"/>
            <w:r w:rsidR="00DB6773" w:rsidRPr="004B509D">
              <w:rPr>
                <w:szCs w:val="22"/>
              </w:rPr>
              <w:t>Arch</w:t>
            </w:r>
            <w:proofErr w:type="spellEnd"/>
            <w:r w:rsidR="00DB6773" w:rsidRPr="004B509D">
              <w:rPr>
                <w:szCs w:val="22"/>
              </w:rPr>
              <w:t xml:space="preserve"> Tomasz Markowski</w:t>
            </w:r>
          </w:p>
          <w:p w14:paraId="3498F1F3" w14:textId="77777777" w:rsidR="00DB6773" w:rsidRPr="004B509D" w:rsidRDefault="00DB6773" w:rsidP="002E61C6">
            <w:pPr>
              <w:pStyle w:val="Nagwek"/>
              <w:tabs>
                <w:tab w:val="left" w:pos="213"/>
              </w:tabs>
              <w:spacing w:before="0" w:after="0"/>
              <w:rPr>
                <w:rFonts w:ascii="Times New Roman" w:hAnsi="Times New Roman" w:cs="Times New Roman"/>
                <w:sz w:val="22"/>
              </w:rPr>
            </w:pPr>
            <w:proofErr w:type="spellStart"/>
            <w:r w:rsidRPr="004B509D">
              <w:rPr>
                <w:rFonts w:ascii="Times New Roman" w:hAnsi="Times New Roman" w:cs="Times New Roman"/>
                <w:sz w:val="22"/>
              </w:rPr>
              <w:t>upr</w:t>
            </w:r>
            <w:proofErr w:type="spellEnd"/>
            <w:r w:rsidRPr="004B509D">
              <w:rPr>
                <w:rFonts w:ascii="Times New Roman" w:hAnsi="Times New Roman" w:cs="Times New Roman"/>
                <w:sz w:val="22"/>
              </w:rPr>
              <w:t xml:space="preserve">. nr 410/92/UW; </w:t>
            </w:r>
          </w:p>
          <w:p w14:paraId="6A86CEF1" w14:textId="77777777" w:rsidR="00DB6773" w:rsidRPr="004B509D" w:rsidRDefault="00DB6773" w:rsidP="002E61C6">
            <w:pPr>
              <w:jc w:val="both"/>
              <w:rPr>
                <w:szCs w:val="22"/>
              </w:rPr>
            </w:pPr>
          </w:p>
        </w:tc>
      </w:tr>
    </w:tbl>
    <w:p w14:paraId="190FB47E" w14:textId="77777777" w:rsidR="006304F7" w:rsidRPr="004B509D" w:rsidRDefault="006304F7" w:rsidP="002E61C6">
      <w:pPr>
        <w:rPr>
          <w:szCs w:val="22"/>
          <w:lang w:val="de-DE"/>
        </w:rPr>
      </w:pPr>
      <w:r w:rsidRPr="004B509D">
        <w:rPr>
          <w:noProof/>
          <w:lang w:eastAsia="pl-PL"/>
        </w:rPr>
        <w:drawing>
          <wp:anchor distT="0" distB="0" distL="0" distR="0" simplePos="0" relativeHeight="251661312" behindDoc="1" locked="0" layoutInCell="1" allowOverlap="1" wp14:anchorId="0D92DCF0" wp14:editId="5632A8CC">
            <wp:simplePos x="0" y="0"/>
            <wp:positionH relativeFrom="page">
              <wp:posOffset>-5343</wp:posOffset>
            </wp:positionH>
            <wp:positionV relativeFrom="page">
              <wp:posOffset>9312958</wp:posOffset>
            </wp:positionV>
            <wp:extent cx="3251200" cy="1371600"/>
            <wp:effectExtent l="0" t="0" r="635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1200" cy="1371600"/>
                    </a:xfrm>
                    <a:prstGeom prst="rect">
                      <a:avLst/>
                    </a:prstGeom>
                    <a:solidFill>
                      <a:srgbClr val="FFFFFF"/>
                    </a:solidFill>
                    <a:ln>
                      <a:noFill/>
                    </a:ln>
                  </pic:spPr>
                </pic:pic>
              </a:graphicData>
            </a:graphic>
          </wp:anchor>
        </w:drawing>
      </w:r>
      <w:r w:rsidR="00E540CA" w:rsidRPr="004B509D">
        <w:rPr>
          <w:szCs w:val="22"/>
          <w:lang w:val="de-DE"/>
        </w:rPr>
        <w:br w:type="page"/>
      </w:r>
    </w:p>
    <w:tbl>
      <w:tblPr>
        <w:tblW w:w="9720"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46"/>
        <w:gridCol w:w="3492"/>
        <w:gridCol w:w="3582"/>
      </w:tblGrid>
      <w:tr w:rsidR="004B509D" w:rsidRPr="004B509D" w14:paraId="4F2CF07C" w14:textId="77777777" w:rsidTr="004E540C">
        <w:trPr>
          <w:cantSplit/>
          <w:trHeight w:val="609"/>
        </w:trPr>
        <w:tc>
          <w:tcPr>
            <w:tcW w:w="2646" w:type="dxa"/>
          </w:tcPr>
          <w:p w14:paraId="0A8C017F" w14:textId="77777777" w:rsidR="006304F7" w:rsidRPr="004B509D" w:rsidRDefault="006304F7" w:rsidP="002E61C6">
            <w:pPr>
              <w:rPr>
                <w:b/>
                <w:szCs w:val="22"/>
              </w:rPr>
            </w:pPr>
          </w:p>
          <w:p w14:paraId="38220FB2" w14:textId="77777777" w:rsidR="006304F7" w:rsidRPr="004B509D" w:rsidRDefault="006304F7" w:rsidP="002E61C6">
            <w:pPr>
              <w:rPr>
                <w:b/>
                <w:szCs w:val="22"/>
              </w:rPr>
            </w:pPr>
            <w:r w:rsidRPr="004B509D">
              <w:rPr>
                <w:b/>
                <w:szCs w:val="22"/>
              </w:rPr>
              <w:t>Opracowania branżowe</w:t>
            </w:r>
          </w:p>
        </w:tc>
        <w:tc>
          <w:tcPr>
            <w:tcW w:w="3492" w:type="dxa"/>
            <w:tcBorders>
              <w:right w:val="nil"/>
            </w:tcBorders>
            <w:vAlign w:val="center"/>
          </w:tcPr>
          <w:p w14:paraId="0DC1001A" w14:textId="77777777" w:rsidR="006304F7" w:rsidRPr="004B509D" w:rsidRDefault="006304F7" w:rsidP="002E61C6">
            <w:pPr>
              <w:pStyle w:val="Tekstpodstawowy21"/>
              <w:tabs>
                <w:tab w:val="left" w:pos="50"/>
              </w:tabs>
              <w:overflowPunct/>
              <w:autoSpaceDE/>
              <w:jc w:val="center"/>
              <w:textAlignment w:val="auto"/>
              <w:rPr>
                <w:rFonts w:ascii="Times New Roman" w:hAnsi="Times New Roman"/>
                <w:b/>
                <w:szCs w:val="22"/>
              </w:rPr>
            </w:pPr>
          </w:p>
          <w:p w14:paraId="402D9028" w14:textId="77777777" w:rsidR="006304F7" w:rsidRPr="004B509D" w:rsidRDefault="006304F7" w:rsidP="002E61C6">
            <w:pPr>
              <w:pStyle w:val="Tekstpodstawowy21"/>
              <w:tabs>
                <w:tab w:val="left" w:pos="50"/>
              </w:tabs>
              <w:overflowPunct/>
              <w:autoSpaceDE/>
              <w:jc w:val="center"/>
              <w:textAlignment w:val="auto"/>
              <w:rPr>
                <w:rFonts w:ascii="Times New Roman" w:hAnsi="Times New Roman"/>
                <w:b/>
                <w:szCs w:val="22"/>
              </w:rPr>
            </w:pPr>
            <w:r w:rsidRPr="004B509D">
              <w:rPr>
                <w:rFonts w:ascii="Times New Roman" w:hAnsi="Times New Roman"/>
                <w:b/>
                <w:szCs w:val="22"/>
              </w:rPr>
              <w:t>PROJEKTANT</w:t>
            </w:r>
          </w:p>
        </w:tc>
        <w:tc>
          <w:tcPr>
            <w:tcW w:w="3582" w:type="dxa"/>
            <w:vAlign w:val="center"/>
          </w:tcPr>
          <w:p w14:paraId="2F00168A" w14:textId="77777777" w:rsidR="006304F7" w:rsidRPr="004B509D" w:rsidRDefault="006304F7" w:rsidP="002E61C6">
            <w:pPr>
              <w:ind w:left="-71"/>
              <w:jc w:val="center"/>
              <w:rPr>
                <w:b/>
                <w:szCs w:val="22"/>
              </w:rPr>
            </w:pPr>
          </w:p>
          <w:p w14:paraId="316D74F7" w14:textId="77777777" w:rsidR="006304F7" w:rsidRPr="004B509D" w:rsidRDefault="006304F7" w:rsidP="002E61C6">
            <w:pPr>
              <w:ind w:left="-71"/>
              <w:jc w:val="center"/>
              <w:rPr>
                <w:b/>
                <w:szCs w:val="22"/>
              </w:rPr>
            </w:pPr>
            <w:r w:rsidRPr="004B509D">
              <w:rPr>
                <w:b/>
                <w:szCs w:val="22"/>
              </w:rPr>
              <w:t>SPRAWDZAJĄCY</w:t>
            </w:r>
          </w:p>
        </w:tc>
      </w:tr>
      <w:tr w:rsidR="004B509D" w:rsidRPr="004B509D" w14:paraId="36D6725D" w14:textId="77777777" w:rsidTr="004E540C">
        <w:trPr>
          <w:cantSplit/>
          <w:trHeight w:val="609"/>
        </w:trPr>
        <w:tc>
          <w:tcPr>
            <w:tcW w:w="2646" w:type="dxa"/>
          </w:tcPr>
          <w:p w14:paraId="0A12AD33" w14:textId="77777777" w:rsidR="006304F7" w:rsidRPr="004B509D" w:rsidRDefault="006304F7" w:rsidP="002E61C6">
            <w:pPr>
              <w:rPr>
                <w:b/>
                <w:bCs/>
                <w:szCs w:val="22"/>
              </w:rPr>
            </w:pPr>
            <w:r w:rsidRPr="004B509D">
              <w:rPr>
                <w:b/>
                <w:bCs/>
                <w:szCs w:val="22"/>
              </w:rPr>
              <w:t>konstrukcja</w:t>
            </w:r>
          </w:p>
          <w:p w14:paraId="098B4370" w14:textId="77777777" w:rsidR="006304F7" w:rsidRPr="004B509D" w:rsidRDefault="006304F7" w:rsidP="002E61C6">
            <w:pPr>
              <w:rPr>
                <w:b/>
                <w:szCs w:val="22"/>
              </w:rPr>
            </w:pPr>
          </w:p>
        </w:tc>
        <w:tc>
          <w:tcPr>
            <w:tcW w:w="3492" w:type="dxa"/>
            <w:tcBorders>
              <w:right w:val="nil"/>
            </w:tcBorders>
          </w:tcPr>
          <w:p w14:paraId="3EA6E539" w14:textId="77777777" w:rsidR="006304F7" w:rsidRPr="004B509D" w:rsidRDefault="006304F7" w:rsidP="002E61C6">
            <w:pPr>
              <w:tabs>
                <w:tab w:val="left" w:pos="50"/>
              </w:tabs>
              <w:jc w:val="both"/>
              <w:rPr>
                <w:szCs w:val="22"/>
              </w:rPr>
            </w:pPr>
            <w:r w:rsidRPr="004B509D">
              <w:rPr>
                <w:szCs w:val="22"/>
              </w:rPr>
              <w:tab/>
              <w:t>mgr inż. Adam Klimek</w:t>
            </w:r>
          </w:p>
          <w:p w14:paraId="23B484C4" w14:textId="77777777" w:rsidR="006304F7" w:rsidRPr="004B509D" w:rsidRDefault="00141C78" w:rsidP="002E61C6">
            <w:pPr>
              <w:tabs>
                <w:tab w:val="left" w:pos="50"/>
              </w:tabs>
              <w:jc w:val="both"/>
              <w:rPr>
                <w:szCs w:val="22"/>
              </w:rPr>
            </w:pPr>
            <w:r w:rsidRPr="004B509D">
              <w:rPr>
                <w:szCs w:val="22"/>
              </w:rPr>
              <w:t>338/01/DUW</w:t>
            </w:r>
          </w:p>
          <w:p w14:paraId="5F560A80" w14:textId="77777777" w:rsidR="006304F7" w:rsidRPr="004B509D" w:rsidRDefault="006304F7" w:rsidP="002E61C6">
            <w:pPr>
              <w:tabs>
                <w:tab w:val="left" w:pos="50"/>
              </w:tabs>
              <w:jc w:val="both"/>
              <w:rPr>
                <w:szCs w:val="22"/>
              </w:rPr>
            </w:pPr>
          </w:p>
          <w:p w14:paraId="02DDAC4B" w14:textId="77777777" w:rsidR="006304F7" w:rsidRPr="004B509D" w:rsidRDefault="006304F7" w:rsidP="002E61C6">
            <w:pPr>
              <w:tabs>
                <w:tab w:val="left" w:pos="50"/>
              </w:tabs>
              <w:jc w:val="both"/>
              <w:rPr>
                <w:szCs w:val="22"/>
              </w:rPr>
            </w:pPr>
          </w:p>
          <w:p w14:paraId="0D2759EB" w14:textId="77777777" w:rsidR="00141C78" w:rsidRPr="004B509D" w:rsidRDefault="00141C78" w:rsidP="002E61C6">
            <w:pPr>
              <w:tabs>
                <w:tab w:val="left" w:pos="50"/>
              </w:tabs>
              <w:jc w:val="both"/>
              <w:rPr>
                <w:szCs w:val="22"/>
              </w:rPr>
            </w:pPr>
          </w:p>
          <w:p w14:paraId="39B14758" w14:textId="77777777" w:rsidR="006304F7" w:rsidRPr="004B509D" w:rsidRDefault="006304F7" w:rsidP="002E61C6">
            <w:pPr>
              <w:tabs>
                <w:tab w:val="left" w:pos="50"/>
              </w:tabs>
              <w:jc w:val="both"/>
              <w:rPr>
                <w:szCs w:val="22"/>
              </w:rPr>
            </w:pPr>
          </w:p>
        </w:tc>
        <w:tc>
          <w:tcPr>
            <w:tcW w:w="3582" w:type="dxa"/>
          </w:tcPr>
          <w:p w14:paraId="610AC390" w14:textId="77777777" w:rsidR="006304F7" w:rsidRPr="004B509D" w:rsidRDefault="00141C78"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Inż</w:t>
            </w:r>
            <w:proofErr w:type="spellEnd"/>
            <w:r w:rsidRPr="004B509D">
              <w:rPr>
                <w:rFonts w:ascii="Times New Roman" w:hAnsi="Times New Roman"/>
                <w:szCs w:val="22"/>
                <w:lang w:val="de-DE"/>
              </w:rPr>
              <w:t xml:space="preserve">. Andrzej </w:t>
            </w:r>
            <w:proofErr w:type="spellStart"/>
            <w:r w:rsidRPr="004B509D">
              <w:rPr>
                <w:rFonts w:ascii="Times New Roman" w:hAnsi="Times New Roman"/>
                <w:szCs w:val="22"/>
                <w:lang w:val="de-DE"/>
              </w:rPr>
              <w:t>Jasiewicz</w:t>
            </w:r>
            <w:proofErr w:type="spellEnd"/>
          </w:p>
          <w:p w14:paraId="74FD5C9A" w14:textId="77777777" w:rsidR="00141C78" w:rsidRPr="004B509D" w:rsidRDefault="00141C78"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277/68</w:t>
            </w:r>
          </w:p>
        </w:tc>
      </w:tr>
      <w:tr w:rsidR="004B509D" w:rsidRPr="004B509D" w14:paraId="19A701AD" w14:textId="77777777" w:rsidTr="004E540C">
        <w:trPr>
          <w:cantSplit/>
          <w:trHeight w:val="609"/>
        </w:trPr>
        <w:tc>
          <w:tcPr>
            <w:tcW w:w="2646" w:type="dxa"/>
          </w:tcPr>
          <w:p w14:paraId="5BEE1B59" w14:textId="77777777" w:rsidR="006304F7" w:rsidRPr="004B509D" w:rsidRDefault="00AD0610" w:rsidP="002E61C6">
            <w:pPr>
              <w:rPr>
                <w:b/>
                <w:bCs/>
                <w:szCs w:val="22"/>
              </w:rPr>
            </w:pPr>
            <w:r w:rsidRPr="004B509D">
              <w:rPr>
                <w:b/>
                <w:bCs/>
                <w:szCs w:val="22"/>
              </w:rPr>
              <w:t>i</w:t>
            </w:r>
            <w:r w:rsidR="006304F7" w:rsidRPr="004B509D">
              <w:rPr>
                <w:b/>
                <w:bCs/>
                <w:szCs w:val="22"/>
              </w:rPr>
              <w:t>nstalacje sanitarne</w:t>
            </w:r>
          </w:p>
          <w:p w14:paraId="589BFCB2" w14:textId="77777777" w:rsidR="006304F7" w:rsidRPr="004B509D" w:rsidRDefault="006304F7" w:rsidP="002E61C6">
            <w:pPr>
              <w:rPr>
                <w:bCs/>
                <w:szCs w:val="22"/>
              </w:rPr>
            </w:pPr>
            <w:r w:rsidRPr="004B509D">
              <w:rPr>
                <w:bCs/>
                <w:szCs w:val="22"/>
              </w:rPr>
              <w:t xml:space="preserve">- </w:t>
            </w:r>
            <w:proofErr w:type="spellStart"/>
            <w:r w:rsidRPr="004B509D">
              <w:rPr>
                <w:bCs/>
                <w:szCs w:val="22"/>
              </w:rPr>
              <w:t>wod-kan</w:t>
            </w:r>
            <w:proofErr w:type="spellEnd"/>
          </w:p>
          <w:p w14:paraId="733A30EC" w14:textId="77777777" w:rsidR="006304F7" w:rsidRPr="004B509D" w:rsidRDefault="006304F7" w:rsidP="002E61C6">
            <w:pPr>
              <w:rPr>
                <w:bCs/>
                <w:szCs w:val="22"/>
              </w:rPr>
            </w:pPr>
            <w:r w:rsidRPr="004B509D">
              <w:rPr>
                <w:bCs/>
                <w:szCs w:val="22"/>
              </w:rPr>
              <w:t>- c.o.</w:t>
            </w:r>
          </w:p>
          <w:p w14:paraId="1A73BC08" w14:textId="77777777" w:rsidR="006304F7" w:rsidRPr="004B509D" w:rsidRDefault="006304F7" w:rsidP="002E61C6">
            <w:pPr>
              <w:rPr>
                <w:bCs/>
                <w:szCs w:val="22"/>
              </w:rPr>
            </w:pPr>
            <w:r w:rsidRPr="004B509D">
              <w:rPr>
                <w:bCs/>
                <w:szCs w:val="22"/>
              </w:rPr>
              <w:t>- źródła ciepła</w:t>
            </w:r>
          </w:p>
          <w:p w14:paraId="650140C4" w14:textId="77777777" w:rsidR="006304F7" w:rsidRPr="004B509D" w:rsidRDefault="006304F7" w:rsidP="002E61C6">
            <w:pPr>
              <w:rPr>
                <w:bCs/>
                <w:szCs w:val="22"/>
              </w:rPr>
            </w:pPr>
            <w:r w:rsidRPr="004B509D">
              <w:rPr>
                <w:bCs/>
                <w:szCs w:val="22"/>
              </w:rPr>
              <w:t>- wentylacji i klimatyzacji</w:t>
            </w:r>
          </w:p>
          <w:p w14:paraId="7C1E9271" w14:textId="77777777" w:rsidR="006304F7" w:rsidRPr="004B509D" w:rsidRDefault="006304F7" w:rsidP="002E61C6">
            <w:pPr>
              <w:rPr>
                <w:b/>
                <w:bCs/>
                <w:szCs w:val="22"/>
              </w:rPr>
            </w:pPr>
          </w:p>
        </w:tc>
        <w:tc>
          <w:tcPr>
            <w:tcW w:w="3492" w:type="dxa"/>
            <w:tcBorders>
              <w:right w:val="nil"/>
            </w:tcBorders>
          </w:tcPr>
          <w:p w14:paraId="3BE4E0D4" w14:textId="77777777" w:rsidR="006304F7" w:rsidRPr="004B509D" w:rsidRDefault="006304F7" w:rsidP="002E61C6">
            <w:pPr>
              <w:tabs>
                <w:tab w:val="left" w:pos="50"/>
              </w:tabs>
              <w:jc w:val="both"/>
              <w:rPr>
                <w:szCs w:val="22"/>
              </w:rPr>
            </w:pPr>
            <w:r w:rsidRPr="004B509D">
              <w:rPr>
                <w:szCs w:val="22"/>
              </w:rPr>
              <w:t xml:space="preserve">mgr inż. Anna Królak </w:t>
            </w:r>
          </w:p>
          <w:p w14:paraId="5691EE85" w14:textId="77777777" w:rsidR="006304F7" w:rsidRPr="004B509D" w:rsidRDefault="004B2D0E" w:rsidP="002E61C6">
            <w:pPr>
              <w:pStyle w:val="Tekstpodstawowy21"/>
              <w:tabs>
                <w:tab w:val="left" w:pos="50"/>
              </w:tabs>
              <w:overflowPunct/>
              <w:autoSpaceDE/>
              <w:jc w:val="both"/>
              <w:textAlignment w:val="auto"/>
              <w:rPr>
                <w:rFonts w:ascii="Times New Roman" w:hAnsi="Times New Roman"/>
                <w:szCs w:val="22"/>
              </w:rPr>
            </w:pPr>
            <w:r w:rsidRPr="004B509D">
              <w:rPr>
                <w:rFonts w:ascii="Times New Roman" w:hAnsi="Times New Roman"/>
                <w:szCs w:val="22"/>
              </w:rPr>
              <w:t>MAZ/0422/PWBS/15</w:t>
            </w:r>
          </w:p>
        </w:tc>
        <w:tc>
          <w:tcPr>
            <w:tcW w:w="3582" w:type="dxa"/>
          </w:tcPr>
          <w:p w14:paraId="3778456D" w14:textId="70D3F42A" w:rsidR="006304F7" w:rsidRPr="004B509D" w:rsidRDefault="00775ECE"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m</w:t>
            </w:r>
            <w:r w:rsidR="004B2D0E" w:rsidRPr="004B509D">
              <w:rPr>
                <w:rFonts w:ascii="Times New Roman" w:hAnsi="Times New Roman"/>
                <w:szCs w:val="22"/>
                <w:lang w:val="de-DE"/>
              </w:rPr>
              <w:t>gr</w:t>
            </w:r>
            <w:proofErr w:type="spellEnd"/>
            <w:r w:rsidR="004B2D0E" w:rsidRPr="004B509D">
              <w:rPr>
                <w:rFonts w:ascii="Times New Roman" w:hAnsi="Times New Roman"/>
                <w:szCs w:val="22"/>
                <w:lang w:val="de-DE"/>
              </w:rPr>
              <w:t xml:space="preserve"> </w:t>
            </w:r>
            <w:proofErr w:type="spellStart"/>
            <w:r w:rsidR="004B2D0E" w:rsidRPr="004B509D">
              <w:rPr>
                <w:rFonts w:ascii="Times New Roman" w:hAnsi="Times New Roman"/>
                <w:szCs w:val="22"/>
                <w:lang w:val="de-DE"/>
              </w:rPr>
              <w:t>inz</w:t>
            </w:r>
            <w:proofErr w:type="spellEnd"/>
            <w:r w:rsidR="004B2D0E" w:rsidRPr="004B509D">
              <w:rPr>
                <w:rFonts w:ascii="Times New Roman" w:hAnsi="Times New Roman"/>
                <w:szCs w:val="22"/>
                <w:lang w:val="de-DE"/>
              </w:rPr>
              <w:t xml:space="preserve">. Jan Maciej </w:t>
            </w:r>
            <w:proofErr w:type="spellStart"/>
            <w:r w:rsidR="004B2D0E" w:rsidRPr="004B509D">
              <w:rPr>
                <w:rFonts w:ascii="Times New Roman" w:hAnsi="Times New Roman"/>
                <w:szCs w:val="22"/>
                <w:lang w:val="de-DE"/>
              </w:rPr>
              <w:t>Antonowicz</w:t>
            </w:r>
            <w:proofErr w:type="spellEnd"/>
          </w:p>
          <w:p w14:paraId="1C0C29A9" w14:textId="77777777" w:rsidR="004B2D0E" w:rsidRPr="004B509D" w:rsidRDefault="004B2D0E"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Wa-80/92</w:t>
            </w:r>
          </w:p>
        </w:tc>
      </w:tr>
      <w:tr w:rsidR="004B509D" w:rsidRPr="004B509D" w14:paraId="4E8AE39E" w14:textId="77777777" w:rsidTr="004E540C">
        <w:trPr>
          <w:cantSplit/>
          <w:trHeight w:val="609"/>
        </w:trPr>
        <w:tc>
          <w:tcPr>
            <w:tcW w:w="2646" w:type="dxa"/>
          </w:tcPr>
          <w:p w14:paraId="36F8160D" w14:textId="77777777" w:rsidR="00141C78" w:rsidRPr="004B509D" w:rsidRDefault="00141C78" w:rsidP="002E61C6">
            <w:pPr>
              <w:rPr>
                <w:bCs/>
                <w:szCs w:val="22"/>
              </w:rPr>
            </w:pPr>
            <w:r w:rsidRPr="004B509D">
              <w:rPr>
                <w:b/>
                <w:bCs/>
                <w:szCs w:val="22"/>
              </w:rPr>
              <w:t>inst. uzdatniania wody basenowej</w:t>
            </w:r>
          </w:p>
          <w:p w14:paraId="6672C025" w14:textId="77777777" w:rsidR="00141C78" w:rsidRPr="004B509D" w:rsidRDefault="00141C78" w:rsidP="002E61C6">
            <w:pPr>
              <w:rPr>
                <w:b/>
                <w:bCs/>
                <w:szCs w:val="22"/>
              </w:rPr>
            </w:pPr>
          </w:p>
        </w:tc>
        <w:tc>
          <w:tcPr>
            <w:tcW w:w="3492" w:type="dxa"/>
            <w:tcBorders>
              <w:right w:val="nil"/>
            </w:tcBorders>
          </w:tcPr>
          <w:p w14:paraId="5B4239F6" w14:textId="77777777" w:rsidR="00141C78" w:rsidRPr="004B509D" w:rsidRDefault="00141C78" w:rsidP="002E61C6">
            <w:pPr>
              <w:tabs>
                <w:tab w:val="left" w:pos="50"/>
              </w:tabs>
              <w:jc w:val="both"/>
              <w:rPr>
                <w:szCs w:val="22"/>
              </w:rPr>
            </w:pPr>
            <w:r w:rsidRPr="004B509D">
              <w:rPr>
                <w:szCs w:val="22"/>
              </w:rPr>
              <w:t>mgr inż. Joanna Lewandowska-Świst</w:t>
            </w:r>
          </w:p>
          <w:p w14:paraId="16B66923" w14:textId="20AB60CE" w:rsidR="00141C78" w:rsidRPr="004B509D" w:rsidRDefault="00141C78" w:rsidP="002E61C6">
            <w:pPr>
              <w:tabs>
                <w:tab w:val="left" w:pos="50"/>
              </w:tabs>
              <w:jc w:val="both"/>
              <w:rPr>
                <w:szCs w:val="22"/>
              </w:rPr>
            </w:pPr>
            <w:r w:rsidRPr="004B509D">
              <w:rPr>
                <w:szCs w:val="22"/>
              </w:rPr>
              <w:t>162/</w:t>
            </w:r>
            <w:r w:rsidR="00F06465" w:rsidRPr="004B509D">
              <w:rPr>
                <w:szCs w:val="22"/>
              </w:rPr>
              <w:t>DOŚ</w:t>
            </w:r>
            <w:r w:rsidRPr="004B509D">
              <w:rPr>
                <w:szCs w:val="22"/>
              </w:rPr>
              <w:t>/15</w:t>
            </w:r>
          </w:p>
          <w:p w14:paraId="6EEC243A" w14:textId="77777777" w:rsidR="00141C78" w:rsidRPr="004B509D" w:rsidRDefault="00141C78" w:rsidP="002E61C6">
            <w:pPr>
              <w:pStyle w:val="Tekstpodstawowy21"/>
              <w:tabs>
                <w:tab w:val="left" w:pos="50"/>
              </w:tabs>
              <w:overflowPunct/>
              <w:autoSpaceDE/>
              <w:jc w:val="both"/>
              <w:textAlignment w:val="auto"/>
              <w:rPr>
                <w:rFonts w:ascii="Times New Roman" w:hAnsi="Times New Roman"/>
                <w:szCs w:val="22"/>
              </w:rPr>
            </w:pPr>
          </w:p>
          <w:p w14:paraId="7436ADF8" w14:textId="77777777" w:rsidR="00141C78" w:rsidRPr="004B509D" w:rsidRDefault="00141C78" w:rsidP="002E61C6">
            <w:pPr>
              <w:pStyle w:val="Tekstpodstawowy21"/>
              <w:tabs>
                <w:tab w:val="left" w:pos="50"/>
              </w:tabs>
              <w:overflowPunct/>
              <w:autoSpaceDE/>
              <w:jc w:val="both"/>
              <w:textAlignment w:val="auto"/>
              <w:rPr>
                <w:rFonts w:ascii="Times New Roman" w:hAnsi="Times New Roman"/>
                <w:szCs w:val="22"/>
              </w:rPr>
            </w:pPr>
          </w:p>
          <w:p w14:paraId="70BCE852" w14:textId="77777777" w:rsidR="00141C78" w:rsidRPr="004B509D" w:rsidRDefault="00141C78" w:rsidP="002E61C6">
            <w:pPr>
              <w:pStyle w:val="Tekstpodstawowy21"/>
              <w:tabs>
                <w:tab w:val="left" w:pos="50"/>
              </w:tabs>
              <w:overflowPunct/>
              <w:autoSpaceDE/>
              <w:jc w:val="both"/>
              <w:textAlignment w:val="auto"/>
              <w:rPr>
                <w:rFonts w:ascii="Times New Roman" w:hAnsi="Times New Roman"/>
                <w:szCs w:val="22"/>
              </w:rPr>
            </w:pPr>
          </w:p>
          <w:p w14:paraId="1A297AEB" w14:textId="77777777" w:rsidR="00141C78" w:rsidRPr="004B509D" w:rsidRDefault="00141C78" w:rsidP="002E61C6">
            <w:pPr>
              <w:pStyle w:val="Tekstpodstawowy21"/>
              <w:tabs>
                <w:tab w:val="left" w:pos="50"/>
              </w:tabs>
              <w:overflowPunct/>
              <w:autoSpaceDE/>
              <w:jc w:val="both"/>
              <w:textAlignment w:val="auto"/>
              <w:rPr>
                <w:rFonts w:ascii="Times New Roman" w:hAnsi="Times New Roman"/>
                <w:szCs w:val="22"/>
              </w:rPr>
            </w:pPr>
          </w:p>
          <w:p w14:paraId="445D36DA" w14:textId="77777777" w:rsidR="00141C78" w:rsidRPr="004B509D" w:rsidRDefault="00141C78" w:rsidP="002E61C6">
            <w:pPr>
              <w:pStyle w:val="Tekstpodstawowy21"/>
              <w:tabs>
                <w:tab w:val="left" w:pos="50"/>
              </w:tabs>
              <w:overflowPunct/>
              <w:autoSpaceDE/>
              <w:jc w:val="both"/>
              <w:textAlignment w:val="auto"/>
              <w:rPr>
                <w:rFonts w:ascii="Times New Roman" w:hAnsi="Times New Roman"/>
                <w:szCs w:val="22"/>
              </w:rPr>
            </w:pPr>
          </w:p>
        </w:tc>
        <w:tc>
          <w:tcPr>
            <w:tcW w:w="3582" w:type="dxa"/>
          </w:tcPr>
          <w:p w14:paraId="470E2CDA" w14:textId="77777777" w:rsidR="00141C78" w:rsidRPr="004B509D" w:rsidRDefault="00141C78" w:rsidP="002E61C6">
            <w:pPr>
              <w:pStyle w:val="Tekstpodstawowy21"/>
              <w:overflowPunct/>
              <w:autoSpaceDE/>
              <w:jc w:val="both"/>
              <w:textAlignment w:val="auto"/>
              <w:rPr>
                <w:rFonts w:ascii="Times New Roman" w:hAnsi="Times New Roman"/>
                <w:szCs w:val="22"/>
              </w:rPr>
            </w:pPr>
            <w:r w:rsidRPr="004B509D">
              <w:rPr>
                <w:rFonts w:ascii="Times New Roman" w:hAnsi="Times New Roman"/>
                <w:szCs w:val="22"/>
              </w:rPr>
              <w:t>mgr inż. Lucyna Majek</w:t>
            </w:r>
          </w:p>
          <w:p w14:paraId="05DB7101" w14:textId="77777777" w:rsidR="00141C78" w:rsidRPr="004B509D" w:rsidRDefault="00141C78" w:rsidP="002E61C6">
            <w:pPr>
              <w:pStyle w:val="Tekstpodstawowy21"/>
              <w:overflowPunct/>
              <w:autoSpaceDE/>
              <w:jc w:val="both"/>
              <w:textAlignment w:val="auto"/>
              <w:rPr>
                <w:rFonts w:ascii="Times New Roman" w:hAnsi="Times New Roman"/>
                <w:szCs w:val="22"/>
              </w:rPr>
            </w:pPr>
            <w:r w:rsidRPr="004B509D">
              <w:rPr>
                <w:rFonts w:ascii="Times New Roman" w:hAnsi="Times New Roman"/>
                <w:szCs w:val="22"/>
              </w:rPr>
              <w:t>60/00/DUW</w:t>
            </w:r>
          </w:p>
        </w:tc>
      </w:tr>
      <w:tr w:rsidR="004B509D" w:rsidRPr="004B509D" w14:paraId="5798F9B4" w14:textId="77777777" w:rsidTr="004E540C">
        <w:trPr>
          <w:cantSplit/>
          <w:trHeight w:val="609"/>
        </w:trPr>
        <w:tc>
          <w:tcPr>
            <w:tcW w:w="2646" w:type="dxa"/>
            <w:vMerge w:val="restart"/>
          </w:tcPr>
          <w:p w14:paraId="414AFD57" w14:textId="77777777" w:rsidR="00923D51" w:rsidRPr="004B509D" w:rsidRDefault="00923D51" w:rsidP="002E61C6">
            <w:pPr>
              <w:rPr>
                <w:bCs/>
                <w:szCs w:val="22"/>
              </w:rPr>
            </w:pPr>
            <w:r w:rsidRPr="004B509D">
              <w:rPr>
                <w:b/>
                <w:bCs/>
                <w:szCs w:val="22"/>
              </w:rPr>
              <w:t>instalacje elektryczne i teletechniczne, ESOK</w:t>
            </w:r>
          </w:p>
        </w:tc>
        <w:tc>
          <w:tcPr>
            <w:tcW w:w="3492" w:type="dxa"/>
            <w:tcBorders>
              <w:right w:val="nil"/>
            </w:tcBorders>
          </w:tcPr>
          <w:p w14:paraId="74E5BD62" w14:textId="77777777" w:rsidR="00923D51" w:rsidRPr="004B509D" w:rsidRDefault="00923D51" w:rsidP="002E61C6">
            <w:pPr>
              <w:tabs>
                <w:tab w:val="left" w:pos="50"/>
              </w:tabs>
              <w:jc w:val="both"/>
              <w:rPr>
                <w:szCs w:val="22"/>
              </w:rPr>
            </w:pPr>
            <w:r w:rsidRPr="004B509D">
              <w:rPr>
                <w:szCs w:val="22"/>
              </w:rPr>
              <w:t xml:space="preserve">mgr inż. Waldemar Pięciński </w:t>
            </w:r>
          </w:p>
          <w:p w14:paraId="2C9F3D15" w14:textId="77777777" w:rsidR="00923D51" w:rsidRPr="004B509D" w:rsidRDefault="00923D51" w:rsidP="002E61C6">
            <w:pPr>
              <w:tabs>
                <w:tab w:val="left" w:pos="50"/>
              </w:tabs>
              <w:jc w:val="both"/>
              <w:rPr>
                <w:szCs w:val="22"/>
              </w:rPr>
            </w:pPr>
            <w:r w:rsidRPr="004B509D">
              <w:rPr>
                <w:szCs w:val="22"/>
              </w:rPr>
              <w:t>473/87/UW; 148/90/UW</w:t>
            </w:r>
          </w:p>
          <w:p w14:paraId="73F7186E" w14:textId="77777777" w:rsidR="00923D51" w:rsidRPr="004B509D" w:rsidRDefault="00923D51" w:rsidP="002E61C6">
            <w:pPr>
              <w:tabs>
                <w:tab w:val="left" w:pos="50"/>
              </w:tabs>
              <w:jc w:val="both"/>
              <w:rPr>
                <w:szCs w:val="22"/>
              </w:rPr>
            </w:pPr>
          </w:p>
          <w:p w14:paraId="697130F0" w14:textId="77777777" w:rsidR="00923D51" w:rsidRPr="004B509D" w:rsidRDefault="00923D51" w:rsidP="002E61C6">
            <w:pPr>
              <w:tabs>
                <w:tab w:val="left" w:pos="50"/>
              </w:tabs>
              <w:jc w:val="both"/>
              <w:rPr>
                <w:szCs w:val="22"/>
              </w:rPr>
            </w:pPr>
          </w:p>
          <w:p w14:paraId="366F667E" w14:textId="77777777" w:rsidR="00923D51" w:rsidRPr="004B509D" w:rsidRDefault="00923D51" w:rsidP="002E61C6">
            <w:pPr>
              <w:tabs>
                <w:tab w:val="left" w:pos="50"/>
              </w:tabs>
              <w:jc w:val="both"/>
              <w:rPr>
                <w:szCs w:val="22"/>
              </w:rPr>
            </w:pPr>
          </w:p>
          <w:p w14:paraId="6ABBBA8D" w14:textId="77777777" w:rsidR="00923D51" w:rsidRPr="004B509D" w:rsidRDefault="00923D51" w:rsidP="002E61C6">
            <w:pPr>
              <w:tabs>
                <w:tab w:val="left" w:pos="50"/>
              </w:tabs>
              <w:jc w:val="both"/>
              <w:rPr>
                <w:szCs w:val="22"/>
              </w:rPr>
            </w:pPr>
          </w:p>
          <w:p w14:paraId="3EF097B4" w14:textId="77777777" w:rsidR="00923D51" w:rsidRPr="004B509D" w:rsidRDefault="00923D51" w:rsidP="002E61C6">
            <w:pPr>
              <w:tabs>
                <w:tab w:val="left" w:pos="50"/>
              </w:tabs>
              <w:jc w:val="both"/>
              <w:rPr>
                <w:szCs w:val="22"/>
              </w:rPr>
            </w:pPr>
          </w:p>
        </w:tc>
        <w:tc>
          <w:tcPr>
            <w:tcW w:w="3582" w:type="dxa"/>
          </w:tcPr>
          <w:p w14:paraId="2EF89E1F" w14:textId="2488B6EB" w:rsidR="00923D51" w:rsidRPr="004B509D" w:rsidRDefault="00923D51"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mgr</w:t>
            </w:r>
            <w:proofErr w:type="spellEnd"/>
            <w:r w:rsidRPr="004B509D">
              <w:rPr>
                <w:rFonts w:ascii="Times New Roman" w:hAnsi="Times New Roman"/>
                <w:szCs w:val="22"/>
                <w:lang w:val="de-DE"/>
              </w:rPr>
              <w:t xml:space="preserve"> </w:t>
            </w:r>
            <w:proofErr w:type="spellStart"/>
            <w:r w:rsidRPr="004B509D">
              <w:rPr>
                <w:rFonts w:ascii="Times New Roman" w:hAnsi="Times New Roman"/>
                <w:szCs w:val="22"/>
                <w:lang w:val="de-DE"/>
              </w:rPr>
              <w:t>inż</w:t>
            </w:r>
            <w:proofErr w:type="spellEnd"/>
            <w:r w:rsidRPr="004B509D">
              <w:rPr>
                <w:rFonts w:ascii="Times New Roman" w:hAnsi="Times New Roman"/>
                <w:szCs w:val="22"/>
                <w:lang w:val="de-DE"/>
              </w:rPr>
              <w:t xml:space="preserve">. Krzysztof </w:t>
            </w:r>
            <w:proofErr w:type="spellStart"/>
            <w:r w:rsidRPr="004B509D">
              <w:rPr>
                <w:rFonts w:ascii="Times New Roman" w:hAnsi="Times New Roman"/>
                <w:szCs w:val="22"/>
                <w:lang w:val="de-DE"/>
              </w:rPr>
              <w:t>Maga</w:t>
            </w:r>
            <w:proofErr w:type="spellEnd"/>
          </w:p>
          <w:p w14:paraId="12D6DAEA" w14:textId="77777777" w:rsidR="00923D51" w:rsidRPr="004B509D" w:rsidRDefault="00923D51"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146/86/UW; 147/90/UW</w:t>
            </w:r>
          </w:p>
        </w:tc>
      </w:tr>
      <w:tr w:rsidR="004B509D" w:rsidRPr="004B509D" w14:paraId="59718694" w14:textId="77777777" w:rsidTr="004E540C">
        <w:trPr>
          <w:cantSplit/>
          <w:trHeight w:val="609"/>
        </w:trPr>
        <w:tc>
          <w:tcPr>
            <w:tcW w:w="2646" w:type="dxa"/>
            <w:vMerge/>
          </w:tcPr>
          <w:p w14:paraId="324FFA73" w14:textId="77777777" w:rsidR="00923D51" w:rsidRPr="004B509D" w:rsidRDefault="00923D51" w:rsidP="00162C61">
            <w:pPr>
              <w:rPr>
                <w:b/>
                <w:bCs/>
                <w:szCs w:val="22"/>
              </w:rPr>
            </w:pPr>
          </w:p>
        </w:tc>
        <w:tc>
          <w:tcPr>
            <w:tcW w:w="3492" w:type="dxa"/>
            <w:tcBorders>
              <w:right w:val="nil"/>
            </w:tcBorders>
          </w:tcPr>
          <w:p w14:paraId="29654CCF" w14:textId="19C33684" w:rsidR="00923D51" w:rsidRPr="004B509D" w:rsidRDefault="00923D51" w:rsidP="00162C61">
            <w:pPr>
              <w:tabs>
                <w:tab w:val="left" w:pos="50"/>
              </w:tabs>
              <w:jc w:val="both"/>
              <w:rPr>
                <w:szCs w:val="22"/>
              </w:rPr>
            </w:pPr>
            <w:r w:rsidRPr="004B509D">
              <w:rPr>
                <w:szCs w:val="22"/>
              </w:rPr>
              <w:t>dr inż. Rafał Królikowski</w:t>
            </w:r>
          </w:p>
          <w:p w14:paraId="7730A92B" w14:textId="346EADE2" w:rsidR="00923D51" w:rsidRPr="004B509D" w:rsidRDefault="00923D51" w:rsidP="00162C61">
            <w:pPr>
              <w:tabs>
                <w:tab w:val="left" w:pos="50"/>
              </w:tabs>
              <w:jc w:val="both"/>
              <w:rPr>
                <w:szCs w:val="22"/>
              </w:rPr>
            </w:pPr>
            <w:r w:rsidRPr="004B509D">
              <w:rPr>
                <w:szCs w:val="22"/>
              </w:rPr>
              <w:t xml:space="preserve">DTT-TU/02298/02/U </w:t>
            </w:r>
          </w:p>
          <w:p w14:paraId="20D6D447" w14:textId="77777777" w:rsidR="00923D51" w:rsidRPr="004B509D" w:rsidRDefault="00923D51" w:rsidP="00162C61">
            <w:pPr>
              <w:tabs>
                <w:tab w:val="left" w:pos="50"/>
              </w:tabs>
              <w:jc w:val="both"/>
              <w:rPr>
                <w:szCs w:val="22"/>
              </w:rPr>
            </w:pPr>
          </w:p>
          <w:p w14:paraId="6C9A72CB" w14:textId="685F4EC3" w:rsidR="00923D51" w:rsidRPr="004B509D" w:rsidRDefault="00923D51" w:rsidP="00162C61">
            <w:pPr>
              <w:tabs>
                <w:tab w:val="left" w:pos="50"/>
              </w:tabs>
              <w:jc w:val="both"/>
              <w:rPr>
                <w:szCs w:val="22"/>
              </w:rPr>
            </w:pPr>
          </w:p>
          <w:p w14:paraId="2B5D6CA7" w14:textId="77777777" w:rsidR="00923D51" w:rsidRPr="004B509D" w:rsidRDefault="00923D51" w:rsidP="00162C61">
            <w:pPr>
              <w:tabs>
                <w:tab w:val="left" w:pos="50"/>
              </w:tabs>
              <w:jc w:val="both"/>
              <w:rPr>
                <w:szCs w:val="22"/>
              </w:rPr>
            </w:pPr>
          </w:p>
          <w:p w14:paraId="7C32CF20" w14:textId="77777777" w:rsidR="00923D51" w:rsidRPr="004B509D" w:rsidRDefault="00923D51" w:rsidP="00162C61">
            <w:pPr>
              <w:tabs>
                <w:tab w:val="left" w:pos="50"/>
              </w:tabs>
              <w:jc w:val="both"/>
              <w:rPr>
                <w:szCs w:val="22"/>
              </w:rPr>
            </w:pPr>
          </w:p>
          <w:p w14:paraId="4147DFC0" w14:textId="77777777" w:rsidR="00923D51" w:rsidRPr="004B509D" w:rsidRDefault="00923D51" w:rsidP="00162C61">
            <w:pPr>
              <w:tabs>
                <w:tab w:val="left" w:pos="50"/>
              </w:tabs>
              <w:jc w:val="both"/>
              <w:rPr>
                <w:szCs w:val="22"/>
              </w:rPr>
            </w:pPr>
          </w:p>
        </w:tc>
        <w:tc>
          <w:tcPr>
            <w:tcW w:w="3582" w:type="dxa"/>
          </w:tcPr>
          <w:p w14:paraId="444108B8" w14:textId="6D0376EC" w:rsidR="00923D51" w:rsidRPr="004B509D" w:rsidRDefault="00923D51" w:rsidP="00162C61">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mgr</w:t>
            </w:r>
            <w:proofErr w:type="spellEnd"/>
            <w:r w:rsidRPr="004B509D">
              <w:rPr>
                <w:rFonts w:ascii="Times New Roman" w:hAnsi="Times New Roman"/>
                <w:szCs w:val="22"/>
                <w:lang w:val="de-DE"/>
              </w:rPr>
              <w:t xml:space="preserve"> </w:t>
            </w:r>
            <w:proofErr w:type="spellStart"/>
            <w:r w:rsidRPr="004B509D">
              <w:rPr>
                <w:rFonts w:ascii="Times New Roman" w:hAnsi="Times New Roman"/>
                <w:szCs w:val="22"/>
                <w:lang w:val="de-DE"/>
              </w:rPr>
              <w:t>inż</w:t>
            </w:r>
            <w:proofErr w:type="spellEnd"/>
            <w:r w:rsidRPr="004B509D">
              <w:rPr>
                <w:rFonts w:ascii="Times New Roman" w:hAnsi="Times New Roman"/>
                <w:szCs w:val="22"/>
                <w:lang w:val="de-DE"/>
              </w:rPr>
              <w:t xml:space="preserve">. Jacek </w:t>
            </w:r>
            <w:proofErr w:type="spellStart"/>
            <w:r w:rsidRPr="004B509D">
              <w:rPr>
                <w:rFonts w:ascii="Times New Roman" w:hAnsi="Times New Roman"/>
                <w:szCs w:val="22"/>
                <w:lang w:val="de-DE"/>
              </w:rPr>
              <w:t>Mazoń</w:t>
            </w:r>
            <w:proofErr w:type="spellEnd"/>
          </w:p>
          <w:p w14:paraId="7D5FA608" w14:textId="287C1289" w:rsidR="00923D51" w:rsidRPr="004B509D" w:rsidRDefault="00923D51" w:rsidP="00162C61">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0734/97/U</w:t>
            </w:r>
          </w:p>
        </w:tc>
      </w:tr>
    </w:tbl>
    <w:p w14:paraId="22B05F29" w14:textId="77777777" w:rsidR="006304F7" w:rsidRPr="004B509D" w:rsidRDefault="006304F7" w:rsidP="002E61C6">
      <w:pPr>
        <w:rPr>
          <w:szCs w:val="22"/>
          <w:lang w:val="de-DE"/>
        </w:rPr>
      </w:pPr>
    </w:p>
    <w:p w14:paraId="633F6988" w14:textId="77777777" w:rsidR="00F274EE" w:rsidRPr="004B509D" w:rsidRDefault="00F274EE" w:rsidP="002E61C6">
      <w:pPr>
        <w:rPr>
          <w:szCs w:val="22"/>
          <w:lang w:val="de-DE"/>
        </w:rPr>
      </w:pPr>
    </w:p>
    <w:p w14:paraId="12C064BE" w14:textId="77777777" w:rsidR="004B2D0E" w:rsidRPr="004B509D" w:rsidRDefault="006304F7" w:rsidP="002E61C6">
      <w:pPr>
        <w:rPr>
          <w:szCs w:val="22"/>
          <w:lang w:val="de-DE"/>
        </w:rPr>
      </w:pPr>
      <w:r w:rsidRPr="004B509D">
        <w:rPr>
          <w:szCs w:val="22"/>
          <w:lang w:val="de-DE"/>
        </w:rPr>
        <w:br w:type="page"/>
      </w:r>
    </w:p>
    <w:p w14:paraId="79E59ACC" w14:textId="77777777" w:rsidR="004B2D0E" w:rsidRPr="004B509D" w:rsidRDefault="004B2D0E" w:rsidP="002E61C6">
      <w:pPr>
        <w:pStyle w:val="Nagwek1"/>
        <w:rPr>
          <w:szCs w:val="22"/>
        </w:rPr>
      </w:pPr>
      <w:bookmarkStart w:id="1" w:name="_Toc466736913"/>
      <w:r w:rsidRPr="004B509D">
        <w:rPr>
          <w:szCs w:val="22"/>
        </w:rPr>
        <w:lastRenderedPageBreak/>
        <w:t>Oświadczenie projektanta i sprawdzającego</w:t>
      </w:r>
      <w:bookmarkEnd w:id="1"/>
    </w:p>
    <w:tbl>
      <w:tblPr>
        <w:tblW w:w="97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9"/>
        <w:gridCol w:w="3829"/>
        <w:gridCol w:w="3622"/>
      </w:tblGrid>
      <w:tr w:rsidR="004B509D" w:rsidRPr="004B509D" w14:paraId="73319537" w14:textId="77777777" w:rsidTr="00AC1906">
        <w:tc>
          <w:tcPr>
            <w:tcW w:w="9720" w:type="dxa"/>
            <w:gridSpan w:val="3"/>
          </w:tcPr>
          <w:p w14:paraId="0CF02113" w14:textId="3295D6CA" w:rsidR="004B2D0E" w:rsidRPr="004B509D" w:rsidRDefault="004B2D0E" w:rsidP="002E61C6">
            <w:pPr>
              <w:pStyle w:val="Tekstpodstawowywcity"/>
              <w:spacing w:line="288" w:lineRule="auto"/>
              <w:ind w:left="214"/>
              <w:rPr>
                <w:szCs w:val="22"/>
              </w:rPr>
            </w:pPr>
            <w:r w:rsidRPr="004B509D">
              <w:rPr>
                <w:b/>
                <w:szCs w:val="22"/>
              </w:rPr>
              <w:br w:type="page"/>
            </w:r>
            <w:r w:rsidR="00C72220" w:rsidRPr="004B509D">
              <w:rPr>
                <w:szCs w:val="22"/>
              </w:rPr>
              <w:t>Na podstawie art. 20 ust. 4 z dn. 7 lipca 1994 r. Prawo Budowlane (tekst jednolity Dz.U. z 2016 r. poz. 290), podpisany projektant i sprawdzający oświadcza, że projekt budowlany BUDOWY PRZYSZKOLNEJ KRYTEJ PŁYWALNI "DELFINEK" W ZABUDOWIE SZEREGOWEJ Z ISTNIEJĄCĄ HALĄ SPORTOWO-WIDOWISKOWĄ, PRZEBUDOWA CZĘŚCI BUDYNKU HALI SPORTOWO-WIDOWISKOWEJ, BUDOWA NIEZBĘDNEJ INFRASTRUKTURY ORAZ ZAGOSPODAROWANIE TERENU został sporządzony zgodnie z obowiązującymi przepisami oraz zasadami wiedzy technicznej.</w:t>
            </w:r>
          </w:p>
        </w:tc>
      </w:tr>
      <w:tr w:rsidR="004B509D" w:rsidRPr="004B509D" w14:paraId="25F06A31" w14:textId="77777777" w:rsidTr="00AC1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2269" w:type="dxa"/>
            <w:tcBorders>
              <w:top w:val="single" w:sz="6" w:space="0" w:color="auto"/>
              <w:left w:val="single" w:sz="6" w:space="0" w:color="000000"/>
              <w:bottom w:val="single" w:sz="6" w:space="0" w:color="auto"/>
              <w:right w:val="single" w:sz="6" w:space="0" w:color="auto"/>
            </w:tcBorders>
          </w:tcPr>
          <w:p w14:paraId="50364B7A" w14:textId="77777777" w:rsidR="004B2D0E" w:rsidRPr="004B509D" w:rsidRDefault="004B2D0E" w:rsidP="002E61C6">
            <w:pPr>
              <w:jc w:val="right"/>
              <w:rPr>
                <w:b/>
                <w:szCs w:val="22"/>
              </w:rPr>
            </w:pPr>
          </w:p>
        </w:tc>
        <w:tc>
          <w:tcPr>
            <w:tcW w:w="3829" w:type="dxa"/>
            <w:tcBorders>
              <w:top w:val="single" w:sz="6" w:space="0" w:color="auto"/>
              <w:left w:val="single" w:sz="6" w:space="0" w:color="000000"/>
              <w:bottom w:val="single" w:sz="6" w:space="0" w:color="auto"/>
              <w:right w:val="single" w:sz="6" w:space="0" w:color="auto"/>
            </w:tcBorders>
          </w:tcPr>
          <w:p w14:paraId="4DFA61C2" w14:textId="77777777" w:rsidR="004B2D0E" w:rsidRPr="004B509D" w:rsidRDefault="004B2D0E" w:rsidP="002E61C6">
            <w:pPr>
              <w:jc w:val="center"/>
              <w:rPr>
                <w:b/>
                <w:szCs w:val="22"/>
              </w:rPr>
            </w:pPr>
            <w:r w:rsidRPr="004B509D">
              <w:rPr>
                <w:b/>
                <w:szCs w:val="22"/>
              </w:rPr>
              <w:t>PROJEKTANT</w:t>
            </w:r>
          </w:p>
        </w:tc>
        <w:tc>
          <w:tcPr>
            <w:tcW w:w="3622" w:type="dxa"/>
            <w:tcBorders>
              <w:top w:val="single" w:sz="6" w:space="0" w:color="auto"/>
              <w:left w:val="single" w:sz="6" w:space="0" w:color="auto"/>
              <w:bottom w:val="single" w:sz="6" w:space="0" w:color="auto"/>
              <w:right w:val="single" w:sz="6" w:space="0" w:color="000000"/>
            </w:tcBorders>
          </w:tcPr>
          <w:p w14:paraId="19853289" w14:textId="77777777" w:rsidR="004B2D0E" w:rsidRPr="004B509D" w:rsidRDefault="004B2D0E" w:rsidP="002E61C6">
            <w:pPr>
              <w:jc w:val="center"/>
              <w:rPr>
                <w:b/>
                <w:szCs w:val="22"/>
              </w:rPr>
            </w:pPr>
            <w:r w:rsidRPr="004B509D">
              <w:rPr>
                <w:b/>
                <w:szCs w:val="22"/>
              </w:rPr>
              <w:t>SPRAWDZAJĄCY</w:t>
            </w:r>
          </w:p>
        </w:tc>
      </w:tr>
      <w:tr w:rsidR="004B509D" w:rsidRPr="004B509D" w14:paraId="1F4D627A" w14:textId="77777777" w:rsidTr="00AC1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5"/>
        </w:trPr>
        <w:tc>
          <w:tcPr>
            <w:tcW w:w="2269" w:type="dxa"/>
            <w:tcBorders>
              <w:top w:val="single" w:sz="6" w:space="0" w:color="auto"/>
              <w:left w:val="single" w:sz="6" w:space="0" w:color="000000"/>
              <w:bottom w:val="single" w:sz="6" w:space="0" w:color="auto"/>
              <w:right w:val="single" w:sz="6" w:space="0" w:color="auto"/>
            </w:tcBorders>
          </w:tcPr>
          <w:p w14:paraId="1326AB07" w14:textId="77777777" w:rsidR="004B2D0E" w:rsidRPr="004B509D" w:rsidRDefault="004B2D0E" w:rsidP="002E61C6">
            <w:pPr>
              <w:rPr>
                <w:b/>
                <w:szCs w:val="22"/>
              </w:rPr>
            </w:pPr>
            <w:r w:rsidRPr="004B509D">
              <w:rPr>
                <w:b/>
                <w:szCs w:val="22"/>
              </w:rPr>
              <w:t>Architektura</w:t>
            </w:r>
          </w:p>
          <w:p w14:paraId="4D7BDB1F" w14:textId="77777777" w:rsidR="004B2D0E" w:rsidRPr="004B509D" w:rsidRDefault="004B2D0E" w:rsidP="002E61C6">
            <w:pPr>
              <w:rPr>
                <w:bCs/>
                <w:szCs w:val="22"/>
              </w:rPr>
            </w:pPr>
          </w:p>
          <w:p w14:paraId="23921B37" w14:textId="77777777" w:rsidR="004B2D0E" w:rsidRPr="004B509D" w:rsidRDefault="004B2D0E" w:rsidP="002E61C6">
            <w:pPr>
              <w:rPr>
                <w:bCs/>
                <w:szCs w:val="22"/>
              </w:rPr>
            </w:pPr>
          </w:p>
        </w:tc>
        <w:tc>
          <w:tcPr>
            <w:tcW w:w="3829" w:type="dxa"/>
            <w:tcBorders>
              <w:top w:val="single" w:sz="6" w:space="0" w:color="auto"/>
              <w:left w:val="single" w:sz="6" w:space="0" w:color="000000"/>
              <w:bottom w:val="single" w:sz="6" w:space="0" w:color="auto"/>
              <w:right w:val="single" w:sz="6" w:space="0" w:color="auto"/>
            </w:tcBorders>
          </w:tcPr>
          <w:p w14:paraId="372AD67C" w14:textId="77777777" w:rsidR="004B2D0E" w:rsidRPr="004B509D" w:rsidRDefault="004B2D0E" w:rsidP="002E61C6">
            <w:pPr>
              <w:pStyle w:val="Tematkomentarza1"/>
              <w:rPr>
                <w:b w:val="0"/>
                <w:szCs w:val="22"/>
              </w:rPr>
            </w:pPr>
            <w:proofErr w:type="spellStart"/>
            <w:r w:rsidRPr="004B509D">
              <w:rPr>
                <w:b w:val="0"/>
                <w:szCs w:val="22"/>
                <w:lang w:val="de-DE"/>
              </w:rPr>
              <w:t>mgr</w:t>
            </w:r>
            <w:proofErr w:type="spellEnd"/>
            <w:r w:rsidRPr="004B509D">
              <w:rPr>
                <w:b w:val="0"/>
                <w:szCs w:val="22"/>
                <w:lang w:val="de-DE"/>
              </w:rPr>
              <w:t xml:space="preserve"> </w:t>
            </w:r>
            <w:proofErr w:type="spellStart"/>
            <w:r w:rsidRPr="004B509D">
              <w:rPr>
                <w:b w:val="0"/>
                <w:szCs w:val="22"/>
                <w:lang w:val="de-DE"/>
              </w:rPr>
              <w:t>inż</w:t>
            </w:r>
            <w:proofErr w:type="spellEnd"/>
            <w:r w:rsidRPr="004B509D">
              <w:rPr>
                <w:b w:val="0"/>
                <w:szCs w:val="22"/>
                <w:lang w:val="de-DE"/>
              </w:rPr>
              <w:t xml:space="preserve">. </w:t>
            </w:r>
            <w:proofErr w:type="spellStart"/>
            <w:r w:rsidRPr="004B509D">
              <w:rPr>
                <w:b w:val="0"/>
                <w:szCs w:val="22"/>
                <w:lang w:val="de-DE"/>
              </w:rPr>
              <w:t>arch</w:t>
            </w:r>
            <w:proofErr w:type="spellEnd"/>
            <w:r w:rsidRPr="004B509D">
              <w:rPr>
                <w:b w:val="0"/>
                <w:szCs w:val="22"/>
                <w:lang w:val="de-DE"/>
              </w:rPr>
              <w:t xml:space="preserve">. </w:t>
            </w:r>
            <w:r w:rsidRPr="004B509D">
              <w:rPr>
                <w:b w:val="0"/>
                <w:szCs w:val="22"/>
              </w:rPr>
              <w:t>Marek Romaniszyn</w:t>
            </w:r>
          </w:p>
          <w:p w14:paraId="01733428" w14:textId="77777777" w:rsidR="004B2D0E" w:rsidRPr="004B509D" w:rsidRDefault="004B2D0E" w:rsidP="002E61C6">
            <w:pPr>
              <w:pStyle w:val="Tekstkomentarza"/>
              <w:rPr>
                <w:szCs w:val="22"/>
              </w:rPr>
            </w:pPr>
            <w:proofErr w:type="spellStart"/>
            <w:r w:rsidRPr="004B509D">
              <w:rPr>
                <w:szCs w:val="22"/>
              </w:rPr>
              <w:t>upr</w:t>
            </w:r>
            <w:proofErr w:type="spellEnd"/>
            <w:r w:rsidRPr="004B509D">
              <w:rPr>
                <w:szCs w:val="22"/>
              </w:rPr>
              <w:t>. nr 308/93/UW, izba nr DS-0610</w:t>
            </w:r>
          </w:p>
          <w:p w14:paraId="3BA4A598" w14:textId="77777777" w:rsidR="004B2D0E" w:rsidRPr="004B509D" w:rsidRDefault="004B2D0E" w:rsidP="002E61C6">
            <w:pPr>
              <w:pStyle w:val="Tekstkomentarza"/>
              <w:rPr>
                <w:szCs w:val="22"/>
              </w:rPr>
            </w:pPr>
          </w:p>
          <w:p w14:paraId="36718180" w14:textId="77777777" w:rsidR="004B2D0E" w:rsidRPr="004B509D" w:rsidRDefault="004B2D0E" w:rsidP="002E61C6">
            <w:pPr>
              <w:pStyle w:val="Tekstkomentarza"/>
              <w:rPr>
                <w:szCs w:val="22"/>
              </w:rPr>
            </w:pPr>
          </w:p>
          <w:p w14:paraId="3B81E32B" w14:textId="77777777" w:rsidR="004B2D0E" w:rsidRPr="004B509D" w:rsidRDefault="004B2D0E" w:rsidP="002E61C6">
            <w:pPr>
              <w:pStyle w:val="Tekstkomentarza"/>
              <w:rPr>
                <w:szCs w:val="22"/>
              </w:rPr>
            </w:pPr>
          </w:p>
          <w:p w14:paraId="00F4B008" w14:textId="77777777" w:rsidR="004B2D0E" w:rsidRPr="004B509D" w:rsidRDefault="004B2D0E" w:rsidP="002E61C6">
            <w:pPr>
              <w:pStyle w:val="Tekstkomentarza"/>
              <w:rPr>
                <w:szCs w:val="22"/>
              </w:rPr>
            </w:pPr>
          </w:p>
        </w:tc>
        <w:tc>
          <w:tcPr>
            <w:tcW w:w="3622" w:type="dxa"/>
            <w:tcBorders>
              <w:top w:val="single" w:sz="6" w:space="0" w:color="auto"/>
              <w:left w:val="single" w:sz="6" w:space="0" w:color="auto"/>
              <w:bottom w:val="single" w:sz="6" w:space="0" w:color="auto"/>
              <w:right w:val="single" w:sz="6" w:space="0" w:color="000000"/>
            </w:tcBorders>
          </w:tcPr>
          <w:p w14:paraId="4611DA5A" w14:textId="77777777" w:rsidR="004B2D0E" w:rsidRPr="004B509D" w:rsidRDefault="004B2D0E" w:rsidP="002E61C6">
            <w:pPr>
              <w:pStyle w:val="Tematkomentarza1"/>
              <w:rPr>
                <w:b w:val="0"/>
                <w:szCs w:val="22"/>
              </w:rPr>
            </w:pPr>
            <w:proofErr w:type="spellStart"/>
            <w:r w:rsidRPr="004B509D">
              <w:rPr>
                <w:b w:val="0"/>
                <w:szCs w:val="22"/>
                <w:lang w:val="de-DE"/>
              </w:rPr>
              <w:t>mgr</w:t>
            </w:r>
            <w:proofErr w:type="spellEnd"/>
            <w:r w:rsidRPr="004B509D">
              <w:rPr>
                <w:b w:val="0"/>
                <w:szCs w:val="22"/>
                <w:lang w:val="de-DE"/>
              </w:rPr>
              <w:t xml:space="preserve"> </w:t>
            </w:r>
            <w:proofErr w:type="spellStart"/>
            <w:r w:rsidRPr="004B509D">
              <w:rPr>
                <w:b w:val="0"/>
                <w:szCs w:val="22"/>
                <w:lang w:val="de-DE"/>
              </w:rPr>
              <w:t>inż</w:t>
            </w:r>
            <w:proofErr w:type="spellEnd"/>
            <w:r w:rsidRPr="004B509D">
              <w:rPr>
                <w:b w:val="0"/>
                <w:szCs w:val="22"/>
                <w:lang w:val="de-DE"/>
              </w:rPr>
              <w:t xml:space="preserve">. </w:t>
            </w:r>
            <w:proofErr w:type="spellStart"/>
            <w:r w:rsidRPr="004B509D">
              <w:rPr>
                <w:b w:val="0"/>
                <w:szCs w:val="22"/>
                <w:lang w:val="de-DE"/>
              </w:rPr>
              <w:t>arch</w:t>
            </w:r>
            <w:proofErr w:type="spellEnd"/>
            <w:r w:rsidRPr="004B509D">
              <w:rPr>
                <w:b w:val="0"/>
                <w:szCs w:val="22"/>
                <w:lang w:val="de-DE"/>
              </w:rPr>
              <w:t xml:space="preserve">. </w:t>
            </w:r>
            <w:r w:rsidRPr="004B509D">
              <w:rPr>
                <w:b w:val="0"/>
                <w:szCs w:val="22"/>
              </w:rPr>
              <w:t>Tomasz Markowski</w:t>
            </w:r>
          </w:p>
          <w:p w14:paraId="35F2986C" w14:textId="77777777" w:rsidR="004B2D0E" w:rsidRPr="004B509D" w:rsidRDefault="004B2D0E" w:rsidP="002E61C6">
            <w:pPr>
              <w:pStyle w:val="Tekstkomentarza"/>
              <w:rPr>
                <w:szCs w:val="22"/>
              </w:rPr>
            </w:pPr>
            <w:proofErr w:type="spellStart"/>
            <w:r w:rsidRPr="004B509D">
              <w:rPr>
                <w:szCs w:val="22"/>
              </w:rPr>
              <w:t>upr</w:t>
            </w:r>
            <w:proofErr w:type="spellEnd"/>
            <w:r w:rsidRPr="004B509D">
              <w:rPr>
                <w:szCs w:val="22"/>
              </w:rPr>
              <w:t>. nr 410/92/UW, izba nr DS-0468</w:t>
            </w:r>
          </w:p>
          <w:p w14:paraId="36CE317D" w14:textId="77777777" w:rsidR="004B2D0E" w:rsidRPr="004B509D" w:rsidRDefault="004B2D0E" w:rsidP="002E61C6">
            <w:pPr>
              <w:pStyle w:val="Tekstkomentarza"/>
              <w:rPr>
                <w:szCs w:val="22"/>
              </w:rPr>
            </w:pPr>
          </w:p>
        </w:tc>
      </w:tr>
      <w:tr w:rsidR="004B509D" w:rsidRPr="004B509D" w14:paraId="4CEBCB0E" w14:textId="77777777" w:rsidTr="00A00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2269" w:type="dxa"/>
            <w:tcBorders>
              <w:top w:val="single" w:sz="6" w:space="0" w:color="auto"/>
              <w:left w:val="single" w:sz="6" w:space="0" w:color="000000"/>
              <w:bottom w:val="single" w:sz="6" w:space="0" w:color="auto"/>
              <w:right w:val="single" w:sz="6" w:space="0" w:color="auto"/>
            </w:tcBorders>
          </w:tcPr>
          <w:p w14:paraId="76C7A288" w14:textId="77777777" w:rsidR="004B2D0E" w:rsidRPr="004B509D" w:rsidRDefault="004B2D0E" w:rsidP="002E61C6">
            <w:pPr>
              <w:rPr>
                <w:b/>
                <w:szCs w:val="22"/>
              </w:rPr>
            </w:pPr>
            <w:r w:rsidRPr="004B509D">
              <w:rPr>
                <w:b/>
                <w:szCs w:val="22"/>
              </w:rPr>
              <w:t>BRANŻA</w:t>
            </w:r>
          </w:p>
        </w:tc>
        <w:tc>
          <w:tcPr>
            <w:tcW w:w="3829" w:type="dxa"/>
            <w:tcBorders>
              <w:top w:val="single" w:sz="6" w:space="0" w:color="auto"/>
              <w:left w:val="single" w:sz="6" w:space="0" w:color="000000"/>
              <w:bottom w:val="single" w:sz="6" w:space="0" w:color="000000"/>
              <w:right w:val="single" w:sz="6" w:space="0" w:color="000000"/>
            </w:tcBorders>
          </w:tcPr>
          <w:p w14:paraId="63B32ECB" w14:textId="22A5B82A" w:rsidR="004B2D0E" w:rsidRPr="004B509D" w:rsidRDefault="00090293" w:rsidP="002E61C6">
            <w:pPr>
              <w:jc w:val="center"/>
              <w:rPr>
                <w:b/>
                <w:szCs w:val="22"/>
              </w:rPr>
            </w:pPr>
            <w:r w:rsidRPr="004B509D">
              <w:rPr>
                <w:b/>
                <w:szCs w:val="22"/>
              </w:rPr>
              <w:t>PROJEKTANT</w:t>
            </w:r>
          </w:p>
        </w:tc>
        <w:tc>
          <w:tcPr>
            <w:tcW w:w="3622" w:type="dxa"/>
            <w:tcBorders>
              <w:top w:val="single" w:sz="6" w:space="0" w:color="auto"/>
              <w:left w:val="single" w:sz="6" w:space="0" w:color="000000"/>
              <w:bottom w:val="single" w:sz="6" w:space="0" w:color="000000"/>
              <w:right w:val="single" w:sz="6" w:space="0" w:color="000000"/>
            </w:tcBorders>
          </w:tcPr>
          <w:p w14:paraId="6C171775" w14:textId="77777777" w:rsidR="004B2D0E" w:rsidRPr="004B509D" w:rsidRDefault="004B2D0E" w:rsidP="002E61C6">
            <w:pPr>
              <w:jc w:val="center"/>
              <w:rPr>
                <w:szCs w:val="22"/>
              </w:rPr>
            </w:pPr>
            <w:r w:rsidRPr="004B509D">
              <w:rPr>
                <w:b/>
                <w:szCs w:val="22"/>
              </w:rPr>
              <w:t>SPRAWDZAJĄCY</w:t>
            </w:r>
          </w:p>
        </w:tc>
      </w:tr>
      <w:tr w:rsidR="004B509D" w:rsidRPr="004B509D" w14:paraId="48BECC24" w14:textId="77777777" w:rsidTr="00AC1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0CD9B321" w14:textId="77777777" w:rsidR="004B2D0E" w:rsidRPr="004B509D" w:rsidRDefault="004B2D0E" w:rsidP="002E61C6">
            <w:pPr>
              <w:rPr>
                <w:b/>
                <w:bCs/>
                <w:szCs w:val="22"/>
              </w:rPr>
            </w:pPr>
            <w:r w:rsidRPr="004B509D">
              <w:rPr>
                <w:b/>
                <w:bCs/>
                <w:szCs w:val="22"/>
              </w:rPr>
              <w:t>konstrukcja</w:t>
            </w:r>
          </w:p>
          <w:p w14:paraId="16B9A0B4" w14:textId="77777777" w:rsidR="004B2D0E" w:rsidRPr="004B509D" w:rsidRDefault="004B2D0E" w:rsidP="002E61C6">
            <w:pPr>
              <w:rPr>
                <w:b/>
                <w:szCs w:val="22"/>
              </w:rPr>
            </w:pPr>
          </w:p>
        </w:tc>
        <w:tc>
          <w:tcPr>
            <w:tcW w:w="3829" w:type="dxa"/>
            <w:tcBorders>
              <w:top w:val="single" w:sz="6" w:space="0" w:color="auto"/>
              <w:left w:val="single" w:sz="6" w:space="0" w:color="000000"/>
              <w:bottom w:val="single" w:sz="6" w:space="0" w:color="000000"/>
              <w:right w:val="single" w:sz="6" w:space="0" w:color="000000"/>
            </w:tcBorders>
          </w:tcPr>
          <w:p w14:paraId="6A56D734" w14:textId="77777777" w:rsidR="004B2D0E" w:rsidRPr="004B509D" w:rsidRDefault="004B2D0E" w:rsidP="002E61C6">
            <w:pPr>
              <w:tabs>
                <w:tab w:val="left" w:pos="50"/>
              </w:tabs>
              <w:jc w:val="both"/>
              <w:rPr>
                <w:szCs w:val="22"/>
              </w:rPr>
            </w:pPr>
            <w:r w:rsidRPr="004B509D">
              <w:rPr>
                <w:szCs w:val="22"/>
              </w:rPr>
              <w:tab/>
              <w:t>mgr inż. Adam Klimek</w:t>
            </w:r>
          </w:p>
          <w:p w14:paraId="208AE07A" w14:textId="77777777" w:rsidR="004B2D0E" w:rsidRPr="004B509D" w:rsidRDefault="004B2D0E" w:rsidP="002E61C6">
            <w:pPr>
              <w:tabs>
                <w:tab w:val="left" w:pos="50"/>
              </w:tabs>
              <w:jc w:val="both"/>
              <w:rPr>
                <w:szCs w:val="22"/>
              </w:rPr>
            </w:pPr>
            <w:r w:rsidRPr="004B509D">
              <w:rPr>
                <w:szCs w:val="22"/>
              </w:rPr>
              <w:t>338/01/DUW</w:t>
            </w:r>
          </w:p>
          <w:p w14:paraId="0AD26218" w14:textId="77777777" w:rsidR="004B2D0E" w:rsidRPr="004B509D" w:rsidRDefault="004B2D0E" w:rsidP="002E61C6">
            <w:pPr>
              <w:tabs>
                <w:tab w:val="left" w:pos="50"/>
              </w:tabs>
              <w:jc w:val="both"/>
              <w:rPr>
                <w:szCs w:val="22"/>
              </w:rPr>
            </w:pPr>
          </w:p>
          <w:p w14:paraId="4409E7EB" w14:textId="77777777" w:rsidR="004B2D0E" w:rsidRPr="004B509D" w:rsidRDefault="004B2D0E" w:rsidP="002E61C6">
            <w:pPr>
              <w:tabs>
                <w:tab w:val="left" w:pos="50"/>
              </w:tabs>
              <w:jc w:val="both"/>
              <w:rPr>
                <w:szCs w:val="22"/>
              </w:rPr>
            </w:pPr>
          </w:p>
          <w:p w14:paraId="322EB79E" w14:textId="77777777" w:rsidR="004B2D0E" w:rsidRPr="004B509D" w:rsidRDefault="004B2D0E" w:rsidP="002E61C6">
            <w:pPr>
              <w:tabs>
                <w:tab w:val="left" w:pos="50"/>
              </w:tabs>
              <w:jc w:val="both"/>
              <w:rPr>
                <w:szCs w:val="22"/>
              </w:rPr>
            </w:pPr>
          </w:p>
        </w:tc>
        <w:tc>
          <w:tcPr>
            <w:tcW w:w="3622" w:type="dxa"/>
            <w:tcBorders>
              <w:top w:val="single" w:sz="6" w:space="0" w:color="auto"/>
              <w:left w:val="single" w:sz="6" w:space="0" w:color="000000"/>
              <w:bottom w:val="single" w:sz="6" w:space="0" w:color="000000"/>
              <w:right w:val="single" w:sz="6" w:space="0" w:color="000000"/>
            </w:tcBorders>
          </w:tcPr>
          <w:p w14:paraId="4546FF3E" w14:textId="77777777" w:rsidR="004B2D0E" w:rsidRPr="004B509D" w:rsidRDefault="004B2D0E"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Inż</w:t>
            </w:r>
            <w:proofErr w:type="spellEnd"/>
            <w:r w:rsidRPr="004B509D">
              <w:rPr>
                <w:rFonts w:ascii="Times New Roman" w:hAnsi="Times New Roman"/>
                <w:szCs w:val="22"/>
                <w:lang w:val="de-DE"/>
              </w:rPr>
              <w:t xml:space="preserve">. Andrzej </w:t>
            </w:r>
            <w:proofErr w:type="spellStart"/>
            <w:r w:rsidRPr="004B509D">
              <w:rPr>
                <w:rFonts w:ascii="Times New Roman" w:hAnsi="Times New Roman"/>
                <w:szCs w:val="22"/>
                <w:lang w:val="de-DE"/>
              </w:rPr>
              <w:t>Jasiewicz</w:t>
            </w:r>
            <w:proofErr w:type="spellEnd"/>
          </w:p>
          <w:p w14:paraId="4FBAB501" w14:textId="77777777" w:rsidR="004B2D0E" w:rsidRPr="004B509D" w:rsidRDefault="004B2D0E"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277/68</w:t>
            </w:r>
          </w:p>
        </w:tc>
      </w:tr>
      <w:tr w:rsidR="004B509D" w:rsidRPr="004B509D" w14:paraId="02708803" w14:textId="77777777" w:rsidTr="00AC1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5AAA66AE" w14:textId="77777777" w:rsidR="004B2D0E" w:rsidRPr="004B509D" w:rsidRDefault="004B2D0E" w:rsidP="002E61C6">
            <w:pPr>
              <w:rPr>
                <w:b/>
                <w:bCs/>
                <w:szCs w:val="22"/>
              </w:rPr>
            </w:pPr>
            <w:r w:rsidRPr="004B509D">
              <w:rPr>
                <w:b/>
                <w:bCs/>
                <w:szCs w:val="22"/>
              </w:rPr>
              <w:t>instalacje sanitarne</w:t>
            </w:r>
          </w:p>
          <w:p w14:paraId="563206BD" w14:textId="77777777" w:rsidR="004B2D0E" w:rsidRPr="004B509D" w:rsidRDefault="004B2D0E" w:rsidP="002E61C6">
            <w:pPr>
              <w:rPr>
                <w:bCs/>
                <w:szCs w:val="22"/>
              </w:rPr>
            </w:pPr>
            <w:r w:rsidRPr="004B509D">
              <w:rPr>
                <w:bCs/>
                <w:szCs w:val="22"/>
              </w:rPr>
              <w:t xml:space="preserve">- </w:t>
            </w:r>
            <w:proofErr w:type="spellStart"/>
            <w:r w:rsidRPr="004B509D">
              <w:rPr>
                <w:bCs/>
                <w:szCs w:val="22"/>
              </w:rPr>
              <w:t>wod-kan</w:t>
            </w:r>
            <w:proofErr w:type="spellEnd"/>
          </w:p>
          <w:p w14:paraId="58395F38" w14:textId="77777777" w:rsidR="004B2D0E" w:rsidRPr="004B509D" w:rsidRDefault="004B2D0E" w:rsidP="002E61C6">
            <w:pPr>
              <w:rPr>
                <w:bCs/>
                <w:szCs w:val="22"/>
              </w:rPr>
            </w:pPr>
            <w:r w:rsidRPr="004B509D">
              <w:rPr>
                <w:bCs/>
                <w:szCs w:val="22"/>
              </w:rPr>
              <w:t>- c.o.</w:t>
            </w:r>
          </w:p>
          <w:p w14:paraId="2C06CA07" w14:textId="77777777" w:rsidR="004B2D0E" w:rsidRPr="004B509D" w:rsidRDefault="004B2D0E" w:rsidP="002E61C6">
            <w:pPr>
              <w:rPr>
                <w:bCs/>
                <w:szCs w:val="22"/>
              </w:rPr>
            </w:pPr>
            <w:r w:rsidRPr="004B509D">
              <w:rPr>
                <w:bCs/>
                <w:szCs w:val="22"/>
              </w:rPr>
              <w:t>- źródła ciepła</w:t>
            </w:r>
          </w:p>
          <w:p w14:paraId="1B812A7D" w14:textId="77777777" w:rsidR="004B2D0E" w:rsidRPr="004B509D" w:rsidRDefault="004B2D0E" w:rsidP="002E61C6">
            <w:pPr>
              <w:rPr>
                <w:b/>
                <w:bCs/>
                <w:szCs w:val="22"/>
              </w:rPr>
            </w:pPr>
            <w:r w:rsidRPr="004B509D">
              <w:rPr>
                <w:bCs/>
                <w:szCs w:val="22"/>
              </w:rPr>
              <w:t>- wentylacji i klimatyzacji</w:t>
            </w:r>
          </w:p>
        </w:tc>
        <w:tc>
          <w:tcPr>
            <w:tcW w:w="3829" w:type="dxa"/>
            <w:tcBorders>
              <w:top w:val="single" w:sz="6" w:space="0" w:color="auto"/>
              <w:left w:val="single" w:sz="6" w:space="0" w:color="000000"/>
              <w:bottom w:val="single" w:sz="6" w:space="0" w:color="000000"/>
              <w:right w:val="single" w:sz="6" w:space="0" w:color="000000"/>
            </w:tcBorders>
          </w:tcPr>
          <w:p w14:paraId="4547BCE0" w14:textId="77777777" w:rsidR="004B2D0E" w:rsidRPr="004B509D" w:rsidRDefault="004B2D0E" w:rsidP="002E61C6">
            <w:pPr>
              <w:tabs>
                <w:tab w:val="left" w:pos="50"/>
              </w:tabs>
              <w:jc w:val="both"/>
              <w:rPr>
                <w:szCs w:val="22"/>
              </w:rPr>
            </w:pPr>
            <w:r w:rsidRPr="004B509D">
              <w:rPr>
                <w:szCs w:val="22"/>
              </w:rPr>
              <w:t xml:space="preserve">mgr inż. Anna Królak </w:t>
            </w:r>
          </w:p>
          <w:p w14:paraId="6C25B171" w14:textId="77777777" w:rsidR="004B2D0E" w:rsidRPr="004B509D" w:rsidRDefault="004B2D0E" w:rsidP="002E61C6">
            <w:pPr>
              <w:pStyle w:val="Tekstpodstawowy21"/>
              <w:tabs>
                <w:tab w:val="left" w:pos="50"/>
              </w:tabs>
              <w:overflowPunct/>
              <w:autoSpaceDE/>
              <w:jc w:val="both"/>
              <w:textAlignment w:val="auto"/>
              <w:rPr>
                <w:rFonts w:ascii="Times New Roman" w:hAnsi="Times New Roman"/>
                <w:szCs w:val="22"/>
              </w:rPr>
            </w:pPr>
            <w:r w:rsidRPr="004B509D">
              <w:rPr>
                <w:rFonts w:ascii="Times New Roman" w:hAnsi="Times New Roman"/>
                <w:szCs w:val="22"/>
              </w:rPr>
              <w:t>MAZ/0422/PWBS15</w:t>
            </w:r>
          </w:p>
        </w:tc>
        <w:tc>
          <w:tcPr>
            <w:tcW w:w="3622" w:type="dxa"/>
            <w:tcBorders>
              <w:top w:val="single" w:sz="6" w:space="0" w:color="auto"/>
              <w:left w:val="single" w:sz="6" w:space="0" w:color="000000"/>
              <w:bottom w:val="single" w:sz="6" w:space="0" w:color="000000"/>
              <w:right w:val="single" w:sz="6" w:space="0" w:color="000000"/>
            </w:tcBorders>
          </w:tcPr>
          <w:p w14:paraId="7D15349B" w14:textId="75FBF301" w:rsidR="004B2D0E" w:rsidRPr="004B509D" w:rsidRDefault="00775ECE"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m</w:t>
            </w:r>
            <w:r w:rsidR="004B2D0E" w:rsidRPr="004B509D">
              <w:rPr>
                <w:rFonts w:ascii="Times New Roman" w:hAnsi="Times New Roman"/>
                <w:szCs w:val="22"/>
                <w:lang w:val="de-DE"/>
              </w:rPr>
              <w:t>gr</w:t>
            </w:r>
            <w:proofErr w:type="spellEnd"/>
            <w:r w:rsidR="004B2D0E" w:rsidRPr="004B509D">
              <w:rPr>
                <w:rFonts w:ascii="Times New Roman" w:hAnsi="Times New Roman"/>
                <w:szCs w:val="22"/>
                <w:lang w:val="de-DE"/>
              </w:rPr>
              <w:t xml:space="preserve"> </w:t>
            </w:r>
            <w:proofErr w:type="spellStart"/>
            <w:r w:rsidR="004B2D0E" w:rsidRPr="004B509D">
              <w:rPr>
                <w:rFonts w:ascii="Times New Roman" w:hAnsi="Times New Roman"/>
                <w:szCs w:val="22"/>
                <w:lang w:val="de-DE"/>
              </w:rPr>
              <w:t>inz</w:t>
            </w:r>
            <w:proofErr w:type="spellEnd"/>
            <w:r w:rsidR="004B2D0E" w:rsidRPr="004B509D">
              <w:rPr>
                <w:rFonts w:ascii="Times New Roman" w:hAnsi="Times New Roman"/>
                <w:szCs w:val="22"/>
                <w:lang w:val="de-DE"/>
              </w:rPr>
              <w:t xml:space="preserve">. Jan Maciej </w:t>
            </w:r>
            <w:proofErr w:type="spellStart"/>
            <w:r w:rsidR="004B2D0E" w:rsidRPr="004B509D">
              <w:rPr>
                <w:rFonts w:ascii="Times New Roman" w:hAnsi="Times New Roman"/>
                <w:szCs w:val="22"/>
                <w:lang w:val="de-DE"/>
              </w:rPr>
              <w:t>Antonowicz</w:t>
            </w:r>
            <w:proofErr w:type="spellEnd"/>
          </w:p>
          <w:p w14:paraId="3190288D" w14:textId="77777777" w:rsidR="004B2D0E" w:rsidRPr="004B509D" w:rsidRDefault="004B2D0E"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Wa-80/92</w:t>
            </w:r>
          </w:p>
        </w:tc>
      </w:tr>
      <w:tr w:rsidR="004B509D" w:rsidRPr="004B509D" w14:paraId="54EE0B09" w14:textId="77777777" w:rsidTr="004B2D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321E85F3" w14:textId="77777777" w:rsidR="004B2D0E" w:rsidRPr="004B509D" w:rsidRDefault="004B2D0E" w:rsidP="002E61C6">
            <w:pPr>
              <w:rPr>
                <w:bCs/>
                <w:szCs w:val="22"/>
              </w:rPr>
            </w:pPr>
            <w:r w:rsidRPr="004B509D">
              <w:rPr>
                <w:b/>
                <w:bCs/>
                <w:szCs w:val="22"/>
              </w:rPr>
              <w:t>inst. uzdatniania wody basenowej</w:t>
            </w:r>
          </w:p>
          <w:p w14:paraId="58059139" w14:textId="77777777" w:rsidR="004B2D0E" w:rsidRPr="004B509D" w:rsidRDefault="004B2D0E" w:rsidP="002E61C6">
            <w:pPr>
              <w:rPr>
                <w:b/>
                <w:bCs/>
                <w:szCs w:val="22"/>
              </w:rPr>
            </w:pPr>
          </w:p>
        </w:tc>
        <w:tc>
          <w:tcPr>
            <w:tcW w:w="3829" w:type="dxa"/>
            <w:tcBorders>
              <w:top w:val="single" w:sz="6" w:space="0" w:color="auto"/>
              <w:left w:val="single" w:sz="6" w:space="0" w:color="000000"/>
              <w:bottom w:val="single" w:sz="6" w:space="0" w:color="auto"/>
              <w:right w:val="single" w:sz="6" w:space="0" w:color="000000"/>
            </w:tcBorders>
          </w:tcPr>
          <w:p w14:paraId="68A10F4C" w14:textId="77777777" w:rsidR="004B2D0E" w:rsidRPr="004B509D" w:rsidRDefault="004B2D0E" w:rsidP="002E61C6">
            <w:pPr>
              <w:tabs>
                <w:tab w:val="left" w:pos="50"/>
              </w:tabs>
              <w:jc w:val="both"/>
              <w:rPr>
                <w:szCs w:val="22"/>
              </w:rPr>
            </w:pPr>
            <w:r w:rsidRPr="004B509D">
              <w:rPr>
                <w:szCs w:val="22"/>
              </w:rPr>
              <w:t>mgr inż. Joanna Lewandowska-Świst</w:t>
            </w:r>
          </w:p>
          <w:p w14:paraId="05D4BD6A" w14:textId="2106A0D2" w:rsidR="004B2D0E" w:rsidRPr="004B509D" w:rsidRDefault="004B2D0E" w:rsidP="002E61C6">
            <w:pPr>
              <w:tabs>
                <w:tab w:val="left" w:pos="50"/>
              </w:tabs>
              <w:jc w:val="both"/>
              <w:rPr>
                <w:szCs w:val="22"/>
              </w:rPr>
            </w:pPr>
            <w:r w:rsidRPr="004B509D">
              <w:rPr>
                <w:szCs w:val="22"/>
              </w:rPr>
              <w:t>162/</w:t>
            </w:r>
            <w:r w:rsidR="00F06465" w:rsidRPr="004B509D">
              <w:rPr>
                <w:szCs w:val="22"/>
              </w:rPr>
              <w:t>DOŚ</w:t>
            </w:r>
            <w:r w:rsidRPr="004B509D">
              <w:rPr>
                <w:szCs w:val="22"/>
              </w:rPr>
              <w:t>/15</w:t>
            </w:r>
          </w:p>
          <w:p w14:paraId="4D734713" w14:textId="77777777" w:rsidR="004B2D0E" w:rsidRPr="004B509D" w:rsidRDefault="004B2D0E" w:rsidP="002E61C6">
            <w:pPr>
              <w:pStyle w:val="Tekstpodstawowy21"/>
              <w:tabs>
                <w:tab w:val="left" w:pos="50"/>
              </w:tabs>
              <w:overflowPunct/>
              <w:autoSpaceDE/>
              <w:jc w:val="both"/>
              <w:textAlignment w:val="auto"/>
              <w:rPr>
                <w:rFonts w:ascii="Times New Roman" w:hAnsi="Times New Roman"/>
                <w:szCs w:val="22"/>
              </w:rPr>
            </w:pPr>
          </w:p>
          <w:p w14:paraId="5A7A8D40" w14:textId="77777777" w:rsidR="004B2D0E" w:rsidRPr="004B509D" w:rsidRDefault="004B2D0E" w:rsidP="002E61C6">
            <w:pPr>
              <w:pStyle w:val="Tekstpodstawowy21"/>
              <w:tabs>
                <w:tab w:val="left" w:pos="50"/>
              </w:tabs>
              <w:overflowPunct/>
              <w:autoSpaceDE/>
              <w:jc w:val="both"/>
              <w:textAlignment w:val="auto"/>
              <w:rPr>
                <w:rFonts w:ascii="Times New Roman" w:hAnsi="Times New Roman"/>
                <w:szCs w:val="22"/>
              </w:rPr>
            </w:pPr>
          </w:p>
          <w:p w14:paraId="2A89B8ED" w14:textId="77777777" w:rsidR="004B2D0E" w:rsidRPr="004B509D" w:rsidRDefault="004B2D0E" w:rsidP="002E61C6">
            <w:pPr>
              <w:pStyle w:val="Tekstpodstawowy21"/>
              <w:tabs>
                <w:tab w:val="left" w:pos="50"/>
              </w:tabs>
              <w:overflowPunct/>
              <w:autoSpaceDE/>
              <w:jc w:val="both"/>
              <w:textAlignment w:val="auto"/>
              <w:rPr>
                <w:rFonts w:ascii="Times New Roman" w:hAnsi="Times New Roman"/>
                <w:szCs w:val="22"/>
              </w:rPr>
            </w:pPr>
          </w:p>
          <w:p w14:paraId="00882C6D" w14:textId="77777777" w:rsidR="004B2D0E" w:rsidRPr="004B509D" w:rsidRDefault="004B2D0E" w:rsidP="002E61C6">
            <w:pPr>
              <w:pStyle w:val="Tekstpodstawowy21"/>
              <w:tabs>
                <w:tab w:val="left" w:pos="50"/>
              </w:tabs>
              <w:overflowPunct/>
              <w:autoSpaceDE/>
              <w:jc w:val="both"/>
              <w:textAlignment w:val="auto"/>
              <w:rPr>
                <w:rFonts w:ascii="Times New Roman" w:hAnsi="Times New Roman"/>
                <w:szCs w:val="22"/>
              </w:rPr>
            </w:pPr>
          </w:p>
        </w:tc>
        <w:tc>
          <w:tcPr>
            <w:tcW w:w="3622" w:type="dxa"/>
            <w:tcBorders>
              <w:top w:val="single" w:sz="6" w:space="0" w:color="auto"/>
              <w:left w:val="single" w:sz="6" w:space="0" w:color="000000"/>
              <w:bottom w:val="single" w:sz="6" w:space="0" w:color="auto"/>
              <w:right w:val="single" w:sz="6" w:space="0" w:color="000000"/>
            </w:tcBorders>
          </w:tcPr>
          <w:p w14:paraId="031CFA4A" w14:textId="77777777" w:rsidR="004B2D0E" w:rsidRPr="004B509D" w:rsidRDefault="004B2D0E" w:rsidP="002E61C6">
            <w:pPr>
              <w:pStyle w:val="Tekstpodstawowy21"/>
              <w:overflowPunct/>
              <w:autoSpaceDE/>
              <w:jc w:val="both"/>
              <w:textAlignment w:val="auto"/>
              <w:rPr>
                <w:rFonts w:ascii="Times New Roman" w:hAnsi="Times New Roman"/>
                <w:szCs w:val="22"/>
              </w:rPr>
            </w:pPr>
            <w:r w:rsidRPr="004B509D">
              <w:rPr>
                <w:rFonts w:ascii="Times New Roman" w:hAnsi="Times New Roman"/>
                <w:szCs w:val="22"/>
              </w:rPr>
              <w:t>mgr inż. Lucyna Majek</w:t>
            </w:r>
          </w:p>
          <w:p w14:paraId="09BA8E34" w14:textId="77777777" w:rsidR="004B2D0E" w:rsidRPr="004B509D" w:rsidRDefault="004B2D0E" w:rsidP="002E61C6">
            <w:pPr>
              <w:pStyle w:val="Tekstpodstawowy21"/>
              <w:overflowPunct/>
              <w:autoSpaceDE/>
              <w:jc w:val="both"/>
              <w:textAlignment w:val="auto"/>
              <w:rPr>
                <w:rFonts w:ascii="Times New Roman" w:hAnsi="Times New Roman"/>
                <w:szCs w:val="22"/>
              </w:rPr>
            </w:pPr>
            <w:r w:rsidRPr="004B509D">
              <w:rPr>
                <w:rFonts w:ascii="Times New Roman" w:hAnsi="Times New Roman"/>
                <w:szCs w:val="22"/>
              </w:rPr>
              <w:t>60/00/DUW</w:t>
            </w:r>
          </w:p>
        </w:tc>
      </w:tr>
      <w:tr w:rsidR="004B509D" w:rsidRPr="004B509D" w14:paraId="47268253" w14:textId="77777777" w:rsidTr="00AC1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5"/>
        </w:trPr>
        <w:tc>
          <w:tcPr>
            <w:tcW w:w="2269" w:type="dxa"/>
            <w:tcBorders>
              <w:top w:val="single" w:sz="6" w:space="0" w:color="auto"/>
              <w:left w:val="single" w:sz="6" w:space="0" w:color="000000"/>
              <w:bottom w:val="single" w:sz="6" w:space="0" w:color="auto"/>
              <w:right w:val="single" w:sz="6" w:space="0" w:color="auto"/>
            </w:tcBorders>
          </w:tcPr>
          <w:p w14:paraId="4B2A34ED" w14:textId="77777777" w:rsidR="004B2D0E" w:rsidRPr="004B509D" w:rsidRDefault="004B2D0E" w:rsidP="002E61C6">
            <w:pPr>
              <w:rPr>
                <w:bCs/>
                <w:szCs w:val="22"/>
              </w:rPr>
            </w:pPr>
            <w:r w:rsidRPr="004B509D">
              <w:rPr>
                <w:b/>
                <w:bCs/>
                <w:szCs w:val="22"/>
              </w:rPr>
              <w:t>instalacje elektryczne i teletechniczne, ESOK</w:t>
            </w:r>
          </w:p>
        </w:tc>
        <w:tc>
          <w:tcPr>
            <w:tcW w:w="3829" w:type="dxa"/>
            <w:tcBorders>
              <w:top w:val="single" w:sz="6" w:space="0" w:color="auto"/>
              <w:left w:val="single" w:sz="6" w:space="0" w:color="000000"/>
              <w:bottom w:val="single" w:sz="6" w:space="0" w:color="000000"/>
              <w:right w:val="single" w:sz="6" w:space="0" w:color="000000"/>
            </w:tcBorders>
          </w:tcPr>
          <w:p w14:paraId="2D3D54F8" w14:textId="77777777" w:rsidR="004B2D0E" w:rsidRPr="004B509D" w:rsidRDefault="004B2D0E" w:rsidP="002E61C6">
            <w:pPr>
              <w:tabs>
                <w:tab w:val="left" w:pos="50"/>
              </w:tabs>
              <w:jc w:val="both"/>
              <w:rPr>
                <w:szCs w:val="22"/>
              </w:rPr>
            </w:pPr>
            <w:r w:rsidRPr="004B509D">
              <w:rPr>
                <w:szCs w:val="22"/>
              </w:rPr>
              <w:t xml:space="preserve">mgr inż. Waldemar Pięciński </w:t>
            </w:r>
          </w:p>
          <w:p w14:paraId="24F18503" w14:textId="77777777" w:rsidR="004B2D0E" w:rsidRPr="004B509D" w:rsidRDefault="004B2D0E" w:rsidP="002E61C6">
            <w:pPr>
              <w:tabs>
                <w:tab w:val="left" w:pos="50"/>
              </w:tabs>
              <w:jc w:val="both"/>
              <w:rPr>
                <w:szCs w:val="22"/>
              </w:rPr>
            </w:pPr>
            <w:r w:rsidRPr="004B509D">
              <w:rPr>
                <w:szCs w:val="22"/>
              </w:rPr>
              <w:t>473/87/UW; 148/90/UW</w:t>
            </w:r>
          </w:p>
          <w:p w14:paraId="6088928A" w14:textId="77777777" w:rsidR="004B2D0E" w:rsidRPr="004B509D" w:rsidRDefault="004B2D0E" w:rsidP="002E61C6">
            <w:pPr>
              <w:tabs>
                <w:tab w:val="left" w:pos="50"/>
              </w:tabs>
              <w:jc w:val="both"/>
              <w:rPr>
                <w:szCs w:val="22"/>
              </w:rPr>
            </w:pPr>
          </w:p>
          <w:p w14:paraId="726A98CA" w14:textId="2429151B" w:rsidR="004B2D0E" w:rsidRPr="004B509D" w:rsidRDefault="004B2D0E" w:rsidP="002E61C6">
            <w:pPr>
              <w:tabs>
                <w:tab w:val="left" w:pos="50"/>
              </w:tabs>
              <w:jc w:val="both"/>
              <w:rPr>
                <w:szCs w:val="22"/>
              </w:rPr>
            </w:pPr>
          </w:p>
          <w:p w14:paraId="571B8500" w14:textId="77777777" w:rsidR="002957AC" w:rsidRPr="004B509D" w:rsidRDefault="002957AC" w:rsidP="002E61C6">
            <w:pPr>
              <w:tabs>
                <w:tab w:val="left" w:pos="50"/>
              </w:tabs>
              <w:jc w:val="both"/>
              <w:rPr>
                <w:szCs w:val="22"/>
              </w:rPr>
            </w:pPr>
          </w:p>
          <w:p w14:paraId="7E74635B" w14:textId="77777777" w:rsidR="004B2D0E" w:rsidRPr="004B509D" w:rsidRDefault="004B2D0E" w:rsidP="002E61C6">
            <w:pPr>
              <w:tabs>
                <w:tab w:val="left" w:pos="50"/>
              </w:tabs>
              <w:jc w:val="both"/>
              <w:rPr>
                <w:szCs w:val="22"/>
              </w:rPr>
            </w:pPr>
          </w:p>
        </w:tc>
        <w:tc>
          <w:tcPr>
            <w:tcW w:w="3622" w:type="dxa"/>
            <w:tcBorders>
              <w:top w:val="single" w:sz="6" w:space="0" w:color="auto"/>
              <w:left w:val="single" w:sz="6" w:space="0" w:color="000000"/>
              <w:bottom w:val="single" w:sz="6" w:space="0" w:color="000000"/>
              <w:right w:val="single" w:sz="6" w:space="0" w:color="000000"/>
            </w:tcBorders>
          </w:tcPr>
          <w:p w14:paraId="5214A281" w14:textId="4EDD316A" w:rsidR="004B2D0E" w:rsidRPr="004B509D" w:rsidRDefault="00775ECE" w:rsidP="002E61C6">
            <w:pPr>
              <w:pStyle w:val="Tekstpodstawowy21"/>
              <w:overflowPunct/>
              <w:autoSpaceDE/>
              <w:jc w:val="both"/>
              <w:textAlignment w:val="auto"/>
              <w:rPr>
                <w:rFonts w:ascii="Times New Roman" w:hAnsi="Times New Roman"/>
                <w:szCs w:val="22"/>
                <w:lang w:val="de-DE"/>
              </w:rPr>
            </w:pPr>
            <w:proofErr w:type="spellStart"/>
            <w:r w:rsidRPr="004B509D">
              <w:rPr>
                <w:rFonts w:ascii="Times New Roman" w:hAnsi="Times New Roman"/>
                <w:szCs w:val="22"/>
                <w:lang w:val="de-DE"/>
              </w:rPr>
              <w:t>m</w:t>
            </w:r>
            <w:r w:rsidR="004B2D0E" w:rsidRPr="004B509D">
              <w:rPr>
                <w:rFonts w:ascii="Times New Roman" w:hAnsi="Times New Roman"/>
                <w:szCs w:val="22"/>
                <w:lang w:val="de-DE"/>
              </w:rPr>
              <w:t>gr</w:t>
            </w:r>
            <w:proofErr w:type="spellEnd"/>
            <w:r w:rsidR="004B2D0E" w:rsidRPr="004B509D">
              <w:rPr>
                <w:rFonts w:ascii="Times New Roman" w:hAnsi="Times New Roman"/>
                <w:szCs w:val="22"/>
                <w:lang w:val="de-DE"/>
              </w:rPr>
              <w:t xml:space="preserve"> </w:t>
            </w:r>
            <w:proofErr w:type="spellStart"/>
            <w:r w:rsidR="004B2D0E" w:rsidRPr="004B509D">
              <w:rPr>
                <w:rFonts w:ascii="Times New Roman" w:hAnsi="Times New Roman"/>
                <w:szCs w:val="22"/>
                <w:lang w:val="de-DE"/>
              </w:rPr>
              <w:t>inż</w:t>
            </w:r>
            <w:proofErr w:type="spellEnd"/>
            <w:r w:rsidR="004B2D0E" w:rsidRPr="004B509D">
              <w:rPr>
                <w:rFonts w:ascii="Times New Roman" w:hAnsi="Times New Roman"/>
                <w:szCs w:val="22"/>
                <w:lang w:val="de-DE"/>
              </w:rPr>
              <w:t xml:space="preserve">. Krzysztof </w:t>
            </w:r>
            <w:proofErr w:type="spellStart"/>
            <w:r w:rsidR="004B2D0E" w:rsidRPr="004B509D">
              <w:rPr>
                <w:rFonts w:ascii="Times New Roman" w:hAnsi="Times New Roman"/>
                <w:szCs w:val="22"/>
                <w:lang w:val="de-DE"/>
              </w:rPr>
              <w:t>Maga</w:t>
            </w:r>
            <w:proofErr w:type="spellEnd"/>
          </w:p>
          <w:p w14:paraId="7CAAFFDB" w14:textId="77777777" w:rsidR="004B2D0E" w:rsidRPr="004B509D" w:rsidRDefault="004B2D0E" w:rsidP="002E61C6">
            <w:pPr>
              <w:pStyle w:val="Tekstpodstawowy21"/>
              <w:overflowPunct/>
              <w:autoSpaceDE/>
              <w:jc w:val="both"/>
              <w:textAlignment w:val="auto"/>
              <w:rPr>
                <w:rFonts w:ascii="Times New Roman" w:hAnsi="Times New Roman"/>
                <w:szCs w:val="22"/>
                <w:lang w:val="de-DE"/>
              </w:rPr>
            </w:pPr>
            <w:r w:rsidRPr="004B509D">
              <w:rPr>
                <w:rFonts w:ascii="Times New Roman" w:hAnsi="Times New Roman"/>
                <w:szCs w:val="22"/>
                <w:lang w:val="de-DE"/>
              </w:rPr>
              <w:t>146/86/UW; 147/90/UW</w:t>
            </w:r>
          </w:p>
        </w:tc>
      </w:tr>
    </w:tbl>
    <w:p w14:paraId="2B62771B" w14:textId="77777777" w:rsidR="00C25F45" w:rsidRPr="004B509D" w:rsidRDefault="00C25F45" w:rsidP="002E61C6">
      <w:pPr>
        <w:pStyle w:val="Nagwek1"/>
      </w:pPr>
      <w:bookmarkStart w:id="2" w:name="_Toc365559186"/>
      <w:bookmarkStart w:id="3" w:name="_Toc413844516"/>
      <w:bookmarkStart w:id="4" w:name="_Toc451844071"/>
      <w:bookmarkStart w:id="5" w:name="_Toc466736914"/>
      <w:r w:rsidRPr="004B509D">
        <w:lastRenderedPageBreak/>
        <w:t>Wykaz kompletności dokumentacji</w:t>
      </w:r>
      <w:bookmarkEnd w:id="2"/>
      <w:bookmarkEnd w:id="3"/>
      <w:bookmarkEnd w:id="4"/>
      <w:bookmarkEnd w:id="5"/>
    </w:p>
    <w:p w14:paraId="7B800F30" w14:textId="77777777" w:rsidR="00C25F45" w:rsidRPr="004B509D" w:rsidRDefault="00C25F45" w:rsidP="002E61C6">
      <w:pPr>
        <w:pStyle w:val="Tekstblokowy1"/>
        <w:spacing w:line="288" w:lineRule="auto"/>
        <w:ind w:left="567"/>
        <w:rPr>
          <w:rFonts w:cs="Times New Roman"/>
          <w:b w:val="0"/>
          <w:bCs w:val="0"/>
        </w:rPr>
      </w:pPr>
    </w:p>
    <w:tbl>
      <w:tblPr>
        <w:tblW w:w="9849" w:type="dxa"/>
        <w:tblInd w:w="2" w:type="dxa"/>
        <w:tblLayout w:type="fixed"/>
        <w:tblCellMar>
          <w:left w:w="70" w:type="dxa"/>
          <w:right w:w="70" w:type="dxa"/>
        </w:tblCellMar>
        <w:tblLook w:val="0000" w:firstRow="0" w:lastRow="0" w:firstColumn="0" w:lastColumn="0" w:noHBand="0" w:noVBand="0"/>
      </w:tblPr>
      <w:tblGrid>
        <w:gridCol w:w="1414"/>
        <w:gridCol w:w="4891"/>
        <w:gridCol w:w="1843"/>
        <w:gridCol w:w="1701"/>
      </w:tblGrid>
      <w:tr w:rsidR="004B509D" w:rsidRPr="004B509D" w14:paraId="18255C0B" w14:textId="77777777" w:rsidTr="00AC1906">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AD3901B"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nr tomu</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214C5CC3"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nazwa tomu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8F6F8C"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numery</w:t>
            </w:r>
          </w:p>
          <w:p w14:paraId="5EB70501"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stron opisu</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47EB94"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numery rysunków</w:t>
            </w:r>
          </w:p>
        </w:tc>
      </w:tr>
      <w:tr w:rsidR="004B509D" w:rsidRPr="004B509D" w14:paraId="72F1279A" w14:textId="77777777" w:rsidTr="00AC1906">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C48CC37"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Tom PZT</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FCF38FD" w14:textId="77777777" w:rsidR="00C25F45" w:rsidRPr="004B509D" w:rsidRDefault="00C25F45" w:rsidP="002E61C6">
            <w:pPr>
              <w:pStyle w:val="Normalny1"/>
              <w:rPr>
                <w:rStyle w:val="Domylnaczcionkaakapitu2"/>
                <w:rFonts w:ascii="Times New Roman" w:hAnsi="Times New Roman"/>
                <w:sz w:val="22"/>
                <w:szCs w:val="22"/>
                <w:shd w:val="clear" w:color="auto" w:fill="FFFF00"/>
              </w:rPr>
            </w:pPr>
            <w:r w:rsidRPr="004B509D">
              <w:rPr>
                <w:rStyle w:val="Domylnaczcionkaakapitu2"/>
                <w:rFonts w:ascii="Times New Roman" w:hAnsi="Times New Roman"/>
                <w:sz w:val="22"/>
                <w:szCs w:val="22"/>
              </w:rPr>
              <w:t>Projekt zagospodarowania terenu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BCA280A" w14:textId="4545C28E"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1-</w:t>
            </w:r>
            <w:r w:rsidR="00484F8D" w:rsidRPr="004B509D">
              <w:rPr>
                <w:rStyle w:val="Domylnaczcionkaakapitu2"/>
                <w:rFonts w:ascii="Times New Roman" w:hAnsi="Times New Roman"/>
                <w:sz w:val="22"/>
                <w:szCs w:val="22"/>
              </w:rPr>
              <w:t>6</w:t>
            </w:r>
            <w:r w:rsidR="00A000B3" w:rsidRPr="004B509D">
              <w:rPr>
                <w:rStyle w:val="Domylnaczcionkaakapitu2"/>
                <w:rFonts w:ascii="Times New Roman" w:hAnsi="Times New Roman"/>
                <w:sz w:val="22"/>
                <w:szCs w:val="22"/>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6ED136"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S.01, S.02</w:t>
            </w:r>
          </w:p>
          <w:p w14:paraId="675CECB1" w14:textId="77777777"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D.01, D.02</w:t>
            </w:r>
          </w:p>
        </w:tc>
      </w:tr>
      <w:tr w:rsidR="004B509D" w:rsidRPr="004B509D" w14:paraId="048753EB" w14:textId="77777777" w:rsidTr="00AC1906">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8892EF7" w14:textId="77777777" w:rsidR="00C25F45" w:rsidRPr="004B509D" w:rsidRDefault="00C25F45" w:rsidP="002E61C6">
            <w:pPr>
              <w:pStyle w:val="Normalny1"/>
              <w:rPr>
                <w:rStyle w:val="Domylnaczcionkaakapitu2"/>
                <w:rFonts w:ascii="Times New Roman" w:hAnsi="Times New Roman"/>
                <w:b/>
                <w:sz w:val="22"/>
                <w:szCs w:val="22"/>
              </w:rPr>
            </w:pPr>
            <w:r w:rsidRPr="004B509D">
              <w:rPr>
                <w:rStyle w:val="Domylnaczcionkaakapitu2"/>
                <w:rFonts w:ascii="Times New Roman" w:hAnsi="Times New Roman"/>
                <w:b/>
                <w:sz w:val="22"/>
                <w:szCs w:val="22"/>
              </w:rPr>
              <w:t>Tom PAB</w:t>
            </w:r>
          </w:p>
        </w:tc>
        <w:tc>
          <w:tcPr>
            <w:tcW w:w="4891" w:type="dxa"/>
            <w:tcBorders>
              <w:top w:val="single" w:sz="4" w:space="0" w:color="000000"/>
              <w:left w:val="single" w:sz="4" w:space="0" w:color="000000"/>
              <w:bottom w:val="single" w:sz="4" w:space="0" w:color="000000"/>
              <w:right w:val="single" w:sz="4" w:space="0" w:color="000000"/>
            </w:tcBorders>
            <w:shd w:val="clear" w:color="auto" w:fill="auto"/>
          </w:tcPr>
          <w:p w14:paraId="31DB827D" w14:textId="77777777" w:rsidR="00C25F45" w:rsidRPr="004B509D" w:rsidRDefault="00C25F45" w:rsidP="002E61C6">
            <w:pPr>
              <w:pStyle w:val="Normalny1"/>
              <w:rPr>
                <w:rStyle w:val="Domylnaczcionkaakapitu2"/>
                <w:rFonts w:ascii="Times New Roman" w:hAnsi="Times New Roman"/>
                <w:b/>
                <w:sz w:val="22"/>
                <w:szCs w:val="22"/>
                <w:shd w:val="clear" w:color="auto" w:fill="FFFF00"/>
              </w:rPr>
            </w:pPr>
            <w:r w:rsidRPr="004B509D">
              <w:rPr>
                <w:rStyle w:val="Domylnaczcionkaakapitu2"/>
                <w:rFonts w:ascii="Times New Roman" w:hAnsi="Times New Roman"/>
                <w:b/>
                <w:sz w:val="22"/>
                <w:szCs w:val="22"/>
              </w:rPr>
              <w:t>Projekt architektoniczno-budowlany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D29B732" w14:textId="170322A4" w:rsidR="00C25F45" w:rsidRPr="004B509D" w:rsidRDefault="00C25F45" w:rsidP="002E61C6">
            <w:pPr>
              <w:pStyle w:val="Normalny1"/>
              <w:rPr>
                <w:rStyle w:val="Domylnaczcionkaakapitu2"/>
                <w:rFonts w:ascii="Times New Roman" w:hAnsi="Times New Roman"/>
                <w:sz w:val="22"/>
                <w:szCs w:val="22"/>
              </w:rPr>
            </w:pPr>
            <w:r w:rsidRPr="004B509D">
              <w:rPr>
                <w:rStyle w:val="Domylnaczcionkaakapitu2"/>
                <w:rFonts w:ascii="Times New Roman" w:hAnsi="Times New Roman"/>
                <w:sz w:val="22"/>
                <w:szCs w:val="22"/>
              </w:rPr>
              <w:t>1-</w:t>
            </w:r>
            <w:r w:rsidR="00484F8D" w:rsidRPr="004B509D">
              <w:rPr>
                <w:rStyle w:val="Domylnaczcionkaakapitu2"/>
                <w:rFonts w:ascii="Times New Roman" w:hAnsi="Times New Roman"/>
                <w:sz w:val="22"/>
                <w:szCs w:val="22"/>
              </w:rPr>
              <w:t>1</w:t>
            </w:r>
            <w:r w:rsidR="00B44635" w:rsidRPr="004B509D">
              <w:rPr>
                <w:rStyle w:val="Domylnaczcionkaakapitu2"/>
                <w:rFonts w:ascii="Times New Roman" w:hAnsi="Times New Roman"/>
                <w:sz w:val="22"/>
                <w:szCs w:val="22"/>
              </w:rPr>
              <w:t>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65E56F" w14:textId="77777777" w:rsidR="00C25F45" w:rsidRPr="004B509D" w:rsidRDefault="00C25F45" w:rsidP="002E61C6">
            <w:pPr>
              <w:pStyle w:val="Normalny1"/>
              <w:rPr>
                <w:rFonts w:ascii="Times New Roman" w:hAnsi="Times New Roman"/>
                <w:sz w:val="22"/>
                <w:szCs w:val="22"/>
                <w:lang w:val="en-US"/>
              </w:rPr>
            </w:pPr>
            <w:r w:rsidRPr="004B509D">
              <w:rPr>
                <w:rFonts w:ascii="Times New Roman" w:hAnsi="Times New Roman"/>
                <w:sz w:val="22"/>
                <w:szCs w:val="22"/>
                <w:lang w:val="en-US"/>
              </w:rPr>
              <w:t>A.01-A.09</w:t>
            </w:r>
          </w:p>
          <w:p w14:paraId="641FBF38" w14:textId="77777777" w:rsidR="00C25F45" w:rsidRPr="004B509D" w:rsidRDefault="00C25F45" w:rsidP="002E61C6">
            <w:pPr>
              <w:pStyle w:val="Normalny1"/>
              <w:rPr>
                <w:rFonts w:ascii="Times New Roman" w:hAnsi="Times New Roman"/>
                <w:sz w:val="22"/>
                <w:szCs w:val="22"/>
                <w:lang w:val="en-US"/>
              </w:rPr>
            </w:pPr>
            <w:r w:rsidRPr="004B509D">
              <w:rPr>
                <w:rFonts w:ascii="Times New Roman" w:hAnsi="Times New Roman"/>
                <w:sz w:val="22"/>
                <w:szCs w:val="22"/>
                <w:lang w:val="en-US"/>
              </w:rPr>
              <w:t>K.01-K.02</w:t>
            </w:r>
          </w:p>
          <w:p w14:paraId="30F7B6C3" w14:textId="77777777" w:rsidR="00C25F45" w:rsidRPr="004B509D" w:rsidRDefault="00C25F45" w:rsidP="002E61C6">
            <w:pPr>
              <w:pStyle w:val="Normalny1"/>
              <w:rPr>
                <w:rFonts w:ascii="Times New Roman" w:hAnsi="Times New Roman"/>
                <w:sz w:val="22"/>
                <w:szCs w:val="22"/>
                <w:lang w:val="en-US"/>
              </w:rPr>
            </w:pPr>
            <w:r w:rsidRPr="004B509D">
              <w:rPr>
                <w:rFonts w:ascii="Times New Roman" w:hAnsi="Times New Roman"/>
                <w:sz w:val="22"/>
                <w:szCs w:val="22"/>
                <w:lang w:val="en-US"/>
              </w:rPr>
              <w:t>IS.01-IS.17</w:t>
            </w:r>
          </w:p>
          <w:p w14:paraId="2A2B3480" w14:textId="77777777" w:rsidR="00C25F45" w:rsidRPr="004B509D" w:rsidRDefault="00C25F45" w:rsidP="002E61C6">
            <w:pPr>
              <w:pStyle w:val="Normalny1"/>
              <w:rPr>
                <w:rFonts w:ascii="Times New Roman" w:hAnsi="Times New Roman"/>
                <w:sz w:val="22"/>
                <w:szCs w:val="22"/>
                <w:lang w:val="en-US"/>
              </w:rPr>
            </w:pPr>
            <w:r w:rsidRPr="004B509D">
              <w:rPr>
                <w:rFonts w:ascii="Times New Roman" w:hAnsi="Times New Roman"/>
                <w:sz w:val="22"/>
                <w:szCs w:val="22"/>
                <w:lang w:val="en-US"/>
              </w:rPr>
              <w:t>TB.01-04</w:t>
            </w:r>
          </w:p>
          <w:p w14:paraId="5689EE49" w14:textId="77777777" w:rsidR="00C25F45" w:rsidRPr="004B509D" w:rsidRDefault="00C25F45" w:rsidP="002E61C6">
            <w:pPr>
              <w:pStyle w:val="Normalny1"/>
              <w:rPr>
                <w:rFonts w:ascii="Times New Roman" w:hAnsi="Times New Roman"/>
                <w:sz w:val="22"/>
                <w:szCs w:val="22"/>
                <w:lang w:val="en-US"/>
              </w:rPr>
            </w:pPr>
            <w:r w:rsidRPr="004B509D">
              <w:rPr>
                <w:rFonts w:ascii="Times New Roman" w:hAnsi="Times New Roman"/>
                <w:sz w:val="22"/>
                <w:szCs w:val="22"/>
                <w:lang w:val="en-US"/>
              </w:rPr>
              <w:t>E.01-E.0</w:t>
            </w:r>
            <w:r w:rsidR="00266AA7" w:rsidRPr="004B509D">
              <w:rPr>
                <w:rFonts w:ascii="Times New Roman" w:hAnsi="Times New Roman"/>
                <w:sz w:val="22"/>
                <w:szCs w:val="22"/>
                <w:lang w:val="en-US"/>
              </w:rPr>
              <w:t>6</w:t>
            </w:r>
          </w:p>
        </w:tc>
      </w:tr>
    </w:tbl>
    <w:p w14:paraId="56AB1957" w14:textId="77777777" w:rsidR="004B2D0E" w:rsidRPr="004B509D" w:rsidRDefault="00C25F45" w:rsidP="002E61C6">
      <w:pPr>
        <w:rPr>
          <w:b/>
          <w:szCs w:val="22"/>
        </w:rPr>
      </w:pPr>
      <w:r w:rsidRPr="004B509D">
        <w:rPr>
          <w:b/>
          <w:szCs w:val="22"/>
        </w:rPr>
        <w:br w:type="page"/>
      </w:r>
    </w:p>
    <w:p w14:paraId="7CF7F691" w14:textId="77777777" w:rsidR="00C0593F" w:rsidRPr="004B509D" w:rsidRDefault="006878B7" w:rsidP="002E61C6">
      <w:pPr>
        <w:pStyle w:val="Nagwek1"/>
        <w:keepLines/>
        <w:tabs>
          <w:tab w:val="left" w:pos="709"/>
        </w:tabs>
        <w:rPr>
          <w:kern w:val="1"/>
          <w:szCs w:val="22"/>
        </w:rPr>
      </w:pPr>
      <w:bookmarkStart w:id="6" w:name="_Toc466736915"/>
      <w:r w:rsidRPr="004B509D">
        <w:rPr>
          <w:kern w:val="1"/>
          <w:szCs w:val="22"/>
        </w:rPr>
        <w:lastRenderedPageBreak/>
        <w:t>SPIS TREŚCI.</w:t>
      </w:r>
      <w:bookmarkEnd w:id="6"/>
    </w:p>
    <w:p w14:paraId="4FBB2252" w14:textId="77777777" w:rsidR="00C0593F" w:rsidRPr="004B509D" w:rsidRDefault="00C0593F" w:rsidP="002E61C6">
      <w:pPr>
        <w:pStyle w:val="Tekstpodstawowy21"/>
        <w:overflowPunct/>
        <w:autoSpaceDE/>
        <w:jc w:val="both"/>
        <w:textAlignment w:val="auto"/>
        <w:rPr>
          <w:rFonts w:ascii="Times New Roman" w:hAnsi="Times New Roman"/>
          <w:szCs w:val="22"/>
        </w:rPr>
      </w:pPr>
    </w:p>
    <w:p w14:paraId="74300E53" w14:textId="7CB387CE" w:rsidR="00575C23" w:rsidRPr="004B509D" w:rsidRDefault="00B007E5" w:rsidP="00405317">
      <w:pPr>
        <w:pStyle w:val="Spistreci1"/>
        <w:rPr>
          <w:rFonts w:asciiTheme="minorHAnsi" w:eastAsiaTheme="minorEastAsia" w:hAnsiTheme="minorHAnsi" w:cstheme="minorBidi"/>
          <w:spacing w:val="0"/>
          <w:lang w:eastAsia="pl-PL"/>
        </w:rPr>
      </w:pPr>
      <w:r w:rsidRPr="004B509D">
        <w:rPr>
          <w:rFonts w:ascii="Times New Roman" w:hAnsi="Times New Roman" w:cs="Times New Roman"/>
          <w:spacing w:val="0"/>
        </w:rPr>
        <w:fldChar w:fldCharType="begin"/>
      </w:r>
      <w:r w:rsidR="006878B7" w:rsidRPr="004B509D">
        <w:rPr>
          <w:rFonts w:ascii="Times New Roman" w:hAnsi="Times New Roman" w:cs="Times New Roman"/>
          <w:spacing w:val="0"/>
        </w:rPr>
        <w:instrText xml:space="preserve"> TOC \o "1-2" \h \z </w:instrText>
      </w:r>
      <w:r w:rsidRPr="004B509D">
        <w:rPr>
          <w:rFonts w:ascii="Times New Roman" w:hAnsi="Times New Roman" w:cs="Times New Roman"/>
          <w:spacing w:val="0"/>
        </w:rPr>
        <w:fldChar w:fldCharType="separate"/>
      </w:r>
      <w:hyperlink w:anchor="_Toc466736913" w:history="1">
        <w:r w:rsidR="00575C23" w:rsidRPr="004B509D">
          <w:rPr>
            <w:rStyle w:val="Hipercze"/>
            <w:color w:val="auto"/>
          </w:rPr>
          <w:t>Oświadczenie projektanta i sprawdzającego</w:t>
        </w:r>
        <w:r w:rsidR="00575C23" w:rsidRPr="004B509D">
          <w:rPr>
            <w:webHidden/>
          </w:rPr>
          <w:tab/>
        </w:r>
        <w:r w:rsidR="00575C23" w:rsidRPr="004B509D">
          <w:rPr>
            <w:webHidden/>
          </w:rPr>
          <w:fldChar w:fldCharType="begin"/>
        </w:r>
        <w:r w:rsidR="00575C23" w:rsidRPr="004B509D">
          <w:rPr>
            <w:webHidden/>
          </w:rPr>
          <w:instrText xml:space="preserve"> PAGEREF _Toc466736913 \h </w:instrText>
        </w:r>
        <w:r w:rsidR="00575C23" w:rsidRPr="004B509D">
          <w:rPr>
            <w:webHidden/>
          </w:rPr>
        </w:r>
        <w:r w:rsidR="00575C23" w:rsidRPr="004B509D">
          <w:rPr>
            <w:webHidden/>
          </w:rPr>
          <w:fldChar w:fldCharType="separate"/>
        </w:r>
        <w:r w:rsidR="004B509D">
          <w:rPr>
            <w:webHidden/>
          </w:rPr>
          <w:t>3</w:t>
        </w:r>
        <w:r w:rsidR="00575C23" w:rsidRPr="004B509D">
          <w:rPr>
            <w:webHidden/>
          </w:rPr>
          <w:fldChar w:fldCharType="end"/>
        </w:r>
      </w:hyperlink>
    </w:p>
    <w:p w14:paraId="72A274F8" w14:textId="0634C6EA" w:rsidR="00575C23" w:rsidRPr="004B509D" w:rsidRDefault="004B509D" w:rsidP="00405317">
      <w:pPr>
        <w:pStyle w:val="Spistreci1"/>
        <w:rPr>
          <w:rFonts w:asciiTheme="minorHAnsi" w:eastAsiaTheme="minorEastAsia" w:hAnsiTheme="minorHAnsi" w:cstheme="minorBidi"/>
          <w:spacing w:val="0"/>
          <w:lang w:eastAsia="pl-PL"/>
        </w:rPr>
      </w:pPr>
      <w:hyperlink w:anchor="_Toc466736914" w:history="1">
        <w:r w:rsidR="00575C23" w:rsidRPr="004B509D">
          <w:rPr>
            <w:rStyle w:val="Hipercze"/>
            <w:color w:val="auto"/>
          </w:rPr>
          <w:t>Wykaz kompletności dokumentacji</w:t>
        </w:r>
        <w:r w:rsidR="00575C23" w:rsidRPr="004B509D">
          <w:rPr>
            <w:webHidden/>
          </w:rPr>
          <w:tab/>
        </w:r>
        <w:r w:rsidR="00575C23" w:rsidRPr="004B509D">
          <w:rPr>
            <w:webHidden/>
          </w:rPr>
          <w:fldChar w:fldCharType="begin"/>
        </w:r>
        <w:r w:rsidR="00575C23" w:rsidRPr="004B509D">
          <w:rPr>
            <w:webHidden/>
          </w:rPr>
          <w:instrText xml:space="preserve"> PAGEREF _Toc466736914 \h </w:instrText>
        </w:r>
        <w:r w:rsidR="00575C23" w:rsidRPr="004B509D">
          <w:rPr>
            <w:webHidden/>
          </w:rPr>
        </w:r>
        <w:r w:rsidR="00575C23" w:rsidRPr="004B509D">
          <w:rPr>
            <w:webHidden/>
          </w:rPr>
          <w:fldChar w:fldCharType="separate"/>
        </w:r>
        <w:r>
          <w:rPr>
            <w:webHidden/>
          </w:rPr>
          <w:t>4</w:t>
        </w:r>
        <w:r w:rsidR="00575C23" w:rsidRPr="004B509D">
          <w:rPr>
            <w:webHidden/>
          </w:rPr>
          <w:fldChar w:fldCharType="end"/>
        </w:r>
      </w:hyperlink>
    </w:p>
    <w:p w14:paraId="5D6E40CF" w14:textId="23CA1E3A" w:rsidR="00575C23" w:rsidRPr="004B509D" w:rsidRDefault="004B509D" w:rsidP="00405317">
      <w:pPr>
        <w:pStyle w:val="Spistreci1"/>
        <w:rPr>
          <w:rFonts w:asciiTheme="minorHAnsi" w:eastAsiaTheme="minorEastAsia" w:hAnsiTheme="minorHAnsi" w:cstheme="minorBidi"/>
          <w:spacing w:val="0"/>
          <w:lang w:eastAsia="pl-PL"/>
        </w:rPr>
      </w:pPr>
      <w:hyperlink w:anchor="_Toc466736915" w:history="1">
        <w:r w:rsidR="00575C23" w:rsidRPr="004B509D">
          <w:rPr>
            <w:rStyle w:val="Hipercze"/>
            <w:color w:val="auto"/>
            <w:kern w:val="1"/>
          </w:rPr>
          <w:t>SPIS TREŚCI.</w:t>
        </w:r>
        <w:r w:rsidR="00575C23" w:rsidRPr="004B509D">
          <w:rPr>
            <w:webHidden/>
          </w:rPr>
          <w:tab/>
        </w:r>
        <w:r w:rsidR="00575C23" w:rsidRPr="004B509D">
          <w:rPr>
            <w:webHidden/>
          </w:rPr>
          <w:fldChar w:fldCharType="begin"/>
        </w:r>
        <w:r w:rsidR="00575C23" w:rsidRPr="004B509D">
          <w:rPr>
            <w:webHidden/>
          </w:rPr>
          <w:instrText xml:space="preserve"> PAGEREF _Toc466736915 \h </w:instrText>
        </w:r>
        <w:r w:rsidR="00575C23" w:rsidRPr="004B509D">
          <w:rPr>
            <w:webHidden/>
          </w:rPr>
        </w:r>
        <w:r w:rsidR="00575C23" w:rsidRPr="004B509D">
          <w:rPr>
            <w:webHidden/>
          </w:rPr>
          <w:fldChar w:fldCharType="separate"/>
        </w:r>
        <w:r>
          <w:rPr>
            <w:webHidden/>
          </w:rPr>
          <w:t>5</w:t>
        </w:r>
        <w:r w:rsidR="00575C23" w:rsidRPr="004B509D">
          <w:rPr>
            <w:webHidden/>
          </w:rPr>
          <w:fldChar w:fldCharType="end"/>
        </w:r>
      </w:hyperlink>
    </w:p>
    <w:p w14:paraId="69B922A2" w14:textId="56316504" w:rsidR="00575C23" w:rsidRPr="004B509D" w:rsidRDefault="004B509D" w:rsidP="00405317">
      <w:pPr>
        <w:pStyle w:val="Spistreci1"/>
        <w:rPr>
          <w:rFonts w:asciiTheme="minorHAnsi" w:eastAsiaTheme="minorEastAsia" w:hAnsiTheme="minorHAnsi" w:cstheme="minorBidi"/>
          <w:spacing w:val="0"/>
          <w:lang w:eastAsia="pl-PL"/>
        </w:rPr>
      </w:pPr>
      <w:hyperlink w:anchor="_Toc466736916" w:history="1">
        <w:r w:rsidR="00575C23" w:rsidRPr="004B509D">
          <w:rPr>
            <w:rStyle w:val="Hipercze"/>
            <w:color w:val="auto"/>
          </w:rPr>
          <w:t>INDEKS RYSUNKÓW</w:t>
        </w:r>
        <w:r w:rsidR="00575C23" w:rsidRPr="004B509D">
          <w:rPr>
            <w:webHidden/>
          </w:rPr>
          <w:tab/>
        </w:r>
        <w:r w:rsidR="00575C23" w:rsidRPr="004B509D">
          <w:rPr>
            <w:webHidden/>
          </w:rPr>
          <w:fldChar w:fldCharType="begin"/>
        </w:r>
        <w:r w:rsidR="00575C23" w:rsidRPr="004B509D">
          <w:rPr>
            <w:webHidden/>
          </w:rPr>
          <w:instrText xml:space="preserve"> PAGEREF _Toc466736916 \h </w:instrText>
        </w:r>
        <w:r w:rsidR="00575C23" w:rsidRPr="004B509D">
          <w:rPr>
            <w:webHidden/>
          </w:rPr>
        </w:r>
        <w:r w:rsidR="00575C23" w:rsidRPr="004B509D">
          <w:rPr>
            <w:webHidden/>
          </w:rPr>
          <w:fldChar w:fldCharType="separate"/>
        </w:r>
        <w:r>
          <w:rPr>
            <w:webHidden/>
          </w:rPr>
          <w:t>11</w:t>
        </w:r>
        <w:r w:rsidR="00575C23" w:rsidRPr="004B509D">
          <w:rPr>
            <w:webHidden/>
          </w:rPr>
          <w:fldChar w:fldCharType="end"/>
        </w:r>
      </w:hyperlink>
    </w:p>
    <w:p w14:paraId="7E728E18" w14:textId="704EA16B" w:rsidR="00575C23" w:rsidRPr="004B509D" w:rsidRDefault="004B509D" w:rsidP="00405317">
      <w:pPr>
        <w:pStyle w:val="Spistreci1"/>
        <w:rPr>
          <w:rFonts w:asciiTheme="minorHAnsi" w:eastAsiaTheme="minorEastAsia" w:hAnsiTheme="minorHAnsi" w:cstheme="minorBidi"/>
          <w:spacing w:val="0"/>
          <w:lang w:eastAsia="pl-PL"/>
        </w:rPr>
      </w:pPr>
      <w:hyperlink w:anchor="_Toc466736917" w:history="1">
        <w:r w:rsidR="00575C23" w:rsidRPr="004B509D">
          <w:rPr>
            <w:rStyle w:val="Hipercze"/>
            <w:color w:val="auto"/>
          </w:rPr>
          <w:t>INDEKS ZAŁĄCZNIKÓW</w:t>
        </w:r>
        <w:r w:rsidR="00575C23" w:rsidRPr="004B509D">
          <w:rPr>
            <w:webHidden/>
          </w:rPr>
          <w:tab/>
        </w:r>
        <w:r w:rsidR="00575C23" w:rsidRPr="004B509D">
          <w:rPr>
            <w:webHidden/>
          </w:rPr>
          <w:fldChar w:fldCharType="begin"/>
        </w:r>
        <w:r w:rsidR="00575C23" w:rsidRPr="004B509D">
          <w:rPr>
            <w:webHidden/>
          </w:rPr>
          <w:instrText xml:space="preserve"> PAGEREF _Toc466736917 \h </w:instrText>
        </w:r>
        <w:r w:rsidR="00575C23" w:rsidRPr="004B509D">
          <w:rPr>
            <w:webHidden/>
          </w:rPr>
        </w:r>
        <w:r w:rsidR="00575C23" w:rsidRPr="004B509D">
          <w:rPr>
            <w:webHidden/>
          </w:rPr>
          <w:fldChar w:fldCharType="separate"/>
        </w:r>
        <w:r>
          <w:rPr>
            <w:webHidden/>
          </w:rPr>
          <w:t>12</w:t>
        </w:r>
        <w:r w:rsidR="00575C23" w:rsidRPr="004B509D">
          <w:rPr>
            <w:webHidden/>
          </w:rPr>
          <w:fldChar w:fldCharType="end"/>
        </w:r>
      </w:hyperlink>
    </w:p>
    <w:p w14:paraId="0BC2287B" w14:textId="1E7FAD95" w:rsidR="00575C23" w:rsidRPr="004B509D" w:rsidRDefault="004B509D" w:rsidP="00405317">
      <w:pPr>
        <w:pStyle w:val="Spistreci1"/>
        <w:rPr>
          <w:rFonts w:asciiTheme="minorHAnsi" w:eastAsiaTheme="minorEastAsia" w:hAnsiTheme="minorHAnsi" w:cstheme="minorBidi"/>
          <w:spacing w:val="0"/>
          <w:lang w:eastAsia="pl-PL"/>
        </w:rPr>
      </w:pPr>
      <w:hyperlink w:anchor="_Toc466736918" w:history="1">
        <w:r w:rsidR="00575C23" w:rsidRPr="004B509D">
          <w:rPr>
            <w:rStyle w:val="Hipercze"/>
            <w:color w:val="auto"/>
            <w:spacing w:val="60"/>
          </w:rPr>
          <w:t>CZĘŚĆ OPISOWA</w:t>
        </w:r>
        <w:r w:rsidR="00575C23" w:rsidRPr="004B509D">
          <w:rPr>
            <w:webHidden/>
          </w:rPr>
          <w:tab/>
        </w:r>
        <w:r w:rsidR="00575C23" w:rsidRPr="004B509D">
          <w:rPr>
            <w:webHidden/>
          </w:rPr>
          <w:fldChar w:fldCharType="begin"/>
        </w:r>
        <w:r w:rsidR="00575C23" w:rsidRPr="004B509D">
          <w:rPr>
            <w:webHidden/>
          </w:rPr>
          <w:instrText xml:space="preserve"> PAGEREF _Toc466736918 \h </w:instrText>
        </w:r>
        <w:r w:rsidR="00575C23" w:rsidRPr="004B509D">
          <w:rPr>
            <w:webHidden/>
          </w:rPr>
        </w:r>
        <w:r w:rsidR="00575C23" w:rsidRPr="004B509D">
          <w:rPr>
            <w:webHidden/>
          </w:rPr>
          <w:fldChar w:fldCharType="separate"/>
        </w:r>
        <w:r>
          <w:rPr>
            <w:webHidden/>
          </w:rPr>
          <w:t>13</w:t>
        </w:r>
        <w:r w:rsidR="00575C23" w:rsidRPr="004B509D">
          <w:rPr>
            <w:webHidden/>
          </w:rPr>
          <w:fldChar w:fldCharType="end"/>
        </w:r>
      </w:hyperlink>
    </w:p>
    <w:p w14:paraId="3297B09B" w14:textId="76CD5334" w:rsidR="00575C23" w:rsidRPr="004B509D" w:rsidRDefault="004B509D" w:rsidP="00405317">
      <w:pPr>
        <w:pStyle w:val="Spistreci1"/>
        <w:rPr>
          <w:rFonts w:asciiTheme="minorHAnsi" w:eastAsiaTheme="minorEastAsia" w:hAnsiTheme="minorHAnsi" w:cstheme="minorBidi"/>
          <w:spacing w:val="0"/>
          <w:lang w:eastAsia="pl-PL"/>
        </w:rPr>
      </w:pPr>
      <w:hyperlink w:anchor="_Toc466736919" w:history="1">
        <w:r w:rsidR="00575C23" w:rsidRPr="004B509D">
          <w:rPr>
            <w:rStyle w:val="Hipercze"/>
            <w:color w:val="auto"/>
            <w:kern w:val="1"/>
          </w:rPr>
          <w:t>1.</w:t>
        </w:r>
        <w:r w:rsidR="00575C23" w:rsidRPr="004B509D">
          <w:rPr>
            <w:rFonts w:asciiTheme="minorHAnsi" w:eastAsiaTheme="minorEastAsia" w:hAnsiTheme="minorHAnsi" w:cstheme="minorBidi"/>
            <w:spacing w:val="0"/>
            <w:lang w:eastAsia="pl-PL"/>
          </w:rPr>
          <w:tab/>
        </w:r>
        <w:r w:rsidR="00575C23" w:rsidRPr="004B509D">
          <w:rPr>
            <w:rStyle w:val="Hipercze"/>
            <w:color w:val="auto"/>
            <w:kern w:val="1"/>
          </w:rPr>
          <w:t>Informacje ogólne.</w:t>
        </w:r>
        <w:r w:rsidR="00575C23" w:rsidRPr="004B509D">
          <w:rPr>
            <w:webHidden/>
          </w:rPr>
          <w:tab/>
        </w:r>
        <w:r w:rsidR="00575C23" w:rsidRPr="004B509D">
          <w:rPr>
            <w:webHidden/>
          </w:rPr>
          <w:fldChar w:fldCharType="begin"/>
        </w:r>
        <w:r w:rsidR="00575C23" w:rsidRPr="004B509D">
          <w:rPr>
            <w:webHidden/>
          </w:rPr>
          <w:instrText xml:space="preserve"> PAGEREF _Toc466736919 \h </w:instrText>
        </w:r>
        <w:r w:rsidR="00575C23" w:rsidRPr="004B509D">
          <w:rPr>
            <w:webHidden/>
          </w:rPr>
        </w:r>
        <w:r w:rsidR="00575C23" w:rsidRPr="004B509D">
          <w:rPr>
            <w:webHidden/>
          </w:rPr>
          <w:fldChar w:fldCharType="separate"/>
        </w:r>
        <w:r>
          <w:rPr>
            <w:webHidden/>
          </w:rPr>
          <w:t>13</w:t>
        </w:r>
        <w:r w:rsidR="00575C23" w:rsidRPr="004B509D">
          <w:rPr>
            <w:webHidden/>
          </w:rPr>
          <w:fldChar w:fldCharType="end"/>
        </w:r>
      </w:hyperlink>
    </w:p>
    <w:p w14:paraId="005EED73" w14:textId="51433FA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0" w:history="1">
        <w:r w:rsidR="00575C23" w:rsidRPr="004B509D">
          <w:rPr>
            <w:rStyle w:val="Hipercze"/>
            <w:b w:val="0"/>
            <w:color w:val="auto"/>
          </w:rPr>
          <w:t>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Przedmiot i zakres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_Toc466736920 \h </w:instrText>
        </w:r>
        <w:r w:rsidR="00575C23" w:rsidRPr="004B509D">
          <w:rPr>
            <w:b w:val="0"/>
            <w:webHidden/>
          </w:rPr>
        </w:r>
        <w:r w:rsidR="00575C23" w:rsidRPr="004B509D">
          <w:rPr>
            <w:b w:val="0"/>
            <w:webHidden/>
          </w:rPr>
          <w:fldChar w:fldCharType="separate"/>
        </w:r>
        <w:r>
          <w:rPr>
            <w:b w:val="0"/>
            <w:webHidden/>
          </w:rPr>
          <w:t>13</w:t>
        </w:r>
        <w:r w:rsidR="00575C23" w:rsidRPr="004B509D">
          <w:rPr>
            <w:b w:val="0"/>
            <w:webHidden/>
          </w:rPr>
          <w:fldChar w:fldCharType="end"/>
        </w:r>
      </w:hyperlink>
    </w:p>
    <w:p w14:paraId="54C7FEA9" w14:textId="7C1E746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1" w:history="1">
        <w:r w:rsidR="00575C23" w:rsidRPr="004B509D">
          <w:rPr>
            <w:rStyle w:val="Hipercze"/>
            <w:b w:val="0"/>
            <w:color w:val="auto"/>
          </w:rPr>
          <w:t>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Podstawa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_Toc466736921 \h </w:instrText>
        </w:r>
        <w:r w:rsidR="00575C23" w:rsidRPr="004B509D">
          <w:rPr>
            <w:b w:val="0"/>
            <w:webHidden/>
          </w:rPr>
        </w:r>
        <w:r w:rsidR="00575C23" w:rsidRPr="004B509D">
          <w:rPr>
            <w:b w:val="0"/>
            <w:webHidden/>
          </w:rPr>
          <w:fldChar w:fldCharType="separate"/>
        </w:r>
        <w:r>
          <w:rPr>
            <w:b w:val="0"/>
            <w:webHidden/>
          </w:rPr>
          <w:t>13</w:t>
        </w:r>
        <w:r w:rsidR="00575C23" w:rsidRPr="004B509D">
          <w:rPr>
            <w:b w:val="0"/>
            <w:webHidden/>
          </w:rPr>
          <w:fldChar w:fldCharType="end"/>
        </w:r>
      </w:hyperlink>
    </w:p>
    <w:p w14:paraId="178187D8" w14:textId="48CDF85D" w:rsidR="00575C23" w:rsidRPr="004B509D" w:rsidRDefault="004B509D" w:rsidP="00405317">
      <w:pPr>
        <w:pStyle w:val="Spistreci1"/>
        <w:rPr>
          <w:rFonts w:asciiTheme="minorHAnsi" w:eastAsiaTheme="minorEastAsia" w:hAnsiTheme="minorHAnsi" w:cstheme="minorBidi"/>
          <w:spacing w:val="0"/>
          <w:lang w:eastAsia="pl-PL"/>
        </w:rPr>
      </w:pPr>
      <w:hyperlink w:anchor="_Toc466736922" w:history="1">
        <w:r w:rsidR="00575C23" w:rsidRPr="004B509D">
          <w:rPr>
            <w:rStyle w:val="Hipercze"/>
            <w:color w:val="auto"/>
            <w:kern w:val="1"/>
          </w:rPr>
          <w:t>2.</w:t>
        </w:r>
        <w:r w:rsidR="00575C23" w:rsidRPr="004B509D">
          <w:rPr>
            <w:rFonts w:asciiTheme="minorHAnsi" w:eastAsiaTheme="minorEastAsia" w:hAnsiTheme="minorHAnsi" w:cstheme="minorBidi"/>
            <w:spacing w:val="0"/>
            <w:lang w:eastAsia="pl-PL"/>
          </w:rPr>
          <w:tab/>
        </w:r>
        <w:r w:rsidR="00575C23" w:rsidRPr="004B509D">
          <w:rPr>
            <w:rStyle w:val="Hipercze"/>
            <w:color w:val="auto"/>
            <w:kern w:val="1"/>
          </w:rPr>
          <w:t>Przeznaczenie i program użytkowy</w:t>
        </w:r>
        <w:r w:rsidR="00575C23" w:rsidRPr="004B509D">
          <w:rPr>
            <w:webHidden/>
          </w:rPr>
          <w:tab/>
        </w:r>
        <w:r w:rsidR="00575C23" w:rsidRPr="004B509D">
          <w:rPr>
            <w:webHidden/>
          </w:rPr>
          <w:fldChar w:fldCharType="begin"/>
        </w:r>
        <w:r w:rsidR="00575C23" w:rsidRPr="004B509D">
          <w:rPr>
            <w:webHidden/>
          </w:rPr>
          <w:instrText xml:space="preserve"> PAGEREF _Toc466736922 \h </w:instrText>
        </w:r>
        <w:r w:rsidR="00575C23" w:rsidRPr="004B509D">
          <w:rPr>
            <w:webHidden/>
          </w:rPr>
        </w:r>
        <w:r w:rsidR="00575C23" w:rsidRPr="004B509D">
          <w:rPr>
            <w:webHidden/>
          </w:rPr>
          <w:fldChar w:fldCharType="separate"/>
        </w:r>
        <w:r>
          <w:rPr>
            <w:webHidden/>
          </w:rPr>
          <w:t>14</w:t>
        </w:r>
        <w:r w:rsidR="00575C23" w:rsidRPr="004B509D">
          <w:rPr>
            <w:webHidden/>
          </w:rPr>
          <w:fldChar w:fldCharType="end"/>
        </w:r>
      </w:hyperlink>
    </w:p>
    <w:p w14:paraId="5F45214A" w14:textId="2F26AD1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3" w:history="1">
        <w:r w:rsidR="00575C23" w:rsidRPr="004B509D">
          <w:rPr>
            <w:rStyle w:val="Hipercze"/>
            <w:b w:val="0"/>
            <w:color w:val="auto"/>
          </w:rPr>
          <w:t>2.1.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Przeznaczenie obiektu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_Toc466736923 \h </w:instrText>
        </w:r>
        <w:r w:rsidR="00575C23" w:rsidRPr="004B509D">
          <w:rPr>
            <w:b w:val="0"/>
            <w:webHidden/>
          </w:rPr>
        </w:r>
        <w:r w:rsidR="00575C23" w:rsidRPr="004B509D">
          <w:rPr>
            <w:b w:val="0"/>
            <w:webHidden/>
          </w:rPr>
          <w:fldChar w:fldCharType="separate"/>
        </w:r>
        <w:r>
          <w:rPr>
            <w:b w:val="0"/>
            <w:webHidden/>
          </w:rPr>
          <w:t>14</w:t>
        </w:r>
        <w:r w:rsidR="00575C23" w:rsidRPr="004B509D">
          <w:rPr>
            <w:b w:val="0"/>
            <w:webHidden/>
          </w:rPr>
          <w:fldChar w:fldCharType="end"/>
        </w:r>
      </w:hyperlink>
    </w:p>
    <w:p w14:paraId="7A1AFA15" w14:textId="5C314D0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4" w:history="1">
        <w:r w:rsidR="00575C23" w:rsidRPr="004B509D">
          <w:rPr>
            <w:rStyle w:val="Hipercze"/>
            <w:b w:val="0"/>
            <w:color w:val="auto"/>
          </w:rPr>
          <w:t>2.2.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Charakterystyczne parametry techniczne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_Toc466736924 \h </w:instrText>
        </w:r>
        <w:r w:rsidR="00575C23" w:rsidRPr="004B509D">
          <w:rPr>
            <w:b w:val="0"/>
            <w:webHidden/>
          </w:rPr>
        </w:r>
        <w:r w:rsidR="00575C23" w:rsidRPr="004B509D">
          <w:rPr>
            <w:b w:val="0"/>
            <w:webHidden/>
          </w:rPr>
          <w:fldChar w:fldCharType="separate"/>
        </w:r>
        <w:r>
          <w:rPr>
            <w:b w:val="0"/>
            <w:webHidden/>
          </w:rPr>
          <w:t>14</w:t>
        </w:r>
        <w:r w:rsidR="00575C23" w:rsidRPr="004B509D">
          <w:rPr>
            <w:b w:val="0"/>
            <w:webHidden/>
          </w:rPr>
          <w:fldChar w:fldCharType="end"/>
        </w:r>
      </w:hyperlink>
    </w:p>
    <w:p w14:paraId="77F8EE89" w14:textId="446B961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5" w:history="1">
        <w:r w:rsidR="00575C23" w:rsidRPr="004B509D">
          <w:rPr>
            <w:rStyle w:val="Hipercze"/>
            <w:b w:val="0"/>
            <w:color w:val="auto"/>
          </w:rPr>
          <w:t>2.3.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Program użytkowy i funkcja obiektu.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_Toc466736925 \h </w:instrText>
        </w:r>
        <w:r w:rsidR="00575C23" w:rsidRPr="004B509D">
          <w:rPr>
            <w:b w:val="0"/>
            <w:webHidden/>
          </w:rPr>
        </w:r>
        <w:r w:rsidR="00575C23" w:rsidRPr="004B509D">
          <w:rPr>
            <w:b w:val="0"/>
            <w:webHidden/>
          </w:rPr>
          <w:fldChar w:fldCharType="separate"/>
        </w:r>
        <w:r>
          <w:rPr>
            <w:b w:val="0"/>
            <w:webHidden/>
          </w:rPr>
          <w:t>15</w:t>
        </w:r>
        <w:r w:rsidR="00575C23" w:rsidRPr="004B509D">
          <w:rPr>
            <w:b w:val="0"/>
            <w:webHidden/>
          </w:rPr>
          <w:fldChar w:fldCharType="end"/>
        </w:r>
      </w:hyperlink>
    </w:p>
    <w:p w14:paraId="23E4082A" w14:textId="686B154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6" w:history="1">
        <w:r w:rsidR="00575C23" w:rsidRPr="004B509D">
          <w:rPr>
            <w:rStyle w:val="Hipercze"/>
            <w:b w:val="0"/>
            <w:color w:val="auto"/>
          </w:rPr>
          <w:t>2.4.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Projektowane wewnętrzne rozwiązania funkcjonalno-przestrzenne.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_Toc466736926 \h </w:instrText>
        </w:r>
        <w:r w:rsidR="00575C23" w:rsidRPr="004B509D">
          <w:rPr>
            <w:b w:val="0"/>
            <w:webHidden/>
          </w:rPr>
        </w:r>
        <w:r w:rsidR="00575C23" w:rsidRPr="004B509D">
          <w:rPr>
            <w:b w:val="0"/>
            <w:webHidden/>
          </w:rPr>
          <w:fldChar w:fldCharType="separate"/>
        </w:r>
        <w:r>
          <w:rPr>
            <w:b w:val="0"/>
            <w:webHidden/>
          </w:rPr>
          <w:t>17</w:t>
        </w:r>
        <w:r w:rsidR="00575C23" w:rsidRPr="004B509D">
          <w:rPr>
            <w:b w:val="0"/>
            <w:webHidden/>
          </w:rPr>
          <w:fldChar w:fldCharType="end"/>
        </w:r>
      </w:hyperlink>
    </w:p>
    <w:p w14:paraId="7E19F99D" w14:textId="1BBD670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7" w:history="1">
        <w:r w:rsidR="00575C23" w:rsidRPr="004B509D">
          <w:rPr>
            <w:rStyle w:val="Hipercze"/>
            <w:b w:val="0"/>
            <w:color w:val="auto"/>
          </w:rPr>
          <w:t>2.5.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Projektowana przepustowość obiektu.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_Toc466736927 \h </w:instrText>
        </w:r>
        <w:r w:rsidR="00575C23" w:rsidRPr="004B509D">
          <w:rPr>
            <w:b w:val="0"/>
            <w:webHidden/>
          </w:rPr>
        </w:r>
        <w:r w:rsidR="00575C23" w:rsidRPr="004B509D">
          <w:rPr>
            <w:b w:val="0"/>
            <w:webHidden/>
          </w:rPr>
          <w:fldChar w:fldCharType="separate"/>
        </w:r>
        <w:r>
          <w:rPr>
            <w:b w:val="0"/>
            <w:webHidden/>
          </w:rPr>
          <w:t>22</w:t>
        </w:r>
        <w:r w:rsidR="00575C23" w:rsidRPr="004B509D">
          <w:rPr>
            <w:b w:val="0"/>
            <w:webHidden/>
          </w:rPr>
          <w:fldChar w:fldCharType="end"/>
        </w:r>
      </w:hyperlink>
    </w:p>
    <w:p w14:paraId="4589EB61" w14:textId="685700A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8" w:history="1">
        <w:r w:rsidR="00575C23" w:rsidRPr="004B509D">
          <w:rPr>
            <w:rStyle w:val="Hipercze"/>
            <w:b w:val="0"/>
            <w:color w:val="auto"/>
          </w:rPr>
          <w:t>2.6.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Przewidywana struktura zatrudnienia.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_Toc466736928 \h </w:instrText>
        </w:r>
        <w:r w:rsidR="00575C23" w:rsidRPr="004B509D">
          <w:rPr>
            <w:b w:val="0"/>
            <w:webHidden/>
          </w:rPr>
        </w:r>
        <w:r w:rsidR="00575C23" w:rsidRPr="004B509D">
          <w:rPr>
            <w:b w:val="0"/>
            <w:webHidden/>
          </w:rPr>
          <w:fldChar w:fldCharType="separate"/>
        </w:r>
        <w:r>
          <w:rPr>
            <w:b w:val="0"/>
            <w:webHidden/>
          </w:rPr>
          <w:t>23</w:t>
        </w:r>
        <w:r w:rsidR="00575C23" w:rsidRPr="004B509D">
          <w:rPr>
            <w:b w:val="0"/>
            <w:webHidden/>
          </w:rPr>
          <w:fldChar w:fldCharType="end"/>
        </w:r>
      </w:hyperlink>
    </w:p>
    <w:p w14:paraId="5717BF14" w14:textId="58D4BCF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29" w:history="1">
        <w:r w:rsidR="00575C23" w:rsidRPr="004B509D">
          <w:rPr>
            <w:rStyle w:val="Hipercze"/>
            <w:b w:val="0"/>
            <w:color w:val="auto"/>
          </w:rPr>
          <w:t>2.7.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Dostępność obiektu dla osób niepełnosprawnych.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_Toc466736929 \h </w:instrText>
        </w:r>
        <w:r w:rsidR="00575C23" w:rsidRPr="004B509D">
          <w:rPr>
            <w:b w:val="0"/>
            <w:webHidden/>
          </w:rPr>
        </w:r>
        <w:r w:rsidR="00575C23" w:rsidRPr="004B509D">
          <w:rPr>
            <w:b w:val="0"/>
            <w:webHidden/>
          </w:rPr>
          <w:fldChar w:fldCharType="separate"/>
        </w:r>
        <w:r>
          <w:rPr>
            <w:b w:val="0"/>
            <w:webHidden/>
          </w:rPr>
          <w:t>23</w:t>
        </w:r>
        <w:r w:rsidR="00575C23" w:rsidRPr="004B509D">
          <w:rPr>
            <w:b w:val="0"/>
            <w:webHidden/>
          </w:rPr>
          <w:fldChar w:fldCharType="end"/>
        </w:r>
      </w:hyperlink>
    </w:p>
    <w:p w14:paraId="450A501C" w14:textId="0F056AA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30" w:history="1">
        <w:r w:rsidR="00575C23" w:rsidRPr="004B509D">
          <w:rPr>
            <w:rStyle w:val="Hipercze"/>
            <w:b w:val="0"/>
            <w:color w:val="auto"/>
          </w:rPr>
          <w:t>2.8.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Podstawowe dane technologiczne oraz rozwiązania instalacji technicznych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_Toc466736930 \h </w:instrText>
        </w:r>
        <w:r w:rsidR="00575C23" w:rsidRPr="004B509D">
          <w:rPr>
            <w:b w:val="0"/>
            <w:webHidden/>
          </w:rPr>
        </w:r>
        <w:r w:rsidR="00575C23" w:rsidRPr="004B509D">
          <w:rPr>
            <w:b w:val="0"/>
            <w:webHidden/>
          </w:rPr>
          <w:fldChar w:fldCharType="separate"/>
        </w:r>
        <w:r>
          <w:rPr>
            <w:b w:val="0"/>
            <w:webHidden/>
          </w:rPr>
          <w:t>23</w:t>
        </w:r>
        <w:r w:rsidR="00575C23" w:rsidRPr="004B509D">
          <w:rPr>
            <w:b w:val="0"/>
            <w:webHidden/>
          </w:rPr>
          <w:fldChar w:fldCharType="end"/>
        </w:r>
      </w:hyperlink>
    </w:p>
    <w:p w14:paraId="37B026F4" w14:textId="65E7333B" w:rsidR="00575C23" w:rsidRPr="004B509D" w:rsidRDefault="004B509D" w:rsidP="00405317">
      <w:pPr>
        <w:pStyle w:val="Spistreci1"/>
        <w:rPr>
          <w:rFonts w:asciiTheme="minorHAnsi" w:eastAsiaTheme="minorEastAsia" w:hAnsiTheme="minorHAnsi" w:cstheme="minorBidi"/>
          <w:spacing w:val="0"/>
          <w:lang w:eastAsia="pl-PL"/>
        </w:rPr>
      </w:pPr>
      <w:hyperlink w:anchor="_Toc466736931" w:history="1">
        <w:r w:rsidR="00575C23" w:rsidRPr="004B509D">
          <w:rPr>
            <w:rStyle w:val="Hipercze"/>
            <w:color w:val="auto"/>
          </w:rPr>
          <w:t>3.</w:t>
        </w:r>
        <w:r w:rsidR="00575C23" w:rsidRPr="004B509D">
          <w:rPr>
            <w:rFonts w:asciiTheme="minorHAnsi" w:eastAsiaTheme="minorEastAsia" w:hAnsiTheme="minorHAnsi" w:cstheme="minorBidi"/>
            <w:spacing w:val="0"/>
            <w:lang w:eastAsia="pl-PL"/>
          </w:rPr>
          <w:tab/>
        </w:r>
        <w:r w:rsidR="00575C23" w:rsidRPr="004B509D">
          <w:rPr>
            <w:rStyle w:val="Hipercze"/>
            <w:color w:val="auto"/>
          </w:rPr>
          <w:t>Zestawienie pomieszczeń.</w:t>
        </w:r>
        <w:r w:rsidR="00575C23" w:rsidRPr="004B509D">
          <w:rPr>
            <w:webHidden/>
          </w:rPr>
          <w:tab/>
        </w:r>
        <w:r w:rsidR="00575C23" w:rsidRPr="004B509D">
          <w:rPr>
            <w:webHidden/>
          </w:rPr>
          <w:fldChar w:fldCharType="begin"/>
        </w:r>
        <w:r w:rsidR="00575C23" w:rsidRPr="004B509D">
          <w:rPr>
            <w:webHidden/>
          </w:rPr>
          <w:instrText xml:space="preserve"> PAGEREF _Toc466736931 \h </w:instrText>
        </w:r>
        <w:r w:rsidR="00575C23" w:rsidRPr="004B509D">
          <w:rPr>
            <w:webHidden/>
          </w:rPr>
        </w:r>
        <w:r w:rsidR="00575C23" w:rsidRPr="004B509D">
          <w:rPr>
            <w:webHidden/>
          </w:rPr>
          <w:fldChar w:fldCharType="separate"/>
        </w:r>
        <w:r>
          <w:rPr>
            <w:webHidden/>
          </w:rPr>
          <w:t>23</w:t>
        </w:r>
        <w:r w:rsidR="00575C23" w:rsidRPr="004B509D">
          <w:rPr>
            <w:webHidden/>
          </w:rPr>
          <w:fldChar w:fldCharType="end"/>
        </w:r>
      </w:hyperlink>
    </w:p>
    <w:p w14:paraId="7BD31DE0" w14:textId="6E88B7C4" w:rsidR="00575C23" w:rsidRPr="004B509D" w:rsidRDefault="004B509D" w:rsidP="00405317">
      <w:pPr>
        <w:pStyle w:val="Spistreci1"/>
        <w:rPr>
          <w:rFonts w:asciiTheme="minorHAnsi" w:eastAsiaTheme="minorEastAsia" w:hAnsiTheme="minorHAnsi" w:cstheme="minorBidi"/>
          <w:spacing w:val="0"/>
          <w:lang w:eastAsia="pl-PL"/>
        </w:rPr>
      </w:pPr>
      <w:hyperlink w:anchor="_Toc466736932" w:history="1">
        <w:r w:rsidR="00575C23" w:rsidRPr="004B509D">
          <w:rPr>
            <w:rStyle w:val="Hipercze"/>
            <w:color w:val="auto"/>
            <w:kern w:val="1"/>
          </w:rPr>
          <w:t>4.</w:t>
        </w:r>
        <w:r w:rsidR="00575C23" w:rsidRPr="004B509D">
          <w:rPr>
            <w:rFonts w:asciiTheme="minorHAnsi" w:eastAsiaTheme="minorEastAsia" w:hAnsiTheme="minorHAnsi" w:cstheme="minorBidi"/>
            <w:spacing w:val="0"/>
            <w:lang w:eastAsia="pl-PL"/>
          </w:rPr>
          <w:tab/>
        </w:r>
        <w:r w:rsidR="00575C23" w:rsidRPr="004B509D">
          <w:rPr>
            <w:rStyle w:val="Hipercze"/>
            <w:color w:val="auto"/>
            <w:kern w:val="1"/>
          </w:rPr>
          <w:t>Forma architektoniczna obiektu</w:t>
        </w:r>
        <w:r w:rsidR="00575C23" w:rsidRPr="004B509D">
          <w:rPr>
            <w:webHidden/>
          </w:rPr>
          <w:tab/>
        </w:r>
        <w:r w:rsidR="00575C23" w:rsidRPr="004B509D">
          <w:rPr>
            <w:webHidden/>
          </w:rPr>
          <w:fldChar w:fldCharType="begin"/>
        </w:r>
        <w:r w:rsidR="00575C23" w:rsidRPr="004B509D">
          <w:rPr>
            <w:webHidden/>
          </w:rPr>
          <w:instrText xml:space="preserve"> PAGEREF _Toc466736932 \h </w:instrText>
        </w:r>
        <w:r w:rsidR="00575C23" w:rsidRPr="004B509D">
          <w:rPr>
            <w:webHidden/>
          </w:rPr>
        </w:r>
        <w:r w:rsidR="00575C23" w:rsidRPr="004B509D">
          <w:rPr>
            <w:webHidden/>
          </w:rPr>
          <w:fldChar w:fldCharType="separate"/>
        </w:r>
        <w:r>
          <w:rPr>
            <w:webHidden/>
          </w:rPr>
          <w:t>26</w:t>
        </w:r>
        <w:r w:rsidR="00575C23" w:rsidRPr="004B509D">
          <w:rPr>
            <w:webHidden/>
          </w:rPr>
          <w:fldChar w:fldCharType="end"/>
        </w:r>
      </w:hyperlink>
    </w:p>
    <w:p w14:paraId="6D2E2644" w14:textId="032AAF42" w:rsidR="00575C23" w:rsidRPr="004B509D" w:rsidRDefault="004B509D" w:rsidP="00405317">
      <w:pPr>
        <w:pStyle w:val="Spistreci1"/>
        <w:rPr>
          <w:rFonts w:asciiTheme="minorHAnsi" w:eastAsiaTheme="minorEastAsia" w:hAnsiTheme="minorHAnsi" w:cstheme="minorBidi"/>
          <w:spacing w:val="0"/>
          <w:lang w:eastAsia="pl-PL"/>
        </w:rPr>
      </w:pPr>
      <w:hyperlink w:anchor="_Toc466736933" w:history="1">
        <w:r w:rsidR="00575C23" w:rsidRPr="004B509D">
          <w:rPr>
            <w:rStyle w:val="Hipercze"/>
            <w:color w:val="auto"/>
          </w:rPr>
          <w:t>5.</w:t>
        </w:r>
        <w:r w:rsidR="00575C23" w:rsidRPr="004B509D">
          <w:rPr>
            <w:rFonts w:asciiTheme="minorHAnsi" w:eastAsiaTheme="minorEastAsia" w:hAnsiTheme="minorHAnsi" w:cstheme="minorBidi"/>
            <w:spacing w:val="0"/>
            <w:lang w:eastAsia="pl-PL"/>
          </w:rPr>
          <w:tab/>
        </w:r>
        <w:r w:rsidR="00575C23" w:rsidRPr="004B509D">
          <w:rPr>
            <w:rStyle w:val="Hipercze"/>
            <w:color w:val="auto"/>
          </w:rPr>
          <w:t>Uwarunkowania ochrony przeciwpożarowej.</w:t>
        </w:r>
        <w:r w:rsidR="00575C23" w:rsidRPr="004B509D">
          <w:rPr>
            <w:webHidden/>
          </w:rPr>
          <w:tab/>
        </w:r>
        <w:r w:rsidR="00575C23" w:rsidRPr="004B509D">
          <w:rPr>
            <w:webHidden/>
          </w:rPr>
          <w:fldChar w:fldCharType="begin"/>
        </w:r>
        <w:r w:rsidR="00575C23" w:rsidRPr="004B509D">
          <w:rPr>
            <w:webHidden/>
          </w:rPr>
          <w:instrText xml:space="preserve"> PAGEREF _Toc466736933 \h </w:instrText>
        </w:r>
        <w:r w:rsidR="00575C23" w:rsidRPr="004B509D">
          <w:rPr>
            <w:webHidden/>
          </w:rPr>
        </w:r>
        <w:r w:rsidR="00575C23" w:rsidRPr="004B509D">
          <w:rPr>
            <w:webHidden/>
          </w:rPr>
          <w:fldChar w:fldCharType="separate"/>
        </w:r>
        <w:r>
          <w:rPr>
            <w:webHidden/>
          </w:rPr>
          <w:t>27</w:t>
        </w:r>
        <w:r w:rsidR="00575C23" w:rsidRPr="004B509D">
          <w:rPr>
            <w:webHidden/>
          </w:rPr>
          <w:fldChar w:fldCharType="end"/>
        </w:r>
      </w:hyperlink>
    </w:p>
    <w:p w14:paraId="1E7EDD57" w14:textId="5EB28775" w:rsidR="00575C23" w:rsidRPr="004B509D" w:rsidRDefault="004B509D" w:rsidP="00405317">
      <w:pPr>
        <w:pStyle w:val="Spistreci1"/>
        <w:rPr>
          <w:rFonts w:asciiTheme="minorHAnsi" w:eastAsiaTheme="minorEastAsia" w:hAnsiTheme="minorHAnsi" w:cstheme="minorBidi"/>
          <w:spacing w:val="0"/>
          <w:lang w:eastAsia="pl-PL"/>
        </w:rPr>
      </w:pPr>
      <w:hyperlink w:anchor="_Toc466736934" w:history="1">
        <w:r w:rsidR="00575C23" w:rsidRPr="004B509D">
          <w:rPr>
            <w:rStyle w:val="Hipercze"/>
            <w:color w:val="auto"/>
          </w:rPr>
          <w:t>6.</w:t>
        </w:r>
        <w:r w:rsidR="00575C23" w:rsidRPr="004B509D">
          <w:rPr>
            <w:rFonts w:asciiTheme="minorHAnsi" w:eastAsiaTheme="minorEastAsia" w:hAnsiTheme="minorHAnsi" w:cstheme="minorBidi"/>
            <w:spacing w:val="0"/>
            <w:lang w:eastAsia="pl-PL"/>
          </w:rPr>
          <w:tab/>
        </w:r>
        <w:r w:rsidR="00575C23" w:rsidRPr="004B509D">
          <w:rPr>
            <w:rStyle w:val="Hipercze"/>
            <w:color w:val="auto"/>
          </w:rPr>
          <w:t>Roboty budowlane w istniejących obiektach</w:t>
        </w:r>
        <w:r w:rsidR="00575C23" w:rsidRPr="004B509D">
          <w:rPr>
            <w:webHidden/>
          </w:rPr>
          <w:tab/>
        </w:r>
        <w:r w:rsidR="00575C23" w:rsidRPr="004B509D">
          <w:rPr>
            <w:webHidden/>
          </w:rPr>
          <w:fldChar w:fldCharType="begin"/>
        </w:r>
        <w:r w:rsidR="00575C23" w:rsidRPr="004B509D">
          <w:rPr>
            <w:webHidden/>
          </w:rPr>
          <w:instrText xml:space="preserve"> PAGEREF _Toc466736934 \h </w:instrText>
        </w:r>
        <w:r w:rsidR="00575C23" w:rsidRPr="004B509D">
          <w:rPr>
            <w:webHidden/>
          </w:rPr>
        </w:r>
        <w:r w:rsidR="00575C23" w:rsidRPr="004B509D">
          <w:rPr>
            <w:webHidden/>
          </w:rPr>
          <w:fldChar w:fldCharType="separate"/>
        </w:r>
        <w:r>
          <w:rPr>
            <w:webHidden/>
          </w:rPr>
          <w:t>34</w:t>
        </w:r>
        <w:r w:rsidR="00575C23" w:rsidRPr="004B509D">
          <w:rPr>
            <w:webHidden/>
          </w:rPr>
          <w:fldChar w:fldCharType="end"/>
        </w:r>
      </w:hyperlink>
    </w:p>
    <w:p w14:paraId="03FE15F8" w14:textId="5C57EEAB" w:rsidR="00575C23" w:rsidRPr="004B509D" w:rsidRDefault="004B509D" w:rsidP="00405317">
      <w:pPr>
        <w:pStyle w:val="Spistreci1"/>
        <w:rPr>
          <w:rFonts w:asciiTheme="minorHAnsi" w:eastAsiaTheme="minorEastAsia" w:hAnsiTheme="minorHAnsi" w:cstheme="minorBidi"/>
          <w:spacing w:val="0"/>
          <w:lang w:eastAsia="pl-PL"/>
        </w:rPr>
      </w:pPr>
      <w:hyperlink w:anchor="_Toc466736935" w:history="1">
        <w:r w:rsidR="00575C23" w:rsidRPr="004B509D">
          <w:rPr>
            <w:rStyle w:val="Hipercze"/>
            <w:color w:val="auto"/>
          </w:rPr>
          <w:t>7.</w:t>
        </w:r>
        <w:r w:rsidR="00575C23" w:rsidRPr="004B509D">
          <w:rPr>
            <w:rFonts w:asciiTheme="minorHAnsi" w:eastAsiaTheme="minorEastAsia" w:hAnsiTheme="minorHAnsi" w:cstheme="minorBidi"/>
            <w:spacing w:val="0"/>
            <w:lang w:eastAsia="pl-PL"/>
          </w:rPr>
          <w:tab/>
        </w:r>
        <w:r w:rsidR="00575C23" w:rsidRPr="004B509D">
          <w:rPr>
            <w:rStyle w:val="Hipercze"/>
            <w:color w:val="auto"/>
          </w:rPr>
          <w:t>ROZWIĄZANIA KONSTRUKCYJNO-BUDOWLANE</w:t>
        </w:r>
        <w:r w:rsidR="00575C23" w:rsidRPr="004B509D">
          <w:rPr>
            <w:webHidden/>
          </w:rPr>
          <w:tab/>
        </w:r>
        <w:r w:rsidR="00575C23" w:rsidRPr="004B509D">
          <w:rPr>
            <w:webHidden/>
          </w:rPr>
          <w:fldChar w:fldCharType="begin"/>
        </w:r>
        <w:r w:rsidR="00575C23" w:rsidRPr="004B509D">
          <w:rPr>
            <w:webHidden/>
          </w:rPr>
          <w:instrText xml:space="preserve"> PAGEREF _Toc466736935 \h </w:instrText>
        </w:r>
        <w:r w:rsidR="00575C23" w:rsidRPr="004B509D">
          <w:rPr>
            <w:webHidden/>
          </w:rPr>
        </w:r>
        <w:r w:rsidR="00575C23" w:rsidRPr="004B509D">
          <w:rPr>
            <w:webHidden/>
          </w:rPr>
          <w:fldChar w:fldCharType="separate"/>
        </w:r>
        <w:r>
          <w:rPr>
            <w:webHidden/>
          </w:rPr>
          <w:t>35</w:t>
        </w:r>
        <w:r w:rsidR="00575C23" w:rsidRPr="004B509D">
          <w:rPr>
            <w:webHidden/>
          </w:rPr>
          <w:fldChar w:fldCharType="end"/>
        </w:r>
      </w:hyperlink>
    </w:p>
    <w:p w14:paraId="459D89E2" w14:textId="2E8DBA4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36" w:history="1">
        <w:r w:rsidR="00575C23" w:rsidRPr="004B509D">
          <w:rPr>
            <w:rStyle w:val="Hipercze"/>
            <w:b w:val="0"/>
            <w:color w:val="auto"/>
          </w:rPr>
          <w:t>7.1.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Normy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_Toc466736936 \h </w:instrText>
        </w:r>
        <w:r w:rsidR="00575C23" w:rsidRPr="004B509D">
          <w:rPr>
            <w:b w:val="0"/>
            <w:webHidden/>
          </w:rPr>
        </w:r>
        <w:r w:rsidR="00575C23" w:rsidRPr="004B509D">
          <w:rPr>
            <w:b w:val="0"/>
            <w:webHidden/>
          </w:rPr>
          <w:fldChar w:fldCharType="separate"/>
        </w:r>
        <w:r>
          <w:rPr>
            <w:b w:val="0"/>
            <w:webHidden/>
          </w:rPr>
          <w:t>35</w:t>
        </w:r>
        <w:r w:rsidR="00575C23" w:rsidRPr="004B509D">
          <w:rPr>
            <w:b w:val="0"/>
            <w:webHidden/>
          </w:rPr>
          <w:fldChar w:fldCharType="end"/>
        </w:r>
      </w:hyperlink>
    </w:p>
    <w:p w14:paraId="47BF852F" w14:textId="4EE6A81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37" w:history="1">
        <w:r w:rsidR="00575C23" w:rsidRPr="004B509D">
          <w:rPr>
            <w:rStyle w:val="Hipercze"/>
            <w:b w:val="0"/>
            <w:color w:val="auto"/>
          </w:rPr>
          <w:t>7.2.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Ocena stanu technicznego istniejącej konstrukcji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_Toc466736937 \h </w:instrText>
        </w:r>
        <w:r w:rsidR="00575C23" w:rsidRPr="004B509D">
          <w:rPr>
            <w:b w:val="0"/>
            <w:webHidden/>
          </w:rPr>
        </w:r>
        <w:r w:rsidR="00575C23" w:rsidRPr="004B509D">
          <w:rPr>
            <w:b w:val="0"/>
            <w:webHidden/>
          </w:rPr>
          <w:fldChar w:fldCharType="separate"/>
        </w:r>
        <w:r>
          <w:rPr>
            <w:b w:val="0"/>
            <w:webHidden/>
          </w:rPr>
          <w:t>35</w:t>
        </w:r>
        <w:r w:rsidR="00575C23" w:rsidRPr="004B509D">
          <w:rPr>
            <w:b w:val="0"/>
            <w:webHidden/>
          </w:rPr>
          <w:fldChar w:fldCharType="end"/>
        </w:r>
      </w:hyperlink>
    </w:p>
    <w:p w14:paraId="19652D00" w14:textId="7AAA3DC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38" w:history="1">
        <w:r w:rsidR="00575C23" w:rsidRPr="004B509D">
          <w:rPr>
            <w:rStyle w:val="Hipercze"/>
            <w:b w:val="0"/>
            <w:color w:val="auto"/>
          </w:rPr>
          <w:t>7.3.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Roboty rozbiórkowe hali sportowej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_Toc466736938 \h </w:instrText>
        </w:r>
        <w:r w:rsidR="00575C23" w:rsidRPr="004B509D">
          <w:rPr>
            <w:b w:val="0"/>
            <w:webHidden/>
          </w:rPr>
        </w:r>
        <w:r w:rsidR="00575C23" w:rsidRPr="004B509D">
          <w:rPr>
            <w:b w:val="0"/>
            <w:webHidden/>
          </w:rPr>
          <w:fldChar w:fldCharType="separate"/>
        </w:r>
        <w:r>
          <w:rPr>
            <w:b w:val="0"/>
            <w:webHidden/>
          </w:rPr>
          <w:t>36</w:t>
        </w:r>
        <w:r w:rsidR="00575C23" w:rsidRPr="004B509D">
          <w:rPr>
            <w:b w:val="0"/>
            <w:webHidden/>
          </w:rPr>
          <w:fldChar w:fldCharType="end"/>
        </w:r>
      </w:hyperlink>
    </w:p>
    <w:p w14:paraId="597C1311" w14:textId="394D10C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39" w:history="1">
        <w:r w:rsidR="00575C23" w:rsidRPr="004B509D">
          <w:rPr>
            <w:rStyle w:val="Hipercze"/>
            <w:b w:val="0"/>
            <w:color w:val="auto"/>
          </w:rPr>
          <w:t>7.4.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Fundamenty, kategoria geotechniczna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_Toc466736939 \h </w:instrText>
        </w:r>
        <w:r w:rsidR="00575C23" w:rsidRPr="004B509D">
          <w:rPr>
            <w:b w:val="0"/>
            <w:webHidden/>
          </w:rPr>
        </w:r>
        <w:r w:rsidR="00575C23" w:rsidRPr="004B509D">
          <w:rPr>
            <w:b w:val="0"/>
            <w:webHidden/>
          </w:rPr>
          <w:fldChar w:fldCharType="separate"/>
        </w:r>
        <w:r>
          <w:rPr>
            <w:b w:val="0"/>
            <w:webHidden/>
          </w:rPr>
          <w:t>36</w:t>
        </w:r>
        <w:r w:rsidR="00575C23" w:rsidRPr="004B509D">
          <w:rPr>
            <w:b w:val="0"/>
            <w:webHidden/>
          </w:rPr>
          <w:fldChar w:fldCharType="end"/>
        </w:r>
      </w:hyperlink>
    </w:p>
    <w:p w14:paraId="07F46A9D" w14:textId="25D8831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0" w:history="1">
        <w:r w:rsidR="00575C23" w:rsidRPr="004B509D">
          <w:rPr>
            <w:rStyle w:val="Hipercze"/>
            <w:b w:val="0"/>
            <w:color w:val="auto"/>
          </w:rPr>
          <w:t>7.5.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Projekt geotechniczny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_Toc466736940 \h </w:instrText>
        </w:r>
        <w:r w:rsidR="00575C23" w:rsidRPr="004B509D">
          <w:rPr>
            <w:b w:val="0"/>
            <w:webHidden/>
          </w:rPr>
        </w:r>
        <w:r w:rsidR="00575C23" w:rsidRPr="004B509D">
          <w:rPr>
            <w:b w:val="0"/>
            <w:webHidden/>
          </w:rPr>
          <w:fldChar w:fldCharType="separate"/>
        </w:r>
        <w:r>
          <w:rPr>
            <w:b w:val="0"/>
            <w:webHidden/>
          </w:rPr>
          <w:t>37</w:t>
        </w:r>
        <w:r w:rsidR="00575C23" w:rsidRPr="004B509D">
          <w:rPr>
            <w:b w:val="0"/>
            <w:webHidden/>
          </w:rPr>
          <w:fldChar w:fldCharType="end"/>
        </w:r>
      </w:hyperlink>
    </w:p>
    <w:p w14:paraId="46AAD10B" w14:textId="0950A82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1" w:history="1">
        <w:r w:rsidR="00575C23" w:rsidRPr="004B509D">
          <w:rPr>
            <w:rStyle w:val="Hipercze"/>
            <w:b w:val="0"/>
            <w:color w:val="auto"/>
          </w:rPr>
          <w:t>7.5.1.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Prognoza zmian właściwości podłoża gruntowego w czasie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_Toc466736941 \h </w:instrText>
        </w:r>
        <w:r w:rsidR="00575C23" w:rsidRPr="004B509D">
          <w:rPr>
            <w:b w:val="0"/>
            <w:webHidden/>
          </w:rPr>
        </w:r>
        <w:r w:rsidR="00575C23" w:rsidRPr="004B509D">
          <w:rPr>
            <w:b w:val="0"/>
            <w:webHidden/>
          </w:rPr>
          <w:fldChar w:fldCharType="separate"/>
        </w:r>
        <w:r>
          <w:rPr>
            <w:b w:val="0"/>
            <w:webHidden/>
          </w:rPr>
          <w:t>37</w:t>
        </w:r>
        <w:r w:rsidR="00575C23" w:rsidRPr="004B509D">
          <w:rPr>
            <w:b w:val="0"/>
            <w:webHidden/>
          </w:rPr>
          <w:fldChar w:fldCharType="end"/>
        </w:r>
      </w:hyperlink>
    </w:p>
    <w:p w14:paraId="22225BD4" w14:textId="6E51915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2" w:history="1">
        <w:r w:rsidR="00575C23" w:rsidRPr="004B509D">
          <w:rPr>
            <w:rStyle w:val="Hipercze"/>
            <w:b w:val="0"/>
            <w:color w:val="auto"/>
          </w:rPr>
          <w:t>7.5.2.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Określenie obliczeniowych parametrów geotechnicznych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_Toc466736942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1B299CC6" w14:textId="6E445E1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3" w:history="1">
        <w:r w:rsidR="00575C23" w:rsidRPr="004B509D">
          <w:rPr>
            <w:rStyle w:val="Hipercze"/>
            <w:b w:val="0"/>
            <w:color w:val="auto"/>
          </w:rPr>
          <w:t>7.5.3.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Określenie częściowych współczynników bezpieczeństwa dla obliczeń</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_Toc466736943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267019B8" w14:textId="35DE64D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4" w:history="1">
        <w:r w:rsidR="00575C23" w:rsidRPr="004B509D">
          <w:rPr>
            <w:rStyle w:val="Hipercze"/>
            <w:b w:val="0"/>
            <w:color w:val="auto"/>
          </w:rPr>
          <w:t>7.5.4.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Określenie oddziaływań od gruntu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_Toc466736944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35976DC1" w14:textId="4E8D5C1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5" w:history="1">
        <w:r w:rsidR="00575C23" w:rsidRPr="004B509D">
          <w:rPr>
            <w:rStyle w:val="Hipercze"/>
            <w:b w:val="0"/>
            <w:color w:val="auto"/>
          </w:rPr>
          <w:t>7.5.5.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Przyjęcie modelu obliczeniowego podłoża gruntowego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_Toc466736945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0D5A4AA6" w14:textId="7798D27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6" w:history="1">
        <w:r w:rsidR="00575C23" w:rsidRPr="004B509D">
          <w:rPr>
            <w:rStyle w:val="Hipercze"/>
            <w:b w:val="0"/>
            <w:color w:val="auto"/>
          </w:rPr>
          <w:t>7.5.6.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Ustalenie danych niezbędnych do zaprojektowania fundamentów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_Toc466736946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5BEE8B5C" w14:textId="0F88F6F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7" w:history="1">
        <w:r w:rsidR="00575C23" w:rsidRPr="004B509D">
          <w:rPr>
            <w:rStyle w:val="Hipercze"/>
            <w:b w:val="0"/>
            <w:color w:val="auto"/>
          </w:rPr>
          <w:t>7.5.7.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Specyfikacja badań niezbędnych do zapewnienia wymaganej jakości robót ziemnych i specjalistycznych robót geotechnicznych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_Toc466736947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69652614" w14:textId="648A7CA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8" w:history="1">
        <w:r w:rsidR="00575C23" w:rsidRPr="004B509D">
          <w:rPr>
            <w:rStyle w:val="Hipercze"/>
            <w:b w:val="0"/>
            <w:color w:val="auto"/>
          </w:rPr>
          <w:t>7.5.8.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Określenie szkodliwości oddziaływań wód gruntowych na obiekt budowlany i sposobów przeciwdziałania tym zagrożeniom</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_Toc466736948 \h </w:instrText>
        </w:r>
        <w:r w:rsidR="00575C23" w:rsidRPr="004B509D">
          <w:rPr>
            <w:b w:val="0"/>
            <w:webHidden/>
          </w:rPr>
        </w:r>
        <w:r w:rsidR="00575C23" w:rsidRPr="004B509D">
          <w:rPr>
            <w:b w:val="0"/>
            <w:webHidden/>
          </w:rPr>
          <w:fldChar w:fldCharType="separate"/>
        </w:r>
        <w:r>
          <w:rPr>
            <w:b w:val="0"/>
            <w:webHidden/>
          </w:rPr>
          <w:t>38</w:t>
        </w:r>
        <w:r w:rsidR="00575C23" w:rsidRPr="004B509D">
          <w:rPr>
            <w:b w:val="0"/>
            <w:webHidden/>
          </w:rPr>
          <w:fldChar w:fldCharType="end"/>
        </w:r>
      </w:hyperlink>
    </w:p>
    <w:p w14:paraId="6872CF6A" w14:textId="759EEBB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49" w:history="1">
        <w:r w:rsidR="00575C23" w:rsidRPr="004B509D">
          <w:rPr>
            <w:rStyle w:val="Hipercze"/>
            <w:b w:val="0"/>
            <w:color w:val="auto"/>
          </w:rPr>
          <w:t>7.5.9.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Określenie zakresu niezbędnego monitorowania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_Toc466736949 \h </w:instrText>
        </w:r>
        <w:r w:rsidR="00575C23" w:rsidRPr="004B509D">
          <w:rPr>
            <w:b w:val="0"/>
            <w:webHidden/>
          </w:rPr>
        </w:r>
        <w:r w:rsidR="00575C23" w:rsidRPr="004B509D">
          <w:rPr>
            <w:b w:val="0"/>
            <w:webHidden/>
          </w:rPr>
          <w:fldChar w:fldCharType="separate"/>
        </w:r>
        <w:r>
          <w:rPr>
            <w:b w:val="0"/>
            <w:webHidden/>
          </w:rPr>
          <w:t>39</w:t>
        </w:r>
        <w:r w:rsidR="00575C23" w:rsidRPr="004B509D">
          <w:rPr>
            <w:b w:val="0"/>
            <w:webHidden/>
          </w:rPr>
          <w:fldChar w:fldCharType="end"/>
        </w:r>
      </w:hyperlink>
    </w:p>
    <w:p w14:paraId="178C02E8" w14:textId="1E06D89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0" w:history="1">
        <w:r w:rsidR="00575C23" w:rsidRPr="004B509D">
          <w:rPr>
            <w:rStyle w:val="Hipercze"/>
            <w:b w:val="0"/>
            <w:color w:val="auto"/>
          </w:rPr>
          <w:t>7.5.10.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Obliczenie nośności i osiadania podłoża gruntowego oraz ogólnej stateczności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_Toc466736950 \h </w:instrText>
        </w:r>
        <w:r w:rsidR="00575C23" w:rsidRPr="004B509D">
          <w:rPr>
            <w:b w:val="0"/>
            <w:webHidden/>
          </w:rPr>
        </w:r>
        <w:r w:rsidR="00575C23" w:rsidRPr="004B509D">
          <w:rPr>
            <w:b w:val="0"/>
            <w:webHidden/>
          </w:rPr>
          <w:fldChar w:fldCharType="separate"/>
        </w:r>
        <w:r>
          <w:rPr>
            <w:b w:val="0"/>
            <w:webHidden/>
          </w:rPr>
          <w:t>39</w:t>
        </w:r>
        <w:r w:rsidR="00575C23" w:rsidRPr="004B509D">
          <w:rPr>
            <w:b w:val="0"/>
            <w:webHidden/>
          </w:rPr>
          <w:fldChar w:fldCharType="end"/>
        </w:r>
      </w:hyperlink>
    </w:p>
    <w:p w14:paraId="7158393F" w14:textId="762907A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1" w:history="1">
        <w:r w:rsidR="00575C23" w:rsidRPr="004B509D">
          <w:rPr>
            <w:rStyle w:val="Hipercze"/>
            <w:b w:val="0"/>
            <w:color w:val="auto"/>
          </w:rPr>
          <w:t>7.6.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Połączenie projektowanego obiektu i istniejącej hali sportowej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_Toc466736951 \h </w:instrText>
        </w:r>
        <w:r w:rsidR="00575C23" w:rsidRPr="004B509D">
          <w:rPr>
            <w:b w:val="0"/>
            <w:webHidden/>
          </w:rPr>
        </w:r>
        <w:r w:rsidR="00575C23" w:rsidRPr="004B509D">
          <w:rPr>
            <w:b w:val="0"/>
            <w:webHidden/>
          </w:rPr>
          <w:fldChar w:fldCharType="separate"/>
        </w:r>
        <w:r>
          <w:rPr>
            <w:b w:val="0"/>
            <w:webHidden/>
          </w:rPr>
          <w:t>49</w:t>
        </w:r>
        <w:r w:rsidR="00575C23" w:rsidRPr="004B509D">
          <w:rPr>
            <w:b w:val="0"/>
            <w:webHidden/>
          </w:rPr>
          <w:fldChar w:fldCharType="end"/>
        </w:r>
      </w:hyperlink>
    </w:p>
    <w:p w14:paraId="60992437" w14:textId="73AC0F5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2" w:history="1">
        <w:r w:rsidR="00575C23" w:rsidRPr="004B509D">
          <w:rPr>
            <w:rStyle w:val="Hipercze"/>
            <w:b w:val="0"/>
            <w:color w:val="auto"/>
          </w:rPr>
          <w:t>7.7.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Ściany, nadproża, słupy i filary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_Toc466736952 \h </w:instrText>
        </w:r>
        <w:r w:rsidR="00575C23" w:rsidRPr="004B509D">
          <w:rPr>
            <w:b w:val="0"/>
            <w:webHidden/>
          </w:rPr>
        </w:r>
        <w:r w:rsidR="00575C23" w:rsidRPr="004B509D">
          <w:rPr>
            <w:b w:val="0"/>
            <w:webHidden/>
          </w:rPr>
          <w:fldChar w:fldCharType="separate"/>
        </w:r>
        <w:r>
          <w:rPr>
            <w:b w:val="0"/>
            <w:webHidden/>
          </w:rPr>
          <w:t>49</w:t>
        </w:r>
        <w:r w:rsidR="00575C23" w:rsidRPr="004B509D">
          <w:rPr>
            <w:b w:val="0"/>
            <w:webHidden/>
          </w:rPr>
          <w:fldChar w:fldCharType="end"/>
        </w:r>
      </w:hyperlink>
    </w:p>
    <w:p w14:paraId="6E0F3568" w14:textId="5A9AC8F3"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3" w:history="1">
        <w:r w:rsidR="00575C23" w:rsidRPr="004B509D">
          <w:rPr>
            <w:rStyle w:val="Hipercze"/>
            <w:b w:val="0"/>
            <w:color w:val="auto"/>
          </w:rPr>
          <w:t>7.8.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Stropy żelbetowe, klatki schodowe, płyty posadzkowe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_Toc466736953 \h </w:instrText>
        </w:r>
        <w:r w:rsidR="00575C23" w:rsidRPr="004B509D">
          <w:rPr>
            <w:b w:val="0"/>
            <w:webHidden/>
          </w:rPr>
        </w:r>
        <w:r w:rsidR="00575C23" w:rsidRPr="004B509D">
          <w:rPr>
            <w:b w:val="0"/>
            <w:webHidden/>
          </w:rPr>
          <w:fldChar w:fldCharType="separate"/>
        </w:r>
        <w:r>
          <w:rPr>
            <w:b w:val="0"/>
            <w:webHidden/>
          </w:rPr>
          <w:t>49</w:t>
        </w:r>
        <w:r w:rsidR="00575C23" w:rsidRPr="004B509D">
          <w:rPr>
            <w:b w:val="0"/>
            <w:webHidden/>
          </w:rPr>
          <w:fldChar w:fldCharType="end"/>
        </w:r>
      </w:hyperlink>
    </w:p>
    <w:p w14:paraId="5880D868" w14:textId="6D74AA1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4" w:history="1">
        <w:r w:rsidR="00575C23" w:rsidRPr="004B509D">
          <w:rPr>
            <w:rStyle w:val="Hipercze"/>
            <w:b w:val="0"/>
            <w:color w:val="auto"/>
          </w:rPr>
          <w:t>7.9.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Dach drewniany nad częścią basenową</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_Toc466736954 \h </w:instrText>
        </w:r>
        <w:r w:rsidR="00575C23" w:rsidRPr="004B509D">
          <w:rPr>
            <w:b w:val="0"/>
            <w:webHidden/>
          </w:rPr>
        </w:r>
        <w:r w:rsidR="00575C23" w:rsidRPr="004B509D">
          <w:rPr>
            <w:b w:val="0"/>
            <w:webHidden/>
          </w:rPr>
          <w:fldChar w:fldCharType="separate"/>
        </w:r>
        <w:r>
          <w:rPr>
            <w:b w:val="0"/>
            <w:webHidden/>
          </w:rPr>
          <w:t>50</w:t>
        </w:r>
        <w:r w:rsidR="00575C23" w:rsidRPr="004B509D">
          <w:rPr>
            <w:b w:val="0"/>
            <w:webHidden/>
          </w:rPr>
          <w:fldChar w:fldCharType="end"/>
        </w:r>
      </w:hyperlink>
    </w:p>
    <w:p w14:paraId="61FAF0E9" w14:textId="65971BF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5" w:history="1">
        <w:r w:rsidR="00575C23" w:rsidRPr="004B509D">
          <w:rPr>
            <w:rStyle w:val="Hipercze"/>
            <w:b w:val="0"/>
            <w:color w:val="auto"/>
          </w:rPr>
          <w:t>7.10.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Dach stalowy nad cześcią hotelową</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_Toc466736955 \h </w:instrText>
        </w:r>
        <w:r w:rsidR="00575C23" w:rsidRPr="004B509D">
          <w:rPr>
            <w:b w:val="0"/>
            <w:webHidden/>
          </w:rPr>
        </w:r>
        <w:r w:rsidR="00575C23" w:rsidRPr="004B509D">
          <w:rPr>
            <w:b w:val="0"/>
            <w:webHidden/>
          </w:rPr>
          <w:fldChar w:fldCharType="separate"/>
        </w:r>
        <w:r>
          <w:rPr>
            <w:b w:val="0"/>
            <w:webHidden/>
          </w:rPr>
          <w:t>50</w:t>
        </w:r>
        <w:r w:rsidR="00575C23" w:rsidRPr="004B509D">
          <w:rPr>
            <w:b w:val="0"/>
            <w:webHidden/>
          </w:rPr>
          <w:fldChar w:fldCharType="end"/>
        </w:r>
      </w:hyperlink>
    </w:p>
    <w:p w14:paraId="72F90065" w14:textId="7729461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6" w:history="1">
        <w:r w:rsidR="00575C23" w:rsidRPr="004B509D">
          <w:rPr>
            <w:rStyle w:val="Hipercze"/>
            <w:b w:val="0"/>
            <w:color w:val="auto"/>
          </w:rPr>
          <w:t>7.11.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Schematy statyczne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_Toc466736956 \h </w:instrText>
        </w:r>
        <w:r w:rsidR="00575C23" w:rsidRPr="004B509D">
          <w:rPr>
            <w:b w:val="0"/>
            <w:webHidden/>
          </w:rPr>
        </w:r>
        <w:r w:rsidR="00575C23" w:rsidRPr="004B509D">
          <w:rPr>
            <w:b w:val="0"/>
            <w:webHidden/>
          </w:rPr>
          <w:fldChar w:fldCharType="separate"/>
        </w:r>
        <w:r>
          <w:rPr>
            <w:b w:val="0"/>
            <w:webHidden/>
          </w:rPr>
          <w:t>50</w:t>
        </w:r>
        <w:r w:rsidR="00575C23" w:rsidRPr="004B509D">
          <w:rPr>
            <w:b w:val="0"/>
            <w:webHidden/>
          </w:rPr>
          <w:fldChar w:fldCharType="end"/>
        </w:r>
      </w:hyperlink>
    </w:p>
    <w:p w14:paraId="55911628" w14:textId="234B9DA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7" w:history="1">
        <w:r w:rsidR="00575C23" w:rsidRPr="004B509D">
          <w:rPr>
            <w:rStyle w:val="Hipercze"/>
            <w:b w:val="0"/>
            <w:color w:val="auto"/>
          </w:rPr>
          <w:t>7.12.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_Toc466736957 \h </w:instrText>
        </w:r>
        <w:r w:rsidR="00575C23" w:rsidRPr="004B509D">
          <w:rPr>
            <w:b w:val="0"/>
            <w:webHidden/>
          </w:rPr>
        </w:r>
        <w:r w:rsidR="00575C23" w:rsidRPr="004B509D">
          <w:rPr>
            <w:b w:val="0"/>
            <w:webHidden/>
          </w:rPr>
          <w:fldChar w:fldCharType="separate"/>
        </w:r>
        <w:r>
          <w:rPr>
            <w:b w:val="0"/>
            <w:webHidden/>
          </w:rPr>
          <w:t>50</w:t>
        </w:r>
        <w:r w:rsidR="00575C23" w:rsidRPr="004B509D">
          <w:rPr>
            <w:b w:val="0"/>
            <w:webHidden/>
          </w:rPr>
          <w:fldChar w:fldCharType="end"/>
        </w:r>
      </w:hyperlink>
    </w:p>
    <w:p w14:paraId="3A0BD2ED" w14:textId="1DC3C38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8" w:history="1">
        <w:r w:rsidR="00575C23" w:rsidRPr="004B509D">
          <w:rPr>
            <w:rStyle w:val="Hipercze"/>
            <w:b w:val="0"/>
            <w:color w:val="auto"/>
          </w:rPr>
          <w:t>7.12.1.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śniegiem wg PN-80/B-02010/Az1</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_Toc466736958 \h </w:instrText>
        </w:r>
        <w:r w:rsidR="00575C23" w:rsidRPr="004B509D">
          <w:rPr>
            <w:b w:val="0"/>
            <w:webHidden/>
          </w:rPr>
        </w:r>
        <w:r w:rsidR="00575C23" w:rsidRPr="004B509D">
          <w:rPr>
            <w:b w:val="0"/>
            <w:webHidden/>
          </w:rPr>
          <w:fldChar w:fldCharType="separate"/>
        </w:r>
        <w:r>
          <w:rPr>
            <w:b w:val="0"/>
            <w:webHidden/>
          </w:rPr>
          <w:t>50</w:t>
        </w:r>
        <w:r w:rsidR="00575C23" w:rsidRPr="004B509D">
          <w:rPr>
            <w:b w:val="0"/>
            <w:webHidden/>
          </w:rPr>
          <w:fldChar w:fldCharType="end"/>
        </w:r>
      </w:hyperlink>
    </w:p>
    <w:p w14:paraId="72A79221" w14:textId="42D5E343"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59" w:history="1">
        <w:r w:rsidR="00575C23" w:rsidRPr="004B509D">
          <w:rPr>
            <w:rStyle w:val="Hipercze"/>
            <w:b w:val="0"/>
            <w:color w:val="auto"/>
          </w:rPr>
          <w:t>7.12.2.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stałe stropodachu nad saunarium (dach zielony)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_Toc466736959 \h </w:instrText>
        </w:r>
        <w:r w:rsidR="00575C23" w:rsidRPr="004B509D">
          <w:rPr>
            <w:b w:val="0"/>
            <w:webHidden/>
          </w:rPr>
        </w:r>
        <w:r w:rsidR="00575C23" w:rsidRPr="004B509D">
          <w:rPr>
            <w:b w:val="0"/>
            <w:webHidden/>
          </w:rPr>
          <w:fldChar w:fldCharType="separate"/>
        </w:r>
        <w:r>
          <w:rPr>
            <w:b w:val="0"/>
            <w:webHidden/>
          </w:rPr>
          <w:t>51</w:t>
        </w:r>
        <w:r w:rsidR="00575C23" w:rsidRPr="004B509D">
          <w:rPr>
            <w:b w:val="0"/>
            <w:webHidden/>
          </w:rPr>
          <w:fldChar w:fldCharType="end"/>
        </w:r>
      </w:hyperlink>
    </w:p>
    <w:p w14:paraId="219DF97F" w14:textId="1A3B28E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0" w:history="1">
        <w:r w:rsidR="00575C23" w:rsidRPr="004B509D">
          <w:rPr>
            <w:rStyle w:val="Hipercze"/>
            <w:b w:val="0"/>
            <w:color w:val="auto"/>
          </w:rPr>
          <w:t>7.12.3.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stałe stropu części hotelowej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_Toc466736960 \h </w:instrText>
        </w:r>
        <w:r w:rsidR="00575C23" w:rsidRPr="004B509D">
          <w:rPr>
            <w:b w:val="0"/>
            <w:webHidden/>
          </w:rPr>
        </w:r>
        <w:r w:rsidR="00575C23" w:rsidRPr="004B509D">
          <w:rPr>
            <w:b w:val="0"/>
            <w:webHidden/>
          </w:rPr>
          <w:fldChar w:fldCharType="separate"/>
        </w:r>
        <w:r>
          <w:rPr>
            <w:b w:val="0"/>
            <w:webHidden/>
          </w:rPr>
          <w:t>51</w:t>
        </w:r>
        <w:r w:rsidR="00575C23" w:rsidRPr="004B509D">
          <w:rPr>
            <w:b w:val="0"/>
            <w:webHidden/>
          </w:rPr>
          <w:fldChar w:fldCharType="end"/>
        </w:r>
      </w:hyperlink>
    </w:p>
    <w:p w14:paraId="44793A34" w14:textId="4E55E01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1" w:history="1">
        <w:r w:rsidR="00575C23" w:rsidRPr="004B509D">
          <w:rPr>
            <w:rStyle w:val="Hipercze"/>
            <w:b w:val="0"/>
            <w:color w:val="auto"/>
          </w:rPr>
          <w:t>7.12.4.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stałe stropu saunarium</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_Toc466736961 \h </w:instrText>
        </w:r>
        <w:r w:rsidR="00575C23" w:rsidRPr="004B509D">
          <w:rPr>
            <w:b w:val="0"/>
            <w:webHidden/>
          </w:rPr>
        </w:r>
        <w:r w:rsidR="00575C23" w:rsidRPr="004B509D">
          <w:rPr>
            <w:b w:val="0"/>
            <w:webHidden/>
          </w:rPr>
          <w:fldChar w:fldCharType="separate"/>
        </w:r>
        <w:r>
          <w:rPr>
            <w:b w:val="0"/>
            <w:webHidden/>
          </w:rPr>
          <w:t>52</w:t>
        </w:r>
        <w:r w:rsidR="00575C23" w:rsidRPr="004B509D">
          <w:rPr>
            <w:b w:val="0"/>
            <w:webHidden/>
          </w:rPr>
          <w:fldChar w:fldCharType="end"/>
        </w:r>
      </w:hyperlink>
    </w:p>
    <w:p w14:paraId="79BAB826" w14:textId="7C97A60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2" w:history="1">
        <w:r w:rsidR="00575C23" w:rsidRPr="004B509D">
          <w:rPr>
            <w:rStyle w:val="Hipercze"/>
            <w:b w:val="0"/>
            <w:color w:val="auto"/>
          </w:rPr>
          <w:t>7.12.5.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stałe stropodachu na belkach stalowych w części hotelowej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_Toc466736962 \h </w:instrText>
        </w:r>
        <w:r w:rsidR="00575C23" w:rsidRPr="004B509D">
          <w:rPr>
            <w:b w:val="0"/>
            <w:webHidden/>
          </w:rPr>
        </w:r>
        <w:r w:rsidR="00575C23" w:rsidRPr="004B509D">
          <w:rPr>
            <w:b w:val="0"/>
            <w:webHidden/>
          </w:rPr>
          <w:fldChar w:fldCharType="separate"/>
        </w:r>
        <w:r>
          <w:rPr>
            <w:b w:val="0"/>
            <w:webHidden/>
          </w:rPr>
          <w:t>52</w:t>
        </w:r>
        <w:r w:rsidR="00575C23" w:rsidRPr="004B509D">
          <w:rPr>
            <w:b w:val="0"/>
            <w:webHidden/>
          </w:rPr>
          <w:fldChar w:fldCharType="end"/>
        </w:r>
      </w:hyperlink>
    </w:p>
    <w:p w14:paraId="0B379327" w14:textId="04BF755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3" w:history="1">
        <w:r w:rsidR="00575C23" w:rsidRPr="004B509D">
          <w:rPr>
            <w:rStyle w:val="Hipercze"/>
            <w:b w:val="0"/>
            <w:color w:val="auto"/>
          </w:rPr>
          <w:t>7.12.6.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Obciążenie stałe stropodachu na dźwigarach z drewna klejonego (dach zielony)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_Toc466736963 \h </w:instrText>
        </w:r>
        <w:r w:rsidR="00575C23" w:rsidRPr="004B509D">
          <w:rPr>
            <w:b w:val="0"/>
            <w:webHidden/>
          </w:rPr>
        </w:r>
        <w:r w:rsidR="00575C23" w:rsidRPr="004B509D">
          <w:rPr>
            <w:b w:val="0"/>
            <w:webHidden/>
          </w:rPr>
          <w:fldChar w:fldCharType="separate"/>
        </w:r>
        <w:r>
          <w:rPr>
            <w:b w:val="0"/>
            <w:webHidden/>
          </w:rPr>
          <w:t>52</w:t>
        </w:r>
        <w:r w:rsidR="00575C23" w:rsidRPr="004B509D">
          <w:rPr>
            <w:b w:val="0"/>
            <w:webHidden/>
          </w:rPr>
          <w:fldChar w:fldCharType="end"/>
        </w:r>
      </w:hyperlink>
    </w:p>
    <w:p w14:paraId="6E14F0B1" w14:textId="259E4C9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4" w:history="1">
        <w:r w:rsidR="00575C23" w:rsidRPr="004B509D">
          <w:rPr>
            <w:rStyle w:val="Hipercze"/>
            <w:b w:val="0"/>
            <w:color w:val="auto"/>
          </w:rPr>
          <w:t>7.13.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Wyniki obliczeń</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_Toc466736964 \h </w:instrText>
        </w:r>
        <w:r w:rsidR="00575C23" w:rsidRPr="004B509D">
          <w:rPr>
            <w:b w:val="0"/>
            <w:webHidden/>
          </w:rPr>
        </w:r>
        <w:r w:rsidR="00575C23" w:rsidRPr="004B509D">
          <w:rPr>
            <w:b w:val="0"/>
            <w:webHidden/>
          </w:rPr>
          <w:fldChar w:fldCharType="separate"/>
        </w:r>
        <w:r>
          <w:rPr>
            <w:b w:val="0"/>
            <w:webHidden/>
          </w:rPr>
          <w:t>53</w:t>
        </w:r>
        <w:r w:rsidR="00575C23" w:rsidRPr="004B509D">
          <w:rPr>
            <w:b w:val="0"/>
            <w:webHidden/>
          </w:rPr>
          <w:fldChar w:fldCharType="end"/>
        </w:r>
      </w:hyperlink>
    </w:p>
    <w:p w14:paraId="3462B8FA" w14:textId="7F8B442A" w:rsidR="00575C23" w:rsidRPr="004B509D" w:rsidRDefault="004B509D" w:rsidP="00405317">
      <w:pPr>
        <w:pStyle w:val="Spistreci1"/>
        <w:rPr>
          <w:rFonts w:asciiTheme="minorHAnsi" w:eastAsiaTheme="minorEastAsia" w:hAnsiTheme="minorHAnsi" w:cstheme="minorBidi"/>
          <w:spacing w:val="0"/>
          <w:lang w:eastAsia="pl-PL"/>
        </w:rPr>
      </w:pPr>
      <w:hyperlink w:anchor="_Toc466736965" w:history="1">
        <w:r w:rsidR="00575C23" w:rsidRPr="004B509D">
          <w:rPr>
            <w:rStyle w:val="Hipercze"/>
            <w:color w:val="auto"/>
            <w:kern w:val="1"/>
          </w:rPr>
          <w:t>8.</w:t>
        </w:r>
        <w:r w:rsidR="00575C23" w:rsidRPr="004B509D">
          <w:rPr>
            <w:rFonts w:asciiTheme="minorHAnsi" w:eastAsiaTheme="minorEastAsia" w:hAnsiTheme="minorHAnsi" w:cstheme="minorBidi"/>
            <w:spacing w:val="0"/>
            <w:lang w:eastAsia="pl-PL"/>
          </w:rPr>
          <w:tab/>
        </w:r>
        <w:r w:rsidR="00575C23" w:rsidRPr="004B509D">
          <w:rPr>
            <w:rStyle w:val="Hipercze"/>
            <w:color w:val="auto"/>
            <w:kern w:val="1"/>
          </w:rPr>
          <w:t>Rozwiązania architektoniczno-budowlane.</w:t>
        </w:r>
        <w:r w:rsidR="00575C23" w:rsidRPr="004B509D">
          <w:rPr>
            <w:webHidden/>
          </w:rPr>
          <w:tab/>
        </w:r>
        <w:r w:rsidR="00575C23" w:rsidRPr="004B509D">
          <w:rPr>
            <w:webHidden/>
          </w:rPr>
          <w:fldChar w:fldCharType="begin"/>
        </w:r>
        <w:r w:rsidR="00575C23" w:rsidRPr="004B509D">
          <w:rPr>
            <w:webHidden/>
          </w:rPr>
          <w:instrText xml:space="preserve"> PAGEREF _Toc466736965 \h </w:instrText>
        </w:r>
        <w:r w:rsidR="00575C23" w:rsidRPr="004B509D">
          <w:rPr>
            <w:webHidden/>
          </w:rPr>
        </w:r>
        <w:r w:rsidR="00575C23" w:rsidRPr="004B509D">
          <w:rPr>
            <w:webHidden/>
          </w:rPr>
          <w:fldChar w:fldCharType="separate"/>
        </w:r>
        <w:r>
          <w:rPr>
            <w:webHidden/>
          </w:rPr>
          <w:t>54</w:t>
        </w:r>
        <w:r w:rsidR="00575C23" w:rsidRPr="004B509D">
          <w:rPr>
            <w:webHidden/>
          </w:rPr>
          <w:fldChar w:fldCharType="end"/>
        </w:r>
      </w:hyperlink>
    </w:p>
    <w:p w14:paraId="4A5F2044" w14:textId="7E9B916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6" w:history="1">
        <w:r w:rsidR="00575C23" w:rsidRPr="004B509D">
          <w:rPr>
            <w:rStyle w:val="Hipercze"/>
            <w:b w:val="0"/>
            <w:color w:val="auto"/>
          </w:rPr>
          <w:t>8.1.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Ściany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_Toc466736966 \h </w:instrText>
        </w:r>
        <w:r w:rsidR="00575C23" w:rsidRPr="004B509D">
          <w:rPr>
            <w:b w:val="0"/>
            <w:webHidden/>
          </w:rPr>
        </w:r>
        <w:r w:rsidR="00575C23" w:rsidRPr="004B509D">
          <w:rPr>
            <w:b w:val="0"/>
            <w:webHidden/>
          </w:rPr>
          <w:fldChar w:fldCharType="separate"/>
        </w:r>
        <w:r>
          <w:rPr>
            <w:b w:val="0"/>
            <w:webHidden/>
          </w:rPr>
          <w:t>54</w:t>
        </w:r>
        <w:r w:rsidR="00575C23" w:rsidRPr="004B509D">
          <w:rPr>
            <w:b w:val="0"/>
            <w:webHidden/>
          </w:rPr>
          <w:fldChar w:fldCharType="end"/>
        </w:r>
      </w:hyperlink>
    </w:p>
    <w:p w14:paraId="3E65BB8D" w14:textId="72ECE35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7" w:history="1">
        <w:r w:rsidR="00575C23" w:rsidRPr="004B509D">
          <w:rPr>
            <w:rStyle w:val="Hipercze"/>
            <w:b w:val="0"/>
            <w:color w:val="auto"/>
          </w:rPr>
          <w:t>8.2.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Izolacje przeciwwilgociowe i przeciwwodne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_Toc466736967 \h </w:instrText>
        </w:r>
        <w:r w:rsidR="00575C23" w:rsidRPr="004B509D">
          <w:rPr>
            <w:b w:val="0"/>
            <w:webHidden/>
          </w:rPr>
        </w:r>
        <w:r w:rsidR="00575C23" w:rsidRPr="004B509D">
          <w:rPr>
            <w:b w:val="0"/>
            <w:webHidden/>
          </w:rPr>
          <w:fldChar w:fldCharType="separate"/>
        </w:r>
        <w:r>
          <w:rPr>
            <w:b w:val="0"/>
            <w:webHidden/>
          </w:rPr>
          <w:t>55</w:t>
        </w:r>
        <w:r w:rsidR="00575C23" w:rsidRPr="004B509D">
          <w:rPr>
            <w:b w:val="0"/>
            <w:webHidden/>
          </w:rPr>
          <w:fldChar w:fldCharType="end"/>
        </w:r>
      </w:hyperlink>
    </w:p>
    <w:p w14:paraId="5FD8EACF" w14:textId="637FFA3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8" w:history="1">
        <w:r w:rsidR="00575C23" w:rsidRPr="004B509D">
          <w:rPr>
            <w:rStyle w:val="Hipercze"/>
            <w:b w:val="0"/>
            <w:color w:val="auto"/>
          </w:rPr>
          <w:t>8.3.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Pozostałe izolacje termiczne i akustyczne.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_Toc466736968 \h </w:instrText>
        </w:r>
        <w:r w:rsidR="00575C23" w:rsidRPr="004B509D">
          <w:rPr>
            <w:b w:val="0"/>
            <w:webHidden/>
          </w:rPr>
        </w:r>
        <w:r w:rsidR="00575C23" w:rsidRPr="004B509D">
          <w:rPr>
            <w:b w:val="0"/>
            <w:webHidden/>
          </w:rPr>
          <w:fldChar w:fldCharType="separate"/>
        </w:r>
        <w:r>
          <w:rPr>
            <w:b w:val="0"/>
            <w:webHidden/>
          </w:rPr>
          <w:t>58</w:t>
        </w:r>
        <w:r w:rsidR="00575C23" w:rsidRPr="004B509D">
          <w:rPr>
            <w:b w:val="0"/>
            <w:webHidden/>
          </w:rPr>
          <w:fldChar w:fldCharType="end"/>
        </w:r>
      </w:hyperlink>
    </w:p>
    <w:p w14:paraId="1FB4F832" w14:textId="0E05C7D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69" w:history="1">
        <w:r w:rsidR="00575C23" w:rsidRPr="004B509D">
          <w:rPr>
            <w:rStyle w:val="Hipercze"/>
            <w:b w:val="0"/>
            <w:color w:val="auto"/>
          </w:rPr>
          <w:t>8.3.1.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Wykończeniowe materiały elewacyjne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_Toc466736969 \h </w:instrText>
        </w:r>
        <w:r w:rsidR="00575C23" w:rsidRPr="004B509D">
          <w:rPr>
            <w:b w:val="0"/>
            <w:webHidden/>
          </w:rPr>
        </w:r>
        <w:r w:rsidR="00575C23" w:rsidRPr="004B509D">
          <w:rPr>
            <w:b w:val="0"/>
            <w:webHidden/>
          </w:rPr>
          <w:fldChar w:fldCharType="separate"/>
        </w:r>
        <w:r>
          <w:rPr>
            <w:b w:val="0"/>
            <w:webHidden/>
          </w:rPr>
          <w:t>60</w:t>
        </w:r>
        <w:r w:rsidR="00575C23" w:rsidRPr="004B509D">
          <w:rPr>
            <w:b w:val="0"/>
            <w:webHidden/>
          </w:rPr>
          <w:fldChar w:fldCharType="end"/>
        </w:r>
      </w:hyperlink>
    </w:p>
    <w:p w14:paraId="7CA24657" w14:textId="6021D97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0" w:history="1">
        <w:r w:rsidR="00575C23" w:rsidRPr="004B509D">
          <w:rPr>
            <w:rStyle w:val="Hipercze"/>
            <w:b w:val="0"/>
            <w:color w:val="auto"/>
          </w:rPr>
          <w:t>8.3.2.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Ślusarka aluminiowa, stalowa i drewniana  – przegrody zewnętrzne, wewnętrzne, okna i drzwi.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_Toc466736970 \h </w:instrText>
        </w:r>
        <w:r w:rsidR="00575C23" w:rsidRPr="004B509D">
          <w:rPr>
            <w:b w:val="0"/>
            <w:webHidden/>
          </w:rPr>
        </w:r>
        <w:r w:rsidR="00575C23" w:rsidRPr="004B509D">
          <w:rPr>
            <w:b w:val="0"/>
            <w:webHidden/>
          </w:rPr>
          <w:fldChar w:fldCharType="separate"/>
        </w:r>
        <w:r>
          <w:rPr>
            <w:b w:val="0"/>
            <w:webHidden/>
          </w:rPr>
          <w:t>61</w:t>
        </w:r>
        <w:r w:rsidR="00575C23" w:rsidRPr="004B509D">
          <w:rPr>
            <w:b w:val="0"/>
            <w:webHidden/>
          </w:rPr>
          <w:fldChar w:fldCharType="end"/>
        </w:r>
      </w:hyperlink>
    </w:p>
    <w:p w14:paraId="78716FF0" w14:textId="6AFBB05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1" w:history="1">
        <w:r w:rsidR="00575C23" w:rsidRPr="004B509D">
          <w:rPr>
            <w:rStyle w:val="Hipercze"/>
            <w:b w:val="0"/>
            <w:color w:val="auto"/>
          </w:rPr>
          <w:t>8.3.3.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Obróbki blacharskie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_Toc466736971 \h </w:instrText>
        </w:r>
        <w:r w:rsidR="00575C23" w:rsidRPr="004B509D">
          <w:rPr>
            <w:b w:val="0"/>
            <w:webHidden/>
          </w:rPr>
        </w:r>
        <w:r w:rsidR="00575C23" w:rsidRPr="004B509D">
          <w:rPr>
            <w:b w:val="0"/>
            <w:webHidden/>
          </w:rPr>
          <w:fldChar w:fldCharType="separate"/>
        </w:r>
        <w:r>
          <w:rPr>
            <w:b w:val="0"/>
            <w:webHidden/>
          </w:rPr>
          <w:t>62</w:t>
        </w:r>
        <w:r w:rsidR="00575C23" w:rsidRPr="004B509D">
          <w:rPr>
            <w:b w:val="0"/>
            <w:webHidden/>
          </w:rPr>
          <w:fldChar w:fldCharType="end"/>
        </w:r>
      </w:hyperlink>
    </w:p>
    <w:p w14:paraId="32E03F9A" w14:textId="0CB372C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2" w:history="1">
        <w:r w:rsidR="00575C23" w:rsidRPr="004B509D">
          <w:rPr>
            <w:rStyle w:val="Hipercze"/>
            <w:b w:val="0"/>
            <w:color w:val="auto"/>
          </w:rPr>
          <w:t>8.3.4.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Wycieraczki wejściowe zewnętrzne.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_Toc466736972 \h </w:instrText>
        </w:r>
        <w:r w:rsidR="00575C23" w:rsidRPr="004B509D">
          <w:rPr>
            <w:b w:val="0"/>
            <w:webHidden/>
          </w:rPr>
        </w:r>
        <w:r w:rsidR="00575C23" w:rsidRPr="004B509D">
          <w:rPr>
            <w:b w:val="0"/>
            <w:webHidden/>
          </w:rPr>
          <w:fldChar w:fldCharType="separate"/>
        </w:r>
        <w:r>
          <w:rPr>
            <w:b w:val="0"/>
            <w:webHidden/>
          </w:rPr>
          <w:t>62</w:t>
        </w:r>
        <w:r w:rsidR="00575C23" w:rsidRPr="004B509D">
          <w:rPr>
            <w:b w:val="0"/>
            <w:webHidden/>
          </w:rPr>
          <w:fldChar w:fldCharType="end"/>
        </w:r>
      </w:hyperlink>
    </w:p>
    <w:p w14:paraId="5FF4C2B2" w14:textId="4AF34F8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3" w:history="1">
        <w:r w:rsidR="00575C23" w:rsidRPr="004B509D">
          <w:rPr>
            <w:rStyle w:val="Hipercze"/>
            <w:b w:val="0"/>
            <w:color w:val="auto"/>
          </w:rPr>
          <w:t>8.3.5.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Główne elemnty stalowe wyposażenia wbudowanego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_Toc466736973 \h </w:instrText>
        </w:r>
        <w:r w:rsidR="00575C23" w:rsidRPr="004B509D">
          <w:rPr>
            <w:b w:val="0"/>
            <w:webHidden/>
          </w:rPr>
        </w:r>
        <w:r w:rsidR="00575C23" w:rsidRPr="004B509D">
          <w:rPr>
            <w:b w:val="0"/>
            <w:webHidden/>
          </w:rPr>
          <w:fldChar w:fldCharType="separate"/>
        </w:r>
        <w:r>
          <w:rPr>
            <w:b w:val="0"/>
            <w:webHidden/>
          </w:rPr>
          <w:t>63</w:t>
        </w:r>
        <w:r w:rsidR="00575C23" w:rsidRPr="004B509D">
          <w:rPr>
            <w:b w:val="0"/>
            <w:webHidden/>
          </w:rPr>
          <w:fldChar w:fldCharType="end"/>
        </w:r>
      </w:hyperlink>
    </w:p>
    <w:p w14:paraId="4BDE1901" w14:textId="5E07FA2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4" w:history="1">
        <w:r w:rsidR="00575C23" w:rsidRPr="004B509D">
          <w:rPr>
            <w:rStyle w:val="Hipercze"/>
            <w:b w:val="0"/>
            <w:color w:val="auto"/>
          </w:rPr>
          <w:t>8.4.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Wybrane materiały wykończeniowe wewnętrzne.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_Toc466736974 \h </w:instrText>
        </w:r>
        <w:r w:rsidR="00575C23" w:rsidRPr="004B509D">
          <w:rPr>
            <w:b w:val="0"/>
            <w:webHidden/>
          </w:rPr>
        </w:r>
        <w:r w:rsidR="00575C23" w:rsidRPr="004B509D">
          <w:rPr>
            <w:b w:val="0"/>
            <w:webHidden/>
          </w:rPr>
          <w:fldChar w:fldCharType="separate"/>
        </w:r>
        <w:r>
          <w:rPr>
            <w:b w:val="0"/>
            <w:webHidden/>
          </w:rPr>
          <w:t>63</w:t>
        </w:r>
        <w:r w:rsidR="00575C23" w:rsidRPr="004B509D">
          <w:rPr>
            <w:b w:val="0"/>
            <w:webHidden/>
          </w:rPr>
          <w:fldChar w:fldCharType="end"/>
        </w:r>
      </w:hyperlink>
    </w:p>
    <w:p w14:paraId="22721C3F" w14:textId="5AA4C31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5" w:history="1">
        <w:r w:rsidR="00575C23" w:rsidRPr="004B509D">
          <w:rPr>
            <w:rStyle w:val="Hipercze"/>
            <w:b w:val="0"/>
            <w:color w:val="auto"/>
          </w:rPr>
          <w:t>8.5.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Kluczowe elementy wyposażenia.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_Toc466736975 \h </w:instrText>
        </w:r>
        <w:r w:rsidR="00575C23" w:rsidRPr="004B509D">
          <w:rPr>
            <w:b w:val="0"/>
            <w:webHidden/>
          </w:rPr>
        </w:r>
        <w:r w:rsidR="00575C23" w:rsidRPr="004B509D">
          <w:rPr>
            <w:b w:val="0"/>
            <w:webHidden/>
          </w:rPr>
          <w:fldChar w:fldCharType="separate"/>
        </w:r>
        <w:r>
          <w:rPr>
            <w:b w:val="0"/>
            <w:webHidden/>
          </w:rPr>
          <w:t>66</w:t>
        </w:r>
        <w:r w:rsidR="00575C23" w:rsidRPr="004B509D">
          <w:rPr>
            <w:b w:val="0"/>
            <w:webHidden/>
          </w:rPr>
          <w:fldChar w:fldCharType="end"/>
        </w:r>
      </w:hyperlink>
    </w:p>
    <w:p w14:paraId="0EB27169" w14:textId="280F01A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6" w:history="1">
        <w:r w:rsidR="00575C23" w:rsidRPr="004B509D">
          <w:rPr>
            <w:rStyle w:val="Hipercze"/>
            <w:b w:val="0"/>
            <w:color w:val="auto"/>
          </w:rPr>
          <w:t>8.6.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Zieleń wewnętrzna  i donice (kwiatony) na zieleń żywą wewnętrzną i zewnętrzną</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_Toc466736976 \h </w:instrText>
        </w:r>
        <w:r w:rsidR="00575C23" w:rsidRPr="004B509D">
          <w:rPr>
            <w:b w:val="0"/>
            <w:webHidden/>
          </w:rPr>
        </w:r>
        <w:r w:rsidR="00575C23" w:rsidRPr="004B509D">
          <w:rPr>
            <w:b w:val="0"/>
            <w:webHidden/>
          </w:rPr>
          <w:fldChar w:fldCharType="separate"/>
        </w:r>
        <w:r>
          <w:rPr>
            <w:b w:val="0"/>
            <w:webHidden/>
          </w:rPr>
          <w:t>68</w:t>
        </w:r>
        <w:r w:rsidR="00575C23" w:rsidRPr="004B509D">
          <w:rPr>
            <w:b w:val="0"/>
            <w:webHidden/>
          </w:rPr>
          <w:fldChar w:fldCharType="end"/>
        </w:r>
      </w:hyperlink>
    </w:p>
    <w:p w14:paraId="6EB5786C" w14:textId="6D26436D" w:rsidR="00575C23" w:rsidRPr="004B509D" w:rsidRDefault="004B509D" w:rsidP="00405317">
      <w:pPr>
        <w:pStyle w:val="Spistreci1"/>
        <w:rPr>
          <w:rFonts w:asciiTheme="minorHAnsi" w:eastAsiaTheme="minorEastAsia" w:hAnsiTheme="minorHAnsi" w:cstheme="minorBidi"/>
          <w:spacing w:val="0"/>
          <w:lang w:eastAsia="pl-PL"/>
        </w:rPr>
      </w:pPr>
      <w:hyperlink w:anchor="_Toc466736977" w:history="1">
        <w:r w:rsidR="00575C23" w:rsidRPr="004B509D">
          <w:rPr>
            <w:rStyle w:val="Hipercze"/>
            <w:color w:val="auto"/>
          </w:rPr>
          <w:t>9.</w:t>
        </w:r>
        <w:r w:rsidR="00575C23" w:rsidRPr="004B509D">
          <w:rPr>
            <w:rFonts w:asciiTheme="minorHAnsi" w:eastAsiaTheme="minorEastAsia" w:hAnsiTheme="minorHAnsi" w:cstheme="minorBidi"/>
            <w:spacing w:val="0"/>
            <w:lang w:eastAsia="pl-PL"/>
          </w:rPr>
          <w:tab/>
        </w:r>
        <w:r w:rsidR="00575C23" w:rsidRPr="004B509D">
          <w:rPr>
            <w:rStyle w:val="Hipercze"/>
            <w:color w:val="auto"/>
          </w:rPr>
          <w:t>INSTALACJA TECHNOLOGII UZDATNIANIA WODY BASENOWEJ</w:t>
        </w:r>
        <w:r w:rsidR="00575C23" w:rsidRPr="004B509D">
          <w:rPr>
            <w:webHidden/>
          </w:rPr>
          <w:tab/>
        </w:r>
        <w:r w:rsidR="00575C23" w:rsidRPr="004B509D">
          <w:rPr>
            <w:webHidden/>
          </w:rPr>
          <w:fldChar w:fldCharType="begin"/>
        </w:r>
        <w:r w:rsidR="00575C23" w:rsidRPr="004B509D">
          <w:rPr>
            <w:webHidden/>
          </w:rPr>
          <w:instrText xml:space="preserve"> PAGEREF _Toc466736977 \h </w:instrText>
        </w:r>
        <w:r w:rsidR="00575C23" w:rsidRPr="004B509D">
          <w:rPr>
            <w:webHidden/>
          </w:rPr>
        </w:r>
        <w:r w:rsidR="00575C23" w:rsidRPr="004B509D">
          <w:rPr>
            <w:webHidden/>
          </w:rPr>
          <w:fldChar w:fldCharType="separate"/>
        </w:r>
        <w:r>
          <w:rPr>
            <w:webHidden/>
          </w:rPr>
          <w:t>70</w:t>
        </w:r>
        <w:r w:rsidR="00575C23" w:rsidRPr="004B509D">
          <w:rPr>
            <w:webHidden/>
          </w:rPr>
          <w:fldChar w:fldCharType="end"/>
        </w:r>
      </w:hyperlink>
    </w:p>
    <w:p w14:paraId="42D9B8AD" w14:textId="3D7D570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8" w:history="1">
        <w:r w:rsidR="00575C23" w:rsidRPr="004B509D">
          <w:rPr>
            <w:rStyle w:val="Hipercze"/>
            <w:b w:val="0"/>
            <w:color w:val="auto"/>
          </w:rPr>
          <w:t>9.1.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Podstawa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_Toc466736978 \h </w:instrText>
        </w:r>
        <w:r w:rsidR="00575C23" w:rsidRPr="004B509D">
          <w:rPr>
            <w:b w:val="0"/>
            <w:webHidden/>
          </w:rPr>
        </w:r>
        <w:r w:rsidR="00575C23" w:rsidRPr="004B509D">
          <w:rPr>
            <w:b w:val="0"/>
            <w:webHidden/>
          </w:rPr>
          <w:fldChar w:fldCharType="separate"/>
        </w:r>
        <w:r>
          <w:rPr>
            <w:b w:val="0"/>
            <w:webHidden/>
          </w:rPr>
          <w:t>70</w:t>
        </w:r>
        <w:r w:rsidR="00575C23" w:rsidRPr="004B509D">
          <w:rPr>
            <w:b w:val="0"/>
            <w:webHidden/>
          </w:rPr>
          <w:fldChar w:fldCharType="end"/>
        </w:r>
      </w:hyperlink>
    </w:p>
    <w:p w14:paraId="358E9EFD" w14:textId="3F79530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79" w:history="1">
        <w:r w:rsidR="00575C23" w:rsidRPr="004B509D">
          <w:rPr>
            <w:rStyle w:val="Hipercze"/>
            <w:b w:val="0"/>
            <w:color w:val="auto"/>
          </w:rPr>
          <w:t>9.2.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Przedmiot i zakres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_Toc466736979 \h </w:instrText>
        </w:r>
        <w:r w:rsidR="00575C23" w:rsidRPr="004B509D">
          <w:rPr>
            <w:b w:val="0"/>
            <w:webHidden/>
          </w:rPr>
        </w:r>
        <w:r w:rsidR="00575C23" w:rsidRPr="004B509D">
          <w:rPr>
            <w:b w:val="0"/>
            <w:webHidden/>
          </w:rPr>
          <w:fldChar w:fldCharType="separate"/>
        </w:r>
        <w:r>
          <w:rPr>
            <w:b w:val="0"/>
            <w:webHidden/>
          </w:rPr>
          <w:t>70</w:t>
        </w:r>
        <w:r w:rsidR="00575C23" w:rsidRPr="004B509D">
          <w:rPr>
            <w:b w:val="0"/>
            <w:webHidden/>
          </w:rPr>
          <w:fldChar w:fldCharType="end"/>
        </w:r>
      </w:hyperlink>
    </w:p>
    <w:p w14:paraId="3B761718" w14:textId="3508A88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0" w:history="1">
        <w:r w:rsidR="00575C23" w:rsidRPr="004B509D">
          <w:rPr>
            <w:rStyle w:val="Hipercze"/>
            <w:b w:val="0"/>
            <w:color w:val="auto"/>
          </w:rPr>
          <w:t>9.3.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Obiegi wody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_Toc466736980 \h </w:instrText>
        </w:r>
        <w:r w:rsidR="00575C23" w:rsidRPr="004B509D">
          <w:rPr>
            <w:b w:val="0"/>
            <w:webHidden/>
          </w:rPr>
        </w:r>
        <w:r w:rsidR="00575C23" w:rsidRPr="004B509D">
          <w:rPr>
            <w:b w:val="0"/>
            <w:webHidden/>
          </w:rPr>
          <w:fldChar w:fldCharType="separate"/>
        </w:r>
        <w:r>
          <w:rPr>
            <w:b w:val="0"/>
            <w:webHidden/>
          </w:rPr>
          <w:t>70</w:t>
        </w:r>
        <w:r w:rsidR="00575C23" w:rsidRPr="004B509D">
          <w:rPr>
            <w:b w:val="0"/>
            <w:webHidden/>
          </w:rPr>
          <w:fldChar w:fldCharType="end"/>
        </w:r>
      </w:hyperlink>
    </w:p>
    <w:p w14:paraId="3C60BCA0" w14:textId="3A6FD04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1" w:history="1">
        <w:r w:rsidR="00575C23" w:rsidRPr="004B509D">
          <w:rPr>
            <w:rStyle w:val="Hipercze"/>
            <w:b w:val="0"/>
            <w:color w:val="auto"/>
          </w:rPr>
          <w:t>9.4.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Opis instalacji uzdatniania wody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_Toc466736981 \h </w:instrText>
        </w:r>
        <w:r w:rsidR="00575C23" w:rsidRPr="004B509D">
          <w:rPr>
            <w:b w:val="0"/>
            <w:webHidden/>
          </w:rPr>
        </w:r>
        <w:r w:rsidR="00575C23" w:rsidRPr="004B509D">
          <w:rPr>
            <w:b w:val="0"/>
            <w:webHidden/>
          </w:rPr>
          <w:fldChar w:fldCharType="separate"/>
        </w:r>
        <w:r>
          <w:rPr>
            <w:b w:val="0"/>
            <w:webHidden/>
          </w:rPr>
          <w:t>71</w:t>
        </w:r>
        <w:r w:rsidR="00575C23" w:rsidRPr="004B509D">
          <w:rPr>
            <w:b w:val="0"/>
            <w:webHidden/>
          </w:rPr>
          <w:fldChar w:fldCharType="end"/>
        </w:r>
      </w:hyperlink>
    </w:p>
    <w:p w14:paraId="663115D9" w14:textId="110B29B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2" w:history="1">
        <w:r w:rsidR="00575C23" w:rsidRPr="004B509D">
          <w:rPr>
            <w:rStyle w:val="Hipercze"/>
            <w:b w:val="0"/>
            <w:color w:val="auto"/>
          </w:rPr>
          <w:t>9.5.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Podstawowe dane o basenach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_Toc466736982 \h </w:instrText>
        </w:r>
        <w:r w:rsidR="00575C23" w:rsidRPr="004B509D">
          <w:rPr>
            <w:b w:val="0"/>
            <w:webHidden/>
          </w:rPr>
        </w:r>
        <w:r w:rsidR="00575C23" w:rsidRPr="004B509D">
          <w:rPr>
            <w:b w:val="0"/>
            <w:webHidden/>
          </w:rPr>
          <w:fldChar w:fldCharType="separate"/>
        </w:r>
        <w:r>
          <w:rPr>
            <w:b w:val="0"/>
            <w:webHidden/>
          </w:rPr>
          <w:t>72</w:t>
        </w:r>
        <w:r w:rsidR="00575C23" w:rsidRPr="004B509D">
          <w:rPr>
            <w:b w:val="0"/>
            <w:webHidden/>
          </w:rPr>
          <w:fldChar w:fldCharType="end"/>
        </w:r>
      </w:hyperlink>
    </w:p>
    <w:p w14:paraId="042009DE" w14:textId="061E4DF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3" w:history="1">
        <w:r w:rsidR="00575C23" w:rsidRPr="004B509D">
          <w:rPr>
            <w:rStyle w:val="Hipercze"/>
            <w:b w:val="0"/>
            <w:color w:val="auto"/>
          </w:rPr>
          <w:t>9.6.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Zbiorniki przelewowy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_Toc466736983 \h </w:instrText>
        </w:r>
        <w:r w:rsidR="00575C23" w:rsidRPr="004B509D">
          <w:rPr>
            <w:b w:val="0"/>
            <w:webHidden/>
          </w:rPr>
        </w:r>
        <w:r w:rsidR="00575C23" w:rsidRPr="004B509D">
          <w:rPr>
            <w:b w:val="0"/>
            <w:webHidden/>
          </w:rPr>
          <w:fldChar w:fldCharType="separate"/>
        </w:r>
        <w:r>
          <w:rPr>
            <w:b w:val="0"/>
            <w:webHidden/>
          </w:rPr>
          <w:t>73</w:t>
        </w:r>
        <w:r w:rsidR="00575C23" w:rsidRPr="004B509D">
          <w:rPr>
            <w:b w:val="0"/>
            <w:webHidden/>
          </w:rPr>
          <w:fldChar w:fldCharType="end"/>
        </w:r>
      </w:hyperlink>
    </w:p>
    <w:p w14:paraId="5C272991" w14:textId="780C6B4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4" w:history="1">
        <w:r w:rsidR="00575C23" w:rsidRPr="004B509D">
          <w:rPr>
            <w:rStyle w:val="Hipercze"/>
            <w:b w:val="0"/>
            <w:color w:val="auto"/>
          </w:rPr>
          <w:t>9.7.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Pompy obiegowe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_Toc466736984 \h </w:instrText>
        </w:r>
        <w:r w:rsidR="00575C23" w:rsidRPr="004B509D">
          <w:rPr>
            <w:b w:val="0"/>
            <w:webHidden/>
          </w:rPr>
        </w:r>
        <w:r w:rsidR="00575C23" w:rsidRPr="004B509D">
          <w:rPr>
            <w:b w:val="0"/>
            <w:webHidden/>
          </w:rPr>
          <w:fldChar w:fldCharType="separate"/>
        </w:r>
        <w:r>
          <w:rPr>
            <w:b w:val="0"/>
            <w:webHidden/>
          </w:rPr>
          <w:t>73</w:t>
        </w:r>
        <w:r w:rsidR="00575C23" w:rsidRPr="004B509D">
          <w:rPr>
            <w:b w:val="0"/>
            <w:webHidden/>
          </w:rPr>
          <w:fldChar w:fldCharType="end"/>
        </w:r>
      </w:hyperlink>
    </w:p>
    <w:p w14:paraId="6572880D" w14:textId="63B57C4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5" w:history="1">
        <w:r w:rsidR="00575C23" w:rsidRPr="004B509D">
          <w:rPr>
            <w:rStyle w:val="Hipercze"/>
            <w:b w:val="0"/>
            <w:color w:val="auto"/>
          </w:rPr>
          <w:t>9.8.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Koagulacja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_Toc466736985 \h </w:instrText>
        </w:r>
        <w:r w:rsidR="00575C23" w:rsidRPr="004B509D">
          <w:rPr>
            <w:b w:val="0"/>
            <w:webHidden/>
          </w:rPr>
        </w:r>
        <w:r w:rsidR="00575C23" w:rsidRPr="004B509D">
          <w:rPr>
            <w:b w:val="0"/>
            <w:webHidden/>
          </w:rPr>
          <w:fldChar w:fldCharType="separate"/>
        </w:r>
        <w:r>
          <w:rPr>
            <w:b w:val="0"/>
            <w:webHidden/>
          </w:rPr>
          <w:t>74</w:t>
        </w:r>
        <w:r w:rsidR="00575C23" w:rsidRPr="004B509D">
          <w:rPr>
            <w:b w:val="0"/>
            <w:webHidden/>
          </w:rPr>
          <w:fldChar w:fldCharType="end"/>
        </w:r>
      </w:hyperlink>
    </w:p>
    <w:p w14:paraId="75DA3588" w14:textId="609578C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6" w:history="1">
        <w:r w:rsidR="00575C23" w:rsidRPr="004B509D">
          <w:rPr>
            <w:rStyle w:val="Hipercze"/>
            <w:b w:val="0"/>
            <w:color w:val="auto"/>
          </w:rPr>
          <w:t>9.9.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Filtracja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_Toc466736986 \h </w:instrText>
        </w:r>
        <w:r w:rsidR="00575C23" w:rsidRPr="004B509D">
          <w:rPr>
            <w:b w:val="0"/>
            <w:webHidden/>
          </w:rPr>
        </w:r>
        <w:r w:rsidR="00575C23" w:rsidRPr="004B509D">
          <w:rPr>
            <w:b w:val="0"/>
            <w:webHidden/>
          </w:rPr>
          <w:fldChar w:fldCharType="separate"/>
        </w:r>
        <w:r>
          <w:rPr>
            <w:b w:val="0"/>
            <w:webHidden/>
          </w:rPr>
          <w:t>74</w:t>
        </w:r>
        <w:r w:rsidR="00575C23" w:rsidRPr="004B509D">
          <w:rPr>
            <w:b w:val="0"/>
            <w:webHidden/>
          </w:rPr>
          <w:fldChar w:fldCharType="end"/>
        </w:r>
      </w:hyperlink>
    </w:p>
    <w:p w14:paraId="4F44A84D" w14:textId="630251A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7" w:history="1">
        <w:r w:rsidR="00575C23" w:rsidRPr="004B509D">
          <w:rPr>
            <w:rStyle w:val="Hipercze"/>
            <w:b w:val="0"/>
            <w:color w:val="auto"/>
          </w:rPr>
          <w:t>9.10.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Bypass dla lamp UV</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_Toc466736987 \h </w:instrText>
        </w:r>
        <w:r w:rsidR="00575C23" w:rsidRPr="004B509D">
          <w:rPr>
            <w:b w:val="0"/>
            <w:webHidden/>
          </w:rPr>
        </w:r>
        <w:r w:rsidR="00575C23" w:rsidRPr="004B509D">
          <w:rPr>
            <w:b w:val="0"/>
            <w:webHidden/>
          </w:rPr>
          <w:fldChar w:fldCharType="separate"/>
        </w:r>
        <w:r>
          <w:rPr>
            <w:b w:val="0"/>
            <w:webHidden/>
          </w:rPr>
          <w:t>76</w:t>
        </w:r>
        <w:r w:rsidR="00575C23" w:rsidRPr="004B509D">
          <w:rPr>
            <w:b w:val="0"/>
            <w:webHidden/>
          </w:rPr>
          <w:fldChar w:fldCharType="end"/>
        </w:r>
      </w:hyperlink>
    </w:p>
    <w:p w14:paraId="17F98298" w14:textId="7474576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8" w:history="1">
        <w:r w:rsidR="00575C23" w:rsidRPr="004B509D">
          <w:rPr>
            <w:rStyle w:val="Hipercze"/>
            <w:b w:val="0"/>
            <w:color w:val="auto"/>
          </w:rPr>
          <w:t>9.11.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Podgrzewanie wody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_Toc466736988 \h </w:instrText>
        </w:r>
        <w:r w:rsidR="00575C23" w:rsidRPr="004B509D">
          <w:rPr>
            <w:b w:val="0"/>
            <w:webHidden/>
          </w:rPr>
        </w:r>
        <w:r w:rsidR="00575C23" w:rsidRPr="004B509D">
          <w:rPr>
            <w:b w:val="0"/>
            <w:webHidden/>
          </w:rPr>
          <w:fldChar w:fldCharType="separate"/>
        </w:r>
        <w:r>
          <w:rPr>
            <w:b w:val="0"/>
            <w:webHidden/>
          </w:rPr>
          <w:t>76</w:t>
        </w:r>
        <w:r w:rsidR="00575C23" w:rsidRPr="004B509D">
          <w:rPr>
            <w:b w:val="0"/>
            <w:webHidden/>
          </w:rPr>
          <w:fldChar w:fldCharType="end"/>
        </w:r>
      </w:hyperlink>
    </w:p>
    <w:p w14:paraId="5A13B4EB" w14:textId="0CC8316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89" w:history="1">
        <w:r w:rsidR="00575C23" w:rsidRPr="004B509D">
          <w:rPr>
            <w:rStyle w:val="Hipercze"/>
            <w:b w:val="0"/>
            <w:color w:val="auto"/>
          </w:rPr>
          <w:t>9.12.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Korekta pH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_Toc466736989 \h </w:instrText>
        </w:r>
        <w:r w:rsidR="00575C23" w:rsidRPr="004B509D">
          <w:rPr>
            <w:b w:val="0"/>
            <w:webHidden/>
          </w:rPr>
        </w:r>
        <w:r w:rsidR="00575C23" w:rsidRPr="004B509D">
          <w:rPr>
            <w:b w:val="0"/>
            <w:webHidden/>
          </w:rPr>
          <w:fldChar w:fldCharType="separate"/>
        </w:r>
        <w:r>
          <w:rPr>
            <w:b w:val="0"/>
            <w:webHidden/>
          </w:rPr>
          <w:t>76</w:t>
        </w:r>
        <w:r w:rsidR="00575C23" w:rsidRPr="004B509D">
          <w:rPr>
            <w:b w:val="0"/>
            <w:webHidden/>
          </w:rPr>
          <w:fldChar w:fldCharType="end"/>
        </w:r>
      </w:hyperlink>
    </w:p>
    <w:p w14:paraId="411081F3" w14:textId="2D46CF4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0" w:history="1">
        <w:r w:rsidR="00575C23" w:rsidRPr="004B509D">
          <w:rPr>
            <w:rStyle w:val="Hipercze"/>
            <w:b w:val="0"/>
            <w:color w:val="auto"/>
          </w:rPr>
          <w:t>9.13.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Dezynfekcja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_Toc466736990 \h </w:instrText>
        </w:r>
        <w:r w:rsidR="00575C23" w:rsidRPr="004B509D">
          <w:rPr>
            <w:b w:val="0"/>
            <w:webHidden/>
          </w:rPr>
        </w:r>
        <w:r w:rsidR="00575C23" w:rsidRPr="004B509D">
          <w:rPr>
            <w:b w:val="0"/>
            <w:webHidden/>
          </w:rPr>
          <w:fldChar w:fldCharType="separate"/>
        </w:r>
        <w:r>
          <w:rPr>
            <w:b w:val="0"/>
            <w:webHidden/>
          </w:rPr>
          <w:t>76</w:t>
        </w:r>
        <w:r w:rsidR="00575C23" w:rsidRPr="004B509D">
          <w:rPr>
            <w:b w:val="0"/>
            <w:webHidden/>
          </w:rPr>
          <w:fldChar w:fldCharType="end"/>
        </w:r>
      </w:hyperlink>
    </w:p>
    <w:p w14:paraId="3156144E" w14:textId="3BB6EBA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1" w:history="1">
        <w:r w:rsidR="00575C23" w:rsidRPr="004B509D">
          <w:rPr>
            <w:rStyle w:val="Hipercze"/>
            <w:b w:val="0"/>
            <w:color w:val="auto"/>
          </w:rPr>
          <w:t>9.14.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Dezynfekcja stóp</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_Toc466736991 \h </w:instrText>
        </w:r>
        <w:r w:rsidR="00575C23" w:rsidRPr="004B509D">
          <w:rPr>
            <w:b w:val="0"/>
            <w:webHidden/>
          </w:rPr>
        </w:r>
        <w:r w:rsidR="00575C23" w:rsidRPr="004B509D">
          <w:rPr>
            <w:b w:val="0"/>
            <w:webHidden/>
          </w:rPr>
          <w:fldChar w:fldCharType="separate"/>
        </w:r>
        <w:r>
          <w:rPr>
            <w:b w:val="0"/>
            <w:webHidden/>
          </w:rPr>
          <w:t>76</w:t>
        </w:r>
        <w:r w:rsidR="00575C23" w:rsidRPr="004B509D">
          <w:rPr>
            <w:b w:val="0"/>
            <w:webHidden/>
          </w:rPr>
          <w:fldChar w:fldCharType="end"/>
        </w:r>
      </w:hyperlink>
    </w:p>
    <w:p w14:paraId="4E55C3AF" w14:textId="7070305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2" w:history="1">
        <w:r w:rsidR="00575C23" w:rsidRPr="004B509D">
          <w:rPr>
            <w:rStyle w:val="Hipercze"/>
            <w:b w:val="0"/>
            <w:color w:val="auto"/>
          </w:rPr>
          <w:t>9.15.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Napełnianie i uzupełnianie basenów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_Toc466736992 \h </w:instrText>
        </w:r>
        <w:r w:rsidR="00575C23" w:rsidRPr="004B509D">
          <w:rPr>
            <w:b w:val="0"/>
            <w:webHidden/>
          </w:rPr>
        </w:r>
        <w:r w:rsidR="00575C23" w:rsidRPr="004B509D">
          <w:rPr>
            <w:b w:val="0"/>
            <w:webHidden/>
          </w:rPr>
          <w:fldChar w:fldCharType="separate"/>
        </w:r>
        <w:r>
          <w:rPr>
            <w:b w:val="0"/>
            <w:webHidden/>
          </w:rPr>
          <w:t>77</w:t>
        </w:r>
        <w:r w:rsidR="00575C23" w:rsidRPr="004B509D">
          <w:rPr>
            <w:b w:val="0"/>
            <w:webHidden/>
          </w:rPr>
          <w:fldChar w:fldCharType="end"/>
        </w:r>
      </w:hyperlink>
    </w:p>
    <w:p w14:paraId="4B40F820" w14:textId="4669D99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3" w:history="1">
        <w:r w:rsidR="00575C23" w:rsidRPr="004B509D">
          <w:rPr>
            <w:rStyle w:val="Hipercze"/>
            <w:b w:val="0"/>
            <w:color w:val="auto"/>
          </w:rPr>
          <w:t>9.16.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Praca instalacji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_Toc466736993 \h </w:instrText>
        </w:r>
        <w:r w:rsidR="00575C23" w:rsidRPr="004B509D">
          <w:rPr>
            <w:b w:val="0"/>
            <w:webHidden/>
          </w:rPr>
        </w:r>
        <w:r w:rsidR="00575C23" w:rsidRPr="004B509D">
          <w:rPr>
            <w:b w:val="0"/>
            <w:webHidden/>
          </w:rPr>
          <w:fldChar w:fldCharType="separate"/>
        </w:r>
        <w:r>
          <w:rPr>
            <w:b w:val="0"/>
            <w:webHidden/>
          </w:rPr>
          <w:t>77</w:t>
        </w:r>
        <w:r w:rsidR="00575C23" w:rsidRPr="004B509D">
          <w:rPr>
            <w:b w:val="0"/>
            <w:webHidden/>
          </w:rPr>
          <w:fldChar w:fldCharType="end"/>
        </w:r>
      </w:hyperlink>
    </w:p>
    <w:p w14:paraId="167BBE84" w14:textId="3FA8B1C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4" w:history="1">
        <w:r w:rsidR="00575C23" w:rsidRPr="004B509D">
          <w:rPr>
            <w:rStyle w:val="Hipercze"/>
            <w:b w:val="0"/>
            <w:color w:val="auto"/>
          </w:rPr>
          <w:t>9.17.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Czyszczenie basenów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_Toc466736994 \h </w:instrText>
        </w:r>
        <w:r w:rsidR="00575C23" w:rsidRPr="004B509D">
          <w:rPr>
            <w:b w:val="0"/>
            <w:webHidden/>
          </w:rPr>
        </w:r>
        <w:r w:rsidR="00575C23" w:rsidRPr="004B509D">
          <w:rPr>
            <w:b w:val="0"/>
            <w:webHidden/>
          </w:rPr>
          <w:fldChar w:fldCharType="separate"/>
        </w:r>
        <w:r>
          <w:rPr>
            <w:b w:val="0"/>
            <w:webHidden/>
          </w:rPr>
          <w:t>77</w:t>
        </w:r>
        <w:r w:rsidR="00575C23" w:rsidRPr="004B509D">
          <w:rPr>
            <w:b w:val="0"/>
            <w:webHidden/>
          </w:rPr>
          <w:fldChar w:fldCharType="end"/>
        </w:r>
      </w:hyperlink>
    </w:p>
    <w:p w14:paraId="24488E18" w14:textId="67119E4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5" w:history="1">
        <w:r w:rsidR="00575C23" w:rsidRPr="004B509D">
          <w:rPr>
            <w:rStyle w:val="Hipercze"/>
            <w:b w:val="0"/>
            <w:color w:val="auto"/>
          </w:rPr>
          <w:t>9.18.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Rurociągi i armatura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_Toc466736995 \h </w:instrText>
        </w:r>
        <w:r w:rsidR="00575C23" w:rsidRPr="004B509D">
          <w:rPr>
            <w:b w:val="0"/>
            <w:webHidden/>
          </w:rPr>
        </w:r>
        <w:r w:rsidR="00575C23" w:rsidRPr="004B509D">
          <w:rPr>
            <w:b w:val="0"/>
            <w:webHidden/>
          </w:rPr>
          <w:fldChar w:fldCharType="separate"/>
        </w:r>
        <w:r>
          <w:rPr>
            <w:b w:val="0"/>
            <w:webHidden/>
          </w:rPr>
          <w:t>77</w:t>
        </w:r>
        <w:r w:rsidR="00575C23" w:rsidRPr="004B509D">
          <w:rPr>
            <w:b w:val="0"/>
            <w:webHidden/>
          </w:rPr>
          <w:fldChar w:fldCharType="end"/>
        </w:r>
      </w:hyperlink>
    </w:p>
    <w:p w14:paraId="0E7FF4C8" w14:textId="66DDEC9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6" w:history="1">
        <w:r w:rsidR="00575C23" w:rsidRPr="004B509D">
          <w:rPr>
            <w:rStyle w:val="Hipercze"/>
            <w:b w:val="0"/>
            <w:color w:val="auto"/>
          </w:rPr>
          <w:t>9.19.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Wymagania BHP</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_Toc466736996 \h </w:instrText>
        </w:r>
        <w:r w:rsidR="00575C23" w:rsidRPr="004B509D">
          <w:rPr>
            <w:b w:val="0"/>
            <w:webHidden/>
          </w:rPr>
        </w:r>
        <w:r w:rsidR="00575C23" w:rsidRPr="004B509D">
          <w:rPr>
            <w:b w:val="0"/>
            <w:webHidden/>
          </w:rPr>
          <w:fldChar w:fldCharType="separate"/>
        </w:r>
        <w:r>
          <w:rPr>
            <w:b w:val="0"/>
            <w:webHidden/>
          </w:rPr>
          <w:t>78</w:t>
        </w:r>
        <w:r w:rsidR="00575C23" w:rsidRPr="004B509D">
          <w:rPr>
            <w:b w:val="0"/>
            <w:webHidden/>
          </w:rPr>
          <w:fldChar w:fldCharType="end"/>
        </w:r>
      </w:hyperlink>
    </w:p>
    <w:p w14:paraId="5DDE49C3" w14:textId="44BBB0D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7" w:history="1">
        <w:r w:rsidR="00575C23" w:rsidRPr="004B509D">
          <w:rPr>
            <w:rStyle w:val="Hipercze"/>
            <w:b w:val="0"/>
            <w:color w:val="auto"/>
          </w:rPr>
          <w:t>9.20.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Studnie neutralizacyjne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_Toc466736997 \h </w:instrText>
        </w:r>
        <w:r w:rsidR="00575C23" w:rsidRPr="004B509D">
          <w:rPr>
            <w:b w:val="0"/>
            <w:webHidden/>
          </w:rPr>
        </w:r>
        <w:r w:rsidR="00575C23" w:rsidRPr="004B509D">
          <w:rPr>
            <w:b w:val="0"/>
            <w:webHidden/>
          </w:rPr>
          <w:fldChar w:fldCharType="separate"/>
        </w:r>
        <w:r>
          <w:rPr>
            <w:b w:val="0"/>
            <w:webHidden/>
          </w:rPr>
          <w:t>78</w:t>
        </w:r>
        <w:r w:rsidR="00575C23" w:rsidRPr="004B509D">
          <w:rPr>
            <w:b w:val="0"/>
            <w:webHidden/>
          </w:rPr>
          <w:fldChar w:fldCharType="end"/>
        </w:r>
      </w:hyperlink>
    </w:p>
    <w:p w14:paraId="33C0A504" w14:textId="587EE09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8" w:history="1">
        <w:r w:rsidR="00575C23" w:rsidRPr="004B509D">
          <w:rPr>
            <w:rStyle w:val="Hipercze"/>
            <w:b w:val="0"/>
            <w:color w:val="auto"/>
          </w:rPr>
          <w:t>9.21.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Odpady i emisje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_Toc466736998 \h </w:instrText>
        </w:r>
        <w:r w:rsidR="00575C23" w:rsidRPr="004B509D">
          <w:rPr>
            <w:b w:val="0"/>
            <w:webHidden/>
          </w:rPr>
        </w:r>
        <w:r w:rsidR="00575C23" w:rsidRPr="004B509D">
          <w:rPr>
            <w:b w:val="0"/>
            <w:webHidden/>
          </w:rPr>
          <w:fldChar w:fldCharType="separate"/>
        </w:r>
        <w:r>
          <w:rPr>
            <w:b w:val="0"/>
            <w:webHidden/>
          </w:rPr>
          <w:t>78</w:t>
        </w:r>
        <w:r w:rsidR="00575C23" w:rsidRPr="004B509D">
          <w:rPr>
            <w:b w:val="0"/>
            <w:webHidden/>
          </w:rPr>
          <w:fldChar w:fldCharType="end"/>
        </w:r>
      </w:hyperlink>
    </w:p>
    <w:p w14:paraId="008768DE" w14:textId="20DD4E8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6999" w:history="1">
        <w:r w:rsidR="00575C23" w:rsidRPr="004B509D">
          <w:rPr>
            <w:rStyle w:val="Hipercze"/>
            <w:b w:val="0"/>
            <w:color w:val="auto"/>
          </w:rPr>
          <w:t>9.22.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Warunki składowania chemii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_Toc466736999 \h </w:instrText>
        </w:r>
        <w:r w:rsidR="00575C23" w:rsidRPr="004B509D">
          <w:rPr>
            <w:b w:val="0"/>
            <w:webHidden/>
          </w:rPr>
        </w:r>
        <w:r w:rsidR="00575C23" w:rsidRPr="004B509D">
          <w:rPr>
            <w:b w:val="0"/>
            <w:webHidden/>
          </w:rPr>
          <w:fldChar w:fldCharType="separate"/>
        </w:r>
        <w:r>
          <w:rPr>
            <w:b w:val="0"/>
            <w:webHidden/>
          </w:rPr>
          <w:t>80</w:t>
        </w:r>
        <w:r w:rsidR="00575C23" w:rsidRPr="004B509D">
          <w:rPr>
            <w:b w:val="0"/>
            <w:webHidden/>
          </w:rPr>
          <w:fldChar w:fldCharType="end"/>
        </w:r>
      </w:hyperlink>
    </w:p>
    <w:p w14:paraId="65CEBB07" w14:textId="19BDBBD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0" w:history="1">
        <w:r w:rsidR="00575C23" w:rsidRPr="004B509D">
          <w:rPr>
            <w:rStyle w:val="Hipercze"/>
            <w:b w:val="0"/>
            <w:color w:val="auto"/>
          </w:rPr>
          <w:t>9.23.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Automatyka i sterowanie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_Toc466737000 \h </w:instrText>
        </w:r>
        <w:r w:rsidR="00575C23" w:rsidRPr="004B509D">
          <w:rPr>
            <w:b w:val="0"/>
            <w:webHidden/>
          </w:rPr>
        </w:r>
        <w:r w:rsidR="00575C23" w:rsidRPr="004B509D">
          <w:rPr>
            <w:b w:val="0"/>
            <w:webHidden/>
          </w:rPr>
          <w:fldChar w:fldCharType="separate"/>
        </w:r>
        <w:r>
          <w:rPr>
            <w:b w:val="0"/>
            <w:webHidden/>
          </w:rPr>
          <w:t>80</w:t>
        </w:r>
        <w:r w:rsidR="00575C23" w:rsidRPr="004B509D">
          <w:rPr>
            <w:b w:val="0"/>
            <w:webHidden/>
          </w:rPr>
          <w:fldChar w:fldCharType="end"/>
        </w:r>
      </w:hyperlink>
    </w:p>
    <w:p w14:paraId="46E9E618" w14:textId="019A33D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1" w:history="1">
        <w:r w:rsidR="00575C23" w:rsidRPr="004B509D">
          <w:rPr>
            <w:rStyle w:val="Hipercze"/>
            <w:b w:val="0"/>
            <w:color w:val="auto"/>
          </w:rPr>
          <w:t>9.24.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Wytyczne budowlane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_Toc466737001 \h </w:instrText>
        </w:r>
        <w:r w:rsidR="00575C23" w:rsidRPr="004B509D">
          <w:rPr>
            <w:b w:val="0"/>
            <w:webHidden/>
          </w:rPr>
        </w:r>
        <w:r w:rsidR="00575C23" w:rsidRPr="004B509D">
          <w:rPr>
            <w:b w:val="0"/>
            <w:webHidden/>
          </w:rPr>
          <w:fldChar w:fldCharType="separate"/>
        </w:r>
        <w:r>
          <w:rPr>
            <w:b w:val="0"/>
            <w:webHidden/>
          </w:rPr>
          <w:t>82</w:t>
        </w:r>
        <w:r w:rsidR="00575C23" w:rsidRPr="004B509D">
          <w:rPr>
            <w:b w:val="0"/>
            <w:webHidden/>
          </w:rPr>
          <w:fldChar w:fldCharType="end"/>
        </w:r>
      </w:hyperlink>
    </w:p>
    <w:p w14:paraId="162CF0E7" w14:textId="2E09299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2" w:history="1">
        <w:r w:rsidR="00575C23" w:rsidRPr="004B509D">
          <w:rPr>
            <w:rStyle w:val="Hipercze"/>
            <w:b w:val="0"/>
            <w:color w:val="auto"/>
          </w:rPr>
          <w:t>9.25.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Zestawienie podstawowych urządzeń użytych w projekcie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_Toc466737002 \h </w:instrText>
        </w:r>
        <w:r w:rsidR="00575C23" w:rsidRPr="004B509D">
          <w:rPr>
            <w:b w:val="0"/>
            <w:webHidden/>
          </w:rPr>
        </w:r>
        <w:r w:rsidR="00575C23" w:rsidRPr="004B509D">
          <w:rPr>
            <w:b w:val="0"/>
            <w:webHidden/>
          </w:rPr>
          <w:fldChar w:fldCharType="separate"/>
        </w:r>
        <w:r>
          <w:rPr>
            <w:b w:val="0"/>
            <w:webHidden/>
          </w:rPr>
          <w:t>85</w:t>
        </w:r>
        <w:r w:rsidR="00575C23" w:rsidRPr="004B509D">
          <w:rPr>
            <w:b w:val="0"/>
            <w:webHidden/>
          </w:rPr>
          <w:fldChar w:fldCharType="end"/>
        </w:r>
      </w:hyperlink>
    </w:p>
    <w:p w14:paraId="55227AA6" w14:textId="65ED5E7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3" w:history="1">
        <w:r w:rsidR="00575C23" w:rsidRPr="004B509D">
          <w:rPr>
            <w:rStyle w:val="Hipercze"/>
            <w:b w:val="0"/>
            <w:color w:val="auto"/>
          </w:rPr>
          <w:t>9.26.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Uwagi końcowe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_Toc466737003 \h </w:instrText>
        </w:r>
        <w:r w:rsidR="00575C23" w:rsidRPr="004B509D">
          <w:rPr>
            <w:b w:val="0"/>
            <w:webHidden/>
          </w:rPr>
        </w:r>
        <w:r w:rsidR="00575C23" w:rsidRPr="004B509D">
          <w:rPr>
            <w:b w:val="0"/>
            <w:webHidden/>
          </w:rPr>
          <w:fldChar w:fldCharType="separate"/>
        </w:r>
        <w:r>
          <w:rPr>
            <w:b w:val="0"/>
            <w:webHidden/>
          </w:rPr>
          <w:t>88</w:t>
        </w:r>
        <w:r w:rsidR="00575C23" w:rsidRPr="004B509D">
          <w:rPr>
            <w:b w:val="0"/>
            <w:webHidden/>
          </w:rPr>
          <w:fldChar w:fldCharType="end"/>
        </w:r>
      </w:hyperlink>
    </w:p>
    <w:p w14:paraId="26C81D01" w14:textId="65D3B049" w:rsidR="00575C23" w:rsidRPr="004B509D" w:rsidRDefault="004B509D" w:rsidP="00405317">
      <w:pPr>
        <w:pStyle w:val="Spistreci1"/>
        <w:rPr>
          <w:rFonts w:asciiTheme="minorHAnsi" w:eastAsiaTheme="minorEastAsia" w:hAnsiTheme="minorHAnsi" w:cstheme="minorBidi"/>
          <w:spacing w:val="0"/>
          <w:lang w:eastAsia="pl-PL"/>
        </w:rPr>
      </w:pPr>
      <w:hyperlink w:anchor="_Toc466737004" w:history="1">
        <w:r w:rsidR="00575C23" w:rsidRPr="004B509D">
          <w:rPr>
            <w:rStyle w:val="Hipercze"/>
            <w:color w:val="auto"/>
          </w:rPr>
          <w:t>10.</w:t>
        </w:r>
        <w:r w:rsidR="00575C23" w:rsidRPr="004B509D">
          <w:rPr>
            <w:rFonts w:asciiTheme="minorHAnsi" w:eastAsiaTheme="minorEastAsia" w:hAnsiTheme="minorHAnsi" w:cstheme="minorBidi"/>
            <w:spacing w:val="0"/>
            <w:lang w:eastAsia="pl-PL"/>
          </w:rPr>
          <w:tab/>
        </w:r>
        <w:r w:rsidR="00575C23" w:rsidRPr="004B509D">
          <w:rPr>
            <w:rStyle w:val="Hipercze"/>
            <w:color w:val="auto"/>
          </w:rPr>
          <w:t>INSTALACJE SANITARNE I WENTYLACYJNE</w:t>
        </w:r>
        <w:r w:rsidR="00575C23" w:rsidRPr="004B509D">
          <w:rPr>
            <w:webHidden/>
          </w:rPr>
          <w:tab/>
        </w:r>
        <w:r w:rsidR="00575C23" w:rsidRPr="004B509D">
          <w:rPr>
            <w:webHidden/>
          </w:rPr>
          <w:fldChar w:fldCharType="begin"/>
        </w:r>
        <w:r w:rsidR="00575C23" w:rsidRPr="004B509D">
          <w:rPr>
            <w:webHidden/>
          </w:rPr>
          <w:instrText xml:space="preserve"> PAGEREF _Toc466737004 \h </w:instrText>
        </w:r>
        <w:r w:rsidR="00575C23" w:rsidRPr="004B509D">
          <w:rPr>
            <w:webHidden/>
          </w:rPr>
        </w:r>
        <w:r w:rsidR="00575C23" w:rsidRPr="004B509D">
          <w:rPr>
            <w:webHidden/>
          </w:rPr>
          <w:fldChar w:fldCharType="separate"/>
        </w:r>
        <w:r>
          <w:rPr>
            <w:webHidden/>
          </w:rPr>
          <w:t>88</w:t>
        </w:r>
        <w:r w:rsidR="00575C23" w:rsidRPr="004B509D">
          <w:rPr>
            <w:webHidden/>
          </w:rPr>
          <w:fldChar w:fldCharType="end"/>
        </w:r>
      </w:hyperlink>
    </w:p>
    <w:p w14:paraId="660D7C03" w14:textId="078CA55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5" w:history="1">
        <w:r w:rsidR="00575C23" w:rsidRPr="004B509D">
          <w:rPr>
            <w:rStyle w:val="Hipercze"/>
            <w:b w:val="0"/>
            <w:color w:val="auto"/>
          </w:rPr>
          <w:t>10.1.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Przedmiot i zakres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_Toc466737005 \h </w:instrText>
        </w:r>
        <w:r w:rsidR="00575C23" w:rsidRPr="004B509D">
          <w:rPr>
            <w:b w:val="0"/>
            <w:webHidden/>
          </w:rPr>
        </w:r>
        <w:r w:rsidR="00575C23" w:rsidRPr="004B509D">
          <w:rPr>
            <w:b w:val="0"/>
            <w:webHidden/>
          </w:rPr>
          <w:fldChar w:fldCharType="separate"/>
        </w:r>
        <w:r>
          <w:rPr>
            <w:b w:val="0"/>
            <w:webHidden/>
          </w:rPr>
          <w:t>88</w:t>
        </w:r>
        <w:r w:rsidR="00575C23" w:rsidRPr="004B509D">
          <w:rPr>
            <w:b w:val="0"/>
            <w:webHidden/>
          </w:rPr>
          <w:fldChar w:fldCharType="end"/>
        </w:r>
      </w:hyperlink>
    </w:p>
    <w:p w14:paraId="2E5B7853" w14:textId="21158B9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6" w:history="1">
        <w:r w:rsidR="00575C23" w:rsidRPr="004B509D">
          <w:rPr>
            <w:rStyle w:val="Hipercze"/>
            <w:b w:val="0"/>
            <w:color w:val="auto"/>
          </w:rPr>
          <w:t>10.2.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Założenia projektowe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_Toc466737006 \h </w:instrText>
        </w:r>
        <w:r w:rsidR="00575C23" w:rsidRPr="004B509D">
          <w:rPr>
            <w:b w:val="0"/>
            <w:webHidden/>
          </w:rPr>
        </w:r>
        <w:r w:rsidR="00575C23" w:rsidRPr="004B509D">
          <w:rPr>
            <w:b w:val="0"/>
            <w:webHidden/>
          </w:rPr>
          <w:fldChar w:fldCharType="separate"/>
        </w:r>
        <w:r>
          <w:rPr>
            <w:b w:val="0"/>
            <w:webHidden/>
          </w:rPr>
          <w:t>88</w:t>
        </w:r>
        <w:r w:rsidR="00575C23" w:rsidRPr="004B509D">
          <w:rPr>
            <w:b w:val="0"/>
            <w:webHidden/>
          </w:rPr>
          <w:fldChar w:fldCharType="end"/>
        </w:r>
      </w:hyperlink>
    </w:p>
    <w:p w14:paraId="0623DDF3" w14:textId="2A29BA9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7" w:history="1">
        <w:r w:rsidR="00575C23" w:rsidRPr="004B509D">
          <w:rPr>
            <w:rStyle w:val="Hipercze"/>
            <w:b w:val="0"/>
            <w:color w:val="auto"/>
          </w:rPr>
          <w:t>10.2.1.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Parametry powietrza zewnętrznego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_Toc466737007 \h </w:instrText>
        </w:r>
        <w:r w:rsidR="00575C23" w:rsidRPr="004B509D">
          <w:rPr>
            <w:b w:val="0"/>
            <w:webHidden/>
          </w:rPr>
        </w:r>
        <w:r w:rsidR="00575C23" w:rsidRPr="004B509D">
          <w:rPr>
            <w:b w:val="0"/>
            <w:webHidden/>
          </w:rPr>
          <w:fldChar w:fldCharType="separate"/>
        </w:r>
        <w:r>
          <w:rPr>
            <w:b w:val="0"/>
            <w:webHidden/>
          </w:rPr>
          <w:t>88</w:t>
        </w:r>
        <w:r w:rsidR="00575C23" w:rsidRPr="004B509D">
          <w:rPr>
            <w:b w:val="0"/>
            <w:webHidden/>
          </w:rPr>
          <w:fldChar w:fldCharType="end"/>
        </w:r>
      </w:hyperlink>
    </w:p>
    <w:p w14:paraId="290665EE" w14:textId="42A4625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8" w:history="1">
        <w:r w:rsidR="00575C23" w:rsidRPr="004B509D">
          <w:rPr>
            <w:rStyle w:val="Hipercze"/>
            <w:b w:val="0"/>
            <w:color w:val="auto"/>
          </w:rPr>
          <w:t>10.3.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wentylacji mechanicznej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_Toc466737008 \h </w:instrText>
        </w:r>
        <w:r w:rsidR="00575C23" w:rsidRPr="004B509D">
          <w:rPr>
            <w:b w:val="0"/>
            <w:webHidden/>
          </w:rPr>
        </w:r>
        <w:r w:rsidR="00575C23" w:rsidRPr="004B509D">
          <w:rPr>
            <w:b w:val="0"/>
            <w:webHidden/>
          </w:rPr>
          <w:fldChar w:fldCharType="separate"/>
        </w:r>
        <w:r>
          <w:rPr>
            <w:b w:val="0"/>
            <w:webHidden/>
          </w:rPr>
          <w:t>89</w:t>
        </w:r>
        <w:r w:rsidR="00575C23" w:rsidRPr="004B509D">
          <w:rPr>
            <w:b w:val="0"/>
            <w:webHidden/>
          </w:rPr>
          <w:fldChar w:fldCharType="end"/>
        </w:r>
      </w:hyperlink>
    </w:p>
    <w:p w14:paraId="75812D34" w14:textId="173DE02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09" w:history="1">
        <w:r w:rsidR="00575C23" w:rsidRPr="004B509D">
          <w:rPr>
            <w:rStyle w:val="Hipercze"/>
            <w:b w:val="0"/>
            <w:color w:val="auto"/>
          </w:rPr>
          <w:t>10.3.1.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Informacje ogólne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_Toc466737009 \h </w:instrText>
        </w:r>
        <w:r w:rsidR="00575C23" w:rsidRPr="004B509D">
          <w:rPr>
            <w:b w:val="0"/>
            <w:webHidden/>
          </w:rPr>
        </w:r>
        <w:r w:rsidR="00575C23" w:rsidRPr="004B509D">
          <w:rPr>
            <w:b w:val="0"/>
            <w:webHidden/>
          </w:rPr>
          <w:fldChar w:fldCharType="separate"/>
        </w:r>
        <w:r>
          <w:rPr>
            <w:b w:val="0"/>
            <w:webHidden/>
          </w:rPr>
          <w:t>89</w:t>
        </w:r>
        <w:r w:rsidR="00575C23" w:rsidRPr="004B509D">
          <w:rPr>
            <w:b w:val="0"/>
            <w:webHidden/>
          </w:rPr>
          <w:fldChar w:fldCharType="end"/>
        </w:r>
      </w:hyperlink>
    </w:p>
    <w:p w14:paraId="77B02A9C" w14:textId="1900E5B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0" w:history="1">
        <w:r w:rsidR="00575C23" w:rsidRPr="004B509D">
          <w:rPr>
            <w:rStyle w:val="Hipercze"/>
            <w:b w:val="0"/>
            <w:color w:val="auto"/>
          </w:rPr>
          <w:t>10.3.2.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N1/W1 - Basen sportowy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_Toc466737010 \h </w:instrText>
        </w:r>
        <w:r w:rsidR="00575C23" w:rsidRPr="004B509D">
          <w:rPr>
            <w:b w:val="0"/>
            <w:webHidden/>
          </w:rPr>
        </w:r>
        <w:r w:rsidR="00575C23" w:rsidRPr="004B509D">
          <w:rPr>
            <w:b w:val="0"/>
            <w:webHidden/>
          </w:rPr>
          <w:fldChar w:fldCharType="separate"/>
        </w:r>
        <w:r>
          <w:rPr>
            <w:b w:val="0"/>
            <w:webHidden/>
          </w:rPr>
          <w:t>89</w:t>
        </w:r>
        <w:r w:rsidR="00575C23" w:rsidRPr="004B509D">
          <w:rPr>
            <w:b w:val="0"/>
            <w:webHidden/>
          </w:rPr>
          <w:fldChar w:fldCharType="end"/>
        </w:r>
      </w:hyperlink>
    </w:p>
    <w:p w14:paraId="3C5F934A" w14:textId="6AFC672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1" w:history="1">
        <w:r w:rsidR="00575C23" w:rsidRPr="004B509D">
          <w:rPr>
            <w:rStyle w:val="Hipercze"/>
            <w:b w:val="0"/>
            <w:color w:val="auto"/>
          </w:rPr>
          <w:t>10.3.3.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N2/W2 - Wypoczywalnia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_Toc466737011 \h </w:instrText>
        </w:r>
        <w:r w:rsidR="00575C23" w:rsidRPr="004B509D">
          <w:rPr>
            <w:b w:val="0"/>
            <w:webHidden/>
          </w:rPr>
        </w:r>
        <w:r w:rsidR="00575C23" w:rsidRPr="004B509D">
          <w:rPr>
            <w:b w:val="0"/>
            <w:webHidden/>
          </w:rPr>
          <w:fldChar w:fldCharType="separate"/>
        </w:r>
        <w:r>
          <w:rPr>
            <w:b w:val="0"/>
            <w:webHidden/>
          </w:rPr>
          <w:t>91</w:t>
        </w:r>
        <w:r w:rsidR="00575C23" w:rsidRPr="004B509D">
          <w:rPr>
            <w:b w:val="0"/>
            <w:webHidden/>
          </w:rPr>
          <w:fldChar w:fldCharType="end"/>
        </w:r>
      </w:hyperlink>
    </w:p>
    <w:p w14:paraId="39A25806" w14:textId="5DB9E35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2" w:history="1">
        <w:r w:rsidR="00575C23" w:rsidRPr="004B509D">
          <w:rPr>
            <w:rStyle w:val="Hipercze"/>
            <w:b w:val="0"/>
            <w:color w:val="auto"/>
          </w:rPr>
          <w:t>10.3.4.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N3/W3 - Zaplecze szatniowe, administracja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_Toc466737012 \h </w:instrText>
        </w:r>
        <w:r w:rsidR="00575C23" w:rsidRPr="004B509D">
          <w:rPr>
            <w:b w:val="0"/>
            <w:webHidden/>
          </w:rPr>
        </w:r>
        <w:r w:rsidR="00575C23" w:rsidRPr="004B509D">
          <w:rPr>
            <w:b w:val="0"/>
            <w:webHidden/>
          </w:rPr>
          <w:fldChar w:fldCharType="separate"/>
        </w:r>
        <w:r>
          <w:rPr>
            <w:b w:val="0"/>
            <w:webHidden/>
          </w:rPr>
          <w:t>92</w:t>
        </w:r>
        <w:r w:rsidR="00575C23" w:rsidRPr="004B509D">
          <w:rPr>
            <w:b w:val="0"/>
            <w:webHidden/>
          </w:rPr>
          <w:fldChar w:fldCharType="end"/>
        </w:r>
      </w:hyperlink>
    </w:p>
    <w:p w14:paraId="2417A55D" w14:textId="2478842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3" w:history="1">
        <w:r w:rsidR="00575C23" w:rsidRPr="004B509D">
          <w:rPr>
            <w:rStyle w:val="Hipercze"/>
            <w:b w:val="0"/>
            <w:color w:val="auto"/>
          </w:rPr>
          <w:t>10.3.5.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N4/W4 - Podbasenie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_Toc466737013 \h </w:instrText>
        </w:r>
        <w:r w:rsidR="00575C23" w:rsidRPr="004B509D">
          <w:rPr>
            <w:b w:val="0"/>
            <w:webHidden/>
          </w:rPr>
        </w:r>
        <w:r w:rsidR="00575C23" w:rsidRPr="004B509D">
          <w:rPr>
            <w:b w:val="0"/>
            <w:webHidden/>
          </w:rPr>
          <w:fldChar w:fldCharType="separate"/>
        </w:r>
        <w:r>
          <w:rPr>
            <w:b w:val="0"/>
            <w:webHidden/>
          </w:rPr>
          <w:t>92</w:t>
        </w:r>
        <w:r w:rsidR="00575C23" w:rsidRPr="004B509D">
          <w:rPr>
            <w:b w:val="0"/>
            <w:webHidden/>
          </w:rPr>
          <w:fldChar w:fldCharType="end"/>
        </w:r>
      </w:hyperlink>
    </w:p>
    <w:p w14:paraId="3A2FA9B1" w14:textId="4C550F0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4" w:history="1">
        <w:r w:rsidR="00575C23" w:rsidRPr="004B509D">
          <w:rPr>
            <w:rStyle w:val="Hipercze"/>
            <w:b w:val="0"/>
            <w:color w:val="auto"/>
          </w:rPr>
          <w:t>10.3.6.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WS1, WS2 - WC basenowe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_Toc466737014 \h </w:instrText>
        </w:r>
        <w:r w:rsidR="00575C23" w:rsidRPr="004B509D">
          <w:rPr>
            <w:b w:val="0"/>
            <w:webHidden/>
          </w:rPr>
        </w:r>
        <w:r w:rsidR="00575C23" w:rsidRPr="004B509D">
          <w:rPr>
            <w:b w:val="0"/>
            <w:webHidden/>
          </w:rPr>
          <w:fldChar w:fldCharType="separate"/>
        </w:r>
        <w:r>
          <w:rPr>
            <w:b w:val="0"/>
            <w:webHidden/>
          </w:rPr>
          <w:t>93</w:t>
        </w:r>
        <w:r w:rsidR="00575C23" w:rsidRPr="004B509D">
          <w:rPr>
            <w:b w:val="0"/>
            <w:webHidden/>
          </w:rPr>
          <w:fldChar w:fldCharType="end"/>
        </w:r>
      </w:hyperlink>
    </w:p>
    <w:p w14:paraId="518DBB06" w14:textId="17DE134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5" w:history="1">
        <w:r w:rsidR="00575C23" w:rsidRPr="004B509D">
          <w:rPr>
            <w:rStyle w:val="Hipercze"/>
            <w:b w:val="0"/>
            <w:color w:val="auto"/>
          </w:rPr>
          <w:t>10.3.7.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WS3 - Pokoje hotelowe z WC</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_Toc466737015 \h </w:instrText>
        </w:r>
        <w:r w:rsidR="00575C23" w:rsidRPr="004B509D">
          <w:rPr>
            <w:b w:val="0"/>
            <w:webHidden/>
          </w:rPr>
        </w:r>
        <w:r w:rsidR="00575C23" w:rsidRPr="004B509D">
          <w:rPr>
            <w:b w:val="0"/>
            <w:webHidden/>
          </w:rPr>
          <w:fldChar w:fldCharType="separate"/>
        </w:r>
        <w:r>
          <w:rPr>
            <w:b w:val="0"/>
            <w:webHidden/>
          </w:rPr>
          <w:t>93</w:t>
        </w:r>
        <w:r w:rsidR="00575C23" w:rsidRPr="004B509D">
          <w:rPr>
            <w:b w:val="0"/>
            <w:webHidden/>
          </w:rPr>
          <w:fldChar w:fldCharType="end"/>
        </w:r>
      </w:hyperlink>
    </w:p>
    <w:p w14:paraId="454CB935" w14:textId="6BB711E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6" w:history="1">
        <w:r w:rsidR="00575C23" w:rsidRPr="004B509D">
          <w:rPr>
            <w:rStyle w:val="Hipercze"/>
            <w:b w:val="0"/>
            <w:color w:val="auto"/>
          </w:rPr>
          <w:t>10.3.8.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WP - Pom. porządkowe i magazyny</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_Toc466737016 \h </w:instrText>
        </w:r>
        <w:r w:rsidR="00575C23" w:rsidRPr="004B509D">
          <w:rPr>
            <w:b w:val="0"/>
            <w:webHidden/>
          </w:rPr>
        </w:r>
        <w:r w:rsidR="00575C23" w:rsidRPr="004B509D">
          <w:rPr>
            <w:b w:val="0"/>
            <w:webHidden/>
          </w:rPr>
          <w:fldChar w:fldCharType="separate"/>
        </w:r>
        <w:r>
          <w:rPr>
            <w:b w:val="0"/>
            <w:webHidden/>
          </w:rPr>
          <w:t>93</w:t>
        </w:r>
        <w:r w:rsidR="00575C23" w:rsidRPr="004B509D">
          <w:rPr>
            <w:b w:val="0"/>
            <w:webHidden/>
          </w:rPr>
          <w:fldChar w:fldCharType="end"/>
        </w:r>
      </w:hyperlink>
    </w:p>
    <w:p w14:paraId="2B6A12E7" w14:textId="1929624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7" w:history="1">
        <w:r w:rsidR="00575C23" w:rsidRPr="004B509D">
          <w:rPr>
            <w:rStyle w:val="Hipercze"/>
            <w:b w:val="0"/>
            <w:color w:val="auto"/>
          </w:rPr>
          <w:t>10.3.9.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WCH - Pom. chemii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_Toc466737017 \h </w:instrText>
        </w:r>
        <w:r w:rsidR="00575C23" w:rsidRPr="004B509D">
          <w:rPr>
            <w:b w:val="0"/>
            <w:webHidden/>
          </w:rPr>
        </w:r>
        <w:r w:rsidR="00575C23" w:rsidRPr="004B509D">
          <w:rPr>
            <w:b w:val="0"/>
            <w:webHidden/>
          </w:rPr>
          <w:fldChar w:fldCharType="separate"/>
        </w:r>
        <w:r>
          <w:rPr>
            <w:b w:val="0"/>
            <w:webHidden/>
          </w:rPr>
          <w:t>93</w:t>
        </w:r>
        <w:r w:rsidR="00575C23" w:rsidRPr="004B509D">
          <w:rPr>
            <w:b w:val="0"/>
            <w:webHidden/>
          </w:rPr>
          <w:fldChar w:fldCharType="end"/>
        </w:r>
      </w:hyperlink>
    </w:p>
    <w:p w14:paraId="1F63E9EF" w14:textId="386CEE2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8" w:history="1">
        <w:r w:rsidR="00575C23" w:rsidRPr="004B509D">
          <w:rPr>
            <w:rStyle w:val="Hipercze"/>
            <w:b w:val="0"/>
            <w:color w:val="auto"/>
          </w:rPr>
          <w:t>10.3.10.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Istniejąca instalacja aerobiku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_Toc466737018 \h </w:instrText>
        </w:r>
        <w:r w:rsidR="00575C23" w:rsidRPr="004B509D">
          <w:rPr>
            <w:b w:val="0"/>
            <w:webHidden/>
          </w:rPr>
        </w:r>
        <w:r w:rsidR="00575C23" w:rsidRPr="004B509D">
          <w:rPr>
            <w:b w:val="0"/>
            <w:webHidden/>
          </w:rPr>
          <w:fldChar w:fldCharType="separate"/>
        </w:r>
        <w:r>
          <w:rPr>
            <w:b w:val="0"/>
            <w:webHidden/>
          </w:rPr>
          <w:t>94</w:t>
        </w:r>
        <w:r w:rsidR="00575C23" w:rsidRPr="004B509D">
          <w:rPr>
            <w:b w:val="0"/>
            <w:webHidden/>
          </w:rPr>
          <w:fldChar w:fldCharType="end"/>
        </w:r>
      </w:hyperlink>
    </w:p>
    <w:p w14:paraId="57122A46" w14:textId="660F8DF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19" w:history="1">
        <w:r w:rsidR="00575C23" w:rsidRPr="004B509D">
          <w:rPr>
            <w:rStyle w:val="Hipercze"/>
            <w:b w:val="0"/>
            <w:color w:val="auto"/>
          </w:rPr>
          <w:t>10.3.11.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Ochrona przez hałasem i drganiami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_Toc466737019 \h </w:instrText>
        </w:r>
        <w:r w:rsidR="00575C23" w:rsidRPr="004B509D">
          <w:rPr>
            <w:b w:val="0"/>
            <w:webHidden/>
          </w:rPr>
        </w:r>
        <w:r w:rsidR="00575C23" w:rsidRPr="004B509D">
          <w:rPr>
            <w:b w:val="0"/>
            <w:webHidden/>
          </w:rPr>
          <w:fldChar w:fldCharType="separate"/>
        </w:r>
        <w:r>
          <w:rPr>
            <w:b w:val="0"/>
            <w:webHidden/>
          </w:rPr>
          <w:t>94</w:t>
        </w:r>
        <w:r w:rsidR="00575C23" w:rsidRPr="004B509D">
          <w:rPr>
            <w:b w:val="0"/>
            <w:webHidden/>
          </w:rPr>
          <w:fldChar w:fldCharType="end"/>
        </w:r>
      </w:hyperlink>
    </w:p>
    <w:p w14:paraId="6EEC9EF6" w14:textId="4ADD020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0" w:history="1">
        <w:r w:rsidR="00575C23" w:rsidRPr="004B509D">
          <w:rPr>
            <w:rStyle w:val="Hipercze"/>
            <w:b w:val="0"/>
            <w:color w:val="auto"/>
          </w:rPr>
          <w:t>10.3.12.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Przewody wentylacyjne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_Toc466737020 \h </w:instrText>
        </w:r>
        <w:r w:rsidR="00575C23" w:rsidRPr="004B509D">
          <w:rPr>
            <w:b w:val="0"/>
            <w:webHidden/>
          </w:rPr>
        </w:r>
        <w:r w:rsidR="00575C23" w:rsidRPr="004B509D">
          <w:rPr>
            <w:b w:val="0"/>
            <w:webHidden/>
          </w:rPr>
          <w:fldChar w:fldCharType="separate"/>
        </w:r>
        <w:r>
          <w:rPr>
            <w:b w:val="0"/>
            <w:webHidden/>
          </w:rPr>
          <w:t>94</w:t>
        </w:r>
        <w:r w:rsidR="00575C23" w:rsidRPr="004B509D">
          <w:rPr>
            <w:b w:val="0"/>
            <w:webHidden/>
          </w:rPr>
          <w:fldChar w:fldCharType="end"/>
        </w:r>
      </w:hyperlink>
    </w:p>
    <w:p w14:paraId="069B33EA" w14:textId="75F254B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1" w:history="1">
        <w:r w:rsidR="00575C23" w:rsidRPr="004B509D">
          <w:rPr>
            <w:rStyle w:val="Hipercze"/>
            <w:b w:val="0"/>
            <w:color w:val="auto"/>
          </w:rPr>
          <w:t>10.3.13.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Automatyka i sterowanie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_Toc466737021 \h </w:instrText>
        </w:r>
        <w:r w:rsidR="00575C23" w:rsidRPr="004B509D">
          <w:rPr>
            <w:b w:val="0"/>
            <w:webHidden/>
          </w:rPr>
        </w:r>
        <w:r w:rsidR="00575C23" w:rsidRPr="004B509D">
          <w:rPr>
            <w:b w:val="0"/>
            <w:webHidden/>
          </w:rPr>
          <w:fldChar w:fldCharType="separate"/>
        </w:r>
        <w:r>
          <w:rPr>
            <w:b w:val="0"/>
            <w:webHidden/>
          </w:rPr>
          <w:t>95</w:t>
        </w:r>
        <w:r w:rsidR="00575C23" w:rsidRPr="004B509D">
          <w:rPr>
            <w:b w:val="0"/>
            <w:webHidden/>
          </w:rPr>
          <w:fldChar w:fldCharType="end"/>
        </w:r>
      </w:hyperlink>
    </w:p>
    <w:p w14:paraId="0B2344E5" w14:textId="1EEB65A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2" w:history="1">
        <w:r w:rsidR="00575C23" w:rsidRPr="004B509D">
          <w:rPr>
            <w:rStyle w:val="Hipercze"/>
            <w:b w:val="0"/>
            <w:color w:val="auto"/>
          </w:rPr>
          <w:t>10.4.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Źródło ciepła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_Toc466737022 \h </w:instrText>
        </w:r>
        <w:r w:rsidR="00575C23" w:rsidRPr="004B509D">
          <w:rPr>
            <w:b w:val="0"/>
            <w:webHidden/>
          </w:rPr>
        </w:r>
        <w:r w:rsidR="00575C23" w:rsidRPr="004B509D">
          <w:rPr>
            <w:b w:val="0"/>
            <w:webHidden/>
          </w:rPr>
          <w:fldChar w:fldCharType="separate"/>
        </w:r>
        <w:r>
          <w:rPr>
            <w:b w:val="0"/>
            <w:webHidden/>
          </w:rPr>
          <w:t>95</w:t>
        </w:r>
        <w:r w:rsidR="00575C23" w:rsidRPr="004B509D">
          <w:rPr>
            <w:b w:val="0"/>
            <w:webHidden/>
          </w:rPr>
          <w:fldChar w:fldCharType="end"/>
        </w:r>
      </w:hyperlink>
    </w:p>
    <w:p w14:paraId="6316B119" w14:textId="5CFF6A1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3" w:history="1">
        <w:r w:rsidR="00575C23" w:rsidRPr="004B509D">
          <w:rPr>
            <w:rStyle w:val="Hipercze"/>
            <w:b w:val="0"/>
            <w:color w:val="auto"/>
          </w:rPr>
          <w:t>10.4.1.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Dane ogólne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_Toc466737023 \h </w:instrText>
        </w:r>
        <w:r w:rsidR="00575C23" w:rsidRPr="004B509D">
          <w:rPr>
            <w:b w:val="0"/>
            <w:webHidden/>
          </w:rPr>
        </w:r>
        <w:r w:rsidR="00575C23" w:rsidRPr="004B509D">
          <w:rPr>
            <w:b w:val="0"/>
            <w:webHidden/>
          </w:rPr>
          <w:fldChar w:fldCharType="separate"/>
        </w:r>
        <w:r>
          <w:rPr>
            <w:b w:val="0"/>
            <w:webHidden/>
          </w:rPr>
          <w:t>95</w:t>
        </w:r>
        <w:r w:rsidR="00575C23" w:rsidRPr="004B509D">
          <w:rPr>
            <w:b w:val="0"/>
            <w:webHidden/>
          </w:rPr>
          <w:fldChar w:fldCharType="end"/>
        </w:r>
      </w:hyperlink>
    </w:p>
    <w:p w14:paraId="7894F6DA" w14:textId="1E079D7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4" w:history="1">
        <w:r w:rsidR="00575C23" w:rsidRPr="004B509D">
          <w:rPr>
            <w:rStyle w:val="Hipercze"/>
            <w:b w:val="0"/>
            <w:color w:val="auto"/>
          </w:rPr>
          <w:t>10.4.2.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Bilans ciepła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_Toc466737024 \h </w:instrText>
        </w:r>
        <w:r w:rsidR="00575C23" w:rsidRPr="004B509D">
          <w:rPr>
            <w:b w:val="0"/>
            <w:webHidden/>
          </w:rPr>
        </w:r>
        <w:r w:rsidR="00575C23" w:rsidRPr="004B509D">
          <w:rPr>
            <w:b w:val="0"/>
            <w:webHidden/>
          </w:rPr>
          <w:fldChar w:fldCharType="separate"/>
        </w:r>
        <w:r>
          <w:rPr>
            <w:b w:val="0"/>
            <w:webHidden/>
          </w:rPr>
          <w:t>95</w:t>
        </w:r>
        <w:r w:rsidR="00575C23" w:rsidRPr="004B509D">
          <w:rPr>
            <w:b w:val="0"/>
            <w:webHidden/>
          </w:rPr>
          <w:fldChar w:fldCharType="end"/>
        </w:r>
      </w:hyperlink>
    </w:p>
    <w:p w14:paraId="05CF032F" w14:textId="03B7B10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5" w:history="1">
        <w:r w:rsidR="00575C23" w:rsidRPr="004B509D">
          <w:rPr>
            <w:rStyle w:val="Hipercze"/>
            <w:b w:val="0"/>
            <w:color w:val="auto"/>
          </w:rPr>
          <w:t>10.4.3.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Ciepło wysokoparametrowe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_Toc466737025 \h </w:instrText>
        </w:r>
        <w:r w:rsidR="00575C23" w:rsidRPr="004B509D">
          <w:rPr>
            <w:b w:val="0"/>
            <w:webHidden/>
          </w:rPr>
        </w:r>
        <w:r w:rsidR="00575C23" w:rsidRPr="004B509D">
          <w:rPr>
            <w:b w:val="0"/>
            <w:webHidden/>
          </w:rPr>
          <w:fldChar w:fldCharType="separate"/>
        </w:r>
        <w:r>
          <w:rPr>
            <w:b w:val="0"/>
            <w:webHidden/>
          </w:rPr>
          <w:t>96</w:t>
        </w:r>
        <w:r w:rsidR="00575C23" w:rsidRPr="004B509D">
          <w:rPr>
            <w:b w:val="0"/>
            <w:webHidden/>
          </w:rPr>
          <w:fldChar w:fldCharType="end"/>
        </w:r>
      </w:hyperlink>
    </w:p>
    <w:p w14:paraId="71B9CA75" w14:textId="1CF2C61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6" w:history="1">
        <w:r w:rsidR="00575C23" w:rsidRPr="004B509D">
          <w:rPr>
            <w:rStyle w:val="Hipercze"/>
            <w:b w:val="0"/>
            <w:color w:val="auto"/>
          </w:rPr>
          <w:t>10.4.4.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Ciepło niskoparametrowe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_Toc466737026 \h </w:instrText>
        </w:r>
        <w:r w:rsidR="00575C23" w:rsidRPr="004B509D">
          <w:rPr>
            <w:b w:val="0"/>
            <w:webHidden/>
          </w:rPr>
        </w:r>
        <w:r w:rsidR="00575C23" w:rsidRPr="004B509D">
          <w:rPr>
            <w:b w:val="0"/>
            <w:webHidden/>
          </w:rPr>
          <w:fldChar w:fldCharType="separate"/>
        </w:r>
        <w:r>
          <w:rPr>
            <w:b w:val="0"/>
            <w:webHidden/>
          </w:rPr>
          <w:t>97</w:t>
        </w:r>
        <w:r w:rsidR="00575C23" w:rsidRPr="004B509D">
          <w:rPr>
            <w:b w:val="0"/>
            <w:webHidden/>
          </w:rPr>
          <w:fldChar w:fldCharType="end"/>
        </w:r>
      </w:hyperlink>
    </w:p>
    <w:p w14:paraId="7F98E708" w14:textId="5E04345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7" w:history="1">
        <w:r w:rsidR="00575C23" w:rsidRPr="004B509D">
          <w:rPr>
            <w:rStyle w:val="Hipercze"/>
            <w:b w:val="0"/>
            <w:color w:val="auto"/>
          </w:rPr>
          <w:t>10.4.5.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_Toc466737027 \h </w:instrText>
        </w:r>
        <w:r w:rsidR="00575C23" w:rsidRPr="004B509D">
          <w:rPr>
            <w:b w:val="0"/>
            <w:webHidden/>
          </w:rPr>
        </w:r>
        <w:r w:rsidR="00575C23" w:rsidRPr="004B509D">
          <w:rPr>
            <w:b w:val="0"/>
            <w:webHidden/>
          </w:rPr>
          <w:fldChar w:fldCharType="separate"/>
        </w:r>
        <w:r>
          <w:rPr>
            <w:b w:val="0"/>
            <w:webHidden/>
          </w:rPr>
          <w:t>97</w:t>
        </w:r>
        <w:r w:rsidR="00575C23" w:rsidRPr="004B509D">
          <w:rPr>
            <w:b w:val="0"/>
            <w:webHidden/>
          </w:rPr>
          <w:fldChar w:fldCharType="end"/>
        </w:r>
      </w:hyperlink>
    </w:p>
    <w:p w14:paraId="27E419EA" w14:textId="754C4ED3"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8" w:history="1">
        <w:r w:rsidR="00575C23" w:rsidRPr="004B509D">
          <w:rPr>
            <w:rStyle w:val="Hipercze"/>
            <w:b w:val="0"/>
            <w:color w:val="auto"/>
          </w:rPr>
          <w:t>10.4.6.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Grzewcze obiegi instalacyjne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_Toc466737028 \h </w:instrText>
        </w:r>
        <w:r w:rsidR="00575C23" w:rsidRPr="004B509D">
          <w:rPr>
            <w:b w:val="0"/>
            <w:webHidden/>
          </w:rPr>
        </w:r>
        <w:r w:rsidR="00575C23" w:rsidRPr="004B509D">
          <w:rPr>
            <w:b w:val="0"/>
            <w:webHidden/>
          </w:rPr>
          <w:fldChar w:fldCharType="separate"/>
        </w:r>
        <w:r>
          <w:rPr>
            <w:b w:val="0"/>
            <w:webHidden/>
          </w:rPr>
          <w:t>98</w:t>
        </w:r>
        <w:r w:rsidR="00575C23" w:rsidRPr="004B509D">
          <w:rPr>
            <w:b w:val="0"/>
            <w:webHidden/>
          </w:rPr>
          <w:fldChar w:fldCharType="end"/>
        </w:r>
      </w:hyperlink>
    </w:p>
    <w:p w14:paraId="74C2F128" w14:textId="3B647B2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29" w:history="1">
        <w:r w:rsidR="00575C23" w:rsidRPr="004B509D">
          <w:rPr>
            <w:rStyle w:val="Hipercze"/>
            <w:b w:val="0"/>
            <w:color w:val="auto"/>
          </w:rPr>
          <w:t>10.4.6.1.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Założenia projektowe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_Toc466737029 \h </w:instrText>
        </w:r>
        <w:r w:rsidR="00575C23" w:rsidRPr="004B509D">
          <w:rPr>
            <w:b w:val="0"/>
            <w:webHidden/>
          </w:rPr>
        </w:r>
        <w:r w:rsidR="00575C23" w:rsidRPr="004B509D">
          <w:rPr>
            <w:b w:val="0"/>
            <w:webHidden/>
          </w:rPr>
          <w:fldChar w:fldCharType="separate"/>
        </w:r>
        <w:r>
          <w:rPr>
            <w:b w:val="0"/>
            <w:webHidden/>
          </w:rPr>
          <w:t>98</w:t>
        </w:r>
        <w:r w:rsidR="00575C23" w:rsidRPr="004B509D">
          <w:rPr>
            <w:b w:val="0"/>
            <w:webHidden/>
          </w:rPr>
          <w:fldChar w:fldCharType="end"/>
        </w:r>
      </w:hyperlink>
    </w:p>
    <w:p w14:paraId="75AA92D9" w14:textId="47A1F8D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0" w:history="1">
        <w:r w:rsidR="00575C23" w:rsidRPr="004B509D">
          <w:rPr>
            <w:rStyle w:val="Hipercze"/>
            <w:b w:val="0"/>
            <w:color w:val="auto"/>
          </w:rPr>
          <w:t>10.4.6.2.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centralnego ogrzewania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_Toc466737030 \h </w:instrText>
        </w:r>
        <w:r w:rsidR="00575C23" w:rsidRPr="004B509D">
          <w:rPr>
            <w:b w:val="0"/>
            <w:webHidden/>
          </w:rPr>
        </w:r>
        <w:r w:rsidR="00575C23" w:rsidRPr="004B509D">
          <w:rPr>
            <w:b w:val="0"/>
            <w:webHidden/>
          </w:rPr>
          <w:fldChar w:fldCharType="separate"/>
        </w:r>
        <w:r>
          <w:rPr>
            <w:b w:val="0"/>
            <w:webHidden/>
          </w:rPr>
          <w:t>98</w:t>
        </w:r>
        <w:r w:rsidR="00575C23" w:rsidRPr="004B509D">
          <w:rPr>
            <w:b w:val="0"/>
            <w:webHidden/>
          </w:rPr>
          <w:fldChar w:fldCharType="end"/>
        </w:r>
      </w:hyperlink>
    </w:p>
    <w:p w14:paraId="2BD090D6" w14:textId="742EE053"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1" w:history="1">
        <w:r w:rsidR="00575C23" w:rsidRPr="004B509D">
          <w:rPr>
            <w:rStyle w:val="Hipercze"/>
            <w:b w:val="0"/>
            <w:color w:val="auto"/>
          </w:rPr>
          <w:t>10.4.6.3.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ciepła technologicznego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_Toc466737031 \h </w:instrText>
        </w:r>
        <w:r w:rsidR="00575C23" w:rsidRPr="004B509D">
          <w:rPr>
            <w:b w:val="0"/>
            <w:webHidden/>
          </w:rPr>
        </w:r>
        <w:r w:rsidR="00575C23" w:rsidRPr="004B509D">
          <w:rPr>
            <w:b w:val="0"/>
            <w:webHidden/>
          </w:rPr>
          <w:fldChar w:fldCharType="separate"/>
        </w:r>
        <w:r>
          <w:rPr>
            <w:b w:val="0"/>
            <w:webHidden/>
          </w:rPr>
          <w:t>99</w:t>
        </w:r>
        <w:r w:rsidR="00575C23" w:rsidRPr="004B509D">
          <w:rPr>
            <w:b w:val="0"/>
            <w:webHidden/>
          </w:rPr>
          <w:fldChar w:fldCharType="end"/>
        </w:r>
      </w:hyperlink>
    </w:p>
    <w:p w14:paraId="7B511AE9" w14:textId="29C2174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2" w:history="1">
        <w:r w:rsidR="00575C23" w:rsidRPr="004B509D">
          <w:rPr>
            <w:rStyle w:val="Hipercze"/>
            <w:b w:val="0"/>
            <w:color w:val="auto"/>
          </w:rPr>
          <w:t>10.4.6.4.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podgrzewu wody basenowej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_Toc466737032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71824D2F" w14:textId="494AE61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3" w:history="1">
        <w:r w:rsidR="00575C23" w:rsidRPr="004B509D">
          <w:rPr>
            <w:rStyle w:val="Hipercze"/>
            <w:b w:val="0"/>
            <w:color w:val="auto"/>
          </w:rPr>
          <w:t>10.4.7.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Odzysk ciepła ze ścieków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_Toc466737033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2ED7FDAF" w14:textId="55A97CD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4" w:history="1">
        <w:r w:rsidR="00575C23" w:rsidRPr="004B509D">
          <w:rPr>
            <w:rStyle w:val="Hipercze"/>
            <w:b w:val="0"/>
            <w:color w:val="auto"/>
          </w:rPr>
          <w:t>10.4.7.1.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Odzysk ciepła ze ścieków z natrysków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_Toc466737034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2F2BF4EC" w14:textId="06BC3CF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5" w:history="1">
        <w:r w:rsidR="00575C23" w:rsidRPr="004B509D">
          <w:rPr>
            <w:rStyle w:val="Hipercze"/>
            <w:b w:val="0"/>
            <w:color w:val="auto"/>
          </w:rPr>
          <w:t>10.4.7.2.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Odzysk ciepła ze ścieków popłuczyn z filtrów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_Toc466737035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445FCD1D" w14:textId="408DCB3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6" w:history="1">
        <w:r w:rsidR="00575C23" w:rsidRPr="004B509D">
          <w:rPr>
            <w:rStyle w:val="Hipercze"/>
            <w:b w:val="0"/>
            <w:color w:val="auto"/>
          </w:rPr>
          <w:t>10.5.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gazowa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_Toc466737036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2A4CA109" w14:textId="73C9EE5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7" w:history="1">
        <w:r w:rsidR="00575C23" w:rsidRPr="004B509D">
          <w:rPr>
            <w:rStyle w:val="Hipercze"/>
            <w:b w:val="0"/>
            <w:color w:val="auto"/>
          </w:rPr>
          <w:t>10.5.1.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Dane ogólne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_Toc466737037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58CAA565" w14:textId="40DCAEA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8" w:history="1">
        <w:r w:rsidR="00575C23" w:rsidRPr="004B509D">
          <w:rPr>
            <w:rStyle w:val="Hipercze"/>
            <w:b w:val="0"/>
            <w:color w:val="auto"/>
          </w:rPr>
          <w:t>10.5.2.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Prowadzenie przewodów</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_Toc466737038 \h </w:instrText>
        </w:r>
        <w:r w:rsidR="00575C23" w:rsidRPr="004B509D">
          <w:rPr>
            <w:b w:val="0"/>
            <w:webHidden/>
          </w:rPr>
        </w:r>
        <w:r w:rsidR="00575C23" w:rsidRPr="004B509D">
          <w:rPr>
            <w:b w:val="0"/>
            <w:webHidden/>
          </w:rPr>
          <w:fldChar w:fldCharType="separate"/>
        </w:r>
        <w:r>
          <w:rPr>
            <w:b w:val="0"/>
            <w:webHidden/>
          </w:rPr>
          <w:t>100</w:t>
        </w:r>
        <w:r w:rsidR="00575C23" w:rsidRPr="004B509D">
          <w:rPr>
            <w:b w:val="0"/>
            <w:webHidden/>
          </w:rPr>
          <w:fldChar w:fldCharType="end"/>
        </w:r>
      </w:hyperlink>
    </w:p>
    <w:p w14:paraId="7137E656" w14:textId="52BAF42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39" w:history="1">
        <w:r w:rsidR="00575C23" w:rsidRPr="004B509D">
          <w:rPr>
            <w:rStyle w:val="Hipercze"/>
            <w:b w:val="0"/>
            <w:color w:val="auto"/>
          </w:rPr>
          <w:t>10.5.3.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Zabezpieczenie przed wpływem niespalonego gazu do kotłowni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_Toc466737039 \h </w:instrText>
        </w:r>
        <w:r w:rsidR="00575C23" w:rsidRPr="004B509D">
          <w:rPr>
            <w:b w:val="0"/>
            <w:webHidden/>
          </w:rPr>
        </w:r>
        <w:r w:rsidR="00575C23" w:rsidRPr="004B509D">
          <w:rPr>
            <w:b w:val="0"/>
            <w:webHidden/>
          </w:rPr>
          <w:fldChar w:fldCharType="separate"/>
        </w:r>
        <w:r>
          <w:rPr>
            <w:b w:val="0"/>
            <w:webHidden/>
          </w:rPr>
          <w:t>101</w:t>
        </w:r>
        <w:r w:rsidR="00575C23" w:rsidRPr="004B509D">
          <w:rPr>
            <w:b w:val="0"/>
            <w:webHidden/>
          </w:rPr>
          <w:fldChar w:fldCharType="end"/>
        </w:r>
      </w:hyperlink>
    </w:p>
    <w:p w14:paraId="088C587F" w14:textId="4ADBCA8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0" w:history="1">
        <w:r w:rsidR="00575C23" w:rsidRPr="004B509D">
          <w:rPr>
            <w:rStyle w:val="Hipercze"/>
            <w:b w:val="0"/>
            <w:color w:val="auto"/>
          </w:rPr>
          <w:t>10.5.4.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Próba szczelności instalacji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_Toc466737040 \h </w:instrText>
        </w:r>
        <w:r w:rsidR="00575C23" w:rsidRPr="004B509D">
          <w:rPr>
            <w:b w:val="0"/>
            <w:webHidden/>
          </w:rPr>
        </w:r>
        <w:r w:rsidR="00575C23" w:rsidRPr="004B509D">
          <w:rPr>
            <w:b w:val="0"/>
            <w:webHidden/>
          </w:rPr>
          <w:fldChar w:fldCharType="separate"/>
        </w:r>
        <w:r>
          <w:rPr>
            <w:b w:val="0"/>
            <w:webHidden/>
          </w:rPr>
          <w:t>101</w:t>
        </w:r>
        <w:r w:rsidR="00575C23" w:rsidRPr="004B509D">
          <w:rPr>
            <w:b w:val="0"/>
            <w:webHidden/>
          </w:rPr>
          <w:fldChar w:fldCharType="end"/>
        </w:r>
      </w:hyperlink>
    </w:p>
    <w:p w14:paraId="0B2BBF4E" w14:textId="1350DE5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1" w:history="1">
        <w:r w:rsidR="00575C23" w:rsidRPr="004B509D">
          <w:rPr>
            <w:rStyle w:val="Hipercze"/>
            <w:b w:val="0"/>
            <w:color w:val="auto"/>
          </w:rPr>
          <w:t>10.6.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wodociągowa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_Toc466737041 \h </w:instrText>
        </w:r>
        <w:r w:rsidR="00575C23" w:rsidRPr="004B509D">
          <w:rPr>
            <w:b w:val="0"/>
            <w:webHidden/>
          </w:rPr>
        </w:r>
        <w:r w:rsidR="00575C23" w:rsidRPr="004B509D">
          <w:rPr>
            <w:b w:val="0"/>
            <w:webHidden/>
          </w:rPr>
          <w:fldChar w:fldCharType="separate"/>
        </w:r>
        <w:r>
          <w:rPr>
            <w:b w:val="0"/>
            <w:webHidden/>
          </w:rPr>
          <w:t>102</w:t>
        </w:r>
        <w:r w:rsidR="00575C23" w:rsidRPr="004B509D">
          <w:rPr>
            <w:b w:val="0"/>
            <w:webHidden/>
          </w:rPr>
          <w:fldChar w:fldCharType="end"/>
        </w:r>
      </w:hyperlink>
    </w:p>
    <w:p w14:paraId="2856CB89" w14:textId="68D8DB5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2" w:history="1">
        <w:r w:rsidR="00575C23" w:rsidRPr="004B509D">
          <w:rPr>
            <w:rStyle w:val="Hipercze"/>
            <w:b w:val="0"/>
            <w:color w:val="auto"/>
          </w:rPr>
          <w:t>10.6.1.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wody zimnej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_Toc466737042 \h </w:instrText>
        </w:r>
        <w:r w:rsidR="00575C23" w:rsidRPr="004B509D">
          <w:rPr>
            <w:b w:val="0"/>
            <w:webHidden/>
          </w:rPr>
        </w:r>
        <w:r w:rsidR="00575C23" w:rsidRPr="004B509D">
          <w:rPr>
            <w:b w:val="0"/>
            <w:webHidden/>
          </w:rPr>
          <w:fldChar w:fldCharType="separate"/>
        </w:r>
        <w:r>
          <w:rPr>
            <w:b w:val="0"/>
            <w:webHidden/>
          </w:rPr>
          <w:t>102</w:t>
        </w:r>
        <w:r w:rsidR="00575C23" w:rsidRPr="004B509D">
          <w:rPr>
            <w:b w:val="0"/>
            <w:webHidden/>
          </w:rPr>
          <w:fldChar w:fldCharType="end"/>
        </w:r>
      </w:hyperlink>
    </w:p>
    <w:p w14:paraId="24CB0317" w14:textId="00ECCAD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3" w:history="1">
        <w:r w:rsidR="00575C23" w:rsidRPr="004B509D">
          <w:rPr>
            <w:rStyle w:val="Hipercze"/>
            <w:b w:val="0"/>
            <w:color w:val="auto"/>
          </w:rPr>
          <w:t>10.6.2.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Bilans wody zimnej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_Toc466737043 \h </w:instrText>
        </w:r>
        <w:r w:rsidR="00575C23" w:rsidRPr="004B509D">
          <w:rPr>
            <w:b w:val="0"/>
            <w:webHidden/>
          </w:rPr>
        </w:r>
        <w:r w:rsidR="00575C23" w:rsidRPr="004B509D">
          <w:rPr>
            <w:b w:val="0"/>
            <w:webHidden/>
          </w:rPr>
          <w:fldChar w:fldCharType="separate"/>
        </w:r>
        <w:r>
          <w:rPr>
            <w:b w:val="0"/>
            <w:webHidden/>
          </w:rPr>
          <w:t>103</w:t>
        </w:r>
        <w:r w:rsidR="00575C23" w:rsidRPr="004B509D">
          <w:rPr>
            <w:b w:val="0"/>
            <w:webHidden/>
          </w:rPr>
          <w:fldChar w:fldCharType="end"/>
        </w:r>
      </w:hyperlink>
    </w:p>
    <w:p w14:paraId="1B42454D" w14:textId="5E4D7BE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4" w:history="1">
        <w:r w:rsidR="00575C23" w:rsidRPr="004B509D">
          <w:rPr>
            <w:rStyle w:val="Hipercze"/>
            <w:b w:val="0"/>
            <w:color w:val="auto"/>
          </w:rPr>
          <w:t>10.6.3.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wody ciepłej użytkowej i cyrkulacji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_Toc466737044 \h </w:instrText>
        </w:r>
        <w:r w:rsidR="00575C23" w:rsidRPr="004B509D">
          <w:rPr>
            <w:b w:val="0"/>
            <w:webHidden/>
          </w:rPr>
        </w:r>
        <w:r w:rsidR="00575C23" w:rsidRPr="004B509D">
          <w:rPr>
            <w:b w:val="0"/>
            <w:webHidden/>
          </w:rPr>
          <w:fldChar w:fldCharType="separate"/>
        </w:r>
        <w:r>
          <w:rPr>
            <w:b w:val="0"/>
            <w:webHidden/>
          </w:rPr>
          <w:t>106</w:t>
        </w:r>
        <w:r w:rsidR="00575C23" w:rsidRPr="004B509D">
          <w:rPr>
            <w:b w:val="0"/>
            <w:webHidden/>
          </w:rPr>
          <w:fldChar w:fldCharType="end"/>
        </w:r>
      </w:hyperlink>
    </w:p>
    <w:p w14:paraId="58695A70" w14:textId="1F97D1B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5" w:history="1">
        <w:r w:rsidR="00575C23" w:rsidRPr="004B509D">
          <w:rPr>
            <w:rStyle w:val="Hipercze"/>
            <w:b w:val="0"/>
            <w:color w:val="auto"/>
          </w:rPr>
          <w:t>10.6.4.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Zapotrzebowanie ciepłej wody użytkowej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_Toc466737045 \h </w:instrText>
        </w:r>
        <w:r w:rsidR="00575C23" w:rsidRPr="004B509D">
          <w:rPr>
            <w:b w:val="0"/>
            <w:webHidden/>
          </w:rPr>
        </w:r>
        <w:r w:rsidR="00575C23" w:rsidRPr="004B509D">
          <w:rPr>
            <w:b w:val="0"/>
            <w:webHidden/>
          </w:rPr>
          <w:fldChar w:fldCharType="separate"/>
        </w:r>
        <w:r>
          <w:rPr>
            <w:b w:val="0"/>
            <w:webHidden/>
          </w:rPr>
          <w:t>106</w:t>
        </w:r>
        <w:r w:rsidR="00575C23" w:rsidRPr="004B509D">
          <w:rPr>
            <w:b w:val="0"/>
            <w:webHidden/>
          </w:rPr>
          <w:fldChar w:fldCharType="end"/>
        </w:r>
      </w:hyperlink>
    </w:p>
    <w:p w14:paraId="5CBF4EC1" w14:textId="3642536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6" w:history="1">
        <w:r w:rsidR="00575C23" w:rsidRPr="004B509D">
          <w:rPr>
            <w:rStyle w:val="Hipercze"/>
            <w:b w:val="0"/>
            <w:color w:val="auto"/>
          </w:rPr>
          <w:t>10.6.5.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przeciwpożarowa wewnętrzna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_Toc466737046 \h </w:instrText>
        </w:r>
        <w:r w:rsidR="00575C23" w:rsidRPr="004B509D">
          <w:rPr>
            <w:b w:val="0"/>
            <w:webHidden/>
          </w:rPr>
        </w:r>
        <w:r w:rsidR="00575C23" w:rsidRPr="004B509D">
          <w:rPr>
            <w:b w:val="0"/>
            <w:webHidden/>
          </w:rPr>
          <w:fldChar w:fldCharType="separate"/>
        </w:r>
        <w:r>
          <w:rPr>
            <w:b w:val="0"/>
            <w:webHidden/>
          </w:rPr>
          <w:t>107</w:t>
        </w:r>
        <w:r w:rsidR="00575C23" w:rsidRPr="004B509D">
          <w:rPr>
            <w:b w:val="0"/>
            <w:webHidden/>
          </w:rPr>
          <w:fldChar w:fldCharType="end"/>
        </w:r>
      </w:hyperlink>
    </w:p>
    <w:p w14:paraId="323D3AAD" w14:textId="02B8B6D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7" w:history="1">
        <w:r w:rsidR="00575C23" w:rsidRPr="004B509D">
          <w:rPr>
            <w:rStyle w:val="Hipercze"/>
            <w:b w:val="0"/>
            <w:color w:val="auto"/>
          </w:rPr>
          <w:t>10.7.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kanalizacyjna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_Toc466737047 \h </w:instrText>
        </w:r>
        <w:r w:rsidR="00575C23" w:rsidRPr="004B509D">
          <w:rPr>
            <w:b w:val="0"/>
            <w:webHidden/>
          </w:rPr>
        </w:r>
        <w:r w:rsidR="00575C23" w:rsidRPr="004B509D">
          <w:rPr>
            <w:b w:val="0"/>
            <w:webHidden/>
          </w:rPr>
          <w:fldChar w:fldCharType="separate"/>
        </w:r>
        <w:r>
          <w:rPr>
            <w:b w:val="0"/>
            <w:webHidden/>
          </w:rPr>
          <w:t>108</w:t>
        </w:r>
        <w:r w:rsidR="00575C23" w:rsidRPr="004B509D">
          <w:rPr>
            <w:b w:val="0"/>
            <w:webHidden/>
          </w:rPr>
          <w:fldChar w:fldCharType="end"/>
        </w:r>
      </w:hyperlink>
    </w:p>
    <w:p w14:paraId="7200BC49" w14:textId="553327E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8" w:history="1">
        <w:r w:rsidR="00575C23" w:rsidRPr="004B509D">
          <w:rPr>
            <w:rStyle w:val="Hipercze"/>
            <w:b w:val="0"/>
            <w:color w:val="auto"/>
          </w:rPr>
          <w:t>10.7.1.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kanalizacji sanitarnej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_Toc466737048 \h </w:instrText>
        </w:r>
        <w:r w:rsidR="00575C23" w:rsidRPr="004B509D">
          <w:rPr>
            <w:b w:val="0"/>
            <w:webHidden/>
          </w:rPr>
        </w:r>
        <w:r w:rsidR="00575C23" w:rsidRPr="004B509D">
          <w:rPr>
            <w:b w:val="0"/>
            <w:webHidden/>
          </w:rPr>
          <w:fldChar w:fldCharType="separate"/>
        </w:r>
        <w:r>
          <w:rPr>
            <w:b w:val="0"/>
            <w:webHidden/>
          </w:rPr>
          <w:t>108</w:t>
        </w:r>
        <w:r w:rsidR="00575C23" w:rsidRPr="004B509D">
          <w:rPr>
            <w:b w:val="0"/>
            <w:webHidden/>
          </w:rPr>
          <w:fldChar w:fldCharType="end"/>
        </w:r>
      </w:hyperlink>
    </w:p>
    <w:p w14:paraId="21443AA0" w14:textId="5471EC9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49" w:history="1">
        <w:r w:rsidR="00575C23" w:rsidRPr="004B509D">
          <w:rPr>
            <w:rStyle w:val="Hipercze"/>
            <w:b w:val="0"/>
            <w:color w:val="auto"/>
          </w:rPr>
          <w:t>10.7.2.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Bilans ścieków sanitarnych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_Toc466737049 \h </w:instrText>
        </w:r>
        <w:r w:rsidR="00575C23" w:rsidRPr="004B509D">
          <w:rPr>
            <w:b w:val="0"/>
            <w:webHidden/>
          </w:rPr>
        </w:r>
        <w:r w:rsidR="00575C23" w:rsidRPr="004B509D">
          <w:rPr>
            <w:b w:val="0"/>
            <w:webHidden/>
          </w:rPr>
          <w:fldChar w:fldCharType="separate"/>
        </w:r>
        <w:r>
          <w:rPr>
            <w:b w:val="0"/>
            <w:webHidden/>
          </w:rPr>
          <w:t>108</w:t>
        </w:r>
        <w:r w:rsidR="00575C23" w:rsidRPr="004B509D">
          <w:rPr>
            <w:b w:val="0"/>
            <w:webHidden/>
          </w:rPr>
          <w:fldChar w:fldCharType="end"/>
        </w:r>
      </w:hyperlink>
    </w:p>
    <w:p w14:paraId="5189DA93" w14:textId="614C9EB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0" w:history="1">
        <w:r w:rsidR="00575C23" w:rsidRPr="004B509D">
          <w:rPr>
            <w:rStyle w:val="Hipercze"/>
            <w:b w:val="0"/>
            <w:color w:val="auto"/>
          </w:rPr>
          <w:t>10.7.3.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kanalizacji technologicznej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_Toc466737050 \h </w:instrText>
        </w:r>
        <w:r w:rsidR="00575C23" w:rsidRPr="004B509D">
          <w:rPr>
            <w:b w:val="0"/>
            <w:webHidden/>
          </w:rPr>
        </w:r>
        <w:r w:rsidR="00575C23" w:rsidRPr="004B509D">
          <w:rPr>
            <w:b w:val="0"/>
            <w:webHidden/>
          </w:rPr>
          <w:fldChar w:fldCharType="separate"/>
        </w:r>
        <w:r>
          <w:rPr>
            <w:b w:val="0"/>
            <w:webHidden/>
          </w:rPr>
          <w:t>109</w:t>
        </w:r>
        <w:r w:rsidR="00575C23" w:rsidRPr="004B509D">
          <w:rPr>
            <w:b w:val="0"/>
            <w:webHidden/>
          </w:rPr>
          <w:fldChar w:fldCharType="end"/>
        </w:r>
      </w:hyperlink>
    </w:p>
    <w:p w14:paraId="30931A10" w14:textId="694659E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1" w:history="1">
        <w:r w:rsidR="00575C23" w:rsidRPr="004B509D">
          <w:rPr>
            <w:rStyle w:val="Hipercze"/>
            <w:b w:val="0"/>
            <w:color w:val="auto"/>
          </w:rPr>
          <w:t>10.8.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kanalizacji deszczowej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_Toc466737051 \h </w:instrText>
        </w:r>
        <w:r w:rsidR="00575C23" w:rsidRPr="004B509D">
          <w:rPr>
            <w:b w:val="0"/>
            <w:webHidden/>
          </w:rPr>
        </w:r>
        <w:r w:rsidR="00575C23" w:rsidRPr="004B509D">
          <w:rPr>
            <w:b w:val="0"/>
            <w:webHidden/>
          </w:rPr>
          <w:fldChar w:fldCharType="separate"/>
        </w:r>
        <w:r>
          <w:rPr>
            <w:b w:val="0"/>
            <w:webHidden/>
          </w:rPr>
          <w:t>110</w:t>
        </w:r>
        <w:r w:rsidR="00575C23" w:rsidRPr="004B509D">
          <w:rPr>
            <w:b w:val="0"/>
            <w:webHidden/>
          </w:rPr>
          <w:fldChar w:fldCharType="end"/>
        </w:r>
      </w:hyperlink>
    </w:p>
    <w:p w14:paraId="165B976E" w14:textId="785E7D4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2" w:history="1">
        <w:r w:rsidR="00575C23" w:rsidRPr="004B509D">
          <w:rPr>
            <w:rStyle w:val="Hipercze"/>
            <w:b w:val="0"/>
            <w:color w:val="auto"/>
          </w:rPr>
          <w:t>10.8.1.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Bilans ścieków deszczowych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_Toc466737052 \h </w:instrText>
        </w:r>
        <w:r w:rsidR="00575C23" w:rsidRPr="004B509D">
          <w:rPr>
            <w:b w:val="0"/>
            <w:webHidden/>
          </w:rPr>
        </w:r>
        <w:r w:rsidR="00575C23" w:rsidRPr="004B509D">
          <w:rPr>
            <w:b w:val="0"/>
            <w:webHidden/>
          </w:rPr>
          <w:fldChar w:fldCharType="separate"/>
        </w:r>
        <w:r>
          <w:rPr>
            <w:b w:val="0"/>
            <w:webHidden/>
          </w:rPr>
          <w:t>110</w:t>
        </w:r>
        <w:r w:rsidR="00575C23" w:rsidRPr="004B509D">
          <w:rPr>
            <w:b w:val="0"/>
            <w:webHidden/>
          </w:rPr>
          <w:fldChar w:fldCharType="end"/>
        </w:r>
      </w:hyperlink>
    </w:p>
    <w:p w14:paraId="52CD129A" w14:textId="799D252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3" w:history="1">
        <w:r w:rsidR="00575C23" w:rsidRPr="004B509D">
          <w:rPr>
            <w:rStyle w:val="Hipercze"/>
            <w:b w:val="0"/>
            <w:color w:val="auto"/>
          </w:rPr>
          <w:t>10.9.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Zagadnienia p.poż.</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_Toc466737053 \h </w:instrText>
        </w:r>
        <w:r w:rsidR="00575C23" w:rsidRPr="004B509D">
          <w:rPr>
            <w:b w:val="0"/>
            <w:webHidden/>
          </w:rPr>
        </w:r>
        <w:r w:rsidR="00575C23" w:rsidRPr="004B509D">
          <w:rPr>
            <w:b w:val="0"/>
            <w:webHidden/>
          </w:rPr>
          <w:fldChar w:fldCharType="separate"/>
        </w:r>
        <w:r>
          <w:rPr>
            <w:b w:val="0"/>
            <w:webHidden/>
          </w:rPr>
          <w:t>110</w:t>
        </w:r>
        <w:r w:rsidR="00575C23" w:rsidRPr="004B509D">
          <w:rPr>
            <w:b w:val="0"/>
            <w:webHidden/>
          </w:rPr>
          <w:fldChar w:fldCharType="end"/>
        </w:r>
      </w:hyperlink>
    </w:p>
    <w:p w14:paraId="204F8E44" w14:textId="7880453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4" w:history="1">
        <w:r w:rsidR="00575C23" w:rsidRPr="004B509D">
          <w:rPr>
            <w:rStyle w:val="Hipercze"/>
            <w:b w:val="0"/>
            <w:color w:val="auto"/>
          </w:rPr>
          <w:t>10.10.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Wytyczne branżowe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_Toc466737054 \h </w:instrText>
        </w:r>
        <w:r w:rsidR="00575C23" w:rsidRPr="004B509D">
          <w:rPr>
            <w:b w:val="0"/>
            <w:webHidden/>
          </w:rPr>
        </w:r>
        <w:r w:rsidR="00575C23" w:rsidRPr="004B509D">
          <w:rPr>
            <w:b w:val="0"/>
            <w:webHidden/>
          </w:rPr>
          <w:fldChar w:fldCharType="separate"/>
        </w:r>
        <w:r>
          <w:rPr>
            <w:b w:val="0"/>
            <w:webHidden/>
          </w:rPr>
          <w:t>111</w:t>
        </w:r>
        <w:r w:rsidR="00575C23" w:rsidRPr="004B509D">
          <w:rPr>
            <w:b w:val="0"/>
            <w:webHidden/>
          </w:rPr>
          <w:fldChar w:fldCharType="end"/>
        </w:r>
      </w:hyperlink>
    </w:p>
    <w:p w14:paraId="271184E5" w14:textId="5988A46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5" w:history="1">
        <w:r w:rsidR="00575C23" w:rsidRPr="004B509D">
          <w:rPr>
            <w:rStyle w:val="Hipercze"/>
            <w:b w:val="0"/>
            <w:color w:val="auto"/>
          </w:rPr>
          <w:t>10.10.1.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Instalacje elektryczne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_Toc466737055 \h </w:instrText>
        </w:r>
        <w:r w:rsidR="00575C23" w:rsidRPr="004B509D">
          <w:rPr>
            <w:b w:val="0"/>
            <w:webHidden/>
          </w:rPr>
        </w:r>
        <w:r w:rsidR="00575C23" w:rsidRPr="004B509D">
          <w:rPr>
            <w:b w:val="0"/>
            <w:webHidden/>
          </w:rPr>
          <w:fldChar w:fldCharType="separate"/>
        </w:r>
        <w:r>
          <w:rPr>
            <w:b w:val="0"/>
            <w:webHidden/>
          </w:rPr>
          <w:t>111</w:t>
        </w:r>
        <w:r w:rsidR="00575C23" w:rsidRPr="004B509D">
          <w:rPr>
            <w:b w:val="0"/>
            <w:webHidden/>
          </w:rPr>
          <w:fldChar w:fldCharType="end"/>
        </w:r>
      </w:hyperlink>
    </w:p>
    <w:p w14:paraId="662415E3" w14:textId="485DEC7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6" w:history="1">
        <w:r w:rsidR="00575C23" w:rsidRPr="004B509D">
          <w:rPr>
            <w:rStyle w:val="Hipercze"/>
            <w:b w:val="0"/>
            <w:color w:val="auto"/>
          </w:rPr>
          <w:t>10.10.2.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Branża architektoniczno-budowlana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_Toc466737056 \h </w:instrText>
        </w:r>
        <w:r w:rsidR="00575C23" w:rsidRPr="004B509D">
          <w:rPr>
            <w:b w:val="0"/>
            <w:webHidden/>
          </w:rPr>
        </w:r>
        <w:r w:rsidR="00575C23" w:rsidRPr="004B509D">
          <w:rPr>
            <w:b w:val="0"/>
            <w:webHidden/>
          </w:rPr>
          <w:fldChar w:fldCharType="separate"/>
        </w:r>
        <w:r>
          <w:rPr>
            <w:b w:val="0"/>
            <w:webHidden/>
          </w:rPr>
          <w:t>111</w:t>
        </w:r>
        <w:r w:rsidR="00575C23" w:rsidRPr="004B509D">
          <w:rPr>
            <w:b w:val="0"/>
            <w:webHidden/>
          </w:rPr>
          <w:fldChar w:fldCharType="end"/>
        </w:r>
      </w:hyperlink>
    </w:p>
    <w:p w14:paraId="1168975C" w14:textId="52DE4BC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7" w:history="1">
        <w:r w:rsidR="00575C23" w:rsidRPr="004B509D">
          <w:rPr>
            <w:rStyle w:val="Hipercze"/>
            <w:b w:val="0"/>
            <w:color w:val="auto"/>
          </w:rPr>
          <w:t>10.11.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Normy i rozporządzenia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_Toc466737057 \h </w:instrText>
        </w:r>
        <w:r w:rsidR="00575C23" w:rsidRPr="004B509D">
          <w:rPr>
            <w:b w:val="0"/>
            <w:webHidden/>
          </w:rPr>
        </w:r>
        <w:r w:rsidR="00575C23" w:rsidRPr="004B509D">
          <w:rPr>
            <w:b w:val="0"/>
            <w:webHidden/>
          </w:rPr>
          <w:fldChar w:fldCharType="separate"/>
        </w:r>
        <w:r>
          <w:rPr>
            <w:b w:val="0"/>
            <w:webHidden/>
          </w:rPr>
          <w:t>112</w:t>
        </w:r>
        <w:r w:rsidR="00575C23" w:rsidRPr="004B509D">
          <w:rPr>
            <w:b w:val="0"/>
            <w:webHidden/>
          </w:rPr>
          <w:fldChar w:fldCharType="end"/>
        </w:r>
      </w:hyperlink>
    </w:p>
    <w:p w14:paraId="74835B7E" w14:textId="4FA654C3" w:rsidR="00575C23" w:rsidRPr="004B509D" w:rsidRDefault="004B509D" w:rsidP="00405317">
      <w:pPr>
        <w:pStyle w:val="Spistreci1"/>
        <w:rPr>
          <w:rFonts w:asciiTheme="minorHAnsi" w:eastAsiaTheme="minorEastAsia" w:hAnsiTheme="minorHAnsi" w:cstheme="minorBidi"/>
          <w:spacing w:val="0"/>
          <w:lang w:eastAsia="pl-PL"/>
        </w:rPr>
      </w:pPr>
      <w:hyperlink w:anchor="_Toc466737058" w:history="1">
        <w:r w:rsidR="00575C23" w:rsidRPr="004B509D">
          <w:rPr>
            <w:rStyle w:val="Hipercze"/>
            <w:color w:val="auto"/>
          </w:rPr>
          <w:t>11.</w:t>
        </w:r>
        <w:r w:rsidR="00575C23" w:rsidRPr="004B509D">
          <w:rPr>
            <w:rFonts w:asciiTheme="minorHAnsi" w:eastAsiaTheme="minorEastAsia" w:hAnsiTheme="minorHAnsi" w:cstheme="minorBidi"/>
            <w:spacing w:val="0"/>
            <w:lang w:eastAsia="pl-PL"/>
          </w:rPr>
          <w:tab/>
        </w:r>
        <w:r w:rsidR="00575C23" w:rsidRPr="004B509D">
          <w:rPr>
            <w:rStyle w:val="Hipercze"/>
            <w:color w:val="auto"/>
          </w:rPr>
          <w:t>INSTALACJE ELEKTRYCZNE I SŁABOPRĄDOWE</w:t>
        </w:r>
        <w:r w:rsidR="00575C23" w:rsidRPr="004B509D">
          <w:rPr>
            <w:webHidden/>
          </w:rPr>
          <w:tab/>
        </w:r>
        <w:r w:rsidR="00575C23" w:rsidRPr="004B509D">
          <w:rPr>
            <w:webHidden/>
          </w:rPr>
          <w:fldChar w:fldCharType="begin"/>
        </w:r>
        <w:r w:rsidR="00575C23" w:rsidRPr="004B509D">
          <w:rPr>
            <w:webHidden/>
          </w:rPr>
          <w:instrText xml:space="preserve"> PAGEREF _Toc466737058 \h </w:instrText>
        </w:r>
        <w:r w:rsidR="00575C23" w:rsidRPr="004B509D">
          <w:rPr>
            <w:webHidden/>
          </w:rPr>
        </w:r>
        <w:r w:rsidR="00575C23" w:rsidRPr="004B509D">
          <w:rPr>
            <w:webHidden/>
          </w:rPr>
          <w:fldChar w:fldCharType="separate"/>
        </w:r>
        <w:r>
          <w:rPr>
            <w:webHidden/>
          </w:rPr>
          <w:t>115</w:t>
        </w:r>
        <w:r w:rsidR="00575C23" w:rsidRPr="004B509D">
          <w:rPr>
            <w:webHidden/>
          </w:rPr>
          <w:fldChar w:fldCharType="end"/>
        </w:r>
      </w:hyperlink>
    </w:p>
    <w:p w14:paraId="6E59DE04" w14:textId="37FCB6C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59" w:history="1">
        <w:r w:rsidR="00575C23" w:rsidRPr="004B509D">
          <w:rPr>
            <w:rStyle w:val="Hipercze"/>
            <w:b w:val="0"/>
            <w:color w:val="auto"/>
          </w:rPr>
          <w:t>11.1.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Zakres i przedmiot opracowania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_Toc466737059 \h </w:instrText>
        </w:r>
        <w:r w:rsidR="00575C23" w:rsidRPr="004B509D">
          <w:rPr>
            <w:b w:val="0"/>
            <w:webHidden/>
          </w:rPr>
        </w:r>
        <w:r w:rsidR="00575C23" w:rsidRPr="004B509D">
          <w:rPr>
            <w:b w:val="0"/>
            <w:webHidden/>
          </w:rPr>
          <w:fldChar w:fldCharType="separate"/>
        </w:r>
        <w:r>
          <w:rPr>
            <w:b w:val="0"/>
            <w:webHidden/>
          </w:rPr>
          <w:t>115</w:t>
        </w:r>
        <w:r w:rsidR="00575C23" w:rsidRPr="004B509D">
          <w:rPr>
            <w:b w:val="0"/>
            <w:webHidden/>
          </w:rPr>
          <w:fldChar w:fldCharType="end"/>
        </w:r>
      </w:hyperlink>
    </w:p>
    <w:p w14:paraId="08A7395D" w14:textId="40AFDDC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0" w:history="1">
        <w:r w:rsidR="00575C23" w:rsidRPr="004B509D">
          <w:rPr>
            <w:rStyle w:val="Hipercze"/>
            <w:b w:val="0"/>
            <w:color w:val="auto"/>
          </w:rPr>
          <w:t>11.2.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Zasilanie obiektu w energię elektryczną</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_Toc466737060 \h </w:instrText>
        </w:r>
        <w:r w:rsidR="00575C23" w:rsidRPr="004B509D">
          <w:rPr>
            <w:b w:val="0"/>
            <w:webHidden/>
          </w:rPr>
        </w:r>
        <w:r w:rsidR="00575C23" w:rsidRPr="004B509D">
          <w:rPr>
            <w:b w:val="0"/>
            <w:webHidden/>
          </w:rPr>
          <w:fldChar w:fldCharType="separate"/>
        </w:r>
        <w:r>
          <w:rPr>
            <w:b w:val="0"/>
            <w:webHidden/>
          </w:rPr>
          <w:t>116</w:t>
        </w:r>
        <w:r w:rsidR="00575C23" w:rsidRPr="004B509D">
          <w:rPr>
            <w:b w:val="0"/>
            <w:webHidden/>
          </w:rPr>
          <w:fldChar w:fldCharType="end"/>
        </w:r>
      </w:hyperlink>
    </w:p>
    <w:p w14:paraId="12506CA5" w14:textId="4B4ABC3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1" w:history="1">
        <w:r w:rsidR="00575C23" w:rsidRPr="004B509D">
          <w:rPr>
            <w:rStyle w:val="Hipercze"/>
            <w:b w:val="0"/>
            <w:color w:val="auto"/>
          </w:rPr>
          <w:t>11.3.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Rozliczeniowy układ pomiaru energii elektrycznej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_Toc466737061 \h </w:instrText>
        </w:r>
        <w:r w:rsidR="00575C23" w:rsidRPr="004B509D">
          <w:rPr>
            <w:b w:val="0"/>
            <w:webHidden/>
          </w:rPr>
        </w:r>
        <w:r w:rsidR="00575C23" w:rsidRPr="004B509D">
          <w:rPr>
            <w:b w:val="0"/>
            <w:webHidden/>
          </w:rPr>
          <w:fldChar w:fldCharType="separate"/>
        </w:r>
        <w:r>
          <w:rPr>
            <w:b w:val="0"/>
            <w:webHidden/>
          </w:rPr>
          <w:t>116</w:t>
        </w:r>
        <w:r w:rsidR="00575C23" w:rsidRPr="004B509D">
          <w:rPr>
            <w:b w:val="0"/>
            <w:webHidden/>
          </w:rPr>
          <w:fldChar w:fldCharType="end"/>
        </w:r>
      </w:hyperlink>
    </w:p>
    <w:p w14:paraId="3264B0D6" w14:textId="46CCD5E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2" w:history="1">
        <w:r w:rsidR="00575C23" w:rsidRPr="004B509D">
          <w:rPr>
            <w:rStyle w:val="Hipercze"/>
            <w:b w:val="0"/>
            <w:color w:val="auto"/>
          </w:rPr>
          <w:t>11.4.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Układy pomiarowe do rozliczeń wewnętrznych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_Toc466737062 \h </w:instrText>
        </w:r>
        <w:r w:rsidR="00575C23" w:rsidRPr="004B509D">
          <w:rPr>
            <w:b w:val="0"/>
            <w:webHidden/>
          </w:rPr>
        </w:r>
        <w:r w:rsidR="00575C23" w:rsidRPr="004B509D">
          <w:rPr>
            <w:b w:val="0"/>
            <w:webHidden/>
          </w:rPr>
          <w:fldChar w:fldCharType="separate"/>
        </w:r>
        <w:r>
          <w:rPr>
            <w:b w:val="0"/>
            <w:webHidden/>
          </w:rPr>
          <w:t>117</w:t>
        </w:r>
        <w:r w:rsidR="00575C23" w:rsidRPr="004B509D">
          <w:rPr>
            <w:b w:val="0"/>
            <w:webHidden/>
          </w:rPr>
          <w:fldChar w:fldCharType="end"/>
        </w:r>
      </w:hyperlink>
    </w:p>
    <w:p w14:paraId="5BE0D2BD" w14:textId="6642BC3C"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3" w:history="1">
        <w:r w:rsidR="00575C23" w:rsidRPr="004B509D">
          <w:rPr>
            <w:rStyle w:val="Hipercze"/>
            <w:b w:val="0"/>
            <w:color w:val="auto"/>
          </w:rPr>
          <w:t>11.5.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Rozdział energii elektrycznej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_Toc466737063 \h </w:instrText>
        </w:r>
        <w:r w:rsidR="00575C23" w:rsidRPr="004B509D">
          <w:rPr>
            <w:b w:val="0"/>
            <w:webHidden/>
          </w:rPr>
        </w:r>
        <w:r w:rsidR="00575C23" w:rsidRPr="004B509D">
          <w:rPr>
            <w:b w:val="0"/>
            <w:webHidden/>
          </w:rPr>
          <w:fldChar w:fldCharType="separate"/>
        </w:r>
        <w:r>
          <w:rPr>
            <w:b w:val="0"/>
            <w:webHidden/>
          </w:rPr>
          <w:t>117</w:t>
        </w:r>
        <w:r w:rsidR="00575C23" w:rsidRPr="004B509D">
          <w:rPr>
            <w:b w:val="0"/>
            <w:webHidden/>
          </w:rPr>
          <w:fldChar w:fldCharType="end"/>
        </w:r>
      </w:hyperlink>
    </w:p>
    <w:p w14:paraId="5B01840F" w14:textId="062C937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4" w:history="1">
        <w:r w:rsidR="00575C23" w:rsidRPr="004B509D">
          <w:rPr>
            <w:rStyle w:val="Hipercze"/>
            <w:b w:val="0"/>
            <w:color w:val="auto"/>
          </w:rPr>
          <w:t>11.5.1.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Rozdzielnica Główna budynku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_Toc466737064 \h </w:instrText>
        </w:r>
        <w:r w:rsidR="00575C23" w:rsidRPr="004B509D">
          <w:rPr>
            <w:b w:val="0"/>
            <w:webHidden/>
          </w:rPr>
        </w:r>
        <w:r w:rsidR="00575C23" w:rsidRPr="004B509D">
          <w:rPr>
            <w:b w:val="0"/>
            <w:webHidden/>
          </w:rPr>
          <w:fldChar w:fldCharType="separate"/>
        </w:r>
        <w:r>
          <w:rPr>
            <w:b w:val="0"/>
            <w:webHidden/>
          </w:rPr>
          <w:t>117</w:t>
        </w:r>
        <w:r w:rsidR="00575C23" w:rsidRPr="004B509D">
          <w:rPr>
            <w:b w:val="0"/>
            <w:webHidden/>
          </w:rPr>
          <w:fldChar w:fldCharType="end"/>
        </w:r>
      </w:hyperlink>
    </w:p>
    <w:p w14:paraId="643426C3" w14:textId="10D59BB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5" w:history="1">
        <w:r w:rsidR="00575C23" w:rsidRPr="004B509D">
          <w:rPr>
            <w:rStyle w:val="Hipercze"/>
            <w:b w:val="0"/>
            <w:color w:val="auto"/>
          </w:rPr>
          <w:t>11.5.2.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Przeciwpożarowy Wyłącznik prądu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_Toc466737065 \h </w:instrText>
        </w:r>
        <w:r w:rsidR="00575C23" w:rsidRPr="004B509D">
          <w:rPr>
            <w:b w:val="0"/>
            <w:webHidden/>
          </w:rPr>
        </w:r>
        <w:r w:rsidR="00575C23" w:rsidRPr="004B509D">
          <w:rPr>
            <w:b w:val="0"/>
            <w:webHidden/>
          </w:rPr>
          <w:fldChar w:fldCharType="separate"/>
        </w:r>
        <w:r>
          <w:rPr>
            <w:b w:val="0"/>
            <w:webHidden/>
          </w:rPr>
          <w:t>117</w:t>
        </w:r>
        <w:r w:rsidR="00575C23" w:rsidRPr="004B509D">
          <w:rPr>
            <w:b w:val="0"/>
            <w:webHidden/>
          </w:rPr>
          <w:fldChar w:fldCharType="end"/>
        </w:r>
      </w:hyperlink>
    </w:p>
    <w:p w14:paraId="3FBFF596" w14:textId="0A45EBC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6" w:history="1">
        <w:r w:rsidR="00575C23" w:rsidRPr="004B509D">
          <w:rPr>
            <w:rStyle w:val="Hipercze"/>
            <w:b w:val="0"/>
            <w:color w:val="auto"/>
          </w:rPr>
          <w:t>11.5.3.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Wewnętrzne linie zasilające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_Toc466737066 \h </w:instrText>
        </w:r>
        <w:r w:rsidR="00575C23" w:rsidRPr="004B509D">
          <w:rPr>
            <w:b w:val="0"/>
            <w:webHidden/>
          </w:rPr>
        </w:r>
        <w:r w:rsidR="00575C23" w:rsidRPr="004B509D">
          <w:rPr>
            <w:b w:val="0"/>
            <w:webHidden/>
          </w:rPr>
          <w:fldChar w:fldCharType="separate"/>
        </w:r>
        <w:r>
          <w:rPr>
            <w:b w:val="0"/>
            <w:webHidden/>
          </w:rPr>
          <w:t>118</w:t>
        </w:r>
        <w:r w:rsidR="00575C23" w:rsidRPr="004B509D">
          <w:rPr>
            <w:b w:val="0"/>
            <w:webHidden/>
          </w:rPr>
          <w:fldChar w:fldCharType="end"/>
        </w:r>
      </w:hyperlink>
    </w:p>
    <w:p w14:paraId="423D40CD" w14:textId="3C46747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7" w:history="1">
        <w:r w:rsidR="00575C23" w:rsidRPr="004B509D">
          <w:rPr>
            <w:rStyle w:val="Hipercze"/>
            <w:b w:val="0"/>
            <w:color w:val="auto"/>
          </w:rPr>
          <w:t>11.5.4.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Podrozdzielnice elektryczne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_Toc466737067 \h </w:instrText>
        </w:r>
        <w:r w:rsidR="00575C23" w:rsidRPr="004B509D">
          <w:rPr>
            <w:b w:val="0"/>
            <w:webHidden/>
          </w:rPr>
        </w:r>
        <w:r w:rsidR="00575C23" w:rsidRPr="004B509D">
          <w:rPr>
            <w:b w:val="0"/>
            <w:webHidden/>
          </w:rPr>
          <w:fldChar w:fldCharType="separate"/>
        </w:r>
        <w:r>
          <w:rPr>
            <w:b w:val="0"/>
            <w:webHidden/>
          </w:rPr>
          <w:t>118</w:t>
        </w:r>
        <w:r w:rsidR="00575C23" w:rsidRPr="004B509D">
          <w:rPr>
            <w:b w:val="0"/>
            <w:webHidden/>
          </w:rPr>
          <w:fldChar w:fldCharType="end"/>
        </w:r>
      </w:hyperlink>
    </w:p>
    <w:p w14:paraId="42EBD2FC" w14:textId="6CAD1FF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8" w:history="1">
        <w:r w:rsidR="00575C23" w:rsidRPr="004B509D">
          <w:rPr>
            <w:rStyle w:val="Hipercze"/>
            <w:b w:val="0"/>
            <w:color w:val="auto"/>
          </w:rPr>
          <w:t>11.6.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Kompensacja mocy biernej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_Toc466737068 \h </w:instrText>
        </w:r>
        <w:r w:rsidR="00575C23" w:rsidRPr="004B509D">
          <w:rPr>
            <w:b w:val="0"/>
            <w:webHidden/>
          </w:rPr>
        </w:r>
        <w:r w:rsidR="00575C23" w:rsidRPr="004B509D">
          <w:rPr>
            <w:b w:val="0"/>
            <w:webHidden/>
          </w:rPr>
          <w:fldChar w:fldCharType="separate"/>
        </w:r>
        <w:r>
          <w:rPr>
            <w:b w:val="0"/>
            <w:webHidden/>
          </w:rPr>
          <w:t>119</w:t>
        </w:r>
        <w:r w:rsidR="00575C23" w:rsidRPr="004B509D">
          <w:rPr>
            <w:b w:val="0"/>
            <w:webHidden/>
          </w:rPr>
          <w:fldChar w:fldCharType="end"/>
        </w:r>
      </w:hyperlink>
    </w:p>
    <w:p w14:paraId="6C09F791" w14:textId="0811C10A"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69" w:history="1">
        <w:r w:rsidR="00575C23" w:rsidRPr="004B509D">
          <w:rPr>
            <w:rStyle w:val="Hipercze"/>
            <w:b w:val="0"/>
            <w:color w:val="auto"/>
          </w:rPr>
          <w:t>11.7.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oświetlenia ogólnego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_Toc466737069 \h </w:instrText>
        </w:r>
        <w:r w:rsidR="00575C23" w:rsidRPr="004B509D">
          <w:rPr>
            <w:b w:val="0"/>
            <w:webHidden/>
          </w:rPr>
        </w:r>
        <w:r w:rsidR="00575C23" w:rsidRPr="004B509D">
          <w:rPr>
            <w:b w:val="0"/>
            <w:webHidden/>
          </w:rPr>
          <w:fldChar w:fldCharType="separate"/>
        </w:r>
        <w:r>
          <w:rPr>
            <w:b w:val="0"/>
            <w:webHidden/>
          </w:rPr>
          <w:t>119</w:t>
        </w:r>
        <w:r w:rsidR="00575C23" w:rsidRPr="004B509D">
          <w:rPr>
            <w:b w:val="0"/>
            <w:webHidden/>
          </w:rPr>
          <w:fldChar w:fldCharType="end"/>
        </w:r>
      </w:hyperlink>
    </w:p>
    <w:p w14:paraId="556B76B4" w14:textId="7D751A1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0" w:history="1">
        <w:r w:rsidR="00575C23" w:rsidRPr="004B509D">
          <w:rPr>
            <w:rStyle w:val="Hipercze"/>
            <w:b w:val="0"/>
            <w:color w:val="auto"/>
          </w:rPr>
          <w:t>11.8.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oświetlenia awaryjnego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_Toc466737070 \h </w:instrText>
        </w:r>
        <w:r w:rsidR="00575C23" w:rsidRPr="004B509D">
          <w:rPr>
            <w:b w:val="0"/>
            <w:webHidden/>
          </w:rPr>
        </w:r>
        <w:r w:rsidR="00575C23" w:rsidRPr="004B509D">
          <w:rPr>
            <w:b w:val="0"/>
            <w:webHidden/>
          </w:rPr>
          <w:fldChar w:fldCharType="separate"/>
        </w:r>
        <w:r>
          <w:rPr>
            <w:b w:val="0"/>
            <w:webHidden/>
          </w:rPr>
          <w:t>121</w:t>
        </w:r>
        <w:r w:rsidR="00575C23" w:rsidRPr="004B509D">
          <w:rPr>
            <w:b w:val="0"/>
            <w:webHidden/>
          </w:rPr>
          <w:fldChar w:fldCharType="end"/>
        </w:r>
      </w:hyperlink>
    </w:p>
    <w:p w14:paraId="16B5A924" w14:textId="50EE047F"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1" w:history="1">
        <w:r w:rsidR="00575C23" w:rsidRPr="004B509D">
          <w:rPr>
            <w:rStyle w:val="Hipercze"/>
            <w:b w:val="0"/>
            <w:color w:val="auto"/>
          </w:rPr>
          <w:t>11.9.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oświetlenia zewnętrznego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_Toc466737071 \h </w:instrText>
        </w:r>
        <w:r w:rsidR="00575C23" w:rsidRPr="004B509D">
          <w:rPr>
            <w:b w:val="0"/>
            <w:webHidden/>
          </w:rPr>
        </w:r>
        <w:r w:rsidR="00575C23" w:rsidRPr="004B509D">
          <w:rPr>
            <w:b w:val="0"/>
            <w:webHidden/>
          </w:rPr>
          <w:fldChar w:fldCharType="separate"/>
        </w:r>
        <w:r>
          <w:rPr>
            <w:b w:val="0"/>
            <w:webHidden/>
          </w:rPr>
          <w:t>122</w:t>
        </w:r>
        <w:r w:rsidR="00575C23" w:rsidRPr="004B509D">
          <w:rPr>
            <w:b w:val="0"/>
            <w:webHidden/>
          </w:rPr>
          <w:fldChar w:fldCharType="end"/>
        </w:r>
      </w:hyperlink>
    </w:p>
    <w:p w14:paraId="52268412" w14:textId="731BB14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2" w:history="1">
        <w:r w:rsidR="00575C23" w:rsidRPr="004B509D">
          <w:rPr>
            <w:rStyle w:val="Hipercze"/>
            <w:b w:val="0"/>
            <w:color w:val="auto"/>
          </w:rPr>
          <w:t>11.10.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Instalacje siłowe i gniazd wtykowych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_Toc466737072 \h </w:instrText>
        </w:r>
        <w:r w:rsidR="00575C23" w:rsidRPr="004B509D">
          <w:rPr>
            <w:b w:val="0"/>
            <w:webHidden/>
          </w:rPr>
        </w:r>
        <w:r w:rsidR="00575C23" w:rsidRPr="004B509D">
          <w:rPr>
            <w:b w:val="0"/>
            <w:webHidden/>
          </w:rPr>
          <w:fldChar w:fldCharType="separate"/>
        </w:r>
        <w:r>
          <w:rPr>
            <w:b w:val="0"/>
            <w:webHidden/>
          </w:rPr>
          <w:t>123</w:t>
        </w:r>
        <w:r w:rsidR="00575C23" w:rsidRPr="004B509D">
          <w:rPr>
            <w:b w:val="0"/>
            <w:webHidden/>
          </w:rPr>
          <w:fldChar w:fldCharType="end"/>
        </w:r>
      </w:hyperlink>
    </w:p>
    <w:p w14:paraId="2AA59702" w14:textId="7E11CF6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3" w:history="1">
        <w:r w:rsidR="00575C23" w:rsidRPr="004B509D">
          <w:rPr>
            <w:rStyle w:val="Hipercze"/>
            <w:b w:val="0"/>
            <w:color w:val="auto"/>
          </w:rPr>
          <w:t>11.11.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Dodatkowa ochrona przed porażeniem prądem elektrycznym</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_Toc466737073 \h </w:instrText>
        </w:r>
        <w:r w:rsidR="00575C23" w:rsidRPr="004B509D">
          <w:rPr>
            <w:b w:val="0"/>
            <w:webHidden/>
          </w:rPr>
        </w:r>
        <w:r w:rsidR="00575C23" w:rsidRPr="004B509D">
          <w:rPr>
            <w:b w:val="0"/>
            <w:webHidden/>
          </w:rPr>
          <w:fldChar w:fldCharType="separate"/>
        </w:r>
        <w:r>
          <w:rPr>
            <w:b w:val="0"/>
            <w:webHidden/>
          </w:rPr>
          <w:t>123</w:t>
        </w:r>
        <w:r w:rsidR="00575C23" w:rsidRPr="004B509D">
          <w:rPr>
            <w:b w:val="0"/>
            <w:webHidden/>
          </w:rPr>
          <w:fldChar w:fldCharType="end"/>
        </w:r>
      </w:hyperlink>
    </w:p>
    <w:p w14:paraId="2D9EF3DB" w14:textId="36F1051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4" w:history="1">
        <w:r w:rsidR="00575C23" w:rsidRPr="004B509D">
          <w:rPr>
            <w:rStyle w:val="Hipercze"/>
            <w:b w:val="0"/>
            <w:color w:val="auto"/>
          </w:rPr>
          <w:t>11.12.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przeciwprzepięciowa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_Toc466737074 \h </w:instrText>
        </w:r>
        <w:r w:rsidR="00575C23" w:rsidRPr="004B509D">
          <w:rPr>
            <w:b w:val="0"/>
            <w:webHidden/>
          </w:rPr>
        </w:r>
        <w:r w:rsidR="00575C23" w:rsidRPr="004B509D">
          <w:rPr>
            <w:b w:val="0"/>
            <w:webHidden/>
          </w:rPr>
          <w:fldChar w:fldCharType="separate"/>
        </w:r>
        <w:r>
          <w:rPr>
            <w:b w:val="0"/>
            <w:webHidden/>
          </w:rPr>
          <w:t>124</w:t>
        </w:r>
        <w:r w:rsidR="00575C23" w:rsidRPr="004B509D">
          <w:rPr>
            <w:b w:val="0"/>
            <w:webHidden/>
          </w:rPr>
          <w:fldChar w:fldCharType="end"/>
        </w:r>
      </w:hyperlink>
    </w:p>
    <w:p w14:paraId="45FDE104" w14:textId="3F5A8551"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5" w:history="1">
        <w:r w:rsidR="00575C23" w:rsidRPr="004B509D">
          <w:rPr>
            <w:rStyle w:val="Hipercze"/>
            <w:b w:val="0"/>
            <w:color w:val="auto"/>
          </w:rPr>
          <w:t>11.13.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odgromowa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_Toc466737075 \h </w:instrText>
        </w:r>
        <w:r w:rsidR="00575C23" w:rsidRPr="004B509D">
          <w:rPr>
            <w:b w:val="0"/>
            <w:webHidden/>
          </w:rPr>
        </w:r>
        <w:r w:rsidR="00575C23" w:rsidRPr="004B509D">
          <w:rPr>
            <w:b w:val="0"/>
            <w:webHidden/>
          </w:rPr>
          <w:fldChar w:fldCharType="separate"/>
        </w:r>
        <w:r>
          <w:rPr>
            <w:b w:val="0"/>
            <w:webHidden/>
          </w:rPr>
          <w:t>124</w:t>
        </w:r>
        <w:r w:rsidR="00575C23" w:rsidRPr="004B509D">
          <w:rPr>
            <w:b w:val="0"/>
            <w:webHidden/>
          </w:rPr>
          <w:fldChar w:fldCharType="end"/>
        </w:r>
      </w:hyperlink>
    </w:p>
    <w:p w14:paraId="37AE22BB" w14:textId="7455CB62"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6" w:history="1">
        <w:r w:rsidR="00575C23" w:rsidRPr="004B509D">
          <w:rPr>
            <w:rStyle w:val="Hipercze"/>
            <w:b w:val="0"/>
            <w:color w:val="auto"/>
          </w:rPr>
          <w:t>11.14.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uziemienia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_Toc466737076 \h </w:instrText>
        </w:r>
        <w:r w:rsidR="00575C23" w:rsidRPr="004B509D">
          <w:rPr>
            <w:b w:val="0"/>
            <w:webHidden/>
          </w:rPr>
        </w:r>
        <w:r w:rsidR="00575C23" w:rsidRPr="004B509D">
          <w:rPr>
            <w:b w:val="0"/>
            <w:webHidden/>
          </w:rPr>
          <w:fldChar w:fldCharType="separate"/>
        </w:r>
        <w:r>
          <w:rPr>
            <w:b w:val="0"/>
            <w:webHidden/>
          </w:rPr>
          <w:t>125</w:t>
        </w:r>
        <w:r w:rsidR="00575C23" w:rsidRPr="004B509D">
          <w:rPr>
            <w:b w:val="0"/>
            <w:webHidden/>
          </w:rPr>
          <w:fldChar w:fldCharType="end"/>
        </w:r>
      </w:hyperlink>
    </w:p>
    <w:p w14:paraId="2E773654" w14:textId="322AD54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7" w:history="1">
        <w:r w:rsidR="00575C23" w:rsidRPr="004B509D">
          <w:rPr>
            <w:rStyle w:val="Hipercze"/>
            <w:b w:val="0"/>
            <w:color w:val="auto"/>
          </w:rPr>
          <w:t>11.15.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połączeń wyrównawczych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_Toc466737077 \h </w:instrText>
        </w:r>
        <w:r w:rsidR="00575C23" w:rsidRPr="004B509D">
          <w:rPr>
            <w:b w:val="0"/>
            <w:webHidden/>
          </w:rPr>
        </w:r>
        <w:r w:rsidR="00575C23" w:rsidRPr="004B509D">
          <w:rPr>
            <w:b w:val="0"/>
            <w:webHidden/>
          </w:rPr>
          <w:fldChar w:fldCharType="separate"/>
        </w:r>
        <w:r>
          <w:rPr>
            <w:b w:val="0"/>
            <w:webHidden/>
          </w:rPr>
          <w:t>125</w:t>
        </w:r>
        <w:r w:rsidR="00575C23" w:rsidRPr="004B509D">
          <w:rPr>
            <w:b w:val="0"/>
            <w:webHidden/>
          </w:rPr>
          <w:fldChar w:fldCharType="end"/>
        </w:r>
      </w:hyperlink>
    </w:p>
    <w:p w14:paraId="2E6BF88D" w14:textId="546FC27E"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8" w:history="1">
        <w:r w:rsidR="00575C23" w:rsidRPr="004B509D">
          <w:rPr>
            <w:rStyle w:val="Hipercze"/>
            <w:b w:val="0"/>
            <w:color w:val="auto"/>
          </w:rPr>
          <w:t>11.16.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ochrony przeciwprzepięciowej</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_Toc466737078 \h </w:instrText>
        </w:r>
        <w:r w:rsidR="00575C23" w:rsidRPr="004B509D">
          <w:rPr>
            <w:b w:val="0"/>
            <w:webHidden/>
          </w:rPr>
        </w:r>
        <w:r w:rsidR="00575C23" w:rsidRPr="004B509D">
          <w:rPr>
            <w:b w:val="0"/>
            <w:webHidden/>
          </w:rPr>
          <w:fldChar w:fldCharType="separate"/>
        </w:r>
        <w:r>
          <w:rPr>
            <w:b w:val="0"/>
            <w:webHidden/>
          </w:rPr>
          <w:t>126</w:t>
        </w:r>
        <w:r w:rsidR="00575C23" w:rsidRPr="004B509D">
          <w:rPr>
            <w:b w:val="0"/>
            <w:webHidden/>
          </w:rPr>
          <w:fldChar w:fldCharType="end"/>
        </w:r>
      </w:hyperlink>
    </w:p>
    <w:p w14:paraId="7F2B105C" w14:textId="378BF80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79" w:history="1">
        <w:r w:rsidR="00575C23" w:rsidRPr="004B509D">
          <w:rPr>
            <w:rStyle w:val="Hipercze"/>
            <w:b w:val="0"/>
            <w:color w:val="auto"/>
          </w:rPr>
          <w:t>11.17.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Ochrona przeciwporażeniowa przed dotykiem pośrednim</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_Toc466737079 \h </w:instrText>
        </w:r>
        <w:r w:rsidR="00575C23" w:rsidRPr="004B509D">
          <w:rPr>
            <w:b w:val="0"/>
            <w:webHidden/>
          </w:rPr>
        </w:r>
        <w:r w:rsidR="00575C23" w:rsidRPr="004B509D">
          <w:rPr>
            <w:b w:val="0"/>
            <w:webHidden/>
          </w:rPr>
          <w:fldChar w:fldCharType="separate"/>
        </w:r>
        <w:r>
          <w:rPr>
            <w:b w:val="0"/>
            <w:webHidden/>
          </w:rPr>
          <w:t>126</w:t>
        </w:r>
        <w:r w:rsidR="00575C23" w:rsidRPr="004B509D">
          <w:rPr>
            <w:b w:val="0"/>
            <w:webHidden/>
          </w:rPr>
          <w:fldChar w:fldCharType="end"/>
        </w:r>
      </w:hyperlink>
    </w:p>
    <w:p w14:paraId="321FA324" w14:textId="77F1024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0" w:history="1">
        <w:r w:rsidR="00575C23" w:rsidRPr="004B509D">
          <w:rPr>
            <w:rStyle w:val="Hipercze"/>
            <w:b w:val="0"/>
            <w:color w:val="auto"/>
          </w:rPr>
          <w:t>11.18.</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Instalacje telekomunikacyjne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_Toc466737080 \h </w:instrText>
        </w:r>
        <w:r w:rsidR="00575C23" w:rsidRPr="004B509D">
          <w:rPr>
            <w:b w:val="0"/>
            <w:webHidden/>
          </w:rPr>
        </w:r>
        <w:r w:rsidR="00575C23" w:rsidRPr="004B509D">
          <w:rPr>
            <w:b w:val="0"/>
            <w:webHidden/>
          </w:rPr>
          <w:fldChar w:fldCharType="separate"/>
        </w:r>
        <w:r>
          <w:rPr>
            <w:b w:val="0"/>
            <w:webHidden/>
          </w:rPr>
          <w:t>126</w:t>
        </w:r>
        <w:r w:rsidR="00575C23" w:rsidRPr="004B509D">
          <w:rPr>
            <w:b w:val="0"/>
            <w:webHidden/>
          </w:rPr>
          <w:fldChar w:fldCharType="end"/>
        </w:r>
      </w:hyperlink>
    </w:p>
    <w:p w14:paraId="02C27087" w14:textId="2CF54923"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1" w:history="1">
        <w:r w:rsidR="00575C23" w:rsidRPr="004B509D">
          <w:rPr>
            <w:rStyle w:val="Hipercze"/>
            <w:b w:val="0"/>
            <w:color w:val="auto"/>
          </w:rPr>
          <w:t>11.18.1.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Przyłącze telekomunikacyjne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_Toc466737081 \h </w:instrText>
        </w:r>
        <w:r w:rsidR="00575C23" w:rsidRPr="004B509D">
          <w:rPr>
            <w:b w:val="0"/>
            <w:webHidden/>
          </w:rPr>
        </w:r>
        <w:r w:rsidR="00575C23" w:rsidRPr="004B509D">
          <w:rPr>
            <w:b w:val="0"/>
            <w:webHidden/>
          </w:rPr>
          <w:fldChar w:fldCharType="separate"/>
        </w:r>
        <w:r>
          <w:rPr>
            <w:b w:val="0"/>
            <w:webHidden/>
          </w:rPr>
          <w:t>126</w:t>
        </w:r>
        <w:r w:rsidR="00575C23" w:rsidRPr="004B509D">
          <w:rPr>
            <w:b w:val="0"/>
            <w:webHidden/>
          </w:rPr>
          <w:fldChar w:fldCharType="end"/>
        </w:r>
      </w:hyperlink>
    </w:p>
    <w:p w14:paraId="7863935A" w14:textId="79B7AE2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2" w:history="1">
        <w:r w:rsidR="00575C23" w:rsidRPr="004B509D">
          <w:rPr>
            <w:rStyle w:val="Hipercze"/>
            <w:b w:val="0"/>
            <w:color w:val="auto"/>
          </w:rPr>
          <w:t>11.18.2.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okablowania strukturalnego</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_Toc466737082 \h </w:instrText>
        </w:r>
        <w:r w:rsidR="00575C23" w:rsidRPr="004B509D">
          <w:rPr>
            <w:b w:val="0"/>
            <w:webHidden/>
          </w:rPr>
        </w:r>
        <w:r w:rsidR="00575C23" w:rsidRPr="004B509D">
          <w:rPr>
            <w:b w:val="0"/>
            <w:webHidden/>
          </w:rPr>
          <w:fldChar w:fldCharType="separate"/>
        </w:r>
        <w:r>
          <w:rPr>
            <w:b w:val="0"/>
            <w:webHidden/>
          </w:rPr>
          <w:t>127</w:t>
        </w:r>
        <w:r w:rsidR="00575C23" w:rsidRPr="004B509D">
          <w:rPr>
            <w:b w:val="0"/>
            <w:webHidden/>
          </w:rPr>
          <w:fldChar w:fldCharType="end"/>
        </w:r>
      </w:hyperlink>
    </w:p>
    <w:p w14:paraId="1F18D943" w14:textId="3AF36CCB"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3" w:history="1">
        <w:r w:rsidR="00575C23" w:rsidRPr="004B509D">
          <w:rPr>
            <w:rStyle w:val="Hipercze"/>
            <w:b w:val="0"/>
            <w:color w:val="auto"/>
          </w:rPr>
          <w:t>11.19.</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Instalacje niskoprądowe</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_Toc466737083 \h </w:instrText>
        </w:r>
        <w:r w:rsidR="00575C23" w:rsidRPr="004B509D">
          <w:rPr>
            <w:b w:val="0"/>
            <w:webHidden/>
          </w:rPr>
        </w:r>
        <w:r w:rsidR="00575C23" w:rsidRPr="004B509D">
          <w:rPr>
            <w:b w:val="0"/>
            <w:webHidden/>
          </w:rPr>
          <w:fldChar w:fldCharType="separate"/>
        </w:r>
        <w:r>
          <w:rPr>
            <w:b w:val="0"/>
            <w:webHidden/>
          </w:rPr>
          <w:t>127</w:t>
        </w:r>
        <w:r w:rsidR="00575C23" w:rsidRPr="004B509D">
          <w:rPr>
            <w:b w:val="0"/>
            <w:webHidden/>
          </w:rPr>
          <w:fldChar w:fldCharType="end"/>
        </w:r>
      </w:hyperlink>
    </w:p>
    <w:p w14:paraId="1753A999" w14:textId="7B7377F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4" w:history="1">
        <w:r w:rsidR="00575C23" w:rsidRPr="004B509D">
          <w:rPr>
            <w:rStyle w:val="Hipercze"/>
            <w:b w:val="0"/>
            <w:color w:val="auto"/>
          </w:rPr>
          <w:t>11.19.1.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telewizji dozorowej CCTV</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_Toc466737084 \h </w:instrText>
        </w:r>
        <w:r w:rsidR="00575C23" w:rsidRPr="004B509D">
          <w:rPr>
            <w:b w:val="0"/>
            <w:webHidden/>
          </w:rPr>
        </w:r>
        <w:r w:rsidR="00575C23" w:rsidRPr="004B509D">
          <w:rPr>
            <w:b w:val="0"/>
            <w:webHidden/>
          </w:rPr>
          <w:fldChar w:fldCharType="separate"/>
        </w:r>
        <w:r>
          <w:rPr>
            <w:b w:val="0"/>
            <w:webHidden/>
          </w:rPr>
          <w:t>127</w:t>
        </w:r>
        <w:r w:rsidR="00575C23" w:rsidRPr="004B509D">
          <w:rPr>
            <w:b w:val="0"/>
            <w:webHidden/>
          </w:rPr>
          <w:fldChar w:fldCharType="end"/>
        </w:r>
      </w:hyperlink>
    </w:p>
    <w:p w14:paraId="7F9E0647" w14:textId="56D99EA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5" w:history="1">
        <w:r w:rsidR="00575C23" w:rsidRPr="004B509D">
          <w:rPr>
            <w:rStyle w:val="Hipercze"/>
            <w:b w:val="0"/>
            <w:color w:val="auto"/>
          </w:rPr>
          <w:t>11.19.2.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nagłośnienia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_Toc466737085 \h </w:instrText>
        </w:r>
        <w:r w:rsidR="00575C23" w:rsidRPr="004B509D">
          <w:rPr>
            <w:b w:val="0"/>
            <w:webHidden/>
          </w:rPr>
        </w:r>
        <w:r w:rsidR="00575C23" w:rsidRPr="004B509D">
          <w:rPr>
            <w:b w:val="0"/>
            <w:webHidden/>
          </w:rPr>
          <w:fldChar w:fldCharType="separate"/>
        </w:r>
        <w:r>
          <w:rPr>
            <w:b w:val="0"/>
            <w:webHidden/>
          </w:rPr>
          <w:t>127</w:t>
        </w:r>
        <w:r w:rsidR="00575C23" w:rsidRPr="004B509D">
          <w:rPr>
            <w:b w:val="0"/>
            <w:webHidden/>
          </w:rPr>
          <w:fldChar w:fldCharType="end"/>
        </w:r>
      </w:hyperlink>
    </w:p>
    <w:p w14:paraId="6C63DEBB" w14:textId="4CACAB3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6" w:history="1">
        <w:r w:rsidR="00575C23" w:rsidRPr="004B509D">
          <w:rPr>
            <w:rStyle w:val="Hipercze"/>
            <w:b w:val="0"/>
            <w:color w:val="auto"/>
          </w:rPr>
          <w:t>11.19.3.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RTV</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_Toc466737086 \h </w:instrText>
        </w:r>
        <w:r w:rsidR="00575C23" w:rsidRPr="004B509D">
          <w:rPr>
            <w:b w:val="0"/>
            <w:webHidden/>
          </w:rPr>
        </w:r>
        <w:r w:rsidR="00575C23" w:rsidRPr="004B509D">
          <w:rPr>
            <w:b w:val="0"/>
            <w:webHidden/>
          </w:rPr>
          <w:fldChar w:fldCharType="separate"/>
        </w:r>
        <w:r>
          <w:rPr>
            <w:b w:val="0"/>
            <w:webHidden/>
          </w:rPr>
          <w:t>128</w:t>
        </w:r>
        <w:r w:rsidR="00575C23" w:rsidRPr="004B509D">
          <w:rPr>
            <w:b w:val="0"/>
            <w:webHidden/>
          </w:rPr>
          <w:fldChar w:fldCharType="end"/>
        </w:r>
      </w:hyperlink>
    </w:p>
    <w:p w14:paraId="4E649F66" w14:textId="4E967E17"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7" w:history="1">
        <w:r w:rsidR="00575C23" w:rsidRPr="004B509D">
          <w:rPr>
            <w:rStyle w:val="Hipercze"/>
            <w:b w:val="0"/>
            <w:color w:val="auto"/>
          </w:rPr>
          <w:t>11.19.4.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Instalacja przyzywowa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_Toc466737087 \h </w:instrText>
        </w:r>
        <w:r w:rsidR="00575C23" w:rsidRPr="004B509D">
          <w:rPr>
            <w:b w:val="0"/>
            <w:webHidden/>
          </w:rPr>
        </w:r>
        <w:r w:rsidR="00575C23" w:rsidRPr="004B509D">
          <w:rPr>
            <w:b w:val="0"/>
            <w:webHidden/>
          </w:rPr>
          <w:fldChar w:fldCharType="separate"/>
        </w:r>
        <w:r>
          <w:rPr>
            <w:b w:val="0"/>
            <w:webHidden/>
          </w:rPr>
          <w:t>128</w:t>
        </w:r>
        <w:r w:rsidR="00575C23" w:rsidRPr="004B509D">
          <w:rPr>
            <w:b w:val="0"/>
            <w:webHidden/>
          </w:rPr>
          <w:fldChar w:fldCharType="end"/>
        </w:r>
      </w:hyperlink>
    </w:p>
    <w:p w14:paraId="0543E273" w14:textId="2F84B6A9"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88" w:history="1">
        <w:r w:rsidR="00575C23" w:rsidRPr="004B509D">
          <w:rPr>
            <w:rStyle w:val="Hipercze"/>
            <w:b w:val="0"/>
            <w:color w:val="auto"/>
          </w:rPr>
          <w:t>11.20.</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Uwagi końcowe do projektu instalacji elektrycznych</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_Toc466737088 \h </w:instrText>
        </w:r>
        <w:r w:rsidR="00575C23" w:rsidRPr="004B509D">
          <w:rPr>
            <w:b w:val="0"/>
            <w:webHidden/>
          </w:rPr>
        </w:r>
        <w:r w:rsidR="00575C23" w:rsidRPr="004B509D">
          <w:rPr>
            <w:b w:val="0"/>
            <w:webHidden/>
          </w:rPr>
          <w:fldChar w:fldCharType="separate"/>
        </w:r>
        <w:r>
          <w:rPr>
            <w:b w:val="0"/>
            <w:webHidden/>
          </w:rPr>
          <w:t>128</w:t>
        </w:r>
        <w:r w:rsidR="00575C23" w:rsidRPr="004B509D">
          <w:rPr>
            <w:b w:val="0"/>
            <w:webHidden/>
          </w:rPr>
          <w:fldChar w:fldCharType="end"/>
        </w:r>
      </w:hyperlink>
    </w:p>
    <w:p w14:paraId="185319D1" w14:textId="34E59D79" w:rsidR="00575C23" w:rsidRPr="004B509D" w:rsidRDefault="004B509D" w:rsidP="00405317">
      <w:pPr>
        <w:pStyle w:val="Spistreci1"/>
        <w:rPr>
          <w:rFonts w:asciiTheme="minorHAnsi" w:eastAsiaTheme="minorEastAsia" w:hAnsiTheme="minorHAnsi" w:cstheme="minorBidi"/>
          <w:spacing w:val="0"/>
          <w:lang w:eastAsia="pl-PL"/>
        </w:rPr>
      </w:pPr>
      <w:hyperlink w:anchor="_Toc466737089" w:history="1">
        <w:r w:rsidR="00575C23" w:rsidRPr="004B509D">
          <w:rPr>
            <w:rStyle w:val="Hipercze"/>
            <w:color w:val="auto"/>
          </w:rPr>
          <w:t>12.</w:t>
        </w:r>
        <w:r w:rsidR="00575C23" w:rsidRPr="004B509D">
          <w:rPr>
            <w:rFonts w:asciiTheme="minorHAnsi" w:eastAsiaTheme="minorEastAsia" w:hAnsiTheme="minorHAnsi" w:cstheme="minorBidi"/>
            <w:spacing w:val="0"/>
            <w:lang w:eastAsia="pl-PL"/>
          </w:rPr>
          <w:tab/>
        </w:r>
        <w:r w:rsidR="00575C23" w:rsidRPr="004B509D">
          <w:rPr>
            <w:rStyle w:val="Hipercze"/>
            <w:color w:val="auto"/>
          </w:rPr>
          <w:t>ESOK – ELEKTRONICZNY SYSTEM OBSŁUGI KLIENTA</w:t>
        </w:r>
        <w:r w:rsidR="00575C23" w:rsidRPr="004B509D">
          <w:rPr>
            <w:webHidden/>
          </w:rPr>
          <w:tab/>
        </w:r>
        <w:r w:rsidR="00575C23" w:rsidRPr="004B509D">
          <w:rPr>
            <w:webHidden/>
          </w:rPr>
          <w:fldChar w:fldCharType="begin"/>
        </w:r>
        <w:r w:rsidR="00575C23" w:rsidRPr="004B509D">
          <w:rPr>
            <w:webHidden/>
          </w:rPr>
          <w:instrText xml:space="preserve"> PAGEREF _Toc466737089 \h </w:instrText>
        </w:r>
        <w:r w:rsidR="00575C23" w:rsidRPr="004B509D">
          <w:rPr>
            <w:webHidden/>
          </w:rPr>
        </w:r>
        <w:r w:rsidR="00575C23" w:rsidRPr="004B509D">
          <w:rPr>
            <w:webHidden/>
          </w:rPr>
          <w:fldChar w:fldCharType="separate"/>
        </w:r>
        <w:r>
          <w:rPr>
            <w:webHidden/>
          </w:rPr>
          <w:t>130</w:t>
        </w:r>
        <w:r w:rsidR="00575C23" w:rsidRPr="004B509D">
          <w:rPr>
            <w:webHidden/>
          </w:rPr>
          <w:fldChar w:fldCharType="end"/>
        </w:r>
      </w:hyperlink>
    </w:p>
    <w:p w14:paraId="471217B4" w14:textId="3BB53C4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0" w:history="1">
        <w:r w:rsidR="00575C23" w:rsidRPr="004B509D">
          <w:rPr>
            <w:rStyle w:val="Hipercze"/>
            <w:b w:val="0"/>
            <w:color w:val="auto"/>
          </w:rPr>
          <w:t>12.1.</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Opis funkcjonalny systemu obsługi</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_Toc466737090 \h </w:instrText>
        </w:r>
        <w:r w:rsidR="00575C23" w:rsidRPr="004B509D">
          <w:rPr>
            <w:b w:val="0"/>
            <w:webHidden/>
          </w:rPr>
        </w:r>
        <w:r w:rsidR="00575C23" w:rsidRPr="004B509D">
          <w:rPr>
            <w:b w:val="0"/>
            <w:webHidden/>
          </w:rPr>
          <w:fldChar w:fldCharType="separate"/>
        </w:r>
        <w:r>
          <w:rPr>
            <w:b w:val="0"/>
            <w:webHidden/>
          </w:rPr>
          <w:t>130</w:t>
        </w:r>
        <w:r w:rsidR="00575C23" w:rsidRPr="004B509D">
          <w:rPr>
            <w:b w:val="0"/>
            <w:webHidden/>
          </w:rPr>
          <w:fldChar w:fldCharType="end"/>
        </w:r>
      </w:hyperlink>
    </w:p>
    <w:p w14:paraId="1C2437C0" w14:textId="3B335A68"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1" w:history="1">
        <w:r w:rsidR="00575C23" w:rsidRPr="004B509D">
          <w:rPr>
            <w:rStyle w:val="Hipercze"/>
            <w:b w:val="0"/>
            <w:color w:val="auto"/>
          </w:rPr>
          <w:t>12.2.</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Replikacja Baz Danych o parametrach nie gorszych niż</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_Toc466737091 \h </w:instrText>
        </w:r>
        <w:r w:rsidR="00575C23" w:rsidRPr="004B509D">
          <w:rPr>
            <w:b w:val="0"/>
            <w:webHidden/>
          </w:rPr>
        </w:r>
        <w:r w:rsidR="00575C23" w:rsidRPr="004B509D">
          <w:rPr>
            <w:b w:val="0"/>
            <w:webHidden/>
          </w:rPr>
          <w:fldChar w:fldCharType="separate"/>
        </w:r>
        <w:r>
          <w:rPr>
            <w:b w:val="0"/>
            <w:webHidden/>
          </w:rPr>
          <w:t>130</w:t>
        </w:r>
        <w:r w:rsidR="00575C23" w:rsidRPr="004B509D">
          <w:rPr>
            <w:b w:val="0"/>
            <w:webHidden/>
          </w:rPr>
          <w:fldChar w:fldCharType="end"/>
        </w:r>
      </w:hyperlink>
    </w:p>
    <w:p w14:paraId="347B6EAF" w14:textId="34F38240"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2" w:history="1">
        <w:r w:rsidR="00575C23" w:rsidRPr="004B509D">
          <w:rPr>
            <w:rStyle w:val="Hipercze"/>
            <w:b w:val="0"/>
            <w:color w:val="auto"/>
          </w:rPr>
          <w:t>12.3.</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Wielopodmiotowość o parametrach nie gorszych niż</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_Toc466737092 \h </w:instrText>
        </w:r>
        <w:r w:rsidR="00575C23" w:rsidRPr="004B509D">
          <w:rPr>
            <w:b w:val="0"/>
            <w:webHidden/>
          </w:rPr>
        </w:r>
        <w:r w:rsidR="00575C23" w:rsidRPr="004B509D">
          <w:rPr>
            <w:b w:val="0"/>
            <w:webHidden/>
          </w:rPr>
          <w:fldChar w:fldCharType="separate"/>
        </w:r>
        <w:r>
          <w:rPr>
            <w:b w:val="0"/>
            <w:webHidden/>
          </w:rPr>
          <w:t>130</w:t>
        </w:r>
        <w:r w:rsidR="00575C23" w:rsidRPr="004B509D">
          <w:rPr>
            <w:b w:val="0"/>
            <w:webHidden/>
          </w:rPr>
          <w:fldChar w:fldCharType="end"/>
        </w:r>
      </w:hyperlink>
    </w:p>
    <w:p w14:paraId="7E51F04F" w14:textId="1BCA09D4"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3" w:history="1">
        <w:r w:rsidR="00575C23" w:rsidRPr="004B509D">
          <w:rPr>
            <w:rStyle w:val="Hipercze"/>
            <w:b w:val="0"/>
            <w:color w:val="auto"/>
          </w:rPr>
          <w:t>12.4.</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Licencja oprogramowania, szkolenia obsługi i administracja systemu, gwarancja</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_Toc466737093 \h </w:instrText>
        </w:r>
        <w:r w:rsidR="00575C23" w:rsidRPr="004B509D">
          <w:rPr>
            <w:b w:val="0"/>
            <w:webHidden/>
          </w:rPr>
        </w:r>
        <w:r w:rsidR="00575C23" w:rsidRPr="004B509D">
          <w:rPr>
            <w:b w:val="0"/>
            <w:webHidden/>
          </w:rPr>
          <w:fldChar w:fldCharType="separate"/>
        </w:r>
        <w:r>
          <w:rPr>
            <w:b w:val="0"/>
            <w:webHidden/>
          </w:rPr>
          <w:t>130</w:t>
        </w:r>
        <w:r w:rsidR="00575C23" w:rsidRPr="004B509D">
          <w:rPr>
            <w:b w:val="0"/>
            <w:webHidden/>
          </w:rPr>
          <w:fldChar w:fldCharType="end"/>
        </w:r>
      </w:hyperlink>
    </w:p>
    <w:p w14:paraId="287D0481" w14:textId="469F4DF6"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4" w:history="1">
        <w:r w:rsidR="00575C23" w:rsidRPr="004B509D">
          <w:rPr>
            <w:rStyle w:val="Hipercze"/>
            <w:b w:val="0"/>
            <w:color w:val="auto"/>
          </w:rPr>
          <w:t>12.5.</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Minimalne funkcje i możliwości jakie musi spełniać oprogramowania ESOK:</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_Toc466737094 \h </w:instrText>
        </w:r>
        <w:r w:rsidR="00575C23" w:rsidRPr="004B509D">
          <w:rPr>
            <w:b w:val="0"/>
            <w:webHidden/>
          </w:rPr>
        </w:r>
        <w:r w:rsidR="00575C23" w:rsidRPr="004B509D">
          <w:rPr>
            <w:b w:val="0"/>
            <w:webHidden/>
          </w:rPr>
          <w:fldChar w:fldCharType="separate"/>
        </w:r>
        <w:r>
          <w:rPr>
            <w:b w:val="0"/>
            <w:webHidden/>
          </w:rPr>
          <w:t>131</w:t>
        </w:r>
        <w:r w:rsidR="00575C23" w:rsidRPr="004B509D">
          <w:rPr>
            <w:b w:val="0"/>
            <w:webHidden/>
          </w:rPr>
          <w:fldChar w:fldCharType="end"/>
        </w:r>
      </w:hyperlink>
    </w:p>
    <w:p w14:paraId="5F22A1CD" w14:textId="5EFB75C5"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5" w:history="1">
        <w:r w:rsidR="00575C23" w:rsidRPr="004B509D">
          <w:rPr>
            <w:rStyle w:val="Hipercze"/>
            <w:b w:val="0"/>
            <w:color w:val="auto"/>
          </w:rPr>
          <w:t>12.6.</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Charakterystyka elementów składowych ESOK.</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_Toc466737095 \h </w:instrText>
        </w:r>
        <w:r w:rsidR="00575C23" w:rsidRPr="004B509D">
          <w:rPr>
            <w:b w:val="0"/>
            <w:webHidden/>
          </w:rPr>
        </w:r>
        <w:r w:rsidR="00575C23" w:rsidRPr="004B509D">
          <w:rPr>
            <w:b w:val="0"/>
            <w:webHidden/>
          </w:rPr>
          <w:fldChar w:fldCharType="separate"/>
        </w:r>
        <w:r>
          <w:rPr>
            <w:b w:val="0"/>
            <w:webHidden/>
          </w:rPr>
          <w:t>132</w:t>
        </w:r>
        <w:r w:rsidR="00575C23" w:rsidRPr="004B509D">
          <w:rPr>
            <w:b w:val="0"/>
            <w:webHidden/>
          </w:rPr>
          <w:fldChar w:fldCharType="end"/>
        </w:r>
      </w:hyperlink>
    </w:p>
    <w:p w14:paraId="4EA6269D" w14:textId="4970302D" w:rsidR="00575C23" w:rsidRPr="004B509D" w:rsidRDefault="004B509D">
      <w:pPr>
        <w:pStyle w:val="Spistreci2"/>
        <w:rPr>
          <w:rFonts w:asciiTheme="minorHAnsi" w:eastAsiaTheme="minorEastAsia" w:hAnsiTheme="minorHAnsi" w:cstheme="minorBidi"/>
          <w:b w:val="0"/>
          <w:bCs w:val="0"/>
          <w:smallCaps w:val="0"/>
          <w:szCs w:val="22"/>
          <w:lang w:eastAsia="pl-PL"/>
        </w:rPr>
      </w:pPr>
      <w:hyperlink w:anchor="_Toc466737096" w:history="1">
        <w:r w:rsidR="00575C23" w:rsidRPr="004B509D">
          <w:rPr>
            <w:rStyle w:val="Hipercze"/>
            <w:b w:val="0"/>
            <w:color w:val="auto"/>
          </w:rPr>
          <w:t>12.7.</w:t>
        </w:r>
        <w:r w:rsidR="00575C23" w:rsidRPr="004B509D">
          <w:rPr>
            <w:rFonts w:asciiTheme="minorHAnsi" w:eastAsiaTheme="minorEastAsia" w:hAnsiTheme="minorHAnsi" w:cstheme="minorBidi"/>
            <w:b w:val="0"/>
            <w:bCs w:val="0"/>
            <w:smallCaps w:val="0"/>
            <w:szCs w:val="22"/>
            <w:lang w:eastAsia="pl-PL"/>
          </w:rPr>
          <w:tab/>
        </w:r>
        <w:r w:rsidR="00575C23" w:rsidRPr="004B509D">
          <w:rPr>
            <w:rStyle w:val="Hipercze"/>
            <w:b w:val="0"/>
            <w:color w:val="auto"/>
          </w:rPr>
          <w:t>Opis funkcjonalny stanowisk oraz funkcjonowania systemu.</w:t>
        </w:r>
        <w:r w:rsidR="00575C23" w:rsidRPr="004B509D">
          <w:rPr>
            <w:b w:val="0"/>
            <w:webHidden/>
          </w:rPr>
          <w:tab/>
        </w:r>
        <w:r w:rsidR="00575C23" w:rsidRPr="004B509D">
          <w:rPr>
            <w:b w:val="0"/>
            <w:webHidden/>
          </w:rPr>
          <w:fldChar w:fldCharType="begin"/>
        </w:r>
        <w:r w:rsidR="00575C23" w:rsidRPr="004B509D">
          <w:rPr>
            <w:b w:val="0"/>
            <w:webHidden/>
          </w:rPr>
          <w:instrText xml:space="preserve"> PAGEREF _Toc466737096 \h </w:instrText>
        </w:r>
        <w:r w:rsidR="00575C23" w:rsidRPr="004B509D">
          <w:rPr>
            <w:b w:val="0"/>
            <w:webHidden/>
          </w:rPr>
        </w:r>
        <w:r w:rsidR="00575C23" w:rsidRPr="004B509D">
          <w:rPr>
            <w:b w:val="0"/>
            <w:webHidden/>
          </w:rPr>
          <w:fldChar w:fldCharType="separate"/>
        </w:r>
        <w:r>
          <w:rPr>
            <w:b w:val="0"/>
            <w:webHidden/>
          </w:rPr>
          <w:t>135</w:t>
        </w:r>
        <w:r w:rsidR="00575C23" w:rsidRPr="004B509D">
          <w:rPr>
            <w:b w:val="0"/>
            <w:webHidden/>
          </w:rPr>
          <w:fldChar w:fldCharType="end"/>
        </w:r>
      </w:hyperlink>
    </w:p>
    <w:p w14:paraId="57243983" w14:textId="244E01DF" w:rsidR="00575C23" w:rsidRPr="004B509D" w:rsidRDefault="004B509D" w:rsidP="00405317">
      <w:pPr>
        <w:pStyle w:val="Spistreci1"/>
        <w:rPr>
          <w:rFonts w:asciiTheme="minorHAnsi" w:eastAsiaTheme="minorEastAsia" w:hAnsiTheme="minorHAnsi" w:cstheme="minorBidi"/>
          <w:spacing w:val="0"/>
          <w:lang w:eastAsia="pl-PL"/>
        </w:rPr>
      </w:pPr>
      <w:hyperlink w:anchor="_Toc466737097" w:history="1">
        <w:r w:rsidR="00575C23" w:rsidRPr="004B509D">
          <w:rPr>
            <w:rStyle w:val="Hipercze"/>
            <w:color w:val="auto"/>
          </w:rPr>
          <w:t>13.</w:t>
        </w:r>
        <w:r w:rsidR="00575C23" w:rsidRPr="004B509D">
          <w:rPr>
            <w:rFonts w:asciiTheme="minorHAnsi" w:eastAsiaTheme="minorEastAsia" w:hAnsiTheme="minorHAnsi" w:cstheme="minorBidi"/>
            <w:spacing w:val="0"/>
            <w:lang w:eastAsia="pl-PL"/>
          </w:rPr>
          <w:tab/>
        </w:r>
        <w:r w:rsidR="00575C23" w:rsidRPr="004B509D">
          <w:rPr>
            <w:rStyle w:val="Hipercze"/>
            <w:color w:val="auto"/>
          </w:rPr>
          <w:t>Uwagi końcowe do Projektu Budowlanego</w:t>
        </w:r>
        <w:r w:rsidR="00575C23" w:rsidRPr="004B509D">
          <w:rPr>
            <w:webHidden/>
          </w:rPr>
          <w:tab/>
        </w:r>
        <w:r w:rsidR="00575C23" w:rsidRPr="004B509D">
          <w:rPr>
            <w:webHidden/>
          </w:rPr>
          <w:fldChar w:fldCharType="begin"/>
        </w:r>
        <w:r w:rsidR="00575C23" w:rsidRPr="004B509D">
          <w:rPr>
            <w:webHidden/>
          </w:rPr>
          <w:instrText xml:space="preserve"> PAGEREF _Toc466737097 \h </w:instrText>
        </w:r>
        <w:r w:rsidR="00575C23" w:rsidRPr="004B509D">
          <w:rPr>
            <w:webHidden/>
          </w:rPr>
        </w:r>
        <w:r w:rsidR="00575C23" w:rsidRPr="004B509D">
          <w:rPr>
            <w:webHidden/>
          </w:rPr>
          <w:fldChar w:fldCharType="separate"/>
        </w:r>
        <w:r>
          <w:rPr>
            <w:webHidden/>
          </w:rPr>
          <w:t>137</w:t>
        </w:r>
        <w:r w:rsidR="00575C23" w:rsidRPr="004B509D">
          <w:rPr>
            <w:webHidden/>
          </w:rPr>
          <w:fldChar w:fldCharType="end"/>
        </w:r>
      </w:hyperlink>
    </w:p>
    <w:p w14:paraId="23BF46AF" w14:textId="2F7A8098" w:rsidR="00575C23" w:rsidRPr="004B509D" w:rsidRDefault="004B509D" w:rsidP="00405317">
      <w:pPr>
        <w:pStyle w:val="Spistreci1"/>
        <w:rPr>
          <w:rFonts w:asciiTheme="minorHAnsi" w:eastAsiaTheme="minorEastAsia" w:hAnsiTheme="minorHAnsi" w:cstheme="minorBidi"/>
          <w:spacing w:val="0"/>
          <w:lang w:eastAsia="pl-PL"/>
        </w:rPr>
      </w:pPr>
      <w:hyperlink w:anchor="_Toc466737098" w:history="1">
        <w:r w:rsidR="00575C23" w:rsidRPr="004B509D">
          <w:rPr>
            <w:rStyle w:val="Hipercze"/>
            <w:color w:val="auto"/>
            <w:spacing w:val="60"/>
          </w:rPr>
          <w:t>CHARAKTERYSTYKA ENERGETYCZNA</w:t>
        </w:r>
        <w:r w:rsidR="00575C23" w:rsidRPr="004B509D">
          <w:rPr>
            <w:webHidden/>
          </w:rPr>
          <w:tab/>
        </w:r>
        <w:r w:rsidR="00575C23" w:rsidRPr="004B509D">
          <w:rPr>
            <w:webHidden/>
          </w:rPr>
          <w:fldChar w:fldCharType="begin"/>
        </w:r>
        <w:r w:rsidR="00575C23" w:rsidRPr="004B509D">
          <w:rPr>
            <w:webHidden/>
          </w:rPr>
          <w:instrText xml:space="preserve"> PAGEREF _Toc466737098 \h </w:instrText>
        </w:r>
        <w:r w:rsidR="00575C23" w:rsidRPr="004B509D">
          <w:rPr>
            <w:webHidden/>
          </w:rPr>
        </w:r>
        <w:r w:rsidR="00575C23" w:rsidRPr="004B509D">
          <w:rPr>
            <w:webHidden/>
          </w:rPr>
          <w:fldChar w:fldCharType="separate"/>
        </w:r>
        <w:r>
          <w:rPr>
            <w:webHidden/>
          </w:rPr>
          <w:t>138</w:t>
        </w:r>
        <w:r w:rsidR="00575C23" w:rsidRPr="004B509D">
          <w:rPr>
            <w:webHidden/>
          </w:rPr>
          <w:fldChar w:fldCharType="end"/>
        </w:r>
      </w:hyperlink>
    </w:p>
    <w:p w14:paraId="7C077738" w14:textId="76226A50" w:rsidR="00575C23" w:rsidRPr="004B509D" w:rsidRDefault="004B509D" w:rsidP="00405317">
      <w:pPr>
        <w:pStyle w:val="Spistreci1"/>
        <w:rPr>
          <w:rFonts w:asciiTheme="minorHAnsi" w:eastAsiaTheme="minorEastAsia" w:hAnsiTheme="minorHAnsi" w:cstheme="minorBidi"/>
          <w:spacing w:val="0"/>
          <w:lang w:eastAsia="pl-PL"/>
        </w:rPr>
      </w:pPr>
      <w:hyperlink w:anchor="_Toc466737099" w:history="1">
        <w:r w:rsidR="00575C23" w:rsidRPr="004B509D">
          <w:rPr>
            <w:rStyle w:val="Hipercze"/>
            <w:color w:val="auto"/>
            <w:spacing w:val="60"/>
          </w:rPr>
          <w:t>ANALIZA EKONOMICZNA I EKOLOGICZNA</w:t>
        </w:r>
        <w:r w:rsidR="00575C23" w:rsidRPr="004B509D">
          <w:rPr>
            <w:webHidden/>
          </w:rPr>
          <w:tab/>
        </w:r>
        <w:r w:rsidR="00575C23" w:rsidRPr="004B509D">
          <w:rPr>
            <w:webHidden/>
          </w:rPr>
          <w:fldChar w:fldCharType="begin"/>
        </w:r>
        <w:r w:rsidR="00575C23" w:rsidRPr="004B509D">
          <w:rPr>
            <w:webHidden/>
          </w:rPr>
          <w:instrText xml:space="preserve"> PAGEREF _Toc466737099 \h </w:instrText>
        </w:r>
        <w:r w:rsidR="00575C23" w:rsidRPr="004B509D">
          <w:rPr>
            <w:webHidden/>
          </w:rPr>
        </w:r>
        <w:r w:rsidR="00575C23" w:rsidRPr="004B509D">
          <w:rPr>
            <w:webHidden/>
          </w:rPr>
          <w:fldChar w:fldCharType="separate"/>
        </w:r>
        <w:r>
          <w:rPr>
            <w:webHidden/>
          </w:rPr>
          <w:t>155</w:t>
        </w:r>
        <w:r w:rsidR="00575C23" w:rsidRPr="004B509D">
          <w:rPr>
            <w:webHidden/>
          </w:rPr>
          <w:fldChar w:fldCharType="end"/>
        </w:r>
      </w:hyperlink>
    </w:p>
    <w:p w14:paraId="4575A2C5" w14:textId="64964CC3" w:rsidR="00575C23" w:rsidRPr="004B509D" w:rsidRDefault="004B509D" w:rsidP="00405317">
      <w:pPr>
        <w:pStyle w:val="Spistreci1"/>
        <w:rPr>
          <w:rFonts w:asciiTheme="minorHAnsi" w:eastAsiaTheme="minorEastAsia" w:hAnsiTheme="minorHAnsi" w:cstheme="minorBidi"/>
          <w:spacing w:val="0"/>
          <w:lang w:eastAsia="pl-PL"/>
        </w:rPr>
      </w:pPr>
      <w:hyperlink w:anchor="_Toc466737100" w:history="1">
        <w:r w:rsidR="00575C23" w:rsidRPr="004B509D">
          <w:rPr>
            <w:rStyle w:val="Hipercze"/>
            <w:color w:val="auto"/>
            <w:spacing w:val="60"/>
          </w:rPr>
          <w:t>ZAŁĄCZNIKI TECHNICZNE</w:t>
        </w:r>
        <w:r w:rsidR="00575C23" w:rsidRPr="004B509D">
          <w:rPr>
            <w:webHidden/>
          </w:rPr>
          <w:tab/>
        </w:r>
        <w:r w:rsidR="00575C23" w:rsidRPr="004B509D">
          <w:rPr>
            <w:webHidden/>
          </w:rPr>
          <w:fldChar w:fldCharType="begin"/>
        </w:r>
        <w:r w:rsidR="00575C23" w:rsidRPr="004B509D">
          <w:rPr>
            <w:webHidden/>
          </w:rPr>
          <w:instrText xml:space="preserve"> PAGEREF _Toc466737100 \h </w:instrText>
        </w:r>
        <w:r w:rsidR="00575C23" w:rsidRPr="004B509D">
          <w:rPr>
            <w:webHidden/>
          </w:rPr>
        </w:r>
        <w:r w:rsidR="00575C23" w:rsidRPr="004B509D">
          <w:rPr>
            <w:webHidden/>
          </w:rPr>
          <w:fldChar w:fldCharType="separate"/>
        </w:r>
        <w:r>
          <w:rPr>
            <w:webHidden/>
          </w:rPr>
          <w:t>179</w:t>
        </w:r>
        <w:r w:rsidR="00575C23" w:rsidRPr="004B509D">
          <w:rPr>
            <w:webHidden/>
          </w:rPr>
          <w:fldChar w:fldCharType="end"/>
        </w:r>
      </w:hyperlink>
    </w:p>
    <w:p w14:paraId="4CF22A1F" w14:textId="60F9042D" w:rsidR="00575C23" w:rsidRPr="004B509D" w:rsidRDefault="004B509D" w:rsidP="00405317">
      <w:pPr>
        <w:pStyle w:val="Spistreci1"/>
        <w:rPr>
          <w:rFonts w:asciiTheme="minorHAnsi" w:eastAsiaTheme="minorEastAsia" w:hAnsiTheme="minorHAnsi" w:cstheme="minorBidi"/>
          <w:spacing w:val="0"/>
          <w:lang w:eastAsia="pl-PL"/>
        </w:rPr>
      </w:pPr>
      <w:hyperlink w:anchor="_Toc466737101" w:history="1">
        <w:r w:rsidR="00575C23" w:rsidRPr="004B509D">
          <w:rPr>
            <w:rStyle w:val="Hipercze"/>
            <w:color w:val="auto"/>
          </w:rPr>
          <w:t>INDEKS ZAŁĄCZNIKÓW</w:t>
        </w:r>
        <w:r w:rsidR="00575C23" w:rsidRPr="004B509D">
          <w:rPr>
            <w:webHidden/>
          </w:rPr>
          <w:tab/>
        </w:r>
        <w:r w:rsidR="00575C23" w:rsidRPr="004B509D">
          <w:rPr>
            <w:webHidden/>
          </w:rPr>
          <w:fldChar w:fldCharType="begin"/>
        </w:r>
        <w:r w:rsidR="00575C23" w:rsidRPr="004B509D">
          <w:rPr>
            <w:webHidden/>
          </w:rPr>
          <w:instrText xml:space="preserve"> PAGEREF _Toc466737101 \h </w:instrText>
        </w:r>
        <w:r w:rsidR="00575C23" w:rsidRPr="004B509D">
          <w:rPr>
            <w:webHidden/>
          </w:rPr>
        </w:r>
        <w:r w:rsidR="00575C23" w:rsidRPr="004B509D">
          <w:rPr>
            <w:webHidden/>
          </w:rPr>
          <w:fldChar w:fldCharType="separate"/>
        </w:r>
        <w:r>
          <w:rPr>
            <w:webHidden/>
          </w:rPr>
          <w:t>179</w:t>
        </w:r>
        <w:r w:rsidR="00575C23" w:rsidRPr="004B509D">
          <w:rPr>
            <w:webHidden/>
          </w:rPr>
          <w:fldChar w:fldCharType="end"/>
        </w:r>
      </w:hyperlink>
    </w:p>
    <w:p w14:paraId="0146B6D7" w14:textId="5464FAA3" w:rsidR="00575C23" w:rsidRPr="004B509D" w:rsidRDefault="004B509D" w:rsidP="00405317">
      <w:pPr>
        <w:pStyle w:val="Spistreci1"/>
        <w:rPr>
          <w:rFonts w:asciiTheme="minorHAnsi" w:eastAsiaTheme="minorEastAsia" w:hAnsiTheme="minorHAnsi" w:cstheme="minorBidi"/>
          <w:spacing w:val="0"/>
          <w:lang w:eastAsia="pl-PL"/>
        </w:rPr>
      </w:pPr>
      <w:hyperlink w:anchor="_Toc466737102" w:history="1">
        <w:r w:rsidR="00575C23" w:rsidRPr="004B509D">
          <w:rPr>
            <w:rStyle w:val="Hipercze"/>
            <w:color w:val="auto"/>
            <w:spacing w:val="60"/>
          </w:rPr>
          <w:t>CZĘŚĆ RYSUNKOWA</w:t>
        </w:r>
        <w:r w:rsidR="00575C23" w:rsidRPr="004B509D">
          <w:rPr>
            <w:webHidden/>
          </w:rPr>
          <w:tab/>
        </w:r>
        <w:r w:rsidR="00575C23" w:rsidRPr="004B509D">
          <w:rPr>
            <w:webHidden/>
          </w:rPr>
          <w:fldChar w:fldCharType="begin"/>
        </w:r>
        <w:r w:rsidR="00575C23" w:rsidRPr="004B509D">
          <w:rPr>
            <w:webHidden/>
          </w:rPr>
          <w:instrText xml:space="preserve"> PAGEREF _Toc466737102 \h </w:instrText>
        </w:r>
        <w:r w:rsidR="00575C23" w:rsidRPr="004B509D">
          <w:rPr>
            <w:webHidden/>
          </w:rPr>
        </w:r>
        <w:r w:rsidR="00575C23" w:rsidRPr="004B509D">
          <w:rPr>
            <w:webHidden/>
          </w:rPr>
          <w:fldChar w:fldCharType="separate"/>
        </w:r>
        <w:r>
          <w:rPr>
            <w:webHidden/>
          </w:rPr>
          <w:t>180</w:t>
        </w:r>
        <w:r w:rsidR="00575C23" w:rsidRPr="004B509D">
          <w:rPr>
            <w:webHidden/>
          </w:rPr>
          <w:fldChar w:fldCharType="end"/>
        </w:r>
      </w:hyperlink>
    </w:p>
    <w:p w14:paraId="23589A00" w14:textId="76B761CE" w:rsidR="00C0593F" w:rsidRPr="004B509D" w:rsidRDefault="00B007E5" w:rsidP="00405317">
      <w:pPr>
        <w:pStyle w:val="Spistreci1"/>
      </w:pPr>
      <w:r w:rsidRPr="004B509D">
        <w:fldChar w:fldCharType="end"/>
      </w:r>
    </w:p>
    <w:p w14:paraId="1918C7CC" w14:textId="77777777" w:rsidR="00C0593F" w:rsidRPr="004B509D" w:rsidRDefault="00C0593F" w:rsidP="002E61C6">
      <w:pPr>
        <w:jc w:val="both"/>
        <w:rPr>
          <w:b/>
          <w:bCs/>
          <w:kern w:val="1"/>
          <w:szCs w:val="22"/>
        </w:rPr>
      </w:pPr>
    </w:p>
    <w:p w14:paraId="66B58FC2" w14:textId="77777777" w:rsidR="00A93955" w:rsidRPr="004B509D" w:rsidRDefault="00A93955" w:rsidP="002E61C6">
      <w:pPr>
        <w:jc w:val="both"/>
        <w:rPr>
          <w:b/>
          <w:bCs/>
          <w:kern w:val="1"/>
          <w:szCs w:val="22"/>
        </w:rPr>
      </w:pPr>
    </w:p>
    <w:p w14:paraId="5E58FD96" w14:textId="77777777" w:rsidR="00A93955" w:rsidRPr="004B509D" w:rsidRDefault="00A93955" w:rsidP="002E61C6">
      <w:pPr>
        <w:jc w:val="both"/>
        <w:rPr>
          <w:b/>
          <w:bCs/>
          <w:kern w:val="1"/>
          <w:szCs w:val="22"/>
        </w:rPr>
      </w:pPr>
      <w:r w:rsidRPr="004B509D">
        <w:rPr>
          <w:b/>
          <w:bCs/>
          <w:kern w:val="1"/>
          <w:szCs w:val="22"/>
        </w:rPr>
        <w:br w:type="page"/>
      </w:r>
    </w:p>
    <w:p w14:paraId="170543DA" w14:textId="77777777" w:rsidR="00655E70" w:rsidRPr="004B509D" w:rsidRDefault="00655E70" w:rsidP="002E61C6">
      <w:pPr>
        <w:pStyle w:val="Nagwek1"/>
      </w:pPr>
      <w:bookmarkStart w:id="7" w:name="_Toc466736916"/>
      <w:r w:rsidRPr="004B509D">
        <w:lastRenderedPageBreak/>
        <w:t>INDEKS RYSUNKÓW</w:t>
      </w:r>
      <w:bookmarkEnd w:id="7"/>
    </w:p>
    <w:p w14:paraId="4008CC4D" w14:textId="77777777" w:rsidR="00655E70" w:rsidRPr="004B509D" w:rsidRDefault="00655E70" w:rsidP="002E61C6">
      <w:pPr>
        <w:jc w:val="both"/>
        <w:rPr>
          <w:b/>
          <w:szCs w:val="22"/>
        </w:rPr>
      </w:pPr>
    </w:p>
    <w:p w14:paraId="2C92721A" w14:textId="77777777" w:rsidR="008840F1" w:rsidRPr="004B509D" w:rsidRDefault="008840F1" w:rsidP="002E61C6">
      <w:pPr>
        <w:jc w:val="both"/>
        <w:rPr>
          <w:b/>
          <w:szCs w:val="22"/>
        </w:rPr>
      </w:pPr>
      <w:r w:rsidRPr="004B509D">
        <w:rPr>
          <w:b/>
          <w:szCs w:val="22"/>
        </w:rPr>
        <w:t>Architektura</w:t>
      </w:r>
    </w:p>
    <w:p w14:paraId="093017E8" w14:textId="77777777" w:rsidR="008840F1" w:rsidRPr="004B509D" w:rsidRDefault="008840F1" w:rsidP="002E61C6">
      <w:pPr>
        <w:tabs>
          <w:tab w:val="left" w:pos="284"/>
          <w:tab w:val="left" w:pos="2268"/>
          <w:tab w:val="left" w:pos="6804"/>
          <w:tab w:val="left" w:pos="8222"/>
        </w:tabs>
        <w:jc w:val="both"/>
        <w:rPr>
          <w:b/>
          <w:szCs w:val="22"/>
        </w:rPr>
      </w:pPr>
      <w:r w:rsidRPr="004B509D">
        <w:rPr>
          <w:b/>
          <w:szCs w:val="22"/>
        </w:rPr>
        <w:t>l.p.</w:t>
      </w:r>
      <w:r w:rsidRPr="004B509D">
        <w:rPr>
          <w:b/>
          <w:szCs w:val="22"/>
        </w:rPr>
        <w:tab/>
        <w:t>tytuł</w:t>
      </w:r>
      <w:r w:rsidRPr="004B509D">
        <w:rPr>
          <w:b/>
          <w:szCs w:val="22"/>
        </w:rPr>
        <w:tab/>
        <w:t>skala</w:t>
      </w:r>
      <w:r w:rsidRPr="004B509D">
        <w:rPr>
          <w:b/>
          <w:szCs w:val="22"/>
        </w:rPr>
        <w:tab/>
        <w:t>nr rysunku</w:t>
      </w:r>
    </w:p>
    <w:p w14:paraId="1511C533" w14:textId="77777777" w:rsidR="00655E70" w:rsidRPr="004B509D" w:rsidRDefault="00655E70" w:rsidP="002E61C6">
      <w:pPr>
        <w:numPr>
          <w:ilvl w:val="0"/>
          <w:numId w:val="11"/>
        </w:numPr>
        <w:tabs>
          <w:tab w:val="left" w:pos="709"/>
          <w:tab w:val="left" w:pos="960"/>
          <w:tab w:val="left" w:pos="6804"/>
          <w:tab w:val="left" w:pos="8222"/>
        </w:tabs>
        <w:jc w:val="both"/>
        <w:rPr>
          <w:szCs w:val="22"/>
        </w:rPr>
      </w:pPr>
      <w:r w:rsidRPr="004B509D">
        <w:rPr>
          <w:szCs w:val="22"/>
        </w:rPr>
        <w:t>Elewacje</w:t>
      </w:r>
      <w:r w:rsidRPr="004B509D">
        <w:rPr>
          <w:szCs w:val="22"/>
        </w:rPr>
        <w:tab/>
        <w:t>1:</w:t>
      </w:r>
      <w:r w:rsidR="005C404C" w:rsidRPr="004B509D">
        <w:rPr>
          <w:szCs w:val="22"/>
        </w:rPr>
        <w:t>1</w:t>
      </w:r>
      <w:r w:rsidRPr="004B509D">
        <w:rPr>
          <w:szCs w:val="22"/>
        </w:rPr>
        <w:t>00</w:t>
      </w:r>
      <w:r w:rsidRPr="004B509D">
        <w:rPr>
          <w:szCs w:val="22"/>
        </w:rPr>
        <w:tab/>
        <w:t>rys. A.01</w:t>
      </w:r>
    </w:p>
    <w:p w14:paraId="65C6E58E" w14:textId="77777777" w:rsidR="008840F1" w:rsidRPr="004B509D" w:rsidRDefault="008840F1" w:rsidP="002E61C6">
      <w:pPr>
        <w:numPr>
          <w:ilvl w:val="0"/>
          <w:numId w:val="11"/>
        </w:numPr>
        <w:tabs>
          <w:tab w:val="left" w:pos="709"/>
          <w:tab w:val="left" w:pos="960"/>
          <w:tab w:val="left" w:pos="6804"/>
          <w:tab w:val="left" w:pos="8222"/>
        </w:tabs>
        <w:jc w:val="both"/>
        <w:rPr>
          <w:szCs w:val="22"/>
        </w:rPr>
      </w:pPr>
      <w:r w:rsidRPr="004B509D">
        <w:rPr>
          <w:szCs w:val="22"/>
        </w:rPr>
        <w:t xml:space="preserve">Rzut </w:t>
      </w:r>
      <w:r w:rsidR="005C404C" w:rsidRPr="004B509D">
        <w:rPr>
          <w:szCs w:val="22"/>
        </w:rPr>
        <w:t>piwnicy</w:t>
      </w:r>
      <w:r w:rsidRPr="004B509D">
        <w:rPr>
          <w:szCs w:val="22"/>
        </w:rPr>
        <w:tab/>
        <w:t>1:100</w:t>
      </w:r>
      <w:r w:rsidRPr="004B509D">
        <w:rPr>
          <w:szCs w:val="22"/>
        </w:rPr>
        <w:tab/>
        <w:t>rys. A.02</w:t>
      </w:r>
    </w:p>
    <w:p w14:paraId="1A6162FD" w14:textId="77777777" w:rsidR="008840F1" w:rsidRPr="004B509D" w:rsidRDefault="008840F1" w:rsidP="002E61C6">
      <w:pPr>
        <w:numPr>
          <w:ilvl w:val="0"/>
          <w:numId w:val="11"/>
        </w:numPr>
        <w:tabs>
          <w:tab w:val="left" w:pos="709"/>
          <w:tab w:val="left" w:pos="960"/>
          <w:tab w:val="left" w:pos="6804"/>
          <w:tab w:val="left" w:pos="8222"/>
        </w:tabs>
        <w:jc w:val="both"/>
        <w:rPr>
          <w:szCs w:val="22"/>
        </w:rPr>
      </w:pPr>
      <w:r w:rsidRPr="004B509D">
        <w:rPr>
          <w:szCs w:val="22"/>
        </w:rPr>
        <w:t>Rzut p</w:t>
      </w:r>
      <w:r w:rsidR="005C404C" w:rsidRPr="004B509D">
        <w:rPr>
          <w:szCs w:val="22"/>
        </w:rPr>
        <w:t>arteru</w:t>
      </w:r>
      <w:r w:rsidRPr="004B509D">
        <w:rPr>
          <w:szCs w:val="22"/>
        </w:rPr>
        <w:tab/>
        <w:t>1:100</w:t>
      </w:r>
      <w:r w:rsidRPr="004B509D">
        <w:rPr>
          <w:szCs w:val="22"/>
        </w:rPr>
        <w:tab/>
        <w:t>rys. A.03</w:t>
      </w:r>
    </w:p>
    <w:p w14:paraId="251F34B1" w14:textId="77777777" w:rsidR="008840F1" w:rsidRPr="004B509D" w:rsidRDefault="008840F1" w:rsidP="002E61C6">
      <w:pPr>
        <w:numPr>
          <w:ilvl w:val="0"/>
          <w:numId w:val="11"/>
        </w:numPr>
        <w:tabs>
          <w:tab w:val="left" w:pos="709"/>
          <w:tab w:val="left" w:pos="960"/>
          <w:tab w:val="left" w:pos="6804"/>
          <w:tab w:val="left" w:pos="8222"/>
        </w:tabs>
        <w:jc w:val="both"/>
        <w:rPr>
          <w:szCs w:val="22"/>
        </w:rPr>
      </w:pPr>
      <w:r w:rsidRPr="004B509D">
        <w:rPr>
          <w:szCs w:val="22"/>
        </w:rPr>
        <w:t xml:space="preserve">Rzut </w:t>
      </w:r>
      <w:r w:rsidR="005C404C" w:rsidRPr="004B509D">
        <w:rPr>
          <w:szCs w:val="22"/>
        </w:rPr>
        <w:t>piętra</w:t>
      </w:r>
      <w:r w:rsidRPr="004B509D">
        <w:rPr>
          <w:szCs w:val="22"/>
        </w:rPr>
        <w:tab/>
        <w:t>1:100</w:t>
      </w:r>
      <w:r w:rsidRPr="004B509D">
        <w:rPr>
          <w:szCs w:val="22"/>
        </w:rPr>
        <w:tab/>
        <w:t>rys. A.04</w:t>
      </w:r>
    </w:p>
    <w:p w14:paraId="3935274B" w14:textId="77777777" w:rsidR="008840F1" w:rsidRPr="004B509D" w:rsidRDefault="005C404C" w:rsidP="002E61C6">
      <w:pPr>
        <w:numPr>
          <w:ilvl w:val="0"/>
          <w:numId w:val="11"/>
        </w:numPr>
        <w:tabs>
          <w:tab w:val="left" w:pos="709"/>
          <w:tab w:val="left" w:pos="960"/>
          <w:tab w:val="left" w:pos="6804"/>
          <w:tab w:val="left" w:pos="8222"/>
        </w:tabs>
        <w:jc w:val="both"/>
        <w:rPr>
          <w:szCs w:val="22"/>
        </w:rPr>
      </w:pPr>
      <w:r w:rsidRPr="004B509D">
        <w:rPr>
          <w:szCs w:val="22"/>
        </w:rPr>
        <w:t>Rzut dachu</w:t>
      </w:r>
      <w:r w:rsidR="008840F1" w:rsidRPr="004B509D">
        <w:rPr>
          <w:szCs w:val="22"/>
        </w:rPr>
        <w:tab/>
        <w:t>1:100</w:t>
      </w:r>
      <w:r w:rsidR="008840F1" w:rsidRPr="004B509D">
        <w:rPr>
          <w:szCs w:val="22"/>
        </w:rPr>
        <w:tab/>
        <w:t>rys. A.05</w:t>
      </w:r>
    </w:p>
    <w:p w14:paraId="47313C8A" w14:textId="77777777" w:rsidR="008840F1" w:rsidRPr="004B509D" w:rsidRDefault="005C404C" w:rsidP="002E61C6">
      <w:pPr>
        <w:numPr>
          <w:ilvl w:val="0"/>
          <w:numId w:val="11"/>
        </w:numPr>
        <w:tabs>
          <w:tab w:val="left" w:pos="709"/>
          <w:tab w:val="left" w:pos="960"/>
          <w:tab w:val="left" w:pos="6804"/>
          <w:tab w:val="left" w:pos="8222"/>
        </w:tabs>
        <w:jc w:val="both"/>
        <w:rPr>
          <w:szCs w:val="22"/>
        </w:rPr>
      </w:pPr>
      <w:r w:rsidRPr="004B509D">
        <w:rPr>
          <w:szCs w:val="22"/>
        </w:rPr>
        <w:t>Przekroje</w:t>
      </w:r>
      <w:r w:rsidR="00F9028F" w:rsidRPr="004B509D">
        <w:rPr>
          <w:szCs w:val="22"/>
        </w:rPr>
        <w:t xml:space="preserve"> X1, X2</w:t>
      </w:r>
      <w:r w:rsidR="008840F1" w:rsidRPr="004B509D">
        <w:rPr>
          <w:szCs w:val="22"/>
        </w:rPr>
        <w:tab/>
        <w:t>1:10</w:t>
      </w:r>
      <w:r w:rsidRPr="004B509D">
        <w:rPr>
          <w:szCs w:val="22"/>
        </w:rPr>
        <w:t>0</w:t>
      </w:r>
      <w:r w:rsidRPr="004B509D">
        <w:rPr>
          <w:szCs w:val="22"/>
        </w:rPr>
        <w:tab/>
        <w:t>rys. A.06</w:t>
      </w:r>
    </w:p>
    <w:p w14:paraId="46EC613C" w14:textId="77777777" w:rsidR="00F9028F" w:rsidRPr="004B509D" w:rsidRDefault="00F9028F" w:rsidP="002E61C6">
      <w:pPr>
        <w:numPr>
          <w:ilvl w:val="0"/>
          <w:numId w:val="11"/>
        </w:numPr>
        <w:tabs>
          <w:tab w:val="left" w:pos="709"/>
          <w:tab w:val="left" w:pos="960"/>
          <w:tab w:val="left" w:pos="6804"/>
          <w:tab w:val="left" w:pos="8222"/>
        </w:tabs>
        <w:jc w:val="both"/>
        <w:rPr>
          <w:szCs w:val="22"/>
        </w:rPr>
      </w:pPr>
      <w:r w:rsidRPr="004B509D">
        <w:rPr>
          <w:szCs w:val="22"/>
        </w:rPr>
        <w:t>Przekroje Y1, Y2, Y3</w:t>
      </w:r>
      <w:r w:rsidRPr="004B509D">
        <w:rPr>
          <w:szCs w:val="22"/>
        </w:rPr>
        <w:tab/>
        <w:t>1:100</w:t>
      </w:r>
      <w:r w:rsidRPr="004B509D">
        <w:rPr>
          <w:szCs w:val="22"/>
        </w:rPr>
        <w:tab/>
        <w:t>rys. A.07</w:t>
      </w:r>
    </w:p>
    <w:p w14:paraId="755B123C" w14:textId="77777777" w:rsidR="00F9028F" w:rsidRPr="004B509D" w:rsidRDefault="00F9028F" w:rsidP="002E61C6">
      <w:pPr>
        <w:numPr>
          <w:ilvl w:val="0"/>
          <w:numId w:val="11"/>
        </w:numPr>
        <w:tabs>
          <w:tab w:val="left" w:pos="709"/>
          <w:tab w:val="left" w:pos="960"/>
          <w:tab w:val="left" w:pos="6804"/>
          <w:tab w:val="left" w:pos="8222"/>
        </w:tabs>
        <w:jc w:val="both"/>
        <w:rPr>
          <w:szCs w:val="22"/>
        </w:rPr>
      </w:pPr>
      <w:r w:rsidRPr="004B509D">
        <w:rPr>
          <w:szCs w:val="22"/>
        </w:rPr>
        <w:t>Warstwy przegród budowlanych</w:t>
      </w:r>
      <w:r w:rsidRPr="004B509D">
        <w:rPr>
          <w:szCs w:val="22"/>
        </w:rPr>
        <w:tab/>
        <w:t>1:100</w:t>
      </w:r>
      <w:r w:rsidRPr="004B509D">
        <w:rPr>
          <w:szCs w:val="22"/>
        </w:rPr>
        <w:tab/>
        <w:t>rys. A.08</w:t>
      </w:r>
    </w:p>
    <w:p w14:paraId="41D78706" w14:textId="77777777" w:rsidR="00F9028F" w:rsidRPr="004B509D" w:rsidRDefault="00F9028F" w:rsidP="002E61C6">
      <w:pPr>
        <w:numPr>
          <w:ilvl w:val="0"/>
          <w:numId w:val="11"/>
        </w:numPr>
        <w:tabs>
          <w:tab w:val="left" w:pos="709"/>
          <w:tab w:val="left" w:pos="960"/>
          <w:tab w:val="left" w:pos="6804"/>
          <w:tab w:val="left" w:pos="8222"/>
        </w:tabs>
        <w:jc w:val="both"/>
        <w:rPr>
          <w:szCs w:val="22"/>
        </w:rPr>
      </w:pPr>
      <w:r w:rsidRPr="004B509D">
        <w:rPr>
          <w:szCs w:val="22"/>
        </w:rPr>
        <w:t xml:space="preserve">Schematy </w:t>
      </w:r>
      <w:proofErr w:type="spellStart"/>
      <w:r w:rsidRPr="004B509D">
        <w:rPr>
          <w:szCs w:val="22"/>
        </w:rPr>
        <w:t>ppoż</w:t>
      </w:r>
      <w:proofErr w:type="spellEnd"/>
      <w:r w:rsidRPr="004B509D">
        <w:rPr>
          <w:szCs w:val="22"/>
        </w:rPr>
        <w:t xml:space="preserve"> – rzuty parteru, piętra, podbasenia</w:t>
      </w:r>
      <w:r w:rsidRPr="004B509D">
        <w:rPr>
          <w:szCs w:val="22"/>
        </w:rPr>
        <w:tab/>
        <w:t>1:200</w:t>
      </w:r>
      <w:r w:rsidRPr="004B509D">
        <w:rPr>
          <w:szCs w:val="22"/>
        </w:rPr>
        <w:tab/>
        <w:t>rys. A.0</w:t>
      </w:r>
      <w:r w:rsidR="00C25F45" w:rsidRPr="004B509D">
        <w:rPr>
          <w:szCs w:val="22"/>
        </w:rPr>
        <w:t>9</w:t>
      </w:r>
    </w:p>
    <w:p w14:paraId="0463DB82" w14:textId="77777777" w:rsidR="00841EAD" w:rsidRPr="004B509D" w:rsidRDefault="00841EAD" w:rsidP="002E61C6">
      <w:pPr>
        <w:tabs>
          <w:tab w:val="left" w:pos="709"/>
          <w:tab w:val="left" w:pos="960"/>
          <w:tab w:val="left" w:pos="6804"/>
          <w:tab w:val="left" w:pos="7371"/>
        </w:tabs>
        <w:jc w:val="both"/>
        <w:rPr>
          <w:szCs w:val="22"/>
        </w:rPr>
      </w:pPr>
    </w:p>
    <w:p w14:paraId="05E8B40A" w14:textId="77777777" w:rsidR="008840F1" w:rsidRPr="004B509D" w:rsidRDefault="008840F1" w:rsidP="002E61C6">
      <w:pPr>
        <w:jc w:val="both"/>
        <w:rPr>
          <w:b/>
          <w:szCs w:val="22"/>
        </w:rPr>
      </w:pPr>
      <w:r w:rsidRPr="004B509D">
        <w:rPr>
          <w:b/>
          <w:szCs w:val="22"/>
        </w:rPr>
        <w:t>Konstrukcja</w:t>
      </w:r>
    </w:p>
    <w:p w14:paraId="4B4FA4BF" w14:textId="77777777" w:rsidR="004A1758" w:rsidRPr="004B509D" w:rsidRDefault="004A1758" w:rsidP="002E61C6">
      <w:pPr>
        <w:tabs>
          <w:tab w:val="left" w:pos="284"/>
          <w:tab w:val="left" w:pos="2268"/>
          <w:tab w:val="left" w:pos="6804"/>
          <w:tab w:val="left" w:pos="8222"/>
        </w:tabs>
        <w:jc w:val="both"/>
        <w:rPr>
          <w:b/>
          <w:szCs w:val="22"/>
        </w:rPr>
      </w:pPr>
      <w:r w:rsidRPr="004B509D">
        <w:rPr>
          <w:b/>
          <w:szCs w:val="22"/>
        </w:rPr>
        <w:t>l.p.</w:t>
      </w:r>
      <w:r w:rsidRPr="004B509D">
        <w:rPr>
          <w:b/>
          <w:szCs w:val="22"/>
        </w:rPr>
        <w:tab/>
        <w:t>tytuł</w:t>
      </w:r>
      <w:r w:rsidRPr="004B509D">
        <w:rPr>
          <w:b/>
          <w:szCs w:val="22"/>
        </w:rPr>
        <w:tab/>
        <w:t>skala</w:t>
      </w:r>
      <w:r w:rsidRPr="004B509D">
        <w:rPr>
          <w:b/>
          <w:szCs w:val="22"/>
        </w:rPr>
        <w:tab/>
        <w:t>nr rysunku</w:t>
      </w:r>
    </w:p>
    <w:p w14:paraId="4970074E" w14:textId="77777777" w:rsidR="008840F1" w:rsidRPr="004B509D" w:rsidRDefault="00DD485A" w:rsidP="002E61C6">
      <w:pPr>
        <w:numPr>
          <w:ilvl w:val="0"/>
          <w:numId w:val="9"/>
        </w:numPr>
        <w:tabs>
          <w:tab w:val="left" w:pos="709"/>
          <w:tab w:val="left" w:pos="960"/>
          <w:tab w:val="left" w:pos="6804"/>
          <w:tab w:val="left" w:pos="8222"/>
        </w:tabs>
        <w:jc w:val="both"/>
        <w:rPr>
          <w:szCs w:val="22"/>
        </w:rPr>
      </w:pPr>
      <w:r w:rsidRPr="004B509D">
        <w:rPr>
          <w:szCs w:val="22"/>
        </w:rPr>
        <w:t>Rzut fundamentów. Rzut stropu nad poziomem -1</w:t>
      </w:r>
      <w:r w:rsidR="008840F1" w:rsidRPr="004B509D">
        <w:rPr>
          <w:szCs w:val="22"/>
        </w:rPr>
        <w:tab/>
        <w:t>1:100</w:t>
      </w:r>
      <w:r w:rsidR="008840F1" w:rsidRPr="004B509D">
        <w:rPr>
          <w:szCs w:val="22"/>
        </w:rPr>
        <w:tab/>
        <w:t>rys. K.01</w:t>
      </w:r>
    </w:p>
    <w:p w14:paraId="69D525F5" w14:textId="77777777" w:rsidR="00C25F45" w:rsidRPr="004B509D" w:rsidRDefault="00DD485A" w:rsidP="002E61C6">
      <w:pPr>
        <w:numPr>
          <w:ilvl w:val="0"/>
          <w:numId w:val="9"/>
        </w:numPr>
        <w:tabs>
          <w:tab w:val="left" w:pos="709"/>
          <w:tab w:val="left" w:pos="960"/>
          <w:tab w:val="left" w:pos="6804"/>
          <w:tab w:val="left" w:pos="8222"/>
        </w:tabs>
        <w:jc w:val="both"/>
        <w:rPr>
          <w:szCs w:val="22"/>
        </w:rPr>
      </w:pPr>
      <w:r w:rsidRPr="004B509D">
        <w:rPr>
          <w:szCs w:val="22"/>
        </w:rPr>
        <w:t xml:space="preserve">Rzut stropu nad parterem. Rzut dachu </w:t>
      </w:r>
      <w:r w:rsidR="00F9028F" w:rsidRPr="004B509D">
        <w:rPr>
          <w:szCs w:val="22"/>
        </w:rPr>
        <w:t xml:space="preserve">z drewna klejonego i </w:t>
      </w:r>
      <w:r w:rsidRPr="004B509D">
        <w:rPr>
          <w:szCs w:val="22"/>
        </w:rPr>
        <w:t>stalowego</w:t>
      </w:r>
    </w:p>
    <w:p w14:paraId="311E140D" w14:textId="77777777" w:rsidR="00B72917" w:rsidRPr="004B509D" w:rsidRDefault="00C25F45" w:rsidP="002E61C6">
      <w:pPr>
        <w:tabs>
          <w:tab w:val="left" w:pos="709"/>
          <w:tab w:val="left" w:pos="960"/>
          <w:tab w:val="left" w:pos="6804"/>
          <w:tab w:val="left" w:pos="8222"/>
        </w:tabs>
        <w:ind w:left="360"/>
        <w:jc w:val="both"/>
        <w:rPr>
          <w:szCs w:val="22"/>
        </w:rPr>
      </w:pPr>
      <w:r w:rsidRPr="004B509D">
        <w:rPr>
          <w:szCs w:val="22"/>
        </w:rPr>
        <w:t>nad częścią hotelową</w:t>
      </w:r>
      <w:r w:rsidR="00B72917" w:rsidRPr="004B509D">
        <w:rPr>
          <w:szCs w:val="22"/>
        </w:rPr>
        <w:tab/>
        <w:t>1:100</w:t>
      </w:r>
      <w:r w:rsidR="00B72917" w:rsidRPr="004B509D">
        <w:rPr>
          <w:szCs w:val="22"/>
        </w:rPr>
        <w:tab/>
        <w:t>rys. K.02</w:t>
      </w:r>
    </w:p>
    <w:p w14:paraId="69F40DB6" w14:textId="77777777" w:rsidR="008840F1" w:rsidRPr="004B509D" w:rsidRDefault="008840F1" w:rsidP="002E61C6">
      <w:pPr>
        <w:tabs>
          <w:tab w:val="left" w:pos="709"/>
          <w:tab w:val="left" w:pos="960"/>
          <w:tab w:val="left" w:pos="5400"/>
          <w:tab w:val="decimal" w:pos="6804"/>
          <w:tab w:val="left" w:pos="7080"/>
          <w:tab w:val="decimal" w:pos="8647"/>
        </w:tabs>
        <w:ind w:left="240"/>
        <w:jc w:val="both"/>
        <w:rPr>
          <w:szCs w:val="22"/>
        </w:rPr>
      </w:pPr>
    </w:p>
    <w:p w14:paraId="52BEFAE6" w14:textId="77777777" w:rsidR="008840F1" w:rsidRPr="004B509D" w:rsidRDefault="00F9028F" w:rsidP="002E61C6">
      <w:pPr>
        <w:jc w:val="both"/>
        <w:rPr>
          <w:b/>
          <w:szCs w:val="22"/>
        </w:rPr>
      </w:pPr>
      <w:r w:rsidRPr="004B509D">
        <w:rPr>
          <w:b/>
          <w:szCs w:val="22"/>
        </w:rPr>
        <w:t>Instalacje sanitarne</w:t>
      </w:r>
    </w:p>
    <w:p w14:paraId="03AC2618" w14:textId="77777777" w:rsidR="004A1758" w:rsidRPr="004B509D" w:rsidRDefault="004A1758" w:rsidP="002E61C6">
      <w:pPr>
        <w:tabs>
          <w:tab w:val="left" w:pos="284"/>
          <w:tab w:val="left" w:pos="2268"/>
          <w:tab w:val="left" w:pos="6804"/>
          <w:tab w:val="left" w:pos="8222"/>
        </w:tabs>
        <w:jc w:val="both"/>
        <w:rPr>
          <w:b/>
          <w:szCs w:val="22"/>
        </w:rPr>
      </w:pPr>
      <w:r w:rsidRPr="004B509D">
        <w:rPr>
          <w:b/>
          <w:szCs w:val="22"/>
        </w:rPr>
        <w:t>l.p.</w:t>
      </w:r>
      <w:r w:rsidRPr="004B509D">
        <w:rPr>
          <w:b/>
          <w:szCs w:val="22"/>
        </w:rPr>
        <w:tab/>
        <w:t>tytuł</w:t>
      </w:r>
      <w:r w:rsidRPr="004B509D">
        <w:rPr>
          <w:b/>
          <w:szCs w:val="22"/>
        </w:rPr>
        <w:tab/>
        <w:t>skala</w:t>
      </w:r>
      <w:r w:rsidRPr="004B509D">
        <w:rPr>
          <w:b/>
          <w:szCs w:val="22"/>
        </w:rPr>
        <w:tab/>
        <w:t>nr rysunku</w:t>
      </w:r>
    </w:p>
    <w:tbl>
      <w:tblPr>
        <w:tblW w:w="9884" w:type="dxa"/>
        <w:tblInd w:w="58" w:type="dxa"/>
        <w:tblCellMar>
          <w:left w:w="70" w:type="dxa"/>
          <w:right w:w="70" w:type="dxa"/>
        </w:tblCellMar>
        <w:tblLook w:val="04A0" w:firstRow="1" w:lastRow="0" w:firstColumn="1" w:lastColumn="0" w:noHBand="0" w:noVBand="1"/>
      </w:tblPr>
      <w:tblGrid>
        <w:gridCol w:w="6605"/>
        <w:gridCol w:w="1559"/>
        <w:gridCol w:w="1720"/>
      </w:tblGrid>
      <w:tr w:rsidR="004B509D" w:rsidRPr="004B509D" w14:paraId="02AD89AF" w14:textId="77777777" w:rsidTr="00415FED">
        <w:trPr>
          <w:trHeight w:hRule="exact" w:val="340"/>
        </w:trPr>
        <w:tc>
          <w:tcPr>
            <w:tcW w:w="6605" w:type="dxa"/>
            <w:noWrap/>
            <w:vAlign w:val="bottom"/>
            <w:hideMark/>
          </w:tcPr>
          <w:p w14:paraId="33689723" w14:textId="77777777" w:rsidR="0004597C" w:rsidRPr="004B509D" w:rsidRDefault="0004597C">
            <w:pPr>
              <w:spacing w:line="360" w:lineRule="auto"/>
              <w:jc w:val="both"/>
              <w:rPr>
                <w:lang w:eastAsia="pl-PL"/>
              </w:rPr>
            </w:pPr>
            <w:r w:rsidRPr="004B509D">
              <w:rPr>
                <w:lang w:eastAsia="pl-PL"/>
              </w:rPr>
              <w:t>1.</w:t>
            </w:r>
            <w:r w:rsidRPr="004B509D">
              <w:rPr>
                <w:sz w:val="14"/>
                <w:szCs w:val="14"/>
                <w:lang w:eastAsia="pl-PL"/>
              </w:rPr>
              <w:t xml:space="preserve">      </w:t>
            </w:r>
            <w:r w:rsidRPr="004B509D">
              <w:rPr>
                <w:lang w:eastAsia="pl-PL"/>
              </w:rPr>
              <w:t>Instalacja źródła ciepła. Rzut podbasenia</w:t>
            </w:r>
          </w:p>
        </w:tc>
        <w:tc>
          <w:tcPr>
            <w:tcW w:w="1559" w:type="dxa"/>
            <w:noWrap/>
            <w:vAlign w:val="bottom"/>
            <w:hideMark/>
          </w:tcPr>
          <w:p w14:paraId="4E7AD68E" w14:textId="77777777" w:rsidR="0004597C" w:rsidRPr="004B509D" w:rsidRDefault="0004597C" w:rsidP="0004597C">
            <w:pPr>
              <w:spacing w:line="360" w:lineRule="auto"/>
              <w:jc w:val="both"/>
              <w:rPr>
                <w:lang w:eastAsia="pl-PL"/>
              </w:rPr>
            </w:pPr>
            <w:r w:rsidRPr="004B509D">
              <w:rPr>
                <w:lang w:eastAsia="pl-PL"/>
              </w:rPr>
              <w:t>1:100</w:t>
            </w:r>
          </w:p>
        </w:tc>
        <w:tc>
          <w:tcPr>
            <w:tcW w:w="1720" w:type="dxa"/>
            <w:noWrap/>
            <w:vAlign w:val="bottom"/>
            <w:hideMark/>
          </w:tcPr>
          <w:p w14:paraId="5985F24E" w14:textId="77777777" w:rsidR="0004597C" w:rsidRPr="004B509D" w:rsidRDefault="0004597C">
            <w:pPr>
              <w:spacing w:line="360" w:lineRule="auto"/>
              <w:jc w:val="both"/>
              <w:rPr>
                <w:lang w:eastAsia="pl-PL"/>
              </w:rPr>
            </w:pPr>
            <w:r w:rsidRPr="004B509D">
              <w:rPr>
                <w:lang w:eastAsia="pl-PL"/>
              </w:rPr>
              <w:t>rys. IS.01</w:t>
            </w:r>
          </w:p>
        </w:tc>
      </w:tr>
      <w:tr w:rsidR="004B509D" w:rsidRPr="004B509D" w14:paraId="5F922DA2" w14:textId="77777777" w:rsidTr="00415FED">
        <w:trPr>
          <w:trHeight w:hRule="exact" w:val="340"/>
        </w:trPr>
        <w:tc>
          <w:tcPr>
            <w:tcW w:w="6605" w:type="dxa"/>
            <w:noWrap/>
            <w:vAlign w:val="bottom"/>
            <w:hideMark/>
          </w:tcPr>
          <w:p w14:paraId="5687AEE7" w14:textId="77777777" w:rsidR="0004597C" w:rsidRPr="004B509D" w:rsidRDefault="0004597C">
            <w:pPr>
              <w:spacing w:line="360" w:lineRule="auto"/>
              <w:jc w:val="both"/>
              <w:rPr>
                <w:lang w:eastAsia="pl-PL"/>
              </w:rPr>
            </w:pPr>
            <w:r w:rsidRPr="004B509D">
              <w:rPr>
                <w:lang w:eastAsia="pl-PL"/>
              </w:rPr>
              <w:t>2.</w:t>
            </w:r>
            <w:r w:rsidRPr="004B509D">
              <w:rPr>
                <w:sz w:val="14"/>
                <w:szCs w:val="14"/>
                <w:lang w:eastAsia="pl-PL"/>
              </w:rPr>
              <w:t xml:space="preserve">      </w:t>
            </w:r>
            <w:r w:rsidRPr="004B509D">
              <w:rPr>
                <w:lang w:eastAsia="pl-PL"/>
              </w:rPr>
              <w:t>Instalacja c.o. Rzut parteru</w:t>
            </w:r>
          </w:p>
        </w:tc>
        <w:tc>
          <w:tcPr>
            <w:tcW w:w="1559" w:type="dxa"/>
            <w:noWrap/>
            <w:vAlign w:val="bottom"/>
            <w:hideMark/>
          </w:tcPr>
          <w:p w14:paraId="2E4DB3D4"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75F8A9AC" w14:textId="77777777" w:rsidR="0004597C" w:rsidRPr="004B509D" w:rsidRDefault="0004597C">
            <w:pPr>
              <w:spacing w:line="360" w:lineRule="auto"/>
              <w:jc w:val="both"/>
              <w:rPr>
                <w:lang w:eastAsia="pl-PL"/>
              </w:rPr>
            </w:pPr>
            <w:r w:rsidRPr="004B509D">
              <w:rPr>
                <w:lang w:eastAsia="pl-PL"/>
              </w:rPr>
              <w:t>rys. IS.02</w:t>
            </w:r>
          </w:p>
        </w:tc>
      </w:tr>
      <w:tr w:rsidR="004B509D" w:rsidRPr="004B509D" w14:paraId="73DFF92E" w14:textId="77777777" w:rsidTr="00415FED">
        <w:trPr>
          <w:trHeight w:hRule="exact" w:val="340"/>
        </w:trPr>
        <w:tc>
          <w:tcPr>
            <w:tcW w:w="6605" w:type="dxa"/>
            <w:noWrap/>
            <w:vAlign w:val="bottom"/>
            <w:hideMark/>
          </w:tcPr>
          <w:p w14:paraId="05ED8D53" w14:textId="77777777" w:rsidR="0004597C" w:rsidRPr="004B509D" w:rsidRDefault="0004597C">
            <w:pPr>
              <w:spacing w:line="360" w:lineRule="auto"/>
              <w:jc w:val="both"/>
              <w:rPr>
                <w:lang w:eastAsia="pl-PL"/>
              </w:rPr>
            </w:pPr>
            <w:r w:rsidRPr="004B509D">
              <w:rPr>
                <w:lang w:eastAsia="pl-PL"/>
              </w:rPr>
              <w:t>3.</w:t>
            </w:r>
            <w:r w:rsidRPr="004B509D">
              <w:rPr>
                <w:sz w:val="14"/>
                <w:szCs w:val="14"/>
                <w:lang w:eastAsia="pl-PL"/>
              </w:rPr>
              <w:t xml:space="preserve">      </w:t>
            </w:r>
            <w:r w:rsidRPr="004B509D">
              <w:rPr>
                <w:lang w:eastAsia="pl-PL"/>
              </w:rPr>
              <w:t>Instalacja c.o. Rzut pietra</w:t>
            </w:r>
          </w:p>
        </w:tc>
        <w:tc>
          <w:tcPr>
            <w:tcW w:w="1559" w:type="dxa"/>
            <w:noWrap/>
            <w:vAlign w:val="bottom"/>
            <w:hideMark/>
          </w:tcPr>
          <w:p w14:paraId="05536B18"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6C402533" w14:textId="77777777" w:rsidR="0004597C" w:rsidRPr="004B509D" w:rsidRDefault="0004597C">
            <w:pPr>
              <w:spacing w:line="360" w:lineRule="auto"/>
              <w:jc w:val="both"/>
              <w:rPr>
                <w:lang w:eastAsia="pl-PL"/>
              </w:rPr>
            </w:pPr>
            <w:r w:rsidRPr="004B509D">
              <w:rPr>
                <w:lang w:eastAsia="pl-PL"/>
              </w:rPr>
              <w:t>rys. IS.03</w:t>
            </w:r>
          </w:p>
        </w:tc>
      </w:tr>
      <w:tr w:rsidR="004B509D" w:rsidRPr="004B509D" w14:paraId="1765AC06" w14:textId="77777777" w:rsidTr="00415FED">
        <w:trPr>
          <w:trHeight w:hRule="exact" w:val="340"/>
        </w:trPr>
        <w:tc>
          <w:tcPr>
            <w:tcW w:w="6605" w:type="dxa"/>
            <w:noWrap/>
            <w:vAlign w:val="bottom"/>
            <w:hideMark/>
          </w:tcPr>
          <w:p w14:paraId="72674A07" w14:textId="77777777" w:rsidR="0004597C" w:rsidRPr="004B509D" w:rsidRDefault="0004597C">
            <w:pPr>
              <w:spacing w:line="360" w:lineRule="auto"/>
              <w:jc w:val="both"/>
              <w:rPr>
                <w:lang w:eastAsia="pl-PL"/>
              </w:rPr>
            </w:pPr>
            <w:r w:rsidRPr="004B509D">
              <w:rPr>
                <w:lang w:eastAsia="pl-PL"/>
              </w:rPr>
              <w:t>4.</w:t>
            </w:r>
            <w:r w:rsidRPr="004B509D">
              <w:rPr>
                <w:sz w:val="14"/>
                <w:szCs w:val="14"/>
                <w:lang w:eastAsia="pl-PL"/>
              </w:rPr>
              <w:t xml:space="preserve">      </w:t>
            </w:r>
            <w:r w:rsidRPr="004B509D">
              <w:rPr>
                <w:lang w:eastAsia="pl-PL"/>
              </w:rPr>
              <w:t>Schemat instalacji c.o. oraz c.t.</w:t>
            </w:r>
          </w:p>
        </w:tc>
        <w:tc>
          <w:tcPr>
            <w:tcW w:w="1559" w:type="dxa"/>
            <w:noWrap/>
            <w:vAlign w:val="bottom"/>
            <w:hideMark/>
          </w:tcPr>
          <w:p w14:paraId="7F8FD32B"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4BA516BA" w14:textId="77777777" w:rsidR="0004597C" w:rsidRPr="004B509D" w:rsidRDefault="0004597C">
            <w:pPr>
              <w:spacing w:line="360" w:lineRule="auto"/>
              <w:jc w:val="both"/>
              <w:rPr>
                <w:lang w:eastAsia="pl-PL"/>
              </w:rPr>
            </w:pPr>
            <w:r w:rsidRPr="004B509D">
              <w:rPr>
                <w:lang w:eastAsia="pl-PL"/>
              </w:rPr>
              <w:t>rys. IS.04</w:t>
            </w:r>
          </w:p>
        </w:tc>
      </w:tr>
      <w:tr w:rsidR="004B509D" w:rsidRPr="004B509D" w14:paraId="314A6A56" w14:textId="77777777" w:rsidTr="00415FED">
        <w:trPr>
          <w:trHeight w:hRule="exact" w:val="340"/>
        </w:trPr>
        <w:tc>
          <w:tcPr>
            <w:tcW w:w="6605" w:type="dxa"/>
            <w:noWrap/>
            <w:vAlign w:val="bottom"/>
            <w:hideMark/>
          </w:tcPr>
          <w:p w14:paraId="32851C7A" w14:textId="77777777" w:rsidR="0004597C" w:rsidRPr="004B509D" w:rsidRDefault="0004597C">
            <w:pPr>
              <w:spacing w:line="360" w:lineRule="auto"/>
              <w:jc w:val="both"/>
              <w:rPr>
                <w:lang w:eastAsia="pl-PL"/>
              </w:rPr>
            </w:pPr>
            <w:r w:rsidRPr="004B509D">
              <w:rPr>
                <w:lang w:eastAsia="pl-PL"/>
              </w:rPr>
              <w:t>5.</w:t>
            </w:r>
            <w:r w:rsidRPr="004B509D">
              <w:rPr>
                <w:sz w:val="14"/>
                <w:szCs w:val="14"/>
                <w:lang w:eastAsia="pl-PL"/>
              </w:rPr>
              <w:t xml:space="preserve">      </w:t>
            </w:r>
            <w:r w:rsidRPr="004B509D">
              <w:rPr>
                <w:lang w:eastAsia="pl-PL"/>
              </w:rPr>
              <w:t>Schemat technologiczny istniejącej kotłowni gazowej.</w:t>
            </w:r>
          </w:p>
        </w:tc>
        <w:tc>
          <w:tcPr>
            <w:tcW w:w="1559" w:type="dxa"/>
            <w:noWrap/>
            <w:vAlign w:val="bottom"/>
            <w:hideMark/>
          </w:tcPr>
          <w:p w14:paraId="37A233EF"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64AF39D4" w14:textId="77777777" w:rsidR="0004597C" w:rsidRPr="004B509D" w:rsidRDefault="0004597C">
            <w:pPr>
              <w:spacing w:line="360" w:lineRule="auto"/>
              <w:jc w:val="both"/>
              <w:rPr>
                <w:lang w:eastAsia="pl-PL"/>
              </w:rPr>
            </w:pPr>
            <w:r w:rsidRPr="004B509D">
              <w:rPr>
                <w:lang w:eastAsia="pl-PL"/>
              </w:rPr>
              <w:t>rys. IS.05</w:t>
            </w:r>
          </w:p>
        </w:tc>
      </w:tr>
      <w:tr w:rsidR="004B509D" w:rsidRPr="004B509D" w14:paraId="7B1C4430" w14:textId="77777777" w:rsidTr="00415FED">
        <w:trPr>
          <w:trHeight w:hRule="exact" w:val="340"/>
        </w:trPr>
        <w:tc>
          <w:tcPr>
            <w:tcW w:w="6605" w:type="dxa"/>
            <w:noWrap/>
            <w:vAlign w:val="bottom"/>
            <w:hideMark/>
          </w:tcPr>
          <w:p w14:paraId="0EDE2370" w14:textId="77777777" w:rsidR="0004597C" w:rsidRPr="004B509D" w:rsidRDefault="0004597C">
            <w:pPr>
              <w:spacing w:line="360" w:lineRule="auto"/>
              <w:jc w:val="both"/>
              <w:rPr>
                <w:lang w:eastAsia="pl-PL"/>
              </w:rPr>
            </w:pPr>
            <w:r w:rsidRPr="004B509D">
              <w:rPr>
                <w:lang w:eastAsia="pl-PL"/>
              </w:rPr>
              <w:t>6.</w:t>
            </w:r>
            <w:r w:rsidRPr="004B509D">
              <w:rPr>
                <w:sz w:val="14"/>
                <w:szCs w:val="14"/>
                <w:lang w:eastAsia="pl-PL"/>
              </w:rPr>
              <w:t>     </w:t>
            </w:r>
            <w:r w:rsidRPr="004B509D">
              <w:rPr>
                <w:lang w:eastAsia="pl-PL"/>
              </w:rPr>
              <w:t>Schemat technologiczny źródła ciepła niskoparametrowego.</w:t>
            </w:r>
          </w:p>
        </w:tc>
        <w:tc>
          <w:tcPr>
            <w:tcW w:w="1559" w:type="dxa"/>
            <w:noWrap/>
            <w:vAlign w:val="bottom"/>
            <w:hideMark/>
          </w:tcPr>
          <w:p w14:paraId="7B022A05"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1D12F3B6" w14:textId="77777777" w:rsidR="0004597C" w:rsidRPr="004B509D" w:rsidRDefault="0004597C">
            <w:pPr>
              <w:spacing w:line="360" w:lineRule="auto"/>
              <w:jc w:val="both"/>
              <w:rPr>
                <w:lang w:eastAsia="pl-PL"/>
              </w:rPr>
            </w:pPr>
            <w:r w:rsidRPr="004B509D">
              <w:rPr>
                <w:lang w:eastAsia="pl-PL"/>
              </w:rPr>
              <w:t>rys. IS.06</w:t>
            </w:r>
          </w:p>
        </w:tc>
      </w:tr>
      <w:tr w:rsidR="004B509D" w:rsidRPr="004B509D" w14:paraId="3A176849" w14:textId="77777777" w:rsidTr="00415FED">
        <w:trPr>
          <w:trHeight w:hRule="exact" w:val="340"/>
        </w:trPr>
        <w:tc>
          <w:tcPr>
            <w:tcW w:w="6605" w:type="dxa"/>
            <w:noWrap/>
            <w:vAlign w:val="bottom"/>
            <w:hideMark/>
          </w:tcPr>
          <w:p w14:paraId="0670D2B0" w14:textId="77777777" w:rsidR="0004597C" w:rsidRPr="004B509D" w:rsidRDefault="0004597C">
            <w:pPr>
              <w:spacing w:line="360" w:lineRule="auto"/>
              <w:jc w:val="both"/>
              <w:rPr>
                <w:lang w:eastAsia="pl-PL"/>
              </w:rPr>
            </w:pPr>
            <w:r w:rsidRPr="004B509D">
              <w:rPr>
                <w:lang w:eastAsia="pl-PL"/>
              </w:rPr>
              <w:t>7.</w:t>
            </w:r>
            <w:r w:rsidRPr="004B509D">
              <w:rPr>
                <w:sz w:val="14"/>
                <w:szCs w:val="14"/>
                <w:lang w:eastAsia="pl-PL"/>
              </w:rPr>
              <w:t xml:space="preserve">      </w:t>
            </w:r>
            <w:r w:rsidRPr="004B509D">
              <w:rPr>
                <w:lang w:eastAsia="pl-PL"/>
              </w:rPr>
              <w:t>Instalacja wodno-kanalizacyjna. Rzut podbasenia.</w:t>
            </w:r>
          </w:p>
        </w:tc>
        <w:tc>
          <w:tcPr>
            <w:tcW w:w="1559" w:type="dxa"/>
            <w:noWrap/>
            <w:vAlign w:val="bottom"/>
            <w:hideMark/>
          </w:tcPr>
          <w:p w14:paraId="314F571F"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4BCE080B" w14:textId="77777777" w:rsidR="0004597C" w:rsidRPr="004B509D" w:rsidRDefault="0004597C">
            <w:pPr>
              <w:spacing w:line="360" w:lineRule="auto"/>
              <w:jc w:val="both"/>
              <w:rPr>
                <w:lang w:eastAsia="pl-PL"/>
              </w:rPr>
            </w:pPr>
            <w:r w:rsidRPr="004B509D">
              <w:rPr>
                <w:lang w:eastAsia="pl-PL"/>
              </w:rPr>
              <w:t>rys. IS.07</w:t>
            </w:r>
          </w:p>
        </w:tc>
      </w:tr>
      <w:tr w:rsidR="004B509D" w:rsidRPr="004B509D" w14:paraId="15BC3AC7" w14:textId="77777777" w:rsidTr="00415FED">
        <w:trPr>
          <w:trHeight w:hRule="exact" w:val="340"/>
        </w:trPr>
        <w:tc>
          <w:tcPr>
            <w:tcW w:w="6605" w:type="dxa"/>
            <w:noWrap/>
            <w:vAlign w:val="bottom"/>
            <w:hideMark/>
          </w:tcPr>
          <w:p w14:paraId="2F088DA4" w14:textId="77777777" w:rsidR="0004597C" w:rsidRPr="004B509D" w:rsidRDefault="0004597C">
            <w:pPr>
              <w:spacing w:line="360" w:lineRule="auto"/>
              <w:jc w:val="both"/>
              <w:rPr>
                <w:lang w:eastAsia="pl-PL"/>
              </w:rPr>
            </w:pPr>
            <w:r w:rsidRPr="004B509D">
              <w:rPr>
                <w:lang w:eastAsia="pl-PL"/>
              </w:rPr>
              <w:t>8.</w:t>
            </w:r>
            <w:r w:rsidRPr="004B509D">
              <w:rPr>
                <w:sz w:val="14"/>
                <w:szCs w:val="14"/>
                <w:lang w:eastAsia="pl-PL"/>
              </w:rPr>
              <w:t xml:space="preserve">      </w:t>
            </w:r>
            <w:r w:rsidRPr="004B509D">
              <w:rPr>
                <w:lang w:eastAsia="pl-PL"/>
              </w:rPr>
              <w:t>Instalacja wodno-kanalizacyjna. Rzut parteru.</w:t>
            </w:r>
          </w:p>
        </w:tc>
        <w:tc>
          <w:tcPr>
            <w:tcW w:w="1559" w:type="dxa"/>
            <w:noWrap/>
            <w:vAlign w:val="bottom"/>
            <w:hideMark/>
          </w:tcPr>
          <w:p w14:paraId="762E8D3D"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72ED53FE" w14:textId="77777777" w:rsidR="0004597C" w:rsidRPr="004B509D" w:rsidRDefault="0004597C">
            <w:pPr>
              <w:spacing w:line="360" w:lineRule="auto"/>
              <w:jc w:val="both"/>
              <w:rPr>
                <w:lang w:eastAsia="pl-PL"/>
              </w:rPr>
            </w:pPr>
            <w:r w:rsidRPr="004B509D">
              <w:rPr>
                <w:lang w:eastAsia="pl-PL"/>
              </w:rPr>
              <w:t>rys. IS.08</w:t>
            </w:r>
          </w:p>
        </w:tc>
      </w:tr>
      <w:tr w:rsidR="004B509D" w:rsidRPr="004B509D" w14:paraId="5C86C37A" w14:textId="77777777" w:rsidTr="00415FED">
        <w:trPr>
          <w:trHeight w:hRule="exact" w:val="340"/>
        </w:trPr>
        <w:tc>
          <w:tcPr>
            <w:tcW w:w="6605" w:type="dxa"/>
            <w:noWrap/>
            <w:vAlign w:val="bottom"/>
            <w:hideMark/>
          </w:tcPr>
          <w:p w14:paraId="71278F60" w14:textId="77777777" w:rsidR="0004597C" w:rsidRPr="004B509D" w:rsidRDefault="0004597C">
            <w:pPr>
              <w:tabs>
                <w:tab w:val="left" w:pos="115"/>
              </w:tabs>
              <w:spacing w:line="360" w:lineRule="auto"/>
              <w:ind w:left="509" w:hanging="509"/>
              <w:jc w:val="both"/>
              <w:rPr>
                <w:lang w:eastAsia="pl-PL"/>
              </w:rPr>
            </w:pPr>
            <w:r w:rsidRPr="004B509D">
              <w:rPr>
                <w:lang w:eastAsia="pl-PL"/>
              </w:rPr>
              <w:t>9.</w:t>
            </w:r>
            <w:r w:rsidRPr="004B509D">
              <w:rPr>
                <w:sz w:val="14"/>
                <w:szCs w:val="14"/>
                <w:lang w:eastAsia="pl-PL"/>
              </w:rPr>
              <w:t xml:space="preserve">      </w:t>
            </w:r>
            <w:r w:rsidRPr="004B509D">
              <w:rPr>
                <w:lang w:eastAsia="pl-PL"/>
              </w:rPr>
              <w:t xml:space="preserve">Instalacja kanalizacyjna </w:t>
            </w:r>
            <w:proofErr w:type="spellStart"/>
            <w:r w:rsidRPr="004B509D">
              <w:rPr>
                <w:lang w:eastAsia="pl-PL"/>
              </w:rPr>
              <w:t>podposadzkowa</w:t>
            </w:r>
            <w:proofErr w:type="spellEnd"/>
            <w:r w:rsidRPr="004B509D">
              <w:rPr>
                <w:lang w:eastAsia="pl-PL"/>
              </w:rPr>
              <w:t xml:space="preserve">  oraz prowadzona w płycie. Rzut podbasenia.</w:t>
            </w:r>
          </w:p>
        </w:tc>
        <w:tc>
          <w:tcPr>
            <w:tcW w:w="1559" w:type="dxa"/>
            <w:noWrap/>
            <w:vAlign w:val="bottom"/>
            <w:hideMark/>
          </w:tcPr>
          <w:p w14:paraId="15B440BA"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3F23D3F2" w14:textId="77777777" w:rsidR="0004597C" w:rsidRPr="004B509D" w:rsidRDefault="0004597C">
            <w:pPr>
              <w:spacing w:line="360" w:lineRule="auto"/>
              <w:jc w:val="both"/>
              <w:rPr>
                <w:lang w:eastAsia="pl-PL"/>
              </w:rPr>
            </w:pPr>
            <w:r w:rsidRPr="004B509D">
              <w:rPr>
                <w:lang w:eastAsia="pl-PL"/>
              </w:rPr>
              <w:t>rys. IS.09</w:t>
            </w:r>
          </w:p>
        </w:tc>
      </w:tr>
      <w:tr w:rsidR="004B509D" w:rsidRPr="004B509D" w14:paraId="037649FF" w14:textId="77777777" w:rsidTr="00415FED">
        <w:trPr>
          <w:trHeight w:hRule="exact" w:val="340"/>
        </w:trPr>
        <w:tc>
          <w:tcPr>
            <w:tcW w:w="6605" w:type="dxa"/>
            <w:noWrap/>
            <w:vAlign w:val="bottom"/>
            <w:hideMark/>
          </w:tcPr>
          <w:p w14:paraId="390613FC" w14:textId="77777777" w:rsidR="0004597C" w:rsidRPr="004B509D" w:rsidRDefault="0004597C">
            <w:pPr>
              <w:spacing w:line="360" w:lineRule="auto"/>
              <w:jc w:val="both"/>
              <w:rPr>
                <w:lang w:eastAsia="pl-PL"/>
              </w:rPr>
            </w:pPr>
            <w:r w:rsidRPr="004B509D">
              <w:rPr>
                <w:lang w:eastAsia="pl-PL"/>
              </w:rPr>
              <w:t>10.</w:t>
            </w:r>
            <w:r w:rsidRPr="004B509D">
              <w:rPr>
                <w:sz w:val="14"/>
                <w:szCs w:val="14"/>
                <w:lang w:eastAsia="pl-PL"/>
              </w:rPr>
              <w:t>  </w:t>
            </w:r>
            <w:r w:rsidRPr="004B509D">
              <w:rPr>
                <w:lang w:eastAsia="pl-PL"/>
              </w:rPr>
              <w:t>Instalacja wodno-kanalizacyjna. Rzut piętra.</w:t>
            </w:r>
          </w:p>
        </w:tc>
        <w:tc>
          <w:tcPr>
            <w:tcW w:w="1559" w:type="dxa"/>
            <w:noWrap/>
            <w:vAlign w:val="bottom"/>
            <w:hideMark/>
          </w:tcPr>
          <w:p w14:paraId="39397D45"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6D8787EC" w14:textId="77777777" w:rsidR="0004597C" w:rsidRPr="004B509D" w:rsidRDefault="0004597C">
            <w:pPr>
              <w:spacing w:line="360" w:lineRule="auto"/>
              <w:jc w:val="both"/>
              <w:rPr>
                <w:lang w:eastAsia="pl-PL"/>
              </w:rPr>
            </w:pPr>
            <w:r w:rsidRPr="004B509D">
              <w:rPr>
                <w:lang w:eastAsia="pl-PL"/>
              </w:rPr>
              <w:t>rys. IS.10</w:t>
            </w:r>
          </w:p>
        </w:tc>
      </w:tr>
      <w:tr w:rsidR="004B509D" w:rsidRPr="004B509D" w14:paraId="035B7764" w14:textId="77777777" w:rsidTr="00415FED">
        <w:trPr>
          <w:trHeight w:hRule="exact" w:val="340"/>
        </w:trPr>
        <w:tc>
          <w:tcPr>
            <w:tcW w:w="6605" w:type="dxa"/>
            <w:noWrap/>
            <w:vAlign w:val="bottom"/>
            <w:hideMark/>
          </w:tcPr>
          <w:p w14:paraId="6C01666B" w14:textId="77777777" w:rsidR="0004597C" w:rsidRPr="004B509D" w:rsidRDefault="0004597C">
            <w:pPr>
              <w:spacing w:line="360" w:lineRule="auto"/>
              <w:jc w:val="both"/>
              <w:rPr>
                <w:lang w:eastAsia="pl-PL"/>
              </w:rPr>
            </w:pPr>
            <w:r w:rsidRPr="004B509D">
              <w:rPr>
                <w:lang w:eastAsia="pl-PL"/>
              </w:rPr>
              <w:t>10a.</w:t>
            </w:r>
            <w:r w:rsidRPr="004B509D">
              <w:rPr>
                <w:sz w:val="14"/>
                <w:szCs w:val="14"/>
                <w:lang w:eastAsia="pl-PL"/>
              </w:rPr>
              <w:t> </w:t>
            </w:r>
            <w:r w:rsidRPr="004B509D">
              <w:rPr>
                <w:lang w:eastAsia="pl-PL"/>
              </w:rPr>
              <w:t>Instalacja kanalizacyjna. Rzut dachu.</w:t>
            </w:r>
          </w:p>
        </w:tc>
        <w:tc>
          <w:tcPr>
            <w:tcW w:w="1559" w:type="dxa"/>
            <w:noWrap/>
            <w:vAlign w:val="bottom"/>
            <w:hideMark/>
          </w:tcPr>
          <w:p w14:paraId="0CC30C36"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31B8387A" w14:textId="77777777" w:rsidR="0004597C" w:rsidRPr="004B509D" w:rsidRDefault="0004597C">
            <w:pPr>
              <w:spacing w:line="360" w:lineRule="auto"/>
              <w:jc w:val="both"/>
              <w:rPr>
                <w:lang w:eastAsia="pl-PL"/>
              </w:rPr>
            </w:pPr>
            <w:r w:rsidRPr="004B509D">
              <w:rPr>
                <w:lang w:eastAsia="pl-PL"/>
              </w:rPr>
              <w:t>rys. IS.10a</w:t>
            </w:r>
          </w:p>
        </w:tc>
      </w:tr>
      <w:tr w:rsidR="004B509D" w:rsidRPr="004B509D" w14:paraId="688A6885" w14:textId="77777777" w:rsidTr="00415FED">
        <w:trPr>
          <w:trHeight w:hRule="exact" w:val="340"/>
        </w:trPr>
        <w:tc>
          <w:tcPr>
            <w:tcW w:w="6605" w:type="dxa"/>
            <w:noWrap/>
            <w:vAlign w:val="bottom"/>
            <w:hideMark/>
          </w:tcPr>
          <w:p w14:paraId="66FFED59" w14:textId="77777777" w:rsidR="0004597C" w:rsidRPr="004B509D" w:rsidRDefault="0004597C">
            <w:pPr>
              <w:spacing w:line="360" w:lineRule="auto"/>
              <w:jc w:val="both"/>
              <w:rPr>
                <w:lang w:eastAsia="pl-PL"/>
              </w:rPr>
            </w:pPr>
            <w:r w:rsidRPr="004B509D">
              <w:rPr>
                <w:lang w:eastAsia="pl-PL"/>
              </w:rPr>
              <w:t>11. Schemat kanalizacji sanitarnej.</w:t>
            </w:r>
          </w:p>
        </w:tc>
        <w:tc>
          <w:tcPr>
            <w:tcW w:w="1559" w:type="dxa"/>
            <w:noWrap/>
            <w:vAlign w:val="bottom"/>
            <w:hideMark/>
          </w:tcPr>
          <w:p w14:paraId="03416E1D"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002A0EE7" w14:textId="77777777" w:rsidR="0004597C" w:rsidRPr="004B509D" w:rsidRDefault="0004597C">
            <w:pPr>
              <w:spacing w:line="360" w:lineRule="auto"/>
              <w:jc w:val="both"/>
              <w:rPr>
                <w:lang w:eastAsia="pl-PL"/>
              </w:rPr>
            </w:pPr>
            <w:r w:rsidRPr="004B509D">
              <w:rPr>
                <w:lang w:eastAsia="pl-PL"/>
              </w:rPr>
              <w:t>rys. IS.11</w:t>
            </w:r>
          </w:p>
        </w:tc>
      </w:tr>
      <w:tr w:rsidR="004B509D" w:rsidRPr="004B509D" w14:paraId="11799DA6" w14:textId="77777777" w:rsidTr="00415FED">
        <w:trPr>
          <w:trHeight w:hRule="exact" w:val="340"/>
        </w:trPr>
        <w:tc>
          <w:tcPr>
            <w:tcW w:w="6605" w:type="dxa"/>
            <w:noWrap/>
            <w:vAlign w:val="bottom"/>
            <w:hideMark/>
          </w:tcPr>
          <w:p w14:paraId="20D8946C" w14:textId="77777777" w:rsidR="0004597C" w:rsidRPr="004B509D" w:rsidRDefault="0004597C">
            <w:pPr>
              <w:spacing w:line="360" w:lineRule="auto"/>
              <w:jc w:val="both"/>
              <w:rPr>
                <w:lang w:eastAsia="pl-PL"/>
              </w:rPr>
            </w:pPr>
            <w:r w:rsidRPr="004B509D">
              <w:rPr>
                <w:lang w:eastAsia="pl-PL"/>
              </w:rPr>
              <w:t>12. Schemat instalacji wodociągowej i hydrantowej.</w:t>
            </w:r>
          </w:p>
        </w:tc>
        <w:tc>
          <w:tcPr>
            <w:tcW w:w="1559" w:type="dxa"/>
            <w:noWrap/>
            <w:vAlign w:val="bottom"/>
            <w:hideMark/>
          </w:tcPr>
          <w:p w14:paraId="2FC2C236"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5DA15653" w14:textId="77777777" w:rsidR="0004597C" w:rsidRPr="004B509D" w:rsidRDefault="0004597C">
            <w:pPr>
              <w:spacing w:line="360" w:lineRule="auto"/>
              <w:jc w:val="both"/>
              <w:rPr>
                <w:lang w:eastAsia="pl-PL"/>
              </w:rPr>
            </w:pPr>
            <w:r w:rsidRPr="004B509D">
              <w:rPr>
                <w:lang w:eastAsia="pl-PL"/>
              </w:rPr>
              <w:t>rys. IS.12</w:t>
            </w:r>
          </w:p>
        </w:tc>
      </w:tr>
      <w:tr w:rsidR="004B509D" w:rsidRPr="004B509D" w14:paraId="1496B436" w14:textId="77777777" w:rsidTr="00415FED">
        <w:trPr>
          <w:trHeight w:hRule="exact" w:val="340"/>
        </w:trPr>
        <w:tc>
          <w:tcPr>
            <w:tcW w:w="6605" w:type="dxa"/>
            <w:noWrap/>
            <w:vAlign w:val="bottom"/>
            <w:hideMark/>
          </w:tcPr>
          <w:p w14:paraId="01A1A793" w14:textId="77777777" w:rsidR="0004597C" w:rsidRPr="004B509D" w:rsidRDefault="0004597C">
            <w:pPr>
              <w:spacing w:line="360" w:lineRule="auto"/>
              <w:jc w:val="both"/>
              <w:rPr>
                <w:lang w:eastAsia="pl-PL"/>
              </w:rPr>
            </w:pPr>
            <w:r w:rsidRPr="004B509D">
              <w:rPr>
                <w:lang w:eastAsia="pl-PL"/>
              </w:rPr>
              <w:t>13.</w:t>
            </w:r>
            <w:r w:rsidRPr="004B509D">
              <w:rPr>
                <w:sz w:val="14"/>
                <w:szCs w:val="14"/>
                <w:lang w:eastAsia="pl-PL"/>
              </w:rPr>
              <w:t xml:space="preserve">  </w:t>
            </w:r>
            <w:r w:rsidRPr="004B509D">
              <w:rPr>
                <w:lang w:eastAsia="pl-PL"/>
              </w:rPr>
              <w:t>Instalacja wentylacji mechanicznej. Rzut podbasenia</w:t>
            </w:r>
          </w:p>
        </w:tc>
        <w:tc>
          <w:tcPr>
            <w:tcW w:w="1559" w:type="dxa"/>
            <w:noWrap/>
            <w:vAlign w:val="bottom"/>
            <w:hideMark/>
          </w:tcPr>
          <w:p w14:paraId="31A663B5"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574BDE29" w14:textId="77777777" w:rsidR="0004597C" w:rsidRPr="004B509D" w:rsidRDefault="0004597C">
            <w:pPr>
              <w:spacing w:line="360" w:lineRule="auto"/>
              <w:jc w:val="both"/>
              <w:rPr>
                <w:lang w:eastAsia="pl-PL"/>
              </w:rPr>
            </w:pPr>
            <w:r w:rsidRPr="004B509D">
              <w:rPr>
                <w:lang w:eastAsia="pl-PL"/>
              </w:rPr>
              <w:t>rys. IS.13</w:t>
            </w:r>
          </w:p>
        </w:tc>
      </w:tr>
      <w:tr w:rsidR="004B509D" w:rsidRPr="004B509D" w14:paraId="3832E1A6" w14:textId="77777777" w:rsidTr="00415FED">
        <w:trPr>
          <w:trHeight w:hRule="exact" w:val="340"/>
        </w:trPr>
        <w:tc>
          <w:tcPr>
            <w:tcW w:w="6605" w:type="dxa"/>
            <w:noWrap/>
            <w:vAlign w:val="bottom"/>
            <w:hideMark/>
          </w:tcPr>
          <w:p w14:paraId="748C2739" w14:textId="77777777" w:rsidR="0004597C" w:rsidRPr="004B509D" w:rsidRDefault="0004597C">
            <w:pPr>
              <w:spacing w:line="360" w:lineRule="auto"/>
              <w:jc w:val="both"/>
              <w:rPr>
                <w:lang w:eastAsia="pl-PL"/>
              </w:rPr>
            </w:pPr>
            <w:r w:rsidRPr="004B509D">
              <w:rPr>
                <w:lang w:eastAsia="pl-PL"/>
              </w:rPr>
              <w:t>14.</w:t>
            </w:r>
            <w:r w:rsidRPr="004B509D">
              <w:rPr>
                <w:sz w:val="14"/>
                <w:szCs w:val="14"/>
                <w:lang w:eastAsia="pl-PL"/>
              </w:rPr>
              <w:t xml:space="preserve">  </w:t>
            </w:r>
            <w:r w:rsidRPr="004B509D">
              <w:rPr>
                <w:lang w:eastAsia="pl-PL"/>
              </w:rPr>
              <w:t>Instalacja wentylacji mechanicznej. Rzut parteru.</w:t>
            </w:r>
          </w:p>
        </w:tc>
        <w:tc>
          <w:tcPr>
            <w:tcW w:w="1559" w:type="dxa"/>
            <w:noWrap/>
            <w:vAlign w:val="bottom"/>
            <w:hideMark/>
          </w:tcPr>
          <w:p w14:paraId="3FC9AAF8"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36B0D046" w14:textId="77777777" w:rsidR="0004597C" w:rsidRPr="004B509D" w:rsidRDefault="0004597C">
            <w:pPr>
              <w:spacing w:line="360" w:lineRule="auto"/>
              <w:jc w:val="both"/>
              <w:rPr>
                <w:lang w:eastAsia="pl-PL"/>
              </w:rPr>
            </w:pPr>
            <w:r w:rsidRPr="004B509D">
              <w:rPr>
                <w:lang w:eastAsia="pl-PL"/>
              </w:rPr>
              <w:t>rys. IS.14</w:t>
            </w:r>
          </w:p>
        </w:tc>
      </w:tr>
      <w:tr w:rsidR="004B509D" w:rsidRPr="004B509D" w14:paraId="0EF0C85C" w14:textId="77777777" w:rsidTr="00415FED">
        <w:trPr>
          <w:trHeight w:hRule="exact" w:val="340"/>
        </w:trPr>
        <w:tc>
          <w:tcPr>
            <w:tcW w:w="6605" w:type="dxa"/>
            <w:noWrap/>
            <w:vAlign w:val="bottom"/>
            <w:hideMark/>
          </w:tcPr>
          <w:p w14:paraId="13077D71" w14:textId="77777777" w:rsidR="0004597C" w:rsidRPr="004B509D" w:rsidRDefault="0004597C">
            <w:pPr>
              <w:spacing w:line="360" w:lineRule="auto"/>
              <w:jc w:val="both"/>
              <w:rPr>
                <w:lang w:eastAsia="pl-PL"/>
              </w:rPr>
            </w:pPr>
            <w:r w:rsidRPr="004B509D">
              <w:rPr>
                <w:lang w:eastAsia="pl-PL"/>
              </w:rPr>
              <w:lastRenderedPageBreak/>
              <w:t>15.</w:t>
            </w:r>
            <w:r w:rsidRPr="004B509D">
              <w:rPr>
                <w:sz w:val="14"/>
                <w:szCs w:val="14"/>
                <w:lang w:eastAsia="pl-PL"/>
              </w:rPr>
              <w:t xml:space="preserve">  </w:t>
            </w:r>
            <w:r w:rsidRPr="004B509D">
              <w:rPr>
                <w:lang w:eastAsia="pl-PL"/>
              </w:rPr>
              <w:t>Instalacja wentylacji mechanicznej. Rzut pietra.</w:t>
            </w:r>
          </w:p>
        </w:tc>
        <w:tc>
          <w:tcPr>
            <w:tcW w:w="1559" w:type="dxa"/>
            <w:noWrap/>
            <w:vAlign w:val="bottom"/>
            <w:hideMark/>
          </w:tcPr>
          <w:p w14:paraId="21640D41"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165D28BE" w14:textId="77777777" w:rsidR="0004597C" w:rsidRPr="004B509D" w:rsidRDefault="0004597C">
            <w:pPr>
              <w:spacing w:line="360" w:lineRule="auto"/>
              <w:jc w:val="both"/>
              <w:rPr>
                <w:lang w:eastAsia="pl-PL"/>
              </w:rPr>
            </w:pPr>
            <w:r w:rsidRPr="004B509D">
              <w:rPr>
                <w:lang w:eastAsia="pl-PL"/>
              </w:rPr>
              <w:t>rys. IS.15</w:t>
            </w:r>
          </w:p>
        </w:tc>
      </w:tr>
      <w:tr w:rsidR="004B509D" w:rsidRPr="004B509D" w14:paraId="57F61BFB" w14:textId="77777777" w:rsidTr="00415FED">
        <w:trPr>
          <w:trHeight w:hRule="exact" w:val="340"/>
        </w:trPr>
        <w:tc>
          <w:tcPr>
            <w:tcW w:w="6605" w:type="dxa"/>
            <w:noWrap/>
            <w:vAlign w:val="bottom"/>
            <w:hideMark/>
          </w:tcPr>
          <w:p w14:paraId="464321E7" w14:textId="77777777" w:rsidR="0004597C" w:rsidRPr="004B509D" w:rsidRDefault="0004597C">
            <w:pPr>
              <w:spacing w:line="360" w:lineRule="auto"/>
              <w:jc w:val="both"/>
              <w:rPr>
                <w:lang w:eastAsia="pl-PL"/>
              </w:rPr>
            </w:pPr>
            <w:r w:rsidRPr="004B509D">
              <w:rPr>
                <w:lang w:eastAsia="pl-PL"/>
              </w:rPr>
              <w:t>16.</w:t>
            </w:r>
            <w:r w:rsidRPr="004B509D">
              <w:rPr>
                <w:sz w:val="14"/>
                <w:szCs w:val="14"/>
                <w:lang w:eastAsia="pl-PL"/>
              </w:rPr>
              <w:t xml:space="preserve">  </w:t>
            </w:r>
            <w:r w:rsidRPr="004B509D">
              <w:rPr>
                <w:lang w:eastAsia="pl-PL"/>
              </w:rPr>
              <w:t>Instalacja wentylacji mechanicznej. Rzut dachu.</w:t>
            </w:r>
          </w:p>
        </w:tc>
        <w:tc>
          <w:tcPr>
            <w:tcW w:w="1559" w:type="dxa"/>
            <w:noWrap/>
            <w:vAlign w:val="bottom"/>
            <w:hideMark/>
          </w:tcPr>
          <w:p w14:paraId="18786267" w14:textId="77777777" w:rsidR="0004597C" w:rsidRPr="004B509D" w:rsidRDefault="0004597C">
            <w:pPr>
              <w:spacing w:line="360" w:lineRule="auto"/>
              <w:jc w:val="both"/>
              <w:rPr>
                <w:lang w:eastAsia="pl-PL"/>
              </w:rPr>
            </w:pPr>
            <w:r w:rsidRPr="004B509D">
              <w:rPr>
                <w:lang w:eastAsia="pl-PL"/>
              </w:rPr>
              <w:t>1:100</w:t>
            </w:r>
          </w:p>
        </w:tc>
        <w:tc>
          <w:tcPr>
            <w:tcW w:w="1720" w:type="dxa"/>
            <w:noWrap/>
            <w:vAlign w:val="bottom"/>
            <w:hideMark/>
          </w:tcPr>
          <w:p w14:paraId="5D63C7D5" w14:textId="77777777" w:rsidR="0004597C" w:rsidRPr="004B509D" w:rsidRDefault="0004597C">
            <w:pPr>
              <w:spacing w:line="360" w:lineRule="auto"/>
              <w:jc w:val="both"/>
              <w:rPr>
                <w:lang w:eastAsia="pl-PL"/>
              </w:rPr>
            </w:pPr>
            <w:r w:rsidRPr="004B509D">
              <w:rPr>
                <w:lang w:eastAsia="pl-PL"/>
              </w:rPr>
              <w:t>rys. IS.16</w:t>
            </w:r>
          </w:p>
        </w:tc>
      </w:tr>
      <w:tr w:rsidR="0004597C" w:rsidRPr="004B509D" w14:paraId="64622959" w14:textId="77777777" w:rsidTr="00415FED">
        <w:trPr>
          <w:trHeight w:hRule="exact" w:val="340"/>
        </w:trPr>
        <w:tc>
          <w:tcPr>
            <w:tcW w:w="6605" w:type="dxa"/>
            <w:noWrap/>
            <w:vAlign w:val="bottom"/>
            <w:hideMark/>
          </w:tcPr>
          <w:p w14:paraId="179C51B7" w14:textId="77777777" w:rsidR="0004597C" w:rsidRPr="004B509D" w:rsidRDefault="0004597C">
            <w:pPr>
              <w:spacing w:line="360" w:lineRule="auto"/>
              <w:jc w:val="both"/>
              <w:rPr>
                <w:lang w:eastAsia="pl-PL"/>
              </w:rPr>
            </w:pPr>
            <w:r w:rsidRPr="004B509D">
              <w:rPr>
                <w:lang w:eastAsia="pl-PL"/>
              </w:rPr>
              <w:t>17. Schemat instalacji wentylacji mechanicznej.</w:t>
            </w:r>
          </w:p>
        </w:tc>
        <w:tc>
          <w:tcPr>
            <w:tcW w:w="1559" w:type="dxa"/>
            <w:noWrap/>
            <w:vAlign w:val="bottom"/>
            <w:hideMark/>
          </w:tcPr>
          <w:p w14:paraId="62F791AD" w14:textId="77777777" w:rsidR="0004597C" w:rsidRPr="004B509D" w:rsidRDefault="0004597C">
            <w:pPr>
              <w:spacing w:line="360" w:lineRule="auto"/>
              <w:jc w:val="both"/>
              <w:rPr>
                <w:lang w:eastAsia="pl-PL"/>
              </w:rPr>
            </w:pPr>
            <w:r w:rsidRPr="004B509D">
              <w:rPr>
                <w:lang w:eastAsia="pl-PL"/>
              </w:rPr>
              <w:t>-</w:t>
            </w:r>
          </w:p>
        </w:tc>
        <w:tc>
          <w:tcPr>
            <w:tcW w:w="1720" w:type="dxa"/>
            <w:noWrap/>
            <w:vAlign w:val="bottom"/>
            <w:hideMark/>
          </w:tcPr>
          <w:p w14:paraId="4E9C7C87" w14:textId="77777777" w:rsidR="0004597C" w:rsidRPr="004B509D" w:rsidRDefault="0004597C">
            <w:pPr>
              <w:spacing w:line="360" w:lineRule="auto"/>
              <w:jc w:val="both"/>
              <w:rPr>
                <w:lang w:eastAsia="pl-PL"/>
              </w:rPr>
            </w:pPr>
            <w:r w:rsidRPr="004B509D">
              <w:rPr>
                <w:lang w:eastAsia="pl-PL"/>
              </w:rPr>
              <w:t>rys. IS.17</w:t>
            </w:r>
          </w:p>
        </w:tc>
      </w:tr>
    </w:tbl>
    <w:p w14:paraId="64E26462" w14:textId="77777777" w:rsidR="0004597C" w:rsidRPr="004B509D" w:rsidRDefault="0004597C" w:rsidP="002E61C6">
      <w:pPr>
        <w:jc w:val="both"/>
        <w:rPr>
          <w:b/>
          <w:szCs w:val="22"/>
        </w:rPr>
      </w:pPr>
    </w:p>
    <w:p w14:paraId="1D403A6A" w14:textId="553B741D" w:rsidR="00F9028F" w:rsidRPr="004B509D" w:rsidRDefault="00F9028F" w:rsidP="002E61C6">
      <w:pPr>
        <w:jc w:val="both"/>
        <w:rPr>
          <w:b/>
          <w:szCs w:val="22"/>
        </w:rPr>
      </w:pPr>
      <w:r w:rsidRPr="004B509D">
        <w:rPr>
          <w:b/>
          <w:szCs w:val="22"/>
        </w:rPr>
        <w:t>Technologia basenowa</w:t>
      </w:r>
    </w:p>
    <w:p w14:paraId="440DC74E" w14:textId="77777777" w:rsidR="00F9028F" w:rsidRPr="004B509D" w:rsidRDefault="00F9028F" w:rsidP="002E61C6">
      <w:pPr>
        <w:tabs>
          <w:tab w:val="left" w:pos="284"/>
          <w:tab w:val="left" w:pos="2268"/>
          <w:tab w:val="left" w:pos="6804"/>
          <w:tab w:val="left" w:pos="8222"/>
        </w:tabs>
        <w:jc w:val="both"/>
        <w:rPr>
          <w:b/>
          <w:szCs w:val="22"/>
        </w:rPr>
      </w:pPr>
      <w:r w:rsidRPr="004B509D">
        <w:rPr>
          <w:b/>
          <w:szCs w:val="22"/>
        </w:rPr>
        <w:t>l.p.</w:t>
      </w:r>
      <w:r w:rsidRPr="004B509D">
        <w:rPr>
          <w:b/>
          <w:szCs w:val="22"/>
        </w:rPr>
        <w:tab/>
        <w:t>tytuł</w:t>
      </w:r>
      <w:r w:rsidRPr="004B509D">
        <w:rPr>
          <w:b/>
          <w:szCs w:val="22"/>
        </w:rPr>
        <w:tab/>
        <w:t>skala</w:t>
      </w:r>
      <w:r w:rsidRPr="004B509D">
        <w:rPr>
          <w:b/>
          <w:szCs w:val="22"/>
        </w:rPr>
        <w:tab/>
        <w:t>nr rysunku</w:t>
      </w:r>
    </w:p>
    <w:p w14:paraId="5FA3CA29" w14:textId="77777777" w:rsidR="00C25F45" w:rsidRPr="004B509D" w:rsidRDefault="00C25F45" w:rsidP="002E61C6">
      <w:pPr>
        <w:numPr>
          <w:ilvl w:val="0"/>
          <w:numId w:val="10"/>
        </w:numPr>
        <w:tabs>
          <w:tab w:val="left" w:pos="709"/>
          <w:tab w:val="left" w:pos="960"/>
          <w:tab w:val="left" w:pos="6804"/>
          <w:tab w:val="left" w:pos="8222"/>
        </w:tabs>
        <w:jc w:val="both"/>
        <w:rPr>
          <w:szCs w:val="22"/>
        </w:rPr>
      </w:pPr>
      <w:r w:rsidRPr="004B509D">
        <w:rPr>
          <w:szCs w:val="22"/>
        </w:rPr>
        <w:t>Schemat technologiczny – basen pływacki</w:t>
      </w:r>
      <w:r w:rsidRPr="004B509D">
        <w:rPr>
          <w:szCs w:val="22"/>
        </w:rPr>
        <w:tab/>
        <w:t>---</w:t>
      </w:r>
      <w:r w:rsidRPr="004B509D">
        <w:rPr>
          <w:szCs w:val="22"/>
        </w:rPr>
        <w:tab/>
        <w:t>rys. TB.01</w:t>
      </w:r>
    </w:p>
    <w:p w14:paraId="298F6408" w14:textId="77777777" w:rsidR="00C25F45" w:rsidRPr="004B509D" w:rsidRDefault="00C25F45" w:rsidP="002E61C6">
      <w:pPr>
        <w:numPr>
          <w:ilvl w:val="0"/>
          <w:numId w:val="10"/>
        </w:numPr>
        <w:tabs>
          <w:tab w:val="left" w:pos="709"/>
          <w:tab w:val="left" w:pos="960"/>
          <w:tab w:val="left" w:pos="6804"/>
          <w:tab w:val="left" w:pos="8222"/>
        </w:tabs>
        <w:jc w:val="both"/>
        <w:rPr>
          <w:szCs w:val="22"/>
        </w:rPr>
      </w:pPr>
      <w:r w:rsidRPr="004B509D">
        <w:rPr>
          <w:szCs w:val="22"/>
        </w:rPr>
        <w:t xml:space="preserve">Schemat technologiczny – </w:t>
      </w:r>
      <w:proofErr w:type="spellStart"/>
      <w:r w:rsidRPr="004B509D">
        <w:rPr>
          <w:szCs w:val="22"/>
        </w:rPr>
        <w:t>whirlpoole</w:t>
      </w:r>
      <w:proofErr w:type="spellEnd"/>
      <w:r w:rsidRPr="004B509D">
        <w:rPr>
          <w:szCs w:val="22"/>
        </w:rPr>
        <w:tab/>
        <w:t>---</w:t>
      </w:r>
      <w:r w:rsidRPr="004B509D">
        <w:rPr>
          <w:szCs w:val="22"/>
        </w:rPr>
        <w:tab/>
        <w:t>rys. TB.02</w:t>
      </w:r>
    </w:p>
    <w:p w14:paraId="7CFD5846" w14:textId="77777777" w:rsidR="00C25F45" w:rsidRPr="004B509D" w:rsidRDefault="00C25F45" w:rsidP="002E61C6">
      <w:pPr>
        <w:numPr>
          <w:ilvl w:val="0"/>
          <w:numId w:val="10"/>
        </w:numPr>
        <w:tabs>
          <w:tab w:val="left" w:pos="709"/>
          <w:tab w:val="left" w:pos="960"/>
          <w:tab w:val="left" w:pos="6804"/>
          <w:tab w:val="left" w:pos="8222"/>
        </w:tabs>
        <w:jc w:val="both"/>
        <w:rPr>
          <w:szCs w:val="22"/>
        </w:rPr>
      </w:pPr>
      <w:r w:rsidRPr="004B509D">
        <w:rPr>
          <w:szCs w:val="22"/>
        </w:rPr>
        <w:t xml:space="preserve">Parter – rozmieszczenie elementów technologicznych </w:t>
      </w:r>
      <w:r w:rsidRPr="004B509D">
        <w:rPr>
          <w:szCs w:val="22"/>
        </w:rPr>
        <w:tab/>
        <w:t>1:50</w:t>
      </w:r>
      <w:r w:rsidRPr="004B509D">
        <w:rPr>
          <w:szCs w:val="22"/>
        </w:rPr>
        <w:tab/>
        <w:t>rys. TB.03</w:t>
      </w:r>
    </w:p>
    <w:p w14:paraId="1E307FAD" w14:textId="77777777" w:rsidR="00C25F45" w:rsidRPr="004B509D" w:rsidRDefault="00C25F45" w:rsidP="002E61C6">
      <w:pPr>
        <w:numPr>
          <w:ilvl w:val="0"/>
          <w:numId w:val="10"/>
        </w:numPr>
        <w:tabs>
          <w:tab w:val="left" w:pos="709"/>
          <w:tab w:val="left" w:pos="960"/>
          <w:tab w:val="left" w:pos="6804"/>
          <w:tab w:val="left" w:pos="8222"/>
        </w:tabs>
        <w:jc w:val="both"/>
        <w:rPr>
          <w:szCs w:val="22"/>
        </w:rPr>
      </w:pPr>
      <w:r w:rsidRPr="004B509D">
        <w:rPr>
          <w:szCs w:val="22"/>
        </w:rPr>
        <w:t xml:space="preserve">Piwnica – rozmieszczenie urządzeń technologicznych </w:t>
      </w:r>
      <w:r w:rsidRPr="004B509D">
        <w:rPr>
          <w:szCs w:val="22"/>
        </w:rPr>
        <w:tab/>
        <w:t>1:50</w:t>
      </w:r>
      <w:r w:rsidRPr="004B509D">
        <w:rPr>
          <w:szCs w:val="22"/>
        </w:rPr>
        <w:tab/>
        <w:t>rys. TB.04</w:t>
      </w:r>
    </w:p>
    <w:p w14:paraId="459EC845" w14:textId="77777777" w:rsidR="00F9028F" w:rsidRPr="004B509D" w:rsidRDefault="00F9028F" w:rsidP="002E61C6">
      <w:pPr>
        <w:jc w:val="both"/>
        <w:rPr>
          <w:bCs/>
          <w:spacing w:val="60"/>
          <w:szCs w:val="22"/>
        </w:rPr>
      </w:pPr>
    </w:p>
    <w:p w14:paraId="7775D049" w14:textId="77777777" w:rsidR="00F9028F" w:rsidRPr="004B509D" w:rsidRDefault="00F9028F" w:rsidP="002E61C6">
      <w:pPr>
        <w:jc w:val="both"/>
        <w:rPr>
          <w:b/>
          <w:szCs w:val="22"/>
        </w:rPr>
      </w:pPr>
      <w:r w:rsidRPr="004B509D">
        <w:rPr>
          <w:b/>
          <w:szCs w:val="22"/>
        </w:rPr>
        <w:t>Instalacje elektryczne</w:t>
      </w:r>
    </w:p>
    <w:p w14:paraId="7DC47CD2" w14:textId="77777777" w:rsidR="00F9028F" w:rsidRPr="004B509D" w:rsidRDefault="00F9028F" w:rsidP="002E61C6">
      <w:pPr>
        <w:tabs>
          <w:tab w:val="left" w:pos="284"/>
          <w:tab w:val="left" w:pos="2268"/>
          <w:tab w:val="left" w:pos="6804"/>
          <w:tab w:val="left" w:pos="8222"/>
        </w:tabs>
        <w:jc w:val="both"/>
        <w:rPr>
          <w:b/>
          <w:szCs w:val="22"/>
        </w:rPr>
      </w:pPr>
      <w:r w:rsidRPr="004B509D">
        <w:rPr>
          <w:b/>
          <w:szCs w:val="22"/>
        </w:rPr>
        <w:t>l.p.</w:t>
      </w:r>
      <w:r w:rsidRPr="004B509D">
        <w:rPr>
          <w:b/>
          <w:szCs w:val="22"/>
        </w:rPr>
        <w:tab/>
        <w:t>tytuł</w:t>
      </w:r>
      <w:r w:rsidRPr="004B509D">
        <w:rPr>
          <w:b/>
          <w:szCs w:val="22"/>
        </w:rPr>
        <w:tab/>
        <w:t>skala</w:t>
      </w:r>
      <w:r w:rsidRPr="004B509D">
        <w:rPr>
          <w:b/>
          <w:szCs w:val="22"/>
        </w:rPr>
        <w:tab/>
        <w:t>nr rysunku</w:t>
      </w:r>
    </w:p>
    <w:p w14:paraId="75F591AD" w14:textId="77777777" w:rsidR="00C25F45" w:rsidRPr="004B509D" w:rsidRDefault="00C25F45" w:rsidP="002E61C6">
      <w:pPr>
        <w:numPr>
          <w:ilvl w:val="0"/>
          <w:numId w:val="28"/>
        </w:numPr>
        <w:tabs>
          <w:tab w:val="left" w:pos="709"/>
          <w:tab w:val="left" w:pos="960"/>
          <w:tab w:val="left" w:pos="6804"/>
          <w:tab w:val="left" w:pos="8222"/>
        </w:tabs>
        <w:jc w:val="both"/>
        <w:rPr>
          <w:szCs w:val="22"/>
        </w:rPr>
      </w:pPr>
      <w:r w:rsidRPr="004B509D">
        <w:rPr>
          <w:szCs w:val="22"/>
        </w:rPr>
        <w:t>Schemat rozdziału energii elektrycznej</w:t>
      </w:r>
      <w:r w:rsidRPr="004B509D">
        <w:rPr>
          <w:szCs w:val="22"/>
        </w:rPr>
        <w:tab/>
        <w:t>---</w:t>
      </w:r>
      <w:r w:rsidRPr="004B509D">
        <w:rPr>
          <w:szCs w:val="22"/>
        </w:rPr>
        <w:tab/>
        <w:t>rys. E.01</w:t>
      </w:r>
    </w:p>
    <w:p w14:paraId="68E290C2" w14:textId="77777777" w:rsidR="00C25F45" w:rsidRPr="004B509D" w:rsidRDefault="00C25F45" w:rsidP="002E61C6">
      <w:pPr>
        <w:numPr>
          <w:ilvl w:val="0"/>
          <w:numId w:val="28"/>
        </w:numPr>
        <w:tabs>
          <w:tab w:val="left" w:pos="709"/>
          <w:tab w:val="left" w:pos="960"/>
          <w:tab w:val="left" w:pos="6804"/>
          <w:tab w:val="left" w:pos="8222"/>
        </w:tabs>
        <w:jc w:val="both"/>
        <w:rPr>
          <w:szCs w:val="22"/>
        </w:rPr>
      </w:pPr>
      <w:r w:rsidRPr="004B509D">
        <w:rPr>
          <w:szCs w:val="22"/>
        </w:rPr>
        <w:t>Rzut podbasenia - instalacje elektryczne</w:t>
      </w:r>
      <w:r w:rsidRPr="004B509D">
        <w:rPr>
          <w:szCs w:val="22"/>
        </w:rPr>
        <w:tab/>
        <w:t>1:100</w:t>
      </w:r>
      <w:r w:rsidRPr="004B509D">
        <w:rPr>
          <w:szCs w:val="22"/>
        </w:rPr>
        <w:tab/>
        <w:t>rys. E.02</w:t>
      </w:r>
    </w:p>
    <w:p w14:paraId="56D84681" w14:textId="77777777" w:rsidR="00C25F45" w:rsidRPr="004B509D" w:rsidRDefault="00C25F45" w:rsidP="002E61C6">
      <w:pPr>
        <w:numPr>
          <w:ilvl w:val="0"/>
          <w:numId w:val="28"/>
        </w:numPr>
        <w:tabs>
          <w:tab w:val="left" w:pos="709"/>
          <w:tab w:val="left" w:pos="960"/>
          <w:tab w:val="left" w:pos="6804"/>
          <w:tab w:val="left" w:pos="8222"/>
        </w:tabs>
        <w:jc w:val="both"/>
        <w:rPr>
          <w:szCs w:val="22"/>
        </w:rPr>
      </w:pPr>
      <w:r w:rsidRPr="004B509D">
        <w:rPr>
          <w:szCs w:val="22"/>
        </w:rPr>
        <w:t>Rzut parteru - instalacje elektryczne</w:t>
      </w:r>
      <w:r w:rsidRPr="004B509D">
        <w:rPr>
          <w:szCs w:val="22"/>
        </w:rPr>
        <w:tab/>
        <w:t>1:100</w:t>
      </w:r>
      <w:r w:rsidRPr="004B509D">
        <w:rPr>
          <w:szCs w:val="22"/>
        </w:rPr>
        <w:tab/>
        <w:t>rys. E.03</w:t>
      </w:r>
    </w:p>
    <w:p w14:paraId="4215AF82" w14:textId="77777777" w:rsidR="00C25F45" w:rsidRPr="004B509D" w:rsidRDefault="00C25F45" w:rsidP="002E61C6">
      <w:pPr>
        <w:numPr>
          <w:ilvl w:val="0"/>
          <w:numId w:val="28"/>
        </w:numPr>
        <w:tabs>
          <w:tab w:val="left" w:pos="709"/>
          <w:tab w:val="left" w:pos="960"/>
          <w:tab w:val="left" w:pos="6804"/>
          <w:tab w:val="left" w:pos="8222"/>
        </w:tabs>
        <w:jc w:val="both"/>
        <w:rPr>
          <w:szCs w:val="22"/>
        </w:rPr>
      </w:pPr>
      <w:r w:rsidRPr="004B509D">
        <w:rPr>
          <w:szCs w:val="22"/>
        </w:rPr>
        <w:t>Rzut piętra - instalacje  elektryczne</w:t>
      </w:r>
      <w:r w:rsidRPr="004B509D">
        <w:rPr>
          <w:szCs w:val="22"/>
        </w:rPr>
        <w:tab/>
        <w:t>1:100</w:t>
      </w:r>
      <w:r w:rsidRPr="004B509D">
        <w:rPr>
          <w:szCs w:val="22"/>
        </w:rPr>
        <w:tab/>
        <w:t>rys. E.04</w:t>
      </w:r>
    </w:p>
    <w:p w14:paraId="54FAF69A" w14:textId="77777777" w:rsidR="00C25F45" w:rsidRPr="004B509D" w:rsidRDefault="00C25F45" w:rsidP="002E61C6">
      <w:pPr>
        <w:numPr>
          <w:ilvl w:val="0"/>
          <w:numId w:val="28"/>
        </w:numPr>
        <w:tabs>
          <w:tab w:val="left" w:pos="709"/>
          <w:tab w:val="left" w:pos="960"/>
          <w:tab w:val="left" w:pos="6804"/>
          <w:tab w:val="left" w:pos="8222"/>
        </w:tabs>
        <w:jc w:val="both"/>
        <w:rPr>
          <w:szCs w:val="22"/>
        </w:rPr>
      </w:pPr>
      <w:r w:rsidRPr="004B509D">
        <w:rPr>
          <w:szCs w:val="22"/>
        </w:rPr>
        <w:t>Rzut dachu - instalacje elektryczne</w:t>
      </w:r>
      <w:r w:rsidRPr="004B509D">
        <w:rPr>
          <w:szCs w:val="22"/>
        </w:rPr>
        <w:tab/>
        <w:t>1:100</w:t>
      </w:r>
      <w:r w:rsidRPr="004B509D">
        <w:rPr>
          <w:szCs w:val="22"/>
        </w:rPr>
        <w:tab/>
        <w:t>rys. E.05</w:t>
      </w:r>
    </w:p>
    <w:p w14:paraId="3AD34CC2" w14:textId="1239B938" w:rsidR="00835163" w:rsidRPr="004B509D" w:rsidRDefault="00835163" w:rsidP="002E61C6">
      <w:pPr>
        <w:numPr>
          <w:ilvl w:val="0"/>
          <w:numId w:val="28"/>
        </w:numPr>
        <w:tabs>
          <w:tab w:val="left" w:pos="709"/>
          <w:tab w:val="left" w:pos="960"/>
          <w:tab w:val="left" w:pos="6804"/>
          <w:tab w:val="left" w:pos="8222"/>
        </w:tabs>
        <w:jc w:val="both"/>
        <w:rPr>
          <w:szCs w:val="22"/>
        </w:rPr>
      </w:pPr>
      <w:r w:rsidRPr="004B509D">
        <w:rPr>
          <w:szCs w:val="22"/>
        </w:rPr>
        <w:t>Schemat inst</w:t>
      </w:r>
      <w:r w:rsidR="00841A63" w:rsidRPr="004B509D">
        <w:rPr>
          <w:szCs w:val="22"/>
        </w:rPr>
        <w:t>a</w:t>
      </w:r>
      <w:r w:rsidRPr="004B509D">
        <w:rPr>
          <w:szCs w:val="22"/>
        </w:rPr>
        <w:t>lacji ESOK</w:t>
      </w:r>
      <w:r w:rsidRPr="004B509D">
        <w:rPr>
          <w:szCs w:val="22"/>
        </w:rPr>
        <w:tab/>
        <w:t>---</w:t>
      </w:r>
      <w:r w:rsidRPr="004B509D">
        <w:rPr>
          <w:szCs w:val="22"/>
        </w:rPr>
        <w:tab/>
        <w:t>rys. E.06</w:t>
      </w:r>
    </w:p>
    <w:p w14:paraId="57348E02" w14:textId="77777777" w:rsidR="00405992" w:rsidRPr="004B509D" w:rsidRDefault="00405992" w:rsidP="002E61C6">
      <w:pPr>
        <w:jc w:val="both"/>
        <w:rPr>
          <w:bCs/>
          <w:spacing w:val="60"/>
          <w:szCs w:val="22"/>
        </w:rPr>
      </w:pPr>
    </w:p>
    <w:p w14:paraId="1638D346" w14:textId="77777777" w:rsidR="00405992" w:rsidRPr="004B509D" w:rsidRDefault="00405992" w:rsidP="002E61C6">
      <w:pPr>
        <w:jc w:val="both"/>
        <w:rPr>
          <w:bCs/>
          <w:spacing w:val="60"/>
          <w:szCs w:val="22"/>
        </w:rPr>
      </w:pPr>
    </w:p>
    <w:p w14:paraId="1D0DD12A" w14:textId="77777777" w:rsidR="00405992" w:rsidRPr="004B509D" w:rsidRDefault="00405992" w:rsidP="002E61C6">
      <w:pPr>
        <w:pStyle w:val="Nagwek1"/>
      </w:pPr>
      <w:bookmarkStart w:id="8" w:name="_Toc466736917"/>
      <w:r w:rsidRPr="004B509D">
        <w:t>INDEKS ZAŁĄCZNIKÓW</w:t>
      </w:r>
      <w:bookmarkEnd w:id="8"/>
    </w:p>
    <w:p w14:paraId="361DFC98" w14:textId="77777777" w:rsidR="00405992" w:rsidRPr="004B509D" w:rsidRDefault="00405992" w:rsidP="002E61C6">
      <w:pPr>
        <w:tabs>
          <w:tab w:val="left" w:pos="284"/>
          <w:tab w:val="left" w:pos="2268"/>
        </w:tabs>
        <w:jc w:val="both"/>
        <w:rPr>
          <w:b/>
          <w:szCs w:val="22"/>
        </w:rPr>
      </w:pPr>
      <w:r w:rsidRPr="004B509D">
        <w:rPr>
          <w:b/>
          <w:szCs w:val="22"/>
        </w:rPr>
        <w:t>l.p.</w:t>
      </w:r>
      <w:r w:rsidRPr="004B509D">
        <w:rPr>
          <w:b/>
          <w:szCs w:val="22"/>
        </w:rPr>
        <w:tab/>
        <w:t>tytuł</w:t>
      </w:r>
      <w:r w:rsidRPr="004B509D">
        <w:rPr>
          <w:b/>
          <w:szCs w:val="22"/>
        </w:rPr>
        <w:tab/>
      </w:r>
    </w:p>
    <w:p w14:paraId="37701FDF" w14:textId="77777777" w:rsidR="00405992" w:rsidRPr="004B509D" w:rsidRDefault="00405992" w:rsidP="002E61C6">
      <w:pPr>
        <w:pStyle w:val="Akapitzlist"/>
        <w:numPr>
          <w:ilvl w:val="0"/>
          <w:numId w:val="29"/>
        </w:numPr>
        <w:ind w:left="426" w:hanging="426"/>
        <w:rPr>
          <w:sz w:val="22"/>
          <w:szCs w:val="22"/>
        </w:rPr>
      </w:pPr>
      <w:r w:rsidRPr="004B509D">
        <w:rPr>
          <w:sz w:val="22"/>
          <w:szCs w:val="22"/>
        </w:rPr>
        <w:t xml:space="preserve">TAB 1 - </w:t>
      </w:r>
      <w:r w:rsidR="00C90571" w:rsidRPr="004B509D">
        <w:rPr>
          <w:sz w:val="22"/>
          <w:szCs w:val="22"/>
        </w:rPr>
        <w:t xml:space="preserve">Spis pomieszczeń uwzględniający strumienie przepływu powietrza </w:t>
      </w:r>
    </w:p>
    <w:p w14:paraId="638380E1" w14:textId="77777777" w:rsidR="00405992" w:rsidRPr="004B509D" w:rsidRDefault="00405992" w:rsidP="002E61C6">
      <w:pPr>
        <w:pStyle w:val="Akapitzlist"/>
        <w:numPr>
          <w:ilvl w:val="0"/>
          <w:numId w:val="29"/>
        </w:numPr>
        <w:ind w:left="426" w:hanging="426"/>
        <w:rPr>
          <w:sz w:val="22"/>
          <w:szCs w:val="22"/>
        </w:rPr>
      </w:pPr>
      <w:r w:rsidRPr="004B509D">
        <w:rPr>
          <w:sz w:val="22"/>
          <w:szCs w:val="22"/>
        </w:rPr>
        <w:t xml:space="preserve">TAB 2 - </w:t>
      </w:r>
      <w:r w:rsidR="00C90571" w:rsidRPr="004B509D">
        <w:rPr>
          <w:sz w:val="22"/>
          <w:szCs w:val="22"/>
        </w:rPr>
        <w:t>Zestawienie urządzeń  wentylacyjnych - zapotrzebowanie na moc grzewczą  i elektryczną</w:t>
      </w:r>
    </w:p>
    <w:p w14:paraId="46F433E5" w14:textId="77777777" w:rsidR="00A93955" w:rsidRPr="004B509D" w:rsidRDefault="00A93955" w:rsidP="002E61C6">
      <w:pPr>
        <w:jc w:val="both"/>
        <w:rPr>
          <w:b/>
          <w:bCs/>
          <w:spacing w:val="60"/>
          <w:szCs w:val="22"/>
        </w:rPr>
      </w:pPr>
      <w:r w:rsidRPr="004B509D">
        <w:rPr>
          <w:bCs/>
          <w:spacing w:val="60"/>
          <w:szCs w:val="22"/>
        </w:rPr>
        <w:br w:type="page"/>
      </w:r>
    </w:p>
    <w:p w14:paraId="2177B135" w14:textId="77777777" w:rsidR="00653364" w:rsidRPr="004B509D" w:rsidRDefault="00DF2703" w:rsidP="002E61C6">
      <w:pPr>
        <w:pStyle w:val="Nagwek1"/>
        <w:keepLines/>
        <w:tabs>
          <w:tab w:val="left" w:pos="709"/>
        </w:tabs>
        <w:jc w:val="center"/>
        <w:rPr>
          <w:bCs/>
          <w:spacing w:val="60"/>
          <w:szCs w:val="22"/>
        </w:rPr>
      </w:pPr>
      <w:bookmarkStart w:id="9" w:name="_Toc466736918"/>
      <w:r w:rsidRPr="004B509D">
        <w:rPr>
          <w:bCs/>
          <w:spacing w:val="60"/>
          <w:szCs w:val="22"/>
        </w:rPr>
        <w:lastRenderedPageBreak/>
        <w:t>CZĘŚĆ OPISOWA</w:t>
      </w:r>
      <w:bookmarkEnd w:id="9"/>
    </w:p>
    <w:p w14:paraId="07D61001" w14:textId="77777777" w:rsidR="00266AA7" w:rsidRPr="004B509D" w:rsidRDefault="00266AA7" w:rsidP="002E61C6">
      <w:pPr>
        <w:jc w:val="both"/>
        <w:rPr>
          <w:szCs w:val="22"/>
        </w:rPr>
      </w:pPr>
    </w:p>
    <w:p w14:paraId="3A30B05C" w14:textId="77777777" w:rsidR="00C0593F" w:rsidRPr="004B509D" w:rsidRDefault="006878B7" w:rsidP="002E61C6">
      <w:pPr>
        <w:pStyle w:val="Nagwek1"/>
        <w:keepLines/>
        <w:numPr>
          <w:ilvl w:val="0"/>
          <w:numId w:val="3"/>
        </w:numPr>
        <w:tabs>
          <w:tab w:val="left" w:pos="480"/>
        </w:tabs>
        <w:ind w:left="720" w:hanging="720"/>
        <w:rPr>
          <w:bCs/>
          <w:kern w:val="1"/>
          <w:szCs w:val="22"/>
        </w:rPr>
      </w:pPr>
      <w:r w:rsidRPr="004B509D">
        <w:rPr>
          <w:bCs/>
          <w:kern w:val="1"/>
          <w:szCs w:val="22"/>
        </w:rPr>
        <w:tab/>
      </w:r>
      <w:bookmarkStart w:id="10" w:name="_Toc466736919"/>
      <w:r w:rsidRPr="004B509D">
        <w:rPr>
          <w:bCs/>
          <w:kern w:val="1"/>
          <w:szCs w:val="22"/>
        </w:rPr>
        <w:t>Informacje ogólne.</w:t>
      </w:r>
      <w:bookmarkEnd w:id="10"/>
    </w:p>
    <w:p w14:paraId="78EA8386" w14:textId="77777777" w:rsidR="00C0593F" w:rsidRPr="004B509D" w:rsidRDefault="006878B7" w:rsidP="002E61C6">
      <w:pPr>
        <w:pStyle w:val="Nagwek2"/>
        <w:numPr>
          <w:ilvl w:val="1"/>
          <w:numId w:val="3"/>
        </w:numPr>
        <w:jc w:val="left"/>
        <w:rPr>
          <w:kern w:val="0"/>
        </w:rPr>
      </w:pPr>
      <w:bookmarkStart w:id="11" w:name="_Toc466736920"/>
      <w:r w:rsidRPr="004B509D">
        <w:rPr>
          <w:kern w:val="0"/>
        </w:rPr>
        <w:t>Przedmiot i zakres opracowania</w:t>
      </w:r>
      <w:bookmarkEnd w:id="11"/>
      <w:r w:rsidRPr="004B509D">
        <w:rPr>
          <w:kern w:val="0"/>
        </w:rPr>
        <w:tab/>
      </w:r>
    </w:p>
    <w:p w14:paraId="57C49E2B" w14:textId="7C3495DC" w:rsidR="00247626" w:rsidRPr="004B509D" w:rsidRDefault="00247626" w:rsidP="002E61C6">
      <w:pPr>
        <w:ind w:left="720" w:right="-1" w:firstLine="7"/>
        <w:jc w:val="both"/>
        <w:rPr>
          <w:b/>
          <w:bCs/>
          <w:szCs w:val="22"/>
        </w:rPr>
      </w:pPr>
      <w:r w:rsidRPr="004B509D">
        <w:rPr>
          <w:szCs w:val="22"/>
        </w:rPr>
        <w:t xml:space="preserve">Przedmiotem opracowania jest projekt budowlany dla </w:t>
      </w:r>
      <w:r w:rsidRPr="004B509D">
        <w:rPr>
          <w:bCs/>
          <w:szCs w:val="22"/>
        </w:rPr>
        <w:t xml:space="preserve">Krytej Pływalni z funkcjami uzupełniającymi </w:t>
      </w:r>
      <w:proofErr w:type="spellStart"/>
      <w:r w:rsidRPr="004B509D">
        <w:rPr>
          <w:bCs/>
          <w:szCs w:val="22"/>
        </w:rPr>
        <w:t>t.j</w:t>
      </w:r>
      <w:proofErr w:type="spellEnd"/>
      <w:r w:rsidRPr="004B509D">
        <w:rPr>
          <w:bCs/>
          <w:szCs w:val="22"/>
        </w:rPr>
        <w:t xml:space="preserve">. </w:t>
      </w:r>
      <w:proofErr w:type="spellStart"/>
      <w:r w:rsidRPr="004B509D">
        <w:rPr>
          <w:bCs/>
          <w:szCs w:val="22"/>
        </w:rPr>
        <w:t>saunarium</w:t>
      </w:r>
      <w:proofErr w:type="spellEnd"/>
      <w:r w:rsidRPr="004B509D">
        <w:rPr>
          <w:bCs/>
          <w:szCs w:val="22"/>
        </w:rPr>
        <w:t xml:space="preserve"> i </w:t>
      </w:r>
      <w:r w:rsidR="00380090" w:rsidRPr="004B509D">
        <w:rPr>
          <w:bCs/>
          <w:szCs w:val="22"/>
        </w:rPr>
        <w:t xml:space="preserve">pokojami  hotelowymi </w:t>
      </w:r>
      <w:r w:rsidRPr="004B509D">
        <w:rPr>
          <w:bCs/>
          <w:szCs w:val="22"/>
        </w:rPr>
        <w:t xml:space="preserve">przy istniejącej hali sportowej i zespole szkół w Twardogórze wraz z niezbędną przebudową </w:t>
      </w:r>
      <w:r w:rsidR="00380090" w:rsidRPr="004B509D">
        <w:rPr>
          <w:bCs/>
          <w:szCs w:val="22"/>
        </w:rPr>
        <w:t xml:space="preserve">elementów </w:t>
      </w:r>
      <w:r w:rsidRPr="004B509D">
        <w:rPr>
          <w:bCs/>
          <w:szCs w:val="22"/>
        </w:rPr>
        <w:t>hali sportowej.</w:t>
      </w:r>
    </w:p>
    <w:p w14:paraId="2CF4C671" w14:textId="77777777" w:rsidR="00247626" w:rsidRPr="004B509D" w:rsidRDefault="00247626" w:rsidP="002E61C6">
      <w:pPr>
        <w:ind w:left="720" w:right="-1" w:firstLine="7"/>
        <w:jc w:val="both"/>
        <w:rPr>
          <w:szCs w:val="22"/>
        </w:rPr>
      </w:pPr>
      <w:r w:rsidRPr="004B509D">
        <w:rPr>
          <w:szCs w:val="22"/>
        </w:rPr>
        <w:t>Obiekt zlokalizowany jest przy ul. Wrocławskiej na działkach AM-18, dz. nr 1/3, 1/4, 1/5, 11/3, 11/11, 42/2, obręb Twardogóra, gmina Twardogóra, powiat Oleśnicki. Obiekt użyteczności publicznej, kategoria XV.</w:t>
      </w:r>
    </w:p>
    <w:p w14:paraId="456DA954" w14:textId="77777777" w:rsidR="00740828" w:rsidRPr="004B509D" w:rsidRDefault="00740828" w:rsidP="002E61C6">
      <w:pPr>
        <w:ind w:left="720" w:right="-1" w:firstLine="7"/>
        <w:jc w:val="both"/>
        <w:rPr>
          <w:szCs w:val="22"/>
        </w:rPr>
      </w:pPr>
      <w:r w:rsidRPr="004B509D">
        <w:rPr>
          <w:szCs w:val="22"/>
        </w:rPr>
        <w:t>Obiekt realizowany jest w ramach programu „Dolnośląski Delfinek” Dolnośląskiego Urzędu Marszałkowskiego we współpracy z Ministerstwem Sportu.</w:t>
      </w:r>
    </w:p>
    <w:p w14:paraId="012B395B" w14:textId="77777777" w:rsidR="00247626" w:rsidRPr="004B509D" w:rsidRDefault="00247626" w:rsidP="002E61C6">
      <w:pPr>
        <w:ind w:left="720" w:right="-1" w:firstLine="7"/>
        <w:jc w:val="both"/>
        <w:rPr>
          <w:szCs w:val="22"/>
        </w:rPr>
      </w:pPr>
    </w:p>
    <w:p w14:paraId="7244150C" w14:textId="77777777" w:rsidR="00247626" w:rsidRPr="004B509D" w:rsidRDefault="00247626" w:rsidP="002E61C6">
      <w:pPr>
        <w:ind w:left="720" w:right="-1" w:firstLine="7"/>
        <w:jc w:val="both"/>
        <w:rPr>
          <w:szCs w:val="22"/>
        </w:rPr>
      </w:pPr>
      <w:r w:rsidRPr="004B509D">
        <w:rPr>
          <w:szCs w:val="22"/>
        </w:rPr>
        <w:t xml:space="preserve">Opracowanie obejmuje swoim zakresem projekt budowlany stanowiący podstawę do wystąpienia o wydanie decyzji o pozwoleniu na budowę. Projekt </w:t>
      </w:r>
      <w:r w:rsidR="00380090" w:rsidRPr="004B509D">
        <w:rPr>
          <w:szCs w:val="22"/>
        </w:rPr>
        <w:t xml:space="preserve">wykonany jest  </w:t>
      </w:r>
      <w:r w:rsidRPr="004B509D">
        <w:rPr>
          <w:szCs w:val="22"/>
        </w:rPr>
        <w:t>w zakresie architektury oraz wszystkich pozostałych branż tj. konstrukcji, branży drogowej, instalacji sanitarnych, technologii basenowej oraz instalacji elektrycznych i niskoprądowych. Opracowanie podzielone zostało na dwa tomy:</w:t>
      </w:r>
    </w:p>
    <w:p w14:paraId="38E86805" w14:textId="77777777" w:rsidR="00247626" w:rsidRPr="004B509D" w:rsidRDefault="00247626" w:rsidP="002E61C6">
      <w:pPr>
        <w:pStyle w:val="Akapitzlist"/>
        <w:numPr>
          <w:ilvl w:val="0"/>
          <w:numId w:val="30"/>
        </w:numPr>
        <w:ind w:right="-1"/>
        <w:rPr>
          <w:sz w:val="22"/>
          <w:szCs w:val="22"/>
        </w:rPr>
      </w:pPr>
      <w:r w:rsidRPr="004B509D">
        <w:rPr>
          <w:sz w:val="22"/>
          <w:szCs w:val="22"/>
        </w:rPr>
        <w:t>Tom PZT – projekt zagospodarowania terenu</w:t>
      </w:r>
    </w:p>
    <w:p w14:paraId="46EB542B" w14:textId="5A836B7F" w:rsidR="00247626" w:rsidRPr="004B509D" w:rsidRDefault="00247626" w:rsidP="002E61C6">
      <w:pPr>
        <w:pStyle w:val="Akapitzlist"/>
        <w:numPr>
          <w:ilvl w:val="0"/>
          <w:numId w:val="30"/>
        </w:numPr>
        <w:ind w:right="-1"/>
        <w:rPr>
          <w:sz w:val="22"/>
          <w:szCs w:val="22"/>
        </w:rPr>
      </w:pPr>
      <w:r w:rsidRPr="004B509D">
        <w:rPr>
          <w:sz w:val="22"/>
          <w:szCs w:val="22"/>
        </w:rPr>
        <w:t xml:space="preserve">Tom </w:t>
      </w:r>
      <w:r w:rsidR="00380090" w:rsidRPr="004B509D">
        <w:rPr>
          <w:sz w:val="22"/>
          <w:szCs w:val="22"/>
        </w:rPr>
        <w:t xml:space="preserve">PAB </w:t>
      </w:r>
      <w:r w:rsidRPr="004B509D">
        <w:rPr>
          <w:sz w:val="22"/>
          <w:szCs w:val="22"/>
        </w:rPr>
        <w:t xml:space="preserve">– projekt </w:t>
      </w:r>
      <w:proofErr w:type="spellStart"/>
      <w:r w:rsidRPr="004B509D">
        <w:rPr>
          <w:sz w:val="22"/>
          <w:szCs w:val="22"/>
        </w:rPr>
        <w:t>architektoniczno</w:t>
      </w:r>
      <w:proofErr w:type="spellEnd"/>
      <w:r w:rsidRPr="004B509D">
        <w:rPr>
          <w:sz w:val="22"/>
          <w:szCs w:val="22"/>
        </w:rPr>
        <w:t xml:space="preserve"> budowlany</w:t>
      </w:r>
    </w:p>
    <w:p w14:paraId="4D08D2FB" w14:textId="77777777" w:rsidR="00247626" w:rsidRPr="004B509D" w:rsidRDefault="00247626" w:rsidP="002E61C6">
      <w:pPr>
        <w:ind w:left="720" w:right="-1" w:firstLine="7"/>
        <w:jc w:val="both"/>
        <w:rPr>
          <w:szCs w:val="22"/>
        </w:rPr>
      </w:pPr>
    </w:p>
    <w:p w14:paraId="6692CD75" w14:textId="77777777" w:rsidR="00247626" w:rsidRPr="004B509D" w:rsidRDefault="00247626" w:rsidP="002E61C6">
      <w:pPr>
        <w:ind w:left="720" w:right="-1" w:firstLine="7"/>
        <w:jc w:val="both"/>
        <w:rPr>
          <w:szCs w:val="22"/>
        </w:rPr>
      </w:pPr>
      <w:r w:rsidRPr="004B509D">
        <w:rPr>
          <w:szCs w:val="22"/>
        </w:rPr>
        <w:t xml:space="preserve">Niniejszy skoroszyt stanowi </w:t>
      </w:r>
      <w:r w:rsidRPr="004B509D">
        <w:rPr>
          <w:b/>
          <w:szCs w:val="22"/>
        </w:rPr>
        <w:t>Tom PAB</w:t>
      </w:r>
      <w:r w:rsidRPr="004B509D">
        <w:rPr>
          <w:szCs w:val="22"/>
        </w:rPr>
        <w:t>.</w:t>
      </w:r>
    </w:p>
    <w:p w14:paraId="28E0FF63" w14:textId="77777777" w:rsidR="00247626" w:rsidRPr="004B509D" w:rsidRDefault="00247626" w:rsidP="002E61C6">
      <w:pPr>
        <w:ind w:left="720" w:right="-1" w:firstLine="7"/>
        <w:jc w:val="both"/>
        <w:rPr>
          <w:szCs w:val="22"/>
        </w:rPr>
      </w:pPr>
    </w:p>
    <w:p w14:paraId="5AB2326F" w14:textId="77777777" w:rsidR="00247626" w:rsidRPr="004B509D" w:rsidRDefault="00247626" w:rsidP="002E61C6">
      <w:pPr>
        <w:ind w:left="720" w:right="-1" w:firstLine="7"/>
        <w:jc w:val="both"/>
        <w:rPr>
          <w:szCs w:val="22"/>
        </w:rPr>
      </w:pPr>
      <w:r w:rsidRPr="004B509D">
        <w:rPr>
          <w:szCs w:val="22"/>
        </w:rPr>
        <w:t>Inwestorem jest GMINA TWARDOGÓRA ul. Ratuszowa 14, 56-416 TWARDOGÓRA.</w:t>
      </w:r>
    </w:p>
    <w:p w14:paraId="0145B261" w14:textId="77777777" w:rsidR="00247626" w:rsidRPr="004B509D" w:rsidRDefault="00247626" w:rsidP="002E61C6">
      <w:pPr>
        <w:ind w:left="720" w:right="-1" w:firstLine="7"/>
        <w:jc w:val="both"/>
        <w:rPr>
          <w:szCs w:val="22"/>
        </w:rPr>
      </w:pPr>
    </w:p>
    <w:p w14:paraId="69D8F5D9" w14:textId="6735BC40" w:rsidR="00247626" w:rsidRPr="004B509D" w:rsidRDefault="00247626" w:rsidP="002E61C6">
      <w:pPr>
        <w:ind w:left="720" w:right="-1" w:firstLine="7"/>
        <w:jc w:val="both"/>
        <w:rPr>
          <w:bCs/>
          <w:szCs w:val="22"/>
        </w:rPr>
      </w:pPr>
      <w:r w:rsidRPr="004B509D">
        <w:rPr>
          <w:bCs/>
          <w:szCs w:val="22"/>
        </w:rPr>
        <w:t>Niniejsze opracowanie nie jest dokumentacją wykonawczą i nie może stanowić podstawy do realizacji robót</w:t>
      </w:r>
      <w:r w:rsidR="00F31D04" w:rsidRPr="004B509D">
        <w:rPr>
          <w:bCs/>
          <w:szCs w:val="22"/>
        </w:rPr>
        <w:t xml:space="preserve"> budowlanych</w:t>
      </w:r>
      <w:r w:rsidRPr="004B509D">
        <w:rPr>
          <w:bCs/>
          <w:szCs w:val="22"/>
        </w:rPr>
        <w:t xml:space="preserve">. Na podstawie niniejszego opracowania należy wykonać projekt wykonawczy obiektów (w zakresie wszystkich branż), zawierający rozwiązania szczegółowe i warsztatowe, z zachowaniem praw wynikających z Ustawy o prawie autorskim i prawach pokrewnych z dn.  4 lutego 1994r. </w:t>
      </w:r>
    </w:p>
    <w:p w14:paraId="435C7208" w14:textId="77777777" w:rsidR="00247626" w:rsidRPr="004B509D" w:rsidRDefault="00247626" w:rsidP="002E61C6">
      <w:pPr>
        <w:ind w:left="720" w:right="-1" w:firstLine="7"/>
        <w:jc w:val="both"/>
        <w:rPr>
          <w:bCs/>
          <w:szCs w:val="22"/>
        </w:rPr>
      </w:pPr>
      <w:r w:rsidRPr="004B509D">
        <w:rPr>
          <w:bCs/>
          <w:szCs w:val="22"/>
        </w:rPr>
        <w:t>Wykonywanie robót na podstawie niniejszej dokumentacji bez dokumentacji Projektu Wykonawczego, może być realizowane jedynie na ryzyko własne wykonawcy robót.</w:t>
      </w:r>
    </w:p>
    <w:p w14:paraId="4C8F66EF" w14:textId="77777777" w:rsidR="00C0593F" w:rsidRPr="004B509D" w:rsidRDefault="00C0593F" w:rsidP="002E61C6">
      <w:pPr>
        <w:ind w:left="851" w:right="-1" w:hanging="851"/>
        <w:jc w:val="both"/>
        <w:rPr>
          <w:szCs w:val="22"/>
        </w:rPr>
      </w:pPr>
    </w:p>
    <w:p w14:paraId="346CCA59" w14:textId="77777777" w:rsidR="00C0593F" w:rsidRPr="004B509D" w:rsidRDefault="006878B7" w:rsidP="002E61C6">
      <w:pPr>
        <w:pStyle w:val="Nagwek2"/>
        <w:numPr>
          <w:ilvl w:val="1"/>
          <w:numId w:val="3"/>
        </w:numPr>
        <w:jc w:val="left"/>
        <w:rPr>
          <w:kern w:val="0"/>
        </w:rPr>
      </w:pPr>
      <w:bookmarkStart w:id="12" w:name="_Toc466736921"/>
      <w:r w:rsidRPr="004B509D">
        <w:rPr>
          <w:kern w:val="0"/>
        </w:rPr>
        <w:t>Podstawa opracowania</w:t>
      </w:r>
      <w:bookmarkEnd w:id="12"/>
    </w:p>
    <w:p w14:paraId="4C9B84E9" w14:textId="4B834434" w:rsidR="00247626" w:rsidRPr="004B509D" w:rsidRDefault="00247626" w:rsidP="002E61C6">
      <w:pPr>
        <w:numPr>
          <w:ilvl w:val="0"/>
          <w:numId w:val="8"/>
        </w:numPr>
        <w:tabs>
          <w:tab w:val="left" w:pos="5103"/>
          <w:tab w:val="left" w:pos="7371"/>
        </w:tabs>
        <w:ind w:left="709"/>
        <w:jc w:val="both"/>
        <w:rPr>
          <w:szCs w:val="22"/>
        </w:rPr>
      </w:pPr>
      <w:r w:rsidRPr="004B509D">
        <w:rPr>
          <w:szCs w:val="22"/>
        </w:rPr>
        <w:t>Koncepcja Konkursowa opracowana na konkurs architektoniczny na koncepcję budowy przyszkolnej pływalni w ramach programu „</w:t>
      </w:r>
      <w:r w:rsidR="00380090" w:rsidRPr="004B509D">
        <w:rPr>
          <w:szCs w:val="22"/>
        </w:rPr>
        <w:t>Dolnośląski Delfinek</w:t>
      </w:r>
      <w:r w:rsidRPr="004B509D">
        <w:rPr>
          <w:szCs w:val="22"/>
        </w:rPr>
        <w:t>” organizowanego przez Gminę Twardogóra w kwietniu 2016r.</w:t>
      </w:r>
    </w:p>
    <w:p w14:paraId="0546AA8D" w14:textId="77777777" w:rsidR="00247626" w:rsidRPr="004B509D" w:rsidRDefault="00247626" w:rsidP="002E61C6">
      <w:pPr>
        <w:numPr>
          <w:ilvl w:val="0"/>
          <w:numId w:val="8"/>
        </w:numPr>
        <w:tabs>
          <w:tab w:val="left" w:pos="5103"/>
          <w:tab w:val="left" w:pos="7371"/>
        </w:tabs>
        <w:ind w:left="709"/>
        <w:jc w:val="both"/>
        <w:rPr>
          <w:b/>
          <w:szCs w:val="22"/>
        </w:rPr>
      </w:pPr>
      <w:r w:rsidRPr="004B509D">
        <w:rPr>
          <w:szCs w:val="22"/>
        </w:rPr>
        <w:t xml:space="preserve">Umowa na realizację prac projektowych nr UMiG.IT.272.50RC.2016 pomiędzy ETC Architekci sp. z o.o. </w:t>
      </w:r>
      <w:proofErr w:type="spellStart"/>
      <w:r w:rsidRPr="004B509D">
        <w:rPr>
          <w:szCs w:val="22"/>
        </w:rPr>
        <w:t>sk</w:t>
      </w:r>
      <w:proofErr w:type="spellEnd"/>
      <w:r w:rsidRPr="004B509D">
        <w:rPr>
          <w:szCs w:val="22"/>
        </w:rPr>
        <w:t xml:space="preserve"> a Gminą Twardogóra,</w:t>
      </w:r>
    </w:p>
    <w:p w14:paraId="030996C7" w14:textId="77777777" w:rsidR="00247626" w:rsidRPr="004B509D" w:rsidRDefault="00247626" w:rsidP="002E61C6">
      <w:pPr>
        <w:numPr>
          <w:ilvl w:val="0"/>
          <w:numId w:val="8"/>
        </w:numPr>
        <w:tabs>
          <w:tab w:val="left" w:pos="426"/>
          <w:tab w:val="left" w:pos="5103"/>
          <w:tab w:val="left" w:pos="7371"/>
        </w:tabs>
        <w:ind w:left="709"/>
        <w:jc w:val="both"/>
        <w:rPr>
          <w:szCs w:val="22"/>
        </w:rPr>
      </w:pPr>
      <w:r w:rsidRPr="004B509D">
        <w:rPr>
          <w:szCs w:val="22"/>
        </w:rPr>
        <w:lastRenderedPageBreak/>
        <w:t>Zatwierdzenie wariantowej pokonkursowej koncepcji realizacyjnej przez Zamawiającego,</w:t>
      </w:r>
    </w:p>
    <w:p w14:paraId="21EA0292" w14:textId="77777777" w:rsidR="00247626" w:rsidRPr="004B509D" w:rsidRDefault="00247626" w:rsidP="002E61C6">
      <w:pPr>
        <w:numPr>
          <w:ilvl w:val="0"/>
          <w:numId w:val="8"/>
        </w:numPr>
        <w:tabs>
          <w:tab w:val="left" w:pos="709"/>
          <w:tab w:val="left" w:pos="5103"/>
          <w:tab w:val="left" w:pos="7371"/>
        </w:tabs>
        <w:ind w:left="709"/>
        <w:jc w:val="both"/>
        <w:rPr>
          <w:szCs w:val="22"/>
        </w:rPr>
      </w:pPr>
      <w:r w:rsidRPr="004B509D">
        <w:rPr>
          <w:szCs w:val="22"/>
        </w:rPr>
        <w:t xml:space="preserve">Wytyczne programowo przestrzenne zawarte w opracowaniu „Analiza </w:t>
      </w:r>
      <w:proofErr w:type="spellStart"/>
      <w:r w:rsidRPr="004B509D">
        <w:rPr>
          <w:szCs w:val="22"/>
        </w:rPr>
        <w:t>funkcjonalno</w:t>
      </w:r>
      <w:proofErr w:type="spellEnd"/>
      <w:r w:rsidRPr="004B509D">
        <w:rPr>
          <w:szCs w:val="22"/>
        </w:rPr>
        <w:t xml:space="preserve"> – użytkowa małych przyszkolnych krytych pływalni w ramach programu </w:t>
      </w:r>
      <w:r w:rsidRPr="004B509D">
        <w:rPr>
          <w:b/>
          <w:szCs w:val="22"/>
        </w:rPr>
        <w:t>Dolnośląski Delfinek</w:t>
      </w:r>
      <w:r w:rsidRPr="004B509D">
        <w:rPr>
          <w:szCs w:val="22"/>
        </w:rPr>
        <w:t>”</w:t>
      </w:r>
      <w:r w:rsidR="00B8575D" w:rsidRPr="004B509D">
        <w:rPr>
          <w:szCs w:val="22"/>
        </w:rPr>
        <w:t xml:space="preserve">, ETC Architekci sp. z o.o. </w:t>
      </w:r>
      <w:proofErr w:type="spellStart"/>
      <w:r w:rsidR="00B8575D" w:rsidRPr="004B509D">
        <w:rPr>
          <w:szCs w:val="22"/>
        </w:rPr>
        <w:t>sk</w:t>
      </w:r>
      <w:proofErr w:type="spellEnd"/>
      <w:r w:rsidR="00B8575D" w:rsidRPr="004B509D">
        <w:rPr>
          <w:szCs w:val="22"/>
        </w:rPr>
        <w:t>, lipiec 2016</w:t>
      </w:r>
      <w:r w:rsidRPr="004B509D">
        <w:rPr>
          <w:szCs w:val="22"/>
        </w:rPr>
        <w:t>.</w:t>
      </w:r>
    </w:p>
    <w:p w14:paraId="29717050" w14:textId="27B863CA" w:rsidR="00247626" w:rsidRPr="004B509D" w:rsidRDefault="00247626" w:rsidP="002E61C6">
      <w:pPr>
        <w:numPr>
          <w:ilvl w:val="0"/>
          <w:numId w:val="8"/>
        </w:numPr>
        <w:tabs>
          <w:tab w:val="left" w:pos="426"/>
          <w:tab w:val="left" w:pos="5103"/>
          <w:tab w:val="left" w:pos="7371"/>
        </w:tabs>
        <w:ind w:left="709"/>
        <w:jc w:val="both"/>
        <w:rPr>
          <w:szCs w:val="22"/>
        </w:rPr>
      </w:pPr>
      <w:r w:rsidRPr="004B509D">
        <w:rPr>
          <w:szCs w:val="22"/>
        </w:rPr>
        <w:t>Mapa geodezyjna do celów projektowych w skali 1:500 z dnia 4.08.2016, Biuro Geodezyjno-Projektowe „SKALA”</w:t>
      </w:r>
      <w:r w:rsidR="00124FE1" w:rsidRPr="004B509D">
        <w:rPr>
          <w:szCs w:val="22"/>
        </w:rPr>
        <w:t xml:space="preserve">, mgr inż. Zbigniew Gąsior </w:t>
      </w:r>
      <w:proofErr w:type="spellStart"/>
      <w:r w:rsidR="00124FE1" w:rsidRPr="004B509D">
        <w:rPr>
          <w:szCs w:val="22"/>
        </w:rPr>
        <w:t>upr</w:t>
      </w:r>
      <w:proofErr w:type="spellEnd"/>
      <w:r w:rsidR="00124FE1" w:rsidRPr="004B509D">
        <w:rPr>
          <w:szCs w:val="22"/>
        </w:rPr>
        <w:t>. 18113.</w:t>
      </w:r>
    </w:p>
    <w:p w14:paraId="7FEE6C4C" w14:textId="77777777" w:rsidR="004D0E02" w:rsidRPr="004B509D" w:rsidRDefault="004D0E02" w:rsidP="002E61C6">
      <w:pPr>
        <w:pStyle w:val="Akapitzlist"/>
        <w:numPr>
          <w:ilvl w:val="0"/>
          <w:numId w:val="8"/>
        </w:numPr>
        <w:ind w:left="709"/>
        <w:rPr>
          <w:sz w:val="22"/>
          <w:szCs w:val="22"/>
          <w:lang w:eastAsia="ar-SA"/>
        </w:rPr>
      </w:pPr>
      <w:r w:rsidRPr="004B509D">
        <w:rPr>
          <w:sz w:val="22"/>
          <w:szCs w:val="22"/>
          <w:lang w:eastAsia="ar-SA"/>
        </w:rPr>
        <w:t>Inwentaryzacja dendrologiczna wraz z analizą gospodarki drzewostanem. Sierpień 2016. DWJ Land Art. Piotr Wakuła.</w:t>
      </w:r>
    </w:p>
    <w:p w14:paraId="78BDAB7F" w14:textId="77777777" w:rsidR="00247626" w:rsidRPr="004B509D" w:rsidRDefault="00247626" w:rsidP="002E61C6">
      <w:pPr>
        <w:numPr>
          <w:ilvl w:val="0"/>
          <w:numId w:val="8"/>
        </w:numPr>
        <w:tabs>
          <w:tab w:val="left" w:pos="426"/>
          <w:tab w:val="left" w:pos="5103"/>
          <w:tab w:val="left" w:pos="7371"/>
        </w:tabs>
        <w:ind w:left="709"/>
        <w:jc w:val="both"/>
        <w:rPr>
          <w:szCs w:val="22"/>
        </w:rPr>
      </w:pPr>
      <w:r w:rsidRPr="004B509D">
        <w:rPr>
          <w:b/>
          <w:szCs w:val="22"/>
        </w:rPr>
        <w:t>Opinia geotechniczna wraz z dokumentacją badań podłoża gruntowego</w:t>
      </w:r>
      <w:r w:rsidRPr="004B509D">
        <w:rPr>
          <w:szCs w:val="22"/>
        </w:rPr>
        <w:t xml:space="preserve"> określająca warunki gruntowo-wodne terenu pod projektowaną budowę przyszkolnej Krytej Pływalni w Twardogórze. </w:t>
      </w:r>
      <w:proofErr w:type="spellStart"/>
      <w:r w:rsidRPr="004B509D">
        <w:rPr>
          <w:szCs w:val="22"/>
        </w:rPr>
        <w:t>Geoskop</w:t>
      </w:r>
      <w:proofErr w:type="spellEnd"/>
      <w:r w:rsidRPr="004B509D">
        <w:rPr>
          <w:szCs w:val="22"/>
        </w:rPr>
        <w:t xml:space="preserve"> Sp. z o.o. Sp.k. sierpień 2016r.</w:t>
      </w:r>
      <w:r w:rsidR="001B0D54" w:rsidRPr="004B509D">
        <w:rPr>
          <w:szCs w:val="22"/>
        </w:rPr>
        <w:t xml:space="preserve"> mgr Agata </w:t>
      </w:r>
      <w:proofErr w:type="spellStart"/>
      <w:r w:rsidR="001B0D54" w:rsidRPr="004B509D">
        <w:rPr>
          <w:szCs w:val="22"/>
        </w:rPr>
        <w:t>Omiljanowska</w:t>
      </w:r>
      <w:proofErr w:type="spellEnd"/>
      <w:r w:rsidR="001B0D54" w:rsidRPr="004B509D">
        <w:rPr>
          <w:szCs w:val="22"/>
        </w:rPr>
        <w:t xml:space="preserve"> </w:t>
      </w:r>
      <w:proofErr w:type="spellStart"/>
      <w:r w:rsidR="001B0D54" w:rsidRPr="004B509D">
        <w:rPr>
          <w:szCs w:val="22"/>
        </w:rPr>
        <w:t>upr</w:t>
      </w:r>
      <w:proofErr w:type="spellEnd"/>
      <w:r w:rsidR="001B0D54" w:rsidRPr="004B509D">
        <w:rPr>
          <w:szCs w:val="22"/>
        </w:rPr>
        <w:t>. VII-1714</w:t>
      </w:r>
    </w:p>
    <w:p w14:paraId="1F692C23" w14:textId="77777777" w:rsidR="00247626" w:rsidRPr="004B509D" w:rsidRDefault="00247626" w:rsidP="002E61C6">
      <w:pPr>
        <w:numPr>
          <w:ilvl w:val="0"/>
          <w:numId w:val="8"/>
        </w:numPr>
        <w:ind w:left="709"/>
        <w:jc w:val="both"/>
        <w:rPr>
          <w:szCs w:val="22"/>
        </w:rPr>
      </w:pPr>
      <w:r w:rsidRPr="004B509D">
        <w:rPr>
          <w:szCs w:val="22"/>
        </w:rPr>
        <w:t xml:space="preserve">Archiwalna dokumentacja geotechniczna warunków gruntowo – wodnych, </w:t>
      </w:r>
    </w:p>
    <w:p w14:paraId="20CEFE14" w14:textId="77777777" w:rsidR="00247626" w:rsidRPr="004B509D" w:rsidRDefault="00247626" w:rsidP="002E61C6">
      <w:pPr>
        <w:numPr>
          <w:ilvl w:val="0"/>
          <w:numId w:val="8"/>
        </w:numPr>
        <w:ind w:left="709"/>
        <w:jc w:val="both"/>
        <w:rPr>
          <w:szCs w:val="22"/>
        </w:rPr>
      </w:pPr>
      <w:r w:rsidRPr="004B509D">
        <w:rPr>
          <w:szCs w:val="22"/>
        </w:rPr>
        <w:t>Archiwalna dokumentacja projektowa istniejącej Hali Sportowo-Widowiskowej, lipiec 2006r.</w:t>
      </w:r>
    </w:p>
    <w:p w14:paraId="3FF6040E" w14:textId="77777777" w:rsidR="00247626" w:rsidRPr="004B509D" w:rsidRDefault="00247626" w:rsidP="002E61C6">
      <w:pPr>
        <w:numPr>
          <w:ilvl w:val="0"/>
          <w:numId w:val="8"/>
        </w:numPr>
        <w:ind w:left="709"/>
        <w:jc w:val="both"/>
        <w:rPr>
          <w:szCs w:val="22"/>
        </w:rPr>
      </w:pPr>
      <w:r w:rsidRPr="004B509D">
        <w:rPr>
          <w:szCs w:val="22"/>
        </w:rPr>
        <w:t>Archiwalna dokumentacja projektowa targowiska miejskiego, lipiec 2011r</w:t>
      </w:r>
    </w:p>
    <w:p w14:paraId="5C066F2A" w14:textId="77777777" w:rsidR="00247626" w:rsidRPr="004B509D" w:rsidRDefault="00247626" w:rsidP="002E61C6">
      <w:pPr>
        <w:numPr>
          <w:ilvl w:val="0"/>
          <w:numId w:val="8"/>
        </w:numPr>
        <w:tabs>
          <w:tab w:val="left" w:pos="426"/>
          <w:tab w:val="left" w:pos="5103"/>
          <w:tab w:val="left" w:pos="7371"/>
        </w:tabs>
        <w:ind w:left="709"/>
        <w:jc w:val="both"/>
        <w:rPr>
          <w:szCs w:val="22"/>
        </w:rPr>
      </w:pPr>
      <w:r w:rsidRPr="004B509D">
        <w:rPr>
          <w:szCs w:val="22"/>
        </w:rPr>
        <w:t xml:space="preserve">Normy i przepisy obowiązujące przy projektowaniu obiektów użyteczności publicznej, </w:t>
      </w:r>
    </w:p>
    <w:p w14:paraId="7DE3958A" w14:textId="77777777" w:rsidR="00DF2703" w:rsidRPr="004B509D" w:rsidRDefault="00DF2703" w:rsidP="002E61C6">
      <w:pPr>
        <w:numPr>
          <w:ilvl w:val="0"/>
          <w:numId w:val="8"/>
        </w:numPr>
        <w:tabs>
          <w:tab w:val="left" w:pos="426"/>
          <w:tab w:val="left" w:pos="5103"/>
          <w:tab w:val="left" w:pos="7371"/>
        </w:tabs>
        <w:ind w:left="709"/>
        <w:jc w:val="both"/>
        <w:rPr>
          <w:szCs w:val="22"/>
        </w:rPr>
      </w:pPr>
      <w:r w:rsidRPr="004B509D">
        <w:rPr>
          <w:szCs w:val="22"/>
        </w:rPr>
        <w:t>Warunki techniczne i uzgodnienia z gestorami.</w:t>
      </w:r>
    </w:p>
    <w:p w14:paraId="1EECD5EE" w14:textId="77777777" w:rsidR="00DF2703" w:rsidRPr="004B509D" w:rsidRDefault="00DF2703" w:rsidP="002E61C6">
      <w:pPr>
        <w:numPr>
          <w:ilvl w:val="0"/>
          <w:numId w:val="8"/>
        </w:numPr>
        <w:tabs>
          <w:tab w:val="left" w:pos="426"/>
          <w:tab w:val="left" w:pos="5103"/>
          <w:tab w:val="left" w:pos="7371"/>
        </w:tabs>
        <w:ind w:left="709"/>
        <w:jc w:val="both"/>
        <w:rPr>
          <w:szCs w:val="22"/>
        </w:rPr>
      </w:pPr>
      <w:r w:rsidRPr="004B509D">
        <w:rPr>
          <w:szCs w:val="22"/>
        </w:rPr>
        <w:t>Decyzja o Warunkach Zabudowy nr 158.2016 z dnia 15.09.2016r.</w:t>
      </w:r>
    </w:p>
    <w:p w14:paraId="7ED7DC9B" w14:textId="77777777" w:rsidR="00247626" w:rsidRPr="004B509D" w:rsidRDefault="00247626" w:rsidP="002E61C6">
      <w:pPr>
        <w:numPr>
          <w:ilvl w:val="0"/>
          <w:numId w:val="8"/>
        </w:numPr>
        <w:tabs>
          <w:tab w:val="left" w:pos="426"/>
          <w:tab w:val="left" w:pos="5103"/>
          <w:tab w:val="left" w:pos="7371"/>
        </w:tabs>
        <w:ind w:left="709"/>
        <w:jc w:val="both"/>
        <w:rPr>
          <w:szCs w:val="22"/>
        </w:rPr>
      </w:pPr>
      <w:r w:rsidRPr="004B509D">
        <w:rPr>
          <w:szCs w:val="22"/>
        </w:rPr>
        <w:t>Wizja lokalna.</w:t>
      </w:r>
    </w:p>
    <w:p w14:paraId="3A371BA6" w14:textId="77777777" w:rsidR="00C0593F" w:rsidRPr="004B509D" w:rsidRDefault="00C0593F" w:rsidP="002E61C6">
      <w:pPr>
        <w:tabs>
          <w:tab w:val="left" w:pos="426"/>
          <w:tab w:val="left" w:pos="5103"/>
          <w:tab w:val="left" w:pos="7371"/>
        </w:tabs>
        <w:ind w:right="-1"/>
        <w:jc w:val="both"/>
        <w:rPr>
          <w:szCs w:val="22"/>
        </w:rPr>
      </w:pPr>
    </w:p>
    <w:p w14:paraId="6F2C7429" w14:textId="77777777" w:rsidR="00FD24D3" w:rsidRPr="004B509D" w:rsidRDefault="00266AA7" w:rsidP="002E61C6">
      <w:pPr>
        <w:pStyle w:val="Nagwek1"/>
        <w:keepLines/>
        <w:numPr>
          <w:ilvl w:val="0"/>
          <w:numId w:val="3"/>
        </w:numPr>
        <w:tabs>
          <w:tab w:val="left" w:pos="480"/>
        </w:tabs>
        <w:rPr>
          <w:bCs/>
          <w:kern w:val="1"/>
          <w:szCs w:val="22"/>
        </w:rPr>
      </w:pPr>
      <w:bookmarkStart w:id="13" w:name="_Toc466736922"/>
      <w:r w:rsidRPr="004B509D">
        <w:rPr>
          <w:bCs/>
          <w:kern w:val="1"/>
          <w:szCs w:val="22"/>
        </w:rPr>
        <w:t>Przeznaczenie i program użytkowy</w:t>
      </w:r>
      <w:bookmarkEnd w:id="13"/>
    </w:p>
    <w:p w14:paraId="17714654" w14:textId="77777777" w:rsidR="0085332F" w:rsidRPr="004B509D" w:rsidRDefault="0085332F" w:rsidP="002E61C6">
      <w:pPr>
        <w:pStyle w:val="Nagwek2"/>
        <w:numPr>
          <w:ilvl w:val="1"/>
          <w:numId w:val="3"/>
        </w:numPr>
        <w:jc w:val="left"/>
        <w:rPr>
          <w:kern w:val="0"/>
        </w:rPr>
      </w:pPr>
      <w:bookmarkStart w:id="14" w:name="_Toc466736923"/>
      <w:r w:rsidRPr="004B509D">
        <w:rPr>
          <w:kern w:val="0"/>
        </w:rPr>
        <w:t>Przeznaczenie obiektu</w:t>
      </w:r>
      <w:bookmarkEnd w:id="14"/>
    </w:p>
    <w:p w14:paraId="6FA3BAB0" w14:textId="05DC54D6" w:rsidR="00EB16EE" w:rsidRPr="004B509D" w:rsidRDefault="0085332F" w:rsidP="002E61C6">
      <w:pPr>
        <w:ind w:left="709"/>
        <w:jc w:val="both"/>
        <w:rPr>
          <w:szCs w:val="22"/>
        </w:rPr>
      </w:pPr>
      <w:r w:rsidRPr="004B509D">
        <w:tab/>
      </w:r>
      <w:r w:rsidR="00E4534D" w:rsidRPr="004B509D">
        <w:rPr>
          <w:szCs w:val="22"/>
        </w:rPr>
        <w:t>Podstawowym przeznaczeniem obiektu jest edukacja sportowa</w:t>
      </w:r>
      <w:r w:rsidR="00EB16EE" w:rsidRPr="004B509D">
        <w:rPr>
          <w:szCs w:val="22"/>
        </w:rPr>
        <w:t>–nauka pływani</w:t>
      </w:r>
      <w:r w:rsidR="00E4534D" w:rsidRPr="004B509D">
        <w:rPr>
          <w:szCs w:val="22"/>
        </w:rPr>
        <w:t>a na poziomie  podstawowym i gimnazjalnym</w:t>
      </w:r>
      <w:r w:rsidR="00EB16EE" w:rsidRPr="004B509D">
        <w:rPr>
          <w:szCs w:val="22"/>
        </w:rPr>
        <w:t xml:space="preserve">. Obiekt </w:t>
      </w:r>
      <w:r w:rsidR="007D2F70" w:rsidRPr="004B509D">
        <w:rPr>
          <w:szCs w:val="22"/>
        </w:rPr>
        <w:t>zapewnia</w:t>
      </w:r>
      <w:r w:rsidR="00EB16EE" w:rsidRPr="004B509D">
        <w:rPr>
          <w:szCs w:val="22"/>
        </w:rPr>
        <w:t xml:space="preserve"> minimum programowe opisane w programie</w:t>
      </w:r>
      <w:r w:rsidR="00E4534D" w:rsidRPr="004B509D">
        <w:rPr>
          <w:szCs w:val="22"/>
        </w:rPr>
        <w:t xml:space="preserve"> „</w:t>
      </w:r>
      <w:r w:rsidR="002E23DA" w:rsidRPr="004B509D">
        <w:rPr>
          <w:szCs w:val="22"/>
        </w:rPr>
        <w:t xml:space="preserve">Dolnośląski </w:t>
      </w:r>
      <w:r w:rsidR="00EB16EE" w:rsidRPr="004B509D">
        <w:rPr>
          <w:szCs w:val="22"/>
        </w:rPr>
        <w:t>Delfinek”.</w:t>
      </w:r>
      <w:r w:rsidR="00F13F00" w:rsidRPr="004B509D">
        <w:rPr>
          <w:szCs w:val="22"/>
        </w:rPr>
        <w:t xml:space="preserve"> </w:t>
      </w:r>
      <w:r w:rsidR="002E23DA" w:rsidRPr="004B509D">
        <w:rPr>
          <w:szCs w:val="22"/>
        </w:rPr>
        <w:t>Podstawowe p</w:t>
      </w:r>
      <w:r w:rsidR="00EB16EE" w:rsidRPr="004B509D">
        <w:rPr>
          <w:szCs w:val="22"/>
        </w:rPr>
        <w:t>rzeznaczenie obiektu uzupełnia</w:t>
      </w:r>
      <w:r w:rsidR="00E4534D" w:rsidRPr="004B509D">
        <w:rPr>
          <w:szCs w:val="22"/>
        </w:rPr>
        <w:t xml:space="preserve"> część rekreacyjno-wypoczynkow</w:t>
      </w:r>
      <w:r w:rsidR="00EB16EE" w:rsidRPr="004B509D">
        <w:rPr>
          <w:szCs w:val="22"/>
        </w:rPr>
        <w:t>a</w:t>
      </w:r>
      <w:r w:rsidR="00E4534D" w:rsidRPr="004B509D">
        <w:rPr>
          <w:szCs w:val="22"/>
        </w:rPr>
        <w:t xml:space="preserve"> zawierając</w:t>
      </w:r>
      <w:r w:rsidR="00EB16EE" w:rsidRPr="004B509D">
        <w:rPr>
          <w:szCs w:val="22"/>
        </w:rPr>
        <w:t>a</w:t>
      </w:r>
      <w:r w:rsidR="00E4534D" w:rsidRPr="004B509D">
        <w:rPr>
          <w:szCs w:val="22"/>
        </w:rPr>
        <w:t xml:space="preserve"> </w:t>
      </w:r>
      <w:proofErr w:type="spellStart"/>
      <w:r w:rsidR="00E4534D" w:rsidRPr="004B509D">
        <w:rPr>
          <w:szCs w:val="22"/>
        </w:rPr>
        <w:t>saunarium</w:t>
      </w:r>
      <w:proofErr w:type="spellEnd"/>
      <w:r w:rsidR="00E4534D" w:rsidRPr="004B509D">
        <w:rPr>
          <w:szCs w:val="22"/>
        </w:rPr>
        <w:t xml:space="preserve"> z ni</w:t>
      </w:r>
      <w:r w:rsidR="002E23DA" w:rsidRPr="004B509D">
        <w:rPr>
          <w:szCs w:val="22"/>
        </w:rPr>
        <w:t>e</w:t>
      </w:r>
      <w:r w:rsidR="00E4534D" w:rsidRPr="004B509D">
        <w:rPr>
          <w:szCs w:val="22"/>
        </w:rPr>
        <w:t>ckami do masażu oraz część zawierając</w:t>
      </w:r>
      <w:r w:rsidR="00EB16EE" w:rsidRPr="004B509D">
        <w:rPr>
          <w:szCs w:val="22"/>
        </w:rPr>
        <w:t>a</w:t>
      </w:r>
      <w:r w:rsidR="00E4534D" w:rsidRPr="004B509D">
        <w:rPr>
          <w:szCs w:val="22"/>
        </w:rPr>
        <w:t xml:space="preserve"> pokoje hotelowe</w:t>
      </w:r>
      <w:r w:rsidR="00E42AFE" w:rsidRPr="004B509D">
        <w:rPr>
          <w:szCs w:val="22"/>
        </w:rPr>
        <w:t xml:space="preserve">. </w:t>
      </w:r>
    </w:p>
    <w:p w14:paraId="773DD849" w14:textId="77777777" w:rsidR="0085332F" w:rsidRPr="004B509D" w:rsidRDefault="00EB16EE" w:rsidP="002E61C6">
      <w:pPr>
        <w:ind w:left="709"/>
        <w:jc w:val="both"/>
        <w:rPr>
          <w:szCs w:val="22"/>
        </w:rPr>
      </w:pPr>
      <w:r w:rsidRPr="004B509D">
        <w:rPr>
          <w:szCs w:val="22"/>
        </w:rPr>
        <w:t>Op</w:t>
      </w:r>
      <w:r w:rsidR="00E42AFE" w:rsidRPr="004B509D">
        <w:rPr>
          <w:szCs w:val="22"/>
        </w:rPr>
        <w:t>rócz kl</w:t>
      </w:r>
      <w:r w:rsidRPr="004B509D">
        <w:rPr>
          <w:szCs w:val="22"/>
        </w:rPr>
        <w:t>ienta zorganizowanego jakim będą dzieci klas 1-8 w ramach zajęć w/f</w:t>
      </w:r>
      <w:r w:rsidR="00E42AFE" w:rsidRPr="004B509D">
        <w:rPr>
          <w:szCs w:val="22"/>
        </w:rPr>
        <w:t xml:space="preserve"> obiekt będzie dostępny</w:t>
      </w:r>
      <w:r w:rsidRPr="004B509D">
        <w:rPr>
          <w:szCs w:val="22"/>
        </w:rPr>
        <w:t xml:space="preserve"> także</w:t>
      </w:r>
      <w:r w:rsidR="00E4534D" w:rsidRPr="004B509D">
        <w:rPr>
          <w:szCs w:val="22"/>
        </w:rPr>
        <w:t xml:space="preserve"> dla klientów indywidualnych i zgrupowań</w:t>
      </w:r>
      <w:r w:rsidR="002E23DA" w:rsidRPr="004B509D">
        <w:rPr>
          <w:szCs w:val="22"/>
        </w:rPr>
        <w:t xml:space="preserve"> sportowych</w:t>
      </w:r>
      <w:r w:rsidR="00E4534D" w:rsidRPr="004B509D">
        <w:rPr>
          <w:szCs w:val="22"/>
        </w:rPr>
        <w:t xml:space="preserve">, którzy będą korzystać zarówno </w:t>
      </w:r>
      <w:r w:rsidRPr="004B509D">
        <w:rPr>
          <w:szCs w:val="22"/>
        </w:rPr>
        <w:t xml:space="preserve">z projektowanego obiektu </w:t>
      </w:r>
      <w:r w:rsidR="00E4534D" w:rsidRPr="004B509D">
        <w:rPr>
          <w:szCs w:val="22"/>
        </w:rPr>
        <w:t>jak i z istniejącej sali sportowo-widowiskowej.</w:t>
      </w:r>
    </w:p>
    <w:p w14:paraId="1A9F6D85" w14:textId="77777777" w:rsidR="002E23DA" w:rsidRPr="004B509D" w:rsidRDefault="002E23DA" w:rsidP="002E61C6">
      <w:pPr>
        <w:ind w:left="709"/>
        <w:jc w:val="both"/>
      </w:pPr>
    </w:p>
    <w:p w14:paraId="71394AAD" w14:textId="77777777" w:rsidR="002E23DA" w:rsidRPr="004B509D" w:rsidRDefault="002E23DA" w:rsidP="002E61C6">
      <w:pPr>
        <w:pStyle w:val="Nagwek2"/>
        <w:numPr>
          <w:ilvl w:val="1"/>
          <w:numId w:val="3"/>
        </w:numPr>
        <w:jc w:val="left"/>
        <w:rPr>
          <w:kern w:val="0"/>
        </w:rPr>
      </w:pPr>
      <w:bookmarkStart w:id="15" w:name="_Toc463876763"/>
      <w:bookmarkStart w:id="16" w:name="_Toc466736924"/>
      <w:r w:rsidRPr="004B509D">
        <w:rPr>
          <w:kern w:val="0"/>
        </w:rPr>
        <w:t>Charakterystyczne parametry techniczne</w:t>
      </w:r>
      <w:bookmarkEnd w:id="15"/>
      <w:bookmarkEnd w:id="16"/>
    </w:p>
    <w:p w14:paraId="3DF2B400" w14:textId="77777777" w:rsidR="002E23DA" w:rsidRPr="004B509D" w:rsidRDefault="002E23DA" w:rsidP="002E61C6">
      <w:pPr>
        <w:numPr>
          <w:ilvl w:val="0"/>
          <w:numId w:val="5"/>
        </w:numPr>
        <w:tabs>
          <w:tab w:val="left" w:pos="7371"/>
          <w:tab w:val="decimal" w:pos="8080"/>
          <w:tab w:val="left" w:pos="8789"/>
        </w:tabs>
        <w:ind w:left="709"/>
        <w:jc w:val="both"/>
        <w:rPr>
          <w:szCs w:val="22"/>
        </w:rPr>
      </w:pPr>
      <w:r w:rsidRPr="004B509D">
        <w:rPr>
          <w:szCs w:val="22"/>
        </w:rPr>
        <w:t>powierzchnia zabudowy budynku krytej pływalni</w:t>
      </w:r>
      <w:r w:rsidRPr="004B509D">
        <w:rPr>
          <w:szCs w:val="22"/>
        </w:rPr>
        <w:tab/>
      </w:r>
      <w:r w:rsidRPr="004B509D">
        <w:rPr>
          <w:szCs w:val="22"/>
        </w:rPr>
        <w:tab/>
        <w:t>1</w:t>
      </w:r>
      <w:r w:rsidR="00746946" w:rsidRPr="004B509D">
        <w:rPr>
          <w:szCs w:val="22"/>
        </w:rPr>
        <w:t> 336,60</w:t>
      </w:r>
      <w:r w:rsidRPr="004B509D">
        <w:rPr>
          <w:szCs w:val="22"/>
        </w:rPr>
        <w:tab/>
        <w:t xml:space="preserve">m² </w:t>
      </w:r>
    </w:p>
    <w:p w14:paraId="22F0463C" w14:textId="77777777" w:rsidR="002E23DA" w:rsidRPr="004B509D" w:rsidRDefault="002E23DA" w:rsidP="002E61C6">
      <w:pPr>
        <w:tabs>
          <w:tab w:val="left" w:pos="6804"/>
          <w:tab w:val="decimal" w:pos="7938"/>
          <w:tab w:val="right" w:pos="8505"/>
        </w:tabs>
        <w:ind w:left="1418" w:right="-1" w:hanging="567"/>
        <w:jc w:val="both"/>
        <w:rPr>
          <w:szCs w:val="22"/>
        </w:rPr>
      </w:pPr>
    </w:p>
    <w:p w14:paraId="76C3244A" w14:textId="77777777" w:rsidR="002E23DA" w:rsidRPr="004B509D" w:rsidRDefault="002E23DA" w:rsidP="002E61C6">
      <w:pPr>
        <w:numPr>
          <w:ilvl w:val="0"/>
          <w:numId w:val="31"/>
        </w:numPr>
        <w:tabs>
          <w:tab w:val="left" w:pos="7371"/>
          <w:tab w:val="decimal" w:pos="8080"/>
          <w:tab w:val="left" w:pos="8789"/>
        </w:tabs>
        <w:jc w:val="both"/>
        <w:rPr>
          <w:b/>
          <w:szCs w:val="22"/>
        </w:rPr>
      </w:pPr>
      <w:r w:rsidRPr="004B509D">
        <w:rPr>
          <w:b/>
          <w:szCs w:val="22"/>
        </w:rPr>
        <w:t>Powierzchnia netto budynku krytej pływalni</w:t>
      </w:r>
      <w:r w:rsidRPr="004B509D">
        <w:rPr>
          <w:b/>
          <w:szCs w:val="22"/>
        </w:rPr>
        <w:tab/>
      </w:r>
      <w:r w:rsidRPr="004B509D">
        <w:rPr>
          <w:b/>
          <w:szCs w:val="22"/>
        </w:rPr>
        <w:tab/>
      </w:r>
      <w:r w:rsidR="009F3B41" w:rsidRPr="004B509D">
        <w:rPr>
          <w:b/>
          <w:szCs w:val="22"/>
        </w:rPr>
        <w:t>1697,34</w:t>
      </w:r>
      <w:r w:rsidRPr="004B509D">
        <w:rPr>
          <w:b/>
          <w:szCs w:val="22"/>
        </w:rPr>
        <w:tab/>
        <w:t xml:space="preserve">m² </w:t>
      </w:r>
    </w:p>
    <w:p w14:paraId="37542970" w14:textId="77777777" w:rsidR="002E23DA" w:rsidRPr="004B509D" w:rsidRDefault="002E23DA" w:rsidP="002E61C6">
      <w:pPr>
        <w:tabs>
          <w:tab w:val="left" w:pos="709"/>
          <w:tab w:val="left" w:pos="5670"/>
          <w:tab w:val="right" w:pos="7371"/>
          <w:tab w:val="decimal" w:pos="7513"/>
          <w:tab w:val="right" w:pos="8080"/>
        </w:tabs>
        <w:ind w:left="709"/>
        <w:jc w:val="both"/>
        <w:rPr>
          <w:szCs w:val="22"/>
        </w:rPr>
      </w:pPr>
      <w:r w:rsidRPr="004B509D">
        <w:rPr>
          <w:szCs w:val="22"/>
        </w:rPr>
        <w:t>w tym:</w:t>
      </w:r>
    </w:p>
    <w:p w14:paraId="32C67F96" w14:textId="77777777" w:rsidR="002E23DA" w:rsidRPr="004B509D" w:rsidRDefault="00496818" w:rsidP="002E61C6">
      <w:pPr>
        <w:numPr>
          <w:ilvl w:val="0"/>
          <w:numId w:val="5"/>
        </w:numPr>
        <w:tabs>
          <w:tab w:val="left" w:pos="1134"/>
          <w:tab w:val="left" w:pos="7371"/>
          <w:tab w:val="decimal" w:pos="8080"/>
          <w:tab w:val="left" w:pos="8789"/>
        </w:tabs>
        <w:ind w:left="1134" w:hanging="425"/>
        <w:jc w:val="both"/>
        <w:rPr>
          <w:b/>
          <w:szCs w:val="22"/>
        </w:rPr>
      </w:pPr>
      <w:r w:rsidRPr="004B509D">
        <w:rPr>
          <w:b/>
          <w:szCs w:val="22"/>
        </w:rPr>
        <w:t>PIWNICA</w:t>
      </w:r>
      <w:r w:rsidR="002E23DA" w:rsidRPr="004B509D">
        <w:rPr>
          <w:b/>
          <w:szCs w:val="22"/>
        </w:rPr>
        <w:tab/>
        <w:t>-</w:t>
      </w:r>
      <w:r w:rsidR="002E23DA" w:rsidRPr="004B509D">
        <w:rPr>
          <w:b/>
          <w:szCs w:val="22"/>
        </w:rPr>
        <w:tab/>
      </w:r>
      <w:r w:rsidR="009F3B41" w:rsidRPr="004B509D">
        <w:rPr>
          <w:b/>
          <w:szCs w:val="22"/>
        </w:rPr>
        <w:t>170,26</w:t>
      </w:r>
      <w:r w:rsidR="002E23DA" w:rsidRPr="004B509D">
        <w:rPr>
          <w:b/>
          <w:szCs w:val="22"/>
        </w:rPr>
        <w:tab/>
        <w:t>m</w:t>
      </w:r>
      <w:r w:rsidR="002E23DA" w:rsidRPr="004B509D">
        <w:rPr>
          <w:b/>
          <w:szCs w:val="22"/>
          <w:vertAlign w:val="superscript"/>
        </w:rPr>
        <w:t>2</w:t>
      </w:r>
    </w:p>
    <w:p w14:paraId="0419656D" w14:textId="77777777" w:rsidR="002E23DA" w:rsidRPr="004B509D" w:rsidRDefault="002E23DA" w:rsidP="002E61C6">
      <w:pPr>
        <w:tabs>
          <w:tab w:val="left" w:pos="1134"/>
          <w:tab w:val="left" w:pos="7371"/>
          <w:tab w:val="decimal" w:pos="8080"/>
          <w:tab w:val="left" w:pos="8789"/>
        </w:tabs>
        <w:ind w:left="1134"/>
        <w:jc w:val="both"/>
        <w:rPr>
          <w:szCs w:val="22"/>
        </w:rPr>
      </w:pPr>
      <w:r w:rsidRPr="004B509D">
        <w:rPr>
          <w:szCs w:val="22"/>
        </w:rPr>
        <w:t>w tym</w:t>
      </w:r>
    </w:p>
    <w:p w14:paraId="5D54C875"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użytkowa</w:t>
      </w:r>
      <w:r w:rsidRPr="004B509D">
        <w:rPr>
          <w:szCs w:val="22"/>
        </w:rPr>
        <w:tab/>
        <w:t>-</w:t>
      </w:r>
      <w:r w:rsidRPr="004B509D">
        <w:rPr>
          <w:szCs w:val="22"/>
        </w:rPr>
        <w:tab/>
      </w:r>
      <w:r w:rsidR="005B582F" w:rsidRPr="004B509D">
        <w:rPr>
          <w:szCs w:val="22"/>
        </w:rPr>
        <w:t>5,26</w:t>
      </w:r>
      <w:r w:rsidRPr="004B509D">
        <w:rPr>
          <w:szCs w:val="22"/>
        </w:rPr>
        <w:tab/>
        <w:t>m</w:t>
      </w:r>
      <w:r w:rsidRPr="004B509D">
        <w:rPr>
          <w:szCs w:val="22"/>
          <w:vertAlign w:val="superscript"/>
        </w:rPr>
        <w:t>2</w:t>
      </w:r>
    </w:p>
    <w:p w14:paraId="189B23BF"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lastRenderedPageBreak/>
        <w:t>powierzchnia ruchu</w:t>
      </w:r>
      <w:r w:rsidRPr="004B509D">
        <w:rPr>
          <w:szCs w:val="22"/>
        </w:rPr>
        <w:tab/>
        <w:t>-</w:t>
      </w:r>
      <w:r w:rsidRPr="004B509D">
        <w:rPr>
          <w:szCs w:val="22"/>
        </w:rPr>
        <w:tab/>
      </w:r>
      <w:r w:rsidR="005B582F" w:rsidRPr="004B509D">
        <w:rPr>
          <w:szCs w:val="22"/>
        </w:rPr>
        <w:t>9,29</w:t>
      </w:r>
      <w:r w:rsidRPr="004B509D">
        <w:rPr>
          <w:szCs w:val="22"/>
        </w:rPr>
        <w:tab/>
        <w:t>m</w:t>
      </w:r>
      <w:r w:rsidRPr="004B509D">
        <w:rPr>
          <w:szCs w:val="22"/>
          <w:vertAlign w:val="superscript"/>
        </w:rPr>
        <w:t>2</w:t>
      </w:r>
    </w:p>
    <w:p w14:paraId="12B717CD"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usługowa</w:t>
      </w:r>
      <w:r w:rsidRPr="004B509D">
        <w:rPr>
          <w:szCs w:val="22"/>
        </w:rPr>
        <w:tab/>
        <w:t>-</w:t>
      </w:r>
      <w:r w:rsidRPr="004B509D">
        <w:rPr>
          <w:szCs w:val="22"/>
        </w:rPr>
        <w:tab/>
      </w:r>
      <w:r w:rsidR="005B582F" w:rsidRPr="004B509D">
        <w:rPr>
          <w:szCs w:val="22"/>
        </w:rPr>
        <w:t>1</w:t>
      </w:r>
      <w:r w:rsidR="009F3B41" w:rsidRPr="004B509D">
        <w:rPr>
          <w:szCs w:val="22"/>
        </w:rPr>
        <w:t>55</w:t>
      </w:r>
      <w:r w:rsidR="005B582F" w:rsidRPr="004B509D">
        <w:rPr>
          <w:szCs w:val="22"/>
        </w:rPr>
        <w:t>,</w:t>
      </w:r>
      <w:r w:rsidR="009F3B41" w:rsidRPr="004B509D">
        <w:rPr>
          <w:szCs w:val="22"/>
        </w:rPr>
        <w:t>71</w:t>
      </w:r>
      <w:r w:rsidR="005B582F" w:rsidRPr="004B509D">
        <w:rPr>
          <w:szCs w:val="22"/>
        </w:rPr>
        <w:tab/>
      </w:r>
      <w:r w:rsidRPr="004B509D">
        <w:rPr>
          <w:szCs w:val="22"/>
        </w:rPr>
        <w:t>m</w:t>
      </w:r>
      <w:r w:rsidRPr="004B509D">
        <w:rPr>
          <w:szCs w:val="22"/>
          <w:vertAlign w:val="superscript"/>
        </w:rPr>
        <w:t>2</w:t>
      </w:r>
    </w:p>
    <w:p w14:paraId="1518DCE8" w14:textId="77777777" w:rsidR="002E23DA" w:rsidRPr="004B509D" w:rsidRDefault="002E23DA" w:rsidP="002E61C6">
      <w:pPr>
        <w:tabs>
          <w:tab w:val="left" w:pos="1418"/>
          <w:tab w:val="left" w:pos="7371"/>
          <w:tab w:val="decimal" w:pos="8080"/>
          <w:tab w:val="left" w:pos="8789"/>
        </w:tabs>
        <w:ind w:left="349"/>
        <w:jc w:val="both"/>
        <w:rPr>
          <w:szCs w:val="22"/>
        </w:rPr>
      </w:pPr>
    </w:p>
    <w:p w14:paraId="75DF640E" w14:textId="77777777" w:rsidR="002E23DA" w:rsidRPr="004B509D" w:rsidRDefault="00496818" w:rsidP="002E61C6">
      <w:pPr>
        <w:numPr>
          <w:ilvl w:val="0"/>
          <w:numId w:val="32"/>
        </w:numPr>
        <w:tabs>
          <w:tab w:val="left" w:pos="1134"/>
          <w:tab w:val="left" w:pos="7371"/>
          <w:tab w:val="decimal" w:pos="8080"/>
          <w:tab w:val="left" w:pos="8789"/>
        </w:tabs>
        <w:ind w:left="1134" w:hanging="425"/>
        <w:jc w:val="both"/>
        <w:rPr>
          <w:b/>
          <w:szCs w:val="22"/>
        </w:rPr>
      </w:pPr>
      <w:r w:rsidRPr="004B509D">
        <w:rPr>
          <w:b/>
          <w:szCs w:val="22"/>
        </w:rPr>
        <w:t>PARTER</w:t>
      </w:r>
      <w:r w:rsidR="002E23DA" w:rsidRPr="004B509D">
        <w:rPr>
          <w:b/>
          <w:szCs w:val="22"/>
        </w:rPr>
        <w:tab/>
        <w:t>-</w:t>
      </w:r>
      <w:r w:rsidR="002E23DA" w:rsidRPr="004B509D">
        <w:rPr>
          <w:b/>
          <w:szCs w:val="22"/>
        </w:rPr>
        <w:tab/>
      </w:r>
      <w:r w:rsidR="005B582F" w:rsidRPr="004B509D">
        <w:rPr>
          <w:b/>
          <w:szCs w:val="22"/>
        </w:rPr>
        <w:t>1175,36</w:t>
      </w:r>
      <w:r w:rsidR="002E23DA" w:rsidRPr="004B509D">
        <w:rPr>
          <w:b/>
          <w:szCs w:val="22"/>
        </w:rPr>
        <w:tab/>
        <w:t>m</w:t>
      </w:r>
      <w:r w:rsidR="002E23DA" w:rsidRPr="004B509D">
        <w:rPr>
          <w:b/>
          <w:szCs w:val="22"/>
          <w:vertAlign w:val="superscript"/>
        </w:rPr>
        <w:t>2</w:t>
      </w:r>
    </w:p>
    <w:p w14:paraId="160E5AA2" w14:textId="77777777" w:rsidR="002E23DA" w:rsidRPr="004B509D" w:rsidRDefault="002E23DA" w:rsidP="002E61C6">
      <w:pPr>
        <w:tabs>
          <w:tab w:val="left" w:pos="1134"/>
          <w:tab w:val="left" w:pos="7371"/>
          <w:tab w:val="decimal" w:pos="8080"/>
          <w:tab w:val="left" w:pos="8789"/>
        </w:tabs>
        <w:ind w:left="1134"/>
        <w:jc w:val="both"/>
        <w:rPr>
          <w:szCs w:val="22"/>
        </w:rPr>
      </w:pPr>
      <w:r w:rsidRPr="004B509D">
        <w:rPr>
          <w:szCs w:val="22"/>
        </w:rPr>
        <w:t>w tym</w:t>
      </w:r>
    </w:p>
    <w:p w14:paraId="3FB7C1E8"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użytkowa</w:t>
      </w:r>
      <w:r w:rsidRPr="004B509D">
        <w:rPr>
          <w:szCs w:val="22"/>
        </w:rPr>
        <w:tab/>
        <w:t>-</w:t>
      </w:r>
      <w:r w:rsidRPr="004B509D">
        <w:rPr>
          <w:szCs w:val="22"/>
        </w:rPr>
        <w:tab/>
      </w:r>
      <w:r w:rsidR="00012959" w:rsidRPr="004B509D">
        <w:rPr>
          <w:szCs w:val="22"/>
        </w:rPr>
        <w:t>1020,00</w:t>
      </w:r>
      <w:r w:rsidR="00012959" w:rsidRPr="004B509D">
        <w:rPr>
          <w:szCs w:val="22"/>
        </w:rPr>
        <w:tab/>
      </w:r>
      <w:r w:rsidRPr="004B509D">
        <w:rPr>
          <w:szCs w:val="22"/>
        </w:rPr>
        <w:t>m2</w:t>
      </w:r>
    </w:p>
    <w:p w14:paraId="0796BEF2"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ruchu</w:t>
      </w:r>
      <w:r w:rsidRPr="004B509D">
        <w:rPr>
          <w:szCs w:val="22"/>
        </w:rPr>
        <w:tab/>
        <w:t>-</w:t>
      </w:r>
      <w:r w:rsidRPr="004B509D">
        <w:rPr>
          <w:szCs w:val="22"/>
        </w:rPr>
        <w:tab/>
      </w:r>
      <w:r w:rsidR="005B582F" w:rsidRPr="004B509D">
        <w:rPr>
          <w:szCs w:val="22"/>
        </w:rPr>
        <w:t>125,39</w:t>
      </w:r>
      <w:r w:rsidRPr="004B509D">
        <w:rPr>
          <w:szCs w:val="22"/>
        </w:rPr>
        <w:tab/>
        <w:t>m</w:t>
      </w:r>
      <w:r w:rsidRPr="004B509D">
        <w:rPr>
          <w:szCs w:val="22"/>
          <w:vertAlign w:val="superscript"/>
        </w:rPr>
        <w:t>2</w:t>
      </w:r>
    </w:p>
    <w:p w14:paraId="3D27FF57" w14:textId="77777777" w:rsidR="005B582F" w:rsidRPr="004B509D" w:rsidRDefault="005B582F"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usługowa</w:t>
      </w:r>
      <w:r w:rsidRPr="004B509D">
        <w:rPr>
          <w:szCs w:val="22"/>
        </w:rPr>
        <w:tab/>
        <w:t>-</w:t>
      </w:r>
      <w:r w:rsidRPr="004B509D">
        <w:rPr>
          <w:szCs w:val="22"/>
        </w:rPr>
        <w:tab/>
      </w:r>
      <w:r w:rsidR="00012959" w:rsidRPr="004B509D">
        <w:rPr>
          <w:szCs w:val="22"/>
        </w:rPr>
        <w:t>29,97</w:t>
      </w:r>
      <w:r w:rsidRPr="004B509D">
        <w:rPr>
          <w:szCs w:val="22"/>
        </w:rPr>
        <w:tab/>
        <w:t>m</w:t>
      </w:r>
      <w:r w:rsidRPr="004B509D">
        <w:rPr>
          <w:szCs w:val="22"/>
          <w:vertAlign w:val="superscript"/>
        </w:rPr>
        <w:t>2</w:t>
      </w:r>
    </w:p>
    <w:p w14:paraId="427B73A3" w14:textId="77777777" w:rsidR="002E23DA" w:rsidRPr="004B509D" w:rsidRDefault="002E23DA" w:rsidP="002E61C6">
      <w:pPr>
        <w:tabs>
          <w:tab w:val="left" w:pos="1418"/>
          <w:tab w:val="left" w:pos="7371"/>
          <w:tab w:val="decimal" w:pos="8080"/>
          <w:tab w:val="left" w:pos="8789"/>
        </w:tabs>
        <w:jc w:val="both"/>
        <w:rPr>
          <w:szCs w:val="22"/>
          <w:vertAlign w:val="superscript"/>
        </w:rPr>
      </w:pPr>
    </w:p>
    <w:p w14:paraId="1510158D" w14:textId="77777777" w:rsidR="005B582F" w:rsidRPr="004B509D" w:rsidRDefault="00496818" w:rsidP="002E61C6">
      <w:pPr>
        <w:numPr>
          <w:ilvl w:val="0"/>
          <w:numId w:val="32"/>
        </w:numPr>
        <w:tabs>
          <w:tab w:val="left" w:pos="1134"/>
          <w:tab w:val="left" w:pos="7371"/>
          <w:tab w:val="decimal" w:pos="8080"/>
          <w:tab w:val="left" w:pos="8789"/>
        </w:tabs>
        <w:ind w:left="1134" w:hanging="425"/>
        <w:jc w:val="both"/>
        <w:rPr>
          <w:b/>
          <w:szCs w:val="22"/>
        </w:rPr>
      </w:pPr>
      <w:r w:rsidRPr="004B509D">
        <w:rPr>
          <w:b/>
          <w:szCs w:val="22"/>
        </w:rPr>
        <w:t>PIĘTRO</w:t>
      </w:r>
      <w:r w:rsidR="005B582F" w:rsidRPr="004B509D">
        <w:rPr>
          <w:b/>
          <w:szCs w:val="22"/>
        </w:rPr>
        <w:tab/>
        <w:t>-</w:t>
      </w:r>
      <w:r w:rsidR="005B582F" w:rsidRPr="004B509D">
        <w:rPr>
          <w:b/>
          <w:szCs w:val="22"/>
        </w:rPr>
        <w:tab/>
        <w:t>351,72</w:t>
      </w:r>
      <w:r w:rsidR="005B582F" w:rsidRPr="004B509D">
        <w:rPr>
          <w:b/>
          <w:szCs w:val="22"/>
        </w:rPr>
        <w:tab/>
        <w:t>m</w:t>
      </w:r>
      <w:r w:rsidR="005B582F" w:rsidRPr="004B509D">
        <w:rPr>
          <w:b/>
          <w:szCs w:val="22"/>
          <w:vertAlign w:val="superscript"/>
        </w:rPr>
        <w:t>2</w:t>
      </w:r>
    </w:p>
    <w:p w14:paraId="251773D4" w14:textId="77777777" w:rsidR="005B582F" w:rsidRPr="004B509D" w:rsidRDefault="005B582F" w:rsidP="002E61C6">
      <w:pPr>
        <w:tabs>
          <w:tab w:val="left" w:pos="1134"/>
          <w:tab w:val="left" w:pos="7371"/>
          <w:tab w:val="decimal" w:pos="8080"/>
          <w:tab w:val="left" w:pos="8789"/>
        </w:tabs>
        <w:ind w:left="1134"/>
        <w:jc w:val="both"/>
        <w:rPr>
          <w:szCs w:val="22"/>
        </w:rPr>
      </w:pPr>
      <w:r w:rsidRPr="004B509D">
        <w:rPr>
          <w:szCs w:val="22"/>
        </w:rPr>
        <w:t>w tym</w:t>
      </w:r>
    </w:p>
    <w:p w14:paraId="0FC348F0" w14:textId="77777777" w:rsidR="005B582F" w:rsidRPr="004B509D" w:rsidRDefault="005B582F"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użytkowa</w:t>
      </w:r>
      <w:r w:rsidRPr="004B509D">
        <w:rPr>
          <w:szCs w:val="22"/>
        </w:rPr>
        <w:tab/>
        <w:t>-</w:t>
      </w:r>
      <w:r w:rsidRPr="004B509D">
        <w:rPr>
          <w:szCs w:val="22"/>
        </w:rPr>
        <w:tab/>
        <w:t>272,86</w:t>
      </w:r>
      <w:r w:rsidRPr="004B509D">
        <w:rPr>
          <w:szCs w:val="22"/>
        </w:rPr>
        <w:tab/>
        <w:t>m2</w:t>
      </w:r>
    </w:p>
    <w:p w14:paraId="51D1C626" w14:textId="77777777" w:rsidR="005B582F" w:rsidRPr="004B509D" w:rsidRDefault="005B582F"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ruchu</w:t>
      </w:r>
      <w:r w:rsidRPr="004B509D">
        <w:rPr>
          <w:szCs w:val="22"/>
        </w:rPr>
        <w:tab/>
        <w:t>-</w:t>
      </w:r>
      <w:r w:rsidRPr="004B509D">
        <w:rPr>
          <w:szCs w:val="22"/>
        </w:rPr>
        <w:tab/>
        <w:t>78,86</w:t>
      </w:r>
      <w:r w:rsidRPr="004B509D">
        <w:rPr>
          <w:szCs w:val="22"/>
        </w:rPr>
        <w:tab/>
        <w:t>m</w:t>
      </w:r>
      <w:r w:rsidRPr="004B509D">
        <w:rPr>
          <w:szCs w:val="22"/>
          <w:vertAlign w:val="superscript"/>
        </w:rPr>
        <w:t>2</w:t>
      </w:r>
    </w:p>
    <w:p w14:paraId="77AB8B06" w14:textId="77777777" w:rsidR="005B582F" w:rsidRPr="004B509D" w:rsidRDefault="005B582F" w:rsidP="002E61C6">
      <w:pPr>
        <w:tabs>
          <w:tab w:val="left" w:pos="1418"/>
          <w:tab w:val="left" w:pos="7371"/>
          <w:tab w:val="decimal" w:pos="8080"/>
          <w:tab w:val="left" w:pos="8789"/>
        </w:tabs>
        <w:jc w:val="both"/>
        <w:rPr>
          <w:szCs w:val="22"/>
          <w:vertAlign w:val="superscript"/>
        </w:rPr>
      </w:pPr>
    </w:p>
    <w:p w14:paraId="0B01629D" w14:textId="77777777" w:rsidR="002E23DA" w:rsidRPr="004B509D" w:rsidRDefault="00496818" w:rsidP="002E61C6">
      <w:pPr>
        <w:numPr>
          <w:ilvl w:val="0"/>
          <w:numId w:val="5"/>
        </w:numPr>
        <w:tabs>
          <w:tab w:val="left" w:pos="1418"/>
          <w:tab w:val="left" w:pos="7371"/>
          <w:tab w:val="decimal" w:pos="8080"/>
          <w:tab w:val="left" w:pos="8789"/>
        </w:tabs>
        <w:ind w:left="1134" w:hanging="425"/>
        <w:jc w:val="both"/>
        <w:rPr>
          <w:b/>
          <w:szCs w:val="22"/>
        </w:rPr>
      </w:pPr>
      <w:r w:rsidRPr="004B509D">
        <w:rPr>
          <w:b/>
          <w:szCs w:val="22"/>
        </w:rPr>
        <w:t>Ł</w:t>
      </w:r>
      <w:r w:rsidR="002E23DA" w:rsidRPr="004B509D">
        <w:rPr>
          <w:b/>
          <w:szCs w:val="22"/>
        </w:rPr>
        <w:t>ącznie</w:t>
      </w:r>
      <w:r w:rsidR="00012959" w:rsidRPr="004B509D">
        <w:rPr>
          <w:b/>
          <w:szCs w:val="22"/>
        </w:rPr>
        <w:t xml:space="preserve"> piwnica, parter, piętro</w:t>
      </w:r>
      <w:r w:rsidR="002E23DA" w:rsidRPr="004B509D">
        <w:rPr>
          <w:b/>
          <w:szCs w:val="22"/>
        </w:rPr>
        <w:t>:</w:t>
      </w:r>
      <w:r w:rsidR="002E23DA" w:rsidRPr="004B509D">
        <w:rPr>
          <w:b/>
          <w:szCs w:val="22"/>
        </w:rPr>
        <w:tab/>
      </w:r>
    </w:p>
    <w:p w14:paraId="4F30D735"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użytkowa</w:t>
      </w:r>
      <w:r w:rsidRPr="004B509D">
        <w:rPr>
          <w:szCs w:val="22"/>
        </w:rPr>
        <w:tab/>
        <w:t>-</w:t>
      </w:r>
      <w:r w:rsidRPr="004B509D">
        <w:rPr>
          <w:szCs w:val="22"/>
        </w:rPr>
        <w:tab/>
        <w:t>1</w:t>
      </w:r>
      <w:r w:rsidR="00012959" w:rsidRPr="004B509D">
        <w:rPr>
          <w:szCs w:val="22"/>
        </w:rPr>
        <w:t> 298,12</w:t>
      </w:r>
      <w:r w:rsidRPr="004B509D">
        <w:rPr>
          <w:szCs w:val="22"/>
        </w:rPr>
        <w:tab/>
        <w:t>m</w:t>
      </w:r>
      <w:r w:rsidRPr="004B509D">
        <w:rPr>
          <w:szCs w:val="22"/>
          <w:vertAlign w:val="superscript"/>
        </w:rPr>
        <w:t>2</w:t>
      </w:r>
    </w:p>
    <w:p w14:paraId="1FBCF29C"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ruchu</w:t>
      </w:r>
      <w:r w:rsidRPr="004B509D">
        <w:rPr>
          <w:szCs w:val="22"/>
        </w:rPr>
        <w:tab/>
        <w:t>-</w:t>
      </w:r>
      <w:r w:rsidRPr="004B509D">
        <w:rPr>
          <w:szCs w:val="22"/>
        </w:rPr>
        <w:tab/>
        <w:t>2</w:t>
      </w:r>
      <w:r w:rsidR="00012959" w:rsidRPr="004B509D">
        <w:rPr>
          <w:szCs w:val="22"/>
        </w:rPr>
        <w:t>13,54</w:t>
      </w:r>
      <w:r w:rsidRPr="004B509D">
        <w:rPr>
          <w:szCs w:val="22"/>
        </w:rPr>
        <w:tab/>
        <w:t>m</w:t>
      </w:r>
      <w:r w:rsidRPr="004B509D">
        <w:rPr>
          <w:szCs w:val="22"/>
          <w:vertAlign w:val="superscript"/>
        </w:rPr>
        <w:t>2</w:t>
      </w:r>
    </w:p>
    <w:p w14:paraId="2EB402CB" w14:textId="77777777" w:rsidR="002E23DA" w:rsidRPr="004B509D" w:rsidRDefault="002E23DA" w:rsidP="002E61C6">
      <w:pPr>
        <w:numPr>
          <w:ilvl w:val="0"/>
          <w:numId w:val="5"/>
        </w:numPr>
        <w:tabs>
          <w:tab w:val="left" w:pos="1418"/>
          <w:tab w:val="left" w:pos="7371"/>
          <w:tab w:val="decimal" w:pos="8080"/>
          <w:tab w:val="left" w:pos="8789"/>
        </w:tabs>
        <w:ind w:left="1134"/>
        <w:jc w:val="both"/>
        <w:rPr>
          <w:szCs w:val="22"/>
        </w:rPr>
      </w:pPr>
      <w:r w:rsidRPr="004B509D">
        <w:rPr>
          <w:szCs w:val="22"/>
        </w:rPr>
        <w:t>powierzchnia usługowa</w:t>
      </w:r>
      <w:r w:rsidRPr="004B509D">
        <w:rPr>
          <w:szCs w:val="22"/>
        </w:rPr>
        <w:tab/>
        <w:t>-</w:t>
      </w:r>
      <w:r w:rsidRPr="004B509D">
        <w:rPr>
          <w:szCs w:val="22"/>
        </w:rPr>
        <w:tab/>
      </w:r>
      <w:r w:rsidR="009F3B41" w:rsidRPr="004B509D">
        <w:rPr>
          <w:szCs w:val="22"/>
        </w:rPr>
        <w:t>185,68</w:t>
      </w:r>
      <w:r w:rsidRPr="004B509D">
        <w:rPr>
          <w:szCs w:val="22"/>
        </w:rPr>
        <w:tab/>
        <w:t>m</w:t>
      </w:r>
      <w:r w:rsidRPr="004B509D">
        <w:rPr>
          <w:szCs w:val="22"/>
          <w:vertAlign w:val="superscript"/>
        </w:rPr>
        <w:t>2</w:t>
      </w:r>
    </w:p>
    <w:p w14:paraId="4ADC0175" w14:textId="77777777" w:rsidR="002E23DA" w:rsidRPr="004B509D" w:rsidRDefault="002E23DA" w:rsidP="002E61C6">
      <w:pPr>
        <w:tabs>
          <w:tab w:val="left" w:pos="1418"/>
          <w:tab w:val="left" w:pos="7371"/>
          <w:tab w:val="decimal" w:pos="8080"/>
          <w:tab w:val="left" w:pos="8789"/>
        </w:tabs>
        <w:jc w:val="both"/>
        <w:rPr>
          <w:szCs w:val="22"/>
          <w:vertAlign w:val="superscript"/>
        </w:rPr>
      </w:pPr>
    </w:p>
    <w:p w14:paraId="7530CBEE" w14:textId="77777777" w:rsidR="002E23DA" w:rsidRPr="004B509D" w:rsidRDefault="002E23DA" w:rsidP="002E61C6">
      <w:pPr>
        <w:numPr>
          <w:ilvl w:val="0"/>
          <w:numId w:val="31"/>
        </w:numPr>
        <w:tabs>
          <w:tab w:val="left" w:pos="709"/>
          <w:tab w:val="left" w:pos="7371"/>
          <w:tab w:val="decimal" w:pos="8222"/>
          <w:tab w:val="left" w:pos="8789"/>
        </w:tabs>
        <w:jc w:val="both"/>
        <w:rPr>
          <w:b/>
          <w:szCs w:val="22"/>
        </w:rPr>
      </w:pPr>
      <w:r w:rsidRPr="004B509D">
        <w:rPr>
          <w:b/>
          <w:szCs w:val="22"/>
        </w:rPr>
        <w:t>K</w:t>
      </w:r>
      <w:r w:rsidR="00496818" w:rsidRPr="004B509D">
        <w:rPr>
          <w:b/>
          <w:szCs w:val="22"/>
        </w:rPr>
        <w:t>UBATURA projektowanego</w:t>
      </w:r>
      <w:r w:rsidRPr="004B509D">
        <w:rPr>
          <w:b/>
          <w:szCs w:val="22"/>
        </w:rPr>
        <w:t xml:space="preserve"> budynku pływalni </w:t>
      </w:r>
      <w:r w:rsidRPr="004B509D">
        <w:rPr>
          <w:b/>
          <w:szCs w:val="22"/>
        </w:rPr>
        <w:tab/>
      </w:r>
      <w:r w:rsidRPr="004B509D">
        <w:rPr>
          <w:b/>
          <w:szCs w:val="22"/>
        </w:rPr>
        <w:tab/>
      </w:r>
      <w:r w:rsidR="00746946" w:rsidRPr="004B509D">
        <w:rPr>
          <w:b/>
          <w:szCs w:val="22"/>
        </w:rPr>
        <w:t>7173,40</w:t>
      </w:r>
      <w:r w:rsidRPr="004B509D">
        <w:rPr>
          <w:b/>
          <w:szCs w:val="22"/>
        </w:rPr>
        <w:tab/>
        <w:t>m</w:t>
      </w:r>
      <w:r w:rsidRPr="004B509D">
        <w:rPr>
          <w:b/>
          <w:szCs w:val="22"/>
          <w:vertAlign w:val="superscript"/>
        </w:rPr>
        <w:t>3</w:t>
      </w:r>
    </w:p>
    <w:p w14:paraId="6C0C4EE9" w14:textId="77777777" w:rsidR="002E23DA" w:rsidRPr="004B509D" w:rsidRDefault="002E23DA" w:rsidP="002E61C6">
      <w:pPr>
        <w:pStyle w:val="Tekstpodstawowy"/>
        <w:ind w:left="143" w:firstLine="577"/>
        <w:rPr>
          <w:szCs w:val="22"/>
        </w:rPr>
      </w:pPr>
    </w:p>
    <w:p w14:paraId="2F3C3EC0" w14:textId="77777777" w:rsidR="002E23DA" w:rsidRPr="004B509D" w:rsidRDefault="002E23DA" w:rsidP="002E61C6">
      <w:pPr>
        <w:pStyle w:val="Tekstpodstawowy"/>
        <w:ind w:left="143" w:firstLine="577"/>
        <w:rPr>
          <w:szCs w:val="22"/>
        </w:rPr>
      </w:pPr>
      <w:r w:rsidRPr="004B509D">
        <w:rPr>
          <w:szCs w:val="22"/>
        </w:rPr>
        <w:t xml:space="preserve">Powyższe wartości określono zgodnie z PN-ISO 9836:1997. </w:t>
      </w:r>
    </w:p>
    <w:p w14:paraId="35401A33" w14:textId="77777777" w:rsidR="002E23DA" w:rsidRPr="004B509D" w:rsidRDefault="002E23DA" w:rsidP="002E61C6">
      <w:pPr>
        <w:pStyle w:val="Tekstpodstawowy"/>
        <w:ind w:left="143" w:firstLine="577"/>
        <w:rPr>
          <w:szCs w:val="22"/>
        </w:rPr>
      </w:pPr>
    </w:p>
    <w:p w14:paraId="7739F72F" w14:textId="7FA0EE7E" w:rsidR="002E23DA" w:rsidRPr="004B509D" w:rsidRDefault="002E23DA" w:rsidP="002E61C6">
      <w:pPr>
        <w:pStyle w:val="Tekstpodstawowy"/>
        <w:ind w:left="709"/>
        <w:rPr>
          <w:szCs w:val="22"/>
        </w:rPr>
      </w:pPr>
      <w:r w:rsidRPr="004B509D">
        <w:rPr>
          <w:b/>
          <w:szCs w:val="22"/>
        </w:rPr>
        <w:t>Uwaga.</w:t>
      </w:r>
      <w:r w:rsidRPr="004B509D">
        <w:rPr>
          <w:szCs w:val="22"/>
        </w:rPr>
        <w:t xml:space="preserve"> Szczegółowe zestawienia pomieszczeń znajdują się na rys. A.02</w:t>
      </w:r>
      <w:r w:rsidR="003254E1" w:rsidRPr="004B509D">
        <w:rPr>
          <w:szCs w:val="22"/>
        </w:rPr>
        <w:t>, A.03</w:t>
      </w:r>
      <w:r w:rsidRPr="004B509D">
        <w:rPr>
          <w:szCs w:val="22"/>
        </w:rPr>
        <w:t xml:space="preserve"> i A.04 – rzut kondygnacji podziemnej, parteru i kondygnacji nadziemnej.</w:t>
      </w:r>
    </w:p>
    <w:p w14:paraId="05CCAC0E" w14:textId="77777777" w:rsidR="002E23DA" w:rsidRPr="004B509D" w:rsidRDefault="002E23DA" w:rsidP="002E61C6">
      <w:pPr>
        <w:pStyle w:val="Tekstpodstawowy"/>
        <w:ind w:left="709"/>
        <w:rPr>
          <w:szCs w:val="22"/>
        </w:rPr>
      </w:pPr>
    </w:p>
    <w:p w14:paraId="17F150CE" w14:textId="77777777" w:rsidR="002E23DA" w:rsidRPr="004B509D" w:rsidRDefault="002E23DA" w:rsidP="002E61C6">
      <w:pPr>
        <w:pStyle w:val="Tekstpodstawowy"/>
        <w:tabs>
          <w:tab w:val="left" w:pos="6237"/>
        </w:tabs>
        <w:ind w:left="709"/>
        <w:rPr>
          <w:szCs w:val="22"/>
        </w:rPr>
      </w:pPr>
      <w:r w:rsidRPr="004B509D">
        <w:rPr>
          <w:szCs w:val="22"/>
        </w:rPr>
        <w:t>Główny poziom posadzki parteru:</w:t>
      </w:r>
      <w:r w:rsidRPr="004B509D">
        <w:rPr>
          <w:szCs w:val="22"/>
        </w:rPr>
        <w:tab/>
        <w:t>+/-0,00</w:t>
      </w:r>
      <w:r w:rsidR="003E26FA" w:rsidRPr="004B509D">
        <w:rPr>
          <w:szCs w:val="22"/>
        </w:rPr>
        <w:t>m</w:t>
      </w:r>
      <w:r w:rsidRPr="004B509D">
        <w:rPr>
          <w:szCs w:val="22"/>
        </w:rPr>
        <w:t xml:space="preserve"> = </w:t>
      </w:r>
      <w:r w:rsidR="00746946" w:rsidRPr="004B509D">
        <w:rPr>
          <w:szCs w:val="22"/>
        </w:rPr>
        <w:t>174</w:t>
      </w:r>
      <w:r w:rsidRPr="004B509D">
        <w:rPr>
          <w:szCs w:val="22"/>
        </w:rPr>
        <w:t>,</w:t>
      </w:r>
      <w:r w:rsidR="00746946" w:rsidRPr="004B509D">
        <w:rPr>
          <w:szCs w:val="22"/>
        </w:rPr>
        <w:t xml:space="preserve">46 m </w:t>
      </w:r>
      <w:proofErr w:type="spellStart"/>
      <w:r w:rsidR="00746946" w:rsidRPr="004B509D">
        <w:rPr>
          <w:szCs w:val="22"/>
        </w:rPr>
        <w:t>npm</w:t>
      </w:r>
      <w:proofErr w:type="spellEnd"/>
      <w:r w:rsidR="00746946" w:rsidRPr="004B509D">
        <w:rPr>
          <w:szCs w:val="22"/>
        </w:rPr>
        <w:t>.</w:t>
      </w:r>
    </w:p>
    <w:p w14:paraId="1FB5BFC3" w14:textId="77777777" w:rsidR="002E23DA" w:rsidRPr="004B509D" w:rsidRDefault="002E23DA" w:rsidP="002E61C6">
      <w:pPr>
        <w:pStyle w:val="Tekstpodstawowy"/>
        <w:tabs>
          <w:tab w:val="left" w:pos="6237"/>
        </w:tabs>
        <w:ind w:left="709"/>
        <w:rPr>
          <w:szCs w:val="22"/>
        </w:rPr>
      </w:pPr>
      <w:r w:rsidRPr="004B509D">
        <w:rPr>
          <w:szCs w:val="22"/>
        </w:rPr>
        <w:t>Główny poziom posadzki piwnicy:</w:t>
      </w:r>
      <w:r w:rsidRPr="004B509D">
        <w:rPr>
          <w:szCs w:val="22"/>
        </w:rPr>
        <w:tab/>
        <w:t>-3,</w:t>
      </w:r>
      <w:r w:rsidR="00746946" w:rsidRPr="004B509D">
        <w:rPr>
          <w:szCs w:val="22"/>
        </w:rPr>
        <w:t>20</w:t>
      </w:r>
      <w:r w:rsidR="003E26FA" w:rsidRPr="004B509D">
        <w:rPr>
          <w:szCs w:val="22"/>
        </w:rPr>
        <w:t>m</w:t>
      </w:r>
    </w:p>
    <w:p w14:paraId="1A8A55E9" w14:textId="77777777" w:rsidR="002E23DA" w:rsidRPr="004B509D" w:rsidRDefault="002E23DA" w:rsidP="002E61C6">
      <w:pPr>
        <w:pStyle w:val="Tekstpodstawowy"/>
        <w:tabs>
          <w:tab w:val="left" w:pos="6237"/>
        </w:tabs>
        <w:ind w:left="709"/>
        <w:rPr>
          <w:szCs w:val="22"/>
        </w:rPr>
      </w:pPr>
      <w:r w:rsidRPr="004B509D">
        <w:rPr>
          <w:szCs w:val="22"/>
        </w:rPr>
        <w:t xml:space="preserve">Wysokość do okapu/attyki od poziomu terenu: </w:t>
      </w:r>
      <w:r w:rsidRPr="004B509D">
        <w:rPr>
          <w:szCs w:val="22"/>
        </w:rPr>
        <w:tab/>
      </w:r>
      <w:r w:rsidR="00746946" w:rsidRPr="004B509D">
        <w:rPr>
          <w:szCs w:val="22"/>
        </w:rPr>
        <w:t>4,05; 5,50</w:t>
      </w:r>
      <w:r w:rsidRPr="004B509D">
        <w:rPr>
          <w:szCs w:val="22"/>
        </w:rPr>
        <w:t xml:space="preserve">m i </w:t>
      </w:r>
      <w:r w:rsidR="00746946" w:rsidRPr="004B509D">
        <w:rPr>
          <w:szCs w:val="22"/>
        </w:rPr>
        <w:t>8</w:t>
      </w:r>
      <w:r w:rsidRPr="004B509D">
        <w:rPr>
          <w:szCs w:val="22"/>
        </w:rPr>
        <w:t>,</w:t>
      </w:r>
      <w:r w:rsidR="00746946" w:rsidRPr="004B509D">
        <w:rPr>
          <w:szCs w:val="22"/>
        </w:rPr>
        <w:t>10</w:t>
      </w:r>
      <w:r w:rsidRPr="004B509D">
        <w:rPr>
          <w:szCs w:val="22"/>
        </w:rPr>
        <w:t>m</w:t>
      </w:r>
    </w:p>
    <w:p w14:paraId="480E9CB7" w14:textId="77777777" w:rsidR="00012959" w:rsidRPr="004B509D" w:rsidRDefault="00C8068E" w:rsidP="002E61C6">
      <w:pPr>
        <w:pStyle w:val="Tekstpodstawowy"/>
        <w:tabs>
          <w:tab w:val="left" w:pos="6237"/>
        </w:tabs>
        <w:ind w:left="709"/>
        <w:rPr>
          <w:szCs w:val="22"/>
        </w:rPr>
      </w:pPr>
      <w:r w:rsidRPr="004B509D">
        <w:rPr>
          <w:szCs w:val="22"/>
        </w:rPr>
        <w:t>Szerokość budynku (elew frontowa):</w:t>
      </w:r>
      <w:r w:rsidRPr="004B509D">
        <w:rPr>
          <w:szCs w:val="22"/>
        </w:rPr>
        <w:tab/>
        <w:t>31,25m</w:t>
      </w:r>
    </w:p>
    <w:p w14:paraId="739F06D9" w14:textId="77777777" w:rsidR="00C8068E" w:rsidRPr="004B509D" w:rsidRDefault="00C8068E" w:rsidP="002E61C6">
      <w:pPr>
        <w:pStyle w:val="Tekstpodstawowy"/>
        <w:tabs>
          <w:tab w:val="left" w:pos="6237"/>
        </w:tabs>
        <w:ind w:left="709"/>
        <w:rPr>
          <w:szCs w:val="22"/>
        </w:rPr>
      </w:pPr>
      <w:r w:rsidRPr="004B509D">
        <w:rPr>
          <w:szCs w:val="22"/>
        </w:rPr>
        <w:t xml:space="preserve">Długość budynku: </w:t>
      </w:r>
      <w:r w:rsidR="003503E1" w:rsidRPr="004B509D">
        <w:rPr>
          <w:szCs w:val="22"/>
        </w:rPr>
        <w:tab/>
      </w:r>
      <w:r w:rsidRPr="004B509D">
        <w:rPr>
          <w:szCs w:val="22"/>
        </w:rPr>
        <w:t>35,75m / 53,60m</w:t>
      </w:r>
    </w:p>
    <w:p w14:paraId="36D6A207" w14:textId="77777777" w:rsidR="003503E1" w:rsidRPr="004B509D" w:rsidRDefault="003503E1" w:rsidP="002E61C6">
      <w:pPr>
        <w:pStyle w:val="Tekstpodstawowy"/>
        <w:tabs>
          <w:tab w:val="left" w:pos="6237"/>
        </w:tabs>
        <w:ind w:left="709"/>
        <w:rPr>
          <w:szCs w:val="22"/>
        </w:rPr>
      </w:pPr>
      <w:r w:rsidRPr="004B509D">
        <w:rPr>
          <w:szCs w:val="22"/>
        </w:rPr>
        <w:t>Iloś</w:t>
      </w:r>
      <w:r w:rsidR="003E26FA" w:rsidRPr="004B509D">
        <w:rPr>
          <w:szCs w:val="22"/>
        </w:rPr>
        <w:t>ć kondygnacji nadziemnych:</w:t>
      </w:r>
      <w:r w:rsidR="003E26FA" w:rsidRPr="004B509D">
        <w:rPr>
          <w:szCs w:val="22"/>
        </w:rPr>
        <w:tab/>
        <w:t>2</w:t>
      </w:r>
    </w:p>
    <w:p w14:paraId="6312AF4C" w14:textId="77777777" w:rsidR="003E26FA" w:rsidRPr="004B509D" w:rsidRDefault="003E26FA" w:rsidP="002E61C6">
      <w:pPr>
        <w:pStyle w:val="Tekstpodstawowy"/>
        <w:tabs>
          <w:tab w:val="left" w:pos="6237"/>
        </w:tabs>
        <w:ind w:left="709"/>
        <w:rPr>
          <w:szCs w:val="22"/>
        </w:rPr>
      </w:pPr>
      <w:r w:rsidRPr="004B509D">
        <w:rPr>
          <w:szCs w:val="22"/>
        </w:rPr>
        <w:t>Ilość kondygnacji podziemnych:</w:t>
      </w:r>
      <w:r w:rsidRPr="004B509D">
        <w:rPr>
          <w:szCs w:val="22"/>
        </w:rPr>
        <w:tab/>
        <w:t>1</w:t>
      </w:r>
    </w:p>
    <w:p w14:paraId="5EDBDEC2" w14:textId="77777777" w:rsidR="002E23DA" w:rsidRPr="004B509D" w:rsidRDefault="002E23DA" w:rsidP="002E61C6">
      <w:pPr>
        <w:ind w:left="709"/>
        <w:jc w:val="both"/>
      </w:pPr>
    </w:p>
    <w:p w14:paraId="33FDA4C0" w14:textId="77777777" w:rsidR="00C0593F" w:rsidRPr="004B509D" w:rsidRDefault="003F5924" w:rsidP="002E61C6">
      <w:pPr>
        <w:pStyle w:val="Nagwek2"/>
        <w:numPr>
          <w:ilvl w:val="1"/>
          <w:numId w:val="3"/>
        </w:numPr>
        <w:jc w:val="left"/>
        <w:rPr>
          <w:kern w:val="0"/>
        </w:rPr>
      </w:pPr>
      <w:bookmarkStart w:id="17" w:name="_Toc466736925"/>
      <w:r w:rsidRPr="004B509D">
        <w:rPr>
          <w:kern w:val="0"/>
        </w:rPr>
        <w:t>Program użytkowy</w:t>
      </w:r>
      <w:r w:rsidR="003B01BB" w:rsidRPr="004B509D">
        <w:rPr>
          <w:kern w:val="0"/>
        </w:rPr>
        <w:t xml:space="preserve"> i funkcja obiektu</w:t>
      </w:r>
      <w:r w:rsidR="006878B7" w:rsidRPr="004B509D">
        <w:rPr>
          <w:kern w:val="0"/>
        </w:rPr>
        <w:t>.</w:t>
      </w:r>
      <w:bookmarkEnd w:id="17"/>
    </w:p>
    <w:p w14:paraId="24A61F49" w14:textId="77777777" w:rsidR="007D2F70" w:rsidRPr="004B509D" w:rsidRDefault="006878B7" w:rsidP="002E61C6">
      <w:pPr>
        <w:ind w:left="709"/>
        <w:jc w:val="both"/>
        <w:rPr>
          <w:szCs w:val="22"/>
        </w:rPr>
      </w:pPr>
      <w:r w:rsidRPr="004B509D">
        <w:tab/>
      </w:r>
      <w:r w:rsidRPr="004B509D">
        <w:rPr>
          <w:szCs w:val="22"/>
        </w:rPr>
        <w:t xml:space="preserve">Podstawowym założeniem programowym jest stworzenie obiektu </w:t>
      </w:r>
      <w:r w:rsidR="006B179F" w:rsidRPr="004B509D">
        <w:rPr>
          <w:szCs w:val="22"/>
        </w:rPr>
        <w:t>krytej pływalni w programie „Dolnośląski Delfinek”</w:t>
      </w:r>
      <w:r w:rsidR="00E64F44" w:rsidRPr="004B509D">
        <w:rPr>
          <w:szCs w:val="22"/>
        </w:rPr>
        <w:t xml:space="preserve"> zgodnie z wytycznymi zawartymi w „Analizie </w:t>
      </w:r>
      <w:proofErr w:type="spellStart"/>
      <w:r w:rsidR="00E64F44" w:rsidRPr="004B509D">
        <w:rPr>
          <w:szCs w:val="22"/>
        </w:rPr>
        <w:t>funkcjonalno</w:t>
      </w:r>
      <w:proofErr w:type="spellEnd"/>
      <w:r w:rsidR="00E64F44" w:rsidRPr="004B509D">
        <w:rPr>
          <w:szCs w:val="22"/>
        </w:rPr>
        <w:t xml:space="preserve"> – użytkowej…”, patrz pkt. 1.2 </w:t>
      </w:r>
      <w:r w:rsidR="006B179F" w:rsidRPr="004B509D">
        <w:rPr>
          <w:szCs w:val="22"/>
        </w:rPr>
        <w:t>.</w:t>
      </w:r>
    </w:p>
    <w:p w14:paraId="140AFC94" w14:textId="77777777" w:rsidR="00950015" w:rsidRPr="004B509D" w:rsidRDefault="00950015" w:rsidP="002E61C6">
      <w:pPr>
        <w:ind w:left="709"/>
        <w:jc w:val="both"/>
        <w:rPr>
          <w:szCs w:val="22"/>
        </w:rPr>
      </w:pPr>
    </w:p>
    <w:p w14:paraId="04887111" w14:textId="77777777" w:rsidR="007D2F70" w:rsidRPr="004B509D" w:rsidRDefault="00726075" w:rsidP="002E61C6">
      <w:pPr>
        <w:ind w:left="709"/>
        <w:jc w:val="both"/>
        <w:rPr>
          <w:szCs w:val="22"/>
        </w:rPr>
      </w:pPr>
      <w:r w:rsidRPr="004B509D">
        <w:rPr>
          <w:szCs w:val="22"/>
        </w:rPr>
        <w:t>P</w:t>
      </w:r>
      <w:r w:rsidR="007D2F70" w:rsidRPr="004B509D">
        <w:rPr>
          <w:szCs w:val="22"/>
        </w:rPr>
        <w:t xml:space="preserve">odstawowy </w:t>
      </w:r>
      <w:r w:rsidRPr="004B509D">
        <w:rPr>
          <w:szCs w:val="22"/>
        </w:rPr>
        <w:t xml:space="preserve">program użytkowy </w:t>
      </w:r>
      <w:r w:rsidR="007D2F70" w:rsidRPr="004B509D">
        <w:rPr>
          <w:szCs w:val="22"/>
        </w:rPr>
        <w:t>zawiera:</w:t>
      </w:r>
    </w:p>
    <w:p w14:paraId="01664E9B" w14:textId="77777777" w:rsidR="00950015" w:rsidRPr="004B509D" w:rsidRDefault="00950015" w:rsidP="002E61C6">
      <w:pPr>
        <w:pStyle w:val="Akapitzlist"/>
        <w:numPr>
          <w:ilvl w:val="0"/>
          <w:numId w:val="32"/>
        </w:numPr>
        <w:ind w:left="993"/>
        <w:rPr>
          <w:sz w:val="22"/>
          <w:szCs w:val="22"/>
        </w:rPr>
      </w:pPr>
      <w:r w:rsidRPr="004B509D">
        <w:rPr>
          <w:sz w:val="22"/>
          <w:szCs w:val="22"/>
        </w:rPr>
        <w:t>Strefa wejściowa</w:t>
      </w:r>
    </w:p>
    <w:p w14:paraId="4CE230FA" w14:textId="77777777" w:rsidR="00950015" w:rsidRPr="004B509D" w:rsidRDefault="00950015" w:rsidP="002E61C6">
      <w:pPr>
        <w:pStyle w:val="Akapitzlist"/>
        <w:numPr>
          <w:ilvl w:val="0"/>
          <w:numId w:val="32"/>
        </w:numPr>
        <w:ind w:left="993"/>
        <w:rPr>
          <w:sz w:val="22"/>
          <w:szCs w:val="22"/>
        </w:rPr>
      </w:pPr>
      <w:r w:rsidRPr="004B509D">
        <w:rPr>
          <w:sz w:val="22"/>
          <w:szCs w:val="22"/>
        </w:rPr>
        <w:t>Recepcja z zapleczem socjalnym</w:t>
      </w:r>
    </w:p>
    <w:p w14:paraId="1C7DC828" w14:textId="77777777" w:rsidR="00950015" w:rsidRPr="004B509D" w:rsidRDefault="00950015" w:rsidP="002E61C6">
      <w:pPr>
        <w:pStyle w:val="Akapitzlist"/>
        <w:numPr>
          <w:ilvl w:val="0"/>
          <w:numId w:val="32"/>
        </w:numPr>
        <w:ind w:left="993"/>
        <w:rPr>
          <w:sz w:val="22"/>
          <w:szCs w:val="22"/>
        </w:rPr>
      </w:pPr>
      <w:r w:rsidRPr="004B509D">
        <w:rPr>
          <w:sz w:val="22"/>
          <w:szCs w:val="22"/>
        </w:rPr>
        <w:t>Hala basenowa zawierająca nieckę sportową</w:t>
      </w:r>
    </w:p>
    <w:p w14:paraId="2074639A" w14:textId="77777777" w:rsidR="00950015" w:rsidRPr="004B509D" w:rsidRDefault="00950015" w:rsidP="002E61C6">
      <w:pPr>
        <w:pStyle w:val="Akapitzlist"/>
        <w:numPr>
          <w:ilvl w:val="0"/>
          <w:numId w:val="32"/>
        </w:numPr>
        <w:ind w:left="993"/>
        <w:rPr>
          <w:sz w:val="22"/>
          <w:szCs w:val="22"/>
        </w:rPr>
      </w:pPr>
      <w:r w:rsidRPr="004B509D">
        <w:rPr>
          <w:sz w:val="22"/>
          <w:szCs w:val="22"/>
        </w:rPr>
        <w:t>Zaplecze szatniowo-sanitarne</w:t>
      </w:r>
    </w:p>
    <w:p w14:paraId="2C1DBFD9" w14:textId="77777777" w:rsidR="00950015" w:rsidRPr="004B509D" w:rsidRDefault="00950015" w:rsidP="002E61C6">
      <w:pPr>
        <w:pStyle w:val="Akapitzlist"/>
        <w:numPr>
          <w:ilvl w:val="0"/>
          <w:numId w:val="32"/>
        </w:numPr>
        <w:ind w:left="993"/>
        <w:rPr>
          <w:sz w:val="22"/>
          <w:szCs w:val="22"/>
        </w:rPr>
      </w:pPr>
      <w:r w:rsidRPr="004B509D">
        <w:rPr>
          <w:sz w:val="22"/>
          <w:szCs w:val="22"/>
        </w:rPr>
        <w:t xml:space="preserve">Zaplecze technologiczne i </w:t>
      </w:r>
      <w:proofErr w:type="spellStart"/>
      <w:r w:rsidRPr="004B509D">
        <w:rPr>
          <w:sz w:val="22"/>
          <w:szCs w:val="22"/>
        </w:rPr>
        <w:t>podbasenie</w:t>
      </w:r>
      <w:proofErr w:type="spellEnd"/>
      <w:r w:rsidRPr="004B509D">
        <w:rPr>
          <w:sz w:val="22"/>
          <w:szCs w:val="22"/>
        </w:rPr>
        <w:t>, pom. magazynowe i pomocnicze</w:t>
      </w:r>
    </w:p>
    <w:p w14:paraId="0C55A474" w14:textId="77777777" w:rsidR="007D2F70" w:rsidRPr="004B509D" w:rsidRDefault="007D2F70" w:rsidP="002E61C6">
      <w:pPr>
        <w:ind w:left="709"/>
        <w:jc w:val="both"/>
        <w:rPr>
          <w:szCs w:val="22"/>
        </w:rPr>
      </w:pPr>
    </w:p>
    <w:p w14:paraId="4C92A798" w14:textId="77777777" w:rsidR="003B01BB" w:rsidRPr="004B509D" w:rsidRDefault="003B01BB" w:rsidP="002E61C6">
      <w:pPr>
        <w:ind w:left="709"/>
        <w:jc w:val="both"/>
        <w:rPr>
          <w:szCs w:val="22"/>
        </w:rPr>
      </w:pPr>
      <w:r w:rsidRPr="004B509D">
        <w:rPr>
          <w:szCs w:val="22"/>
        </w:rPr>
        <w:t>Program</w:t>
      </w:r>
      <w:r w:rsidR="007D2F70" w:rsidRPr="004B509D">
        <w:rPr>
          <w:szCs w:val="22"/>
        </w:rPr>
        <w:t xml:space="preserve"> podstawowy</w:t>
      </w:r>
      <w:r w:rsidRPr="004B509D">
        <w:rPr>
          <w:szCs w:val="22"/>
        </w:rPr>
        <w:t xml:space="preserve"> uzupełniają:</w:t>
      </w:r>
    </w:p>
    <w:p w14:paraId="31344790" w14:textId="77777777" w:rsidR="003B01BB" w:rsidRPr="004B509D" w:rsidRDefault="003B01BB" w:rsidP="002E61C6">
      <w:pPr>
        <w:pStyle w:val="Akapitzlist"/>
        <w:numPr>
          <w:ilvl w:val="0"/>
          <w:numId w:val="32"/>
        </w:numPr>
        <w:ind w:left="993"/>
        <w:rPr>
          <w:sz w:val="22"/>
          <w:szCs w:val="22"/>
        </w:rPr>
      </w:pPr>
      <w:r w:rsidRPr="004B509D">
        <w:rPr>
          <w:sz w:val="22"/>
          <w:szCs w:val="22"/>
        </w:rPr>
        <w:t>Z</w:t>
      </w:r>
      <w:r w:rsidR="00F82214" w:rsidRPr="004B509D">
        <w:rPr>
          <w:sz w:val="22"/>
          <w:szCs w:val="22"/>
        </w:rPr>
        <w:t xml:space="preserve">espół saun z </w:t>
      </w:r>
      <w:proofErr w:type="spellStart"/>
      <w:r w:rsidR="00F82214" w:rsidRPr="004B509D">
        <w:rPr>
          <w:sz w:val="22"/>
          <w:szCs w:val="22"/>
        </w:rPr>
        <w:t>wypoczy</w:t>
      </w:r>
      <w:r w:rsidR="00176787" w:rsidRPr="004B509D">
        <w:rPr>
          <w:sz w:val="22"/>
          <w:szCs w:val="22"/>
        </w:rPr>
        <w:t>walnią</w:t>
      </w:r>
      <w:proofErr w:type="spellEnd"/>
      <w:r w:rsidR="00176787" w:rsidRPr="004B509D">
        <w:rPr>
          <w:sz w:val="22"/>
          <w:szCs w:val="22"/>
        </w:rPr>
        <w:t xml:space="preserve"> i wannami do hydromasażu</w:t>
      </w:r>
    </w:p>
    <w:p w14:paraId="3DAA34E2" w14:textId="77777777" w:rsidR="007D2F70" w:rsidRPr="004B509D" w:rsidRDefault="003B01BB" w:rsidP="002E61C6">
      <w:pPr>
        <w:pStyle w:val="Akapitzlist"/>
        <w:numPr>
          <w:ilvl w:val="0"/>
          <w:numId w:val="32"/>
        </w:numPr>
        <w:ind w:left="993"/>
        <w:rPr>
          <w:sz w:val="22"/>
          <w:szCs w:val="22"/>
        </w:rPr>
      </w:pPr>
      <w:r w:rsidRPr="004B509D">
        <w:rPr>
          <w:sz w:val="22"/>
          <w:szCs w:val="22"/>
        </w:rPr>
        <w:t>P</w:t>
      </w:r>
      <w:r w:rsidR="00F82214" w:rsidRPr="004B509D">
        <w:rPr>
          <w:sz w:val="22"/>
          <w:szCs w:val="22"/>
        </w:rPr>
        <w:t>okoj</w:t>
      </w:r>
      <w:r w:rsidRPr="004B509D">
        <w:rPr>
          <w:sz w:val="22"/>
          <w:szCs w:val="22"/>
        </w:rPr>
        <w:t>e</w:t>
      </w:r>
      <w:r w:rsidR="00F82214" w:rsidRPr="004B509D">
        <w:rPr>
          <w:sz w:val="22"/>
          <w:szCs w:val="22"/>
        </w:rPr>
        <w:t xml:space="preserve"> hotelow</w:t>
      </w:r>
      <w:r w:rsidRPr="004B509D">
        <w:rPr>
          <w:sz w:val="22"/>
          <w:szCs w:val="22"/>
        </w:rPr>
        <w:t>e</w:t>
      </w:r>
    </w:p>
    <w:p w14:paraId="45BB8636" w14:textId="77777777" w:rsidR="00950015" w:rsidRPr="004B509D" w:rsidRDefault="00950015" w:rsidP="002E61C6">
      <w:pPr>
        <w:pStyle w:val="Akapitzlist"/>
        <w:numPr>
          <w:ilvl w:val="0"/>
          <w:numId w:val="32"/>
        </w:numPr>
        <w:ind w:left="993"/>
        <w:rPr>
          <w:sz w:val="22"/>
          <w:szCs w:val="22"/>
        </w:rPr>
      </w:pPr>
      <w:r w:rsidRPr="004B509D">
        <w:rPr>
          <w:sz w:val="22"/>
          <w:szCs w:val="22"/>
        </w:rPr>
        <w:t>Istniejąca</w:t>
      </w:r>
      <w:r w:rsidR="000E28B4" w:rsidRPr="004B509D">
        <w:rPr>
          <w:sz w:val="22"/>
          <w:szCs w:val="22"/>
        </w:rPr>
        <w:t xml:space="preserve"> -</w:t>
      </w:r>
      <w:r w:rsidRPr="004B509D">
        <w:rPr>
          <w:sz w:val="22"/>
          <w:szCs w:val="22"/>
        </w:rPr>
        <w:t xml:space="preserve"> dotychczas w ramach sali sportowo-widowiskowej </w:t>
      </w:r>
      <w:r w:rsidR="000E28B4" w:rsidRPr="004B509D">
        <w:rPr>
          <w:sz w:val="22"/>
          <w:szCs w:val="22"/>
        </w:rPr>
        <w:t xml:space="preserve">- </w:t>
      </w:r>
      <w:r w:rsidRPr="004B509D">
        <w:rPr>
          <w:sz w:val="22"/>
          <w:szCs w:val="22"/>
        </w:rPr>
        <w:t>sala do aerobiku oraz magazynki, które zostają wcielone do strefy p</w:t>
      </w:r>
      <w:r w:rsidR="00176787" w:rsidRPr="004B509D">
        <w:rPr>
          <w:sz w:val="22"/>
          <w:szCs w:val="22"/>
        </w:rPr>
        <w:t>ożarowej projektowanego obiektu</w:t>
      </w:r>
      <w:r w:rsidR="004377E5" w:rsidRPr="004B509D">
        <w:rPr>
          <w:sz w:val="22"/>
          <w:szCs w:val="22"/>
        </w:rPr>
        <w:t>.</w:t>
      </w:r>
    </w:p>
    <w:p w14:paraId="4618A3BA" w14:textId="77777777" w:rsidR="00950015" w:rsidRPr="004B509D" w:rsidRDefault="00950015" w:rsidP="002E61C6">
      <w:pPr>
        <w:jc w:val="both"/>
        <w:rPr>
          <w:szCs w:val="22"/>
        </w:rPr>
      </w:pPr>
    </w:p>
    <w:p w14:paraId="3A4DF5CE" w14:textId="77777777" w:rsidR="009F4347" w:rsidRPr="004B509D" w:rsidRDefault="009F4347" w:rsidP="002E61C6">
      <w:pPr>
        <w:ind w:left="709"/>
        <w:jc w:val="both"/>
        <w:rPr>
          <w:szCs w:val="22"/>
        </w:rPr>
      </w:pPr>
      <w:r w:rsidRPr="004B509D">
        <w:rPr>
          <w:szCs w:val="22"/>
        </w:rPr>
        <w:t>Programowe powiązania z istniejącą halą sportowo-widowiskową</w:t>
      </w:r>
    </w:p>
    <w:p w14:paraId="5BDBB481" w14:textId="35B7ECFC" w:rsidR="009F4347" w:rsidRPr="004B509D" w:rsidRDefault="00950015" w:rsidP="002E61C6">
      <w:pPr>
        <w:ind w:left="709"/>
        <w:jc w:val="both"/>
        <w:rPr>
          <w:szCs w:val="22"/>
        </w:rPr>
      </w:pPr>
      <w:r w:rsidRPr="004B509D">
        <w:rPr>
          <w:szCs w:val="22"/>
        </w:rPr>
        <w:t>Projektowany budynek, z racji tego, iż jest przybudowany do istniejącej hali sportowej</w:t>
      </w:r>
      <w:r w:rsidR="000E28B4" w:rsidRPr="004B509D">
        <w:rPr>
          <w:szCs w:val="22"/>
        </w:rPr>
        <w:t xml:space="preserve"> -</w:t>
      </w:r>
      <w:r w:rsidRPr="004B509D">
        <w:rPr>
          <w:szCs w:val="22"/>
        </w:rPr>
        <w:t xml:space="preserve"> z którą będzie funkcjonalnie połączony </w:t>
      </w:r>
      <w:r w:rsidR="000E28B4" w:rsidRPr="004B509D">
        <w:rPr>
          <w:szCs w:val="22"/>
        </w:rPr>
        <w:t xml:space="preserve">- </w:t>
      </w:r>
      <w:r w:rsidRPr="004B509D">
        <w:rPr>
          <w:szCs w:val="22"/>
        </w:rPr>
        <w:t>w założeniu progr</w:t>
      </w:r>
      <w:r w:rsidR="000E28B4" w:rsidRPr="004B509D">
        <w:rPr>
          <w:szCs w:val="22"/>
        </w:rPr>
        <w:t xml:space="preserve">amowym w maksymalnym stopniu ma </w:t>
      </w:r>
      <w:r w:rsidRPr="004B509D">
        <w:rPr>
          <w:szCs w:val="22"/>
        </w:rPr>
        <w:t xml:space="preserve">korzystać z istniejącego zaplecza </w:t>
      </w:r>
      <w:r w:rsidR="009F4347" w:rsidRPr="004B509D">
        <w:rPr>
          <w:szCs w:val="22"/>
        </w:rPr>
        <w:t xml:space="preserve">technicznego i </w:t>
      </w:r>
      <w:r w:rsidRPr="004B509D">
        <w:rPr>
          <w:szCs w:val="22"/>
        </w:rPr>
        <w:t>administracyjno-socjalnego pracowników</w:t>
      </w:r>
      <w:r w:rsidR="000E28B4" w:rsidRPr="004B509D">
        <w:rPr>
          <w:szCs w:val="22"/>
        </w:rPr>
        <w:t>.</w:t>
      </w:r>
      <w:r w:rsidR="009F4347" w:rsidRPr="004B509D">
        <w:rPr>
          <w:szCs w:val="22"/>
        </w:rPr>
        <w:t xml:space="preserve"> </w:t>
      </w:r>
      <w:r w:rsidR="00E64F44" w:rsidRPr="004B509D">
        <w:rPr>
          <w:szCs w:val="22"/>
        </w:rPr>
        <w:t xml:space="preserve">Powyższe </w:t>
      </w:r>
      <w:r w:rsidR="009F4347" w:rsidRPr="004B509D">
        <w:rPr>
          <w:szCs w:val="22"/>
        </w:rPr>
        <w:t>założenie realizowane jest poprzez wykorzystanie</w:t>
      </w:r>
      <w:r w:rsidR="00ED309E" w:rsidRPr="004B509D">
        <w:rPr>
          <w:szCs w:val="22"/>
        </w:rPr>
        <w:t xml:space="preserve"> </w:t>
      </w:r>
      <w:r w:rsidR="009F4347" w:rsidRPr="004B509D">
        <w:rPr>
          <w:szCs w:val="22"/>
        </w:rPr>
        <w:t>kotłowni w hali sportowo-widowiskowej do ogrzewania projektowanej krytej pływalni i powiązanie kotłowni z projektowanymi układami odzysku ciepła.</w:t>
      </w:r>
    </w:p>
    <w:p w14:paraId="16A89C72" w14:textId="77777777" w:rsidR="000E28B4" w:rsidRPr="004B509D" w:rsidRDefault="000E28B4" w:rsidP="002E61C6">
      <w:pPr>
        <w:ind w:left="709"/>
        <w:jc w:val="both"/>
        <w:rPr>
          <w:bCs/>
          <w:szCs w:val="22"/>
        </w:rPr>
      </w:pPr>
      <w:r w:rsidRPr="004B509D">
        <w:rPr>
          <w:bCs/>
          <w:szCs w:val="22"/>
        </w:rPr>
        <w:t>Obiekt, będący odrębnym budynkiem w rozumieniu budowlanym i pożarowym, funkcjonalnie stanie się integralną częścią programową istniejącego zespołu szkolno-rekreacyjnego składającego się ze szkoły podstawowej, gimnazjum oraz hali sportowej a także boiska lekkoatletycznego.</w:t>
      </w:r>
    </w:p>
    <w:p w14:paraId="5D868440" w14:textId="77777777" w:rsidR="006B179F" w:rsidRPr="004B509D" w:rsidRDefault="006B179F" w:rsidP="002E61C6">
      <w:pPr>
        <w:ind w:left="633"/>
        <w:rPr>
          <w:szCs w:val="22"/>
        </w:rPr>
      </w:pPr>
    </w:p>
    <w:p w14:paraId="0C8C65FE" w14:textId="77777777" w:rsidR="000E28B4" w:rsidRPr="004B509D" w:rsidRDefault="000E28B4" w:rsidP="002E61C6">
      <w:pPr>
        <w:ind w:left="709"/>
        <w:jc w:val="both"/>
        <w:rPr>
          <w:szCs w:val="22"/>
        </w:rPr>
      </w:pPr>
      <w:r w:rsidRPr="004B509D">
        <w:rPr>
          <w:szCs w:val="22"/>
        </w:rPr>
        <w:t>Funkcje.</w:t>
      </w:r>
    </w:p>
    <w:p w14:paraId="0131737B" w14:textId="77777777" w:rsidR="00726075" w:rsidRPr="004B509D" w:rsidRDefault="006B179F" w:rsidP="002E61C6">
      <w:pPr>
        <w:ind w:left="709"/>
        <w:jc w:val="both"/>
        <w:rPr>
          <w:bCs/>
          <w:szCs w:val="22"/>
        </w:rPr>
      </w:pPr>
      <w:r w:rsidRPr="004B509D">
        <w:rPr>
          <w:szCs w:val="22"/>
        </w:rPr>
        <w:t>Obiekt</w:t>
      </w:r>
      <w:r w:rsidR="00E64F44" w:rsidRPr="004B509D">
        <w:rPr>
          <w:szCs w:val="22"/>
        </w:rPr>
        <w:t xml:space="preserve"> </w:t>
      </w:r>
      <w:r w:rsidR="007D2F70" w:rsidRPr="004B509D">
        <w:rPr>
          <w:szCs w:val="22"/>
        </w:rPr>
        <w:t>łączy</w:t>
      </w:r>
      <w:r w:rsidR="006878B7" w:rsidRPr="004B509D">
        <w:rPr>
          <w:szCs w:val="22"/>
        </w:rPr>
        <w:t xml:space="preserve"> w sobie funkcje</w:t>
      </w:r>
      <w:r w:rsidR="006878B7" w:rsidRPr="004B509D">
        <w:rPr>
          <w:bCs/>
          <w:szCs w:val="22"/>
        </w:rPr>
        <w:t xml:space="preserve"> nauki pływania oraz rekreacji dla uczniów zespołu szkół </w:t>
      </w:r>
      <w:r w:rsidR="00F82214" w:rsidRPr="004B509D">
        <w:rPr>
          <w:bCs/>
          <w:szCs w:val="22"/>
        </w:rPr>
        <w:t xml:space="preserve">w ramach zajęć wychowania fizycznego </w:t>
      </w:r>
      <w:r w:rsidR="006878B7" w:rsidRPr="004B509D">
        <w:rPr>
          <w:bCs/>
          <w:szCs w:val="22"/>
        </w:rPr>
        <w:t>oraz</w:t>
      </w:r>
      <w:r w:rsidR="00324897" w:rsidRPr="004B509D">
        <w:rPr>
          <w:bCs/>
          <w:szCs w:val="22"/>
        </w:rPr>
        <w:t>, po godzinach szkolnych,</w:t>
      </w:r>
      <w:r w:rsidR="006878B7" w:rsidRPr="004B509D">
        <w:rPr>
          <w:bCs/>
          <w:szCs w:val="22"/>
        </w:rPr>
        <w:t xml:space="preserve"> dla ogółu mieszkańców Gminy</w:t>
      </w:r>
      <w:r w:rsidR="00F82214" w:rsidRPr="004B509D">
        <w:rPr>
          <w:bCs/>
          <w:szCs w:val="22"/>
        </w:rPr>
        <w:t xml:space="preserve"> a także poszerzał </w:t>
      </w:r>
      <w:r w:rsidR="00E628A7" w:rsidRPr="004B509D">
        <w:rPr>
          <w:bCs/>
          <w:szCs w:val="22"/>
        </w:rPr>
        <w:t xml:space="preserve">będzie </w:t>
      </w:r>
      <w:r w:rsidR="00F82214" w:rsidRPr="004B509D">
        <w:rPr>
          <w:bCs/>
          <w:szCs w:val="22"/>
        </w:rPr>
        <w:t>obecną ofertę sportowo-noclegową dla klubów sportowych korzystających z hali</w:t>
      </w:r>
      <w:r w:rsidR="007D2F70" w:rsidRPr="004B509D">
        <w:rPr>
          <w:bCs/>
          <w:szCs w:val="22"/>
        </w:rPr>
        <w:t xml:space="preserve"> sportowo-widowiskowej</w:t>
      </w:r>
      <w:r w:rsidR="006878B7" w:rsidRPr="004B509D">
        <w:rPr>
          <w:bCs/>
          <w:szCs w:val="22"/>
        </w:rPr>
        <w:t>.</w:t>
      </w:r>
    </w:p>
    <w:p w14:paraId="6127DD9E" w14:textId="77777777" w:rsidR="00C0593F" w:rsidRPr="004B509D" w:rsidRDefault="00726075" w:rsidP="002E61C6">
      <w:pPr>
        <w:ind w:left="709"/>
        <w:jc w:val="both"/>
        <w:rPr>
          <w:bCs/>
          <w:szCs w:val="22"/>
        </w:rPr>
      </w:pPr>
      <w:r w:rsidRPr="004B509D">
        <w:rPr>
          <w:bCs/>
          <w:szCs w:val="22"/>
        </w:rPr>
        <w:t>Charakter edukacyjny obiektu powinien polegać także na krzewieniu wiedzy o higienie osobistej, kulturze i bezpieczeństwie korzystania z obiektu krytej pływalni w tym korzystania z natrysków przed i po kąpieli w niecce pływackiej i korzystania z dezynfektanta stóp.</w:t>
      </w:r>
    </w:p>
    <w:p w14:paraId="516DEF7C" w14:textId="77777777" w:rsidR="00C0593F" w:rsidRPr="004B509D" w:rsidRDefault="00C0593F" w:rsidP="002E61C6">
      <w:pPr>
        <w:pStyle w:val="Tekstpodstawowywcity3"/>
        <w:ind w:left="851" w:right="-1" w:hanging="851"/>
        <w:rPr>
          <w:szCs w:val="22"/>
        </w:rPr>
      </w:pPr>
    </w:p>
    <w:p w14:paraId="01893B5F" w14:textId="77777777" w:rsidR="00C0593F" w:rsidRPr="004B509D" w:rsidRDefault="009F4347" w:rsidP="002E61C6">
      <w:pPr>
        <w:pStyle w:val="Tekstpodstawowywcity3"/>
        <w:numPr>
          <w:ilvl w:val="0"/>
          <w:numId w:val="6"/>
        </w:numPr>
        <w:tabs>
          <w:tab w:val="left" w:pos="3119"/>
        </w:tabs>
        <w:ind w:left="851" w:right="-1" w:hanging="695"/>
        <w:rPr>
          <w:szCs w:val="22"/>
        </w:rPr>
      </w:pPr>
      <w:r w:rsidRPr="004B509D">
        <w:rPr>
          <w:szCs w:val="22"/>
        </w:rPr>
        <w:t>Zasadnicze</w:t>
      </w:r>
      <w:r w:rsidR="006878B7" w:rsidRPr="004B509D">
        <w:rPr>
          <w:szCs w:val="22"/>
        </w:rPr>
        <w:t xml:space="preserve"> funkcje obiektu: </w:t>
      </w:r>
    </w:p>
    <w:p w14:paraId="08B75E64" w14:textId="23BE19AA" w:rsidR="00602A95" w:rsidRPr="004B509D" w:rsidRDefault="00923522" w:rsidP="002E61C6">
      <w:pPr>
        <w:pStyle w:val="Tekstpodstawowywcity3"/>
        <w:numPr>
          <w:ilvl w:val="0"/>
          <w:numId w:val="6"/>
        </w:numPr>
        <w:tabs>
          <w:tab w:val="clear" w:pos="720"/>
          <w:tab w:val="num" w:pos="1404"/>
          <w:tab w:val="left" w:pos="3119"/>
        </w:tabs>
        <w:ind w:left="1404" w:right="-1" w:hanging="546"/>
        <w:rPr>
          <w:szCs w:val="22"/>
        </w:rPr>
      </w:pPr>
      <w:r w:rsidRPr="004B509D">
        <w:rPr>
          <w:szCs w:val="22"/>
        </w:rPr>
        <w:t>E</w:t>
      </w:r>
      <w:r w:rsidR="00E64F44" w:rsidRPr="004B509D">
        <w:rPr>
          <w:szCs w:val="22"/>
        </w:rPr>
        <w:t>dukacyjno</w:t>
      </w:r>
      <w:r w:rsidR="00602A95" w:rsidRPr="004B509D">
        <w:rPr>
          <w:szCs w:val="22"/>
        </w:rPr>
        <w:t>-sportowa – zajęcia wychowania fizycznego</w:t>
      </w:r>
    </w:p>
    <w:p w14:paraId="7DACE29D" w14:textId="77777777" w:rsidR="00C0593F" w:rsidRPr="004B509D" w:rsidRDefault="00602A95" w:rsidP="002E61C6">
      <w:pPr>
        <w:pStyle w:val="Tekstpodstawowywcity3"/>
        <w:numPr>
          <w:ilvl w:val="0"/>
          <w:numId w:val="6"/>
        </w:numPr>
        <w:tabs>
          <w:tab w:val="clear" w:pos="720"/>
          <w:tab w:val="num" w:pos="1404"/>
          <w:tab w:val="left" w:pos="3119"/>
        </w:tabs>
        <w:ind w:left="1404" w:right="-1" w:hanging="546"/>
        <w:rPr>
          <w:szCs w:val="22"/>
        </w:rPr>
      </w:pPr>
      <w:r w:rsidRPr="004B509D">
        <w:rPr>
          <w:szCs w:val="22"/>
        </w:rPr>
        <w:t>pływanie rekreacyjne</w:t>
      </w:r>
    </w:p>
    <w:p w14:paraId="6C7EA6E4" w14:textId="77777777" w:rsidR="00C0593F" w:rsidRPr="004B509D" w:rsidRDefault="006878B7" w:rsidP="002E61C6">
      <w:pPr>
        <w:pStyle w:val="Tekstpodstawowywcity3"/>
        <w:numPr>
          <w:ilvl w:val="0"/>
          <w:numId w:val="6"/>
        </w:numPr>
        <w:tabs>
          <w:tab w:val="clear" w:pos="720"/>
          <w:tab w:val="num" w:pos="1404"/>
          <w:tab w:val="left" w:pos="3119"/>
        </w:tabs>
        <w:ind w:left="1404" w:right="-1" w:hanging="546"/>
        <w:rPr>
          <w:szCs w:val="22"/>
        </w:rPr>
      </w:pPr>
      <w:r w:rsidRPr="004B509D">
        <w:rPr>
          <w:szCs w:val="22"/>
        </w:rPr>
        <w:t>nauka pływania</w:t>
      </w:r>
    </w:p>
    <w:p w14:paraId="51D5792E" w14:textId="77777777" w:rsidR="00C0593F" w:rsidRPr="004B509D" w:rsidRDefault="00602A95" w:rsidP="002E61C6">
      <w:pPr>
        <w:pStyle w:val="Tekstpodstawowywcity3"/>
        <w:numPr>
          <w:ilvl w:val="0"/>
          <w:numId w:val="6"/>
        </w:numPr>
        <w:tabs>
          <w:tab w:val="clear" w:pos="720"/>
          <w:tab w:val="num" w:pos="1404"/>
          <w:tab w:val="left" w:pos="3119"/>
        </w:tabs>
        <w:ind w:left="1404" w:right="-1" w:hanging="546"/>
        <w:rPr>
          <w:szCs w:val="22"/>
        </w:rPr>
      </w:pPr>
      <w:r w:rsidRPr="004B509D">
        <w:rPr>
          <w:szCs w:val="22"/>
        </w:rPr>
        <w:t>rekreacja wodna</w:t>
      </w:r>
    </w:p>
    <w:p w14:paraId="0596B966" w14:textId="77777777" w:rsidR="00C0593F" w:rsidRPr="004B509D" w:rsidRDefault="009C0FB4" w:rsidP="002E61C6">
      <w:pPr>
        <w:pStyle w:val="Tekstpodstawowywcity3"/>
        <w:numPr>
          <w:ilvl w:val="0"/>
          <w:numId w:val="6"/>
        </w:numPr>
        <w:tabs>
          <w:tab w:val="clear" w:pos="720"/>
          <w:tab w:val="num" w:pos="1404"/>
          <w:tab w:val="left" w:pos="3119"/>
        </w:tabs>
        <w:ind w:left="1404" w:right="-1" w:hanging="546"/>
        <w:rPr>
          <w:szCs w:val="22"/>
        </w:rPr>
      </w:pPr>
      <w:proofErr w:type="spellStart"/>
      <w:r w:rsidRPr="004B509D">
        <w:rPr>
          <w:szCs w:val="22"/>
        </w:rPr>
        <w:lastRenderedPageBreak/>
        <w:t>saunarium</w:t>
      </w:r>
      <w:proofErr w:type="spellEnd"/>
      <w:r w:rsidRPr="004B509D">
        <w:rPr>
          <w:szCs w:val="22"/>
        </w:rPr>
        <w:t xml:space="preserve"> - </w:t>
      </w:r>
      <w:r w:rsidR="006878B7" w:rsidRPr="004B509D">
        <w:rPr>
          <w:szCs w:val="22"/>
        </w:rPr>
        <w:t xml:space="preserve">odnowa biologiczna, </w:t>
      </w:r>
      <w:r w:rsidR="00F82214" w:rsidRPr="004B509D">
        <w:rPr>
          <w:szCs w:val="22"/>
        </w:rPr>
        <w:t xml:space="preserve">hydromasaże, </w:t>
      </w:r>
      <w:r w:rsidR="00602A95" w:rsidRPr="004B509D">
        <w:rPr>
          <w:szCs w:val="22"/>
        </w:rPr>
        <w:t>tężnia solna</w:t>
      </w:r>
      <w:r w:rsidR="006878B7" w:rsidRPr="004B509D">
        <w:rPr>
          <w:szCs w:val="22"/>
        </w:rPr>
        <w:t>.</w:t>
      </w:r>
    </w:p>
    <w:p w14:paraId="02532FD0" w14:textId="77777777" w:rsidR="00C46D08" w:rsidRPr="004B509D" w:rsidRDefault="00C46D08" w:rsidP="002E61C6">
      <w:pPr>
        <w:pStyle w:val="Tekstpodstawowywcity3"/>
        <w:numPr>
          <w:ilvl w:val="0"/>
          <w:numId w:val="6"/>
        </w:numPr>
        <w:tabs>
          <w:tab w:val="clear" w:pos="720"/>
          <w:tab w:val="num" w:pos="1404"/>
          <w:tab w:val="left" w:pos="3119"/>
        </w:tabs>
        <w:ind w:left="1404" w:right="-1" w:hanging="546"/>
        <w:rPr>
          <w:szCs w:val="22"/>
        </w:rPr>
      </w:pPr>
      <w:r w:rsidRPr="004B509D">
        <w:rPr>
          <w:szCs w:val="22"/>
        </w:rPr>
        <w:t>Baza noclegowa - 10 pokoi trzyosobowych</w:t>
      </w:r>
    </w:p>
    <w:p w14:paraId="4C5DE30D" w14:textId="77777777" w:rsidR="00C0593F" w:rsidRPr="004B509D" w:rsidRDefault="00C0593F" w:rsidP="002E61C6">
      <w:pPr>
        <w:pStyle w:val="Tekstpodstawowywcity3"/>
        <w:ind w:left="491" w:right="-1"/>
        <w:rPr>
          <w:szCs w:val="22"/>
        </w:rPr>
      </w:pPr>
    </w:p>
    <w:p w14:paraId="48DC552C" w14:textId="77777777" w:rsidR="00375BA4" w:rsidRPr="004B509D" w:rsidRDefault="00375BA4" w:rsidP="002E61C6">
      <w:pPr>
        <w:ind w:left="720" w:right="-1"/>
        <w:jc w:val="both"/>
        <w:rPr>
          <w:b/>
          <w:bCs/>
          <w:spacing w:val="60"/>
          <w:szCs w:val="22"/>
        </w:rPr>
      </w:pPr>
    </w:p>
    <w:p w14:paraId="47BC5598" w14:textId="77777777" w:rsidR="00C0593F" w:rsidRPr="004B509D" w:rsidRDefault="006878B7" w:rsidP="002E61C6">
      <w:pPr>
        <w:pStyle w:val="Nagwek2"/>
        <w:numPr>
          <w:ilvl w:val="1"/>
          <w:numId w:val="3"/>
        </w:numPr>
        <w:jc w:val="left"/>
        <w:rPr>
          <w:kern w:val="0"/>
        </w:rPr>
      </w:pPr>
      <w:r w:rsidRPr="004B509D">
        <w:rPr>
          <w:kern w:val="0"/>
        </w:rPr>
        <w:tab/>
      </w:r>
      <w:bookmarkStart w:id="18" w:name="_Toc466736926"/>
      <w:r w:rsidR="00362D4A" w:rsidRPr="004B509D">
        <w:rPr>
          <w:kern w:val="0"/>
        </w:rPr>
        <w:t>Projektowane wewnętrzne</w:t>
      </w:r>
      <w:r w:rsidRPr="004B509D">
        <w:rPr>
          <w:kern w:val="0"/>
        </w:rPr>
        <w:t xml:space="preserve"> rozwiązania funkcjonalno-przestrzenne.</w:t>
      </w:r>
      <w:bookmarkEnd w:id="18"/>
    </w:p>
    <w:p w14:paraId="1F2C958B" w14:textId="77777777" w:rsidR="00366631" w:rsidRPr="004B509D" w:rsidRDefault="00366631" w:rsidP="002E61C6">
      <w:pPr>
        <w:ind w:left="720"/>
        <w:jc w:val="both"/>
        <w:rPr>
          <w:szCs w:val="22"/>
        </w:rPr>
      </w:pPr>
    </w:p>
    <w:p w14:paraId="0C71A980" w14:textId="5F736579" w:rsidR="00324897" w:rsidRPr="004B509D" w:rsidRDefault="00324897" w:rsidP="002E61C6">
      <w:pPr>
        <w:ind w:left="720"/>
        <w:jc w:val="both"/>
        <w:rPr>
          <w:szCs w:val="22"/>
        </w:rPr>
      </w:pPr>
      <w:r w:rsidRPr="004B509D">
        <w:rPr>
          <w:szCs w:val="22"/>
        </w:rPr>
        <w:t>Z uwagi na zamierzony sposób funkcjonowania obiektu pływalni tj. w godzinach porannych i południowych zajęcia szkolne i nauka pływania, a po godzinach szko</w:t>
      </w:r>
      <w:r w:rsidR="00923522" w:rsidRPr="004B509D">
        <w:rPr>
          <w:szCs w:val="22"/>
        </w:rPr>
        <w:t>l</w:t>
      </w:r>
      <w:r w:rsidR="00260DAF" w:rsidRPr="004B509D">
        <w:rPr>
          <w:szCs w:val="22"/>
        </w:rPr>
        <w:t>nych</w:t>
      </w:r>
      <w:r w:rsidRPr="004B509D">
        <w:rPr>
          <w:szCs w:val="22"/>
        </w:rPr>
        <w:t xml:space="preserve"> obiekt staje się ogólnodostępny, wewnętrzne połączenia funkcjonalne zostały tak zaprojektowane, aby umożliwić najprostszy dostęp do obiektu dla różnych grup użytkowników.</w:t>
      </w:r>
    </w:p>
    <w:p w14:paraId="7F804938" w14:textId="77777777" w:rsidR="00324897" w:rsidRPr="004B509D" w:rsidRDefault="00324897" w:rsidP="002E61C6">
      <w:pPr>
        <w:ind w:left="720"/>
        <w:jc w:val="both"/>
        <w:rPr>
          <w:szCs w:val="22"/>
        </w:rPr>
      </w:pPr>
    </w:p>
    <w:p w14:paraId="7785F29C" w14:textId="77777777" w:rsidR="00260DAF" w:rsidRPr="004B509D" w:rsidRDefault="00674846" w:rsidP="002E61C6">
      <w:pPr>
        <w:ind w:left="720" w:firstLine="698"/>
        <w:jc w:val="both"/>
        <w:rPr>
          <w:szCs w:val="22"/>
        </w:rPr>
      </w:pPr>
      <w:r w:rsidRPr="004B509D">
        <w:rPr>
          <w:szCs w:val="22"/>
        </w:rPr>
        <w:t>Projektowany o</w:t>
      </w:r>
      <w:r w:rsidR="00BC0A76" w:rsidRPr="004B509D">
        <w:rPr>
          <w:szCs w:val="22"/>
        </w:rPr>
        <w:t xml:space="preserve">biekt o dwóch kondygnacjach nadziemnych i jednej podziemnej </w:t>
      </w:r>
      <w:r w:rsidR="00260DAF" w:rsidRPr="004B509D">
        <w:rPr>
          <w:szCs w:val="22"/>
        </w:rPr>
        <w:t>jest ściśle powiązany funkcjonalnie z istniejącą halą sportowo-widowiskową. Do obsługi projektowanego obiektu funkcjonalnie wykorzystuje się istniejące zaplecza administracyjno-socjalne oraz kotłownię. Zaplanowano także funkcjonalne powiązania do części hotelowej. Obiekty projektowany i istniejący powiązane są komunikacją na obu kondygnacjach nadziemnych.</w:t>
      </w:r>
    </w:p>
    <w:p w14:paraId="68B941E1" w14:textId="77777777" w:rsidR="00CA299C" w:rsidRPr="004B509D" w:rsidRDefault="00CA299C" w:rsidP="002E61C6">
      <w:pPr>
        <w:ind w:left="720" w:firstLine="698"/>
        <w:jc w:val="both"/>
        <w:rPr>
          <w:szCs w:val="22"/>
        </w:rPr>
      </w:pPr>
    </w:p>
    <w:p w14:paraId="262154A5" w14:textId="77777777" w:rsidR="00CA299C" w:rsidRPr="004B509D" w:rsidRDefault="00CA299C" w:rsidP="002E61C6">
      <w:pPr>
        <w:ind w:left="567"/>
        <w:rPr>
          <w:b/>
          <w:szCs w:val="22"/>
        </w:rPr>
      </w:pPr>
    </w:p>
    <w:p w14:paraId="67B8F3BD" w14:textId="77777777" w:rsidR="00BC0A76" w:rsidRPr="004B509D" w:rsidRDefault="00260DAF" w:rsidP="002E61C6">
      <w:pPr>
        <w:ind w:left="567"/>
        <w:rPr>
          <w:b/>
          <w:szCs w:val="22"/>
          <w:u w:val="single"/>
        </w:rPr>
      </w:pPr>
      <w:r w:rsidRPr="004B509D">
        <w:rPr>
          <w:b/>
          <w:szCs w:val="22"/>
          <w:u w:val="single"/>
        </w:rPr>
        <w:t xml:space="preserve">Projektowany obiekt </w:t>
      </w:r>
      <w:r w:rsidR="00BC0A76" w:rsidRPr="004B509D">
        <w:rPr>
          <w:b/>
          <w:szCs w:val="22"/>
          <w:u w:val="single"/>
        </w:rPr>
        <w:t xml:space="preserve">można podzielić na kilka </w:t>
      </w:r>
      <w:r w:rsidR="006D71F0" w:rsidRPr="004B509D">
        <w:rPr>
          <w:b/>
          <w:szCs w:val="22"/>
          <w:u w:val="single"/>
        </w:rPr>
        <w:t xml:space="preserve">zasadniczych </w:t>
      </w:r>
      <w:r w:rsidR="00BC0A76" w:rsidRPr="004B509D">
        <w:rPr>
          <w:b/>
          <w:szCs w:val="22"/>
          <w:u w:val="single"/>
        </w:rPr>
        <w:t>stref funkcjonalnych:</w:t>
      </w:r>
    </w:p>
    <w:p w14:paraId="3D6B8389" w14:textId="77777777" w:rsidR="00674846" w:rsidRPr="004B509D" w:rsidRDefault="00674846" w:rsidP="002E61C6">
      <w:pPr>
        <w:ind w:left="720" w:firstLine="131"/>
        <w:jc w:val="both"/>
        <w:rPr>
          <w:szCs w:val="22"/>
          <w:u w:val="single"/>
        </w:rPr>
      </w:pPr>
      <w:r w:rsidRPr="004B509D">
        <w:rPr>
          <w:szCs w:val="22"/>
          <w:u w:val="single"/>
        </w:rPr>
        <w:t>KONDYGNACJA PODZIEMNA</w:t>
      </w:r>
    </w:p>
    <w:p w14:paraId="60A1EB7F" w14:textId="77777777" w:rsidR="00674846" w:rsidRPr="004B509D" w:rsidRDefault="00674846" w:rsidP="002E61C6">
      <w:pPr>
        <w:pStyle w:val="Akapitzlist"/>
        <w:numPr>
          <w:ilvl w:val="0"/>
          <w:numId w:val="22"/>
        </w:numPr>
        <w:ind w:left="1134" w:hanging="283"/>
        <w:rPr>
          <w:sz w:val="22"/>
          <w:szCs w:val="22"/>
          <w:u w:val="single"/>
        </w:rPr>
      </w:pPr>
      <w:proofErr w:type="spellStart"/>
      <w:r w:rsidRPr="004B509D">
        <w:rPr>
          <w:sz w:val="22"/>
          <w:szCs w:val="22"/>
        </w:rPr>
        <w:t>Podbasenie</w:t>
      </w:r>
      <w:proofErr w:type="spellEnd"/>
      <w:r w:rsidR="003F777C" w:rsidRPr="004B509D">
        <w:rPr>
          <w:sz w:val="22"/>
          <w:szCs w:val="22"/>
        </w:rPr>
        <w:t xml:space="preserve"> -</w:t>
      </w:r>
      <w:r w:rsidRPr="004B509D">
        <w:rPr>
          <w:sz w:val="22"/>
          <w:szCs w:val="22"/>
        </w:rPr>
        <w:t xml:space="preserve"> zawierające urządzenia technologii basenowej wraz ze zbiornikami przelewowymi i popłuczyn, odzysku ciepła, centrale wentylacyjne</w:t>
      </w:r>
    </w:p>
    <w:p w14:paraId="3ED440FA" w14:textId="77777777" w:rsidR="00E179CD" w:rsidRPr="004B509D" w:rsidRDefault="00E179CD" w:rsidP="002E61C6">
      <w:pPr>
        <w:pStyle w:val="Akapitzlist"/>
        <w:numPr>
          <w:ilvl w:val="0"/>
          <w:numId w:val="22"/>
        </w:numPr>
        <w:ind w:left="1134"/>
        <w:rPr>
          <w:sz w:val="22"/>
          <w:szCs w:val="22"/>
        </w:rPr>
      </w:pPr>
      <w:r w:rsidRPr="004B509D">
        <w:rPr>
          <w:sz w:val="22"/>
          <w:szCs w:val="22"/>
        </w:rPr>
        <w:t>Inne pomieszczenia techniczne:</w:t>
      </w:r>
    </w:p>
    <w:p w14:paraId="6FCD887D" w14:textId="0D505EFC" w:rsidR="00E179CD" w:rsidRPr="004B509D" w:rsidRDefault="00E64F44" w:rsidP="002E61C6">
      <w:pPr>
        <w:pStyle w:val="Akapitzlist"/>
        <w:numPr>
          <w:ilvl w:val="1"/>
          <w:numId w:val="22"/>
        </w:numPr>
        <w:rPr>
          <w:sz w:val="22"/>
          <w:szCs w:val="22"/>
        </w:rPr>
      </w:pPr>
      <w:r w:rsidRPr="004B509D">
        <w:rPr>
          <w:sz w:val="22"/>
          <w:szCs w:val="22"/>
        </w:rPr>
        <w:t>Pomieszczenie p</w:t>
      </w:r>
      <w:r w:rsidR="00E179CD" w:rsidRPr="004B509D">
        <w:rPr>
          <w:sz w:val="22"/>
          <w:szCs w:val="22"/>
        </w:rPr>
        <w:t>rzyłącz</w:t>
      </w:r>
      <w:r w:rsidRPr="004B509D">
        <w:rPr>
          <w:sz w:val="22"/>
          <w:szCs w:val="22"/>
        </w:rPr>
        <w:t>a</w:t>
      </w:r>
      <w:r w:rsidR="00E179CD" w:rsidRPr="004B509D">
        <w:rPr>
          <w:sz w:val="22"/>
          <w:szCs w:val="22"/>
        </w:rPr>
        <w:t xml:space="preserve"> wodociągowe</w:t>
      </w:r>
      <w:r w:rsidRPr="004B509D">
        <w:rPr>
          <w:sz w:val="22"/>
          <w:szCs w:val="22"/>
        </w:rPr>
        <w:t>go</w:t>
      </w:r>
    </w:p>
    <w:p w14:paraId="3AFA232A" w14:textId="77777777" w:rsidR="00674846" w:rsidRPr="004B509D" w:rsidRDefault="00674846" w:rsidP="002E61C6">
      <w:pPr>
        <w:ind w:left="720" w:firstLine="131"/>
        <w:jc w:val="both"/>
        <w:rPr>
          <w:szCs w:val="22"/>
          <w:u w:val="single"/>
        </w:rPr>
      </w:pPr>
    </w:p>
    <w:p w14:paraId="2923D08F" w14:textId="77777777" w:rsidR="00324897" w:rsidRPr="004B509D" w:rsidRDefault="00324897" w:rsidP="002E61C6">
      <w:pPr>
        <w:ind w:left="720" w:firstLine="131"/>
        <w:jc w:val="both"/>
        <w:rPr>
          <w:szCs w:val="22"/>
          <w:u w:val="single"/>
        </w:rPr>
      </w:pPr>
      <w:r w:rsidRPr="004B509D">
        <w:rPr>
          <w:szCs w:val="22"/>
          <w:u w:val="single"/>
        </w:rPr>
        <w:t>PARTER</w:t>
      </w:r>
    </w:p>
    <w:p w14:paraId="5E04D0AB" w14:textId="77777777" w:rsidR="00324897" w:rsidRPr="004B509D" w:rsidRDefault="00BC0A76" w:rsidP="002E61C6">
      <w:pPr>
        <w:pStyle w:val="Akapitzlist"/>
        <w:numPr>
          <w:ilvl w:val="0"/>
          <w:numId w:val="22"/>
        </w:numPr>
        <w:ind w:left="1134"/>
        <w:rPr>
          <w:sz w:val="22"/>
          <w:szCs w:val="22"/>
        </w:rPr>
      </w:pPr>
      <w:r w:rsidRPr="004B509D">
        <w:rPr>
          <w:sz w:val="22"/>
          <w:szCs w:val="22"/>
        </w:rPr>
        <w:t>Strefa wejściowa</w:t>
      </w:r>
      <w:r w:rsidR="00324897" w:rsidRPr="004B509D">
        <w:rPr>
          <w:sz w:val="22"/>
          <w:szCs w:val="22"/>
        </w:rPr>
        <w:t>:</w:t>
      </w:r>
    </w:p>
    <w:p w14:paraId="79C61E56" w14:textId="77777777" w:rsidR="00324897" w:rsidRPr="004B509D" w:rsidRDefault="00324897" w:rsidP="002E61C6">
      <w:pPr>
        <w:pStyle w:val="Akapitzlist"/>
        <w:ind w:left="1134" w:firstLine="0"/>
        <w:rPr>
          <w:sz w:val="22"/>
          <w:szCs w:val="22"/>
        </w:rPr>
      </w:pPr>
      <w:r w:rsidRPr="004B509D">
        <w:rPr>
          <w:sz w:val="22"/>
          <w:szCs w:val="22"/>
        </w:rPr>
        <w:t>Zaprojektowano dwa główne kierunki wejścia do obiektu</w:t>
      </w:r>
    </w:p>
    <w:p w14:paraId="4086D0DD" w14:textId="77777777" w:rsidR="00FE7259" w:rsidRPr="004B509D" w:rsidRDefault="00324897" w:rsidP="002E61C6">
      <w:pPr>
        <w:pStyle w:val="Akapitzlist"/>
        <w:numPr>
          <w:ilvl w:val="1"/>
          <w:numId w:val="22"/>
        </w:numPr>
        <w:ind w:left="1560"/>
        <w:rPr>
          <w:sz w:val="22"/>
          <w:szCs w:val="22"/>
        </w:rPr>
      </w:pPr>
      <w:r w:rsidRPr="004B509D">
        <w:rPr>
          <w:sz w:val="22"/>
          <w:szCs w:val="22"/>
        </w:rPr>
        <w:t>Strefa wejściowa</w:t>
      </w:r>
      <w:r w:rsidR="00BC0A76" w:rsidRPr="004B509D">
        <w:rPr>
          <w:sz w:val="22"/>
          <w:szCs w:val="22"/>
        </w:rPr>
        <w:t xml:space="preserve"> z holem</w:t>
      </w:r>
      <w:r w:rsidR="00674846" w:rsidRPr="004B509D">
        <w:rPr>
          <w:sz w:val="22"/>
          <w:szCs w:val="22"/>
        </w:rPr>
        <w:t xml:space="preserve"> dla </w:t>
      </w:r>
      <w:proofErr w:type="spellStart"/>
      <w:r w:rsidR="00674846" w:rsidRPr="004B509D">
        <w:rPr>
          <w:sz w:val="22"/>
          <w:szCs w:val="22"/>
        </w:rPr>
        <w:t>oczekujacych</w:t>
      </w:r>
      <w:proofErr w:type="spellEnd"/>
      <w:r w:rsidR="00BC0A76" w:rsidRPr="004B509D">
        <w:rPr>
          <w:sz w:val="22"/>
          <w:szCs w:val="22"/>
        </w:rPr>
        <w:t xml:space="preserve"> i zapleczem recepcji </w:t>
      </w:r>
      <w:r w:rsidRPr="004B509D">
        <w:rPr>
          <w:sz w:val="22"/>
          <w:szCs w:val="22"/>
        </w:rPr>
        <w:t>oraz</w:t>
      </w:r>
      <w:r w:rsidR="00BC0A76" w:rsidRPr="004B509D">
        <w:rPr>
          <w:sz w:val="22"/>
          <w:szCs w:val="22"/>
        </w:rPr>
        <w:t xml:space="preserve"> komunikacją </w:t>
      </w:r>
      <w:r w:rsidRPr="004B509D">
        <w:rPr>
          <w:sz w:val="22"/>
          <w:szCs w:val="22"/>
        </w:rPr>
        <w:t xml:space="preserve">pionową </w:t>
      </w:r>
      <w:r w:rsidR="00BC0A76" w:rsidRPr="004B509D">
        <w:rPr>
          <w:sz w:val="22"/>
          <w:szCs w:val="22"/>
        </w:rPr>
        <w:t>na piętro</w:t>
      </w:r>
      <w:r w:rsidRPr="004B509D">
        <w:rPr>
          <w:sz w:val="22"/>
          <w:szCs w:val="22"/>
        </w:rPr>
        <w:t>. Przeznaczona dla klienta indywidualnego</w:t>
      </w:r>
      <w:r w:rsidR="00674846" w:rsidRPr="004B509D">
        <w:rPr>
          <w:sz w:val="22"/>
          <w:szCs w:val="22"/>
        </w:rPr>
        <w:t>.</w:t>
      </w:r>
      <w:r w:rsidR="00A02E34" w:rsidRPr="004B509D">
        <w:rPr>
          <w:sz w:val="22"/>
          <w:szCs w:val="22"/>
        </w:rPr>
        <w:t xml:space="preserve"> Wejście od strony zachodniej.</w:t>
      </w:r>
    </w:p>
    <w:p w14:paraId="0F077F70" w14:textId="77777777" w:rsidR="00324897" w:rsidRPr="004B509D" w:rsidRDefault="00324897" w:rsidP="002E61C6">
      <w:pPr>
        <w:pStyle w:val="Akapitzlist"/>
        <w:numPr>
          <w:ilvl w:val="1"/>
          <w:numId w:val="22"/>
        </w:numPr>
        <w:ind w:left="1560"/>
        <w:rPr>
          <w:sz w:val="22"/>
          <w:szCs w:val="22"/>
        </w:rPr>
      </w:pPr>
      <w:r w:rsidRPr="004B509D">
        <w:rPr>
          <w:sz w:val="22"/>
          <w:szCs w:val="22"/>
        </w:rPr>
        <w:t xml:space="preserve">Wejście </w:t>
      </w:r>
      <w:r w:rsidR="00FE7259" w:rsidRPr="004B509D">
        <w:rPr>
          <w:sz w:val="22"/>
          <w:szCs w:val="22"/>
        </w:rPr>
        <w:t>istniejącym wyjściem</w:t>
      </w:r>
      <w:r w:rsidRPr="004B509D">
        <w:rPr>
          <w:sz w:val="22"/>
          <w:szCs w:val="22"/>
        </w:rPr>
        <w:t xml:space="preserve"> ewakuacyjn</w:t>
      </w:r>
      <w:r w:rsidR="00FE7259" w:rsidRPr="004B509D">
        <w:rPr>
          <w:sz w:val="22"/>
          <w:szCs w:val="22"/>
        </w:rPr>
        <w:t xml:space="preserve">ym na zakończeniu komunikacji przebiegającej wzdłuż hali sportowo-widowiskowej przez jej zaplecze szatniowo-sanitarne. Przejście jest zarówno komunikacją łączącą oba zespoły, jak również elementem komunikacji pozwalającym na przejście na przyszkolne boisko lekkoatletyczne oraz do zespołu szkolnego. </w:t>
      </w:r>
      <w:r w:rsidR="00A02E34" w:rsidRPr="004B509D">
        <w:rPr>
          <w:sz w:val="22"/>
          <w:szCs w:val="22"/>
        </w:rPr>
        <w:t>Wejście od strony południowo-wschodniej</w:t>
      </w:r>
    </w:p>
    <w:p w14:paraId="2DB0944D" w14:textId="77777777" w:rsidR="00BC0A76" w:rsidRPr="004B509D" w:rsidRDefault="00BC0A76" w:rsidP="002E61C6">
      <w:pPr>
        <w:pStyle w:val="Akapitzlist"/>
        <w:numPr>
          <w:ilvl w:val="0"/>
          <w:numId w:val="22"/>
        </w:numPr>
        <w:ind w:left="1134"/>
        <w:rPr>
          <w:sz w:val="22"/>
          <w:szCs w:val="22"/>
        </w:rPr>
      </w:pPr>
      <w:r w:rsidRPr="004B509D">
        <w:rPr>
          <w:sz w:val="22"/>
          <w:szCs w:val="22"/>
        </w:rPr>
        <w:t>Strefa zaplecza szatniowo-sanitarnego</w:t>
      </w:r>
      <w:r w:rsidR="004377E5" w:rsidRPr="004B509D">
        <w:rPr>
          <w:sz w:val="22"/>
          <w:szCs w:val="22"/>
        </w:rPr>
        <w:t xml:space="preserve"> wraz ze strefą kosmetyczną.</w:t>
      </w:r>
    </w:p>
    <w:p w14:paraId="6A3612AE" w14:textId="77777777" w:rsidR="00BC0A76" w:rsidRPr="004B509D" w:rsidRDefault="00BC0A76" w:rsidP="002E61C6">
      <w:pPr>
        <w:pStyle w:val="Akapitzlist"/>
        <w:numPr>
          <w:ilvl w:val="0"/>
          <w:numId w:val="22"/>
        </w:numPr>
        <w:ind w:left="1134"/>
        <w:rPr>
          <w:sz w:val="22"/>
          <w:szCs w:val="22"/>
        </w:rPr>
      </w:pPr>
      <w:r w:rsidRPr="004B509D">
        <w:rPr>
          <w:sz w:val="22"/>
          <w:szCs w:val="22"/>
        </w:rPr>
        <w:t xml:space="preserve">Strefa hali basenowej i </w:t>
      </w:r>
      <w:proofErr w:type="spellStart"/>
      <w:r w:rsidRPr="004B509D">
        <w:rPr>
          <w:sz w:val="22"/>
          <w:szCs w:val="22"/>
        </w:rPr>
        <w:t>saunarium</w:t>
      </w:r>
      <w:proofErr w:type="spellEnd"/>
      <w:r w:rsidRPr="004B509D">
        <w:rPr>
          <w:sz w:val="22"/>
          <w:szCs w:val="22"/>
        </w:rPr>
        <w:t xml:space="preserve"> </w:t>
      </w:r>
      <w:r w:rsidR="00674846" w:rsidRPr="004B509D">
        <w:rPr>
          <w:sz w:val="22"/>
          <w:szCs w:val="22"/>
        </w:rPr>
        <w:t>wraz z magazynem sprz</w:t>
      </w:r>
      <w:r w:rsidR="003F777C" w:rsidRPr="004B509D">
        <w:rPr>
          <w:sz w:val="22"/>
          <w:szCs w:val="22"/>
        </w:rPr>
        <w:t>ętu i pomieszczeniem ratowników.</w:t>
      </w:r>
    </w:p>
    <w:p w14:paraId="37778CB5" w14:textId="77777777" w:rsidR="00E179CD" w:rsidRPr="004B509D" w:rsidRDefault="00E179CD" w:rsidP="002E61C6">
      <w:pPr>
        <w:pStyle w:val="Akapitzlist"/>
        <w:numPr>
          <w:ilvl w:val="0"/>
          <w:numId w:val="22"/>
        </w:numPr>
        <w:ind w:left="1134"/>
        <w:rPr>
          <w:sz w:val="22"/>
          <w:szCs w:val="22"/>
        </w:rPr>
      </w:pPr>
      <w:r w:rsidRPr="004B509D">
        <w:rPr>
          <w:sz w:val="22"/>
          <w:szCs w:val="22"/>
        </w:rPr>
        <w:t>Pomieszczenia</w:t>
      </w:r>
      <w:r w:rsidR="00674846" w:rsidRPr="004B509D">
        <w:rPr>
          <w:sz w:val="22"/>
          <w:szCs w:val="22"/>
        </w:rPr>
        <w:t xml:space="preserve"> techni</w:t>
      </w:r>
      <w:r w:rsidRPr="004B509D">
        <w:rPr>
          <w:sz w:val="22"/>
          <w:szCs w:val="22"/>
        </w:rPr>
        <w:t>czne i pomocnicze:</w:t>
      </w:r>
    </w:p>
    <w:p w14:paraId="005DBA06" w14:textId="77777777" w:rsidR="00E179CD" w:rsidRPr="004B509D" w:rsidRDefault="00E179CD" w:rsidP="002E61C6">
      <w:pPr>
        <w:pStyle w:val="Akapitzlist"/>
        <w:numPr>
          <w:ilvl w:val="1"/>
          <w:numId w:val="22"/>
        </w:numPr>
        <w:rPr>
          <w:sz w:val="22"/>
          <w:szCs w:val="22"/>
        </w:rPr>
      </w:pPr>
      <w:proofErr w:type="spellStart"/>
      <w:r w:rsidRPr="004B509D">
        <w:rPr>
          <w:sz w:val="22"/>
          <w:szCs w:val="22"/>
        </w:rPr>
        <w:lastRenderedPageBreak/>
        <w:t>techników</w:t>
      </w:r>
      <w:r w:rsidR="00674846" w:rsidRPr="004B509D">
        <w:rPr>
          <w:sz w:val="22"/>
          <w:szCs w:val="22"/>
        </w:rPr>
        <w:t>ków</w:t>
      </w:r>
      <w:proofErr w:type="spellEnd"/>
      <w:r w:rsidR="00674846" w:rsidRPr="004B509D">
        <w:rPr>
          <w:sz w:val="22"/>
          <w:szCs w:val="22"/>
        </w:rPr>
        <w:t>, pomieszczeń chemii basenowej</w:t>
      </w:r>
    </w:p>
    <w:p w14:paraId="26B6297C" w14:textId="77777777" w:rsidR="00613AAF" w:rsidRPr="004B509D" w:rsidRDefault="00613AAF" w:rsidP="002E61C6">
      <w:pPr>
        <w:pStyle w:val="Akapitzlist"/>
        <w:numPr>
          <w:ilvl w:val="1"/>
          <w:numId w:val="22"/>
        </w:numPr>
        <w:rPr>
          <w:sz w:val="22"/>
          <w:szCs w:val="22"/>
        </w:rPr>
      </w:pPr>
      <w:r w:rsidRPr="004B509D">
        <w:rPr>
          <w:sz w:val="22"/>
          <w:szCs w:val="22"/>
        </w:rPr>
        <w:t>rozdzielni</w:t>
      </w:r>
      <w:r w:rsidR="00E179CD" w:rsidRPr="004B509D">
        <w:rPr>
          <w:sz w:val="22"/>
          <w:szCs w:val="22"/>
        </w:rPr>
        <w:t>a</w:t>
      </w:r>
      <w:r w:rsidRPr="004B509D">
        <w:rPr>
          <w:sz w:val="22"/>
          <w:szCs w:val="22"/>
        </w:rPr>
        <w:t xml:space="preserve"> </w:t>
      </w:r>
      <w:proofErr w:type="spellStart"/>
      <w:r w:rsidRPr="004B509D">
        <w:rPr>
          <w:sz w:val="22"/>
          <w:szCs w:val="22"/>
        </w:rPr>
        <w:t>nn</w:t>
      </w:r>
      <w:proofErr w:type="spellEnd"/>
    </w:p>
    <w:p w14:paraId="35624175" w14:textId="77777777" w:rsidR="00E179CD" w:rsidRPr="004B509D" w:rsidRDefault="00E179CD" w:rsidP="002E61C6">
      <w:pPr>
        <w:pStyle w:val="Akapitzlist"/>
        <w:numPr>
          <w:ilvl w:val="1"/>
          <w:numId w:val="22"/>
        </w:numPr>
        <w:rPr>
          <w:sz w:val="22"/>
          <w:szCs w:val="22"/>
        </w:rPr>
      </w:pPr>
      <w:r w:rsidRPr="004B509D">
        <w:rPr>
          <w:sz w:val="22"/>
          <w:szCs w:val="22"/>
        </w:rPr>
        <w:t>pomieszczenie na pościel</w:t>
      </w:r>
    </w:p>
    <w:p w14:paraId="1575EB57" w14:textId="77777777" w:rsidR="00674846" w:rsidRPr="004B509D" w:rsidRDefault="00674846" w:rsidP="002E61C6">
      <w:pPr>
        <w:pStyle w:val="Akapitzlist"/>
        <w:numPr>
          <w:ilvl w:val="0"/>
          <w:numId w:val="22"/>
        </w:numPr>
        <w:ind w:left="1134"/>
        <w:rPr>
          <w:sz w:val="22"/>
          <w:szCs w:val="22"/>
        </w:rPr>
      </w:pPr>
      <w:r w:rsidRPr="004B509D">
        <w:rPr>
          <w:sz w:val="22"/>
          <w:szCs w:val="22"/>
        </w:rPr>
        <w:t>Sala aerobiku</w:t>
      </w:r>
      <w:r w:rsidR="004377E5" w:rsidRPr="004B509D">
        <w:rPr>
          <w:sz w:val="22"/>
          <w:szCs w:val="22"/>
        </w:rPr>
        <w:t xml:space="preserve"> i dwa magazynki istniejące i dostępne z hali sportowo-widowiskowej wcielone w wyniku przebudowy do projektowanego obiektu, niemniej jednak bez zmian istniejących powiązań funkcjonalnych i dostępności dla użytkownika.</w:t>
      </w:r>
    </w:p>
    <w:p w14:paraId="67D2272B" w14:textId="77777777" w:rsidR="00674846" w:rsidRPr="004B509D" w:rsidRDefault="00674846" w:rsidP="002E61C6">
      <w:pPr>
        <w:ind w:left="851"/>
        <w:rPr>
          <w:szCs w:val="22"/>
          <w:u w:val="single"/>
        </w:rPr>
      </w:pPr>
    </w:p>
    <w:p w14:paraId="0435902A" w14:textId="77777777" w:rsidR="00674846" w:rsidRPr="004B509D" w:rsidRDefault="00674846" w:rsidP="002E61C6">
      <w:pPr>
        <w:ind w:left="851"/>
        <w:rPr>
          <w:szCs w:val="22"/>
          <w:u w:val="single"/>
        </w:rPr>
      </w:pPr>
      <w:r w:rsidRPr="004B509D">
        <w:rPr>
          <w:szCs w:val="22"/>
          <w:u w:val="single"/>
        </w:rPr>
        <w:t>PIĘTRO</w:t>
      </w:r>
    </w:p>
    <w:p w14:paraId="15E8522F" w14:textId="77777777" w:rsidR="00BC0A76" w:rsidRPr="004B509D" w:rsidRDefault="00BC0A76" w:rsidP="002E61C6">
      <w:pPr>
        <w:pStyle w:val="Akapitzlist"/>
        <w:numPr>
          <w:ilvl w:val="0"/>
          <w:numId w:val="22"/>
        </w:numPr>
        <w:ind w:left="1134"/>
        <w:rPr>
          <w:sz w:val="22"/>
          <w:szCs w:val="22"/>
        </w:rPr>
      </w:pPr>
      <w:r w:rsidRPr="004B509D">
        <w:rPr>
          <w:sz w:val="22"/>
          <w:szCs w:val="22"/>
        </w:rPr>
        <w:t>Strefa pokoi hotelowych</w:t>
      </w:r>
      <w:r w:rsidR="00674846" w:rsidRPr="004B509D">
        <w:rPr>
          <w:sz w:val="22"/>
          <w:szCs w:val="22"/>
        </w:rPr>
        <w:t xml:space="preserve"> wraz z komunikacją</w:t>
      </w:r>
      <w:r w:rsidR="00613AAF" w:rsidRPr="004B509D">
        <w:rPr>
          <w:sz w:val="22"/>
          <w:szCs w:val="22"/>
        </w:rPr>
        <w:t xml:space="preserve"> i </w:t>
      </w:r>
      <w:r w:rsidR="00E179CD" w:rsidRPr="004B509D">
        <w:rPr>
          <w:sz w:val="22"/>
          <w:szCs w:val="22"/>
        </w:rPr>
        <w:t>aneksem kuchennym</w:t>
      </w:r>
      <w:r w:rsidR="004377E5" w:rsidRPr="004B509D">
        <w:rPr>
          <w:sz w:val="22"/>
          <w:szCs w:val="22"/>
        </w:rPr>
        <w:t>. Funkcjonalnie</w:t>
      </w:r>
      <w:r w:rsidR="003F777C" w:rsidRPr="004B509D">
        <w:rPr>
          <w:sz w:val="22"/>
          <w:szCs w:val="22"/>
        </w:rPr>
        <w:t xml:space="preserve"> bezpośrednio</w:t>
      </w:r>
      <w:r w:rsidR="004377E5" w:rsidRPr="004B509D">
        <w:rPr>
          <w:sz w:val="22"/>
          <w:szCs w:val="22"/>
        </w:rPr>
        <w:t xml:space="preserve"> powiązana także z</w:t>
      </w:r>
      <w:r w:rsidR="00FE7259" w:rsidRPr="004B509D">
        <w:rPr>
          <w:sz w:val="22"/>
          <w:szCs w:val="22"/>
        </w:rPr>
        <w:t xml:space="preserve"> klatką schodową i </w:t>
      </w:r>
      <w:proofErr w:type="spellStart"/>
      <w:r w:rsidR="00FE7259" w:rsidRPr="004B509D">
        <w:rPr>
          <w:sz w:val="22"/>
          <w:szCs w:val="22"/>
        </w:rPr>
        <w:t>foyer</w:t>
      </w:r>
      <w:proofErr w:type="spellEnd"/>
      <w:r w:rsidR="00FE7259" w:rsidRPr="004B509D">
        <w:rPr>
          <w:sz w:val="22"/>
          <w:szCs w:val="22"/>
        </w:rPr>
        <w:t xml:space="preserve"> trybun hali sportowo-widowiskowej</w:t>
      </w:r>
      <w:r w:rsidR="003F777C" w:rsidRPr="004B509D">
        <w:rPr>
          <w:sz w:val="22"/>
          <w:szCs w:val="22"/>
        </w:rPr>
        <w:t>.</w:t>
      </w:r>
    </w:p>
    <w:p w14:paraId="0CA58E06" w14:textId="77777777" w:rsidR="00E179CD" w:rsidRPr="004B509D" w:rsidRDefault="00E179CD" w:rsidP="002E61C6">
      <w:pPr>
        <w:pStyle w:val="Akapitzlist"/>
        <w:numPr>
          <w:ilvl w:val="0"/>
          <w:numId w:val="22"/>
        </w:numPr>
        <w:ind w:left="1134"/>
        <w:rPr>
          <w:sz w:val="22"/>
          <w:szCs w:val="22"/>
        </w:rPr>
      </w:pPr>
      <w:r w:rsidRPr="004B509D">
        <w:rPr>
          <w:sz w:val="22"/>
          <w:szCs w:val="22"/>
        </w:rPr>
        <w:t>Pomieszczenia techniczne i pomocnicze:</w:t>
      </w:r>
    </w:p>
    <w:p w14:paraId="46463174" w14:textId="77777777" w:rsidR="00E179CD" w:rsidRPr="004B509D" w:rsidRDefault="00E179CD" w:rsidP="002E61C6">
      <w:pPr>
        <w:pStyle w:val="Akapitzlist"/>
        <w:numPr>
          <w:ilvl w:val="1"/>
          <w:numId w:val="22"/>
        </w:numPr>
        <w:rPr>
          <w:sz w:val="22"/>
          <w:szCs w:val="22"/>
        </w:rPr>
      </w:pPr>
      <w:r w:rsidRPr="004B509D">
        <w:rPr>
          <w:sz w:val="22"/>
          <w:szCs w:val="22"/>
        </w:rPr>
        <w:t>pomieszczenie na pościel</w:t>
      </w:r>
    </w:p>
    <w:p w14:paraId="0DE40E9A" w14:textId="77777777" w:rsidR="00613AAF" w:rsidRPr="004B509D" w:rsidRDefault="00613AAF" w:rsidP="002E61C6">
      <w:pPr>
        <w:rPr>
          <w:szCs w:val="22"/>
        </w:rPr>
      </w:pPr>
    </w:p>
    <w:p w14:paraId="0110ED29" w14:textId="77777777" w:rsidR="00613AAF" w:rsidRPr="004B509D" w:rsidRDefault="00613AAF" w:rsidP="002E61C6">
      <w:pPr>
        <w:ind w:left="851"/>
        <w:rPr>
          <w:szCs w:val="22"/>
          <w:u w:val="single"/>
        </w:rPr>
      </w:pPr>
      <w:r w:rsidRPr="004B509D">
        <w:rPr>
          <w:szCs w:val="22"/>
          <w:u w:val="single"/>
        </w:rPr>
        <w:t>KOMUNIKACJA PIONOWA</w:t>
      </w:r>
    </w:p>
    <w:p w14:paraId="0166EEC0" w14:textId="77777777" w:rsidR="00882005" w:rsidRPr="004B509D" w:rsidRDefault="00613AAF" w:rsidP="002E61C6">
      <w:pPr>
        <w:pStyle w:val="Akapitzlist"/>
        <w:numPr>
          <w:ilvl w:val="0"/>
          <w:numId w:val="22"/>
        </w:numPr>
        <w:ind w:left="1134"/>
        <w:rPr>
          <w:sz w:val="22"/>
          <w:szCs w:val="22"/>
        </w:rPr>
      </w:pPr>
      <w:r w:rsidRPr="004B509D">
        <w:rPr>
          <w:sz w:val="22"/>
          <w:szCs w:val="22"/>
        </w:rPr>
        <w:t>Zaprojektowano dwie klatki schodowe</w:t>
      </w:r>
    </w:p>
    <w:p w14:paraId="64E1FFB6" w14:textId="77777777" w:rsidR="00613AAF" w:rsidRPr="004B509D" w:rsidRDefault="00613AAF" w:rsidP="002E61C6">
      <w:pPr>
        <w:pStyle w:val="Akapitzlist"/>
        <w:numPr>
          <w:ilvl w:val="1"/>
          <w:numId w:val="22"/>
        </w:numPr>
        <w:ind w:left="1418"/>
        <w:rPr>
          <w:sz w:val="22"/>
          <w:szCs w:val="22"/>
        </w:rPr>
      </w:pPr>
      <w:r w:rsidRPr="004B509D">
        <w:rPr>
          <w:sz w:val="22"/>
          <w:szCs w:val="22"/>
        </w:rPr>
        <w:t>KL1 – łącząca kondygnację parteru z piętrem. Wyposażona w dźwig osobowy. Zapewniająca komunikację pomiędzy holem wejściowym na parterze oraz częścią hotelową na piętrze.</w:t>
      </w:r>
    </w:p>
    <w:p w14:paraId="4D1BC4CA" w14:textId="77777777" w:rsidR="00613AAF" w:rsidRPr="004B509D" w:rsidRDefault="00613AAF" w:rsidP="002E61C6">
      <w:pPr>
        <w:pStyle w:val="Akapitzlist"/>
        <w:numPr>
          <w:ilvl w:val="1"/>
          <w:numId w:val="22"/>
        </w:numPr>
        <w:ind w:left="1418"/>
        <w:rPr>
          <w:sz w:val="22"/>
          <w:szCs w:val="22"/>
        </w:rPr>
      </w:pPr>
      <w:r w:rsidRPr="004B509D">
        <w:rPr>
          <w:sz w:val="22"/>
          <w:szCs w:val="22"/>
        </w:rPr>
        <w:t>KL2</w:t>
      </w:r>
      <w:r w:rsidR="003F777C" w:rsidRPr="004B509D">
        <w:rPr>
          <w:sz w:val="22"/>
          <w:szCs w:val="22"/>
        </w:rPr>
        <w:t xml:space="preserve"> - łącząca kondygnację parteru z piwnicą. Zapewniająca komunikację pomiędzy korytarzem technicznym a podbaseniem.</w:t>
      </w:r>
    </w:p>
    <w:p w14:paraId="3D59588B" w14:textId="77777777" w:rsidR="00CA299C" w:rsidRPr="004B509D" w:rsidRDefault="00CA299C" w:rsidP="002E61C6">
      <w:pPr>
        <w:rPr>
          <w:szCs w:val="22"/>
        </w:rPr>
      </w:pPr>
    </w:p>
    <w:p w14:paraId="27A69A33" w14:textId="77777777" w:rsidR="00E85C27" w:rsidRPr="004B509D" w:rsidRDefault="00E85C27" w:rsidP="002E61C6">
      <w:pPr>
        <w:rPr>
          <w:b/>
          <w:szCs w:val="22"/>
          <w:u w:val="single"/>
        </w:rPr>
      </w:pPr>
      <w:r w:rsidRPr="004B509D">
        <w:rPr>
          <w:b/>
          <w:szCs w:val="22"/>
          <w:u w:val="single"/>
        </w:rPr>
        <w:t>Szczegółowy opis</w:t>
      </w:r>
      <w:r w:rsidR="00844DEA" w:rsidRPr="004B509D">
        <w:rPr>
          <w:b/>
          <w:szCs w:val="22"/>
          <w:u w:val="single"/>
        </w:rPr>
        <w:t xml:space="preserve"> wybranych</w:t>
      </w:r>
      <w:r w:rsidRPr="004B509D">
        <w:rPr>
          <w:b/>
          <w:szCs w:val="22"/>
          <w:u w:val="single"/>
        </w:rPr>
        <w:t xml:space="preserve"> zespołów funkcjonalnych.</w:t>
      </w:r>
    </w:p>
    <w:p w14:paraId="3D7657DE" w14:textId="77777777" w:rsidR="00986100" w:rsidRPr="004B509D" w:rsidRDefault="00986100" w:rsidP="002E61C6">
      <w:pPr>
        <w:ind w:left="720" w:firstLine="698"/>
        <w:jc w:val="both"/>
        <w:rPr>
          <w:szCs w:val="22"/>
        </w:rPr>
      </w:pPr>
    </w:p>
    <w:p w14:paraId="0015A21D" w14:textId="77777777" w:rsidR="00CF4A45" w:rsidRPr="004B509D" w:rsidRDefault="00CF4A45" w:rsidP="002E61C6">
      <w:pPr>
        <w:ind w:firstLine="709"/>
        <w:rPr>
          <w:b/>
          <w:szCs w:val="22"/>
          <w:u w:val="single"/>
        </w:rPr>
      </w:pPr>
      <w:r w:rsidRPr="004B509D">
        <w:rPr>
          <w:b/>
          <w:szCs w:val="22"/>
          <w:u w:val="single"/>
        </w:rPr>
        <w:t xml:space="preserve">Wyjście z </w:t>
      </w:r>
      <w:r w:rsidR="00EB3693" w:rsidRPr="004B509D">
        <w:rPr>
          <w:b/>
          <w:szCs w:val="22"/>
          <w:u w:val="single"/>
        </w:rPr>
        <w:t xml:space="preserve">istniejącej </w:t>
      </w:r>
      <w:r w:rsidRPr="004B509D">
        <w:rPr>
          <w:b/>
          <w:szCs w:val="22"/>
          <w:u w:val="single"/>
        </w:rPr>
        <w:t>hali sportowo-widowiskowej</w:t>
      </w:r>
    </w:p>
    <w:p w14:paraId="58F8EA6E" w14:textId="77777777" w:rsidR="00CF4A45" w:rsidRPr="004B509D" w:rsidRDefault="00CF4A45" w:rsidP="002E61C6">
      <w:pPr>
        <w:ind w:left="720" w:firstLine="698"/>
        <w:jc w:val="both"/>
        <w:rPr>
          <w:szCs w:val="22"/>
        </w:rPr>
      </w:pPr>
      <w:r w:rsidRPr="004B509D">
        <w:rPr>
          <w:szCs w:val="22"/>
        </w:rPr>
        <w:t xml:space="preserve">Istniejące wyjście ewakuacyjne z zaplecza szatniowo-sanitarnego hali sportowej staje się wejściem do pomieszczenia strefy kosmetycznej/obutej stopy </w:t>
      </w:r>
      <w:r w:rsidR="002300AF" w:rsidRPr="004B509D">
        <w:rPr>
          <w:szCs w:val="22"/>
        </w:rPr>
        <w:t xml:space="preserve">z którego korzystają </w:t>
      </w:r>
      <w:r w:rsidRPr="004B509D">
        <w:rPr>
          <w:szCs w:val="22"/>
        </w:rPr>
        <w:t>dzieci</w:t>
      </w:r>
      <w:r w:rsidR="002300AF" w:rsidRPr="004B509D">
        <w:rPr>
          <w:szCs w:val="22"/>
        </w:rPr>
        <w:t xml:space="preserve"> szkolne pod nadzorem pedagoga lub </w:t>
      </w:r>
      <w:r w:rsidRPr="004B509D">
        <w:rPr>
          <w:szCs w:val="22"/>
        </w:rPr>
        <w:t>obsługi obiektu</w:t>
      </w:r>
      <w:r w:rsidR="002300AF" w:rsidRPr="004B509D">
        <w:rPr>
          <w:szCs w:val="22"/>
        </w:rPr>
        <w:t>. Przejście wymagać będzie autoryzacji/klucza systemu kontroli dostępu w ramach systemu ESOK</w:t>
      </w:r>
      <w:r w:rsidRPr="004B509D">
        <w:rPr>
          <w:szCs w:val="22"/>
        </w:rPr>
        <w:t>. Bezpośrednio z pomieszczenia strefy kosmetycznej/obutej stopy zaprojektowano wejścia do szatni męskiej, damskiej oraz  r</w:t>
      </w:r>
      <w:r w:rsidR="002300AF" w:rsidRPr="004B509D">
        <w:rPr>
          <w:szCs w:val="22"/>
        </w:rPr>
        <w:t>odzinnej/osób niepełnosprawnych opisanych dalej.</w:t>
      </w:r>
    </w:p>
    <w:p w14:paraId="60466B22" w14:textId="77777777" w:rsidR="00CF4A45" w:rsidRPr="004B509D" w:rsidRDefault="00CF4A45" w:rsidP="002E61C6">
      <w:pPr>
        <w:ind w:firstLine="709"/>
        <w:rPr>
          <w:b/>
          <w:szCs w:val="22"/>
          <w:u w:val="single"/>
        </w:rPr>
      </w:pPr>
    </w:p>
    <w:p w14:paraId="0888D16B" w14:textId="77777777" w:rsidR="00E85C27" w:rsidRPr="004B509D" w:rsidRDefault="00E274BD" w:rsidP="002E61C6">
      <w:pPr>
        <w:ind w:firstLine="709"/>
        <w:rPr>
          <w:b/>
          <w:szCs w:val="22"/>
          <w:u w:val="single"/>
        </w:rPr>
      </w:pPr>
      <w:r w:rsidRPr="004B509D">
        <w:rPr>
          <w:b/>
          <w:szCs w:val="22"/>
          <w:u w:val="single"/>
        </w:rPr>
        <w:t>Hol wejściowy</w:t>
      </w:r>
    </w:p>
    <w:p w14:paraId="03D6B617" w14:textId="77777777" w:rsidR="000C4C36" w:rsidRPr="004B509D" w:rsidRDefault="002300AF" w:rsidP="002E61C6">
      <w:pPr>
        <w:ind w:left="720" w:firstLine="414"/>
        <w:jc w:val="both"/>
        <w:rPr>
          <w:szCs w:val="22"/>
        </w:rPr>
      </w:pPr>
      <w:r w:rsidRPr="004B509D">
        <w:rPr>
          <w:szCs w:val="22"/>
        </w:rPr>
        <w:t>Wejście główne z zadaszonego placu wejściowego usytuowano o</w:t>
      </w:r>
      <w:r w:rsidR="00366631" w:rsidRPr="004B509D">
        <w:rPr>
          <w:szCs w:val="22"/>
        </w:rPr>
        <w:t>d strony</w:t>
      </w:r>
      <w:r w:rsidR="00BF7BB6" w:rsidRPr="004B509D">
        <w:rPr>
          <w:szCs w:val="22"/>
        </w:rPr>
        <w:t xml:space="preserve"> zachodniej </w:t>
      </w:r>
      <w:r w:rsidRPr="004B509D">
        <w:rPr>
          <w:szCs w:val="22"/>
        </w:rPr>
        <w:t xml:space="preserve">budynku </w:t>
      </w:r>
      <w:proofErr w:type="spellStart"/>
      <w:r w:rsidR="00BF7BB6" w:rsidRPr="004B509D">
        <w:rPr>
          <w:szCs w:val="22"/>
        </w:rPr>
        <w:t>od</w:t>
      </w:r>
      <w:r w:rsidRPr="004B509D">
        <w:rPr>
          <w:szCs w:val="22"/>
        </w:rPr>
        <w:t>strony</w:t>
      </w:r>
      <w:proofErr w:type="spellEnd"/>
      <w:r w:rsidRPr="004B509D">
        <w:rPr>
          <w:szCs w:val="22"/>
        </w:rPr>
        <w:t xml:space="preserve"> </w:t>
      </w:r>
      <w:r w:rsidR="00366631" w:rsidRPr="004B509D">
        <w:rPr>
          <w:szCs w:val="22"/>
        </w:rPr>
        <w:t>ulicy</w:t>
      </w:r>
      <w:r w:rsidRPr="004B509D">
        <w:rPr>
          <w:szCs w:val="22"/>
        </w:rPr>
        <w:t xml:space="preserve"> i parkingu. Do </w:t>
      </w:r>
      <w:r w:rsidR="00366631" w:rsidRPr="004B509D">
        <w:rPr>
          <w:b/>
          <w:szCs w:val="22"/>
        </w:rPr>
        <w:t>hol</w:t>
      </w:r>
      <w:r w:rsidRPr="004B509D">
        <w:rPr>
          <w:b/>
          <w:szCs w:val="22"/>
        </w:rPr>
        <w:t>u wejściowego</w:t>
      </w:r>
      <w:r w:rsidR="00366631" w:rsidRPr="004B509D">
        <w:rPr>
          <w:szCs w:val="22"/>
        </w:rPr>
        <w:t xml:space="preserve"> klient indywidualny</w:t>
      </w:r>
      <w:r w:rsidRPr="004B509D">
        <w:rPr>
          <w:szCs w:val="22"/>
        </w:rPr>
        <w:t xml:space="preserve"> wchodzi poprzez wiatrołap</w:t>
      </w:r>
      <w:r w:rsidR="00366631" w:rsidRPr="004B509D">
        <w:rPr>
          <w:szCs w:val="22"/>
        </w:rPr>
        <w:t>. W holu zlokalizowano</w:t>
      </w:r>
      <w:r w:rsidR="000C4C36" w:rsidRPr="004B509D">
        <w:rPr>
          <w:szCs w:val="22"/>
        </w:rPr>
        <w:t>:</w:t>
      </w:r>
    </w:p>
    <w:p w14:paraId="5F143704" w14:textId="77777777" w:rsidR="000C4C36" w:rsidRPr="004B509D" w:rsidRDefault="00986100" w:rsidP="002E61C6">
      <w:pPr>
        <w:pStyle w:val="Akapitzlist"/>
        <w:numPr>
          <w:ilvl w:val="0"/>
          <w:numId w:val="27"/>
        </w:numPr>
        <w:rPr>
          <w:sz w:val="22"/>
          <w:szCs w:val="22"/>
        </w:rPr>
      </w:pPr>
      <w:r w:rsidRPr="004B509D">
        <w:rPr>
          <w:sz w:val="22"/>
          <w:szCs w:val="22"/>
        </w:rPr>
        <w:t>recepcję i kasy,</w:t>
      </w:r>
    </w:p>
    <w:p w14:paraId="258F8A2B" w14:textId="77777777" w:rsidR="000C4C36" w:rsidRPr="004B509D" w:rsidRDefault="00986100" w:rsidP="002E61C6">
      <w:pPr>
        <w:pStyle w:val="Akapitzlist"/>
        <w:numPr>
          <w:ilvl w:val="0"/>
          <w:numId w:val="27"/>
        </w:numPr>
        <w:rPr>
          <w:sz w:val="22"/>
          <w:szCs w:val="22"/>
        </w:rPr>
      </w:pPr>
      <w:r w:rsidRPr="004B509D">
        <w:rPr>
          <w:sz w:val="22"/>
          <w:szCs w:val="22"/>
        </w:rPr>
        <w:t xml:space="preserve">strefę stolików dla osób oczekujących przy przeszklonej ścianie kurtynowej z wglądem na halę basenową. </w:t>
      </w:r>
    </w:p>
    <w:p w14:paraId="0EB454D0" w14:textId="77777777" w:rsidR="00CE3D3D" w:rsidRPr="004B509D" w:rsidRDefault="002300AF" w:rsidP="002E61C6">
      <w:pPr>
        <w:ind w:left="709"/>
        <w:rPr>
          <w:szCs w:val="22"/>
        </w:rPr>
      </w:pPr>
      <w:r w:rsidRPr="004B509D">
        <w:rPr>
          <w:szCs w:val="22"/>
        </w:rPr>
        <w:t xml:space="preserve">Z holu </w:t>
      </w:r>
      <w:r w:rsidR="00CE3D3D" w:rsidRPr="004B509D">
        <w:rPr>
          <w:szCs w:val="22"/>
        </w:rPr>
        <w:t xml:space="preserve">zapewniono </w:t>
      </w:r>
      <w:r w:rsidRPr="004B509D">
        <w:rPr>
          <w:szCs w:val="22"/>
        </w:rPr>
        <w:t>bezpośrednie przejście do</w:t>
      </w:r>
      <w:r w:rsidR="00CE3D3D" w:rsidRPr="004B509D">
        <w:rPr>
          <w:szCs w:val="22"/>
        </w:rPr>
        <w:t>:</w:t>
      </w:r>
    </w:p>
    <w:p w14:paraId="37266417" w14:textId="77777777" w:rsidR="00CE3D3D" w:rsidRPr="004B509D" w:rsidRDefault="002300AF" w:rsidP="002E61C6">
      <w:pPr>
        <w:pStyle w:val="Akapitzlist"/>
        <w:numPr>
          <w:ilvl w:val="0"/>
          <w:numId w:val="34"/>
        </w:numPr>
        <w:rPr>
          <w:sz w:val="22"/>
          <w:szCs w:val="22"/>
        </w:rPr>
      </w:pPr>
      <w:r w:rsidRPr="004B509D">
        <w:rPr>
          <w:sz w:val="22"/>
          <w:szCs w:val="22"/>
        </w:rPr>
        <w:lastRenderedPageBreak/>
        <w:t>klatki schodowej KL1</w:t>
      </w:r>
      <w:r w:rsidR="00CE3D3D" w:rsidRPr="004B509D">
        <w:rPr>
          <w:sz w:val="22"/>
          <w:szCs w:val="22"/>
        </w:rPr>
        <w:t>,</w:t>
      </w:r>
    </w:p>
    <w:p w14:paraId="56DA867E" w14:textId="77777777" w:rsidR="00CE3D3D" w:rsidRPr="004B509D" w:rsidRDefault="00CE3D3D" w:rsidP="002E61C6">
      <w:pPr>
        <w:pStyle w:val="Akapitzlist"/>
        <w:numPr>
          <w:ilvl w:val="0"/>
          <w:numId w:val="34"/>
        </w:numPr>
        <w:rPr>
          <w:sz w:val="22"/>
          <w:szCs w:val="22"/>
        </w:rPr>
      </w:pPr>
      <w:r w:rsidRPr="004B509D">
        <w:rPr>
          <w:sz w:val="22"/>
          <w:szCs w:val="22"/>
        </w:rPr>
        <w:t xml:space="preserve">szatni rodzinnej / niepełnosprawnych, </w:t>
      </w:r>
    </w:p>
    <w:p w14:paraId="18667C33" w14:textId="77777777" w:rsidR="002300AF" w:rsidRPr="004B509D" w:rsidRDefault="00CE3D3D" w:rsidP="002E61C6">
      <w:pPr>
        <w:pStyle w:val="Akapitzlist"/>
        <w:numPr>
          <w:ilvl w:val="0"/>
          <w:numId w:val="34"/>
        </w:numPr>
        <w:rPr>
          <w:sz w:val="22"/>
          <w:szCs w:val="22"/>
        </w:rPr>
      </w:pPr>
      <w:r w:rsidRPr="004B509D">
        <w:rPr>
          <w:sz w:val="22"/>
          <w:szCs w:val="22"/>
        </w:rPr>
        <w:t>pomieszczenia strefy kosmetycznej</w:t>
      </w:r>
    </w:p>
    <w:p w14:paraId="2EB75DA3" w14:textId="77777777" w:rsidR="00CE3D3D" w:rsidRPr="004B509D" w:rsidRDefault="00CE3D3D" w:rsidP="002E61C6">
      <w:pPr>
        <w:pStyle w:val="Akapitzlist"/>
        <w:numPr>
          <w:ilvl w:val="0"/>
          <w:numId w:val="34"/>
        </w:numPr>
        <w:rPr>
          <w:sz w:val="22"/>
          <w:szCs w:val="22"/>
        </w:rPr>
      </w:pPr>
      <w:r w:rsidRPr="004B509D">
        <w:rPr>
          <w:sz w:val="22"/>
          <w:szCs w:val="22"/>
        </w:rPr>
        <w:t>toalety dla klientów</w:t>
      </w:r>
    </w:p>
    <w:p w14:paraId="4B8FF707" w14:textId="77777777" w:rsidR="00CE3D3D" w:rsidRPr="004B509D" w:rsidRDefault="00CE3D3D" w:rsidP="002E61C6">
      <w:pPr>
        <w:rPr>
          <w:szCs w:val="22"/>
        </w:rPr>
      </w:pPr>
    </w:p>
    <w:p w14:paraId="6D04A5F3" w14:textId="77777777" w:rsidR="00EF6172" w:rsidRPr="004B509D" w:rsidRDefault="00986100" w:rsidP="002E61C6">
      <w:pPr>
        <w:ind w:left="709" w:firstLine="425"/>
        <w:jc w:val="both"/>
        <w:rPr>
          <w:szCs w:val="22"/>
        </w:rPr>
      </w:pPr>
      <w:r w:rsidRPr="004B509D">
        <w:rPr>
          <w:szCs w:val="22"/>
        </w:rPr>
        <w:t xml:space="preserve">Znajdująca się </w:t>
      </w:r>
      <w:r w:rsidR="00CE3D3D" w:rsidRPr="004B509D">
        <w:rPr>
          <w:szCs w:val="22"/>
        </w:rPr>
        <w:t xml:space="preserve">w holu </w:t>
      </w:r>
      <w:r w:rsidRPr="004B509D">
        <w:rPr>
          <w:szCs w:val="22"/>
        </w:rPr>
        <w:t>niewielka recepcja/kasa z zapleczem, ma wizualną kontrolę nad placem wejściowym i parkingiem oraz miejscami na rowery</w:t>
      </w:r>
      <w:r w:rsidR="00EF6172" w:rsidRPr="004B509D">
        <w:rPr>
          <w:szCs w:val="22"/>
        </w:rPr>
        <w:t>.</w:t>
      </w:r>
      <w:r w:rsidR="00944474" w:rsidRPr="004B509D">
        <w:rPr>
          <w:szCs w:val="22"/>
        </w:rPr>
        <w:t xml:space="preserve"> Kasę wyposaża się w system obsługi klientów ESOK, który zarządza wejściami oraz wyjściami na basen. System ten może także obsługiwać zespół </w:t>
      </w:r>
      <w:proofErr w:type="spellStart"/>
      <w:r w:rsidR="00944474" w:rsidRPr="004B509D">
        <w:rPr>
          <w:szCs w:val="22"/>
        </w:rPr>
        <w:t>saunarium</w:t>
      </w:r>
      <w:proofErr w:type="spellEnd"/>
      <w:r w:rsidR="00944474" w:rsidRPr="004B509D">
        <w:rPr>
          <w:szCs w:val="22"/>
        </w:rPr>
        <w:t>. W ten sposób użytkownik ma pełen dostęp do świadczonych usług regulując należność przy wyjściu.</w:t>
      </w:r>
    </w:p>
    <w:p w14:paraId="665F5662" w14:textId="77777777" w:rsidR="008C14DF" w:rsidRPr="004B509D" w:rsidRDefault="008C14DF" w:rsidP="002E61C6">
      <w:pPr>
        <w:ind w:left="720" w:firstLine="414"/>
        <w:jc w:val="both"/>
        <w:rPr>
          <w:szCs w:val="22"/>
        </w:rPr>
      </w:pPr>
    </w:p>
    <w:p w14:paraId="7281D839" w14:textId="77777777" w:rsidR="00CE3D3D" w:rsidRPr="004B509D" w:rsidRDefault="00CE3D3D" w:rsidP="002E61C6">
      <w:pPr>
        <w:ind w:left="720"/>
        <w:jc w:val="both"/>
        <w:rPr>
          <w:b/>
          <w:szCs w:val="22"/>
          <w:u w:val="single"/>
        </w:rPr>
      </w:pPr>
      <w:r w:rsidRPr="004B509D">
        <w:rPr>
          <w:b/>
          <w:szCs w:val="22"/>
          <w:u w:val="single"/>
        </w:rPr>
        <w:t>Strefa pokoi hotelowych - piętro.</w:t>
      </w:r>
    </w:p>
    <w:p w14:paraId="7A50EEC0" w14:textId="77777777" w:rsidR="00574D60" w:rsidRPr="004B509D" w:rsidRDefault="003E4430" w:rsidP="002E61C6">
      <w:pPr>
        <w:ind w:left="720" w:firstLine="414"/>
        <w:jc w:val="both"/>
        <w:rPr>
          <w:szCs w:val="22"/>
        </w:rPr>
      </w:pPr>
      <w:r w:rsidRPr="004B509D">
        <w:rPr>
          <w:szCs w:val="22"/>
        </w:rPr>
        <w:t xml:space="preserve">Na piętro prowadzą dwa wejścia. Pierwsze dojście z parteru klatką schodową KL1 (schodami lub windą). Drugie wejście </w:t>
      </w:r>
      <w:r w:rsidR="00574D60" w:rsidRPr="004B509D">
        <w:rPr>
          <w:szCs w:val="22"/>
        </w:rPr>
        <w:t xml:space="preserve">na poziomie piętra </w:t>
      </w:r>
      <w:r w:rsidRPr="004B509D">
        <w:rPr>
          <w:szCs w:val="22"/>
        </w:rPr>
        <w:t>od strony południowo wschodniej z sąs</w:t>
      </w:r>
      <w:r w:rsidR="00574D60" w:rsidRPr="004B509D">
        <w:rPr>
          <w:szCs w:val="22"/>
        </w:rPr>
        <w:t>iedniego budynku hali sportowej. Oba wejścia prowadzą do korytarza, z którego dostępne są pokoje hotelowe.</w:t>
      </w:r>
    </w:p>
    <w:p w14:paraId="0DE43942" w14:textId="77777777" w:rsidR="000C4C36" w:rsidRPr="004B509D" w:rsidRDefault="00366631" w:rsidP="002E61C6">
      <w:pPr>
        <w:ind w:left="720" w:firstLine="414"/>
        <w:jc w:val="both"/>
        <w:rPr>
          <w:szCs w:val="22"/>
        </w:rPr>
      </w:pPr>
      <w:r w:rsidRPr="004B509D">
        <w:rPr>
          <w:szCs w:val="22"/>
        </w:rPr>
        <w:t xml:space="preserve">do korytarza </w:t>
      </w:r>
      <w:r w:rsidRPr="004B509D">
        <w:rPr>
          <w:b/>
          <w:szCs w:val="22"/>
        </w:rPr>
        <w:t>pokoi hotelowych</w:t>
      </w:r>
      <w:r w:rsidRPr="004B509D">
        <w:rPr>
          <w:szCs w:val="22"/>
        </w:rPr>
        <w:t xml:space="preserve"> na piętrze, który dostępny jest również od strony </w:t>
      </w:r>
      <w:proofErr w:type="spellStart"/>
      <w:r w:rsidRPr="004B509D">
        <w:rPr>
          <w:szCs w:val="22"/>
        </w:rPr>
        <w:t>foyer</w:t>
      </w:r>
      <w:proofErr w:type="spellEnd"/>
      <w:r w:rsidRPr="004B509D">
        <w:rPr>
          <w:szCs w:val="22"/>
        </w:rPr>
        <w:t xml:space="preserve"> hali sportowej. </w:t>
      </w:r>
      <w:r w:rsidR="000C4C36" w:rsidRPr="004B509D">
        <w:rPr>
          <w:szCs w:val="22"/>
        </w:rPr>
        <w:t>Zespół zlokalizowany na piętrze zawiera:</w:t>
      </w:r>
    </w:p>
    <w:p w14:paraId="0775560C" w14:textId="77777777" w:rsidR="000C4C36" w:rsidRPr="004B509D" w:rsidRDefault="000C4C36" w:rsidP="002E61C6">
      <w:pPr>
        <w:pStyle w:val="Akapitzlist"/>
        <w:numPr>
          <w:ilvl w:val="0"/>
          <w:numId w:val="26"/>
        </w:numPr>
        <w:rPr>
          <w:sz w:val="22"/>
          <w:szCs w:val="22"/>
        </w:rPr>
      </w:pPr>
      <w:r w:rsidRPr="004B509D">
        <w:rPr>
          <w:sz w:val="22"/>
          <w:szCs w:val="22"/>
        </w:rPr>
        <w:t xml:space="preserve">10 pokoi hotelowych 3 osobowych w tym jeden dostosowany dla </w:t>
      </w:r>
      <w:r w:rsidR="00574D60" w:rsidRPr="004B509D">
        <w:rPr>
          <w:sz w:val="22"/>
          <w:szCs w:val="22"/>
        </w:rPr>
        <w:t xml:space="preserve">trzech </w:t>
      </w:r>
      <w:r w:rsidRPr="004B509D">
        <w:rPr>
          <w:sz w:val="22"/>
          <w:szCs w:val="22"/>
        </w:rPr>
        <w:t xml:space="preserve">osób niepełnosprawnych, </w:t>
      </w:r>
    </w:p>
    <w:p w14:paraId="3B72BF42" w14:textId="77777777" w:rsidR="000C4C36" w:rsidRPr="004B509D" w:rsidRDefault="000C4C36" w:rsidP="002E61C6">
      <w:pPr>
        <w:pStyle w:val="Akapitzlist"/>
        <w:numPr>
          <w:ilvl w:val="0"/>
          <w:numId w:val="26"/>
        </w:numPr>
        <w:rPr>
          <w:sz w:val="22"/>
          <w:szCs w:val="22"/>
        </w:rPr>
      </w:pPr>
      <w:r w:rsidRPr="004B509D">
        <w:rPr>
          <w:sz w:val="22"/>
          <w:szCs w:val="22"/>
        </w:rPr>
        <w:t>Korytarz i hol klatki schodowej</w:t>
      </w:r>
    </w:p>
    <w:p w14:paraId="3C2029F5" w14:textId="77777777" w:rsidR="000C4C36" w:rsidRPr="004B509D" w:rsidRDefault="000C4C36" w:rsidP="002E61C6">
      <w:pPr>
        <w:pStyle w:val="Akapitzlist"/>
        <w:numPr>
          <w:ilvl w:val="0"/>
          <w:numId w:val="26"/>
        </w:numPr>
        <w:rPr>
          <w:sz w:val="22"/>
          <w:szCs w:val="22"/>
        </w:rPr>
      </w:pPr>
      <w:r w:rsidRPr="004B509D">
        <w:rPr>
          <w:sz w:val="22"/>
          <w:szCs w:val="22"/>
        </w:rPr>
        <w:t>Aneks kuchenny dla gości</w:t>
      </w:r>
    </w:p>
    <w:p w14:paraId="38F673D2" w14:textId="77777777" w:rsidR="000C4C36" w:rsidRPr="004B509D" w:rsidRDefault="000C4C36" w:rsidP="002E61C6">
      <w:pPr>
        <w:pStyle w:val="Akapitzlist"/>
        <w:numPr>
          <w:ilvl w:val="0"/>
          <w:numId w:val="26"/>
        </w:numPr>
        <w:rPr>
          <w:sz w:val="22"/>
          <w:szCs w:val="22"/>
        </w:rPr>
      </w:pPr>
      <w:r w:rsidRPr="004B509D">
        <w:rPr>
          <w:sz w:val="22"/>
          <w:szCs w:val="22"/>
        </w:rPr>
        <w:t>Pomieszczenie na pościel</w:t>
      </w:r>
    </w:p>
    <w:p w14:paraId="61C614A1" w14:textId="77777777" w:rsidR="008C14DF" w:rsidRPr="004B509D" w:rsidRDefault="008C14DF" w:rsidP="002E61C6">
      <w:pPr>
        <w:pStyle w:val="Akapitzlist"/>
        <w:numPr>
          <w:ilvl w:val="0"/>
          <w:numId w:val="26"/>
        </w:numPr>
        <w:rPr>
          <w:sz w:val="22"/>
          <w:szCs w:val="22"/>
        </w:rPr>
      </w:pPr>
      <w:r w:rsidRPr="004B509D">
        <w:rPr>
          <w:sz w:val="22"/>
          <w:szCs w:val="22"/>
        </w:rPr>
        <w:t>Taras zlokalizowany na dachu zespołu szatniowo-sanitarnego dostępny bezpośrednio z większości pokoi hotelowych</w:t>
      </w:r>
    </w:p>
    <w:p w14:paraId="0712606C" w14:textId="77777777" w:rsidR="00574D60" w:rsidRPr="004B509D" w:rsidRDefault="00574D60" w:rsidP="002E61C6">
      <w:pPr>
        <w:rPr>
          <w:szCs w:val="22"/>
        </w:rPr>
      </w:pPr>
    </w:p>
    <w:p w14:paraId="6709D358" w14:textId="77777777" w:rsidR="00366631" w:rsidRPr="004B509D" w:rsidRDefault="00366631" w:rsidP="002E61C6">
      <w:pPr>
        <w:ind w:left="720" w:firstLine="414"/>
        <w:jc w:val="both"/>
        <w:rPr>
          <w:szCs w:val="22"/>
        </w:rPr>
      </w:pPr>
      <w:r w:rsidRPr="004B509D">
        <w:rPr>
          <w:szCs w:val="22"/>
        </w:rPr>
        <w:t>W przyszłości możliwe jest dobudowanie kolejnych pokoi pomiędzy istniejącą sceną hali a projektowaną klatką schodową</w:t>
      </w:r>
      <w:r w:rsidR="00574D60" w:rsidRPr="004B509D">
        <w:rPr>
          <w:szCs w:val="22"/>
        </w:rPr>
        <w:t xml:space="preserve"> (na przedłużeniu osi D)</w:t>
      </w:r>
      <w:r w:rsidRPr="004B509D">
        <w:rPr>
          <w:szCs w:val="22"/>
        </w:rPr>
        <w:t xml:space="preserve">. </w:t>
      </w:r>
    </w:p>
    <w:p w14:paraId="7EFDB513" w14:textId="77777777" w:rsidR="00EF6172" w:rsidRPr="004B509D" w:rsidRDefault="00574D60" w:rsidP="002E61C6">
      <w:pPr>
        <w:ind w:left="720" w:firstLine="698"/>
        <w:jc w:val="both"/>
        <w:rPr>
          <w:szCs w:val="22"/>
        </w:rPr>
      </w:pPr>
      <w:r w:rsidRPr="004B509D">
        <w:rPr>
          <w:szCs w:val="22"/>
        </w:rPr>
        <w:t>T</w:t>
      </w:r>
      <w:r w:rsidR="00EF6172" w:rsidRPr="004B509D">
        <w:rPr>
          <w:szCs w:val="22"/>
        </w:rPr>
        <w:t xml:space="preserve">rakt pokoi hotelowych </w:t>
      </w:r>
      <w:r w:rsidRPr="004B509D">
        <w:rPr>
          <w:szCs w:val="22"/>
        </w:rPr>
        <w:t xml:space="preserve">zlokalizowano nad istniejącą (przybudowaną do Sali sportowej) salą aerobiku i magazynkami, </w:t>
      </w:r>
      <w:proofErr w:type="spellStart"/>
      <w:r w:rsidRPr="004B509D">
        <w:rPr>
          <w:szCs w:val="22"/>
        </w:rPr>
        <w:t>cow</w:t>
      </w:r>
      <w:r w:rsidR="00EF6172" w:rsidRPr="004B509D">
        <w:rPr>
          <w:szCs w:val="22"/>
        </w:rPr>
        <w:t>ymaga</w:t>
      </w:r>
      <w:proofErr w:type="spellEnd"/>
      <w:r w:rsidR="00EF6172" w:rsidRPr="004B509D">
        <w:rPr>
          <w:szCs w:val="22"/>
        </w:rPr>
        <w:t xml:space="preserve"> demontażu istniejącego dachu</w:t>
      </w:r>
      <w:r w:rsidRPr="004B509D">
        <w:rPr>
          <w:szCs w:val="22"/>
        </w:rPr>
        <w:t xml:space="preserve"> spadzistego</w:t>
      </w:r>
      <w:r w:rsidR="00EF6172" w:rsidRPr="004B509D">
        <w:rPr>
          <w:szCs w:val="22"/>
        </w:rPr>
        <w:t xml:space="preserve"> i adaptacji ściany zewnętrznej</w:t>
      </w:r>
      <w:r w:rsidR="00A15533" w:rsidRPr="004B509D">
        <w:rPr>
          <w:szCs w:val="22"/>
        </w:rPr>
        <w:t xml:space="preserve"> – prace jak usunięcie izolacji termicznej, przebudowa </w:t>
      </w:r>
      <w:proofErr w:type="spellStart"/>
      <w:r w:rsidR="00A15533" w:rsidRPr="004B509D">
        <w:rPr>
          <w:szCs w:val="22"/>
        </w:rPr>
        <w:t>otworowań.F</w:t>
      </w:r>
      <w:r w:rsidR="00EF6172" w:rsidRPr="004B509D">
        <w:rPr>
          <w:szCs w:val="22"/>
        </w:rPr>
        <w:t>unkcja</w:t>
      </w:r>
      <w:proofErr w:type="spellEnd"/>
      <w:r w:rsidR="00EF6172" w:rsidRPr="004B509D">
        <w:rPr>
          <w:szCs w:val="22"/>
        </w:rPr>
        <w:t xml:space="preserve"> strzelnicy czy aerobiku nie wymaga światła dz</w:t>
      </w:r>
      <w:r w:rsidR="00A15533" w:rsidRPr="004B509D">
        <w:rPr>
          <w:szCs w:val="22"/>
        </w:rPr>
        <w:t>iennego</w:t>
      </w:r>
      <w:r w:rsidR="00EF6172" w:rsidRPr="004B509D">
        <w:rPr>
          <w:szCs w:val="22"/>
        </w:rPr>
        <w:t xml:space="preserve">. </w:t>
      </w:r>
    </w:p>
    <w:p w14:paraId="66189F7F" w14:textId="77777777" w:rsidR="003F777C" w:rsidRPr="004B509D" w:rsidRDefault="003F777C" w:rsidP="002E61C6">
      <w:pPr>
        <w:ind w:left="720"/>
        <w:jc w:val="both"/>
        <w:rPr>
          <w:b/>
          <w:szCs w:val="22"/>
        </w:rPr>
      </w:pPr>
    </w:p>
    <w:p w14:paraId="59ABC63E" w14:textId="77777777" w:rsidR="003F777C" w:rsidRPr="004B509D" w:rsidRDefault="003F777C" w:rsidP="002E61C6">
      <w:pPr>
        <w:ind w:left="720"/>
        <w:jc w:val="both"/>
        <w:rPr>
          <w:b/>
          <w:szCs w:val="22"/>
          <w:u w:val="single"/>
        </w:rPr>
      </w:pPr>
      <w:r w:rsidRPr="004B509D">
        <w:rPr>
          <w:b/>
          <w:szCs w:val="22"/>
          <w:u w:val="single"/>
        </w:rPr>
        <w:t>Zaplecze szatniowo-sanitarne.</w:t>
      </w:r>
    </w:p>
    <w:p w14:paraId="2DE12313" w14:textId="77777777" w:rsidR="003F777C" w:rsidRPr="004B509D" w:rsidRDefault="003F777C" w:rsidP="002E61C6">
      <w:pPr>
        <w:ind w:left="720"/>
        <w:jc w:val="both"/>
        <w:rPr>
          <w:b/>
          <w:szCs w:val="22"/>
        </w:rPr>
      </w:pPr>
      <w:r w:rsidRPr="004B509D">
        <w:rPr>
          <w:b/>
          <w:szCs w:val="22"/>
        </w:rPr>
        <w:t>Szatnie.</w:t>
      </w:r>
    </w:p>
    <w:p w14:paraId="310B4E9E" w14:textId="77777777" w:rsidR="00CF4A45" w:rsidRPr="004B509D" w:rsidRDefault="003F777C" w:rsidP="002E61C6">
      <w:pPr>
        <w:ind w:left="720" w:firstLine="698"/>
        <w:jc w:val="both"/>
        <w:rPr>
          <w:szCs w:val="22"/>
        </w:rPr>
      </w:pPr>
      <w:r w:rsidRPr="004B509D">
        <w:rPr>
          <w:szCs w:val="22"/>
        </w:rPr>
        <w:t>Z</w:t>
      </w:r>
      <w:r w:rsidR="00366631" w:rsidRPr="004B509D">
        <w:rPr>
          <w:szCs w:val="22"/>
        </w:rPr>
        <w:t>aproj</w:t>
      </w:r>
      <w:r w:rsidR="006D71F0" w:rsidRPr="004B509D">
        <w:rPr>
          <w:szCs w:val="22"/>
        </w:rPr>
        <w:t xml:space="preserve">ektowano zgodnie z wymaganiami </w:t>
      </w:r>
      <w:proofErr w:type="spellStart"/>
      <w:r w:rsidR="00366631" w:rsidRPr="004B509D">
        <w:rPr>
          <w:szCs w:val="22"/>
        </w:rPr>
        <w:t>Analizy</w:t>
      </w:r>
      <w:r w:rsidR="006D71F0" w:rsidRPr="004B509D">
        <w:rPr>
          <w:szCs w:val="22"/>
        </w:rPr>
        <w:t>„</w:t>
      </w:r>
      <w:r w:rsidR="00BF7BB6" w:rsidRPr="004B509D">
        <w:rPr>
          <w:szCs w:val="22"/>
        </w:rPr>
        <w:t>Dolnośląski</w:t>
      </w:r>
      <w:proofErr w:type="spellEnd"/>
      <w:r w:rsidR="00BF7BB6" w:rsidRPr="004B509D">
        <w:rPr>
          <w:szCs w:val="22"/>
        </w:rPr>
        <w:t xml:space="preserve"> Delfinek</w:t>
      </w:r>
      <w:r w:rsidR="00366631" w:rsidRPr="004B509D">
        <w:rPr>
          <w:szCs w:val="22"/>
        </w:rPr>
        <w:t xml:space="preserve">”. </w:t>
      </w:r>
      <w:r w:rsidR="00944474" w:rsidRPr="004B509D">
        <w:rPr>
          <w:szCs w:val="22"/>
        </w:rPr>
        <w:t>Klient indywidualny po zakupie „biletu” przechodzi do strefy szatni poprzez pomieszczenie  strefy kosmetycznej / obutej stopy.</w:t>
      </w:r>
      <w:r w:rsidR="00CF4A45" w:rsidRPr="004B509D">
        <w:rPr>
          <w:szCs w:val="22"/>
        </w:rPr>
        <w:t xml:space="preserve"> W strefie kosmetycznej klient wchodzący zmienia obuwie zewnętrzne na basenowe, zaś klient wychodzący korzysta z suszarek (8 szt.) i luster.</w:t>
      </w:r>
    </w:p>
    <w:p w14:paraId="19D3DE84" w14:textId="77777777" w:rsidR="00944474" w:rsidRPr="004B509D" w:rsidRDefault="00944474" w:rsidP="002E61C6">
      <w:pPr>
        <w:ind w:left="720" w:firstLine="698"/>
        <w:jc w:val="both"/>
        <w:rPr>
          <w:szCs w:val="22"/>
        </w:rPr>
      </w:pPr>
      <w:r w:rsidRPr="004B509D">
        <w:rPr>
          <w:szCs w:val="22"/>
        </w:rPr>
        <w:lastRenderedPageBreak/>
        <w:t>Ze względu na szkolny charakter pływalni zaprojektowano szatnie dzielone na męskie i damskie. Pomieszczenia zaprojektowano tak, aby jednocześnie mogły się przebierać klasy wchodzące i wychodzące w dwóch</w:t>
      </w:r>
      <w:r w:rsidR="00CA299C" w:rsidRPr="004B509D">
        <w:rPr>
          <w:szCs w:val="22"/>
        </w:rPr>
        <w:t xml:space="preserve"> niezależnych</w:t>
      </w:r>
      <w:r w:rsidRPr="004B509D">
        <w:rPr>
          <w:szCs w:val="22"/>
        </w:rPr>
        <w:t xml:space="preserve"> pomieszczeniach</w:t>
      </w:r>
      <w:r w:rsidR="00CA299C" w:rsidRPr="004B509D">
        <w:rPr>
          <w:szCs w:val="22"/>
        </w:rPr>
        <w:t xml:space="preserve"> na </w:t>
      </w:r>
      <w:proofErr w:type="spellStart"/>
      <w:r w:rsidR="00CA299C" w:rsidRPr="004B509D">
        <w:rPr>
          <w:szCs w:val="22"/>
        </w:rPr>
        <w:t>kazdą</w:t>
      </w:r>
      <w:proofErr w:type="spellEnd"/>
      <w:r w:rsidR="00CA299C" w:rsidRPr="004B509D">
        <w:rPr>
          <w:szCs w:val="22"/>
        </w:rPr>
        <w:t xml:space="preserve"> płeć</w:t>
      </w:r>
      <w:r w:rsidRPr="004B509D">
        <w:rPr>
          <w:szCs w:val="22"/>
        </w:rPr>
        <w:t xml:space="preserve">. Każdy zespół szatniowy zawiera 2 kabiny indywidualne do przebierania. Dla osób niepełnosprawnych przewidziano osobny zespół szatniowo – sanitarny z miejscem do wymiany wózków na basenowe. </w:t>
      </w:r>
    </w:p>
    <w:p w14:paraId="700C1CA1" w14:textId="77777777" w:rsidR="00944474" w:rsidRPr="004B509D" w:rsidRDefault="00944474" w:rsidP="002E61C6">
      <w:pPr>
        <w:ind w:left="720" w:firstLine="698"/>
        <w:jc w:val="both"/>
        <w:rPr>
          <w:szCs w:val="22"/>
        </w:rPr>
      </w:pPr>
      <w:r w:rsidRPr="004B509D">
        <w:rPr>
          <w:szCs w:val="22"/>
        </w:rPr>
        <w:t xml:space="preserve">W wyniku takiej organizacji szatni łączna ilość szafek w zespole wynosi 122, tj. po 28 w każdej z szatni damskiej i męskiej + 10 w szatni dla niepełnosprawnych (którą można również wykorzystywać jako szatnię rodzinną). </w:t>
      </w:r>
    </w:p>
    <w:p w14:paraId="1BB352EA" w14:textId="77777777" w:rsidR="006D71F0" w:rsidRPr="004B509D" w:rsidRDefault="00944474" w:rsidP="002E61C6">
      <w:pPr>
        <w:ind w:left="720" w:firstLine="698"/>
        <w:jc w:val="both"/>
        <w:rPr>
          <w:szCs w:val="22"/>
        </w:rPr>
      </w:pPr>
      <w:r w:rsidRPr="004B509D">
        <w:rPr>
          <w:szCs w:val="22"/>
        </w:rPr>
        <w:t>Szatnie zorganizowano w sposób zapewniający maksymalną przepustowość. Każdy zespół szatniowy zawiera kabiny indywidualne, umywalki, suszarki oraz ławki do przebierania</w:t>
      </w:r>
      <w:r w:rsidR="00CA299C" w:rsidRPr="004B509D">
        <w:rPr>
          <w:szCs w:val="22"/>
        </w:rPr>
        <w:t xml:space="preserve"> i haczyki na ubrania dzieci szkolnych</w:t>
      </w:r>
      <w:r w:rsidRPr="004B509D">
        <w:rPr>
          <w:szCs w:val="22"/>
        </w:rPr>
        <w:t>. Szatnie mogą być użytkowane przez grupy zorganizowane, np. klasy szkolne jak i użytkowników indywidualnych. Korzystający przebierają się bezpośrednio w szatni lub w indywidualnych kabinach, po czym zostawiają ubrania w osobnych szafkach zamykanych transponderem mocowanym do nadgarstka w czasie kąpieli.</w:t>
      </w:r>
    </w:p>
    <w:p w14:paraId="49808963" w14:textId="77777777" w:rsidR="003F777C" w:rsidRPr="004B509D" w:rsidRDefault="003F777C" w:rsidP="002E61C6">
      <w:pPr>
        <w:ind w:left="720"/>
        <w:jc w:val="both"/>
        <w:rPr>
          <w:b/>
          <w:szCs w:val="22"/>
        </w:rPr>
      </w:pPr>
    </w:p>
    <w:p w14:paraId="63238583" w14:textId="77777777" w:rsidR="003F777C" w:rsidRPr="004B509D" w:rsidRDefault="00CA299C" w:rsidP="002E61C6">
      <w:pPr>
        <w:ind w:left="720"/>
        <w:jc w:val="both"/>
        <w:rPr>
          <w:b/>
          <w:szCs w:val="22"/>
        </w:rPr>
      </w:pPr>
      <w:r w:rsidRPr="004B509D">
        <w:rPr>
          <w:b/>
          <w:szCs w:val="22"/>
        </w:rPr>
        <w:t>N</w:t>
      </w:r>
      <w:r w:rsidR="00944474" w:rsidRPr="004B509D">
        <w:rPr>
          <w:b/>
          <w:szCs w:val="22"/>
        </w:rPr>
        <w:t>atrysk</w:t>
      </w:r>
      <w:r w:rsidRPr="004B509D">
        <w:rPr>
          <w:b/>
          <w:szCs w:val="22"/>
        </w:rPr>
        <w:t>i</w:t>
      </w:r>
      <w:r w:rsidR="00944474" w:rsidRPr="004B509D">
        <w:rPr>
          <w:b/>
          <w:szCs w:val="22"/>
        </w:rPr>
        <w:t xml:space="preserve"> i sanitariat</w:t>
      </w:r>
      <w:r w:rsidRPr="004B509D">
        <w:rPr>
          <w:b/>
          <w:szCs w:val="22"/>
        </w:rPr>
        <w:t xml:space="preserve">y </w:t>
      </w:r>
      <w:proofErr w:type="spellStart"/>
      <w:r w:rsidRPr="004B509D">
        <w:rPr>
          <w:b/>
          <w:szCs w:val="22"/>
        </w:rPr>
        <w:t>przyszatniowe</w:t>
      </w:r>
      <w:proofErr w:type="spellEnd"/>
      <w:r w:rsidR="00944474" w:rsidRPr="004B509D">
        <w:rPr>
          <w:b/>
          <w:szCs w:val="22"/>
        </w:rPr>
        <w:t>.</w:t>
      </w:r>
    </w:p>
    <w:p w14:paraId="64C5D7AB" w14:textId="77777777" w:rsidR="00944474" w:rsidRPr="004B509D" w:rsidRDefault="00944474" w:rsidP="002E61C6">
      <w:pPr>
        <w:ind w:left="720"/>
        <w:jc w:val="both"/>
        <w:rPr>
          <w:szCs w:val="22"/>
        </w:rPr>
      </w:pPr>
      <w:r w:rsidRPr="004B509D">
        <w:rPr>
          <w:szCs w:val="22"/>
        </w:rPr>
        <w:t xml:space="preserve">Po przebraniu się użytkownik przechodzi do zespołu sanitariatów i natrysków. Zespół wyposażony jest w sanitariaty z umywalkami oraz natryski otwarte. </w:t>
      </w:r>
      <w:r w:rsidR="00CA299C" w:rsidRPr="004B509D">
        <w:rPr>
          <w:szCs w:val="22"/>
        </w:rPr>
        <w:t>Pomieszczenia</w:t>
      </w:r>
      <w:r w:rsidRPr="004B509D">
        <w:rPr>
          <w:szCs w:val="22"/>
        </w:rPr>
        <w:t xml:space="preserve"> natrysków mają charakter przechodni, natrysk jest obowiązkowy. Zaprojektowano po 7 natrysków damskich i męskich</w:t>
      </w:r>
      <w:r w:rsidR="00E85C27" w:rsidRPr="004B509D">
        <w:rPr>
          <w:szCs w:val="22"/>
        </w:rPr>
        <w:t>. Zarówno sanitariaty jak i natryski nie mają możliwości regulacji temperatury przez klienta/użytkownika (tylko centralnie przez administratora)</w:t>
      </w:r>
      <w:r w:rsidRPr="004B509D">
        <w:rPr>
          <w:szCs w:val="22"/>
        </w:rPr>
        <w:t xml:space="preserve">. </w:t>
      </w:r>
    </w:p>
    <w:p w14:paraId="14EF963D" w14:textId="77777777" w:rsidR="00E85C27" w:rsidRPr="004B509D" w:rsidRDefault="00944474" w:rsidP="002E61C6">
      <w:pPr>
        <w:ind w:left="720" w:firstLine="698"/>
        <w:jc w:val="both"/>
        <w:rPr>
          <w:szCs w:val="22"/>
        </w:rPr>
      </w:pPr>
      <w:r w:rsidRPr="004B509D">
        <w:rPr>
          <w:szCs w:val="22"/>
        </w:rPr>
        <w:t xml:space="preserve">Po przejściu przez strefę natrysków, </w:t>
      </w:r>
      <w:r w:rsidR="00CA299C" w:rsidRPr="004B509D">
        <w:rPr>
          <w:szCs w:val="22"/>
        </w:rPr>
        <w:t xml:space="preserve">użytkownik jest zobowiązany do </w:t>
      </w:r>
      <w:proofErr w:type="spellStart"/>
      <w:r w:rsidRPr="004B509D">
        <w:rPr>
          <w:szCs w:val="22"/>
        </w:rPr>
        <w:t>dezynfek</w:t>
      </w:r>
      <w:r w:rsidR="00CA299C" w:rsidRPr="004B509D">
        <w:rPr>
          <w:szCs w:val="22"/>
        </w:rPr>
        <w:t>scji</w:t>
      </w:r>
      <w:proofErr w:type="spellEnd"/>
      <w:r w:rsidR="00CA299C" w:rsidRPr="004B509D">
        <w:rPr>
          <w:szCs w:val="22"/>
        </w:rPr>
        <w:t xml:space="preserve"> stóp urządzeniem na wyposażeniu każdego zespołu natrysków i w szatni dla osób niepełnosprawnych. W obiekcie przewiduje się jedno dodatkowe </w:t>
      </w:r>
      <w:proofErr w:type="spellStart"/>
      <w:r w:rsidR="00CA299C" w:rsidRPr="004B509D">
        <w:rPr>
          <w:szCs w:val="22"/>
        </w:rPr>
        <w:t>przenośce</w:t>
      </w:r>
      <w:proofErr w:type="spellEnd"/>
      <w:r w:rsidR="00CA299C" w:rsidRPr="004B509D">
        <w:rPr>
          <w:szCs w:val="22"/>
        </w:rPr>
        <w:t xml:space="preserve"> urządzenie (w sumie 4szt.), które administrator może używać w zależności od potrzeb na hali basenowej bądź w </w:t>
      </w:r>
      <w:proofErr w:type="spellStart"/>
      <w:r w:rsidR="00CA299C" w:rsidRPr="004B509D">
        <w:rPr>
          <w:szCs w:val="22"/>
        </w:rPr>
        <w:t>saunarium</w:t>
      </w:r>
      <w:proofErr w:type="spellEnd"/>
      <w:r w:rsidR="00CA299C" w:rsidRPr="004B509D">
        <w:rPr>
          <w:szCs w:val="22"/>
        </w:rPr>
        <w:t>.</w:t>
      </w:r>
    </w:p>
    <w:p w14:paraId="466350D7" w14:textId="77777777" w:rsidR="00944474" w:rsidRPr="004B509D" w:rsidRDefault="00CA299C" w:rsidP="002E61C6">
      <w:pPr>
        <w:ind w:left="720" w:firstLine="698"/>
        <w:jc w:val="both"/>
        <w:rPr>
          <w:szCs w:val="22"/>
        </w:rPr>
      </w:pPr>
      <w:r w:rsidRPr="004B509D">
        <w:rPr>
          <w:szCs w:val="22"/>
        </w:rPr>
        <w:t>Po użyciu dezynfektanta użytkownik wchodzi na halę</w:t>
      </w:r>
      <w:r w:rsidR="00944474" w:rsidRPr="004B509D">
        <w:rPr>
          <w:szCs w:val="22"/>
        </w:rPr>
        <w:t xml:space="preserve"> basenów. </w:t>
      </w:r>
      <w:r w:rsidR="00663EC0" w:rsidRPr="004B509D">
        <w:rPr>
          <w:szCs w:val="22"/>
        </w:rPr>
        <w:t xml:space="preserve">Wyjście z zespołu natrysków jest zaplanowane w sposób pozwalający na uniknięcie wpadania do wody wybiegających dzieci, przy plaży murka szczytowego niecki. </w:t>
      </w:r>
      <w:r w:rsidR="00944474" w:rsidRPr="004B509D">
        <w:rPr>
          <w:szCs w:val="22"/>
        </w:rPr>
        <w:t>Niepełnosprawni mają oddzielne wejście ze swojego zespołu szatniowo - sanitarnego na halę basenów.</w:t>
      </w:r>
    </w:p>
    <w:p w14:paraId="6B212829" w14:textId="77777777" w:rsidR="003F777C" w:rsidRPr="004B509D" w:rsidRDefault="003F777C" w:rsidP="002E61C6">
      <w:pPr>
        <w:ind w:firstLine="709"/>
        <w:jc w:val="both"/>
        <w:rPr>
          <w:b/>
          <w:szCs w:val="22"/>
        </w:rPr>
      </w:pPr>
    </w:p>
    <w:p w14:paraId="720EA7D9" w14:textId="77777777" w:rsidR="003F777C" w:rsidRPr="004B509D" w:rsidRDefault="00366631" w:rsidP="002E61C6">
      <w:pPr>
        <w:ind w:firstLine="709"/>
        <w:jc w:val="both"/>
        <w:rPr>
          <w:b/>
          <w:szCs w:val="22"/>
          <w:u w:val="single"/>
        </w:rPr>
      </w:pPr>
      <w:r w:rsidRPr="004B509D">
        <w:rPr>
          <w:b/>
          <w:szCs w:val="22"/>
          <w:u w:val="single"/>
        </w:rPr>
        <w:t>Hala basenowa</w:t>
      </w:r>
      <w:r w:rsidR="003F777C" w:rsidRPr="004B509D">
        <w:rPr>
          <w:b/>
          <w:szCs w:val="22"/>
          <w:u w:val="single"/>
        </w:rPr>
        <w:t>.</w:t>
      </w:r>
    </w:p>
    <w:p w14:paraId="374A32E2" w14:textId="77777777" w:rsidR="00366631" w:rsidRPr="004B509D" w:rsidRDefault="003F777C" w:rsidP="002E61C6">
      <w:pPr>
        <w:ind w:left="720"/>
        <w:jc w:val="both"/>
        <w:rPr>
          <w:szCs w:val="22"/>
        </w:rPr>
      </w:pPr>
      <w:r w:rsidRPr="004B509D">
        <w:rPr>
          <w:szCs w:val="22"/>
        </w:rPr>
        <w:t>W</w:t>
      </w:r>
      <w:r w:rsidR="00366631" w:rsidRPr="004B509D">
        <w:rPr>
          <w:szCs w:val="22"/>
        </w:rPr>
        <w:t xml:space="preserve">yposażona jest z zespół półek na ręczniki, klapki oraz podręczy </w:t>
      </w:r>
      <w:proofErr w:type="spellStart"/>
      <w:r w:rsidR="00366631" w:rsidRPr="004B509D">
        <w:rPr>
          <w:szCs w:val="22"/>
        </w:rPr>
        <w:t>sprzęta</w:t>
      </w:r>
      <w:proofErr w:type="spellEnd"/>
      <w:r w:rsidR="00366631" w:rsidRPr="004B509D">
        <w:rPr>
          <w:szCs w:val="22"/>
        </w:rPr>
        <w:t xml:space="preserve"> basenowy zlokalizowany przy wejściu do szatni. Jej północno – wschodnia ściana od strony targowiska jest przeszklona, co do czasu funkcjonowania targowiska wymaga wydzielenia wizualnego zielenią stanowiąca tło dla widoku z hali. Ponadto przeszklono narożniki hali  od strony placu wejściowego dla jego animacji, z zachowaniem reżimu ściany pełnej zamykającej nieckę od strony krótszego boku dla uniknięcia efektu olśnienia dla płynących. </w:t>
      </w:r>
    </w:p>
    <w:p w14:paraId="348ED61A" w14:textId="3ED9943E" w:rsidR="00663EC0" w:rsidRPr="004B509D" w:rsidRDefault="00663EC0" w:rsidP="002E61C6">
      <w:pPr>
        <w:ind w:left="720" w:firstLine="698"/>
        <w:jc w:val="both"/>
        <w:rPr>
          <w:szCs w:val="22"/>
        </w:rPr>
      </w:pPr>
      <w:r w:rsidRPr="004B509D">
        <w:rPr>
          <w:szCs w:val="22"/>
        </w:rPr>
        <w:t>W hali basenowej znajduje się 4-torowa niecka pływacka o wymiarach 850 x 1667</w:t>
      </w:r>
      <w:r w:rsidR="00923522" w:rsidRPr="004B509D">
        <w:rPr>
          <w:szCs w:val="22"/>
        </w:rPr>
        <w:t>cm</w:t>
      </w:r>
      <w:r w:rsidRPr="004B509D">
        <w:rPr>
          <w:szCs w:val="22"/>
        </w:rPr>
        <w:t xml:space="preserve"> i głębokości od 0,9m do 1,35m z progiem spoczynkowym na głębokości 1,245m.</w:t>
      </w:r>
    </w:p>
    <w:p w14:paraId="66B880A7" w14:textId="77777777" w:rsidR="00663EC0" w:rsidRPr="004B509D" w:rsidRDefault="00663EC0" w:rsidP="002E61C6">
      <w:pPr>
        <w:ind w:left="720" w:firstLine="698"/>
        <w:jc w:val="both"/>
        <w:rPr>
          <w:szCs w:val="22"/>
        </w:rPr>
      </w:pPr>
      <w:r w:rsidRPr="004B509D">
        <w:rPr>
          <w:szCs w:val="22"/>
        </w:rPr>
        <w:lastRenderedPageBreak/>
        <w:t>Rolę siedzisk dla uczniów pełni cokół w okładzinie ceramicznej przy ścianie zachodniej hali basenowej.</w:t>
      </w:r>
    </w:p>
    <w:p w14:paraId="4F2C855F" w14:textId="77777777" w:rsidR="00E85C27" w:rsidRPr="004B509D" w:rsidRDefault="00E85C27" w:rsidP="002E61C6">
      <w:pPr>
        <w:ind w:left="720" w:firstLine="698"/>
        <w:jc w:val="both"/>
        <w:rPr>
          <w:szCs w:val="22"/>
        </w:rPr>
      </w:pPr>
    </w:p>
    <w:p w14:paraId="7A056D44" w14:textId="77777777" w:rsidR="00663EC0" w:rsidRPr="004B509D" w:rsidRDefault="00663EC0" w:rsidP="002E61C6">
      <w:pPr>
        <w:ind w:left="720" w:firstLine="698"/>
        <w:jc w:val="both"/>
        <w:rPr>
          <w:szCs w:val="22"/>
        </w:rPr>
      </w:pPr>
      <w:r w:rsidRPr="004B509D">
        <w:rPr>
          <w:szCs w:val="22"/>
        </w:rPr>
        <w:t>Na hali basenowej od strony strefy słupków startowych znajduje się:</w:t>
      </w:r>
    </w:p>
    <w:p w14:paraId="3D3DCF27" w14:textId="77777777" w:rsidR="00663EC0" w:rsidRPr="004B509D" w:rsidRDefault="00663EC0" w:rsidP="002E61C6">
      <w:pPr>
        <w:pStyle w:val="Akapitzlist"/>
        <w:numPr>
          <w:ilvl w:val="0"/>
          <w:numId w:val="23"/>
        </w:numPr>
        <w:ind w:left="1843"/>
        <w:rPr>
          <w:sz w:val="22"/>
          <w:szCs w:val="22"/>
        </w:rPr>
      </w:pPr>
      <w:r w:rsidRPr="004B509D">
        <w:rPr>
          <w:sz w:val="22"/>
          <w:szCs w:val="22"/>
        </w:rPr>
        <w:t xml:space="preserve">pokój ratowników i instruktorów z własnym zapleczem oraz pomieszczenia pierwszej pomocy. </w:t>
      </w:r>
    </w:p>
    <w:p w14:paraId="0740D1FB" w14:textId="77777777" w:rsidR="00663EC0" w:rsidRPr="004B509D" w:rsidRDefault="00663EC0" w:rsidP="002E61C6">
      <w:pPr>
        <w:pStyle w:val="Akapitzlist"/>
        <w:numPr>
          <w:ilvl w:val="0"/>
          <w:numId w:val="23"/>
        </w:numPr>
        <w:ind w:left="1843"/>
        <w:rPr>
          <w:sz w:val="22"/>
          <w:szCs w:val="22"/>
        </w:rPr>
      </w:pPr>
      <w:r w:rsidRPr="004B509D">
        <w:rPr>
          <w:sz w:val="22"/>
          <w:szCs w:val="22"/>
        </w:rPr>
        <w:t>magazyn sprzętu sportowego/pływackiego</w:t>
      </w:r>
    </w:p>
    <w:p w14:paraId="5CC4303F" w14:textId="77777777" w:rsidR="00E85C27" w:rsidRPr="004B509D" w:rsidRDefault="00E85C27" w:rsidP="002E61C6">
      <w:pPr>
        <w:ind w:left="1483"/>
        <w:jc w:val="both"/>
        <w:rPr>
          <w:szCs w:val="22"/>
        </w:rPr>
      </w:pPr>
    </w:p>
    <w:p w14:paraId="6D7BC537" w14:textId="77777777" w:rsidR="00663EC0" w:rsidRPr="004B509D" w:rsidRDefault="00882005" w:rsidP="002E61C6">
      <w:pPr>
        <w:ind w:left="1483"/>
        <w:jc w:val="both"/>
        <w:rPr>
          <w:szCs w:val="22"/>
        </w:rPr>
      </w:pPr>
      <w:r w:rsidRPr="004B509D">
        <w:rPr>
          <w:szCs w:val="22"/>
        </w:rPr>
        <w:t>P</w:t>
      </w:r>
      <w:r w:rsidR="00663EC0" w:rsidRPr="004B509D">
        <w:rPr>
          <w:szCs w:val="22"/>
        </w:rPr>
        <w:t xml:space="preserve">omieszczenie na sprzęt do utrzymania czystości /odkurzacz </w:t>
      </w:r>
      <w:r w:rsidRPr="004B509D">
        <w:rPr>
          <w:szCs w:val="22"/>
        </w:rPr>
        <w:t>basenowy, środki czystości itp. Znajduje się przy szatni dla osób niepełnosprawnych.</w:t>
      </w:r>
    </w:p>
    <w:p w14:paraId="4049B123" w14:textId="77777777" w:rsidR="00882005" w:rsidRPr="004B509D" w:rsidRDefault="00882005" w:rsidP="002E61C6">
      <w:pPr>
        <w:ind w:left="720" w:firstLine="698"/>
        <w:jc w:val="both"/>
        <w:rPr>
          <w:szCs w:val="22"/>
        </w:rPr>
      </w:pPr>
    </w:p>
    <w:p w14:paraId="661D63C1" w14:textId="77777777" w:rsidR="00E85C27" w:rsidRPr="004B509D" w:rsidRDefault="00E85C27" w:rsidP="002E61C6">
      <w:pPr>
        <w:ind w:left="709" w:hanging="11"/>
        <w:rPr>
          <w:szCs w:val="22"/>
          <w:u w:val="single"/>
        </w:rPr>
      </w:pPr>
      <w:r w:rsidRPr="004B509D">
        <w:rPr>
          <w:b/>
          <w:szCs w:val="22"/>
          <w:u w:val="single"/>
        </w:rPr>
        <w:t xml:space="preserve">Zespół wypoczynkowy </w:t>
      </w:r>
      <w:proofErr w:type="spellStart"/>
      <w:r w:rsidRPr="004B509D">
        <w:rPr>
          <w:b/>
          <w:szCs w:val="22"/>
          <w:u w:val="single"/>
        </w:rPr>
        <w:t>saunarium</w:t>
      </w:r>
      <w:proofErr w:type="spellEnd"/>
      <w:r w:rsidRPr="004B509D">
        <w:rPr>
          <w:b/>
          <w:szCs w:val="22"/>
          <w:u w:val="single"/>
        </w:rPr>
        <w:t>.</w:t>
      </w:r>
    </w:p>
    <w:p w14:paraId="1088CD5D" w14:textId="77777777" w:rsidR="00882005" w:rsidRPr="004B509D" w:rsidRDefault="00366631" w:rsidP="002E61C6">
      <w:pPr>
        <w:ind w:left="720" w:firstLine="698"/>
        <w:jc w:val="both"/>
        <w:rPr>
          <w:szCs w:val="22"/>
        </w:rPr>
      </w:pPr>
      <w:r w:rsidRPr="004B509D">
        <w:rPr>
          <w:szCs w:val="22"/>
        </w:rPr>
        <w:t xml:space="preserve">Hala basenowa łączy się </w:t>
      </w:r>
      <w:r w:rsidR="00E85C27" w:rsidRPr="004B509D">
        <w:rPr>
          <w:szCs w:val="22"/>
        </w:rPr>
        <w:t xml:space="preserve">poprzez </w:t>
      </w:r>
      <w:r w:rsidRPr="004B509D">
        <w:rPr>
          <w:szCs w:val="22"/>
        </w:rPr>
        <w:t>przeszklon</w:t>
      </w:r>
      <w:r w:rsidR="00E85C27" w:rsidRPr="004B509D">
        <w:rPr>
          <w:szCs w:val="22"/>
        </w:rPr>
        <w:t>ą</w:t>
      </w:r>
      <w:r w:rsidRPr="004B509D">
        <w:rPr>
          <w:szCs w:val="22"/>
        </w:rPr>
        <w:t xml:space="preserve"> ściank</w:t>
      </w:r>
      <w:r w:rsidR="00E85C27" w:rsidRPr="004B509D">
        <w:rPr>
          <w:szCs w:val="22"/>
        </w:rPr>
        <w:t>ę</w:t>
      </w:r>
      <w:r w:rsidRPr="004B509D">
        <w:rPr>
          <w:szCs w:val="22"/>
        </w:rPr>
        <w:t xml:space="preserve"> wyposażon</w:t>
      </w:r>
      <w:r w:rsidR="006D71F0" w:rsidRPr="004B509D">
        <w:rPr>
          <w:szCs w:val="22"/>
        </w:rPr>
        <w:t>ą</w:t>
      </w:r>
      <w:r w:rsidRPr="004B509D">
        <w:rPr>
          <w:szCs w:val="22"/>
        </w:rPr>
        <w:t xml:space="preserve"> w żaluzj</w:t>
      </w:r>
      <w:r w:rsidR="006D71F0" w:rsidRPr="004B509D">
        <w:rPr>
          <w:szCs w:val="22"/>
        </w:rPr>
        <w:t>e</w:t>
      </w:r>
      <w:r w:rsidRPr="004B509D">
        <w:rPr>
          <w:szCs w:val="22"/>
        </w:rPr>
        <w:t xml:space="preserve"> z </w:t>
      </w:r>
      <w:r w:rsidRPr="004B509D">
        <w:rPr>
          <w:b/>
          <w:szCs w:val="22"/>
        </w:rPr>
        <w:t>zespołem wypoczynkowym</w:t>
      </w:r>
      <w:r w:rsidR="006D71F0" w:rsidRPr="004B509D">
        <w:rPr>
          <w:b/>
          <w:szCs w:val="22"/>
        </w:rPr>
        <w:t xml:space="preserve"> </w:t>
      </w:r>
      <w:proofErr w:type="spellStart"/>
      <w:r w:rsidR="006D71F0" w:rsidRPr="004B509D">
        <w:rPr>
          <w:b/>
          <w:szCs w:val="22"/>
        </w:rPr>
        <w:t>saunarium</w:t>
      </w:r>
      <w:proofErr w:type="spellEnd"/>
      <w:r w:rsidRPr="004B509D">
        <w:rPr>
          <w:szCs w:val="22"/>
        </w:rPr>
        <w:t>, gdzie znajdują się</w:t>
      </w:r>
      <w:r w:rsidR="00882005" w:rsidRPr="004B509D">
        <w:rPr>
          <w:szCs w:val="22"/>
        </w:rPr>
        <w:t>:</w:t>
      </w:r>
    </w:p>
    <w:p w14:paraId="6B3B31FD" w14:textId="77777777" w:rsidR="00882005" w:rsidRPr="004B509D" w:rsidRDefault="00366631" w:rsidP="002E61C6">
      <w:pPr>
        <w:pStyle w:val="Akapitzlist"/>
        <w:numPr>
          <w:ilvl w:val="0"/>
          <w:numId w:val="24"/>
        </w:numPr>
        <w:rPr>
          <w:sz w:val="22"/>
          <w:szCs w:val="22"/>
        </w:rPr>
      </w:pPr>
      <w:r w:rsidRPr="004B509D">
        <w:rPr>
          <w:sz w:val="22"/>
          <w:szCs w:val="22"/>
        </w:rPr>
        <w:t xml:space="preserve">dwie wanny </w:t>
      </w:r>
      <w:r w:rsidR="006D71F0" w:rsidRPr="004B509D">
        <w:rPr>
          <w:sz w:val="22"/>
          <w:szCs w:val="22"/>
        </w:rPr>
        <w:t>z hydromasażem,</w:t>
      </w:r>
      <w:r w:rsidR="00E85C27" w:rsidRPr="004B509D">
        <w:rPr>
          <w:sz w:val="22"/>
          <w:szCs w:val="22"/>
        </w:rPr>
        <w:t xml:space="preserve"> </w:t>
      </w:r>
      <w:proofErr w:type="spellStart"/>
      <w:r w:rsidR="00E85C27" w:rsidRPr="004B509D">
        <w:rPr>
          <w:sz w:val="22"/>
          <w:szCs w:val="22"/>
        </w:rPr>
        <w:t>kazda</w:t>
      </w:r>
      <w:proofErr w:type="spellEnd"/>
      <w:r w:rsidR="00E85C27" w:rsidRPr="004B509D">
        <w:rPr>
          <w:sz w:val="22"/>
          <w:szCs w:val="22"/>
        </w:rPr>
        <w:t xml:space="preserve"> dla 4-6osób</w:t>
      </w:r>
    </w:p>
    <w:p w14:paraId="58F9A282" w14:textId="77777777" w:rsidR="00882005" w:rsidRPr="004B509D" w:rsidRDefault="00366631" w:rsidP="002E61C6">
      <w:pPr>
        <w:pStyle w:val="Akapitzlist"/>
        <w:numPr>
          <w:ilvl w:val="0"/>
          <w:numId w:val="24"/>
        </w:numPr>
        <w:rPr>
          <w:sz w:val="22"/>
          <w:szCs w:val="22"/>
        </w:rPr>
      </w:pPr>
      <w:r w:rsidRPr="004B509D">
        <w:rPr>
          <w:sz w:val="22"/>
          <w:szCs w:val="22"/>
        </w:rPr>
        <w:t xml:space="preserve">kabiny </w:t>
      </w:r>
      <w:proofErr w:type="spellStart"/>
      <w:r w:rsidRPr="004B509D">
        <w:rPr>
          <w:sz w:val="22"/>
          <w:szCs w:val="22"/>
        </w:rPr>
        <w:t>saunowe</w:t>
      </w:r>
      <w:proofErr w:type="spellEnd"/>
      <w:r w:rsidRPr="004B509D">
        <w:rPr>
          <w:sz w:val="22"/>
          <w:szCs w:val="22"/>
        </w:rPr>
        <w:t xml:space="preserve"> </w:t>
      </w:r>
      <w:r w:rsidR="00882005" w:rsidRPr="004B509D">
        <w:rPr>
          <w:sz w:val="22"/>
          <w:szCs w:val="22"/>
        </w:rPr>
        <w:t>(fińska i parowa)</w:t>
      </w:r>
      <w:r w:rsidR="00E85C27" w:rsidRPr="004B509D">
        <w:rPr>
          <w:sz w:val="22"/>
          <w:szCs w:val="22"/>
        </w:rPr>
        <w:t>, każda dla 6-9osób</w:t>
      </w:r>
    </w:p>
    <w:p w14:paraId="7BDC28C5" w14:textId="77777777" w:rsidR="00882005" w:rsidRPr="004B509D" w:rsidRDefault="00366631" w:rsidP="002E61C6">
      <w:pPr>
        <w:pStyle w:val="Akapitzlist"/>
        <w:numPr>
          <w:ilvl w:val="0"/>
          <w:numId w:val="24"/>
        </w:numPr>
        <w:rPr>
          <w:sz w:val="22"/>
          <w:szCs w:val="22"/>
        </w:rPr>
      </w:pPr>
      <w:proofErr w:type="spellStart"/>
      <w:r w:rsidRPr="004B509D">
        <w:rPr>
          <w:sz w:val="22"/>
          <w:szCs w:val="22"/>
        </w:rPr>
        <w:t>natryskami</w:t>
      </w:r>
      <w:r w:rsidR="00882005" w:rsidRPr="004B509D">
        <w:rPr>
          <w:sz w:val="22"/>
          <w:szCs w:val="22"/>
        </w:rPr>
        <w:t>,w</w:t>
      </w:r>
      <w:proofErr w:type="spellEnd"/>
      <w:r w:rsidR="00882005" w:rsidRPr="004B509D">
        <w:rPr>
          <w:sz w:val="22"/>
          <w:szCs w:val="22"/>
        </w:rPr>
        <w:t xml:space="preserve"> tym specjalistyczne natryski do schładzania</w:t>
      </w:r>
      <w:r w:rsidR="00E85C27" w:rsidRPr="004B509D">
        <w:rPr>
          <w:sz w:val="22"/>
          <w:szCs w:val="22"/>
        </w:rPr>
        <w:t xml:space="preserve"> x2 </w:t>
      </w:r>
      <w:proofErr w:type="spellStart"/>
      <w:r w:rsidR="00E85C27" w:rsidRPr="004B509D">
        <w:rPr>
          <w:sz w:val="22"/>
          <w:szCs w:val="22"/>
        </w:rPr>
        <w:t>szt</w:t>
      </w:r>
      <w:proofErr w:type="spellEnd"/>
      <w:r w:rsidR="00E85C27" w:rsidRPr="004B509D">
        <w:rPr>
          <w:sz w:val="22"/>
          <w:szCs w:val="22"/>
        </w:rPr>
        <w:t xml:space="preserve"> (z możliwością regulacji temperatury</w:t>
      </w:r>
      <w:r w:rsidR="00E179CD" w:rsidRPr="004B509D">
        <w:rPr>
          <w:sz w:val="22"/>
          <w:szCs w:val="22"/>
        </w:rPr>
        <w:t xml:space="preserve"> przez klienta</w:t>
      </w:r>
      <w:r w:rsidR="00E85C27" w:rsidRPr="004B509D">
        <w:rPr>
          <w:sz w:val="22"/>
          <w:szCs w:val="22"/>
        </w:rPr>
        <w:t>)</w:t>
      </w:r>
      <w:r w:rsidR="00882005" w:rsidRPr="004B509D">
        <w:rPr>
          <w:sz w:val="22"/>
          <w:szCs w:val="22"/>
        </w:rPr>
        <w:t xml:space="preserve">, </w:t>
      </w:r>
      <w:r w:rsidR="00E85C27" w:rsidRPr="004B509D">
        <w:rPr>
          <w:sz w:val="22"/>
          <w:szCs w:val="22"/>
        </w:rPr>
        <w:t xml:space="preserve">1x </w:t>
      </w:r>
      <w:r w:rsidR="00882005" w:rsidRPr="004B509D">
        <w:rPr>
          <w:sz w:val="22"/>
          <w:szCs w:val="22"/>
        </w:rPr>
        <w:t>wiadro bosmana</w:t>
      </w:r>
    </w:p>
    <w:p w14:paraId="4814FBB6" w14:textId="77777777" w:rsidR="00882005" w:rsidRPr="004B509D" w:rsidRDefault="00366631" w:rsidP="002E61C6">
      <w:pPr>
        <w:pStyle w:val="Akapitzlist"/>
        <w:numPr>
          <w:ilvl w:val="0"/>
          <w:numId w:val="24"/>
        </w:numPr>
        <w:rPr>
          <w:sz w:val="22"/>
          <w:szCs w:val="22"/>
        </w:rPr>
      </w:pPr>
      <w:proofErr w:type="spellStart"/>
      <w:r w:rsidRPr="004B509D">
        <w:rPr>
          <w:sz w:val="22"/>
          <w:szCs w:val="22"/>
        </w:rPr>
        <w:t>wypoczywania</w:t>
      </w:r>
      <w:r w:rsidR="00882005" w:rsidRPr="004B509D">
        <w:rPr>
          <w:sz w:val="22"/>
          <w:szCs w:val="22"/>
        </w:rPr>
        <w:t>z</w:t>
      </w:r>
      <w:proofErr w:type="spellEnd"/>
      <w:r w:rsidR="00882005" w:rsidRPr="004B509D">
        <w:rPr>
          <w:sz w:val="22"/>
          <w:szCs w:val="22"/>
        </w:rPr>
        <w:t xml:space="preserve"> leżakami i </w:t>
      </w:r>
      <w:r w:rsidR="006D71F0" w:rsidRPr="004B509D">
        <w:rPr>
          <w:sz w:val="22"/>
          <w:szCs w:val="22"/>
        </w:rPr>
        <w:t>tężnią sol</w:t>
      </w:r>
      <w:r w:rsidR="00882005" w:rsidRPr="004B509D">
        <w:rPr>
          <w:sz w:val="22"/>
          <w:szCs w:val="22"/>
        </w:rPr>
        <w:t>ankową</w:t>
      </w:r>
      <w:r w:rsidRPr="004B509D">
        <w:rPr>
          <w:sz w:val="22"/>
          <w:szCs w:val="22"/>
        </w:rPr>
        <w:t xml:space="preserve">. </w:t>
      </w:r>
    </w:p>
    <w:p w14:paraId="68094F8E" w14:textId="77777777" w:rsidR="00366631" w:rsidRPr="004B509D" w:rsidRDefault="00366631" w:rsidP="002E61C6">
      <w:pPr>
        <w:ind w:left="709"/>
        <w:jc w:val="both"/>
        <w:rPr>
          <w:szCs w:val="22"/>
        </w:rPr>
      </w:pPr>
      <w:r w:rsidRPr="004B509D">
        <w:rPr>
          <w:szCs w:val="22"/>
        </w:rPr>
        <w:t xml:space="preserve">Ponieważ istotą korzystania z saun jest wypoczynek po pobycie w kabinie, który winien odbywać się w kameralnej i atrakcyjnej przestrzeni, ze względu na brak możliwości terenowych dla zaprojektowania ogrodu </w:t>
      </w:r>
      <w:proofErr w:type="spellStart"/>
      <w:r w:rsidRPr="004B509D">
        <w:rPr>
          <w:szCs w:val="22"/>
        </w:rPr>
        <w:t>saunowego</w:t>
      </w:r>
      <w:proofErr w:type="spellEnd"/>
      <w:r w:rsidRPr="004B509D">
        <w:rPr>
          <w:szCs w:val="22"/>
        </w:rPr>
        <w:t xml:space="preserve"> zdecydowano się na wprowadzenie ogrodu do środka, poprzez zastosowanie świetlika oraz mini dziedzińca z naturalną zielenią jako centralnego punktu wypoczywali.</w:t>
      </w:r>
    </w:p>
    <w:p w14:paraId="483DDDA4" w14:textId="77777777" w:rsidR="00E179CD" w:rsidRPr="004B509D" w:rsidRDefault="00E179CD" w:rsidP="002E61C6">
      <w:pPr>
        <w:ind w:left="720" w:firstLine="698"/>
        <w:jc w:val="both"/>
        <w:rPr>
          <w:szCs w:val="22"/>
        </w:rPr>
      </w:pPr>
    </w:p>
    <w:p w14:paraId="086CBB5E" w14:textId="77777777" w:rsidR="00E179CD" w:rsidRPr="004B509D" w:rsidRDefault="00E179CD" w:rsidP="002E61C6">
      <w:pPr>
        <w:ind w:firstLine="709"/>
        <w:jc w:val="both"/>
        <w:rPr>
          <w:b/>
          <w:szCs w:val="22"/>
          <w:u w:val="single"/>
        </w:rPr>
      </w:pPr>
      <w:r w:rsidRPr="004B509D">
        <w:rPr>
          <w:b/>
          <w:szCs w:val="22"/>
          <w:u w:val="single"/>
        </w:rPr>
        <w:t>Zespół pomieszczeń technicznych</w:t>
      </w:r>
    </w:p>
    <w:p w14:paraId="4E5CB002" w14:textId="77777777" w:rsidR="00132CF3" w:rsidRPr="004B509D" w:rsidRDefault="00366631" w:rsidP="002E61C6">
      <w:pPr>
        <w:ind w:left="720"/>
        <w:jc w:val="both"/>
        <w:rPr>
          <w:szCs w:val="22"/>
        </w:rPr>
      </w:pPr>
      <w:r w:rsidRPr="004B509D">
        <w:rPr>
          <w:szCs w:val="22"/>
        </w:rPr>
        <w:t>Od strony podwórza gospodarczego oraz dojścia z hali sportowej</w:t>
      </w:r>
      <w:r w:rsidR="00925EB0" w:rsidRPr="004B509D">
        <w:rPr>
          <w:szCs w:val="22"/>
        </w:rPr>
        <w:t xml:space="preserve"> po stronie wschodniej projektowanego budynku</w:t>
      </w:r>
      <w:r w:rsidRPr="004B509D">
        <w:rPr>
          <w:szCs w:val="22"/>
        </w:rPr>
        <w:t xml:space="preserve"> zaplanowano </w:t>
      </w:r>
      <w:r w:rsidRPr="004B509D">
        <w:rPr>
          <w:b/>
          <w:szCs w:val="22"/>
        </w:rPr>
        <w:t>zespół pomieszczeń obsługowych</w:t>
      </w:r>
      <w:r w:rsidR="00132CF3" w:rsidRPr="004B509D">
        <w:rPr>
          <w:b/>
          <w:szCs w:val="22"/>
        </w:rPr>
        <w:t xml:space="preserve"> i technicznych</w:t>
      </w:r>
      <w:r w:rsidRPr="004B509D">
        <w:rPr>
          <w:szCs w:val="22"/>
        </w:rPr>
        <w:t xml:space="preserve">, łączących się klatką schodową </w:t>
      </w:r>
      <w:r w:rsidR="00925EB0" w:rsidRPr="004B509D">
        <w:rPr>
          <w:szCs w:val="22"/>
        </w:rPr>
        <w:t xml:space="preserve">KL2 </w:t>
      </w:r>
      <w:r w:rsidRPr="004B509D">
        <w:rPr>
          <w:szCs w:val="22"/>
        </w:rPr>
        <w:t xml:space="preserve">z pomieszczeniem technicznym </w:t>
      </w:r>
      <w:r w:rsidR="00132CF3" w:rsidRPr="004B509D">
        <w:rPr>
          <w:szCs w:val="22"/>
        </w:rPr>
        <w:t xml:space="preserve">podbasenia </w:t>
      </w:r>
      <w:r w:rsidRPr="004B509D">
        <w:rPr>
          <w:szCs w:val="22"/>
        </w:rPr>
        <w:t>w piwnicy.</w:t>
      </w:r>
      <w:r w:rsidR="00132CF3" w:rsidRPr="004B509D">
        <w:rPr>
          <w:szCs w:val="22"/>
        </w:rPr>
        <w:t xml:space="preserve"> Podpiwniczenie znajduje się jedynie pod częścią obiektu bezpośrednio pod </w:t>
      </w:r>
      <w:proofErr w:type="spellStart"/>
      <w:r w:rsidR="00132CF3" w:rsidRPr="004B509D">
        <w:rPr>
          <w:szCs w:val="22"/>
        </w:rPr>
        <w:t>saunarium</w:t>
      </w:r>
      <w:proofErr w:type="spellEnd"/>
      <w:r w:rsidR="00132CF3" w:rsidRPr="004B509D">
        <w:rPr>
          <w:szCs w:val="22"/>
        </w:rPr>
        <w:t xml:space="preserve"> i z</w:t>
      </w:r>
      <w:r w:rsidRPr="004B509D">
        <w:rPr>
          <w:szCs w:val="22"/>
        </w:rPr>
        <w:t xml:space="preserve">aprojektowano </w:t>
      </w:r>
      <w:r w:rsidR="00132CF3" w:rsidRPr="004B509D">
        <w:rPr>
          <w:szCs w:val="22"/>
        </w:rPr>
        <w:t>je</w:t>
      </w:r>
      <w:r w:rsidRPr="004B509D">
        <w:rPr>
          <w:szCs w:val="22"/>
        </w:rPr>
        <w:t xml:space="preserve"> jako efektywną przestrzeń na planie prostokąta, co umożliwia racjonalne podłączenie </w:t>
      </w:r>
      <w:r w:rsidR="00132CF3" w:rsidRPr="004B509D">
        <w:rPr>
          <w:szCs w:val="22"/>
        </w:rPr>
        <w:t xml:space="preserve">możliwie krótkich </w:t>
      </w:r>
      <w:r w:rsidRPr="004B509D">
        <w:rPr>
          <w:szCs w:val="22"/>
        </w:rPr>
        <w:t xml:space="preserve">instalacji wentylacyjnej i uzdatniania wody odpowiednio z halą i niecką, posadowioną na gruncie. Do pomieszczenia zaprojektowano dostęp techniczny dla </w:t>
      </w:r>
      <w:r w:rsidR="006D71F0" w:rsidRPr="004B509D">
        <w:rPr>
          <w:szCs w:val="22"/>
        </w:rPr>
        <w:t xml:space="preserve">wielkogabarytowych </w:t>
      </w:r>
      <w:r w:rsidRPr="004B509D">
        <w:rPr>
          <w:szCs w:val="22"/>
        </w:rPr>
        <w:t>urządzeń z poziomu podwórza</w:t>
      </w:r>
      <w:r w:rsidR="006D71F0" w:rsidRPr="004B509D">
        <w:rPr>
          <w:szCs w:val="22"/>
        </w:rPr>
        <w:t xml:space="preserve"> poprzez „studnię podawczą”</w:t>
      </w:r>
      <w:r w:rsidR="00925EB0" w:rsidRPr="004B509D">
        <w:rPr>
          <w:szCs w:val="22"/>
        </w:rPr>
        <w:t>, która wystaje poza obrys budynku w części nadziemnej. Drugim elementem podziemnym budynku wychodzącym poza obrys części nadziemnej jest zbiornik popłuczyn wykorzystywany w procesie odzysku ciepła</w:t>
      </w:r>
      <w:r w:rsidRPr="004B509D">
        <w:rPr>
          <w:szCs w:val="22"/>
        </w:rPr>
        <w:t>.</w:t>
      </w:r>
    </w:p>
    <w:p w14:paraId="54D912AB" w14:textId="77777777" w:rsidR="004E56F2" w:rsidRPr="004B509D" w:rsidRDefault="004E56F2" w:rsidP="002E61C6">
      <w:pPr>
        <w:ind w:left="720"/>
        <w:jc w:val="both"/>
        <w:rPr>
          <w:szCs w:val="22"/>
        </w:rPr>
      </w:pPr>
      <w:r w:rsidRPr="004B509D">
        <w:rPr>
          <w:szCs w:val="22"/>
        </w:rPr>
        <w:t>W obrębie klatki KL1 zlokalizowano wydzielone pożarowo pomieszczenie rozdzielni nn.</w:t>
      </w:r>
    </w:p>
    <w:p w14:paraId="26AE1113" w14:textId="77777777" w:rsidR="004E56F2" w:rsidRPr="004B509D" w:rsidRDefault="004E56F2" w:rsidP="002E61C6">
      <w:pPr>
        <w:ind w:left="720" w:firstLine="698"/>
        <w:jc w:val="both"/>
        <w:rPr>
          <w:szCs w:val="22"/>
        </w:rPr>
      </w:pPr>
    </w:p>
    <w:p w14:paraId="7ED1CF67" w14:textId="77777777" w:rsidR="00132CF3" w:rsidRPr="004B509D" w:rsidRDefault="00132CF3" w:rsidP="002E61C6">
      <w:pPr>
        <w:ind w:firstLine="709"/>
        <w:jc w:val="both"/>
        <w:rPr>
          <w:szCs w:val="22"/>
        </w:rPr>
      </w:pPr>
      <w:r w:rsidRPr="004B509D">
        <w:rPr>
          <w:szCs w:val="22"/>
        </w:rPr>
        <w:lastRenderedPageBreak/>
        <w:t>Pomieszczenia techniczne i pomocnicze oraz socjalne:</w:t>
      </w:r>
    </w:p>
    <w:p w14:paraId="520EA9E3" w14:textId="77777777" w:rsidR="00132CF3" w:rsidRPr="004B509D" w:rsidRDefault="004E56F2" w:rsidP="002E61C6">
      <w:pPr>
        <w:pStyle w:val="Akapitzlist"/>
        <w:numPr>
          <w:ilvl w:val="0"/>
          <w:numId w:val="36"/>
        </w:numPr>
        <w:rPr>
          <w:sz w:val="22"/>
          <w:szCs w:val="22"/>
        </w:rPr>
      </w:pPr>
      <w:r w:rsidRPr="004B509D">
        <w:rPr>
          <w:sz w:val="22"/>
          <w:szCs w:val="22"/>
        </w:rPr>
        <w:t>Z</w:t>
      </w:r>
      <w:r w:rsidR="00132CF3" w:rsidRPr="004B509D">
        <w:rPr>
          <w:sz w:val="22"/>
          <w:szCs w:val="22"/>
        </w:rPr>
        <w:t>espół pomieszczeń technicznych – parter,</w:t>
      </w:r>
    </w:p>
    <w:p w14:paraId="179852E4" w14:textId="77777777" w:rsidR="00132CF3" w:rsidRPr="004B509D" w:rsidRDefault="00132CF3" w:rsidP="002E61C6">
      <w:pPr>
        <w:pStyle w:val="Akapitzlist"/>
        <w:numPr>
          <w:ilvl w:val="1"/>
          <w:numId w:val="36"/>
        </w:numPr>
        <w:rPr>
          <w:sz w:val="22"/>
          <w:szCs w:val="22"/>
        </w:rPr>
      </w:pPr>
      <w:r w:rsidRPr="004B509D">
        <w:rPr>
          <w:sz w:val="22"/>
          <w:szCs w:val="22"/>
        </w:rPr>
        <w:t>zespół pomieszczeń technologii uzdatniania wody (</w:t>
      </w:r>
      <w:r w:rsidR="00925EB0" w:rsidRPr="004B509D">
        <w:rPr>
          <w:sz w:val="22"/>
          <w:szCs w:val="22"/>
        </w:rPr>
        <w:t>pomieszczenie podchlorynu</w:t>
      </w:r>
      <w:r w:rsidRPr="004B509D">
        <w:rPr>
          <w:sz w:val="22"/>
          <w:szCs w:val="22"/>
        </w:rPr>
        <w:t xml:space="preserve">, korekta </w:t>
      </w:r>
      <w:proofErr w:type="spellStart"/>
      <w:r w:rsidRPr="004B509D">
        <w:rPr>
          <w:sz w:val="22"/>
          <w:szCs w:val="22"/>
        </w:rPr>
        <w:t>pH</w:t>
      </w:r>
      <w:proofErr w:type="spellEnd"/>
      <w:r w:rsidR="00925EB0" w:rsidRPr="004B509D">
        <w:rPr>
          <w:sz w:val="22"/>
          <w:szCs w:val="22"/>
        </w:rPr>
        <w:t>, przedsionek</w:t>
      </w:r>
      <w:r w:rsidR="004E56F2" w:rsidRPr="004B509D">
        <w:rPr>
          <w:sz w:val="22"/>
          <w:szCs w:val="22"/>
        </w:rPr>
        <w:t xml:space="preserve"> dozowania</w:t>
      </w:r>
      <w:r w:rsidRPr="004B509D">
        <w:rPr>
          <w:sz w:val="22"/>
          <w:szCs w:val="22"/>
        </w:rPr>
        <w:t>),</w:t>
      </w:r>
    </w:p>
    <w:p w14:paraId="49B0BE1C" w14:textId="77777777" w:rsidR="00925EB0" w:rsidRPr="004B509D" w:rsidRDefault="00132CF3" w:rsidP="002E61C6">
      <w:pPr>
        <w:pStyle w:val="Akapitzlist"/>
        <w:numPr>
          <w:ilvl w:val="1"/>
          <w:numId w:val="36"/>
        </w:numPr>
        <w:rPr>
          <w:sz w:val="22"/>
          <w:szCs w:val="22"/>
        </w:rPr>
      </w:pPr>
      <w:r w:rsidRPr="004B509D">
        <w:rPr>
          <w:sz w:val="22"/>
          <w:szCs w:val="22"/>
        </w:rPr>
        <w:t>pomieszczenia obsługi technicznej obiektu z zapleczem socjalnym i sanitarnym</w:t>
      </w:r>
    </w:p>
    <w:p w14:paraId="1C7A0460" w14:textId="77777777" w:rsidR="00925EB0" w:rsidRPr="004B509D" w:rsidRDefault="00925EB0" w:rsidP="002E61C6">
      <w:pPr>
        <w:pStyle w:val="Akapitzlist"/>
        <w:numPr>
          <w:ilvl w:val="1"/>
          <w:numId w:val="36"/>
        </w:numPr>
        <w:rPr>
          <w:sz w:val="22"/>
          <w:szCs w:val="22"/>
        </w:rPr>
      </w:pPr>
      <w:r w:rsidRPr="004B509D">
        <w:rPr>
          <w:sz w:val="22"/>
          <w:szCs w:val="22"/>
        </w:rPr>
        <w:t>rozdzielnia NN</w:t>
      </w:r>
      <w:r w:rsidR="004E56F2" w:rsidRPr="004B509D">
        <w:rPr>
          <w:sz w:val="22"/>
          <w:szCs w:val="22"/>
        </w:rPr>
        <w:t xml:space="preserve"> (w obrębie KL1)</w:t>
      </w:r>
    </w:p>
    <w:p w14:paraId="1006A64D" w14:textId="77777777" w:rsidR="004E56F2" w:rsidRPr="004B509D" w:rsidRDefault="004E56F2" w:rsidP="002E61C6">
      <w:pPr>
        <w:rPr>
          <w:szCs w:val="22"/>
        </w:rPr>
      </w:pPr>
    </w:p>
    <w:p w14:paraId="6A26A020" w14:textId="77777777" w:rsidR="00132CF3" w:rsidRPr="004B509D" w:rsidRDefault="00132CF3" w:rsidP="002E61C6">
      <w:pPr>
        <w:pStyle w:val="Akapitzlist"/>
        <w:numPr>
          <w:ilvl w:val="0"/>
          <w:numId w:val="35"/>
        </w:numPr>
        <w:ind w:left="1843" w:hanging="1134"/>
        <w:rPr>
          <w:sz w:val="22"/>
          <w:szCs w:val="22"/>
        </w:rPr>
      </w:pPr>
      <w:r w:rsidRPr="004B509D">
        <w:rPr>
          <w:sz w:val="22"/>
          <w:szCs w:val="22"/>
        </w:rPr>
        <w:t>zespół pomieszczeń technicznych – podziemie,</w:t>
      </w:r>
    </w:p>
    <w:p w14:paraId="66D9E8C1" w14:textId="77777777" w:rsidR="00132CF3" w:rsidRPr="004B509D" w:rsidRDefault="00132CF3" w:rsidP="002E61C6">
      <w:pPr>
        <w:pStyle w:val="Akapitzlist"/>
        <w:numPr>
          <w:ilvl w:val="1"/>
          <w:numId w:val="35"/>
        </w:numPr>
        <w:ind w:left="1843" w:hanging="425"/>
        <w:rPr>
          <w:sz w:val="22"/>
          <w:szCs w:val="22"/>
        </w:rPr>
      </w:pPr>
      <w:proofErr w:type="spellStart"/>
      <w:r w:rsidRPr="004B509D">
        <w:rPr>
          <w:sz w:val="22"/>
          <w:szCs w:val="22"/>
        </w:rPr>
        <w:t>podbasenie</w:t>
      </w:r>
      <w:proofErr w:type="spellEnd"/>
      <w:r w:rsidRPr="004B509D">
        <w:rPr>
          <w:sz w:val="22"/>
          <w:szCs w:val="22"/>
        </w:rPr>
        <w:t xml:space="preserve">, gdzie zlokalizowano stacje filtrów, </w:t>
      </w:r>
      <w:proofErr w:type="spellStart"/>
      <w:r w:rsidRPr="004B509D">
        <w:rPr>
          <w:sz w:val="22"/>
          <w:szCs w:val="22"/>
        </w:rPr>
        <w:t>wentylatornię,</w:t>
      </w:r>
      <w:r w:rsidR="00925EB0" w:rsidRPr="004B509D">
        <w:rPr>
          <w:sz w:val="22"/>
          <w:szCs w:val="22"/>
        </w:rPr>
        <w:t>instalację</w:t>
      </w:r>
      <w:proofErr w:type="spellEnd"/>
      <w:r w:rsidR="00925EB0" w:rsidRPr="004B509D">
        <w:rPr>
          <w:sz w:val="22"/>
          <w:szCs w:val="22"/>
        </w:rPr>
        <w:t xml:space="preserve"> pompy</w:t>
      </w:r>
      <w:r w:rsidR="000C4C36" w:rsidRPr="004B509D">
        <w:rPr>
          <w:sz w:val="22"/>
          <w:szCs w:val="22"/>
        </w:rPr>
        <w:t xml:space="preserve"> ciepła</w:t>
      </w:r>
      <w:r w:rsidR="00925EB0" w:rsidRPr="004B509D">
        <w:rPr>
          <w:sz w:val="22"/>
          <w:szCs w:val="22"/>
        </w:rPr>
        <w:t xml:space="preserve"> z urządzeniami wykorzystywanymi w procesie odzysku ciepła z wód popłucznych,</w:t>
      </w:r>
    </w:p>
    <w:p w14:paraId="50C31AFD" w14:textId="77777777" w:rsidR="004E56F2" w:rsidRPr="004B509D" w:rsidRDefault="004E56F2" w:rsidP="002E61C6">
      <w:pPr>
        <w:pStyle w:val="Akapitzlist"/>
        <w:numPr>
          <w:ilvl w:val="1"/>
          <w:numId w:val="35"/>
        </w:numPr>
        <w:ind w:left="1843" w:hanging="425"/>
        <w:rPr>
          <w:sz w:val="22"/>
          <w:szCs w:val="22"/>
        </w:rPr>
      </w:pPr>
      <w:r w:rsidRPr="004B509D">
        <w:rPr>
          <w:sz w:val="22"/>
          <w:szCs w:val="22"/>
        </w:rPr>
        <w:t>Zbiornik wód popłucznych</w:t>
      </w:r>
    </w:p>
    <w:p w14:paraId="67EF44CF" w14:textId="77777777" w:rsidR="004E56F2" w:rsidRPr="004B509D" w:rsidRDefault="004E56F2" w:rsidP="002E61C6">
      <w:pPr>
        <w:pStyle w:val="Akapitzlist"/>
        <w:numPr>
          <w:ilvl w:val="1"/>
          <w:numId w:val="35"/>
        </w:numPr>
        <w:ind w:left="1843" w:hanging="425"/>
        <w:rPr>
          <w:sz w:val="22"/>
          <w:szCs w:val="22"/>
        </w:rPr>
      </w:pPr>
      <w:r w:rsidRPr="004B509D">
        <w:rPr>
          <w:sz w:val="22"/>
          <w:szCs w:val="22"/>
        </w:rPr>
        <w:t>Pomieszczenie przyłącza wody</w:t>
      </w:r>
    </w:p>
    <w:p w14:paraId="612F9E6D" w14:textId="77777777" w:rsidR="00132CF3" w:rsidRPr="004B509D" w:rsidRDefault="00132CF3" w:rsidP="002E61C6">
      <w:pPr>
        <w:ind w:left="720" w:firstLine="698"/>
        <w:jc w:val="both"/>
        <w:rPr>
          <w:szCs w:val="22"/>
        </w:rPr>
      </w:pPr>
    </w:p>
    <w:p w14:paraId="7ADDA4A5" w14:textId="77777777" w:rsidR="00132CF3" w:rsidRPr="004B509D" w:rsidRDefault="00132CF3" w:rsidP="002E61C6">
      <w:pPr>
        <w:ind w:left="720" w:firstLine="698"/>
        <w:jc w:val="both"/>
        <w:rPr>
          <w:szCs w:val="22"/>
        </w:rPr>
      </w:pPr>
      <w:r w:rsidRPr="004B509D">
        <w:rPr>
          <w:szCs w:val="22"/>
        </w:rPr>
        <w:t>Obiekt wykorzystuje w możliwym stopniu infrastrukturę istniejących obiektów:</w:t>
      </w:r>
    </w:p>
    <w:p w14:paraId="2402411C" w14:textId="77777777" w:rsidR="000C4C36" w:rsidRPr="004B509D" w:rsidRDefault="00132CF3" w:rsidP="002E61C6">
      <w:pPr>
        <w:pStyle w:val="Akapitzlist"/>
        <w:numPr>
          <w:ilvl w:val="0"/>
          <w:numId w:val="25"/>
        </w:numPr>
        <w:rPr>
          <w:sz w:val="22"/>
          <w:szCs w:val="22"/>
        </w:rPr>
      </w:pPr>
      <w:r w:rsidRPr="004B509D">
        <w:rPr>
          <w:sz w:val="22"/>
          <w:szCs w:val="22"/>
        </w:rPr>
        <w:t>Zaplecze socjalne i szatniowo-sanitarne personelu sprzątającego,</w:t>
      </w:r>
    </w:p>
    <w:p w14:paraId="058889B2" w14:textId="77777777" w:rsidR="000C4C36" w:rsidRPr="004B509D" w:rsidRDefault="000C4C36" w:rsidP="002E61C6">
      <w:pPr>
        <w:pStyle w:val="Akapitzlist"/>
        <w:numPr>
          <w:ilvl w:val="0"/>
          <w:numId w:val="25"/>
        </w:numPr>
        <w:rPr>
          <w:sz w:val="22"/>
          <w:szCs w:val="22"/>
        </w:rPr>
      </w:pPr>
      <w:r w:rsidRPr="004B509D">
        <w:rPr>
          <w:sz w:val="22"/>
          <w:szCs w:val="22"/>
        </w:rPr>
        <w:t>Zaplecze administracyjne</w:t>
      </w:r>
    </w:p>
    <w:p w14:paraId="62171FD1" w14:textId="77777777" w:rsidR="000C4C36" w:rsidRPr="004B509D" w:rsidRDefault="000C4C36" w:rsidP="002E61C6">
      <w:pPr>
        <w:pStyle w:val="Akapitzlist"/>
        <w:numPr>
          <w:ilvl w:val="0"/>
          <w:numId w:val="25"/>
        </w:numPr>
        <w:rPr>
          <w:sz w:val="22"/>
          <w:szCs w:val="22"/>
        </w:rPr>
      </w:pPr>
      <w:r w:rsidRPr="004B509D">
        <w:rPr>
          <w:sz w:val="22"/>
          <w:szCs w:val="22"/>
        </w:rPr>
        <w:t>Zaplecze hotelowe</w:t>
      </w:r>
    </w:p>
    <w:p w14:paraId="2C2C90EF" w14:textId="77777777" w:rsidR="00366631" w:rsidRPr="004B509D" w:rsidRDefault="00132CF3" w:rsidP="002E61C6">
      <w:pPr>
        <w:pStyle w:val="Akapitzlist"/>
        <w:numPr>
          <w:ilvl w:val="0"/>
          <w:numId w:val="25"/>
        </w:numPr>
        <w:rPr>
          <w:sz w:val="22"/>
          <w:szCs w:val="22"/>
        </w:rPr>
      </w:pPr>
      <w:r w:rsidRPr="004B509D">
        <w:rPr>
          <w:sz w:val="22"/>
          <w:szCs w:val="22"/>
        </w:rPr>
        <w:t>kotłownie,</w:t>
      </w:r>
    </w:p>
    <w:p w14:paraId="44C0EBE7" w14:textId="77777777" w:rsidR="00366631" w:rsidRPr="004B509D" w:rsidRDefault="00366631" w:rsidP="002E61C6">
      <w:pPr>
        <w:ind w:left="720"/>
        <w:jc w:val="both"/>
        <w:rPr>
          <w:szCs w:val="22"/>
        </w:rPr>
      </w:pPr>
    </w:p>
    <w:p w14:paraId="3826D6E8" w14:textId="77777777" w:rsidR="00C0593F" w:rsidRPr="004B509D" w:rsidRDefault="006878B7" w:rsidP="002E61C6">
      <w:pPr>
        <w:pStyle w:val="Nagwek2"/>
        <w:numPr>
          <w:ilvl w:val="1"/>
          <w:numId w:val="3"/>
        </w:numPr>
        <w:jc w:val="left"/>
        <w:rPr>
          <w:kern w:val="0"/>
        </w:rPr>
      </w:pPr>
      <w:bookmarkStart w:id="19" w:name="_Toc466736927"/>
      <w:r w:rsidRPr="004B509D">
        <w:rPr>
          <w:kern w:val="0"/>
        </w:rPr>
        <w:t>Projektowana przepustowość obiektu.</w:t>
      </w:r>
      <w:bookmarkEnd w:id="19"/>
    </w:p>
    <w:p w14:paraId="450F61E4" w14:textId="77777777" w:rsidR="00851394" w:rsidRPr="004B509D" w:rsidRDefault="006878B7" w:rsidP="002E61C6">
      <w:pPr>
        <w:pStyle w:val="Tekstpodstawowywcity3"/>
        <w:tabs>
          <w:tab w:val="decimal" w:pos="720"/>
        </w:tabs>
        <w:ind w:left="720" w:right="-1"/>
        <w:rPr>
          <w:szCs w:val="22"/>
        </w:rPr>
      </w:pPr>
      <w:r w:rsidRPr="004B509D">
        <w:rPr>
          <w:szCs w:val="22"/>
        </w:rPr>
        <w:t xml:space="preserve">Przepustowość obiektu (jednorazowa maksymalna godzinowa chłonność obiektu) </w:t>
      </w:r>
    </w:p>
    <w:p w14:paraId="7A2B38F9" w14:textId="77777777" w:rsidR="00C0593F" w:rsidRPr="004B509D" w:rsidRDefault="00851394" w:rsidP="002E61C6">
      <w:pPr>
        <w:pStyle w:val="Tekstpodstawowywcity3"/>
        <w:tabs>
          <w:tab w:val="decimal" w:pos="720"/>
        </w:tabs>
        <w:ind w:left="720" w:right="-1"/>
        <w:rPr>
          <w:szCs w:val="22"/>
        </w:rPr>
      </w:pPr>
      <w:r w:rsidRPr="004B509D">
        <w:rPr>
          <w:szCs w:val="22"/>
        </w:rPr>
        <w:t>Hala basenowa</w:t>
      </w:r>
      <w:r w:rsidR="006878B7" w:rsidRPr="004B509D">
        <w:rPr>
          <w:szCs w:val="22"/>
        </w:rPr>
        <w:t xml:space="preserve">: </w:t>
      </w:r>
    </w:p>
    <w:p w14:paraId="67359DCB" w14:textId="77777777" w:rsidR="00C0593F" w:rsidRPr="004B509D" w:rsidRDefault="006878B7" w:rsidP="002E61C6">
      <w:pPr>
        <w:pStyle w:val="Tekstpodstawowywcity3"/>
        <w:tabs>
          <w:tab w:val="left" w:pos="1276"/>
          <w:tab w:val="right" w:pos="8647"/>
        </w:tabs>
        <w:ind w:left="1276" w:right="-1" w:hanging="425"/>
        <w:rPr>
          <w:szCs w:val="22"/>
        </w:rPr>
      </w:pPr>
      <w:r w:rsidRPr="004B509D">
        <w:rPr>
          <w:szCs w:val="22"/>
        </w:rPr>
        <w:t>-</w:t>
      </w:r>
      <w:r w:rsidRPr="004B509D">
        <w:rPr>
          <w:szCs w:val="22"/>
        </w:rPr>
        <w:tab/>
        <w:t xml:space="preserve">niecka pływacka </w:t>
      </w:r>
      <w:r w:rsidR="008C14DF" w:rsidRPr="004B509D">
        <w:rPr>
          <w:szCs w:val="22"/>
        </w:rPr>
        <w:t xml:space="preserve">- </w:t>
      </w:r>
      <w:r w:rsidR="00441FE4" w:rsidRPr="004B509D">
        <w:rPr>
          <w:szCs w:val="22"/>
        </w:rPr>
        <w:t>w godzinach szkolnych 4</w:t>
      </w:r>
      <w:r w:rsidRPr="004B509D">
        <w:rPr>
          <w:szCs w:val="22"/>
        </w:rPr>
        <w:t xml:space="preserve"> tory </w:t>
      </w:r>
      <w:r w:rsidR="008D656C" w:rsidRPr="004B509D">
        <w:rPr>
          <w:szCs w:val="22"/>
        </w:rPr>
        <w:t>po ~7 osób</w:t>
      </w:r>
      <w:r w:rsidR="00441FE4" w:rsidRPr="004B509D">
        <w:rPr>
          <w:szCs w:val="22"/>
        </w:rPr>
        <w:tab/>
      </w:r>
      <w:r w:rsidRPr="004B509D">
        <w:rPr>
          <w:b/>
          <w:szCs w:val="22"/>
        </w:rPr>
        <w:t xml:space="preserve">- </w:t>
      </w:r>
      <w:r w:rsidR="008D656C" w:rsidRPr="004B509D">
        <w:rPr>
          <w:b/>
          <w:szCs w:val="22"/>
        </w:rPr>
        <w:t>30</w:t>
      </w:r>
      <w:r w:rsidRPr="004B509D">
        <w:rPr>
          <w:b/>
          <w:szCs w:val="22"/>
        </w:rPr>
        <w:t xml:space="preserve"> osób</w:t>
      </w:r>
    </w:p>
    <w:p w14:paraId="0EF35FF9" w14:textId="77777777" w:rsidR="008D656C" w:rsidRPr="004B509D" w:rsidRDefault="008D656C" w:rsidP="002E61C6">
      <w:pPr>
        <w:pStyle w:val="Tekstpodstawowywcity3"/>
        <w:tabs>
          <w:tab w:val="left" w:pos="1276"/>
          <w:tab w:val="right" w:pos="8647"/>
        </w:tabs>
        <w:ind w:left="1276" w:right="-1" w:hanging="425"/>
        <w:rPr>
          <w:szCs w:val="22"/>
        </w:rPr>
      </w:pPr>
      <w:r w:rsidRPr="004B509D">
        <w:rPr>
          <w:szCs w:val="22"/>
        </w:rPr>
        <w:t>-</w:t>
      </w:r>
      <w:r w:rsidRPr="004B509D">
        <w:rPr>
          <w:szCs w:val="22"/>
        </w:rPr>
        <w:tab/>
        <w:t>niecka pływacka – zajęcia indywidualne 4 tory po ~4 osoby</w:t>
      </w:r>
      <w:r w:rsidRPr="004B509D">
        <w:rPr>
          <w:szCs w:val="22"/>
        </w:rPr>
        <w:tab/>
        <w:t>- 16 osób</w:t>
      </w:r>
    </w:p>
    <w:p w14:paraId="29B5842A" w14:textId="77777777" w:rsidR="00C0593F" w:rsidRPr="004B509D" w:rsidRDefault="006878B7" w:rsidP="002E61C6">
      <w:pPr>
        <w:pStyle w:val="Tekstpodstawowywcity3"/>
        <w:tabs>
          <w:tab w:val="left" w:pos="1276"/>
          <w:tab w:val="right" w:pos="8647"/>
        </w:tabs>
        <w:ind w:left="1276" w:right="-1" w:hanging="425"/>
        <w:rPr>
          <w:szCs w:val="22"/>
        </w:rPr>
      </w:pPr>
      <w:r w:rsidRPr="004B509D">
        <w:rPr>
          <w:szCs w:val="22"/>
        </w:rPr>
        <w:t>-</w:t>
      </w:r>
      <w:r w:rsidRPr="004B509D">
        <w:rPr>
          <w:szCs w:val="22"/>
        </w:rPr>
        <w:tab/>
        <w:t xml:space="preserve">niecka </w:t>
      </w:r>
      <w:r w:rsidR="00441FE4" w:rsidRPr="004B509D">
        <w:rPr>
          <w:szCs w:val="22"/>
        </w:rPr>
        <w:t xml:space="preserve">pływacka </w:t>
      </w:r>
      <w:r w:rsidR="008C14DF" w:rsidRPr="004B509D">
        <w:rPr>
          <w:szCs w:val="22"/>
        </w:rPr>
        <w:t xml:space="preserve">- </w:t>
      </w:r>
      <w:r w:rsidR="00441FE4" w:rsidRPr="004B509D">
        <w:rPr>
          <w:szCs w:val="22"/>
        </w:rPr>
        <w:t>inne zajęcia (bez podziału na tory)</w:t>
      </w:r>
      <w:r w:rsidRPr="004B509D">
        <w:rPr>
          <w:szCs w:val="22"/>
        </w:rPr>
        <w:tab/>
        <w:t xml:space="preserve">- </w:t>
      </w:r>
      <w:r w:rsidR="00441FE4" w:rsidRPr="004B509D">
        <w:rPr>
          <w:szCs w:val="22"/>
        </w:rPr>
        <w:t>30</w:t>
      </w:r>
      <w:r w:rsidRPr="004B509D">
        <w:rPr>
          <w:szCs w:val="22"/>
        </w:rPr>
        <w:t xml:space="preserve"> osób</w:t>
      </w:r>
    </w:p>
    <w:p w14:paraId="339BF548" w14:textId="77777777" w:rsidR="00851394" w:rsidRPr="004B509D" w:rsidRDefault="00851394" w:rsidP="002E61C6">
      <w:pPr>
        <w:pStyle w:val="Tekstpodstawowywcity3"/>
        <w:tabs>
          <w:tab w:val="decimal" w:pos="720"/>
        </w:tabs>
        <w:ind w:left="720" w:right="-1"/>
        <w:rPr>
          <w:szCs w:val="22"/>
        </w:rPr>
      </w:pPr>
    </w:p>
    <w:p w14:paraId="011DA393" w14:textId="77777777" w:rsidR="00851394" w:rsidRPr="004B509D" w:rsidRDefault="00851394" w:rsidP="002E61C6">
      <w:pPr>
        <w:pStyle w:val="Tekstpodstawowywcity3"/>
        <w:tabs>
          <w:tab w:val="decimal" w:pos="720"/>
          <w:tab w:val="right" w:pos="8647"/>
        </w:tabs>
        <w:ind w:left="720" w:right="-1"/>
        <w:rPr>
          <w:szCs w:val="22"/>
        </w:rPr>
      </w:pPr>
      <w:r w:rsidRPr="004B509D">
        <w:rPr>
          <w:szCs w:val="22"/>
        </w:rPr>
        <w:t xml:space="preserve">Hala </w:t>
      </w:r>
      <w:proofErr w:type="spellStart"/>
      <w:r w:rsidRPr="004B509D">
        <w:rPr>
          <w:szCs w:val="22"/>
        </w:rPr>
        <w:t>saunarium</w:t>
      </w:r>
      <w:proofErr w:type="spellEnd"/>
      <w:r w:rsidRPr="004B509D">
        <w:rPr>
          <w:szCs w:val="22"/>
        </w:rPr>
        <w:t xml:space="preserve">: </w:t>
      </w:r>
      <w:r w:rsidR="00E179CD" w:rsidRPr="004B509D">
        <w:rPr>
          <w:szCs w:val="22"/>
        </w:rPr>
        <w:tab/>
      </w:r>
      <w:r w:rsidR="00E179CD" w:rsidRPr="004B509D">
        <w:rPr>
          <w:b/>
          <w:szCs w:val="22"/>
        </w:rPr>
        <w:t>- 30 osób</w:t>
      </w:r>
    </w:p>
    <w:p w14:paraId="6918FEC3" w14:textId="77777777" w:rsidR="00726075" w:rsidRPr="004B509D" w:rsidRDefault="00726075" w:rsidP="002E61C6">
      <w:pPr>
        <w:pStyle w:val="Tekstpodstawowywcity3"/>
        <w:tabs>
          <w:tab w:val="decimal" w:pos="720"/>
        </w:tabs>
        <w:ind w:left="720" w:right="-1"/>
        <w:rPr>
          <w:szCs w:val="22"/>
        </w:rPr>
      </w:pPr>
      <w:r w:rsidRPr="004B509D">
        <w:rPr>
          <w:szCs w:val="22"/>
        </w:rPr>
        <w:tab/>
        <w:t>W tym:</w:t>
      </w:r>
    </w:p>
    <w:p w14:paraId="7EF2802A" w14:textId="77777777" w:rsidR="00851394" w:rsidRPr="004B509D" w:rsidRDefault="00726075" w:rsidP="002E61C6">
      <w:pPr>
        <w:pStyle w:val="Tekstpodstawowywcity3"/>
        <w:tabs>
          <w:tab w:val="left" w:pos="1276"/>
          <w:tab w:val="left" w:pos="1560"/>
          <w:tab w:val="right" w:pos="8647"/>
        </w:tabs>
        <w:ind w:left="1276" w:right="-1" w:hanging="425"/>
        <w:rPr>
          <w:szCs w:val="22"/>
        </w:rPr>
      </w:pPr>
      <w:r w:rsidRPr="004B509D">
        <w:rPr>
          <w:szCs w:val="22"/>
        </w:rPr>
        <w:tab/>
      </w:r>
      <w:r w:rsidR="00851394" w:rsidRPr="004B509D">
        <w:rPr>
          <w:szCs w:val="22"/>
        </w:rPr>
        <w:t>-</w:t>
      </w:r>
      <w:r w:rsidR="00851394" w:rsidRPr="004B509D">
        <w:rPr>
          <w:szCs w:val="22"/>
        </w:rPr>
        <w:tab/>
        <w:t>sauny 2x 9 osób</w:t>
      </w:r>
      <w:r w:rsidR="00851394" w:rsidRPr="004B509D">
        <w:rPr>
          <w:szCs w:val="22"/>
        </w:rPr>
        <w:tab/>
        <w:t>- 18 osób</w:t>
      </w:r>
    </w:p>
    <w:p w14:paraId="382BC431" w14:textId="77777777" w:rsidR="00C0593F" w:rsidRPr="004B509D" w:rsidRDefault="00726075" w:rsidP="002E61C6">
      <w:pPr>
        <w:pStyle w:val="Tekstpodstawowywcity3"/>
        <w:tabs>
          <w:tab w:val="left" w:pos="1276"/>
          <w:tab w:val="left" w:pos="1560"/>
          <w:tab w:val="right" w:pos="8647"/>
        </w:tabs>
        <w:ind w:left="1276" w:right="-1" w:hanging="425"/>
        <w:rPr>
          <w:szCs w:val="22"/>
        </w:rPr>
      </w:pPr>
      <w:r w:rsidRPr="004B509D">
        <w:rPr>
          <w:szCs w:val="22"/>
        </w:rPr>
        <w:tab/>
      </w:r>
      <w:r w:rsidR="006878B7" w:rsidRPr="004B509D">
        <w:rPr>
          <w:szCs w:val="22"/>
        </w:rPr>
        <w:t>-</w:t>
      </w:r>
      <w:r w:rsidR="006878B7" w:rsidRPr="004B509D">
        <w:rPr>
          <w:szCs w:val="22"/>
        </w:rPr>
        <w:tab/>
        <w:t xml:space="preserve">wanny jacuzzi </w:t>
      </w:r>
      <w:r w:rsidR="00851394" w:rsidRPr="004B509D">
        <w:rPr>
          <w:szCs w:val="22"/>
        </w:rPr>
        <w:t>2x 6 osób</w:t>
      </w:r>
      <w:r w:rsidR="006878B7" w:rsidRPr="004B509D">
        <w:rPr>
          <w:szCs w:val="22"/>
        </w:rPr>
        <w:tab/>
        <w:t xml:space="preserve">- </w:t>
      </w:r>
      <w:r w:rsidR="00851394" w:rsidRPr="004B509D">
        <w:rPr>
          <w:szCs w:val="22"/>
        </w:rPr>
        <w:t>12</w:t>
      </w:r>
      <w:r w:rsidR="006878B7" w:rsidRPr="004B509D">
        <w:rPr>
          <w:szCs w:val="22"/>
        </w:rPr>
        <w:t xml:space="preserve"> osób</w:t>
      </w:r>
    </w:p>
    <w:p w14:paraId="02126C3D" w14:textId="77777777" w:rsidR="008D656C" w:rsidRPr="004B509D" w:rsidRDefault="008D656C" w:rsidP="002E61C6">
      <w:pPr>
        <w:pStyle w:val="Tekstpodstawowywcity3"/>
        <w:tabs>
          <w:tab w:val="decimal" w:pos="720"/>
        </w:tabs>
        <w:ind w:left="720" w:right="-1"/>
        <w:rPr>
          <w:szCs w:val="22"/>
        </w:rPr>
      </w:pPr>
    </w:p>
    <w:p w14:paraId="17CF0ADF" w14:textId="77777777" w:rsidR="00851394" w:rsidRPr="004B509D" w:rsidRDefault="00851394" w:rsidP="002E61C6">
      <w:pPr>
        <w:pStyle w:val="Tekstpodstawowywcity3"/>
        <w:tabs>
          <w:tab w:val="decimal" w:pos="720"/>
        </w:tabs>
        <w:ind w:left="720" w:right="-1"/>
        <w:rPr>
          <w:szCs w:val="22"/>
        </w:rPr>
      </w:pPr>
      <w:r w:rsidRPr="004B509D">
        <w:rPr>
          <w:szCs w:val="22"/>
        </w:rPr>
        <w:t xml:space="preserve">Część hotelowa: </w:t>
      </w:r>
    </w:p>
    <w:p w14:paraId="7CE0D504" w14:textId="77777777" w:rsidR="00851394" w:rsidRPr="004B509D" w:rsidRDefault="00851394" w:rsidP="002E61C6">
      <w:pPr>
        <w:pStyle w:val="Tekstpodstawowywcity3"/>
        <w:tabs>
          <w:tab w:val="left" w:pos="1276"/>
          <w:tab w:val="right" w:pos="8647"/>
        </w:tabs>
        <w:ind w:left="1276" w:right="-1" w:hanging="425"/>
        <w:rPr>
          <w:szCs w:val="22"/>
        </w:rPr>
      </w:pPr>
      <w:r w:rsidRPr="004B509D">
        <w:rPr>
          <w:szCs w:val="22"/>
        </w:rPr>
        <w:t>-</w:t>
      </w:r>
      <w:r w:rsidRPr="004B509D">
        <w:rPr>
          <w:szCs w:val="22"/>
        </w:rPr>
        <w:tab/>
        <w:t>pokoje</w:t>
      </w:r>
      <w:r w:rsidRPr="004B509D">
        <w:rPr>
          <w:szCs w:val="22"/>
        </w:rPr>
        <w:tab/>
        <w:t>- 30 osób</w:t>
      </w:r>
    </w:p>
    <w:p w14:paraId="585900A6" w14:textId="77777777" w:rsidR="00851394" w:rsidRPr="004B509D" w:rsidRDefault="00851394" w:rsidP="002E61C6">
      <w:pPr>
        <w:pStyle w:val="Tekstpodstawowywcity3"/>
        <w:tabs>
          <w:tab w:val="decimal" w:pos="851"/>
          <w:tab w:val="right" w:pos="8647"/>
        </w:tabs>
        <w:ind w:left="851" w:right="-1"/>
        <w:rPr>
          <w:szCs w:val="22"/>
        </w:rPr>
      </w:pPr>
    </w:p>
    <w:p w14:paraId="697AC66E" w14:textId="77777777" w:rsidR="00E179CD" w:rsidRPr="004B509D" w:rsidRDefault="00E179CD" w:rsidP="002E61C6">
      <w:pPr>
        <w:pStyle w:val="Tekstpodstawowywcity3"/>
        <w:tabs>
          <w:tab w:val="decimal" w:pos="851"/>
          <w:tab w:val="right" w:pos="8647"/>
        </w:tabs>
        <w:ind w:left="851" w:right="-1"/>
        <w:rPr>
          <w:szCs w:val="22"/>
        </w:rPr>
      </w:pPr>
    </w:p>
    <w:p w14:paraId="261B59E8" w14:textId="77777777" w:rsidR="00C0593F" w:rsidRPr="004B509D" w:rsidRDefault="006878B7" w:rsidP="002E61C6">
      <w:pPr>
        <w:pStyle w:val="Tekstpodstawowywcity3"/>
        <w:tabs>
          <w:tab w:val="decimal" w:pos="851"/>
          <w:tab w:val="right" w:pos="8647"/>
        </w:tabs>
        <w:ind w:left="851" w:right="-1"/>
        <w:rPr>
          <w:szCs w:val="22"/>
        </w:rPr>
      </w:pPr>
      <w:r w:rsidRPr="004B509D">
        <w:rPr>
          <w:szCs w:val="22"/>
        </w:rPr>
        <w:t xml:space="preserve">Łączna maks. chłonność hali basenowej </w:t>
      </w:r>
      <w:r w:rsidRPr="004B509D">
        <w:rPr>
          <w:szCs w:val="22"/>
        </w:rPr>
        <w:tab/>
        <w:t xml:space="preserve">- ok. </w:t>
      </w:r>
      <w:r w:rsidR="00851394" w:rsidRPr="004B509D">
        <w:rPr>
          <w:szCs w:val="22"/>
        </w:rPr>
        <w:t xml:space="preserve">30 </w:t>
      </w:r>
      <w:r w:rsidRPr="004B509D">
        <w:rPr>
          <w:szCs w:val="22"/>
        </w:rPr>
        <w:t>os</w:t>
      </w:r>
      <w:r w:rsidR="00DB7322" w:rsidRPr="004B509D">
        <w:rPr>
          <w:szCs w:val="22"/>
        </w:rPr>
        <w:t>ób</w:t>
      </w:r>
    </w:p>
    <w:p w14:paraId="0254DAFF" w14:textId="77777777" w:rsidR="00726075" w:rsidRPr="004B509D" w:rsidRDefault="006878B7" w:rsidP="002E61C6">
      <w:pPr>
        <w:pStyle w:val="Tekstpodstawowywcity3"/>
        <w:tabs>
          <w:tab w:val="decimal" w:pos="851"/>
          <w:tab w:val="right" w:pos="8647"/>
        </w:tabs>
        <w:ind w:left="851" w:right="-1"/>
        <w:rPr>
          <w:szCs w:val="22"/>
        </w:rPr>
      </w:pPr>
      <w:r w:rsidRPr="004B509D">
        <w:rPr>
          <w:szCs w:val="22"/>
        </w:rPr>
        <w:t xml:space="preserve">Łączna maks. chłonność zespołu </w:t>
      </w:r>
      <w:proofErr w:type="spellStart"/>
      <w:r w:rsidR="00DB7322" w:rsidRPr="004B509D">
        <w:rPr>
          <w:szCs w:val="22"/>
        </w:rPr>
        <w:t>saunarium</w:t>
      </w:r>
      <w:proofErr w:type="spellEnd"/>
      <w:r w:rsidRPr="004B509D">
        <w:rPr>
          <w:szCs w:val="22"/>
        </w:rPr>
        <w:tab/>
        <w:t xml:space="preserve">- ok. </w:t>
      </w:r>
      <w:r w:rsidR="00851394" w:rsidRPr="004B509D">
        <w:rPr>
          <w:szCs w:val="22"/>
        </w:rPr>
        <w:t>30</w:t>
      </w:r>
      <w:r w:rsidRPr="004B509D">
        <w:rPr>
          <w:szCs w:val="22"/>
        </w:rPr>
        <w:t xml:space="preserve"> osób</w:t>
      </w:r>
      <w:r w:rsidR="00726075" w:rsidRPr="004B509D">
        <w:rPr>
          <w:szCs w:val="22"/>
        </w:rPr>
        <w:tab/>
      </w:r>
    </w:p>
    <w:p w14:paraId="0C622794" w14:textId="77777777" w:rsidR="00851394" w:rsidRPr="004B509D" w:rsidRDefault="00851394" w:rsidP="002E61C6">
      <w:pPr>
        <w:pStyle w:val="Tekstpodstawowywcity3"/>
        <w:tabs>
          <w:tab w:val="decimal" w:pos="851"/>
          <w:tab w:val="right" w:pos="8647"/>
        </w:tabs>
        <w:ind w:left="851" w:right="-1"/>
        <w:rPr>
          <w:szCs w:val="22"/>
        </w:rPr>
      </w:pPr>
      <w:r w:rsidRPr="004B509D">
        <w:rPr>
          <w:szCs w:val="22"/>
        </w:rPr>
        <w:t>Łączna maks. chłonność hotelowa</w:t>
      </w:r>
      <w:r w:rsidRPr="004B509D">
        <w:rPr>
          <w:szCs w:val="22"/>
        </w:rPr>
        <w:tab/>
        <w:t>- ok. 30 osób</w:t>
      </w:r>
    </w:p>
    <w:p w14:paraId="2C95226D" w14:textId="77777777" w:rsidR="00C0593F" w:rsidRPr="004B509D" w:rsidRDefault="006878B7" w:rsidP="002E61C6">
      <w:pPr>
        <w:pStyle w:val="Tekstpodstawowywcity3"/>
        <w:tabs>
          <w:tab w:val="decimal" w:pos="851"/>
          <w:tab w:val="right" w:pos="8647"/>
        </w:tabs>
        <w:ind w:left="851" w:right="-1"/>
        <w:rPr>
          <w:b/>
          <w:szCs w:val="22"/>
        </w:rPr>
      </w:pPr>
      <w:r w:rsidRPr="004B509D">
        <w:rPr>
          <w:b/>
          <w:szCs w:val="22"/>
        </w:rPr>
        <w:t xml:space="preserve">Łącznie jednorazowa </w:t>
      </w:r>
      <w:r w:rsidR="004B4FA6" w:rsidRPr="004B509D">
        <w:rPr>
          <w:b/>
          <w:szCs w:val="22"/>
        </w:rPr>
        <w:t xml:space="preserve">maksymalna </w:t>
      </w:r>
      <w:r w:rsidRPr="004B509D">
        <w:rPr>
          <w:b/>
          <w:szCs w:val="22"/>
        </w:rPr>
        <w:t xml:space="preserve">chłonność obiektu </w:t>
      </w:r>
      <w:r w:rsidRPr="004B509D">
        <w:rPr>
          <w:b/>
          <w:szCs w:val="22"/>
        </w:rPr>
        <w:tab/>
        <w:t xml:space="preserve">- ok. </w:t>
      </w:r>
      <w:r w:rsidR="00851394" w:rsidRPr="004B509D">
        <w:rPr>
          <w:b/>
          <w:szCs w:val="22"/>
        </w:rPr>
        <w:t>90</w:t>
      </w:r>
      <w:r w:rsidRPr="004B509D">
        <w:rPr>
          <w:b/>
          <w:szCs w:val="22"/>
        </w:rPr>
        <w:t xml:space="preserve"> osób</w:t>
      </w:r>
    </w:p>
    <w:p w14:paraId="705668E8" w14:textId="77777777" w:rsidR="00851394" w:rsidRPr="004B509D" w:rsidRDefault="00851394" w:rsidP="002E61C6">
      <w:pPr>
        <w:pStyle w:val="Tekstpodstawowywcity3"/>
        <w:tabs>
          <w:tab w:val="decimal" w:pos="720"/>
        </w:tabs>
        <w:ind w:left="720" w:right="-1"/>
        <w:rPr>
          <w:b/>
          <w:szCs w:val="22"/>
        </w:rPr>
      </w:pPr>
    </w:p>
    <w:p w14:paraId="3E037B83" w14:textId="77777777" w:rsidR="00C0593F" w:rsidRPr="004B509D" w:rsidRDefault="006878B7" w:rsidP="002E61C6">
      <w:pPr>
        <w:ind w:left="851"/>
        <w:jc w:val="both"/>
        <w:rPr>
          <w:szCs w:val="22"/>
        </w:rPr>
      </w:pPr>
      <w:r w:rsidRPr="004B509D">
        <w:rPr>
          <w:szCs w:val="22"/>
        </w:rPr>
        <w:t xml:space="preserve">Przepustowość obiektu (godzinowa, maksymalna jednorazowa chłonność obiektu na podstawie wskaźników </w:t>
      </w:r>
      <w:r w:rsidR="0023002A" w:rsidRPr="004B509D">
        <w:rPr>
          <w:szCs w:val="22"/>
        </w:rPr>
        <w:t xml:space="preserve">w </w:t>
      </w:r>
      <w:r w:rsidRPr="004B509D">
        <w:rPr>
          <w:szCs w:val="22"/>
        </w:rPr>
        <w:t>publikacji „Poradnik projektowania i eksploatacji krytych pływalni”, PZP, W-</w:t>
      </w:r>
      <w:proofErr w:type="spellStart"/>
      <w:r w:rsidRPr="004B509D">
        <w:rPr>
          <w:szCs w:val="22"/>
        </w:rPr>
        <w:t>wa</w:t>
      </w:r>
      <w:proofErr w:type="spellEnd"/>
      <w:r w:rsidRPr="004B509D">
        <w:rPr>
          <w:szCs w:val="22"/>
        </w:rPr>
        <w:t xml:space="preserve"> 1990, oraz „Wymagania </w:t>
      </w:r>
      <w:proofErr w:type="spellStart"/>
      <w:r w:rsidRPr="004B509D">
        <w:rPr>
          <w:szCs w:val="22"/>
        </w:rPr>
        <w:t>sanitarno</w:t>
      </w:r>
      <w:proofErr w:type="spellEnd"/>
      <w:r w:rsidRPr="004B509D">
        <w:rPr>
          <w:szCs w:val="22"/>
        </w:rPr>
        <w:t xml:space="preserve"> – higieniczne dla krytych pływalni”, </w:t>
      </w:r>
      <w:proofErr w:type="spellStart"/>
      <w:r w:rsidRPr="004B509D">
        <w:rPr>
          <w:szCs w:val="22"/>
        </w:rPr>
        <w:t>MZiOS</w:t>
      </w:r>
      <w:proofErr w:type="spellEnd"/>
      <w:r w:rsidRPr="004B509D">
        <w:rPr>
          <w:szCs w:val="22"/>
        </w:rPr>
        <w:t>, W-</w:t>
      </w:r>
      <w:proofErr w:type="spellStart"/>
      <w:r w:rsidRPr="004B509D">
        <w:rPr>
          <w:szCs w:val="22"/>
        </w:rPr>
        <w:t>wa</w:t>
      </w:r>
      <w:proofErr w:type="spellEnd"/>
      <w:r w:rsidRPr="004B509D">
        <w:rPr>
          <w:szCs w:val="22"/>
        </w:rPr>
        <w:t xml:space="preserve"> 1998, mgr inż.. Czesław Sokołowski.)</w:t>
      </w:r>
    </w:p>
    <w:p w14:paraId="26A63020" w14:textId="77777777" w:rsidR="00851394" w:rsidRPr="004B509D" w:rsidRDefault="00851394" w:rsidP="002E61C6">
      <w:pPr>
        <w:ind w:left="851"/>
        <w:jc w:val="both"/>
        <w:rPr>
          <w:szCs w:val="22"/>
        </w:rPr>
      </w:pPr>
    </w:p>
    <w:p w14:paraId="509105CE" w14:textId="77777777" w:rsidR="00851394" w:rsidRPr="004B509D" w:rsidRDefault="00851394" w:rsidP="002E61C6">
      <w:pPr>
        <w:ind w:left="851"/>
        <w:jc w:val="both"/>
        <w:rPr>
          <w:szCs w:val="22"/>
        </w:rPr>
      </w:pPr>
      <w:r w:rsidRPr="004B509D">
        <w:rPr>
          <w:szCs w:val="22"/>
        </w:rPr>
        <w:t>Obiekt nie zawiera pomieszczeń do jednoczesnego przebywania powyżej 50 osób.</w:t>
      </w:r>
    </w:p>
    <w:p w14:paraId="669882EE" w14:textId="77777777" w:rsidR="00851394" w:rsidRPr="004B509D" w:rsidRDefault="00851394" w:rsidP="002E61C6">
      <w:pPr>
        <w:ind w:left="851"/>
        <w:jc w:val="both"/>
        <w:rPr>
          <w:szCs w:val="22"/>
        </w:rPr>
      </w:pPr>
    </w:p>
    <w:p w14:paraId="03E3CF2A" w14:textId="77777777" w:rsidR="00933421" w:rsidRPr="004B509D" w:rsidRDefault="00933421" w:rsidP="002E61C6">
      <w:pPr>
        <w:pStyle w:val="Nagwek2"/>
        <w:numPr>
          <w:ilvl w:val="1"/>
          <w:numId w:val="3"/>
        </w:numPr>
        <w:jc w:val="left"/>
        <w:rPr>
          <w:kern w:val="0"/>
        </w:rPr>
      </w:pPr>
      <w:bookmarkStart w:id="20" w:name="_Toc466736928"/>
      <w:r w:rsidRPr="004B509D">
        <w:rPr>
          <w:kern w:val="0"/>
        </w:rPr>
        <w:t>Przewidywana struktura zatrudnienia.</w:t>
      </w:r>
      <w:bookmarkEnd w:id="20"/>
    </w:p>
    <w:p w14:paraId="558F248C" w14:textId="77777777" w:rsidR="00933421" w:rsidRPr="004B509D" w:rsidRDefault="00933421" w:rsidP="002E61C6">
      <w:pPr>
        <w:pStyle w:val="Tekstpodstawowywcity3"/>
        <w:tabs>
          <w:tab w:val="decimal" w:pos="720"/>
        </w:tabs>
        <w:ind w:left="720" w:right="-1"/>
        <w:rPr>
          <w:szCs w:val="22"/>
        </w:rPr>
      </w:pPr>
      <w:r w:rsidRPr="004B509D">
        <w:rPr>
          <w:szCs w:val="22"/>
        </w:rPr>
        <w:t xml:space="preserve">Struktura zatrudnienia dla 1 (głównej) zmiany: </w:t>
      </w:r>
    </w:p>
    <w:p w14:paraId="6F79E1BA" w14:textId="77777777" w:rsidR="00933421" w:rsidRPr="004B509D" w:rsidRDefault="00933421" w:rsidP="002E61C6">
      <w:pPr>
        <w:pStyle w:val="Tekstpodstawowywcity3"/>
        <w:tabs>
          <w:tab w:val="left" w:pos="1276"/>
          <w:tab w:val="right" w:pos="8647"/>
        </w:tabs>
        <w:ind w:left="1276" w:right="-1" w:hanging="425"/>
        <w:rPr>
          <w:szCs w:val="22"/>
        </w:rPr>
      </w:pPr>
      <w:r w:rsidRPr="004B509D">
        <w:rPr>
          <w:szCs w:val="22"/>
        </w:rPr>
        <w:t>-</w:t>
      </w:r>
      <w:r w:rsidRPr="004B509D">
        <w:rPr>
          <w:szCs w:val="22"/>
        </w:rPr>
        <w:tab/>
        <w:t>technicy</w:t>
      </w:r>
      <w:r w:rsidRPr="004B509D">
        <w:rPr>
          <w:szCs w:val="22"/>
        </w:rPr>
        <w:tab/>
      </w:r>
      <w:r w:rsidR="000D001E" w:rsidRPr="004B509D">
        <w:rPr>
          <w:szCs w:val="22"/>
        </w:rPr>
        <w:t>0,5</w:t>
      </w:r>
      <w:r w:rsidR="00851394" w:rsidRPr="004B509D">
        <w:rPr>
          <w:szCs w:val="22"/>
        </w:rPr>
        <w:t>etat</w:t>
      </w:r>
      <w:r w:rsidR="000D001E" w:rsidRPr="004B509D">
        <w:rPr>
          <w:szCs w:val="22"/>
        </w:rPr>
        <w:t>u</w:t>
      </w:r>
    </w:p>
    <w:p w14:paraId="31D598BA" w14:textId="77777777" w:rsidR="00933421" w:rsidRPr="004B509D" w:rsidRDefault="00933421" w:rsidP="002E61C6">
      <w:pPr>
        <w:pStyle w:val="Tekstpodstawowywcity3"/>
        <w:tabs>
          <w:tab w:val="left" w:pos="1276"/>
          <w:tab w:val="right" w:pos="8647"/>
        </w:tabs>
        <w:ind w:left="1276" w:right="-1" w:hanging="425"/>
        <w:rPr>
          <w:szCs w:val="22"/>
        </w:rPr>
      </w:pPr>
      <w:r w:rsidRPr="004B509D">
        <w:rPr>
          <w:szCs w:val="22"/>
        </w:rPr>
        <w:t>-</w:t>
      </w:r>
      <w:r w:rsidRPr="004B509D">
        <w:rPr>
          <w:szCs w:val="22"/>
        </w:rPr>
        <w:tab/>
        <w:t>ratownicy</w:t>
      </w:r>
      <w:r w:rsidRPr="004B509D">
        <w:rPr>
          <w:szCs w:val="22"/>
        </w:rPr>
        <w:tab/>
        <w:t>2osoby</w:t>
      </w:r>
    </w:p>
    <w:p w14:paraId="6A50F0A8" w14:textId="77777777" w:rsidR="00933421" w:rsidRPr="004B509D" w:rsidRDefault="00933421" w:rsidP="002E61C6">
      <w:pPr>
        <w:pStyle w:val="Tekstpodstawowywcity3"/>
        <w:tabs>
          <w:tab w:val="left" w:pos="1276"/>
          <w:tab w:val="right" w:pos="8647"/>
        </w:tabs>
        <w:ind w:left="1276" w:right="-1" w:hanging="425"/>
        <w:rPr>
          <w:szCs w:val="22"/>
        </w:rPr>
      </w:pPr>
      <w:r w:rsidRPr="004B509D">
        <w:rPr>
          <w:szCs w:val="22"/>
        </w:rPr>
        <w:t>-</w:t>
      </w:r>
      <w:r w:rsidRPr="004B509D">
        <w:rPr>
          <w:szCs w:val="22"/>
        </w:rPr>
        <w:tab/>
        <w:t>recepcja / kasy</w:t>
      </w:r>
      <w:r w:rsidRPr="004B509D">
        <w:rPr>
          <w:szCs w:val="22"/>
        </w:rPr>
        <w:tab/>
        <w:t>1 osoba</w:t>
      </w:r>
    </w:p>
    <w:p w14:paraId="3E2D5C1C" w14:textId="77777777" w:rsidR="00933421" w:rsidRPr="004B509D" w:rsidRDefault="00933421" w:rsidP="002E61C6">
      <w:pPr>
        <w:pStyle w:val="Tekstpodstawowywcity3"/>
        <w:tabs>
          <w:tab w:val="left" w:pos="1276"/>
          <w:tab w:val="right" w:pos="8647"/>
        </w:tabs>
        <w:ind w:left="1276" w:right="-1" w:hanging="425"/>
        <w:rPr>
          <w:szCs w:val="22"/>
        </w:rPr>
      </w:pPr>
    </w:p>
    <w:p w14:paraId="6D337A68" w14:textId="77777777" w:rsidR="005A092D" w:rsidRPr="004B509D" w:rsidRDefault="00851394" w:rsidP="002E61C6">
      <w:pPr>
        <w:pStyle w:val="Tekstpodstawowywcity3"/>
        <w:tabs>
          <w:tab w:val="left" w:pos="1276"/>
          <w:tab w:val="right" w:pos="8647"/>
        </w:tabs>
        <w:ind w:left="1276" w:right="-1" w:hanging="425"/>
        <w:rPr>
          <w:szCs w:val="22"/>
        </w:rPr>
      </w:pPr>
      <w:r w:rsidRPr="004B509D">
        <w:rPr>
          <w:szCs w:val="22"/>
        </w:rPr>
        <w:t>Planuje się wykorzystać personel obsługujący istniejące obiekty w zakresie:</w:t>
      </w:r>
    </w:p>
    <w:p w14:paraId="6AEBD89F" w14:textId="77777777" w:rsidR="00851394" w:rsidRPr="004B509D" w:rsidRDefault="00851394" w:rsidP="002E61C6">
      <w:pPr>
        <w:pStyle w:val="Tekstpodstawowywcity3"/>
        <w:tabs>
          <w:tab w:val="left" w:pos="1276"/>
          <w:tab w:val="right" w:pos="8647"/>
        </w:tabs>
        <w:ind w:left="1276" w:right="-1" w:hanging="425"/>
        <w:rPr>
          <w:szCs w:val="22"/>
        </w:rPr>
      </w:pPr>
      <w:r w:rsidRPr="004B509D">
        <w:rPr>
          <w:szCs w:val="22"/>
        </w:rPr>
        <w:t>-</w:t>
      </w:r>
      <w:r w:rsidRPr="004B509D">
        <w:rPr>
          <w:szCs w:val="22"/>
        </w:rPr>
        <w:tab/>
        <w:t>administracja</w:t>
      </w:r>
      <w:r w:rsidRPr="004B509D">
        <w:rPr>
          <w:szCs w:val="22"/>
        </w:rPr>
        <w:tab/>
      </w:r>
    </w:p>
    <w:p w14:paraId="74E23AE1" w14:textId="77777777" w:rsidR="00851394" w:rsidRPr="004B509D" w:rsidRDefault="00851394" w:rsidP="002E61C6">
      <w:pPr>
        <w:pStyle w:val="Tekstpodstawowywcity3"/>
        <w:tabs>
          <w:tab w:val="left" w:pos="1276"/>
          <w:tab w:val="right" w:pos="8647"/>
        </w:tabs>
        <w:ind w:left="1276" w:right="-1" w:hanging="425"/>
        <w:rPr>
          <w:szCs w:val="22"/>
        </w:rPr>
      </w:pPr>
      <w:r w:rsidRPr="004B509D">
        <w:rPr>
          <w:szCs w:val="22"/>
        </w:rPr>
        <w:t>-</w:t>
      </w:r>
      <w:r w:rsidRPr="004B509D">
        <w:rPr>
          <w:szCs w:val="22"/>
        </w:rPr>
        <w:tab/>
        <w:t>personel porządkowy</w:t>
      </w:r>
    </w:p>
    <w:p w14:paraId="25F9B1F7" w14:textId="77777777" w:rsidR="00851394" w:rsidRPr="004B509D" w:rsidRDefault="00851394" w:rsidP="002E61C6">
      <w:pPr>
        <w:pStyle w:val="Tekstpodstawowywcity3"/>
        <w:tabs>
          <w:tab w:val="left" w:pos="1276"/>
          <w:tab w:val="right" w:pos="8647"/>
        </w:tabs>
        <w:ind w:left="1276" w:right="-1" w:hanging="425"/>
        <w:rPr>
          <w:szCs w:val="22"/>
        </w:rPr>
      </w:pPr>
      <w:r w:rsidRPr="004B509D">
        <w:rPr>
          <w:szCs w:val="22"/>
        </w:rPr>
        <w:t>-</w:t>
      </w:r>
      <w:r w:rsidRPr="004B509D">
        <w:rPr>
          <w:szCs w:val="22"/>
        </w:rPr>
        <w:tab/>
        <w:t>instruktor zajęć wychowania sportowego uczniów szkoły/</w:t>
      </w:r>
      <w:proofErr w:type="spellStart"/>
      <w:r w:rsidRPr="004B509D">
        <w:rPr>
          <w:szCs w:val="22"/>
        </w:rPr>
        <w:t>wf</w:t>
      </w:r>
      <w:proofErr w:type="spellEnd"/>
    </w:p>
    <w:p w14:paraId="772D1DAE" w14:textId="77777777" w:rsidR="003503E1" w:rsidRPr="004B509D" w:rsidRDefault="00933421" w:rsidP="002E61C6">
      <w:pPr>
        <w:pStyle w:val="Tekstpodstawowywcity3"/>
        <w:tabs>
          <w:tab w:val="left" w:pos="1276"/>
          <w:tab w:val="right" w:pos="8647"/>
        </w:tabs>
        <w:ind w:left="1276" w:right="-1" w:hanging="425"/>
        <w:rPr>
          <w:szCs w:val="22"/>
        </w:rPr>
      </w:pPr>
      <w:r w:rsidRPr="004B509D">
        <w:rPr>
          <w:szCs w:val="22"/>
        </w:rPr>
        <w:tab/>
      </w:r>
    </w:p>
    <w:p w14:paraId="18D88AF5" w14:textId="77777777" w:rsidR="003503E1" w:rsidRPr="004B509D" w:rsidRDefault="003503E1" w:rsidP="002E61C6">
      <w:pPr>
        <w:pStyle w:val="Nagwek2"/>
        <w:numPr>
          <w:ilvl w:val="1"/>
          <w:numId w:val="3"/>
        </w:numPr>
        <w:jc w:val="left"/>
        <w:rPr>
          <w:kern w:val="0"/>
        </w:rPr>
      </w:pPr>
      <w:r w:rsidRPr="004B509D">
        <w:rPr>
          <w:kern w:val="0"/>
        </w:rPr>
        <w:tab/>
      </w:r>
      <w:bookmarkStart w:id="21" w:name="_Toc466736929"/>
      <w:r w:rsidRPr="004B509D">
        <w:rPr>
          <w:kern w:val="0"/>
        </w:rPr>
        <w:t>Dostępność obiektu dla</w:t>
      </w:r>
      <w:r w:rsidR="003F777C" w:rsidRPr="004B509D">
        <w:rPr>
          <w:kern w:val="0"/>
        </w:rPr>
        <w:t xml:space="preserve"> osób</w:t>
      </w:r>
      <w:r w:rsidRPr="004B509D">
        <w:rPr>
          <w:kern w:val="0"/>
        </w:rPr>
        <w:t xml:space="preserve"> niepełnosprawnych.</w:t>
      </w:r>
      <w:bookmarkEnd w:id="21"/>
    </w:p>
    <w:p w14:paraId="46579E76" w14:textId="77777777" w:rsidR="003503E1" w:rsidRPr="004B509D" w:rsidRDefault="003503E1" w:rsidP="002E61C6">
      <w:pPr>
        <w:pStyle w:val="Tekstpodstawowywcity3"/>
        <w:tabs>
          <w:tab w:val="decimal" w:pos="720"/>
        </w:tabs>
        <w:ind w:left="720" w:right="-1"/>
        <w:rPr>
          <w:szCs w:val="22"/>
        </w:rPr>
      </w:pPr>
      <w:r w:rsidRPr="004B509D">
        <w:rPr>
          <w:szCs w:val="22"/>
        </w:rPr>
        <w:t xml:space="preserve">Wszystkie części usługowe obiektu są w pełni </w:t>
      </w:r>
      <w:r w:rsidRPr="004B509D">
        <w:rPr>
          <w:b/>
          <w:szCs w:val="22"/>
        </w:rPr>
        <w:t>dostępne dla osób</w:t>
      </w:r>
      <w:r w:rsidRPr="004B509D">
        <w:rPr>
          <w:szCs w:val="22"/>
        </w:rPr>
        <w:t xml:space="preserve"> </w:t>
      </w:r>
      <w:r w:rsidRPr="004B509D">
        <w:rPr>
          <w:b/>
          <w:bCs/>
          <w:szCs w:val="22"/>
        </w:rPr>
        <w:t>niepełnosprawnych</w:t>
      </w:r>
      <w:r w:rsidRPr="004B509D">
        <w:rPr>
          <w:szCs w:val="22"/>
        </w:rPr>
        <w:t xml:space="preserve">. </w:t>
      </w:r>
    </w:p>
    <w:p w14:paraId="2A66FD52" w14:textId="77777777" w:rsidR="003503E1" w:rsidRPr="004B509D" w:rsidRDefault="003503E1" w:rsidP="002E61C6">
      <w:pPr>
        <w:pStyle w:val="Tekstpodstawowywcity3"/>
        <w:tabs>
          <w:tab w:val="decimal" w:pos="720"/>
        </w:tabs>
        <w:ind w:left="720" w:right="-1"/>
        <w:rPr>
          <w:szCs w:val="22"/>
        </w:rPr>
      </w:pPr>
      <w:r w:rsidRPr="004B509D">
        <w:rPr>
          <w:szCs w:val="22"/>
        </w:rPr>
        <w:t xml:space="preserve">Niecka basenowa będzie wyposażona w urządzenie dźwigowe, którym niepełnosprawny dostaje się do wody. </w:t>
      </w:r>
    </w:p>
    <w:p w14:paraId="4C10EE35" w14:textId="77777777" w:rsidR="003503E1" w:rsidRPr="004B509D" w:rsidRDefault="003503E1" w:rsidP="002E61C6">
      <w:pPr>
        <w:pStyle w:val="Tekstpodstawowywcity3"/>
        <w:tabs>
          <w:tab w:val="decimal" w:pos="720"/>
        </w:tabs>
        <w:ind w:left="720" w:right="-1"/>
        <w:rPr>
          <w:szCs w:val="22"/>
        </w:rPr>
      </w:pPr>
      <w:r w:rsidRPr="004B509D">
        <w:rPr>
          <w:szCs w:val="22"/>
        </w:rPr>
        <w:t>Na poziom pierwszego piętra gdzie znajduje się pokój dla 3osób niepełnosprawnych prowadzą schody oraz dźwig osobowy.</w:t>
      </w:r>
    </w:p>
    <w:p w14:paraId="408F42AB" w14:textId="77777777" w:rsidR="003503E1" w:rsidRPr="004B509D" w:rsidRDefault="003503E1" w:rsidP="002E61C6">
      <w:pPr>
        <w:pStyle w:val="Tekstpodstawowywcity3"/>
        <w:tabs>
          <w:tab w:val="decimal" w:pos="720"/>
        </w:tabs>
        <w:ind w:left="720" w:right="-1"/>
        <w:rPr>
          <w:szCs w:val="22"/>
        </w:rPr>
      </w:pPr>
    </w:p>
    <w:p w14:paraId="52FD64AD" w14:textId="77777777" w:rsidR="003503E1" w:rsidRPr="004B509D" w:rsidRDefault="003503E1" w:rsidP="002E61C6">
      <w:pPr>
        <w:pStyle w:val="Nagwek2"/>
        <w:numPr>
          <w:ilvl w:val="1"/>
          <w:numId w:val="3"/>
        </w:numPr>
        <w:jc w:val="left"/>
        <w:rPr>
          <w:kern w:val="0"/>
        </w:rPr>
      </w:pPr>
      <w:r w:rsidRPr="004B509D">
        <w:rPr>
          <w:kern w:val="0"/>
        </w:rPr>
        <w:tab/>
      </w:r>
      <w:bookmarkStart w:id="22" w:name="_Toc463876770"/>
      <w:bookmarkStart w:id="23" w:name="_Toc466736930"/>
      <w:r w:rsidRPr="004B509D">
        <w:rPr>
          <w:kern w:val="0"/>
        </w:rPr>
        <w:t>Podstawowe dane technologiczne oraz rozwiązania instalacji technicznych</w:t>
      </w:r>
      <w:bookmarkEnd w:id="22"/>
      <w:bookmarkEnd w:id="23"/>
    </w:p>
    <w:p w14:paraId="5E0C106C" w14:textId="77777777" w:rsidR="003503E1" w:rsidRPr="004B509D" w:rsidRDefault="003503E1" w:rsidP="002E61C6">
      <w:pPr>
        <w:pStyle w:val="Tekstpodstawowywcity3"/>
        <w:tabs>
          <w:tab w:val="left" w:pos="1276"/>
          <w:tab w:val="right" w:pos="8647"/>
        </w:tabs>
        <w:ind w:left="709" w:right="-1"/>
        <w:rPr>
          <w:bCs/>
          <w:szCs w:val="22"/>
        </w:rPr>
      </w:pPr>
      <w:r w:rsidRPr="004B509D">
        <w:rPr>
          <w:bCs/>
          <w:szCs w:val="22"/>
        </w:rPr>
        <w:t>Do projektowanych instalacji technologicznych, ściśle związanych z funkcjonowaniem obiektu, należy zaliczyć:</w:t>
      </w:r>
    </w:p>
    <w:p w14:paraId="0FDED555" w14:textId="77777777" w:rsidR="003503E1" w:rsidRPr="004B509D" w:rsidRDefault="003503E1" w:rsidP="002E61C6">
      <w:pPr>
        <w:pStyle w:val="Tekstpodstawowywcity3"/>
        <w:numPr>
          <w:ilvl w:val="0"/>
          <w:numId w:val="33"/>
        </w:numPr>
        <w:tabs>
          <w:tab w:val="left" w:pos="1276"/>
          <w:tab w:val="right" w:pos="8647"/>
        </w:tabs>
        <w:ind w:right="-1"/>
        <w:rPr>
          <w:bCs/>
          <w:szCs w:val="22"/>
        </w:rPr>
      </w:pPr>
      <w:r w:rsidRPr="004B509D">
        <w:rPr>
          <w:bCs/>
          <w:szCs w:val="22"/>
        </w:rPr>
        <w:t>basenowe instalacje technologii uzdatniania wody</w:t>
      </w:r>
    </w:p>
    <w:p w14:paraId="72AAC60A" w14:textId="77777777" w:rsidR="003503E1" w:rsidRPr="004B509D" w:rsidRDefault="003503E1" w:rsidP="002E61C6">
      <w:pPr>
        <w:pStyle w:val="Tekstpodstawowywcity3"/>
        <w:numPr>
          <w:ilvl w:val="0"/>
          <w:numId w:val="33"/>
        </w:numPr>
        <w:tabs>
          <w:tab w:val="left" w:pos="1276"/>
          <w:tab w:val="right" w:pos="8647"/>
        </w:tabs>
        <w:ind w:right="-1"/>
        <w:rPr>
          <w:bCs/>
          <w:szCs w:val="22"/>
        </w:rPr>
      </w:pPr>
      <w:r w:rsidRPr="004B509D">
        <w:rPr>
          <w:bCs/>
          <w:szCs w:val="22"/>
        </w:rPr>
        <w:t xml:space="preserve">ESOK – elektroniczny system obsługi klienta, pozwalający na kontrolę dostępu poprzez bramki i ewidencję klientów, obsługę szafek szatni basenu i </w:t>
      </w:r>
      <w:proofErr w:type="spellStart"/>
      <w:r w:rsidRPr="004B509D">
        <w:rPr>
          <w:bCs/>
          <w:szCs w:val="22"/>
        </w:rPr>
        <w:t>saunarium</w:t>
      </w:r>
      <w:proofErr w:type="spellEnd"/>
      <w:r w:rsidRPr="004B509D">
        <w:rPr>
          <w:bCs/>
          <w:szCs w:val="22"/>
        </w:rPr>
        <w:t xml:space="preserve"> oraz pokoi hotelowych. System w przypadku zadziałania. Pożarowego wyłącznika prądu zwolni bramki ewakuacyjne.</w:t>
      </w:r>
    </w:p>
    <w:p w14:paraId="1C7C5543" w14:textId="6BC0F117" w:rsidR="003503E1" w:rsidRPr="004B509D" w:rsidRDefault="003503E1" w:rsidP="002E61C6">
      <w:pPr>
        <w:pStyle w:val="Tekstpodstawowywcity3"/>
        <w:numPr>
          <w:ilvl w:val="0"/>
          <w:numId w:val="33"/>
        </w:numPr>
        <w:tabs>
          <w:tab w:val="left" w:pos="1276"/>
          <w:tab w:val="right" w:pos="8647"/>
        </w:tabs>
        <w:ind w:right="-1"/>
        <w:rPr>
          <w:bCs/>
          <w:szCs w:val="22"/>
        </w:rPr>
      </w:pPr>
      <w:r w:rsidRPr="004B509D">
        <w:rPr>
          <w:bCs/>
          <w:szCs w:val="22"/>
        </w:rPr>
        <w:t>Instalacja nagłośnienia</w:t>
      </w:r>
    </w:p>
    <w:p w14:paraId="63EDF30B" w14:textId="77777777" w:rsidR="00923522" w:rsidRPr="004B509D" w:rsidRDefault="00923522" w:rsidP="00923522">
      <w:pPr>
        <w:pStyle w:val="Tekstpodstawowywcity3"/>
        <w:tabs>
          <w:tab w:val="left" w:pos="1276"/>
          <w:tab w:val="right" w:pos="8647"/>
        </w:tabs>
        <w:ind w:right="-1"/>
        <w:rPr>
          <w:bCs/>
          <w:szCs w:val="22"/>
        </w:rPr>
      </w:pPr>
    </w:p>
    <w:p w14:paraId="3B35B264" w14:textId="77777777" w:rsidR="00CD6997" w:rsidRPr="004B509D" w:rsidRDefault="00CD6997" w:rsidP="002E61C6">
      <w:pPr>
        <w:pStyle w:val="Nagwek1"/>
        <w:keepLines/>
        <w:numPr>
          <w:ilvl w:val="0"/>
          <w:numId w:val="3"/>
        </w:numPr>
        <w:tabs>
          <w:tab w:val="left" w:pos="709"/>
        </w:tabs>
        <w:rPr>
          <w:bCs/>
          <w:spacing w:val="20"/>
          <w:szCs w:val="22"/>
        </w:rPr>
      </w:pPr>
      <w:bookmarkStart w:id="24" w:name="_Toc466736931"/>
      <w:r w:rsidRPr="004B509D">
        <w:rPr>
          <w:bCs/>
          <w:spacing w:val="20"/>
          <w:szCs w:val="22"/>
        </w:rPr>
        <w:t>Zestawienie pomieszczeń.</w:t>
      </w:r>
      <w:bookmarkEnd w:id="24"/>
    </w:p>
    <w:p w14:paraId="16096B57" w14:textId="77777777" w:rsidR="00CD6997" w:rsidRPr="004B509D" w:rsidRDefault="00CD6997" w:rsidP="002E61C6">
      <w:pPr>
        <w:pStyle w:val="Zwykytekst"/>
        <w:tabs>
          <w:tab w:val="left" w:pos="720"/>
          <w:tab w:val="left" w:pos="1701"/>
          <w:tab w:val="decimal" w:pos="7938"/>
        </w:tabs>
        <w:ind w:left="720" w:right="-1"/>
        <w:jc w:val="both"/>
        <w:rPr>
          <w:rFonts w:ascii="Times New Roman" w:eastAsia="MS Mincho" w:hAnsi="Times New Roman"/>
          <w:sz w:val="22"/>
          <w:szCs w:val="22"/>
        </w:rPr>
      </w:pPr>
      <w:r w:rsidRPr="004B509D">
        <w:rPr>
          <w:rFonts w:ascii="Times New Roman" w:eastAsia="MS Mincho" w:hAnsi="Times New Roman"/>
          <w:sz w:val="22"/>
          <w:szCs w:val="22"/>
        </w:rPr>
        <w:t>Powierzchnia netto obiektu określona wg normy PN ISO 9836:1997 Właściwości użytkowe w budownictwie – Określanie i obliczanie wskaźników kubaturowych w budownictwie.</w:t>
      </w:r>
    </w:p>
    <w:p w14:paraId="0267A740" w14:textId="77777777" w:rsidR="00F90292" w:rsidRPr="004B509D" w:rsidRDefault="00F90292" w:rsidP="002E61C6">
      <w:pPr>
        <w:pStyle w:val="Tekstpodstawowy"/>
        <w:ind w:left="143" w:firstLine="577"/>
        <w:rPr>
          <w:szCs w:val="22"/>
        </w:rPr>
      </w:pPr>
    </w:p>
    <w:tbl>
      <w:tblPr>
        <w:tblW w:w="9072" w:type="dxa"/>
        <w:tblInd w:w="279" w:type="dxa"/>
        <w:tblCellMar>
          <w:left w:w="70" w:type="dxa"/>
          <w:right w:w="70" w:type="dxa"/>
        </w:tblCellMar>
        <w:tblLook w:val="04A0" w:firstRow="1" w:lastRow="0" w:firstColumn="1" w:lastColumn="0" w:noHBand="0" w:noVBand="1"/>
      </w:tblPr>
      <w:tblGrid>
        <w:gridCol w:w="1349"/>
        <w:gridCol w:w="1447"/>
        <w:gridCol w:w="3286"/>
        <w:gridCol w:w="1559"/>
        <w:gridCol w:w="1701"/>
      </w:tblGrid>
      <w:tr w:rsidR="004B509D" w:rsidRPr="004B509D" w14:paraId="43103C13" w14:textId="77777777" w:rsidTr="00CD6997">
        <w:trPr>
          <w:trHeight w:val="567"/>
        </w:trPr>
        <w:tc>
          <w:tcPr>
            <w:tcW w:w="9072" w:type="dxa"/>
            <w:gridSpan w:val="5"/>
            <w:tcBorders>
              <w:top w:val="single" w:sz="4" w:space="0" w:color="757171"/>
              <w:left w:val="single" w:sz="4" w:space="0" w:color="757171"/>
              <w:bottom w:val="single" w:sz="4" w:space="0" w:color="757171"/>
              <w:right w:val="single" w:sz="4" w:space="0" w:color="757171"/>
            </w:tcBorders>
            <w:shd w:val="clear" w:color="auto" w:fill="auto"/>
            <w:vAlign w:val="center"/>
            <w:hideMark/>
          </w:tcPr>
          <w:p w14:paraId="5D87F008" w14:textId="77777777" w:rsidR="00CD6997" w:rsidRPr="004B509D" w:rsidRDefault="00CD6997" w:rsidP="002E61C6">
            <w:pPr>
              <w:rPr>
                <w:b/>
                <w:bCs/>
                <w:sz w:val="16"/>
                <w:szCs w:val="16"/>
                <w:lang w:eastAsia="pl-PL"/>
              </w:rPr>
            </w:pPr>
            <w:r w:rsidRPr="004B509D">
              <w:rPr>
                <w:b/>
                <w:bCs/>
                <w:sz w:val="16"/>
                <w:szCs w:val="16"/>
                <w:lang w:eastAsia="pl-PL"/>
              </w:rPr>
              <w:t>ZESTAWIENIE POMIESZCZEŃ - POWIERZCHNIE NETTO</w:t>
            </w:r>
          </w:p>
        </w:tc>
      </w:tr>
      <w:tr w:rsidR="004B509D" w:rsidRPr="004B509D" w14:paraId="2BE981A9" w14:textId="77777777" w:rsidTr="00CD6997">
        <w:trPr>
          <w:trHeight w:val="567"/>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60DD7539" w14:textId="77777777" w:rsidR="00CD6997" w:rsidRPr="004B509D" w:rsidRDefault="00CD6997" w:rsidP="002E61C6">
            <w:pPr>
              <w:rPr>
                <w:sz w:val="16"/>
                <w:szCs w:val="16"/>
                <w:lang w:eastAsia="pl-PL"/>
              </w:rPr>
            </w:pPr>
            <w:r w:rsidRPr="004B509D">
              <w:rPr>
                <w:sz w:val="16"/>
                <w:szCs w:val="16"/>
                <w:lang w:eastAsia="pl-PL"/>
              </w:rPr>
              <w:t>KONDYGNACJA</w:t>
            </w:r>
          </w:p>
        </w:tc>
        <w:tc>
          <w:tcPr>
            <w:tcW w:w="1447" w:type="dxa"/>
            <w:tcBorders>
              <w:top w:val="nil"/>
              <w:left w:val="nil"/>
              <w:bottom w:val="single" w:sz="4" w:space="0" w:color="757171"/>
              <w:right w:val="single" w:sz="4" w:space="0" w:color="757171"/>
            </w:tcBorders>
            <w:shd w:val="clear" w:color="auto" w:fill="auto"/>
            <w:vAlign w:val="center"/>
            <w:hideMark/>
          </w:tcPr>
          <w:p w14:paraId="2AE7011F" w14:textId="77777777" w:rsidR="00CD6997" w:rsidRPr="004B509D" w:rsidRDefault="00CD6997" w:rsidP="002E61C6">
            <w:pPr>
              <w:rPr>
                <w:sz w:val="16"/>
                <w:szCs w:val="16"/>
                <w:lang w:eastAsia="pl-PL"/>
              </w:rPr>
            </w:pPr>
            <w:r w:rsidRPr="004B509D">
              <w:rPr>
                <w:sz w:val="16"/>
                <w:szCs w:val="16"/>
                <w:lang w:eastAsia="pl-PL"/>
              </w:rPr>
              <w:t>NUMER POMIESZCZENIA</w:t>
            </w:r>
          </w:p>
        </w:tc>
        <w:tc>
          <w:tcPr>
            <w:tcW w:w="3286" w:type="dxa"/>
            <w:tcBorders>
              <w:top w:val="nil"/>
              <w:left w:val="nil"/>
              <w:bottom w:val="single" w:sz="4" w:space="0" w:color="757171"/>
              <w:right w:val="single" w:sz="4" w:space="0" w:color="757171"/>
            </w:tcBorders>
            <w:shd w:val="clear" w:color="auto" w:fill="auto"/>
            <w:vAlign w:val="center"/>
            <w:hideMark/>
          </w:tcPr>
          <w:p w14:paraId="7B22CDF0" w14:textId="77777777" w:rsidR="00CD6997" w:rsidRPr="004B509D" w:rsidRDefault="00CD6997" w:rsidP="002E61C6">
            <w:pPr>
              <w:rPr>
                <w:sz w:val="16"/>
                <w:szCs w:val="16"/>
                <w:lang w:eastAsia="pl-PL"/>
              </w:rPr>
            </w:pPr>
            <w:r w:rsidRPr="004B509D">
              <w:rPr>
                <w:sz w:val="16"/>
                <w:szCs w:val="16"/>
                <w:lang w:eastAsia="pl-PL"/>
              </w:rPr>
              <w:t>NAZWA POMIESZCZENIA</w:t>
            </w:r>
          </w:p>
        </w:tc>
        <w:tc>
          <w:tcPr>
            <w:tcW w:w="1559" w:type="dxa"/>
            <w:tcBorders>
              <w:top w:val="nil"/>
              <w:left w:val="nil"/>
              <w:bottom w:val="single" w:sz="4" w:space="0" w:color="757171"/>
              <w:right w:val="single" w:sz="4" w:space="0" w:color="757171"/>
            </w:tcBorders>
            <w:shd w:val="clear" w:color="auto" w:fill="auto"/>
            <w:vAlign w:val="center"/>
            <w:hideMark/>
          </w:tcPr>
          <w:p w14:paraId="01435B90" w14:textId="77777777" w:rsidR="00CD6997" w:rsidRPr="004B509D" w:rsidRDefault="00CD6997" w:rsidP="002E61C6">
            <w:pPr>
              <w:rPr>
                <w:sz w:val="16"/>
                <w:szCs w:val="16"/>
                <w:lang w:eastAsia="pl-PL"/>
              </w:rPr>
            </w:pPr>
            <w:r w:rsidRPr="004B509D">
              <w:rPr>
                <w:sz w:val="16"/>
                <w:szCs w:val="16"/>
                <w:lang w:eastAsia="pl-PL"/>
              </w:rPr>
              <w:t>KATEGORIA POW. NETTO [m2]</w:t>
            </w:r>
          </w:p>
        </w:tc>
        <w:tc>
          <w:tcPr>
            <w:tcW w:w="1701" w:type="dxa"/>
            <w:tcBorders>
              <w:top w:val="nil"/>
              <w:left w:val="nil"/>
              <w:bottom w:val="single" w:sz="4" w:space="0" w:color="757171"/>
              <w:right w:val="single" w:sz="4" w:space="0" w:color="757171"/>
            </w:tcBorders>
            <w:shd w:val="clear" w:color="auto" w:fill="auto"/>
            <w:vAlign w:val="center"/>
            <w:hideMark/>
          </w:tcPr>
          <w:p w14:paraId="101C6208" w14:textId="77777777" w:rsidR="00CD6997" w:rsidRPr="004B509D" w:rsidRDefault="00CD6997" w:rsidP="002E61C6">
            <w:pPr>
              <w:rPr>
                <w:sz w:val="16"/>
                <w:szCs w:val="16"/>
                <w:lang w:eastAsia="pl-PL"/>
              </w:rPr>
            </w:pPr>
            <w:r w:rsidRPr="004B509D">
              <w:rPr>
                <w:sz w:val="16"/>
                <w:szCs w:val="16"/>
                <w:lang w:eastAsia="pl-PL"/>
              </w:rPr>
              <w:t>POWIERZCHNIA[m2]</w:t>
            </w:r>
          </w:p>
        </w:tc>
      </w:tr>
      <w:tr w:rsidR="004B509D" w:rsidRPr="004B509D" w14:paraId="3B76F81C" w14:textId="77777777" w:rsidTr="00CD6997">
        <w:trPr>
          <w:trHeight w:val="342"/>
        </w:trPr>
        <w:tc>
          <w:tcPr>
            <w:tcW w:w="9072" w:type="dxa"/>
            <w:gridSpan w:val="5"/>
            <w:tcBorders>
              <w:top w:val="single" w:sz="4" w:space="0" w:color="757171"/>
              <w:left w:val="single" w:sz="4" w:space="0" w:color="757171"/>
              <w:bottom w:val="single" w:sz="4" w:space="0" w:color="757171"/>
              <w:right w:val="single" w:sz="4" w:space="0" w:color="757171"/>
            </w:tcBorders>
            <w:shd w:val="clear" w:color="auto" w:fill="auto"/>
            <w:vAlign w:val="center"/>
            <w:hideMark/>
          </w:tcPr>
          <w:p w14:paraId="381FEA94" w14:textId="77777777" w:rsidR="00CD6997" w:rsidRPr="004B509D" w:rsidRDefault="00CD6997" w:rsidP="002E61C6">
            <w:pPr>
              <w:rPr>
                <w:sz w:val="16"/>
                <w:szCs w:val="16"/>
                <w:lang w:eastAsia="pl-PL"/>
              </w:rPr>
            </w:pPr>
            <w:r w:rsidRPr="004B509D">
              <w:rPr>
                <w:sz w:val="16"/>
                <w:szCs w:val="16"/>
                <w:lang w:eastAsia="pl-PL"/>
              </w:rPr>
              <w:t>RZUT PIWNIC</w:t>
            </w:r>
          </w:p>
        </w:tc>
      </w:tr>
      <w:tr w:rsidR="004B509D" w:rsidRPr="004B509D" w14:paraId="4C2782D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5E191F2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04CC812C" w14:textId="77777777" w:rsidR="00CD6997" w:rsidRPr="004B509D" w:rsidRDefault="00CD6997" w:rsidP="002E61C6">
            <w:pPr>
              <w:rPr>
                <w:sz w:val="16"/>
                <w:szCs w:val="16"/>
                <w:lang w:eastAsia="pl-PL"/>
              </w:rPr>
            </w:pPr>
            <w:r w:rsidRPr="004B509D">
              <w:rPr>
                <w:sz w:val="16"/>
                <w:szCs w:val="16"/>
                <w:lang w:eastAsia="pl-PL"/>
              </w:rPr>
              <w:t>P1.01</w:t>
            </w:r>
          </w:p>
        </w:tc>
        <w:tc>
          <w:tcPr>
            <w:tcW w:w="3286" w:type="dxa"/>
            <w:tcBorders>
              <w:top w:val="nil"/>
              <w:left w:val="nil"/>
              <w:bottom w:val="single" w:sz="4" w:space="0" w:color="757171"/>
              <w:right w:val="single" w:sz="4" w:space="0" w:color="757171"/>
            </w:tcBorders>
            <w:shd w:val="clear" w:color="auto" w:fill="auto"/>
            <w:vAlign w:val="center"/>
            <w:hideMark/>
          </w:tcPr>
          <w:p w14:paraId="34842756" w14:textId="77777777" w:rsidR="00CD6997" w:rsidRPr="004B509D" w:rsidRDefault="00CD6997" w:rsidP="002E61C6">
            <w:pPr>
              <w:rPr>
                <w:sz w:val="16"/>
                <w:szCs w:val="16"/>
                <w:lang w:eastAsia="pl-PL"/>
              </w:rPr>
            </w:pPr>
            <w:r w:rsidRPr="004B509D">
              <w:rPr>
                <w:sz w:val="16"/>
                <w:szCs w:val="16"/>
                <w:lang w:eastAsia="pl-PL"/>
              </w:rPr>
              <w:t>KLATKA SCHODOWA_KL2</w:t>
            </w:r>
          </w:p>
        </w:tc>
        <w:tc>
          <w:tcPr>
            <w:tcW w:w="1559" w:type="dxa"/>
            <w:tcBorders>
              <w:top w:val="nil"/>
              <w:left w:val="nil"/>
              <w:bottom w:val="single" w:sz="4" w:space="0" w:color="757171"/>
              <w:right w:val="single" w:sz="4" w:space="0" w:color="757171"/>
            </w:tcBorders>
            <w:shd w:val="clear" w:color="auto" w:fill="auto"/>
            <w:vAlign w:val="center"/>
            <w:hideMark/>
          </w:tcPr>
          <w:p w14:paraId="4CE5EA7A"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vAlign w:val="center"/>
            <w:hideMark/>
          </w:tcPr>
          <w:p w14:paraId="2B613B2A" w14:textId="77777777" w:rsidR="00CD6997" w:rsidRPr="004B509D" w:rsidRDefault="00CD6997" w:rsidP="002E61C6">
            <w:pPr>
              <w:jc w:val="right"/>
              <w:rPr>
                <w:sz w:val="16"/>
                <w:szCs w:val="16"/>
                <w:lang w:eastAsia="pl-PL"/>
              </w:rPr>
            </w:pPr>
            <w:r w:rsidRPr="004B509D">
              <w:rPr>
                <w:sz w:val="16"/>
                <w:szCs w:val="16"/>
                <w:lang w:eastAsia="pl-PL"/>
              </w:rPr>
              <w:t>9,29</w:t>
            </w:r>
          </w:p>
        </w:tc>
      </w:tr>
      <w:tr w:rsidR="004B509D" w:rsidRPr="004B509D" w14:paraId="0C5D2B2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22D43280"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41A226A7" w14:textId="77777777" w:rsidR="00CD6997" w:rsidRPr="004B509D" w:rsidRDefault="00CD6997" w:rsidP="002E61C6">
            <w:pPr>
              <w:rPr>
                <w:sz w:val="16"/>
                <w:szCs w:val="16"/>
                <w:lang w:eastAsia="pl-PL"/>
              </w:rPr>
            </w:pPr>
            <w:r w:rsidRPr="004B509D">
              <w:rPr>
                <w:sz w:val="16"/>
                <w:szCs w:val="16"/>
                <w:lang w:eastAsia="pl-PL"/>
              </w:rPr>
              <w:t>P1.02</w:t>
            </w:r>
          </w:p>
        </w:tc>
        <w:tc>
          <w:tcPr>
            <w:tcW w:w="3286" w:type="dxa"/>
            <w:tcBorders>
              <w:top w:val="nil"/>
              <w:left w:val="nil"/>
              <w:bottom w:val="single" w:sz="4" w:space="0" w:color="757171"/>
              <w:right w:val="single" w:sz="4" w:space="0" w:color="757171"/>
            </w:tcBorders>
            <w:shd w:val="clear" w:color="auto" w:fill="auto"/>
            <w:vAlign w:val="center"/>
            <w:hideMark/>
          </w:tcPr>
          <w:p w14:paraId="04B19975" w14:textId="77777777" w:rsidR="00CD6997" w:rsidRPr="004B509D" w:rsidRDefault="00CD6997" w:rsidP="002E61C6">
            <w:pPr>
              <w:rPr>
                <w:sz w:val="16"/>
                <w:szCs w:val="16"/>
                <w:lang w:eastAsia="pl-PL"/>
              </w:rPr>
            </w:pPr>
            <w:r w:rsidRPr="004B509D">
              <w:rPr>
                <w:sz w:val="16"/>
                <w:szCs w:val="16"/>
                <w:lang w:eastAsia="pl-PL"/>
              </w:rPr>
              <w:t>PODBASENIE</w:t>
            </w:r>
          </w:p>
        </w:tc>
        <w:tc>
          <w:tcPr>
            <w:tcW w:w="1559" w:type="dxa"/>
            <w:tcBorders>
              <w:top w:val="nil"/>
              <w:left w:val="nil"/>
              <w:bottom w:val="single" w:sz="4" w:space="0" w:color="757171"/>
              <w:right w:val="single" w:sz="4" w:space="0" w:color="757171"/>
            </w:tcBorders>
            <w:shd w:val="clear" w:color="auto" w:fill="auto"/>
            <w:vAlign w:val="center"/>
            <w:hideMark/>
          </w:tcPr>
          <w:p w14:paraId="2C58C73E" w14:textId="77777777" w:rsidR="00CD6997" w:rsidRPr="004B509D" w:rsidRDefault="00CD6997" w:rsidP="002E61C6">
            <w:pPr>
              <w:rPr>
                <w:sz w:val="16"/>
                <w:szCs w:val="16"/>
                <w:lang w:eastAsia="pl-PL"/>
              </w:rPr>
            </w:pPr>
            <w:r w:rsidRPr="004B509D">
              <w:rPr>
                <w:sz w:val="16"/>
                <w:szCs w:val="16"/>
                <w:lang w:eastAsia="pl-PL"/>
              </w:rPr>
              <w:t>USŁUGOWA</w:t>
            </w:r>
          </w:p>
        </w:tc>
        <w:tc>
          <w:tcPr>
            <w:tcW w:w="1701" w:type="dxa"/>
            <w:tcBorders>
              <w:top w:val="nil"/>
              <w:left w:val="nil"/>
              <w:bottom w:val="single" w:sz="4" w:space="0" w:color="757171"/>
              <w:right w:val="single" w:sz="4" w:space="0" w:color="757171"/>
            </w:tcBorders>
            <w:shd w:val="clear" w:color="auto" w:fill="auto"/>
            <w:vAlign w:val="center"/>
            <w:hideMark/>
          </w:tcPr>
          <w:p w14:paraId="64E04FAA" w14:textId="77777777" w:rsidR="00CD6997" w:rsidRPr="004B509D" w:rsidRDefault="006E053A" w:rsidP="002E61C6">
            <w:pPr>
              <w:jc w:val="right"/>
              <w:rPr>
                <w:sz w:val="16"/>
                <w:szCs w:val="16"/>
                <w:lang w:eastAsia="pl-PL"/>
              </w:rPr>
            </w:pPr>
            <w:r w:rsidRPr="004B509D">
              <w:rPr>
                <w:sz w:val="16"/>
                <w:szCs w:val="16"/>
                <w:lang w:eastAsia="pl-PL"/>
              </w:rPr>
              <w:t>155,71</w:t>
            </w:r>
          </w:p>
        </w:tc>
      </w:tr>
      <w:tr w:rsidR="004B509D" w:rsidRPr="004B509D" w14:paraId="729C98C3"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6D4DAE2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581E8AA5" w14:textId="77777777" w:rsidR="00CD6997" w:rsidRPr="004B509D" w:rsidRDefault="00CD6997" w:rsidP="002E61C6">
            <w:pPr>
              <w:rPr>
                <w:sz w:val="16"/>
                <w:szCs w:val="16"/>
                <w:lang w:eastAsia="pl-PL"/>
              </w:rPr>
            </w:pPr>
            <w:r w:rsidRPr="004B509D">
              <w:rPr>
                <w:sz w:val="16"/>
                <w:szCs w:val="16"/>
                <w:lang w:eastAsia="pl-PL"/>
              </w:rPr>
              <w:t>P1.03</w:t>
            </w:r>
          </w:p>
        </w:tc>
        <w:tc>
          <w:tcPr>
            <w:tcW w:w="3286" w:type="dxa"/>
            <w:tcBorders>
              <w:top w:val="nil"/>
              <w:left w:val="nil"/>
              <w:bottom w:val="single" w:sz="4" w:space="0" w:color="757171"/>
              <w:right w:val="single" w:sz="4" w:space="0" w:color="757171"/>
            </w:tcBorders>
            <w:shd w:val="clear" w:color="auto" w:fill="auto"/>
            <w:vAlign w:val="center"/>
            <w:hideMark/>
          </w:tcPr>
          <w:p w14:paraId="26B9C79D" w14:textId="77777777" w:rsidR="00CD6997" w:rsidRPr="004B509D" w:rsidRDefault="00CD6997" w:rsidP="002E61C6">
            <w:pPr>
              <w:rPr>
                <w:sz w:val="16"/>
                <w:szCs w:val="16"/>
                <w:lang w:eastAsia="pl-PL"/>
              </w:rPr>
            </w:pPr>
            <w:r w:rsidRPr="004B509D">
              <w:rPr>
                <w:sz w:val="16"/>
                <w:szCs w:val="16"/>
                <w:lang w:eastAsia="pl-PL"/>
              </w:rPr>
              <w:t>POMIESZCZENIE TECHNICZNE</w:t>
            </w:r>
          </w:p>
        </w:tc>
        <w:tc>
          <w:tcPr>
            <w:tcW w:w="1559" w:type="dxa"/>
            <w:tcBorders>
              <w:top w:val="nil"/>
              <w:left w:val="nil"/>
              <w:bottom w:val="single" w:sz="4" w:space="0" w:color="757171"/>
              <w:right w:val="single" w:sz="4" w:space="0" w:color="757171"/>
            </w:tcBorders>
            <w:shd w:val="clear" w:color="auto" w:fill="auto"/>
            <w:vAlign w:val="center"/>
            <w:hideMark/>
          </w:tcPr>
          <w:p w14:paraId="402BAC8D"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vAlign w:val="center"/>
            <w:hideMark/>
          </w:tcPr>
          <w:p w14:paraId="668760E2" w14:textId="77777777" w:rsidR="00CD6997" w:rsidRPr="004B509D" w:rsidRDefault="00CD6997" w:rsidP="002E61C6">
            <w:pPr>
              <w:jc w:val="right"/>
              <w:rPr>
                <w:sz w:val="16"/>
                <w:szCs w:val="16"/>
                <w:lang w:eastAsia="pl-PL"/>
              </w:rPr>
            </w:pPr>
            <w:r w:rsidRPr="004B509D">
              <w:rPr>
                <w:sz w:val="16"/>
                <w:szCs w:val="16"/>
                <w:lang w:eastAsia="pl-PL"/>
              </w:rPr>
              <w:t>5,26</w:t>
            </w:r>
          </w:p>
        </w:tc>
      </w:tr>
      <w:tr w:rsidR="004B509D" w:rsidRPr="004B509D" w14:paraId="68981820" w14:textId="77777777" w:rsidTr="00CD6997">
        <w:trPr>
          <w:trHeight w:val="34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7C9D68CC" w14:textId="77777777" w:rsidR="00CD6997" w:rsidRPr="004B509D" w:rsidRDefault="00CD6997" w:rsidP="002E61C6">
            <w:pPr>
              <w:rPr>
                <w:b/>
                <w:bCs/>
                <w:sz w:val="16"/>
                <w:szCs w:val="16"/>
                <w:lang w:eastAsia="pl-PL"/>
              </w:rPr>
            </w:pPr>
            <w:r w:rsidRPr="004B509D">
              <w:rPr>
                <w:b/>
                <w:bCs/>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3DCA52F8" w14:textId="77777777" w:rsidR="00CD6997" w:rsidRPr="004B509D" w:rsidRDefault="00CD6997" w:rsidP="002E61C6">
            <w:pPr>
              <w:rPr>
                <w:b/>
                <w:bCs/>
                <w:sz w:val="16"/>
                <w:szCs w:val="16"/>
                <w:lang w:eastAsia="pl-PL"/>
              </w:rPr>
            </w:pPr>
            <w:r w:rsidRPr="004B509D">
              <w:rPr>
                <w:b/>
                <w:bCs/>
                <w:sz w:val="16"/>
                <w:szCs w:val="16"/>
                <w:lang w:eastAsia="pl-PL"/>
              </w:rPr>
              <w:t> </w:t>
            </w:r>
          </w:p>
        </w:tc>
        <w:tc>
          <w:tcPr>
            <w:tcW w:w="3286" w:type="dxa"/>
            <w:tcBorders>
              <w:top w:val="nil"/>
              <w:left w:val="nil"/>
              <w:bottom w:val="single" w:sz="4" w:space="0" w:color="757171"/>
              <w:right w:val="single" w:sz="4" w:space="0" w:color="757171"/>
            </w:tcBorders>
            <w:shd w:val="clear" w:color="auto" w:fill="auto"/>
            <w:vAlign w:val="center"/>
            <w:hideMark/>
          </w:tcPr>
          <w:p w14:paraId="15DDCD7C" w14:textId="77777777" w:rsidR="00CD6997" w:rsidRPr="004B509D" w:rsidRDefault="00CD6997" w:rsidP="002E61C6">
            <w:pPr>
              <w:rPr>
                <w:b/>
                <w:bCs/>
                <w:sz w:val="16"/>
                <w:szCs w:val="16"/>
                <w:lang w:eastAsia="pl-PL"/>
              </w:rPr>
            </w:pPr>
            <w:r w:rsidRPr="004B509D">
              <w:rPr>
                <w:b/>
                <w:bCs/>
                <w:sz w:val="16"/>
                <w:szCs w:val="16"/>
                <w:lang w:eastAsia="pl-PL"/>
              </w:rPr>
              <w:t> </w:t>
            </w:r>
          </w:p>
        </w:tc>
        <w:tc>
          <w:tcPr>
            <w:tcW w:w="1559" w:type="dxa"/>
            <w:tcBorders>
              <w:top w:val="nil"/>
              <w:left w:val="nil"/>
              <w:bottom w:val="single" w:sz="4" w:space="0" w:color="757171"/>
              <w:right w:val="single" w:sz="4" w:space="0" w:color="757171"/>
            </w:tcBorders>
            <w:shd w:val="clear" w:color="auto" w:fill="auto"/>
            <w:vAlign w:val="center"/>
            <w:hideMark/>
          </w:tcPr>
          <w:p w14:paraId="7920DC45" w14:textId="77777777" w:rsidR="00CD6997" w:rsidRPr="004B509D" w:rsidRDefault="00CD6997" w:rsidP="002E61C6">
            <w:pPr>
              <w:rPr>
                <w:b/>
                <w:bCs/>
                <w:sz w:val="16"/>
                <w:szCs w:val="16"/>
                <w:lang w:eastAsia="pl-PL"/>
              </w:rPr>
            </w:pPr>
            <w:r w:rsidRPr="004B509D">
              <w:rPr>
                <w:b/>
                <w:bCs/>
                <w:sz w:val="16"/>
                <w:szCs w:val="16"/>
                <w:lang w:eastAsia="pl-PL"/>
              </w:rPr>
              <w:t> </w:t>
            </w:r>
          </w:p>
        </w:tc>
        <w:tc>
          <w:tcPr>
            <w:tcW w:w="1701" w:type="dxa"/>
            <w:tcBorders>
              <w:top w:val="nil"/>
              <w:left w:val="nil"/>
              <w:bottom w:val="single" w:sz="4" w:space="0" w:color="757171"/>
              <w:right w:val="single" w:sz="4" w:space="0" w:color="757171"/>
            </w:tcBorders>
            <w:shd w:val="clear" w:color="auto" w:fill="auto"/>
            <w:vAlign w:val="center"/>
            <w:hideMark/>
          </w:tcPr>
          <w:p w14:paraId="7CAF352E" w14:textId="77777777" w:rsidR="00CD6997" w:rsidRPr="004B509D" w:rsidRDefault="006E053A" w:rsidP="002E61C6">
            <w:pPr>
              <w:jc w:val="right"/>
              <w:rPr>
                <w:b/>
                <w:bCs/>
                <w:sz w:val="16"/>
                <w:szCs w:val="16"/>
                <w:lang w:eastAsia="pl-PL"/>
              </w:rPr>
            </w:pPr>
            <w:r w:rsidRPr="004B509D">
              <w:rPr>
                <w:b/>
                <w:bCs/>
                <w:sz w:val="16"/>
                <w:szCs w:val="16"/>
                <w:lang w:eastAsia="pl-PL"/>
              </w:rPr>
              <w:t>170,26</w:t>
            </w:r>
            <w:r w:rsidR="00CD6997" w:rsidRPr="004B509D">
              <w:rPr>
                <w:b/>
                <w:bCs/>
                <w:sz w:val="16"/>
                <w:szCs w:val="16"/>
                <w:lang w:eastAsia="pl-PL"/>
              </w:rPr>
              <w:t xml:space="preserve"> m²</w:t>
            </w:r>
          </w:p>
        </w:tc>
      </w:tr>
      <w:tr w:rsidR="004B509D" w:rsidRPr="004B509D" w14:paraId="6244D796" w14:textId="77777777" w:rsidTr="00CD6997">
        <w:trPr>
          <w:trHeight w:val="342"/>
        </w:trPr>
        <w:tc>
          <w:tcPr>
            <w:tcW w:w="9072" w:type="dxa"/>
            <w:gridSpan w:val="5"/>
            <w:tcBorders>
              <w:top w:val="single" w:sz="4" w:space="0" w:color="757171"/>
              <w:left w:val="single" w:sz="4" w:space="0" w:color="757171"/>
              <w:bottom w:val="single" w:sz="4" w:space="0" w:color="757171"/>
              <w:right w:val="single" w:sz="4" w:space="0" w:color="757171"/>
            </w:tcBorders>
            <w:shd w:val="clear" w:color="auto" w:fill="auto"/>
            <w:vAlign w:val="center"/>
            <w:hideMark/>
          </w:tcPr>
          <w:p w14:paraId="2DE26B8D" w14:textId="77777777" w:rsidR="00CD6997" w:rsidRPr="004B509D" w:rsidRDefault="00CD6997" w:rsidP="002E61C6">
            <w:pPr>
              <w:rPr>
                <w:sz w:val="16"/>
                <w:szCs w:val="16"/>
                <w:lang w:eastAsia="pl-PL"/>
              </w:rPr>
            </w:pPr>
            <w:r w:rsidRPr="004B509D">
              <w:rPr>
                <w:sz w:val="16"/>
                <w:szCs w:val="16"/>
                <w:lang w:eastAsia="pl-PL"/>
              </w:rPr>
              <w:t>RZUT PARTERU</w:t>
            </w:r>
          </w:p>
        </w:tc>
      </w:tr>
      <w:tr w:rsidR="004B509D" w:rsidRPr="004B509D" w14:paraId="625C8EC9"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060F8DC2"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1DBDED0C" w14:textId="77777777" w:rsidR="00CD6997" w:rsidRPr="004B509D" w:rsidRDefault="00CD6997" w:rsidP="002E61C6">
            <w:pPr>
              <w:rPr>
                <w:sz w:val="16"/>
                <w:szCs w:val="16"/>
                <w:lang w:eastAsia="pl-PL"/>
              </w:rPr>
            </w:pPr>
            <w:r w:rsidRPr="004B509D">
              <w:rPr>
                <w:sz w:val="16"/>
                <w:szCs w:val="16"/>
                <w:lang w:eastAsia="pl-PL"/>
              </w:rPr>
              <w:t>1.01</w:t>
            </w:r>
          </w:p>
        </w:tc>
        <w:tc>
          <w:tcPr>
            <w:tcW w:w="3286" w:type="dxa"/>
            <w:tcBorders>
              <w:top w:val="nil"/>
              <w:left w:val="nil"/>
              <w:bottom w:val="single" w:sz="4" w:space="0" w:color="757171"/>
              <w:right w:val="single" w:sz="4" w:space="0" w:color="757171"/>
            </w:tcBorders>
            <w:shd w:val="clear" w:color="auto" w:fill="auto"/>
            <w:vAlign w:val="center"/>
            <w:hideMark/>
          </w:tcPr>
          <w:p w14:paraId="1A3BA739" w14:textId="77777777" w:rsidR="00CD6997" w:rsidRPr="004B509D" w:rsidRDefault="00CD6997" w:rsidP="002E61C6">
            <w:pPr>
              <w:rPr>
                <w:sz w:val="16"/>
                <w:szCs w:val="16"/>
                <w:lang w:eastAsia="pl-PL"/>
              </w:rPr>
            </w:pPr>
            <w:r w:rsidRPr="004B509D">
              <w:rPr>
                <w:sz w:val="16"/>
                <w:szCs w:val="16"/>
                <w:lang w:eastAsia="pl-PL"/>
              </w:rPr>
              <w:t>WIATROŁAP</w:t>
            </w:r>
          </w:p>
        </w:tc>
        <w:tc>
          <w:tcPr>
            <w:tcW w:w="1559" w:type="dxa"/>
            <w:tcBorders>
              <w:top w:val="nil"/>
              <w:left w:val="nil"/>
              <w:bottom w:val="single" w:sz="4" w:space="0" w:color="757171"/>
              <w:right w:val="single" w:sz="4" w:space="0" w:color="757171"/>
            </w:tcBorders>
            <w:shd w:val="clear" w:color="auto" w:fill="auto"/>
            <w:vAlign w:val="center"/>
            <w:hideMark/>
          </w:tcPr>
          <w:p w14:paraId="7D8B0294"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vAlign w:val="center"/>
            <w:hideMark/>
          </w:tcPr>
          <w:p w14:paraId="58EEF5E7" w14:textId="77777777" w:rsidR="00CD6997" w:rsidRPr="004B509D" w:rsidRDefault="00CD6997" w:rsidP="002E61C6">
            <w:pPr>
              <w:jc w:val="right"/>
              <w:rPr>
                <w:sz w:val="16"/>
                <w:szCs w:val="16"/>
                <w:lang w:eastAsia="pl-PL"/>
              </w:rPr>
            </w:pPr>
            <w:r w:rsidRPr="004B509D">
              <w:rPr>
                <w:sz w:val="16"/>
                <w:szCs w:val="16"/>
                <w:lang w:eastAsia="pl-PL"/>
              </w:rPr>
              <w:t>10,09</w:t>
            </w:r>
          </w:p>
        </w:tc>
      </w:tr>
      <w:tr w:rsidR="004B509D" w:rsidRPr="004B509D" w14:paraId="1797209B"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13DE9621"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5D32330C" w14:textId="77777777" w:rsidR="00CD6997" w:rsidRPr="004B509D" w:rsidRDefault="00CD6997" w:rsidP="002E61C6">
            <w:pPr>
              <w:rPr>
                <w:sz w:val="16"/>
                <w:szCs w:val="16"/>
                <w:lang w:eastAsia="pl-PL"/>
              </w:rPr>
            </w:pPr>
            <w:r w:rsidRPr="004B509D">
              <w:rPr>
                <w:sz w:val="16"/>
                <w:szCs w:val="16"/>
                <w:lang w:eastAsia="pl-PL"/>
              </w:rPr>
              <w:t>1.02</w:t>
            </w:r>
          </w:p>
        </w:tc>
        <w:tc>
          <w:tcPr>
            <w:tcW w:w="3286" w:type="dxa"/>
            <w:tcBorders>
              <w:top w:val="nil"/>
              <w:left w:val="nil"/>
              <w:bottom w:val="single" w:sz="4" w:space="0" w:color="757171"/>
              <w:right w:val="single" w:sz="4" w:space="0" w:color="757171"/>
            </w:tcBorders>
            <w:shd w:val="clear" w:color="auto" w:fill="auto"/>
            <w:vAlign w:val="center"/>
            <w:hideMark/>
          </w:tcPr>
          <w:p w14:paraId="69DD4300" w14:textId="77777777" w:rsidR="00CD6997" w:rsidRPr="004B509D" w:rsidRDefault="00CD6997" w:rsidP="002E61C6">
            <w:pPr>
              <w:rPr>
                <w:sz w:val="16"/>
                <w:szCs w:val="16"/>
                <w:lang w:eastAsia="pl-PL"/>
              </w:rPr>
            </w:pPr>
            <w:r w:rsidRPr="004B509D">
              <w:rPr>
                <w:sz w:val="16"/>
                <w:szCs w:val="16"/>
                <w:lang w:eastAsia="pl-PL"/>
              </w:rPr>
              <w:t>HOLL</w:t>
            </w:r>
          </w:p>
        </w:tc>
        <w:tc>
          <w:tcPr>
            <w:tcW w:w="1559" w:type="dxa"/>
            <w:tcBorders>
              <w:top w:val="nil"/>
              <w:left w:val="nil"/>
              <w:bottom w:val="single" w:sz="4" w:space="0" w:color="757171"/>
              <w:right w:val="single" w:sz="4" w:space="0" w:color="757171"/>
            </w:tcBorders>
            <w:shd w:val="clear" w:color="auto" w:fill="auto"/>
            <w:vAlign w:val="center"/>
            <w:hideMark/>
          </w:tcPr>
          <w:p w14:paraId="68604990"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vAlign w:val="center"/>
            <w:hideMark/>
          </w:tcPr>
          <w:p w14:paraId="50F30F19" w14:textId="77777777" w:rsidR="00CD6997" w:rsidRPr="004B509D" w:rsidRDefault="00CD6997" w:rsidP="002E61C6">
            <w:pPr>
              <w:jc w:val="right"/>
              <w:rPr>
                <w:sz w:val="16"/>
                <w:szCs w:val="16"/>
                <w:lang w:eastAsia="pl-PL"/>
              </w:rPr>
            </w:pPr>
            <w:r w:rsidRPr="004B509D">
              <w:rPr>
                <w:sz w:val="16"/>
                <w:szCs w:val="16"/>
                <w:lang w:eastAsia="pl-PL"/>
              </w:rPr>
              <w:t>76,12</w:t>
            </w:r>
          </w:p>
        </w:tc>
      </w:tr>
      <w:tr w:rsidR="004B509D" w:rsidRPr="004B509D" w14:paraId="273E1CE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1BCA8AB7"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44384EFE" w14:textId="77777777" w:rsidR="00CD6997" w:rsidRPr="004B509D" w:rsidRDefault="00CD6997" w:rsidP="002E61C6">
            <w:pPr>
              <w:rPr>
                <w:sz w:val="16"/>
                <w:szCs w:val="16"/>
                <w:lang w:eastAsia="pl-PL"/>
              </w:rPr>
            </w:pPr>
            <w:r w:rsidRPr="004B509D">
              <w:rPr>
                <w:sz w:val="16"/>
                <w:szCs w:val="16"/>
                <w:lang w:eastAsia="pl-PL"/>
              </w:rPr>
              <w:t>1.03</w:t>
            </w:r>
          </w:p>
        </w:tc>
        <w:tc>
          <w:tcPr>
            <w:tcW w:w="3286" w:type="dxa"/>
            <w:tcBorders>
              <w:top w:val="nil"/>
              <w:left w:val="nil"/>
              <w:bottom w:val="single" w:sz="4" w:space="0" w:color="757171"/>
              <w:right w:val="single" w:sz="4" w:space="0" w:color="757171"/>
            </w:tcBorders>
            <w:shd w:val="clear" w:color="auto" w:fill="auto"/>
            <w:vAlign w:val="center"/>
            <w:hideMark/>
          </w:tcPr>
          <w:p w14:paraId="3F3B4F2C" w14:textId="77777777" w:rsidR="00CD6997" w:rsidRPr="004B509D" w:rsidRDefault="00CD6997" w:rsidP="002E61C6">
            <w:pPr>
              <w:rPr>
                <w:sz w:val="16"/>
                <w:szCs w:val="16"/>
                <w:lang w:eastAsia="pl-PL"/>
              </w:rPr>
            </w:pPr>
            <w:r w:rsidRPr="004B509D">
              <w:rPr>
                <w:sz w:val="16"/>
                <w:szCs w:val="16"/>
                <w:lang w:eastAsia="pl-PL"/>
              </w:rPr>
              <w:t>KLATKA SCHODOWA_KL1</w:t>
            </w:r>
          </w:p>
        </w:tc>
        <w:tc>
          <w:tcPr>
            <w:tcW w:w="1559" w:type="dxa"/>
            <w:tcBorders>
              <w:top w:val="nil"/>
              <w:left w:val="nil"/>
              <w:bottom w:val="single" w:sz="4" w:space="0" w:color="757171"/>
              <w:right w:val="single" w:sz="4" w:space="0" w:color="757171"/>
            </w:tcBorders>
            <w:shd w:val="clear" w:color="auto" w:fill="auto"/>
            <w:vAlign w:val="center"/>
            <w:hideMark/>
          </w:tcPr>
          <w:p w14:paraId="61593036"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vAlign w:val="center"/>
            <w:hideMark/>
          </w:tcPr>
          <w:p w14:paraId="359B70AB" w14:textId="77777777" w:rsidR="00CD6997" w:rsidRPr="004B509D" w:rsidRDefault="00CD6997" w:rsidP="002E61C6">
            <w:pPr>
              <w:jc w:val="right"/>
              <w:rPr>
                <w:sz w:val="16"/>
                <w:szCs w:val="16"/>
                <w:lang w:eastAsia="pl-PL"/>
              </w:rPr>
            </w:pPr>
            <w:r w:rsidRPr="004B509D">
              <w:rPr>
                <w:sz w:val="16"/>
                <w:szCs w:val="16"/>
                <w:lang w:eastAsia="pl-PL"/>
              </w:rPr>
              <w:t>13,3</w:t>
            </w:r>
          </w:p>
        </w:tc>
      </w:tr>
      <w:tr w:rsidR="004B509D" w:rsidRPr="004B509D" w14:paraId="2FB06665"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14E86A8B"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334C240C" w14:textId="77777777" w:rsidR="00CD6997" w:rsidRPr="004B509D" w:rsidRDefault="00CD6997" w:rsidP="002E61C6">
            <w:pPr>
              <w:rPr>
                <w:sz w:val="16"/>
                <w:szCs w:val="16"/>
                <w:lang w:eastAsia="pl-PL"/>
              </w:rPr>
            </w:pPr>
            <w:r w:rsidRPr="004B509D">
              <w:rPr>
                <w:sz w:val="16"/>
                <w:szCs w:val="16"/>
                <w:lang w:eastAsia="pl-PL"/>
              </w:rPr>
              <w:t>1.04</w:t>
            </w:r>
          </w:p>
        </w:tc>
        <w:tc>
          <w:tcPr>
            <w:tcW w:w="3286" w:type="dxa"/>
            <w:tcBorders>
              <w:top w:val="nil"/>
              <w:left w:val="nil"/>
              <w:bottom w:val="single" w:sz="4" w:space="0" w:color="757171"/>
              <w:right w:val="single" w:sz="4" w:space="0" w:color="757171"/>
            </w:tcBorders>
            <w:shd w:val="clear" w:color="auto" w:fill="auto"/>
            <w:vAlign w:val="center"/>
            <w:hideMark/>
          </w:tcPr>
          <w:p w14:paraId="0B0FBA21" w14:textId="77777777" w:rsidR="00CD6997" w:rsidRPr="004B509D" w:rsidRDefault="00CD6997" w:rsidP="002E61C6">
            <w:pPr>
              <w:rPr>
                <w:sz w:val="16"/>
                <w:szCs w:val="16"/>
                <w:lang w:eastAsia="pl-PL"/>
              </w:rPr>
            </w:pPr>
            <w:r w:rsidRPr="004B509D">
              <w:rPr>
                <w:sz w:val="16"/>
                <w:szCs w:val="16"/>
                <w:lang w:eastAsia="pl-PL"/>
              </w:rPr>
              <w:t>KASA</w:t>
            </w:r>
          </w:p>
        </w:tc>
        <w:tc>
          <w:tcPr>
            <w:tcW w:w="1559" w:type="dxa"/>
            <w:tcBorders>
              <w:top w:val="nil"/>
              <w:left w:val="nil"/>
              <w:bottom w:val="single" w:sz="4" w:space="0" w:color="757171"/>
              <w:right w:val="single" w:sz="4" w:space="0" w:color="757171"/>
            </w:tcBorders>
            <w:shd w:val="clear" w:color="auto" w:fill="auto"/>
            <w:vAlign w:val="center"/>
            <w:hideMark/>
          </w:tcPr>
          <w:p w14:paraId="7564285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vAlign w:val="center"/>
            <w:hideMark/>
          </w:tcPr>
          <w:p w14:paraId="1E6BFC07" w14:textId="77777777" w:rsidR="00CD6997" w:rsidRPr="004B509D" w:rsidRDefault="00CD6997" w:rsidP="002E61C6">
            <w:pPr>
              <w:jc w:val="right"/>
              <w:rPr>
                <w:sz w:val="16"/>
                <w:szCs w:val="16"/>
                <w:lang w:eastAsia="pl-PL"/>
              </w:rPr>
            </w:pPr>
            <w:r w:rsidRPr="004B509D">
              <w:rPr>
                <w:sz w:val="16"/>
                <w:szCs w:val="16"/>
                <w:lang w:eastAsia="pl-PL"/>
              </w:rPr>
              <w:t>6,77</w:t>
            </w:r>
          </w:p>
        </w:tc>
      </w:tr>
      <w:tr w:rsidR="004B509D" w:rsidRPr="004B509D" w14:paraId="48F29AF9"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1D54FFF8"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60EC8750" w14:textId="77777777" w:rsidR="00CD6997" w:rsidRPr="004B509D" w:rsidRDefault="00CD6997" w:rsidP="002E61C6">
            <w:pPr>
              <w:rPr>
                <w:sz w:val="16"/>
                <w:szCs w:val="16"/>
                <w:lang w:eastAsia="pl-PL"/>
              </w:rPr>
            </w:pPr>
            <w:r w:rsidRPr="004B509D">
              <w:rPr>
                <w:sz w:val="16"/>
                <w:szCs w:val="16"/>
                <w:lang w:eastAsia="pl-PL"/>
              </w:rPr>
              <w:t>1.05</w:t>
            </w:r>
          </w:p>
        </w:tc>
        <w:tc>
          <w:tcPr>
            <w:tcW w:w="3286" w:type="dxa"/>
            <w:tcBorders>
              <w:top w:val="nil"/>
              <w:left w:val="nil"/>
              <w:bottom w:val="single" w:sz="4" w:space="0" w:color="757171"/>
              <w:right w:val="single" w:sz="4" w:space="0" w:color="757171"/>
            </w:tcBorders>
            <w:shd w:val="clear" w:color="auto" w:fill="auto"/>
            <w:vAlign w:val="center"/>
            <w:hideMark/>
          </w:tcPr>
          <w:p w14:paraId="6D0FE712" w14:textId="77777777" w:rsidR="00CD6997" w:rsidRPr="004B509D" w:rsidRDefault="00CD6997" w:rsidP="002E61C6">
            <w:pPr>
              <w:rPr>
                <w:sz w:val="16"/>
                <w:szCs w:val="16"/>
                <w:lang w:eastAsia="pl-PL"/>
              </w:rPr>
            </w:pPr>
            <w:r w:rsidRPr="004B509D">
              <w:rPr>
                <w:sz w:val="16"/>
                <w:szCs w:val="16"/>
                <w:lang w:eastAsia="pl-PL"/>
              </w:rPr>
              <w:t>ZAPLECZE KASOWE</w:t>
            </w:r>
          </w:p>
        </w:tc>
        <w:tc>
          <w:tcPr>
            <w:tcW w:w="1559" w:type="dxa"/>
            <w:tcBorders>
              <w:top w:val="nil"/>
              <w:left w:val="nil"/>
              <w:bottom w:val="single" w:sz="4" w:space="0" w:color="757171"/>
              <w:right w:val="single" w:sz="4" w:space="0" w:color="757171"/>
            </w:tcBorders>
            <w:shd w:val="clear" w:color="auto" w:fill="auto"/>
            <w:vAlign w:val="center"/>
            <w:hideMark/>
          </w:tcPr>
          <w:p w14:paraId="162083AB"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vAlign w:val="center"/>
            <w:hideMark/>
          </w:tcPr>
          <w:p w14:paraId="786800C6" w14:textId="77777777" w:rsidR="00CD6997" w:rsidRPr="004B509D" w:rsidRDefault="00CD6997" w:rsidP="002E61C6">
            <w:pPr>
              <w:jc w:val="right"/>
              <w:rPr>
                <w:sz w:val="16"/>
                <w:szCs w:val="16"/>
                <w:lang w:eastAsia="pl-PL"/>
              </w:rPr>
            </w:pPr>
            <w:r w:rsidRPr="004B509D">
              <w:rPr>
                <w:sz w:val="16"/>
                <w:szCs w:val="16"/>
                <w:lang w:eastAsia="pl-PL"/>
              </w:rPr>
              <w:t>6,13</w:t>
            </w:r>
          </w:p>
        </w:tc>
      </w:tr>
      <w:tr w:rsidR="004B509D" w:rsidRPr="004B509D" w14:paraId="74481A01"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1E3023CB"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37D9D459" w14:textId="77777777" w:rsidR="00CD6997" w:rsidRPr="004B509D" w:rsidRDefault="00CD6997" w:rsidP="002E61C6">
            <w:pPr>
              <w:rPr>
                <w:sz w:val="16"/>
                <w:szCs w:val="16"/>
                <w:lang w:eastAsia="pl-PL"/>
              </w:rPr>
            </w:pPr>
            <w:r w:rsidRPr="004B509D">
              <w:rPr>
                <w:sz w:val="16"/>
                <w:szCs w:val="16"/>
                <w:lang w:eastAsia="pl-PL"/>
              </w:rPr>
              <w:t>1.06</w:t>
            </w:r>
          </w:p>
        </w:tc>
        <w:tc>
          <w:tcPr>
            <w:tcW w:w="3286" w:type="dxa"/>
            <w:tcBorders>
              <w:top w:val="nil"/>
              <w:left w:val="nil"/>
              <w:bottom w:val="single" w:sz="4" w:space="0" w:color="757171"/>
              <w:right w:val="single" w:sz="4" w:space="0" w:color="757171"/>
            </w:tcBorders>
            <w:shd w:val="clear" w:color="auto" w:fill="auto"/>
            <w:vAlign w:val="center"/>
            <w:hideMark/>
          </w:tcPr>
          <w:p w14:paraId="3AB43D9D" w14:textId="77777777" w:rsidR="00CD6997" w:rsidRPr="004B509D" w:rsidRDefault="00CD6997" w:rsidP="002E61C6">
            <w:pPr>
              <w:rPr>
                <w:sz w:val="16"/>
                <w:szCs w:val="16"/>
                <w:lang w:eastAsia="pl-PL"/>
              </w:rPr>
            </w:pPr>
            <w:r w:rsidRPr="004B509D">
              <w:rPr>
                <w:sz w:val="16"/>
                <w:szCs w:val="16"/>
                <w:lang w:eastAsia="pl-PL"/>
              </w:rPr>
              <w:t>WC NIEPEŁNOSPRAWNY</w:t>
            </w:r>
          </w:p>
        </w:tc>
        <w:tc>
          <w:tcPr>
            <w:tcW w:w="1559" w:type="dxa"/>
            <w:tcBorders>
              <w:top w:val="nil"/>
              <w:left w:val="nil"/>
              <w:bottom w:val="single" w:sz="4" w:space="0" w:color="757171"/>
              <w:right w:val="single" w:sz="4" w:space="0" w:color="757171"/>
            </w:tcBorders>
            <w:shd w:val="clear" w:color="auto" w:fill="auto"/>
            <w:vAlign w:val="center"/>
            <w:hideMark/>
          </w:tcPr>
          <w:p w14:paraId="2FAC7D5D"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vAlign w:val="center"/>
            <w:hideMark/>
          </w:tcPr>
          <w:p w14:paraId="07521DA6" w14:textId="77777777" w:rsidR="00CD6997" w:rsidRPr="004B509D" w:rsidRDefault="00CD6997" w:rsidP="002E61C6">
            <w:pPr>
              <w:jc w:val="right"/>
              <w:rPr>
                <w:sz w:val="16"/>
                <w:szCs w:val="16"/>
                <w:lang w:eastAsia="pl-PL"/>
              </w:rPr>
            </w:pPr>
            <w:r w:rsidRPr="004B509D">
              <w:rPr>
                <w:sz w:val="16"/>
                <w:szCs w:val="16"/>
                <w:lang w:eastAsia="pl-PL"/>
              </w:rPr>
              <w:t>6,39</w:t>
            </w:r>
          </w:p>
        </w:tc>
      </w:tr>
      <w:tr w:rsidR="004B509D" w:rsidRPr="004B509D" w14:paraId="2EC9696F"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D1A9B1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0BD8006" w14:textId="77777777" w:rsidR="00CD6997" w:rsidRPr="004B509D" w:rsidRDefault="00CD6997" w:rsidP="002E61C6">
            <w:pPr>
              <w:rPr>
                <w:sz w:val="16"/>
                <w:szCs w:val="16"/>
                <w:lang w:eastAsia="pl-PL"/>
              </w:rPr>
            </w:pPr>
            <w:r w:rsidRPr="004B509D">
              <w:rPr>
                <w:sz w:val="16"/>
                <w:szCs w:val="16"/>
                <w:lang w:eastAsia="pl-PL"/>
              </w:rPr>
              <w:t>1.07</w:t>
            </w:r>
          </w:p>
        </w:tc>
        <w:tc>
          <w:tcPr>
            <w:tcW w:w="3286" w:type="dxa"/>
            <w:tcBorders>
              <w:top w:val="nil"/>
              <w:left w:val="nil"/>
              <w:bottom w:val="single" w:sz="4" w:space="0" w:color="757171"/>
              <w:right w:val="single" w:sz="4" w:space="0" w:color="757171"/>
            </w:tcBorders>
            <w:shd w:val="clear" w:color="auto" w:fill="auto"/>
            <w:noWrap/>
            <w:vAlign w:val="bottom"/>
            <w:hideMark/>
          </w:tcPr>
          <w:p w14:paraId="10E553E1" w14:textId="77777777" w:rsidR="00CD6997" w:rsidRPr="004B509D" w:rsidRDefault="00CD6997" w:rsidP="002E61C6">
            <w:pPr>
              <w:rPr>
                <w:sz w:val="16"/>
                <w:szCs w:val="16"/>
                <w:lang w:eastAsia="pl-PL"/>
              </w:rPr>
            </w:pPr>
            <w:r w:rsidRPr="004B509D">
              <w:rPr>
                <w:sz w:val="16"/>
                <w:szCs w:val="16"/>
                <w:lang w:eastAsia="pl-PL"/>
              </w:rPr>
              <w:t>STREFA KOSMETYCZNYCZNA</w:t>
            </w:r>
          </w:p>
        </w:tc>
        <w:tc>
          <w:tcPr>
            <w:tcW w:w="1559" w:type="dxa"/>
            <w:tcBorders>
              <w:top w:val="nil"/>
              <w:left w:val="nil"/>
              <w:bottom w:val="single" w:sz="4" w:space="0" w:color="757171"/>
              <w:right w:val="single" w:sz="4" w:space="0" w:color="757171"/>
            </w:tcBorders>
            <w:shd w:val="clear" w:color="auto" w:fill="auto"/>
            <w:noWrap/>
            <w:vAlign w:val="bottom"/>
            <w:hideMark/>
          </w:tcPr>
          <w:p w14:paraId="48CF8F37"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DB61ED3" w14:textId="77777777" w:rsidR="00CD6997" w:rsidRPr="004B509D" w:rsidRDefault="00CD6997" w:rsidP="002E61C6">
            <w:pPr>
              <w:jc w:val="right"/>
              <w:rPr>
                <w:sz w:val="16"/>
                <w:szCs w:val="16"/>
                <w:lang w:eastAsia="pl-PL"/>
              </w:rPr>
            </w:pPr>
            <w:r w:rsidRPr="004B509D">
              <w:rPr>
                <w:sz w:val="16"/>
                <w:szCs w:val="16"/>
                <w:lang w:eastAsia="pl-PL"/>
              </w:rPr>
              <w:t>76,59</w:t>
            </w:r>
          </w:p>
        </w:tc>
      </w:tr>
      <w:tr w:rsidR="004B509D" w:rsidRPr="004B509D" w14:paraId="0EDB8962"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FDE868F"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6DD27D8" w14:textId="77777777" w:rsidR="00CD6997" w:rsidRPr="004B509D" w:rsidRDefault="00CD6997" w:rsidP="002E61C6">
            <w:pPr>
              <w:rPr>
                <w:sz w:val="16"/>
                <w:szCs w:val="16"/>
                <w:lang w:eastAsia="pl-PL"/>
              </w:rPr>
            </w:pPr>
            <w:r w:rsidRPr="004B509D">
              <w:rPr>
                <w:sz w:val="16"/>
                <w:szCs w:val="16"/>
                <w:lang w:eastAsia="pl-PL"/>
              </w:rPr>
              <w:t>1.08</w:t>
            </w:r>
          </w:p>
        </w:tc>
        <w:tc>
          <w:tcPr>
            <w:tcW w:w="3286" w:type="dxa"/>
            <w:tcBorders>
              <w:top w:val="nil"/>
              <w:left w:val="nil"/>
              <w:bottom w:val="single" w:sz="4" w:space="0" w:color="757171"/>
              <w:right w:val="single" w:sz="4" w:space="0" w:color="757171"/>
            </w:tcBorders>
            <w:shd w:val="clear" w:color="auto" w:fill="auto"/>
            <w:noWrap/>
            <w:vAlign w:val="bottom"/>
            <w:hideMark/>
          </w:tcPr>
          <w:p w14:paraId="3D4E41BE" w14:textId="77777777" w:rsidR="00CD6997" w:rsidRPr="004B509D" w:rsidRDefault="00CD6997" w:rsidP="002E61C6">
            <w:pPr>
              <w:rPr>
                <w:sz w:val="16"/>
                <w:szCs w:val="16"/>
                <w:lang w:eastAsia="pl-PL"/>
              </w:rPr>
            </w:pPr>
            <w:r w:rsidRPr="004B509D">
              <w:rPr>
                <w:sz w:val="16"/>
                <w:szCs w:val="16"/>
                <w:lang w:eastAsia="pl-PL"/>
              </w:rPr>
              <w:t>KORYTARZ</w:t>
            </w:r>
          </w:p>
        </w:tc>
        <w:tc>
          <w:tcPr>
            <w:tcW w:w="1559" w:type="dxa"/>
            <w:tcBorders>
              <w:top w:val="nil"/>
              <w:left w:val="nil"/>
              <w:bottom w:val="single" w:sz="4" w:space="0" w:color="757171"/>
              <w:right w:val="single" w:sz="4" w:space="0" w:color="757171"/>
            </w:tcBorders>
            <w:shd w:val="clear" w:color="auto" w:fill="auto"/>
            <w:noWrap/>
            <w:vAlign w:val="bottom"/>
            <w:hideMark/>
          </w:tcPr>
          <w:p w14:paraId="7E3CD94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F6989E1" w14:textId="77777777" w:rsidR="00CD6997" w:rsidRPr="004B509D" w:rsidRDefault="00CD6997" w:rsidP="002E61C6">
            <w:pPr>
              <w:jc w:val="right"/>
              <w:rPr>
                <w:sz w:val="16"/>
                <w:szCs w:val="16"/>
                <w:lang w:eastAsia="pl-PL"/>
              </w:rPr>
            </w:pPr>
            <w:r w:rsidRPr="004B509D">
              <w:rPr>
                <w:sz w:val="16"/>
                <w:szCs w:val="16"/>
                <w:lang w:eastAsia="pl-PL"/>
              </w:rPr>
              <w:t>26,75</w:t>
            </w:r>
          </w:p>
        </w:tc>
      </w:tr>
      <w:tr w:rsidR="004B509D" w:rsidRPr="004B509D" w14:paraId="701F3216"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73225D5"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9E21CD0" w14:textId="77777777" w:rsidR="00CD6997" w:rsidRPr="004B509D" w:rsidRDefault="00CD6997" w:rsidP="002E61C6">
            <w:pPr>
              <w:rPr>
                <w:sz w:val="16"/>
                <w:szCs w:val="16"/>
                <w:lang w:eastAsia="pl-PL"/>
              </w:rPr>
            </w:pPr>
            <w:r w:rsidRPr="004B509D">
              <w:rPr>
                <w:sz w:val="16"/>
                <w:szCs w:val="16"/>
                <w:lang w:eastAsia="pl-PL"/>
              </w:rPr>
              <w:t>1.09</w:t>
            </w:r>
          </w:p>
        </w:tc>
        <w:tc>
          <w:tcPr>
            <w:tcW w:w="3286" w:type="dxa"/>
            <w:tcBorders>
              <w:top w:val="nil"/>
              <w:left w:val="nil"/>
              <w:bottom w:val="single" w:sz="4" w:space="0" w:color="757171"/>
              <w:right w:val="single" w:sz="4" w:space="0" w:color="757171"/>
            </w:tcBorders>
            <w:shd w:val="clear" w:color="auto" w:fill="auto"/>
            <w:noWrap/>
            <w:vAlign w:val="bottom"/>
            <w:hideMark/>
          </w:tcPr>
          <w:p w14:paraId="72785FDB" w14:textId="77777777" w:rsidR="00CD6997" w:rsidRPr="004B509D" w:rsidRDefault="00CD6997" w:rsidP="002E61C6">
            <w:pPr>
              <w:rPr>
                <w:sz w:val="16"/>
                <w:szCs w:val="16"/>
                <w:lang w:eastAsia="pl-PL"/>
              </w:rPr>
            </w:pPr>
            <w:r w:rsidRPr="004B509D">
              <w:rPr>
                <w:sz w:val="16"/>
                <w:szCs w:val="16"/>
                <w:lang w:eastAsia="pl-PL"/>
              </w:rPr>
              <w:t>KLATKA SCHODOWA_KL2</w:t>
            </w:r>
          </w:p>
        </w:tc>
        <w:tc>
          <w:tcPr>
            <w:tcW w:w="1559" w:type="dxa"/>
            <w:tcBorders>
              <w:top w:val="nil"/>
              <w:left w:val="nil"/>
              <w:bottom w:val="single" w:sz="4" w:space="0" w:color="757171"/>
              <w:right w:val="single" w:sz="4" w:space="0" w:color="757171"/>
            </w:tcBorders>
            <w:shd w:val="clear" w:color="auto" w:fill="auto"/>
            <w:noWrap/>
            <w:vAlign w:val="bottom"/>
            <w:hideMark/>
          </w:tcPr>
          <w:p w14:paraId="0F023DFC"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noWrap/>
            <w:vAlign w:val="bottom"/>
            <w:hideMark/>
          </w:tcPr>
          <w:p w14:paraId="6410B5E6" w14:textId="77777777" w:rsidR="00CD6997" w:rsidRPr="004B509D" w:rsidRDefault="00CD6997" w:rsidP="002E61C6">
            <w:pPr>
              <w:jc w:val="right"/>
              <w:rPr>
                <w:sz w:val="16"/>
                <w:szCs w:val="16"/>
                <w:lang w:eastAsia="pl-PL"/>
              </w:rPr>
            </w:pPr>
            <w:r w:rsidRPr="004B509D">
              <w:rPr>
                <w:sz w:val="16"/>
                <w:szCs w:val="16"/>
                <w:lang w:eastAsia="pl-PL"/>
              </w:rPr>
              <w:t>6,05</w:t>
            </w:r>
          </w:p>
        </w:tc>
      </w:tr>
      <w:tr w:rsidR="004B509D" w:rsidRPr="004B509D" w14:paraId="517D8D0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7D167A8"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7828700" w14:textId="77777777" w:rsidR="00CD6997" w:rsidRPr="004B509D" w:rsidRDefault="00CD6997" w:rsidP="002E61C6">
            <w:pPr>
              <w:rPr>
                <w:sz w:val="16"/>
                <w:szCs w:val="16"/>
                <w:lang w:eastAsia="pl-PL"/>
              </w:rPr>
            </w:pPr>
            <w:r w:rsidRPr="004B509D">
              <w:rPr>
                <w:sz w:val="16"/>
                <w:szCs w:val="16"/>
                <w:lang w:eastAsia="pl-PL"/>
              </w:rPr>
              <w:t>1.10</w:t>
            </w:r>
          </w:p>
        </w:tc>
        <w:tc>
          <w:tcPr>
            <w:tcW w:w="3286" w:type="dxa"/>
            <w:tcBorders>
              <w:top w:val="nil"/>
              <w:left w:val="nil"/>
              <w:bottom w:val="single" w:sz="4" w:space="0" w:color="757171"/>
              <w:right w:val="single" w:sz="4" w:space="0" w:color="757171"/>
            </w:tcBorders>
            <w:shd w:val="clear" w:color="auto" w:fill="auto"/>
            <w:noWrap/>
            <w:vAlign w:val="bottom"/>
            <w:hideMark/>
          </w:tcPr>
          <w:p w14:paraId="2581E54A" w14:textId="77777777" w:rsidR="00CD6997" w:rsidRPr="004B509D" w:rsidRDefault="00CD6997" w:rsidP="002E61C6">
            <w:pPr>
              <w:rPr>
                <w:sz w:val="16"/>
                <w:szCs w:val="16"/>
                <w:lang w:eastAsia="pl-PL"/>
              </w:rPr>
            </w:pPr>
            <w:r w:rsidRPr="004B509D">
              <w:rPr>
                <w:sz w:val="16"/>
                <w:szCs w:val="16"/>
                <w:lang w:eastAsia="pl-PL"/>
              </w:rPr>
              <w:t>SZATNIA RODZINNA</w:t>
            </w:r>
          </w:p>
        </w:tc>
        <w:tc>
          <w:tcPr>
            <w:tcW w:w="1559" w:type="dxa"/>
            <w:tcBorders>
              <w:top w:val="nil"/>
              <w:left w:val="nil"/>
              <w:bottom w:val="single" w:sz="4" w:space="0" w:color="757171"/>
              <w:right w:val="single" w:sz="4" w:space="0" w:color="757171"/>
            </w:tcBorders>
            <w:shd w:val="clear" w:color="auto" w:fill="auto"/>
            <w:noWrap/>
            <w:vAlign w:val="bottom"/>
            <w:hideMark/>
          </w:tcPr>
          <w:p w14:paraId="03461D01"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3D37007" w14:textId="77777777" w:rsidR="00CD6997" w:rsidRPr="004B509D" w:rsidRDefault="00CD6997" w:rsidP="002E61C6">
            <w:pPr>
              <w:jc w:val="right"/>
              <w:rPr>
                <w:sz w:val="16"/>
                <w:szCs w:val="16"/>
                <w:lang w:eastAsia="pl-PL"/>
              </w:rPr>
            </w:pPr>
            <w:r w:rsidRPr="004B509D">
              <w:rPr>
                <w:sz w:val="16"/>
                <w:szCs w:val="16"/>
                <w:lang w:eastAsia="pl-PL"/>
              </w:rPr>
              <w:t>22,12</w:t>
            </w:r>
          </w:p>
        </w:tc>
      </w:tr>
      <w:tr w:rsidR="004B509D" w:rsidRPr="004B509D" w14:paraId="1DB0C0C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897C671"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1A4BDC8" w14:textId="77777777" w:rsidR="00CD6997" w:rsidRPr="004B509D" w:rsidRDefault="00CD6997" w:rsidP="002E61C6">
            <w:pPr>
              <w:rPr>
                <w:sz w:val="16"/>
                <w:szCs w:val="16"/>
                <w:lang w:eastAsia="pl-PL"/>
              </w:rPr>
            </w:pPr>
            <w:r w:rsidRPr="004B509D">
              <w:rPr>
                <w:sz w:val="16"/>
                <w:szCs w:val="16"/>
                <w:lang w:eastAsia="pl-PL"/>
              </w:rPr>
              <w:t>1.11</w:t>
            </w:r>
          </w:p>
        </w:tc>
        <w:tc>
          <w:tcPr>
            <w:tcW w:w="3286" w:type="dxa"/>
            <w:tcBorders>
              <w:top w:val="nil"/>
              <w:left w:val="nil"/>
              <w:bottom w:val="single" w:sz="4" w:space="0" w:color="757171"/>
              <w:right w:val="single" w:sz="4" w:space="0" w:color="757171"/>
            </w:tcBorders>
            <w:shd w:val="clear" w:color="auto" w:fill="auto"/>
            <w:noWrap/>
            <w:vAlign w:val="bottom"/>
            <w:hideMark/>
          </w:tcPr>
          <w:p w14:paraId="38118E9A" w14:textId="77777777" w:rsidR="00CD6997" w:rsidRPr="004B509D" w:rsidRDefault="00CD6997" w:rsidP="002E61C6">
            <w:pPr>
              <w:rPr>
                <w:sz w:val="16"/>
                <w:szCs w:val="16"/>
                <w:lang w:eastAsia="pl-PL"/>
              </w:rPr>
            </w:pPr>
            <w:r w:rsidRPr="004B509D">
              <w:rPr>
                <w:sz w:val="16"/>
                <w:szCs w:val="16"/>
                <w:lang w:eastAsia="pl-PL"/>
              </w:rPr>
              <w:t>WC RODZINNE</w:t>
            </w:r>
          </w:p>
        </w:tc>
        <w:tc>
          <w:tcPr>
            <w:tcW w:w="1559" w:type="dxa"/>
            <w:tcBorders>
              <w:top w:val="nil"/>
              <w:left w:val="nil"/>
              <w:bottom w:val="single" w:sz="4" w:space="0" w:color="757171"/>
              <w:right w:val="single" w:sz="4" w:space="0" w:color="757171"/>
            </w:tcBorders>
            <w:shd w:val="clear" w:color="auto" w:fill="auto"/>
            <w:noWrap/>
            <w:vAlign w:val="bottom"/>
            <w:hideMark/>
          </w:tcPr>
          <w:p w14:paraId="149887D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A9FC0B5" w14:textId="77777777" w:rsidR="00CD6997" w:rsidRPr="004B509D" w:rsidRDefault="00CD6997" w:rsidP="002E61C6">
            <w:pPr>
              <w:jc w:val="right"/>
              <w:rPr>
                <w:sz w:val="16"/>
                <w:szCs w:val="16"/>
                <w:lang w:eastAsia="pl-PL"/>
              </w:rPr>
            </w:pPr>
            <w:r w:rsidRPr="004B509D">
              <w:rPr>
                <w:sz w:val="16"/>
                <w:szCs w:val="16"/>
                <w:lang w:eastAsia="pl-PL"/>
              </w:rPr>
              <w:t>6,48</w:t>
            </w:r>
          </w:p>
        </w:tc>
      </w:tr>
      <w:tr w:rsidR="004B509D" w:rsidRPr="004B509D" w14:paraId="5CA0B6E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0E0C17A"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96B32B8" w14:textId="77777777" w:rsidR="00CD6997" w:rsidRPr="004B509D" w:rsidRDefault="00CD6997" w:rsidP="002E61C6">
            <w:pPr>
              <w:rPr>
                <w:sz w:val="16"/>
                <w:szCs w:val="16"/>
                <w:lang w:eastAsia="pl-PL"/>
              </w:rPr>
            </w:pPr>
            <w:r w:rsidRPr="004B509D">
              <w:rPr>
                <w:sz w:val="16"/>
                <w:szCs w:val="16"/>
                <w:lang w:eastAsia="pl-PL"/>
              </w:rPr>
              <w:t>1.12</w:t>
            </w:r>
          </w:p>
        </w:tc>
        <w:tc>
          <w:tcPr>
            <w:tcW w:w="3286" w:type="dxa"/>
            <w:tcBorders>
              <w:top w:val="nil"/>
              <w:left w:val="nil"/>
              <w:bottom w:val="single" w:sz="4" w:space="0" w:color="757171"/>
              <w:right w:val="single" w:sz="4" w:space="0" w:color="757171"/>
            </w:tcBorders>
            <w:shd w:val="clear" w:color="auto" w:fill="auto"/>
            <w:noWrap/>
            <w:vAlign w:val="bottom"/>
            <w:hideMark/>
          </w:tcPr>
          <w:p w14:paraId="5085AF09" w14:textId="77777777" w:rsidR="00CD6997" w:rsidRPr="004B509D" w:rsidRDefault="00CD6997" w:rsidP="002E61C6">
            <w:pPr>
              <w:rPr>
                <w:sz w:val="16"/>
                <w:szCs w:val="16"/>
                <w:lang w:eastAsia="pl-PL"/>
              </w:rPr>
            </w:pPr>
            <w:r w:rsidRPr="004B509D">
              <w:rPr>
                <w:sz w:val="16"/>
                <w:szCs w:val="16"/>
                <w:lang w:eastAsia="pl-PL"/>
              </w:rPr>
              <w:t>POM. PORZĄDKOWE</w:t>
            </w:r>
          </w:p>
        </w:tc>
        <w:tc>
          <w:tcPr>
            <w:tcW w:w="1559" w:type="dxa"/>
            <w:tcBorders>
              <w:top w:val="nil"/>
              <w:left w:val="nil"/>
              <w:bottom w:val="single" w:sz="4" w:space="0" w:color="757171"/>
              <w:right w:val="single" w:sz="4" w:space="0" w:color="757171"/>
            </w:tcBorders>
            <w:shd w:val="clear" w:color="auto" w:fill="auto"/>
            <w:noWrap/>
            <w:vAlign w:val="bottom"/>
            <w:hideMark/>
          </w:tcPr>
          <w:p w14:paraId="3398BF37"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5EC7DBF" w14:textId="77777777" w:rsidR="00CD6997" w:rsidRPr="004B509D" w:rsidRDefault="00CD6997" w:rsidP="002E61C6">
            <w:pPr>
              <w:jc w:val="right"/>
              <w:rPr>
                <w:sz w:val="16"/>
                <w:szCs w:val="16"/>
                <w:lang w:eastAsia="pl-PL"/>
              </w:rPr>
            </w:pPr>
            <w:r w:rsidRPr="004B509D">
              <w:rPr>
                <w:sz w:val="16"/>
                <w:szCs w:val="16"/>
                <w:lang w:eastAsia="pl-PL"/>
              </w:rPr>
              <w:t>6,24</w:t>
            </w:r>
          </w:p>
        </w:tc>
      </w:tr>
      <w:tr w:rsidR="004B509D" w:rsidRPr="004B509D" w14:paraId="4AA066A2"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C96277F"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775E99C" w14:textId="77777777" w:rsidR="00CD6997" w:rsidRPr="004B509D" w:rsidRDefault="00CD6997" w:rsidP="002E61C6">
            <w:pPr>
              <w:rPr>
                <w:sz w:val="16"/>
                <w:szCs w:val="16"/>
                <w:lang w:eastAsia="pl-PL"/>
              </w:rPr>
            </w:pPr>
            <w:r w:rsidRPr="004B509D">
              <w:rPr>
                <w:sz w:val="16"/>
                <w:szCs w:val="16"/>
                <w:lang w:eastAsia="pl-PL"/>
              </w:rPr>
              <w:t>1.13</w:t>
            </w:r>
          </w:p>
        </w:tc>
        <w:tc>
          <w:tcPr>
            <w:tcW w:w="3286" w:type="dxa"/>
            <w:tcBorders>
              <w:top w:val="nil"/>
              <w:left w:val="nil"/>
              <w:bottom w:val="single" w:sz="4" w:space="0" w:color="757171"/>
              <w:right w:val="single" w:sz="4" w:space="0" w:color="757171"/>
            </w:tcBorders>
            <w:shd w:val="clear" w:color="auto" w:fill="auto"/>
            <w:noWrap/>
            <w:vAlign w:val="bottom"/>
            <w:hideMark/>
          </w:tcPr>
          <w:p w14:paraId="118FE18A" w14:textId="77777777" w:rsidR="00CD6997" w:rsidRPr="004B509D" w:rsidRDefault="00CD6997" w:rsidP="002E61C6">
            <w:pPr>
              <w:rPr>
                <w:sz w:val="16"/>
                <w:szCs w:val="16"/>
                <w:lang w:eastAsia="pl-PL"/>
              </w:rPr>
            </w:pPr>
            <w:r w:rsidRPr="004B509D">
              <w:rPr>
                <w:sz w:val="16"/>
                <w:szCs w:val="16"/>
                <w:lang w:eastAsia="pl-PL"/>
              </w:rPr>
              <w:t>SZATNIA MĘSKA 1</w:t>
            </w:r>
          </w:p>
        </w:tc>
        <w:tc>
          <w:tcPr>
            <w:tcW w:w="1559" w:type="dxa"/>
            <w:tcBorders>
              <w:top w:val="nil"/>
              <w:left w:val="nil"/>
              <w:bottom w:val="single" w:sz="4" w:space="0" w:color="757171"/>
              <w:right w:val="single" w:sz="4" w:space="0" w:color="757171"/>
            </w:tcBorders>
            <w:shd w:val="clear" w:color="auto" w:fill="auto"/>
            <w:noWrap/>
            <w:vAlign w:val="bottom"/>
            <w:hideMark/>
          </w:tcPr>
          <w:p w14:paraId="57CC12C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4AF8ECC7" w14:textId="77777777" w:rsidR="00CD6997" w:rsidRPr="004B509D" w:rsidRDefault="00CD6997" w:rsidP="002E61C6">
            <w:pPr>
              <w:jc w:val="right"/>
              <w:rPr>
                <w:sz w:val="16"/>
                <w:szCs w:val="16"/>
                <w:lang w:eastAsia="pl-PL"/>
              </w:rPr>
            </w:pPr>
            <w:r w:rsidRPr="004B509D">
              <w:rPr>
                <w:sz w:val="16"/>
                <w:szCs w:val="16"/>
                <w:lang w:eastAsia="pl-PL"/>
              </w:rPr>
              <w:t>16,82</w:t>
            </w:r>
          </w:p>
        </w:tc>
      </w:tr>
      <w:tr w:rsidR="004B509D" w:rsidRPr="004B509D" w14:paraId="5E23D07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68E349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88523C2" w14:textId="77777777" w:rsidR="00CD6997" w:rsidRPr="004B509D" w:rsidRDefault="00CD6997" w:rsidP="002E61C6">
            <w:pPr>
              <w:rPr>
                <w:sz w:val="16"/>
                <w:szCs w:val="16"/>
                <w:lang w:eastAsia="pl-PL"/>
              </w:rPr>
            </w:pPr>
            <w:r w:rsidRPr="004B509D">
              <w:rPr>
                <w:sz w:val="16"/>
                <w:szCs w:val="16"/>
                <w:lang w:eastAsia="pl-PL"/>
              </w:rPr>
              <w:t>1.14</w:t>
            </w:r>
          </w:p>
        </w:tc>
        <w:tc>
          <w:tcPr>
            <w:tcW w:w="3286" w:type="dxa"/>
            <w:tcBorders>
              <w:top w:val="nil"/>
              <w:left w:val="nil"/>
              <w:bottom w:val="single" w:sz="4" w:space="0" w:color="757171"/>
              <w:right w:val="single" w:sz="4" w:space="0" w:color="757171"/>
            </w:tcBorders>
            <w:shd w:val="clear" w:color="auto" w:fill="auto"/>
            <w:noWrap/>
            <w:vAlign w:val="bottom"/>
            <w:hideMark/>
          </w:tcPr>
          <w:p w14:paraId="46B99035" w14:textId="77777777" w:rsidR="00CD6997" w:rsidRPr="004B509D" w:rsidRDefault="00CD6997" w:rsidP="002E61C6">
            <w:pPr>
              <w:rPr>
                <w:sz w:val="16"/>
                <w:szCs w:val="16"/>
                <w:lang w:eastAsia="pl-PL"/>
              </w:rPr>
            </w:pPr>
            <w:r w:rsidRPr="004B509D">
              <w:rPr>
                <w:sz w:val="16"/>
                <w:szCs w:val="16"/>
                <w:lang w:eastAsia="pl-PL"/>
              </w:rPr>
              <w:t>SZATNIA MĘSKA 2</w:t>
            </w:r>
          </w:p>
        </w:tc>
        <w:tc>
          <w:tcPr>
            <w:tcW w:w="1559" w:type="dxa"/>
            <w:tcBorders>
              <w:top w:val="nil"/>
              <w:left w:val="nil"/>
              <w:bottom w:val="single" w:sz="4" w:space="0" w:color="757171"/>
              <w:right w:val="single" w:sz="4" w:space="0" w:color="757171"/>
            </w:tcBorders>
            <w:shd w:val="clear" w:color="auto" w:fill="auto"/>
            <w:noWrap/>
            <w:vAlign w:val="bottom"/>
            <w:hideMark/>
          </w:tcPr>
          <w:p w14:paraId="57DE2D1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1741A5B" w14:textId="77777777" w:rsidR="00CD6997" w:rsidRPr="004B509D" w:rsidRDefault="00CD6997" w:rsidP="002E61C6">
            <w:pPr>
              <w:jc w:val="right"/>
              <w:rPr>
                <w:sz w:val="16"/>
                <w:szCs w:val="16"/>
                <w:lang w:eastAsia="pl-PL"/>
              </w:rPr>
            </w:pPr>
            <w:r w:rsidRPr="004B509D">
              <w:rPr>
                <w:sz w:val="16"/>
                <w:szCs w:val="16"/>
                <w:lang w:eastAsia="pl-PL"/>
              </w:rPr>
              <w:t>16,79</w:t>
            </w:r>
          </w:p>
        </w:tc>
      </w:tr>
      <w:tr w:rsidR="004B509D" w:rsidRPr="004B509D" w14:paraId="3826357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F01B3B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F590951" w14:textId="77777777" w:rsidR="00CD6997" w:rsidRPr="004B509D" w:rsidRDefault="00CD6997" w:rsidP="002E61C6">
            <w:pPr>
              <w:rPr>
                <w:sz w:val="16"/>
                <w:szCs w:val="16"/>
                <w:lang w:eastAsia="pl-PL"/>
              </w:rPr>
            </w:pPr>
            <w:r w:rsidRPr="004B509D">
              <w:rPr>
                <w:sz w:val="16"/>
                <w:szCs w:val="16"/>
                <w:lang w:eastAsia="pl-PL"/>
              </w:rPr>
              <w:t>1.15</w:t>
            </w:r>
          </w:p>
        </w:tc>
        <w:tc>
          <w:tcPr>
            <w:tcW w:w="3286" w:type="dxa"/>
            <w:tcBorders>
              <w:top w:val="nil"/>
              <w:left w:val="nil"/>
              <w:bottom w:val="single" w:sz="4" w:space="0" w:color="757171"/>
              <w:right w:val="single" w:sz="4" w:space="0" w:color="757171"/>
            </w:tcBorders>
            <w:shd w:val="clear" w:color="auto" w:fill="auto"/>
            <w:noWrap/>
            <w:vAlign w:val="bottom"/>
            <w:hideMark/>
          </w:tcPr>
          <w:p w14:paraId="35C72FFC" w14:textId="77777777" w:rsidR="00CD6997" w:rsidRPr="004B509D" w:rsidRDefault="00CD6997" w:rsidP="002E61C6">
            <w:pPr>
              <w:rPr>
                <w:sz w:val="16"/>
                <w:szCs w:val="16"/>
                <w:lang w:eastAsia="pl-PL"/>
              </w:rPr>
            </w:pPr>
            <w:r w:rsidRPr="004B509D">
              <w:rPr>
                <w:sz w:val="16"/>
                <w:szCs w:val="16"/>
                <w:lang w:eastAsia="pl-PL"/>
              </w:rPr>
              <w:t>WC MĘSKIE</w:t>
            </w:r>
          </w:p>
        </w:tc>
        <w:tc>
          <w:tcPr>
            <w:tcW w:w="1559" w:type="dxa"/>
            <w:tcBorders>
              <w:top w:val="nil"/>
              <w:left w:val="nil"/>
              <w:bottom w:val="single" w:sz="4" w:space="0" w:color="757171"/>
              <w:right w:val="single" w:sz="4" w:space="0" w:color="757171"/>
            </w:tcBorders>
            <w:shd w:val="clear" w:color="auto" w:fill="auto"/>
            <w:noWrap/>
            <w:vAlign w:val="bottom"/>
            <w:hideMark/>
          </w:tcPr>
          <w:p w14:paraId="35889BE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4D2DAF1" w14:textId="77777777" w:rsidR="00CD6997" w:rsidRPr="004B509D" w:rsidRDefault="00CD6997" w:rsidP="002E61C6">
            <w:pPr>
              <w:jc w:val="right"/>
              <w:rPr>
                <w:sz w:val="16"/>
                <w:szCs w:val="16"/>
                <w:lang w:eastAsia="pl-PL"/>
              </w:rPr>
            </w:pPr>
            <w:r w:rsidRPr="004B509D">
              <w:rPr>
                <w:sz w:val="16"/>
                <w:szCs w:val="16"/>
                <w:lang w:eastAsia="pl-PL"/>
              </w:rPr>
              <w:t>7,53</w:t>
            </w:r>
          </w:p>
        </w:tc>
      </w:tr>
      <w:tr w:rsidR="004B509D" w:rsidRPr="004B509D" w14:paraId="422F2BE1"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CDD7E2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83E78C9" w14:textId="77777777" w:rsidR="00CD6997" w:rsidRPr="004B509D" w:rsidRDefault="00CD6997" w:rsidP="002E61C6">
            <w:pPr>
              <w:rPr>
                <w:sz w:val="16"/>
                <w:szCs w:val="16"/>
                <w:lang w:eastAsia="pl-PL"/>
              </w:rPr>
            </w:pPr>
            <w:r w:rsidRPr="004B509D">
              <w:rPr>
                <w:sz w:val="16"/>
                <w:szCs w:val="16"/>
                <w:lang w:eastAsia="pl-PL"/>
              </w:rPr>
              <w:t>1.16</w:t>
            </w:r>
          </w:p>
        </w:tc>
        <w:tc>
          <w:tcPr>
            <w:tcW w:w="3286" w:type="dxa"/>
            <w:tcBorders>
              <w:top w:val="nil"/>
              <w:left w:val="nil"/>
              <w:bottom w:val="single" w:sz="4" w:space="0" w:color="757171"/>
              <w:right w:val="single" w:sz="4" w:space="0" w:color="757171"/>
            </w:tcBorders>
            <w:shd w:val="clear" w:color="auto" w:fill="auto"/>
            <w:noWrap/>
            <w:vAlign w:val="bottom"/>
            <w:hideMark/>
          </w:tcPr>
          <w:p w14:paraId="1FAC9B33" w14:textId="77777777" w:rsidR="00CD6997" w:rsidRPr="004B509D" w:rsidRDefault="00CD6997" w:rsidP="002E61C6">
            <w:pPr>
              <w:rPr>
                <w:sz w:val="16"/>
                <w:szCs w:val="16"/>
                <w:lang w:eastAsia="pl-PL"/>
              </w:rPr>
            </w:pPr>
            <w:r w:rsidRPr="004B509D">
              <w:rPr>
                <w:sz w:val="16"/>
                <w:szCs w:val="16"/>
                <w:lang w:eastAsia="pl-PL"/>
              </w:rPr>
              <w:t>NATRYSKI MĘSKIE</w:t>
            </w:r>
          </w:p>
        </w:tc>
        <w:tc>
          <w:tcPr>
            <w:tcW w:w="1559" w:type="dxa"/>
            <w:tcBorders>
              <w:top w:val="nil"/>
              <w:left w:val="nil"/>
              <w:bottom w:val="single" w:sz="4" w:space="0" w:color="757171"/>
              <w:right w:val="single" w:sz="4" w:space="0" w:color="757171"/>
            </w:tcBorders>
            <w:shd w:val="clear" w:color="auto" w:fill="auto"/>
            <w:noWrap/>
            <w:vAlign w:val="bottom"/>
            <w:hideMark/>
          </w:tcPr>
          <w:p w14:paraId="3BCAC7BF"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6D5DCA84" w14:textId="77777777" w:rsidR="00CD6997" w:rsidRPr="004B509D" w:rsidRDefault="00CD6997" w:rsidP="002E61C6">
            <w:pPr>
              <w:jc w:val="right"/>
              <w:rPr>
                <w:sz w:val="16"/>
                <w:szCs w:val="16"/>
                <w:lang w:eastAsia="pl-PL"/>
              </w:rPr>
            </w:pPr>
            <w:r w:rsidRPr="004B509D">
              <w:rPr>
                <w:sz w:val="16"/>
                <w:szCs w:val="16"/>
                <w:lang w:eastAsia="pl-PL"/>
              </w:rPr>
              <w:t>17,89</w:t>
            </w:r>
          </w:p>
        </w:tc>
      </w:tr>
      <w:tr w:rsidR="004B509D" w:rsidRPr="004B509D" w14:paraId="5B206F8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6B32F61"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32D7182" w14:textId="77777777" w:rsidR="00CD6997" w:rsidRPr="004B509D" w:rsidRDefault="00CD6997" w:rsidP="002E61C6">
            <w:pPr>
              <w:rPr>
                <w:sz w:val="16"/>
                <w:szCs w:val="16"/>
                <w:lang w:eastAsia="pl-PL"/>
              </w:rPr>
            </w:pPr>
            <w:r w:rsidRPr="004B509D">
              <w:rPr>
                <w:sz w:val="16"/>
                <w:szCs w:val="16"/>
                <w:lang w:eastAsia="pl-PL"/>
              </w:rPr>
              <w:t>1.17</w:t>
            </w:r>
          </w:p>
        </w:tc>
        <w:tc>
          <w:tcPr>
            <w:tcW w:w="3286" w:type="dxa"/>
            <w:tcBorders>
              <w:top w:val="nil"/>
              <w:left w:val="nil"/>
              <w:bottom w:val="single" w:sz="4" w:space="0" w:color="757171"/>
              <w:right w:val="single" w:sz="4" w:space="0" w:color="757171"/>
            </w:tcBorders>
            <w:shd w:val="clear" w:color="auto" w:fill="auto"/>
            <w:noWrap/>
            <w:vAlign w:val="bottom"/>
            <w:hideMark/>
          </w:tcPr>
          <w:p w14:paraId="416856D4" w14:textId="77777777" w:rsidR="00CD6997" w:rsidRPr="004B509D" w:rsidRDefault="00CD6997" w:rsidP="002E61C6">
            <w:pPr>
              <w:rPr>
                <w:sz w:val="16"/>
                <w:szCs w:val="16"/>
                <w:lang w:eastAsia="pl-PL"/>
              </w:rPr>
            </w:pPr>
            <w:r w:rsidRPr="004B509D">
              <w:rPr>
                <w:sz w:val="16"/>
                <w:szCs w:val="16"/>
                <w:lang w:eastAsia="pl-PL"/>
              </w:rPr>
              <w:t>SZATNIA DAMSKA 1</w:t>
            </w:r>
          </w:p>
        </w:tc>
        <w:tc>
          <w:tcPr>
            <w:tcW w:w="1559" w:type="dxa"/>
            <w:tcBorders>
              <w:top w:val="nil"/>
              <w:left w:val="nil"/>
              <w:bottom w:val="single" w:sz="4" w:space="0" w:color="757171"/>
              <w:right w:val="single" w:sz="4" w:space="0" w:color="757171"/>
            </w:tcBorders>
            <w:shd w:val="clear" w:color="auto" w:fill="auto"/>
            <w:noWrap/>
            <w:vAlign w:val="bottom"/>
            <w:hideMark/>
          </w:tcPr>
          <w:p w14:paraId="5AD7CB3F"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39D0DA0" w14:textId="77777777" w:rsidR="00CD6997" w:rsidRPr="004B509D" w:rsidRDefault="00CD6997" w:rsidP="002E61C6">
            <w:pPr>
              <w:jc w:val="right"/>
              <w:rPr>
                <w:sz w:val="16"/>
                <w:szCs w:val="16"/>
                <w:lang w:eastAsia="pl-PL"/>
              </w:rPr>
            </w:pPr>
            <w:r w:rsidRPr="004B509D">
              <w:rPr>
                <w:sz w:val="16"/>
                <w:szCs w:val="16"/>
                <w:lang w:eastAsia="pl-PL"/>
              </w:rPr>
              <w:t>16,75</w:t>
            </w:r>
          </w:p>
        </w:tc>
      </w:tr>
      <w:tr w:rsidR="004B509D" w:rsidRPr="004B509D" w14:paraId="22017FAB"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663043B"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FA606C7" w14:textId="77777777" w:rsidR="00CD6997" w:rsidRPr="004B509D" w:rsidRDefault="00CD6997" w:rsidP="002E61C6">
            <w:pPr>
              <w:rPr>
                <w:sz w:val="16"/>
                <w:szCs w:val="16"/>
                <w:lang w:eastAsia="pl-PL"/>
              </w:rPr>
            </w:pPr>
            <w:r w:rsidRPr="004B509D">
              <w:rPr>
                <w:sz w:val="16"/>
                <w:szCs w:val="16"/>
                <w:lang w:eastAsia="pl-PL"/>
              </w:rPr>
              <w:t>1.18</w:t>
            </w:r>
          </w:p>
        </w:tc>
        <w:tc>
          <w:tcPr>
            <w:tcW w:w="3286" w:type="dxa"/>
            <w:tcBorders>
              <w:top w:val="nil"/>
              <w:left w:val="nil"/>
              <w:bottom w:val="single" w:sz="4" w:space="0" w:color="757171"/>
              <w:right w:val="single" w:sz="4" w:space="0" w:color="757171"/>
            </w:tcBorders>
            <w:shd w:val="clear" w:color="auto" w:fill="auto"/>
            <w:noWrap/>
            <w:vAlign w:val="bottom"/>
            <w:hideMark/>
          </w:tcPr>
          <w:p w14:paraId="3F5ED4BD" w14:textId="77777777" w:rsidR="00CD6997" w:rsidRPr="004B509D" w:rsidRDefault="00CD6997" w:rsidP="002E61C6">
            <w:pPr>
              <w:rPr>
                <w:sz w:val="16"/>
                <w:szCs w:val="16"/>
                <w:lang w:eastAsia="pl-PL"/>
              </w:rPr>
            </w:pPr>
            <w:r w:rsidRPr="004B509D">
              <w:rPr>
                <w:sz w:val="16"/>
                <w:szCs w:val="16"/>
                <w:lang w:eastAsia="pl-PL"/>
              </w:rPr>
              <w:t>SZATNIA DAMSKA 2</w:t>
            </w:r>
          </w:p>
        </w:tc>
        <w:tc>
          <w:tcPr>
            <w:tcW w:w="1559" w:type="dxa"/>
            <w:tcBorders>
              <w:top w:val="nil"/>
              <w:left w:val="nil"/>
              <w:bottom w:val="single" w:sz="4" w:space="0" w:color="757171"/>
              <w:right w:val="single" w:sz="4" w:space="0" w:color="757171"/>
            </w:tcBorders>
            <w:shd w:val="clear" w:color="auto" w:fill="auto"/>
            <w:noWrap/>
            <w:vAlign w:val="bottom"/>
            <w:hideMark/>
          </w:tcPr>
          <w:p w14:paraId="34142556"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3E92372" w14:textId="77777777" w:rsidR="00CD6997" w:rsidRPr="004B509D" w:rsidRDefault="00CD6997" w:rsidP="002E61C6">
            <w:pPr>
              <w:jc w:val="right"/>
              <w:rPr>
                <w:sz w:val="16"/>
                <w:szCs w:val="16"/>
                <w:lang w:eastAsia="pl-PL"/>
              </w:rPr>
            </w:pPr>
            <w:r w:rsidRPr="004B509D">
              <w:rPr>
                <w:sz w:val="16"/>
                <w:szCs w:val="16"/>
                <w:lang w:eastAsia="pl-PL"/>
              </w:rPr>
              <w:t>17,29</w:t>
            </w:r>
          </w:p>
        </w:tc>
      </w:tr>
      <w:tr w:rsidR="004B509D" w:rsidRPr="004B509D" w14:paraId="6617850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E8B7FE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8B60D38" w14:textId="77777777" w:rsidR="00CD6997" w:rsidRPr="004B509D" w:rsidRDefault="00CD6997" w:rsidP="002E61C6">
            <w:pPr>
              <w:rPr>
                <w:sz w:val="16"/>
                <w:szCs w:val="16"/>
                <w:lang w:eastAsia="pl-PL"/>
              </w:rPr>
            </w:pPr>
            <w:r w:rsidRPr="004B509D">
              <w:rPr>
                <w:sz w:val="16"/>
                <w:szCs w:val="16"/>
                <w:lang w:eastAsia="pl-PL"/>
              </w:rPr>
              <w:t>1.19</w:t>
            </w:r>
          </w:p>
        </w:tc>
        <w:tc>
          <w:tcPr>
            <w:tcW w:w="3286" w:type="dxa"/>
            <w:tcBorders>
              <w:top w:val="nil"/>
              <w:left w:val="nil"/>
              <w:bottom w:val="single" w:sz="4" w:space="0" w:color="757171"/>
              <w:right w:val="single" w:sz="4" w:space="0" w:color="757171"/>
            </w:tcBorders>
            <w:shd w:val="clear" w:color="auto" w:fill="auto"/>
            <w:noWrap/>
            <w:vAlign w:val="bottom"/>
            <w:hideMark/>
          </w:tcPr>
          <w:p w14:paraId="3B25EA72" w14:textId="77777777" w:rsidR="00CD6997" w:rsidRPr="004B509D" w:rsidRDefault="00CD6997" w:rsidP="002E61C6">
            <w:pPr>
              <w:rPr>
                <w:sz w:val="16"/>
                <w:szCs w:val="16"/>
                <w:lang w:eastAsia="pl-PL"/>
              </w:rPr>
            </w:pPr>
            <w:r w:rsidRPr="004B509D">
              <w:rPr>
                <w:sz w:val="16"/>
                <w:szCs w:val="16"/>
                <w:lang w:eastAsia="pl-PL"/>
              </w:rPr>
              <w:t>WC DAMSKIE</w:t>
            </w:r>
          </w:p>
        </w:tc>
        <w:tc>
          <w:tcPr>
            <w:tcW w:w="1559" w:type="dxa"/>
            <w:tcBorders>
              <w:top w:val="nil"/>
              <w:left w:val="nil"/>
              <w:bottom w:val="single" w:sz="4" w:space="0" w:color="757171"/>
              <w:right w:val="single" w:sz="4" w:space="0" w:color="757171"/>
            </w:tcBorders>
            <w:shd w:val="clear" w:color="auto" w:fill="auto"/>
            <w:noWrap/>
            <w:vAlign w:val="bottom"/>
            <w:hideMark/>
          </w:tcPr>
          <w:p w14:paraId="389FEDBB"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6A70025C" w14:textId="77777777" w:rsidR="00CD6997" w:rsidRPr="004B509D" w:rsidRDefault="00CD6997" w:rsidP="002E61C6">
            <w:pPr>
              <w:jc w:val="right"/>
              <w:rPr>
                <w:sz w:val="16"/>
                <w:szCs w:val="16"/>
                <w:lang w:eastAsia="pl-PL"/>
              </w:rPr>
            </w:pPr>
            <w:r w:rsidRPr="004B509D">
              <w:rPr>
                <w:sz w:val="16"/>
                <w:szCs w:val="16"/>
                <w:lang w:eastAsia="pl-PL"/>
              </w:rPr>
              <w:t>9,05</w:t>
            </w:r>
          </w:p>
        </w:tc>
      </w:tr>
      <w:tr w:rsidR="004B509D" w:rsidRPr="004B509D" w14:paraId="43C0E58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F580057"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E11E16B" w14:textId="77777777" w:rsidR="00CD6997" w:rsidRPr="004B509D" w:rsidRDefault="00CD6997" w:rsidP="002E61C6">
            <w:pPr>
              <w:rPr>
                <w:sz w:val="16"/>
                <w:szCs w:val="16"/>
                <w:lang w:eastAsia="pl-PL"/>
              </w:rPr>
            </w:pPr>
            <w:r w:rsidRPr="004B509D">
              <w:rPr>
                <w:sz w:val="16"/>
                <w:szCs w:val="16"/>
                <w:lang w:eastAsia="pl-PL"/>
              </w:rPr>
              <w:t>1.20</w:t>
            </w:r>
          </w:p>
        </w:tc>
        <w:tc>
          <w:tcPr>
            <w:tcW w:w="3286" w:type="dxa"/>
            <w:tcBorders>
              <w:top w:val="nil"/>
              <w:left w:val="nil"/>
              <w:bottom w:val="single" w:sz="4" w:space="0" w:color="757171"/>
              <w:right w:val="single" w:sz="4" w:space="0" w:color="757171"/>
            </w:tcBorders>
            <w:shd w:val="clear" w:color="auto" w:fill="auto"/>
            <w:noWrap/>
            <w:vAlign w:val="bottom"/>
            <w:hideMark/>
          </w:tcPr>
          <w:p w14:paraId="6F01C193" w14:textId="77777777" w:rsidR="00CD6997" w:rsidRPr="004B509D" w:rsidRDefault="00CD6997" w:rsidP="002E61C6">
            <w:pPr>
              <w:rPr>
                <w:sz w:val="16"/>
                <w:szCs w:val="16"/>
                <w:lang w:eastAsia="pl-PL"/>
              </w:rPr>
            </w:pPr>
            <w:r w:rsidRPr="004B509D">
              <w:rPr>
                <w:sz w:val="16"/>
                <w:szCs w:val="16"/>
                <w:lang w:eastAsia="pl-PL"/>
              </w:rPr>
              <w:t>NATRYSKI DAMSKIE</w:t>
            </w:r>
          </w:p>
        </w:tc>
        <w:tc>
          <w:tcPr>
            <w:tcW w:w="1559" w:type="dxa"/>
            <w:tcBorders>
              <w:top w:val="nil"/>
              <w:left w:val="nil"/>
              <w:bottom w:val="single" w:sz="4" w:space="0" w:color="757171"/>
              <w:right w:val="single" w:sz="4" w:space="0" w:color="757171"/>
            </w:tcBorders>
            <w:shd w:val="clear" w:color="auto" w:fill="auto"/>
            <w:noWrap/>
            <w:vAlign w:val="bottom"/>
            <w:hideMark/>
          </w:tcPr>
          <w:p w14:paraId="316C2056"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C214781" w14:textId="77777777" w:rsidR="00CD6997" w:rsidRPr="004B509D" w:rsidRDefault="00CD6997" w:rsidP="002E61C6">
            <w:pPr>
              <w:jc w:val="right"/>
              <w:rPr>
                <w:sz w:val="16"/>
                <w:szCs w:val="16"/>
                <w:lang w:eastAsia="pl-PL"/>
              </w:rPr>
            </w:pPr>
            <w:r w:rsidRPr="004B509D">
              <w:rPr>
                <w:sz w:val="16"/>
                <w:szCs w:val="16"/>
                <w:lang w:eastAsia="pl-PL"/>
              </w:rPr>
              <w:t>17,92</w:t>
            </w:r>
          </w:p>
        </w:tc>
      </w:tr>
      <w:tr w:rsidR="004B509D" w:rsidRPr="004B509D" w14:paraId="588A2B2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A3302DA"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2013A9C" w14:textId="77777777" w:rsidR="00CD6997" w:rsidRPr="004B509D" w:rsidRDefault="00CD6997" w:rsidP="002E61C6">
            <w:pPr>
              <w:rPr>
                <w:sz w:val="16"/>
                <w:szCs w:val="16"/>
                <w:lang w:eastAsia="pl-PL"/>
              </w:rPr>
            </w:pPr>
            <w:r w:rsidRPr="004B509D">
              <w:rPr>
                <w:sz w:val="16"/>
                <w:szCs w:val="16"/>
                <w:lang w:eastAsia="pl-PL"/>
              </w:rPr>
              <w:t>1.21</w:t>
            </w:r>
          </w:p>
        </w:tc>
        <w:tc>
          <w:tcPr>
            <w:tcW w:w="3286" w:type="dxa"/>
            <w:tcBorders>
              <w:top w:val="nil"/>
              <w:left w:val="nil"/>
              <w:bottom w:val="single" w:sz="4" w:space="0" w:color="757171"/>
              <w:right w:val="single" w:sz="4" w:space="0" w:color="757171"/>
            </w:tcBorders>
            <w:shd w:val="clear" w:color="auto" w:fill="auto"/>
            <w:noWrap/>
            <w:vAlign w:val="bottom"/>
            <w:hideMark/>
          </w:tcPr>
          <w:p w14:paraId="34327593" w14:textId="77777777" w:rsidR="00CD6997" w:rsidRPr="004B509D" w:rsidRDefault="00CD6997" w:rsidP="002E61C6">
            <w:pPr>
              <w:rPr>
                <w:sz w:val="16"/>
                <w:szCs w:val="16"/>
                <w:lang w:eastAsia="pl-PL"/>
              </w:rPr>
            </w:pPr>
            <w:r w:rsidRPr="004B509D">
              <w:rPr>
                <w:sz w:val="16"/>
                <w:szCs w:val="16"/>
                <w:lang w:eastAsia="pl-PL"/>
              </w:rPr>
              <w:t>STREFA DEZYNFEKCJI STÓP</w:t>
            </w:r>
          </w:p>
        </w:tc>
        <w:tc>
          <w:tcPr>
            <w:tcW w:w="1559" w:type="dxa"/>
            <w:tcBorders>
              <w:top w:val="nil"/>
              <w:left w:val="nil"/>
              <w:bottom w:val="single" w:sz="4" w:space="0" w:color="757171"/>
              <w:right w:val="single" w:sz="4" w:space="0" w:color="757171"/>
            </w:tcBorders>
            <w:shd w:val="clear" w:color="auto" w:fill="auto"/>
            <w:noWrap/>
            <w:vAlign w:val="bottom"/>
            <w:hideMark/>
          </w:tcPr>
          <w:p w14:paraId="0ED54878"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749E2AF" w14:textId="77777777" w:rsidR="00CD6997" w:rsidRPr="004B509D" w:rsidRDefault="00CD6997" w:rsidP="002E61C6">
            <w:pPr>
              <w:jc w:val="right"/>
              <w:rPr>
                <w:sz w:val="16"/>
                <w:szCs w:val="16"/>
                <w:lang w:eastAsia="pl-PL"/>
              </w:rPr>
            </w:pPr>
            <w:r w:rsidRPr="004B509D">
              <w:rPr>
                <w:sz w:val="16"/>
                <w:szCs w:val="16"/>
                <w:lang w:eastAsia="pl-PL"/>
              </w:rPr>
              <w:t>4,31</w:t>
            </w:r>
          </w:p>
        </w:tc>
      </w:tr>
      <w:tr w:rsidR="004B509D" w:rsidRPr="004B509D" w14:paraId="39DB12F7"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7A6D10F"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5AF0E61" w14:textId="77777777" w:rsidR="00CD6997" w:rsidRPr="004B509D" w:rsidRDefault="00CD6997" w:rsidP="002E61C6">
            <w:pPr>
              <w:rPr>
                <w:sz w:val="16"/>
                <w:szCs w:val="16"/>
                <w:lang w:eastAsia="pl-PL"/>
              </w:rPr>
            </w:pPr>
            <w:r w:rsidRPr="004B509D">
              <w:rPr>
                <w:sz w:val="16"/>
                <w:szCs w:val="16"/>
                <w:lang w:eastAsia="pl-PL"/>
              </w:rPr>
              <w:t>1.22A</w:t>
            </w:r>
          </w:p>
        </w:tc>
        <w:tc>
          <w:tcPr>
            <w:tcW w:w="3286" w:type="dxa"/>
            <w:tcBorders>
              <w:top w:val="nil"/>
              <w:left w:val="nil"/>
              <w:bottom w:val="single" w:sz="4" w:space="0" w:color="757171"/>
              <w:right w:val="single" w:sz="4" w:space="0" w:color="757171"/>
            </w:tcBorders>
            <w:shd w:val="clear" w:color="auto" w:fill="auto"/>
            <w:noWrap/>
            <w:vAlign w:val="bottom"/>
            <w:hideMark/>
          </w:tcPr>
          <w:p w14:paraId="07C78897" w14:textId="77777777" w:rsidR="00CD6997" w:rsidRPr="004B509D" w:rsidRDefault="00CD6997" w:rsidP="002E61C6">
            <w:pPr>
              <w:rPr>
                <w:sz w:val="16"/>
                <w:szCs w:val="16"/>
                <w:lang w:eastAsia="pl-PL"/>
              </w:rPr>
            </w:pPr>
            <w:r w:rsidRPr="004B509D">
              <w:rPr>
                <w:sz w:val="16"/>
                <w:szCs w:val="16"/>
                <w:lang w:eastAsia="pl-PL"/>
              </w:rPr>
              <w:t>PLAŻA HALI BASENOWEJ</w:t>
            </w:r>
          </w:p>
        </w:tc>
        <w:tc>
          <w:tcPr>
            <w:tcW w:w="1559" w:type="dxa"/>
            <w:tcBorders>
              <w:top w:val="nil"/>
              <w:left w:val="nil"/>
              <w:bottom w:val="single" w:sz="4" w:space="0" w:color="757171"/>
              <w:right w:val="single" w:sz="4" w:space="0" w:color="757171"/>
            </w:tcBorders>
            <w:shd w:val="clear" w:color="auto" w:fill="auto"/>
            <w:noWrap/>
            <w:vAlign w:val="bottom"/>
            <w:hideMark/>
          </w:tcPr>
          <w:p w14:paraId="0CCFCB2C"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AB200F2" w14:textId="77777777" w:rsidR="00CD6997" w:rsidRPr="004B509D" w:rsidRDefault="00CD6997" w:rsidP="002E61C6">
            <w:pPr>
              <w:jc w:val="right"/>
              <w:rPr>
                <w:sz w:val="16"/>
                <w:szCs w:val="16"/>
                <w:lang w:eastAsia="pl-PL"/>
              </w:rPr>
            </w:pPr>
            <w:r w:rsidRPr="004B509D">
              <w:rPr>
                <w:sz w:val="16"/>
                <w:szCs w:val="16"/>
                <w:lang w:eastAsia="pl-PL"/>
              </w:rPr>
              <w:t>195,45</w:t>
            </w:r>
          </w:p>
        </w:tc>
      </w:tr>
      <w:tr w:rsidR="004B509D" w:rsidRPr="004B509D" w14:paraId="5FFEAA00"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473596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839D626" w14:textId="77777777" w:rsidR="00CD6997" w:rsidRPr="004B509D" w:rsidRDefault="00CD6997" w:rsidP="002E61C6">
            <w:pPr>
              <w:rPr>
                <w:sz w:val="16"/>
                <w:szCs w:val="16"/>
                <w:lang w:eastAsia="pl-PL"/>
              </w:rPr>
            </w:pPr>
            <w:r w:rsidRPr="004B509D">
              <w:rPr>
                <w:sz w:val="16"/>
                <w:szCs w:val="16"/>
                <w:lang w:eastAsia="pl-PL"/>
              </w:rPr>
              <w:t>1.22B</w:t>
            </w:r>
          </w:p>
        </w:tc>
        <w:tc>
          <w:tcPr>
            <w:tcW w:w="3286" w:type="dxa"/>
            <w:tcBorders>
              <w:top w:val="nil"/>
              <w:left w:val="nil"/>
              <w:bottom w:val="single" w:sz="4" w:space="0" w:color="757171"/>
              <w:right w:val="single" w:sz="4" w:space="0" w:color="757171"/>
            </w:tcBorders>
            <w:shd w:val="clear" w:color="auto" w:fill="auto"/>
            <w:noWrap/>
            <w:vAlign w:val="bottom"/>
            <w:hideMark/>
          </w:tcPr>
          <w:p w14:paraId="5DD97B2B" w14:textId="77777777" w:rsidR="00CD6997" w:rsidRPr="004B509D" w:rsidRDefault="00CD6997" w:rsidP="002E61C6">
            <w:pPr>
              <w:rPr>
                <w:sz w:val="16"/>
                <w:szCs w:val="16"/>
                <w:lang w:eastAsia="pl-PL"/>
              </w:rPr>
            </w:pPr>
            <w:r w:rsidRPr="004B509D">
              <w:rPr>
                <w:sz w:val="16"/>
                <w:szCs w:val="16"/>
                <w:lang w:eastAsia="pl-PL"/>
              </w:rPr>
              <w:t>NIECKA PŁYWACKA</w:t>
            </w:r>
          </w:p>
        </w:tc>
        <w:tc>
          <w:tcPr>
            <w:tcW w:w="1559" w:type="dxa"/>
            <w:tcBorders>
              <w:top w:val="nil"/>
              <w:left w:val="nil"/>
              <w:bottom w:val="single" w:sz="4" w:space="0" w:color="757171"/>
              <w:right w:val="single" w:sz="4" w:space="0" w:color="757171"/>
            </w:tcBorders>
            <w:shd w:val="clear" w:color="auto" w:fill="auto"/>
            <w:noWrap/>
            <w:vAlign w:val="bottom"/>
            <w:hideMark/>
          </w:tcPr>
          <w:p w14:paraId="7B571B20"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7B89A27" w14:textId="77777777" w:rsidR="00CD6997" w:rsidRPr="004B509D" w:rsidRDefault="00CD6997" w:rsidP="002E61C6">
            <w:pPr>
              <w:jc w:val="right"/>
              <w:rPr>
                <w:sz w:val="16"/>
                <w:szCs w:val="16"/>
                <w:lang w:eastAsia="pl-PL"/>
              </w:rPr>
            </w:pPr>
            <w:r w:rsidRPr="004B509D">
              <w:rPr>
                <w:sz w:val="16"/>
                <w:szCs w:val="16"/>
                <w:lang w:eastAsia="pl-PL"/>
              </w:rPr>
              <w:t>141,7</w:t>
            </w:r>
          </w:p>
        </w:tc>
      </w:tr>
      <w:tr w:rsidR="004B509D" w:rsidRPr="004B509D" w14:paraId="347B98AB"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7CCA80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157E3B3" w14:textId="77777777" w:rsidR="00CD6997" w:rsidRPr="004B509D" w:rsidRDefault="00CD6997" w:rsidP="002E61C6">
            <w:pPr>
              <w:rPr>
                <w:sz w:val="16"/>
                <w:szCs w:val="16"/>
                <w:lang w:eastAsia="pl-PL"/>
              </w:rPr>
            </w:pPr>
            <w:r w:rsidRPr="004B509D">
              <w:rPr>
                <w:sz w:val="16"/>
                <w:szCs w:val="16"/>
                <w:lang w:eastAsia="pl-PL"/>
              </w:rPr>
              <w:t>1.23</w:t>
            </w:r>
          </w:p>
        </w:tc>
        <w:tc>
          <w:tcPr>
            <w:tcW w:w="3286" w:type="dxa"/>
            <w:tcBorders>
              <w:top w:val="nil"/>
              <w:left w:val="nil"/>
              <w:bottom w:val="single" w:sz="4" w:space="0" w:color="757171"/>
              <w:right w:val="single" w:sz="4" w:space="0" w:color="757171"/>
            </w:tcBorders>
            <w:shd w:val="clear" w:color="auto" w:fill="auto"/>
            <w:noWrap/>
            <w:vAlign w:val="bottom"/>
            <w:hideMark/>
          </w:tcPr>
          <w:p w14:paraId="73C70FDC" w14:textId="77777777" w:rsidR="00CD6997" w:rsidRPr="004B509D" w:rsidRDefault="00CD6997" w:rsidP="002E61C6">
            <w:pPr>
              <w:rPr>
                <w:sz w:val="16"/>
                <w:szCs w:val="16"/>
                <w:lang w:eastAsia="pl-PL"/>
              </w:rPr>
            </w:pPr>
            <w:r w:rsidRPr="004B509D">
              <w:rPr>
                <w:sz w:val="16"/>
                <w:szCs w:val="16"/>
                <w:lang w:eastAsia="pl-PL"/>
              </w:rPr>
              <w:t>MAGAZYN BASENOWY</w:t>
            </w:r>
          </w:p>
        </w:tc>
        <w:tc>
          <w:tcPr>
            <w:tcW w:w="1559" w:type="dxa"/>
            <w:tcBorders>
              <w:top w:val="nil"/>
              <w:left w:val="nil"/>
              <w:bottom w:val="single" w:sz="4" w:space="0" w:color="757171"/>
              <w:right w:val="single" w:sz="4" w:space="0" w:color="757171"/>
            </w:tcBorders>
            <w:shd w:val="clear" w:color="auto" w:fill="auto"/>
            <w:noWrap/>
            <w:vAlign w:val="bottom"/>
            <w:hideMark/>
          </w:tcPr>
          <w:p w14:paraId="36B84FDA"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7DC2B72" w14:textId="77777777" w:rsidR="00CD6997" w:rsidRPr="004B509D" w:rsidRDefault="00CD6997" w:rsidP="002E61C6">
            <w:pPr>
              <w:jc w:val="right"/>
              <w:rPr>
                <w:sz w:val="16"/>
                <w:szCs w:val="16"/>
                <w:lang w:eastAsia="pl-PL"/>
              </w:rPr>
            </w:pPr>
            <w:r w:rsidRPr="004B509D">
              <w:rPr>
                <w:sz w:val="16"/>
                <w:szCs w:val="16"/>
                <w:lang w:eastAsia="pl-PL"/>
              </w:rPr>
              <w:t>9,87</w:t>
            </w:r>
          </w:p>
        </w:tc>
      </w:tr>
      <w:tr w:rsidR="004B509D" w:rsidRPr="004B509D" w14:paraId="3787D1CE"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49CB350"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0A97B9B7" w14:textId="77777777" w:rsidR="00CD6997" w:rsidRPr="004B509D" w:rsidRDefault="00CD6997" w:rsidP="002E61C6">
            <w:pPr>
              <w:rPr>
                <w:sz w:val="16"/>
                <w:szCs w:val="16"/>
                <w:lang w:eastAsia="pl-PL"/>
              </w:rPr>
            </w:pPr>
            <w:r w:rsidRPr="004B509D">
              <w:rPr>
                <w:sz w:val="16"/>
                <w:szCs w:val="16"/>
                <w:lang w:eastAsia="pl-PL"/>
              </w:rPr>
              <w:t>1.24</w:t>
            </w:r>
          </w:p>
        </w:tc>
        <w:tc>
          <w:tcPr>
            <w:tcW w:w="3286" w:type="dxa"/>
            <w:tcBorders>
              <w:top w:val="nil"/>
              <w:left w:val="nil"/>
              <w:bottom w:val="single" w:sz="4" w:space="0" w:color="757171"/>
              <w:right w:val="single" w:sz="4" w:space="0" w:color="757171"/>
            </w:tcBorders>
            <w:shd w:val="clear" w:color="auto" w:fill="auto"/>
            <w:noWrap/>
            <w:vAlign w:val="bottom"/>
            <w:hideMark/>
          </w:tcPr>
          <w:p w14:paraId="79BC570D" w14:textId="77777777" w:rsidR="00CD6997" w:rsidRPr="004B509D" w:rsidRDefault="00CD6997" w:rsidP="002E61C6">
            <w:pPr>
              <w:rPr>
                <w:sz w:val="16"/>
                <w:szCs w:val="16"/>
                <w:lang w:eastAsia="pl-PL"/>
              </w:rPr>
            </w:pPr>
            <w:r w:rsidRPr="004B509D">
              <w:rPr>
                <w:sz w:val="16"/>
                <w:szCs w:val="16"/>
                <w:lang w:eastAsia="pl-PL"/>
              </w:rPr>
              <w:t>DYŻURKA RATOWNIKÓW</w:t>
            </w:r>
          </w:p>
        </w:tc>
        <w:tc>
          <w:tcPr>
            <w:tcW w:w="1559" w:type="dxa"/>
            <w:tcBorders>
              <w:top w:val="nil"/>
              <w:left w:val="nil"/>
              <w:bottom w:val="single" w:sz="4" w:space="0" w:color="757171"/>
              <w:right w:val="single" w:sz="4" w:space="0" w:color="757171"/>
            </w:tcBorders>
            <w:shd w:val="clear" w:color="auto" w:fill="auto"/>
            <w:noWrap/>
            <w:vAlign w:val="bottom"/>
            <w:hideMark/>
          </w:tcPr>
          <w:p w14:paraId="4964890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0EAB754" w14:textId="77777777" w:rsidR="00CD6997" w:rsidRPr="004B509D" w:rsidRDefault="00CD6997" w:rsidP="002E61C6">
            <w:pPr>
              <w:jc w:val="right"/>
              <w:rPr>
                <w:sz w:val="16"/>
                <w:szCs w:val="16"/>
                <w:lang w:eastAsia="pl-PL"/>
              </w:rPr>
            </w:pPr>
            <w:r w:rsidRPr="004B509D">
              <w:rPr>
                <w:sz w:val="16"/>
                <w:szCs w:val="16"/>
                <w:lang w:eastAsia="pl-PL"/>
              </w:rPr>
              <w:t>11,72</w:t>
            </w:r>
          </w:p>
        </w:tc>
      </w:tr>
      <w:tr w:rsidR="004B509D" w:rsidRPr="004B509D" w14:paraId="5EFBBF47"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0889FD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468799B" w14:textId="77777777" w:rsidR="00CD6997" w:rsidRPr="004B509D" w:rsidRDefault="00CD6997" w:rsidP="002E61C6">
            <w:pPr>
              <w:rPr>
                <w:sz w:val="16"/>
                <w:szCs w:val="16"/>
                <w:lang w:eastAsia="pl-PL"/>
              </w:rPr>
            </w:pPr>
            <w:r w:rsidRPr="004B509D">
              <w:rPr>
                <w:sz w:val="16"/>
                <w:szCs w:val="16"/>
                <w:lang w:eastAsia="pl-PL"/>
              </w:rPr>
              <w:t>1.25</w:t>
            </w:r>
          </w:p>
        </w:tc>
        <w:tc>
          <w:tcPr>
            <w:tcW w:w="3286" w:type="dxa"/>
            <w:tcBorders>
              <w:top w:val="nil"/>
              <w:left w:val="nil"/>
              <w:bottom w:val="single" w:sz="4" w:space="0" w:color="757171"/>
              <w:right w:val="single" w:sz="4" w:space="0" w:color="757171"/>
            </w:tcBorders>
            <w:shd w:val="clear" w:color="auto" w:fill="auto"/>
            <w:noWrap/>
            <w:vAlign w:val="bottom"/>
            <w:hideMark/>
          </w:tcPr>
          <w:p w14:paraId="770E173B" w14:textId="77777777" w:rsidR="00CD6997" w:rsidRPr="004B509D" w:rsidRDefault="00CD6997" w:rsidP="002E61C6">
            <w:pPr>
              <w:rPr>
                <w:sz w:val="16"/>
                <w:szCs w:val="16"/>
                <w:lang w:eastAsia="pl-PL"/>
              </w:rPr>
            </w:pPr>
            <w:r w:rsidRPr="004B509D">
              <w:rPr>
                <w:sz w:val="16"/>
                <w:szCs w:val="16"/>
                <w:lang w:eastAsia="pl-PL"/>
              </w:rPr>
              <w:t>SZATNIA RATOWNIKÓW</w:t>
            </w:r>
          </w:p>
        </w:tc>
        <w:tc>
          <w:tcPr>
            <w:tcW w:w="1559" w:type="dxa"/>
            <w:tcBorders>
              <w:top w:val="nil"/>
              <w:left w:val="nil"/>
              <w:bottom w:val="single" w:sz="4" w:space="0" w:color="757171"/>
              <w:right w:val="single" w:sz="4" w:space="0" w:color="757171"/>
            </w:tcBorders>
            <w:shd w:val="clear" w:color="auto" w:fill="auto"/>
            <w:noWrap/>
            <w:vAlign w:val="bottom"/>
            <w:hideMark/>
          </w:tcPr>
          <w:p w14:paraId="729E302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9AA8D4E" w14:textId="77777777" w:rsidR="00CD6997" w:rsidRPr="004B509D" w:rsidRDefault="00CD6997" w:rsidP="002E61C6">
            <w:pPr>
              <w:jc w:val="right"/>
              <w:rPr>
                <w:sz w:val="16"/>
                <w:szCs w:val="16"/>
                <w:lang w:eastAsia="pl-PL"/>
              </w:rPr>
            </w:pPr>
            <w:r w:rsidRPr="004B509D">
              <w:rPr>
                <w:sz w:val="16"/>
                <w:szCs w:val="16"/>
                <w:lang w:eastAsia="pl-PL"/>
              </w:rPr>
              <w:t>5,36</w:t>
            </w:r>
          </w:p>
        </w:tc>
      </w:tr>
      <w:tr w:rsidR="004B509D" w:rsidRPr="004B509D" w14:paraId="4673EFD0"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AE5EDB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1DE81E4" w14:textId="77777777" w:rsidR="00CD6997" w:rsidRPr="004B509D" w:rsidRDefault="00CD6997" w:rsidP="002E61C6">
            <w:pPr>
              <w:rPr>
                <w:sz w:val="16"/>
                <w:szCs w:val="16"/>
                <w:lang w:eastAsia="pl-PL"/>
              </w:rPr>
            </w:pPr>
            <w:r w:rsidRPr="004B509D">
              <w:rPr>
                <w:sz w:val="16"/>
                <w:szCs w:val="16"/>
                <w:lang w:eastAsia="pl-PL"/>
              </w:rPr>
              <w:t>1.26</w:t>
            </w:r>
          </w:p>
        </w:tc>
        <w:tc>
          <w:tcPr>
            <w:tcW w:w="3286" w:type="dxa"/>
            <w:tcBorders>
              <w:top w:val="nil"/>
              <w:left w:val="nil"/>
              <w:bottom w:val="single" w:sz="4" w:space="0" w:color="757171"/>
              <w:right w:val="single" w:sz="4" w:space="0" w:color="757171"/>
            </w:tcBorders>
            <w:shd w:val="clear" w:color="auto" w:fill="auto"/>
            <w:noWrap/>
            <w:vAlign w:val="bottom"/>
            <w:hideMark/>
          </w:tcPr>
          <w:p w14:paraId="3029E903" w14:textId="77777777" w:rsidR="00CD6997" w:rsidRPr="004B509D" w:rsidRDefault="00CD6997" w:rsidP="002E61C6">
            <w:pPr>
              <w:rPr>
                <w:sz w:val="16"/>
                <w:szCs w:val="16"/>
                <w:lang w:eastAsia="pl-PL"/>
              </w:rPr>
            </w:pPr>
            <w:r w:rsidRPr="004B509D">
              <w:rPr>
                <w:sz w:val="16"/>
                <w:szCs w:val="16"/>
                <w:lang w:eastAsia="pl-PL"/>
              </w:rPr>
              <w:t>WC RATOWNIKÓW</w:t>
            </w:r>
          </w:p>
        </w:tc>
        <w:tc>
          <w:tcPr>
            <w:tcW w:w="1559" w:type="dxa"/>
            <w:tcBorders>
              <w:top w:val="nil"/>
              <w:left w:val="nil"/>
              <w:bottom w:val="single" w:sz="4" w:space="0" w:color="757171"/>
              <w:right w:val="single" w:sz="4" w:space="0" w:color="757171"/>
            </w:tcBorders>
            <w:shd w:val="clear" w:color="auto" w:fill="auto"/>
            <w:noWrap/>
            <w:vAlign w:val="bottom"/>
            <w:hideMark/>
          </w:tcPr>
          <w:p w14:paraId="52DCE21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EDB846B" w14:textId="77777777" w:rsidR="00CD6997" w:rsidRPr="004B509D" w:rsidRDefault="00CD6997" w:rsidP="002E61C6">
            <w:pPr>
              <w:jc w:val="right"/>
              <w:rPr>
                <w:sz w:val="16"/>
                <w:szCs w:val="16"/>
                <w:lang w:eastAsia="pl-PL"/>
              </w:rPr>
            </w:pPr>
            <w:r w:rsidRPr="004B509D">
              <w:rPr>
                <w:sz w:val="16"/>
                <w:szCs w:val="16"/>
                <w:lang w:eastAsia="pl-PL"/>
              </w:rPr>
              <w:t>5,36</w:t>
            </w:r>
          </w:p>
        </w:tc>
      </w:tr>
      <w:tr w:rsidR="004B509D" w:rsidRPr="004B509D" w14:paraId="6118D993"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8C3CA9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A40D0E3" w14:textId="77777777" w:rsidR="00CD6997" w:rsidRPr="004B509D" w:rsidRDefault="00CD6997" w:rsidP="002E61C6">
            <w:pPr>
              <w:rPr>
                <w:sz w:val="16"/>
                <w:szCs w:val="16"/>
                <w:lang w:eastAsia="pl-PL"/>
              </w:rPr>
            </w:pPr>
            <w:r w:rsidRPr="004B509D">
              <w:rPr>
                <w:sz w:val="16"/>
                <w:szCs w:val="16"/>
                <w:lang w:eastAsia="pl-PL"/>
              </w:rPr>
              <w:t>1.27A</w:t>
            </w:r>
          </w:p>
        </w:tc>
        <w:tc>
          <w:tcPr>
            <w:tcW w:w="3286" w:type="dxa"/>
            <w:tcBorders>
              <w:top w:val="nil"/>
              <w:left w:val="nil"/>
              <w:bottom w:val="single" w:sz="4" w:space="0" w:color="757171"/>
              <w:right w:val="single" w:sz="4" w:space="0" w:color="757171"/>
            </w:tcBorders>
            <w:shd w:val="clear" w:color="auto" w:fill="auto"/>
            <w:noWrap/>
            <w:vAlign w:val="bottom"/>
            <w:hideMark/>
          </w:tcPr>
          <w:p w14:paraId="639A64DC" w14:textId="77777777" w:rsidR="00CD6997" w:rsidRPr="004B509D" w:rsidRDefault="00CD6997" w:rsidP="002E61C6">
            <w:pPr>
              <w:rPr>
                <w:sz w:val="16"/>
                <w:szCs w:val="16"/>
                <w:lang w:eastAsia="pl-PL"/>
              </w:rPr>
            </w:pPr>
            <w:r w:rsidRPr="004B509D">
              <w:rPr>
                <w:sz w:val="16"/>
                <w:szCs w:val="16"/>
                <w:lang w:eastAsia="pl-PL"/>
              </w:rPr>
              <w:t>WYPOCZYWALNIA</w:t>
            </w:r>
          </w:p>
        </w:tc>
        <w:tc>
          <w:tcPr>
            <w:tcW w:w="1559" w:type="dxa"/>
            <w:tcBorders>
              <w:top w:val="nil"/>
              <w:left w:val="nil"/>
              <w:bottom w:val="single" w:sz="4" w:space="0" w:color="757171"/>
              <w:right w:val="single" w:sz="4" w:space="0" w:color="757171"/>
            </w:tcBorders>
            <w:shd w:val="clear" w:color="auto" w:fill="auto"/>
            <w:noWrap/>
            <w:vAlign w:val="bottom"/>
            <w:hideMark/>
          </w:tcPr>
          <w:p w14:paraId="351C484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90E9FE5" w14:textId="77777777" w:rsidR="00CD6997" w:rsidRPr="004B509D" w:rsidRDefault="00CD6997" w:rsidP="002E61C6">
            <w:pPr>
              <w:jc w:val="right"/>
              <w:rPr>
                <w:sz w:val="16"/>
                <w:szCs w:val="16"/>
                <w:lang w:eastAsia="pl-PL"/>
              </w:rPr>
            </w:pPr>
            <w:r w:rsidRPr="004B509D">
              <w:rPr>
                <w:sz w:val="16"/>
                <w:szCs w:val="16"/>
                <w:lang w:eastAsia="pl-PL"/>
              </w:rPr>
              <w:t>78,36</w:t>
            </w:r>
          </w:p>
        </w:tc>
      </w:tr>
      <w:tr w:rsidR="004B509D" w:rsidRPr="004B509D" w14:paraId="31AFDCD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15FBDE3"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1046D02" w14:textId="77777777" w:rsidR="00CD6997" w:rsidRPr="004B509D" w:rsidRDefault="00CD6997" w:rsidP="002E61C6">
            <w:pPr>
              <w:rPr>
                <w:sz w:val="16"/>
                <w:szCs w:val="16"/>
                <w:lang w:eastAsia="pl-PL"/>
              </w:rPr>
            </w:pPr>
            <w:r w:rsidRPr="004B509D">
              <w:rPr>
                <w:sz w:val="16"/>
                <w:szCs w:val="16"/>
                <w:lang w:eastAsia="pl-PL"/>
              </w:rPr>
              <w:t>1.27B</w:t>
            </w:r>
          </w:p>
        </w:tc>
        <w:tc>
          <w:tcPr>
            <w:tcW w:w="3286" w:type="dxa"/>
            <w:tcBorders>
              <w:top w:val="nil"/>
              <w:left w:val="nil"/>
              <w:bottom w:val="single" w:sz="4" w:space="0" w:color="757171"/>
              <w:right w:val="single" w:sz="4" w:space="0" w:color="757171"/>
            </w:tcBorders>
            <w:shd w:val="clear" w:color="auto" w:fill="auto"/>
            <w:noWrap/>
            <w:vAlign w:val="bottom"/>
            <w:hideMark/>
          </w:tcPr>
          <w:p w14:paraId="41D69A67" w14:textId="77777777" w:rsidR="00CD6997" w:rsidRPr="004B509D" w:rsidRDefault="00CD6997" w:rsidP="002E61C6">
            <w:pPr>
              <w:rPr>
                <w:sz w:val="16"/>
                <w:szCs w:val="16"/>
                <w:lang w:eastAsia="pl-PL"/>
              </w:rPr>
            </w:pPr>
            <w:r w:rsidRPr="004B509D">
              <w:rPr>
                <w:sz w:val="16"/>
                <w:szCs w:val="16"/>
                <w:lang w:eastAsia="pl-PL"/>
              </w:rPr>
              <w:t>WHIRLPOOL_1</w:t>
            </w:r>
          </w:p>
        </w:tc>
        <w:tc>
          <w:tcPr>
            <w:tcW w:w="1559" w:type="dxa"/>
            <w:tcBorders>
              <w:top w:val="nil"/>
              <w:left w:val="nil"/>
              <w:bottom w:val="single" w:sz="4" w:space="0" w:color="757171"/>
              <w:right w:val="single" w:sz="4" w:space="0" w:color="757171"/>
            </w:tcBorders>
            <w:shd w:val="clear" w:color="auto" w:fill="auto"/>
            <w:noWrap/>
            <w:vAlign w:val="bottom"/>
            <w:hideMark/>
          </w:tcPr>
          <w:p w14:paraId="60EE2F7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CA0D8F4" w14:textId="77777777" w:rsidR="00CD6997" w:rsidRPr="004B509D" w:rsidRDefault="00CD6997" w:rsidP="002E61C6">
            <w:pPr>
              <w:jc w:val="right"/>
              <w:rPr>
                <w:sz w:val="16"/>
                <w:szCs w:val="16"/>
                <w:lang w:eastAsia="pl-PL"/>
              </w:rPr>
            </w:pPr>
            <w:r w:rsidRPr="004B509D">
              <w:rPr>
                <w:sz w:val="16"/>
                <w:szCs w:val="16"/>
                <w:lang w:eastAsia="pl-PL"/>
              </w:rPr>
              <w:t>5,1</w:t>
            </w:r>
          </w:p>
        </w:tc>
      </w:tr>
      <w:tr w:rsidR="004B509D" w:rsidRPr="004B509D" w14:paraId="0CD6CAA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2B8C40E" w14:textId="77777777" w:rsidR="00CD6997" w:rsidRPr="004B509D" w:rsidRDefault="00CD6997" w:rsidP="002E61C6">
            <w:pPr>
              <w:rPr>
                <w:sz w:val="16"/>
                <w:szCs w:val="16"/>
                <w:lang w:eastAsia="pl-PL"/>
              </w:rPr>
            </w:pPr>
            <w:r w:rsidRPr="004B509D">
              <w:rPr>
                <w:sz w:val="16"/>
                <w:szCs w:val="16"/>
                <w:lang w:eastAsia="pl-PL"/>
              </w:rPr>
              <w:lastRenderedPageBreak/>
              <w:t> </w:t>
            </w:r>
          </w:p>
        </w:tc>
        <w:tc>
          <w:tcPr>
            <w:tcW w:w="1447" w:type="dxa"/>
            <w:tcBorders>
              <w:top w:val="nil"/>
              <w:left w:val="nil"/>
              <w:bottom w:val="single" w:sz="4" w:space="0" w:color="757171"/>
              <w:right w:val="single" w:sz="4" w:space="0" w:color="757171"/>
            </w:tcBorders>
            <w:shd w:val="clear" w:color="auto" w:fill="auto"/>
            <w:noWrap/>
            <w:vAlign w:val="bottom"/>
            <w:hideMark/>
          </w:tcPr>
          <w:p w14:paraId="454628A6" w14:textId="77777777" w:rsidR="00CD6997" w:rsidRPr="004B509D" w:rsidRDefault="00CD6997" w:rsidP="002E61C6">
            <w:pPr>
              <w:rPr>
                <w:sz w:val="16"/>
                <w:szCs w:val="16"/>
                <w:lang w:eastAsia="pl-PL"/>
              </w:rPr>
            </w:pPr>
            <w:r w:rsidRPr="004B509D">
              <w:rPr>
                <w:sz w:val="16"/>
                <w:szCs w:val="16"/>
                <w:lang w:eastAsia="pl-PL"/>
              </w:rPr>
              <w:t>1.27C</w:t>
            </w:r>
          </w:p>
        </w:tc>
        <w:tc>
          <w:tcPr>
            <w:tcW w:w="3286" w:type="dxa"/>
            <w:tcBorders>
              <w:top w:val="nil"/>
              <w:left w:val="nil"/>
              <w:bottom w:val="single" w:sz="4" w:space="0" w:color="757171"/>
              <w:right w:val="single" w:sz="4" w:space="0" w:color="757171"/>
            </w:tcBorders>
            <w:shd w:val="clear" w:color="auto" w:fill="auto"/>
            <w:noWrap/>
            <w:vAlign w:val="bottom"/>
            <w:hideMark/>
          </w:tcPr>
          <w:p w14:paraId="2F9240CC" w14:textId="77777777" w:rsidR="00CD6997" w:rsidRPr="004B509D" w:rsidRDefault="00CD6997" w:rsidP="002E61C6">
            <w:pPr>
              <w:rPr>
                <w:sz w:val="16"/>
                <w:szCs w:val="16"/>
                <w:lang w:eastAsia="pl-PL"/>
              </w:rPr>
            </w:pPr>
            <w:r w:rsidRPr="004B509D">
              <w:rPr>
                <w:sz w:val="16"/>
                <w:szCs w:val="16"/>
                <w:lang w:eastAsia="pl-PL"/>
              </w:rPr>
              <w:t>WHIRLPOOL_2</w:t>
            </w:r>
          </w:p>
        </w:tc>
        <w:tc>
          <w:tcPr>
            <w:tcW w:w="1559" w:type="dxa"/>
            <w:tcBorders>
              <w:top w:val="nil"/>
              <w:left w:val="nil"/>
              <w:bottom w:val="single" w:sz="4" w:space="0" w:color="757171"/>
              <w:right w:val="single" w:sz="4" w:space="0" w:color="757171"/>
            </w:tcBorders>
            <w:shd w:val="clear" w:color="auto" w:fill="auto"/>
            <w:noWrap/>
            <w:vAlign w:val="bottom"/>
            <w:hideMark/>
          </w:tcPr>
          <w:p w14:paraId="18CC997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C275AE4" w14:textId="77777777" w:rsidR="00CD6997" w:rsidRPr="004B509D" w:rsidRDefault="00CD6997" w:rsidP="002E61C6">
            <w:pPr>
              <w:jc w:val="right"/>
              <w:rPr>
                <w:sz w:val="16"/>
                <w:szCs w:val="16"/>
                <w:lang w:eastAsia="pl-PL"/>
              </w:rPr>
            </w:pPr>
            <w:r w:rsidRPr="004B509D">
              <w:rPr>
                <w:sz w:val="16"/>
                <w:szCs w:val="16"/>
                <w:lang w:eastAsia="pl-PL"/>
              </w:rPr>
              <w:t>5,1</w:t>
            </w:r>
          </w:p>
        </w:tc>
      </w:tr>
      <w:tr w:rsidR="004B509D" w:rsidRPr="004B509D" w14:paraId="7B7DBDFF"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72A0D6A"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35168B0" w14:textId="77777777" w:rsidR="00CD6997" w:rsidRPr="004B509D" w:rsidRDefault="00CD6997" w:rsidP="002E61C6">
            <w:pPr>
              <w:rPr>
                <w:sz w:val="16"/>
                <w:szCs w:val="16"/>
                <w:lang w:eastAsia="pl-PL"/>
              </w:rPr>
            </w:pPr>
            <w:r w:rsidRPr="004B509D">
              <w:rPr>
                <w:sz w:val="16"/>
                <w:szCs w:val="16"/>
                <w:lang w:eastAsia="pl-PL"/>
              </w:rPr>
              <w:t>1.28</w:t>
            </w:r>
          </w:p>
        </w:tc>
        <w:tc>
          <w:tcPr>
            <w:tcW w:w="3286" w:type="dxa"/>
            <w:tcBorders>
              <w:top w:val="nil"/>
              <w:left w:val="nil"/>
              <w:bottom w:val="single" w:sz="4" w:space="0" w:color="757171"/>
              <w:right w:val="single" w:sz="4" w:space="0" w:color="757171"/>
            </w:tcBorders>
            <w:shd w:val="clear" w:color="auto" w:fill="auto"/>
            <w:noWrap/>
            <w:vAlign w:val="bottom"/>
            <w:hideMark/>
          </w:tcPr>
          <w:p w14:paraId="3529DEDC" w14:textId="77777777" w:rsidR="00CD6997" w:rsidRPr="004B509D" w:rsidRDefault="00CD6997" w:rsidP="002E61C6">
            <w:pPr>
              <w:rPr>
                <w:sz w:val="16"/>
                <w:szCs w:val="16"/>
                <w:lang w:eastAsia="pl-PL"/>
              </w:rPr>
            </w:pPr>
            <w:r w:rsidRPr="004B509D">
              <w:rPr>
                <w:sz w:val="16"/>
                <w:szCs w:val="16"/>
                <w:lang w:eastAsia="pl-PL"/>
              </w:rPr>
              <w:t>NATRYSKI SAUNARIUM</w:t>
            </w:r>
          </w:p>
        </w:tc>
        <w:tc>
          <w:tcPr>
            <w:tcW w:w="1559" w:type="dxa"/>
            <w:tcBorders>
              <w:top w:val="nil"/>
              <w:left w:val="nil"/>
              <w:bottom w:val="single" w:sz="4" w:space="0" w:color="757171"/>
              <w:right w:val="single" w:sz="4" w:space="0" w:color="757171"/>
            </w:tcBorders>
            <w:shd w:val="clear" w:color="auto" w:fill="auto"/>
            <w:noWrap/>
            <w:vAlign w:val="bottom"/>
            <w:hideMark/>
          </w:tcPr>
          <w:p w14:paraId="22577D3C"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16C1C13" w14:textId="77777777" w:rsidR="00CD6997" w:rsidRPr="004B509D" w:rsidRDefault="00CD6997" w:rsidP="002E61C6">
            <w:pPr>
              <w:jc w:val="right"/>
              <w:rPr>
                <w:sz w:val="16"/>
                <w:szCs w:val="16"/>
                <w:lang w:eastAsia="pl-PL"/>
              </w:rPr>
            </w:pPr>
            <w:r w:rsidRPr="004B509D">
              <w:rPr>
                <w:sz w:val="16"/>
                <w:szCs w:val="16"/>
                <w:lang w:eastAsia="pl-PL"/>
              </w:rPr>
              <w:t>8,19</w:t>
            </w:r>
          </w:p>
        </w:tc>
      </w:tr>
      <w:tr w:rsidR="004B509D" w:rsidRPr="004B509D" w14:paraId="0D05DC8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1EEC93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0A9F3E8" w14:textId="77777777" w:rsidR="00CD6997" w:rsidRPr="004B509D" w:rsidRDefault="00CD6997" w:rsidP="002E61C6">
            <w:pPr>
              <w:rPr>
                <w:sz w:val="16"/>
                <w:szCs w:val="16"/>
                <w:lang w:eastAsia="pl-PL"/>
              </w:rPr>
            </w:pPr>
            <w:r w:rsidRPr="004B509D">
              <w:rPr>
                <w:sz w:val="16"/>
                <w:szCs w:val="16"/>
                <w:lang w:eastAsia="pl-PL"/>
              </w:rPr>
              <w:t>1.29</w:t>
            </w:r>
          </w:p>
        </w:tc>
        <w:tc>
          <w:tcPr>
            <w:tcW w:w="3286" w:type="dxa"/>
            <w:tcBorders>
              <w:top w:val="nil"/>
              <w:left w:val="nil"/>
              <w:bottom w:val="single" w:sz="4" w:space="0" w:color="757171"/>
              <w:right w:val="single" w:sz="4" w:space="0" w:color="757171"/>
            </w:tcBorders>
            <w:shd w:val="clear" w:color="auto" w:fill="auto"/>
            <w:noWrap/>
            <w:vAlign w:val="bottom"/>
            <w:hideMark/>
          </w:tcPr>
          <w:p w14:paraId="72FEFC92" w14:textId="77777777" w:rsidR="00CD6997" w:rsidRPr="004B509D" w:rsidRDefault="00CD6997" w:rsidP="002E61C6">
            <w:pPr>
              <w:rPr>
                <w:sz w:val="16"/>
                <w:szCs w:val="16"/>
                <w:lang w:eastAsia="pl-PL"/>
              </w:rPr>
            </w:pPr>
            <w:r w:rsidRPr="004B509D">
              <w:rPr>
                <w:sz w:val="16"/>
                <w:szCs w:val="16"/>
                <w:lang w:eastAsia="pl-PL"/>
              </w:rPr>
              <w:t>SAUNA FIŃSKA</w:t>
            </w:r>
          </w:p>
        </w:tc>
        <w:tc>
          <w:tcPr>
            <w:tcW w:w="1559" w:type="dxa"/>
            <w:tcBorders>
              <w:top w:val="nil"/>
              <w:left w:val="nil"/>
              <w:bottom w:val="single" w:sz="4" w:space="0" w:color="757171"/>
              <w:right w:val="single" w:sz="4" w:space="0" w:color="757171"/>
            </w:tcBorders>
            <w:shd w:val="clear" w:color="auto" w:fill="auto"/>
            <w:noWrap/>
            <w:vAlign w:val="bottom"/>
            <w:hideMark/>
          </w:tcPr>
          <w:p w14:paraId="3B2C5F7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056CD11" w14:textId="77777777" w:rsidR="00CD6997" w:rsidRPr="004B509D" w:rsidRDefault="00CD6997" w:rsidP="002E61C6">
            <w:pPr>
              <w:jc w:val="right"/>
              <w:rPr>
                <w:sz w:val="16"/>
                <w:szCs w:val="16"/>
                <w:lang w:eastAsia="pl-PL"/>
              </w:rPr>
            </w:pPr>
            <w:r w:rsidRPr="004B509D">
              <w:rPr>
                <w:sz w:val="16"/>
                <w:szCs w:val="16"/>
                <w:lang w:eastAsia="pl-PL"/>
              </w:rPr>
              <w:t>7,87</w:t>
            </w:r>
          </w:p>
        </w:tc>
      </w:tr>
      <w:tr w:rsidR="004B509D" w:rsidRPr="004B509D" w14:paraId="66004A89"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4EA9265"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5FEF4A0" w14:textId="77777777" w:rsidR="00CD6997" w:rsidRPr="004B509D" w:rsidRDefault="00CD6997" w:rsidP="002E61C6">
            <w:pPr>
              <w:rPr>
                <w:sz w:val="16"/>
                <w:szCs w:val="16"/>
                <w:lang w:eastAsia="pl-PL"/>
              </w:rPr>
            </w:pPr>
            <w:r w:rsidRPr="004B509D">
              <w:rPr>
                <w:sz w:val="16"/>
                <w:szCs w:val="16"/>
                <w:lang w:eastAsia="pl-PL"/>
              </w:rPr>
              <w:t>1.30</w:t>
            </w:r>
          </w:p>
        </w:tc>
        <w:tc>
          <w:tcPr>
            <w:tcW w:w="3286" w:type="dxa"/>
            <w:tcBorders>
              <w:top w:val="nil"/>
              <w:left w:val="nil"/>
              <w:bottom w:val="single" w:sz="4" w:space="0" w:color="757171"/>
              <w:right w:val="single" w:sz="4" w:space="0" w:color="757171"/>
            </w:tcBorders>
            <w:shd w:val="clear" w:color="auto" w:fill="auto"/>
            <w:noWrap/>
            <w:vAlign w:val="bottom"/>
            <w:hideMark/>
          </w:tcPr>
          <w:p w14:paraId="40FB5FFD" w14:textId="77777777" w:rsidR="00CD6997" w:rsidRPr="004B509D" w:rsidRDefault="00CD6997" w:rsidP="002E61C6">
            <w:pPr>
              <w:rPr>
                <w:sz w:val="16"/>
                <w:szCs w:val="16"/>
                <w:lang w:eastAsia="pl-PL"/>
              </w:rPr>
            </w:pPr>
            <w:r w:rsidRPr="004B509D">
              <w:rPr>
                <w:sz w:val="16"/>
                <w:szCs w:val="16"/>
                <w:lang w:eastAsia="pl-PL"/>
              </w:rPr>
              <w:t>SAUNA PAROWA</w:t>
            </w:r>
          </w:p>
        </w:tc>
        <w:tc>
          <w:tcPr>
            <w:tcW w:w="1559" w:type="dxa"/>
            <w:tcBorders>
              <w:top w:val="nil"/>
              <w:left w:val="nil"/>
              <w:bottom w:val="single" w:sz="4" w:space="0" w:color="757171"/>
              <w:right w:val="single" w:sz="4" w:space="0" w:color="757171"/>
            </w:tcBorders>
            <w:shd w:val="clear" w:color="auto" w:fill="auto"/>
            <w:noWrap/>
            <w:vAlign w:val="bottom"/>
            <w:hideMark/>
          </w:tcPr>
          <w:p w14:paraId="069E39CA"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F1BBBCB" w14:textId="77777777" w:rsidR="00CD6997" w:rsidRPr="004B509D" w:rsidRDefault="00CD6997" w:rsidP="002E61C6">
            <w:pPr>
              <w:jc w:val="right"/>
              <w:rPr>
                <w:sz w:val="16"/>
                <w:szCs w:val="16"/>
                <w:lang w:eastAsia="pl-PL"/>
              </w:rPr>
            </w:pPr>
            <w:r w:rsidRPr="004B509D">
              <w:rPr>
                <w:sz w:val="16"/>
                <w:szCs w:val="16"/>
                <w:lang w:eastAsia="pl-PL"/>
              </w:rPr>
              <w:t>7,89</w:t>
            </w:r>
          </w:p>
        </w:tc>
      </w:tr>
      <w:tr w:rsidR="004B509D" w:rsidRPr="004B509D" w14:paraId="7386620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4386A4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351C69C" w14:textId="77777777" w:rsidR="00CD6997" w:rsidRPr="004B509D" w:rsidRDefault="00CD6997" w:rsidP="002E61C6">
            <w:pPr>
              <w:rPr>
                <w:sz w:val="16"/>
                <w:szCs w:val="16"/>
                <w:lang w:eastAsia="pl-PL"/>
              </w:rPr>
            </w:pPr>
            <w:r w:rsidRPr="004B509D">
              <w:rPr>
                <w:sz w:val="16"/>
                <w:szCs w:val="16"/>
                <w:lang w:eastAsia="pl-PL"/>
              </w:rPr>
              <w:t>1.31</w:t>
            </w:r>
          </w:p>
        </w:tc>
        <w:tc>
          <w:tcPr>
            <w:tcW w:w="3286" w:type="dxa"/>
            <w:tcBorders>
              <w:top w:val="nil"/>
              <w:left w:val="nil"/>
              <w:bottom w:val="single" w:sz="4" w:space="0" w:color="757171"/>
              <w:right w:val="single" w:sz="4" w:space="0" w:color="757171"/>
            </w:tcBorders>
            <w:shd w:val="clear" w:color="auto" w:fill="auto"/>
            <w:noWrap/>
            <w:vAlign w:val="bottom"/>
            <w:hideMark/>
          </w:tcPr>
          <w:p w14:paraId="233D3DF1" w14:textId="77777777" w:rsidR="00CD6997" w:rsidRPr="004B509D" w:rsidRDefault="00CD6997" w:rsidP="002E61C6">
            <w:pPr>
              <w:rPr>
                <w:sz w:val="16"/>
                <w:szCs w:val="16"/>
                <w:lang w:eastAsia="pl-PL"/>
              </w:rPr>
            </w:pPr>
            <w:r w:rsidRPr="004B509D">
              <w:rPr>
                <w:sz w:val="16"/>
                <w:szCs w:val="16"/>
                <w:lang w:eastAsia="pl-PL"/>
              </w:rPr>
              <w:t>GENERATOR PARY</w:t>
            </w:r>
          </w:p>
        </w:tc>
        <w:tc>
          <w:tcPr>
            <w:tcW w:w="1559" w:type="dxa"/>
            <w:tcBorders>
              <w:top w:val="nil"/>
              <w:left w:val="nil"/>
              <w:bottom w:val="single" w:sz="4" w:space="0" w:color="757171"/>
              <w:right w:val="single" w:sz="4" w:space="0" w:color="757171"/>
            </w:tcBorders>
            <w:shd w:val="clear" w:color="auto" w:fill="auto"/>
            <w:noWrap/>
            <w:vAlign w:val="bottom"/>
            <w:hideMark/>
          </w:tcPr>
          <w:p w14:paraId="7F7E165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32C3F55" w14:textId="77777777" w:rsidR="00CD6997" w:rsidRPr="004B509D" w:rsidRDefault="00CD6997" w:rsidP="002E61C6">
            <w:pPr>
              <w:jc w:val="right"/>
              <w:rPr>
                <w:sz w:val="16"/>
                <w:szCs w:val="16"/>
                <w:lang w:eastAsia="pl-PL"/>
              </w:rPr>
            </w:pPr>
            <w:r w:rsidRPr="004B509D">
              <w:rPr>
                <w:sz w:val="16"/>
                <w:szCs w:val="16"/>
                <w:lang w:eastAsia="pl-PL"/>
              </w:rPr>
              <w:t>1,86</w:t>
            </w:r>
          </w:p>
        </w:tc>
      </w:tr>
      <w:tr w:rsidR="004B509D" w:rsidRPr="004B509D" w14:paraId="3316E925"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56C0263"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BA4410C" w14:textId="77777777" w:rsidR="00CD6997" w:rsidRPr="004B509D" w:rsidRDefault="00CD6997" w:rsidP="002E61C6">
            <w:pPr>
              <w:rPr>
                <w:sz w:val="16"/>
                <w:szCs w:val="16"/>
                <w:lang w:eastAsia="pl-PL"/>
              </w:rPr>
            </w:pPr>
            <w:r w:rsidRPr="004B509D">
              <w:rPr>
                <w:sz w:val="16"/>
                <w:szCs w:val="16"/>
                <w:lang w:eastAsia="pl-PL"/>
              </w:rPr>
              <w:t>1.32</w:t>
            </w:r>
          </w:p>
        </w:tc>
        <w:tc>
          <w:tcPr>
            <w:tcW w:w="3286" w:type="dxa"/>
            <w:tcBorders>
              <w:top w:val="nil"/>
              <w:left w:val="nil"/>
              <w:bottom w:val="single" w:sz="4" w:space="0" w:color="757171"/>
              <w:right w:val="single" w:sz="4" w:space="0" w:color="757171"/>
            </w:tcBorders>
            <w:shd w:val="clear" w:color="auto" w:fill="auto"/>
            <w:noWrap/>
            <w:vAlign w:val="bottom"/>
            <w:hideMark/>
          </w:tcPr>
          <w:p w14:paraId="07601BDD" w14:textId="77777777" w:rsidR="00CD6997" w:rsidRPr="004B509D" w:rsidRDefault="00CD6997" w:rsidP="002E61C6">
            <w:pPr>
              <w:rPr>
                <w:sz w:val="16"/>
                <w:szCs w:val="16"/>
                <w:lang w:eastAsia="pl-PL"/>
              </w:rPr>
            </w:pPr>
            <w:r w:rsidRPr="004B509D">
              <w:rPr>
                <w:sz w:val="16"/>
                <w:szCs w:val="16"/>
                <w:lang w:eastAsia="pl-PL"/>
              </w:rPr>
              <w:t>POMIESZCZENIE TECHNIKÓW</w:t>
            </w:r>
          </w:p>
        </w:tc>
        <w:tc>
          <w:tcPr>
            <w:tcW w:w="1559" w:type="dxa"/>
            <w:tcBorders>
              <w:top w:val="nil"/>
              <w:left w:val="nil"/>
              <w:bottom w:val="single" w:sz="4" w:space="0" w:color="757171"/>
              <w:right w:val="single" w:sz="4" w:space="0" w:color="757171"/>
            </w:tcBorders>
            <w:shd w:val="clear" w:color="auto" w:fill="auto"/>
            <w:noWrap/>
            <w:vAlign w:val="bottom"/>
            <w:hideMark/>
          </w:tcPr>
          <w:p w14:paraId="0D19B11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DABCE52" w14:textId="77777777" w:rsidR="00CD6997" w:rsidRPr="004B509D" w:rsidRDefault="00CD6997" w:rsidP="002E61C6">
            <w:pPr>
              <w:jc w:val="right"/>
              <w:rPr>
                <w:sz w:val="16"/>
                <w:szCs w:val="16"/>
                <w:lang w:eastAsia="pl-PL"/>
              </w:rPr>
            </w:pPr>
            <w:r w:rsidRPr="004B509D">
              <w:rPr>
                <w:sz w:val="16"/>
                <w:szCs w:val="16"/>
                <w:lang w:eastAsia="pl-PL"/>
              </w:rPr>
              <w:t>9,94</w:t>
            </w:r>
          </w:p>
        </w:tc>
      </w:tr>
      <w:tr w:rsidR="004B509D" w:rsidRPr="004B509D" w14:paraId="0AB4172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0FB039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08C66957" w14:textId="77777777" w:rsidR="00CD6997" w:rsidRPr="004B509D" w:rsidRDefault="00CD6997" w:rsidP="002E61C6">
            <w:pPr>
              <w:rPr>
                <w:sz w:val="16"/>
                <w:szCs w:val="16"/>
                <w:lang w:eastAsia="pl-PL"/>
              </w:rPr>
            </w:pPr>
            <w:r w:rsidRPr="004B509D">
              <w:rPr>
                <w:sz w:val="16"/>
                <w:szCs w:val="16"/>
                <w:lang w:eastAsia="pl-PL"/>
              </w:rPr>
              <w:t>1.33</w:t>
            </w:r>
          </w:p>
        </w:tc>
        <w:tc>
          <w:tcPr>
            <w:tcW w:w="3286" w:type="dxa"/>
            <w:tcBorders>
              <w:top w:val="nil"/>
              <w:left w:val="nil"/>
              <w:bottom w:val="single" w:sz="4" w:space="0" w:color="757171"/>
              <w:right w:val="single" w:sz="4" w:space="0" w:color="757171"/>
            </w:tcBorders>
            <w:shd w:val="clear" w:color="auto" w:fill="auto"/>
            <w:noWrap/>
            <w:vAlign w:val="bottom"/>
            <w:hideMark/>
          </w:tcPr>
          <w:p w14:paraId="3EC3F723" w14:textId="77777777" w:rsidR="00CD6997" w:rsidRPr="004B509D" w:rsidRDefault="00CD6997" w:rsidP="002E61C6">
            <w:pPr>
              <w:rPr>
                <w:sz w:val="16"/>
                <w:szCs w:val="16"/>
                <w:lang w:eastAsia="pl-PL"/>
              </w:rPr>
            </w:pPr>
            <w:r w:rsidRPr="004B509D">
              <w:rPr>
                <w:sz w:val="16"/>
                <w:szCs w:val="16"/>
                <w:lang w:eastAsia="pl-PL"/>
              </w:rPr>
              <w:t>SZATNIE TECHNIKÓW</w:t>
            </w:r>
          </w:p>
        </w:tc>
        <w:tc>
          <w:tcPr>
            <w:tcW w:w="1559" w:type="dxa"/>
            <w:tcBorders>
              <w:top w:val="nil"/>
              <w:left w:val="nil"/>
              <w:bottom w:val="single" w:sz="4" w:space="0" w:color="757171"/>
              <w:right w:val="single" w:sz="4" w:space="0" w:color="757171"/>
            </w:tcBorders>
            <w:shd w:val="clear" w:color="auto" w:fill="auto"/>
            <w:noWrap/>
            <w:vAlign w:val="bottom"/>
            <w:hideMark/>
          </w:tcPr>
          <w:p w14:paraId="7EECCCF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D7FCBA3" w14:textId="77777777" w:rsidR="00CD6997" w:rsidRPr="004B509D" w:rsidRDefault="00CD6997" w:rsidP="002E61C6">
            <w:pPr>
              <w:jc w:val="right"/>
              <w:rPr>
                <w:sz w:val="16"/>
                <w:szCs w:val="16"/>
                <w:lang w:eastAsia="pl-PL"/>
              </w:rPr>
            </w:pPr>
            <w:r w:rsidRPr="004B509D">
              <w:rPr>
                <w:sz w:val="16"/>
                <w:szCs w:val="16"/>
                <w:lang w:eastAsia="pl-PL"/>
              </w:rPr>
              <w:t>4,06</w:t>
            </w:r>
          </w:p>
        </w:tc>
      </w:tr>
      <w:tr w:rsidR="004B509D" w:rsidRPr="004B509D" w14:paraId="681422D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9E87B4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6CDF2F0" w14:textId="77777777" w:rsidR="00CD6997" w:rsidRPr="004B509D" w:rsidRDefault="00CD6997" w:rsidP="002E61C6">
            <w:pPr>
              <w:rPr>
                <w:sz w:val="16"/>
                <w:szCs w:val="16"/>
                <w:lang w:eastAsia="pl-PL"/>
              </w:rPr>
            </w:pPr>
            <w:r w:rsidRPr="004B509D">
              <w:rPr>
                <w:sz w:val="16"/>
                <w:szCs w:val="16"/>
                <w:lang w:eastAsia="pl-PL"/>
              </w:rPr>
              <w:t>1.34</w:t>
            </w:r>
          </w:p>
        </w:tc>
        <w:tc>
          <w:tcPr>
            <w:tcW w:w="3286" w:type="dxa"/>
            <w:tcBorders>
              <w:top w:val="nil"/>
              <w:left w:val="nil"/>
              <w:bottom w:val="single" w:sz="4" w:space="0" w:color="757171"/>
              <w:right w:val="single" w:sz="4" w:space="0" w:color="757171"/>
            </w:tcBorders>
            <w:shd w:val="clear" w:color="auto" w:fill="auto"/>
            <w:noWrap/>
            <w:vAlign w:val="bottom"/>
            <w:hideMark/>
          </w:tcPr>
          <w:p w14:paraId="45EDB81B" w14:textId="77777777" w:rsidR="00CD6997" w:rsidRPr="004B509D" w:rsidRDefault="00CD6997" w:rsidP="002E61C6">
            <w:pPr>
              <w:rPr>
                <w:sz w:val="16"/>
                <w:szCs w:val="16"/>
                <w:lang w:eastAsia="pl-PL"/>
              </w:rPr>
            </w:pPr>
            <w:r w:rsidRPr="004B509D">
              <w:rPr>
                <w:sz w:val="16"/>
                <w:szCs w:val="16"/>
                <w:lang w:eastAsia="pl-PL"/>
              </w:rPr>
              <w:t>WC TECHNIKÓW</w:t>
            </w:r>
          </w:p>
        </w:tc>
        <w:tc>
          <w:tcPr>
            <w:tcW w:w="1559" w:type="dxa"/>
            <w:tcBorders>
              <w:top w:val="nil"/>
              <w:left w:val="nil"/>
              <w:bottom w:val="single" w:sz="4" w:space="0" w:color="757171"/>
              <w:right w:val="single" w:sz="4" w:space="0" w:color="757171"/>
            </w:tcBorders>
            <w:shd w:val="clear" w:color="auto" w:fill="auto"/>
            <w:noWrap/>
            <w:vAlign w:val="bottom"/>
            <w:hideMark/>
          </w:tcPr>
          <w:p w14:paraId="4BBCB24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10F6EA3" w14:textId="77777777" w:rsidR="00CD6997" w:rsidRPr="004B509D" w:rsidRDefault="00CD6997" w:rsidP="002E61C6">
            <w:pPr>
              <w:jc w:val="right"/>
              <w:rPr>
                <w:sz w:val="16"/>
                <w:szCs w:val="16"/>
                <w:lang w:eastAsia="pl-PL"/>
              </w:rPr>
            </w:pPr>
            <w:r w:rsidRPr="004B509D">
              <w:rPr>
                <w:sz w:val="16"/>
                <w:szCs w:val="16"/>
                <w:lang w:eastAsia="pl-PL"/>
              </w:rPr>
              <w:t>5,04</w:t>
            </w:r>
          </w:p>
        </w:tc>
      </w:tr>
      <w:tr w:rsidR="004B509D" w:rsidRPr="004B509D" w14:paraId="614FA88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7890105"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0DF90D23" w14:textId="77777777" w:rsidR="00CD6997" w:rsidRPr="004B509D" w:rsidRDefault="00CD6997" w:rsidP="002E61C6">
            <w:pPr>
              <w:rPr>
                <w:sz w:val="16"/>
                <w:szCs w:val="16"/>
                <w:lang w:eastAsia="pl-PL"/>
              </w:rPr>
            </w:pPr>
            <w:r w:rsidRPr="004B509D">
              <w:rPr>
                <w:sz w:val="16"/>
                <w:szCs w:val="16"/>
                <w:lang w:eastAsia="pl-PL"/>
              </w:rPr>
              <w:t>1.35</w:t>
            </w:r>
          </w:p>
        </w:tc>
        <w:tc>
          <w:tcPr>
            <w:tcW w:w="3286" w:type="dxa"/>
            <w:tcBorders>
              <w:top w:val="nil"/>
              <w:left w:val="nil"/>
              <w:bottom w:val="single" w:sz="4" w:space="0" w:color="757171"/>
              <w:right w:val="single" w:sz="4" w:space="0" w:color="757171"/>
            </w:tcBorders>
            <w:shd w:val="clear" w:color="auto" w:fill="auto"/>
            <w:noWrap/>
            <w:vAlign w:val="bottom"/>
            <w:hideMark/>
          </w:tcPr>
          <w:p w14:paraId="2679B5E8" w14:textId="77777777" w:rsidR="00CD6997" w:rsidRPr="004B509D" w:rsidRDefault="00CD6997" w:rsidP="002E61C6">
            <w:pPr>
              <w:rPr>
                <w:sz w:val="16"/>
                <w:szCs w:val="16"/>
                <w:lang w:eastAsia="pl-PL"/>
              </w:rPr>
            </w:pPr>
            <w:r w:rsidRPr="004B509D">
              <w:rPr>
                <w:sz w:val="16"/>
                <w:szCs w:val="16"/>
                <w:lang w:eastAsia="pl-PL"/>
              </w:rPr>
              <w:t>PODCHLORYN</w:t>
            </w:r>
          </w:p>
        </w:tc>
        <w:tc>
          <w:tcPr>
            <w:tcW w:w="1559" w:type="dxa"/>
            <w:tcBorders>
              <w:top w:val="nil"/>
              <w:left w:val="nil"/>
              <w:bottom w:val="single" w:sz="4" w:space="0" w:color="757171"/>
              <w:right w:val="single" w:sz="4" w:space="0" w:color="757171"/>
            </w:tcBorders>
            <w:shd w:val="clear" w:color="auto" w:fill="auto"/>
            <w:noWrap/>
            <w:vAlign w:val="bottom"/>
            <w:hideMark/>
          </w:tcPr>
          <w:p w14:paraId="264455FB" w14:textId="77777777" w:rsidR="00CD6997" w:rsidRPr="004B509D" w:rsidRDefault="00CD6997" w:rsidP="002E61C6">
            <w:pPr>
              <w:rPr>
                <w:sz w:val="16"/>
                <w:szCs w:val="16"/>
                <w:lang w:eastAsia="pl-PL"/>
              </w:rPr>
            </w:pPr>
            <w:r w:rsidRPr="004B509D">
              <w:rPr>
                <w:sz w:val="16"/>
                <w:szCs w:val="16"/>
                <w:lang w:eastAsia="pl-PL"/>
              </w:rPr>
              <w:t>USŁUGOWA</w:t>
            </w:r>
          </w:p>
        </w:tc>
        <w:tc>
          <w:tcPr>
            <w:tcW w:w="1701" w:type="dxa"/>
            <w:tcBorders>
              <w:top w:val="nil"/>
              <w:left w:val="nil"/>
              <w:bottom w:val="single" w:sz="4" w:space="0" w:color="757171"/>
              <w:right w:val="single" w:sz="4" w:space="0" w:color="757171"/>
            </w:tcBorders>
            <w:shd w:val="clear" w:color="auto" w:fill="auto"/>
            <w:noWrap/>
            <w:vAlign w:val="bottom"/>
            <w:hideMark/>
          </w:tcPr>
          <w:p w14:paraId="26A349B7" w14:textId="77777777" w:rsidR="00CD6997" w:rsidRPr="004B509D" w:rsidRDefault="00CD6997" w:rsidP="002E61C6">
            <w:pPr>
              <w:jc w:val="right"/>
              <w:rPr>
                <w:sz w:val="16"/>
                <w:szCs w:val="16"/>
                <w:lang w:eastAsia="pl-PL"/>
              </w:rPr>
            </w:pPr>
            <w:r w:rsidRPr="004B509D">
              <w:rPr>
                <w:sz w:val="16"/>
                <w:szCs w:val="16"/>
                <w:lang w:eastAsia="pl-PL"/>
              </w:rPr>
              <w:t>5,55</w:t>
            </w:r>
          </w:p>
        </w:tc>
      </w:tr>
      <w:tr w:rsidR="004B509D" w:rsidRPr="004B509D" w14:paraId="65CE3BB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8021678"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324CCFE" w14:textId="77777777" w:rsidR="00CD6997" w:rsidRPr="004B509D" w:rsidRDefault="00CD6997" w:rsidP="002E61C6">
            <w:pPr>
              <w:rPr>
                <w:sz w:val="16"/>
                <w:szCs w:val="16"/>
                <w:lang w:eastAsia="pl-PL"/>
              </w:rPr>
            </w:pPr>
            <w:r w:rsidRPr="004B509D">
              <w:rPr>
                <w:sz w:val="16"/>
                <w:szCs w:val="16"/>
                <w:lang w:eastAsia="pl-PL"/>
              </w:rPr>
              <w:t>1.36</w:t>
            </w:r>
          </w:p>
        </w:tc>
        <w:tc>
          <w:tcPr>
            <w:tcW w:w="3286" w:type="dxa"/>
            <w:tcBorders>
              <w:top w:val="nil"/>
              <w:left w:val="nil"/>
              <w:bottom w:val="single" w:sz="4" w:space="0" w:color="757171"/>
              <w:right w:val="single" w:sz="4" w:space="0" w:color="757171"/>
            </w:tcBorders>
            <w:shd w:val="clear" w:color="auto" w:fill="auto"/>
            <w:noWrap/>
            <w:vAlign w:val="bottom"/>
            <w:hideMark/>
          </w:tcPr>
          <w:p w14:paraId="05D8E61F" w14:textId="77777777" w:rsidR="00CD6997" w:rsidRPr="004B509D" w:rsidRDefault="00CD6997" w:rsidP="002E61C6">
            <w:pPr>
              <w:rPr>
                <w:sz w:val="16"/>
                <w:szCs w:val="16"/>
                <w:lang w:eastAsia="pl-PL"/>
              </w:rPr>
            </w:pPr>
            <w:r w:rsidRPr="004B509D">
              <w:rPr>
                <w:sz w:val="16"/>
                <w:szCs w:val="16"/>
                <w:lang w:eastAsia="pl-PL"/>
              </w:rPr>
              <w:t>KOREKTOR PH</w:t>
            </w:r>
          </w:p>
        </w:tc>
        <w:tc>
          <w:tcPr>
            <w:tcW w:w="1559" w:type="dxa"/>
            <w:tcBorders>
              <w:top w:val="nil"/>
              <w:left w:val="nil"/>
              <w:bottom w:val="single" w:sz="4" w:space="0" w:color="757171"/>
              <w:right w:val="single" w:sz="4" w:space="0" w:color="757171"/>
            </w:tcBorders>
            <w:shd w:val="clear" w:color="auto" w:fill="auto"/>
            <w:noWrap/>
            <w:vAlign w:val="bottom"/>
            <w:hideMark/>
          </w:tcPr>
          <w:p w14:paraId="6D00EF6D" w14:textId="77777777" w:rsidR="00CD6997" w:rsidRPr="004B509D" w:rsidRDefault="00CD6997" w:rsidP="002E61C6">
            <w:pPr>
              <w:rPr>
                <w:sz w:val="16"/>
                <w:szCs w:val="16"/>
                <w:lang w:eastAsia="pl-PL"/>
              </w:rPr>
            </w:pPr>
            <w:r w:rsidRPr="004B509D">
              <w:rPr>
                <w:sz w:val="16"/>
                <w:szCs w:val="16"/>
                <w:lang w:eastAsia="pl-PL"/>
              </w:rPr>
              <w:t>USŁUGOWA</w:t>
            </w:r>
          </w:p>
        </w:tc>
        <w:tc>
          <w:tcPr>
            <w:tcW w:w="1701" w:type="dxa"/>
            <w:tcBorders>
              <w:top w:val="nil"/>
              <w:left w:val="nil"/>
              <w:bottom w:val="single" w:sz="4" w:space="0" w:color="757171"/>
              <w:right w:val="single" w:sz="4" w:space="0" w:color="757171"/>
            </w:tcBorders>
            <w:shd w:val="clear" w:color="auto" w:fill="auto"/>
            <w:noWrap/>
            <w:vAlign w:val="bottom"/>
            <w:hideMark/>
          </w:tcPr>
          <w:p w14:paraId="57EE2354" w14:textId="77777777" w:rsidR="00CD6997" w:rsidRPr="004B509D" w:rsidRDefault="00CD6997" w:rsidP="002E61C6">
            <w:pPr>
              <w:jc w:val="right"/>
              <w:rPr>
                <w:sz w:val="16"/>
                <w:szCs w:val="16"/>
                <w:lang w:eastAsia="pl-PL"/>
              </w:rPr>
            </w:pPr>
            <w:r w:rsidRPr="004B509D">
              <w:rPr>
                <w:sz w:val="16"/>
                <w:szCs w:val="16"/>
                <w:lang w:eastAsia="pl-PL"/>
              </w:rPr>
              <w:t>5,55</w:t>
            </w:r>
          </w:p>
        </w:tc>
      </w:tr>
      <w:tr w:rsidR="004B509D" w:rsidRPr="004B509D" w14:paraId="5941FA25"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3D67C8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6752495" w14:textId="77777777" w:rsidR="00CD6997" w:rsidRPr="004B509D" w:rsidRDefault="00CD6997" w:rsidP="002E61C6">
            <w:pPr>
              <w:rPr>
                <w:sz w:val="16"/>
                <w:szCs w:val="16"/>
                <w:lang w:eastAsia="pl-PL"/>
              </w:rPr>
            </w:pPr>
            <w:r w:rsidRPr="004B509D">
              <w:rPr>
                <w:sz w:val="16"/>
                <w:szCs w:val="16"/>
                <w:lang w:eastAsia="pl-PL"/>
              </w:rPr>
              <w:t>1.37</w:t>
            </w:r>
          </w:p>
        </w:tc>
        <w:tc>
          <w:tcPr>
            <w:tcW w:w="3286" w:type="dxa"/>
            <w:tcBorders>
              <w:top w:val="nil"/>
              <w:left w:val="nil"/>
              <w:bottom w:val="single" w:sz="4" w:space="0" w:color="757171"/>
              <w:right w:val="single" w:sz="4" w:space="0" w:color="757171"/>
            </w:tcBorders>
            <w:shd w:val="clear" w:color="auto" w:fill="auto"/>
            <w:noWrap/>
            <w:vAlign w:val="bottom"/>
            <w:hideMark/>
          </w:tcPr>
          <w:p w14:paraId="17094F88" w14:textId="77777777" w:rsidR="00CD6997" w:rsidRPr="004B509D" w:rsidRDefault="00CD6997" w:rsidP="002E61C6">
            <w:pPr>
              <w:rPr>
                <w:sz w:val="16"/>
                <w:szCs w:val="16"/>
                <w:lang w:eastAsia="pl-PL"/>
              </w:rPr>
            </w:pPr>
            <w:r w:rsidRPr="004B509D">
              <w:rPr>
                <w:sz w:val="16"/>
                <w:szCs w:val="16"/>
                <w:lang w:eastAsia="pl-PL"/>
              </w:rPr>
              <w:t>PRZEDSIONEK DOZOWANIA</w:t>
            </w:r>
          </w:p>
        </w:tc>
        <w:tc>
          <w:tcPr>
            <w:tcW w:w="1559" w:type="dxa"/>
            <w:tcBorders>
              <w:top w:val="nil"/>
              <w:left w:val="nil"/>
              <w:bottom w:val="single" w:sz="4" w:space="0" w:color="757171"/>
              <w:right w:val="single" w:sz="4" w:space="0" w:color="757171"/>
            </w:tcBorders>
            <w:shd w:val="clear" w:color="auto" w:fill="auto"/>
            <w:noWrap/>
            <w:vAlign w:val="bottom"/>
            <w:hideMark/>
          </w:tcPr>
          <w:p w14:paraId="5B3CE15B" w14:textId="77777777" w:rsidR="00CD6997" w:rsidRPr="004B509D" w:rsidRDefault="00CD6997" w:rsidP="002E61C6">
            <w:pPr>
              <w:rPr>
                <w:sz w:val="16"/>
                <w:szCs w:val="16"/>
                <w:lang w:eastAsia="pl-PL"/>
              </w:rPr>
            </w:pPr>
            <w:r w:rsidRPr="004B509D">
              <w:rPr>
                <w:sz w:val="16"/>
                <w:szCs w:val="16"/>
                <w:lang w:eastAsia="pl-PL"/>
              </w:rPr>
              <w:t>USŁUGOWA</w:t>
            </w:r>
          </w:p>
        </w:tc>
        <w:tc>
          <w:tcPr>
            <w:tcW w:w="1701" w:type="dxa"/>
            <w:tcBorders>
              <w:top w:val="nil"/>
              <w:left w:val="nil"/>
              <w:bottom w:val="single" w:sz="4" w:space="0" w:color="757171"/>
              <w:right w:val="single" w:sz="4" w:space="0" w:color="757171"/>
            </w:tcBorders>
            <w:shd w:val="clear" w:color="auto" w:fill="auto"/>
            <w:noWrap/>
            <w:vAlign w:val="bottom"/>
            <w:hideMark/>
          </w:tcPr>
          <w:p w14:paraId="499E4ECD" w14:textId="77777777" w:rsidR="00CD6997" w:rsidRPr="004B509D" w:rsidRDefault="00CD6997" w:rsidP="002E61C6">
            <w:pPr>
              <w:jc w:val="right"/>
              <w:rPr>
                <w:sz w:val="16"/>
                <w:szCs w:val="16"/>
                <w:lang w:eastAsia="pl-PL"/>
              </w:rPr>
            </w:pPr>
            <w:r w:rsidRPr="004B509D">
              <w:rPr>
                <w:sz w:val="16"/>
                <w:szCs w:val="16"/>
                <w:lang w:eastAsia="pl-PL"/>
              </w:rPr>
              <w:t>11,61</w:t>
            </w:r>
          </w:p>
        </w:tc>
      </w:tr>
      <w:tr w:rsidR="004B509D" w:rsidRPr="004B509D" w14:paraId="2B6B309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32637F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C3D75A9" w14:textId="77777777" w:rsidR="00CD6997" w:rsidRPr="004B509D" w:rsidRDefault="00CD6997" w:rsidP="002E61C6">
            <w:pPr>
              <w:rPr>
                <w:sz w:val="16"/>
                <w:szCs w:val="16"/>
                <w:lang w:eastAsia="pl-PL"/>
              </w:rPr>
            </w:pPr>
            <w:r w:rsidRPr="004B509D">
              <w:rPr>
                <w:sz w:val="16"/>
                <w:szCs w:val="16"/>
                <w:lang w:eastAsia="pl-PL"/>
              </w:rPr>
              <w:t>1.38</w:t>
            </w:r>
          </w:p>
        </w:tc>
        <w:tc>
          <w:tcPr>
            <w:tcW w:w="3286" w:type="dxa"/>
            <w:tcBorders>
              <w:top w:val="nil"/>
              <w:left w:val="nil"/>
              <w:bottom w:val="single" w:sz="4" w:space="0" w:color="757171"/>
              <w:right w:val="single" w:sz="4" w:space="0" w:color="757171"/>
            </w:tcBorders>
            <w:shd w:val="clear" w:color="auto" w:fill="auto"/>
            <w:noWrap/>
            <w:vAlign w:val="bottom"/>
            <w:hideMark/>
          </w:tcPr>
          <w:p w14:paraId="5CD7D56B" w14:textId="77777777" w:rsidR="00CD6997" w:rsidRPr="004B509D" w:rsidRDefault="00CD6997" w:rsidP="002E61C6">
            <w:pPr>
              <w:rPr>
                <w:sz w:val="16"/>
                <w:szCs w:val="16"/>
                <w:lang w:eastAsia="pl-PL"/>
              </w:rPr>
            </w:pPr>
            <w:r w:rsidRPr="004B509D">
              <w:rPr>
                <w:sz w:val="16"/>
                <w:szCs w:val="16"/>
                <w:lang w:eastAsia="pl-PL"/>
              </w:rPr>
              <w:t>KORYTARZ</w:t>
            </w:r>
          </w:p>
        </w:tc>
        <w:tc>
          <w:tcPr>
            <w:tcW w:w="1559" w:type="dxa"/>
            <w:tcBorders>
              <w:top w:val="nil"/>
              <w:left w:val="nil"/>
              <w:bottom w:val="single" w:sz="4" w:space="0" w:color="757171"/>
              <w:right w:val="single" w:sz="4" w:space="0" w:color="757171"/>
            </w:tcBorders>
            <w:shd w:val="clear" w:color="auto" w:fill="auto"/>
            <w:noWrap/>
            <w:vAlign w:val="bottom"/>
            <w:hideMark/>
          </w:tcPr>
          <w:p w14:paraId="5F2361FB"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noWrap/>
            <w:vAlign w:val="bottom"/>
            <w:hideMark/>
          </w:tcPr>
          <w:p w14:paraId="6B72BA8A" w14:textId="77777777" w:rsidR="00CD6997" w:rsidRPr="004B509D" w:rsidRDefault="00CD6997" w:rsidP="002E61C6">
            <w:pPr>
              <w:jc w:val="right"/>
              <w:rPr>
                <w:sz w:val="16"/>
                <w:szCs w:val="16"/>
                <w:lang w:eastAsia="pl-PL"/>
              </w:rPr>
            </w:pPr>
            <w:r w:rsidRPr="004B509D">
              <w:rPr>
                <w:sz w:val="16"/>
                <w:szCs w:val="16"/>
                <w:lang w:eastAsia="pl-PL"/>
              </w:rPr>
              <w:t>19,83</w:t>
            </w:r>
          </w:p>
        </w:tc>
      </w:tr>
      <w:tr w:rsidR="004B509D" w:rsidRPr="004B509D" w14:paraId="53A0D31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A34502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3F3913A" w14:textId="77777777" w:rsidR="00CD6997" w:rsidRPr="004B509D" w:rsidRDefault="00CD6997" w:rsidP="002E61C6">
            <w:pPr>
              <w:rPr>
                <w:sz w:val="16"/>
                <w:szCs w:val="16"/>
                <w:lang w:eastAsia="pl-PL"/>
              </w:rPr>
            </w:pPr>
            <w:r w:rsidRPr="004B509D">
              <w:rPr>
                <w:sz w:val="16"/>
                <w:szCs w:val="16"/>
                <w:lang w:eastAsia="pl-PL"/>
              </w:rPr>
              <w:t>1.39</w:t>
            </w:r>
          </w:p>
        </w:tc>
        <w:tc>
          <w:tcPr>
            <w:tcW w:w="3286" w:type="dxa"/>
            <w:tcBorders>
              <w:top w:val="nil"/>
              <w:left w:val="nil"/>
              <w:bottom w:val="single" w:sz="4" w:space="0" w:color="757171"/>
              <w:right w:val="single" w:sz="4" w:space="0" w:color="757171"/>
            </w:tcBorders>
            <w:shd w:val="clear" w:color="auto" w:fill="auto"/>
            <w:noWrap/>
            <w:vAlign w:val="bottom"/>
            <w:hideMark/>
          </w:tcPr>
          <w:p w14:paraId="42174C97" w14:textId="77777777" w:rsidR="00CD6997" w:rsidRPr="004B509D" w:rsidRDefault="00CD6997" w:rsidP="002E61C6">
            <w:pPr>
              <w:rPr>
                <w:sz w:val="16"/>
                <w:szCs w:val="16"/>
                <w:lang w:eastAsia="pl-PL"/>
              </w:rPr>
            </w:pPr>
            <w:r w:rsidRPr="004B509D">
              <w:rPr>
                <w:sz w:val="16"/>
                <w:szCs w:val="16"/>
                <w:lang w:eastAsia="pl-PL"/>
              </w:rPr>
              <w:t>MAGAZYN</w:t>
            </w:r>
          </w:p>
        </w:tc>
        <w:tc>
          <w:tcPr>
            <w:tcW w:w="1559" w:type="dxa"/>
            <w:tcBorders>
              <w:top w:val="nil"/>
              <w:left w:val="nil"/>
              <w:bottom w:val="single" w:sz="4" w:space="0" w:color="757171"/>
              <w:right w:val="single" w:sz="4" w:space="0" w:color="757171"/>
            </w:tcBorders>
            <w:shd w:val="clear" w:color="auto" w:fill="auto"/>
            <w:noWrap/>
            <w:vAlign w:val="bottom"/>
            <w:hideMark/>
          </w:tcPr>
          <w:p w14:paraId="12E213A0"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617A1A4" w14:textId="77777777" w:rsidR="00CD6997" w:rsidRPr="004B509D" w:rsidRDefault="00CD6997" w:rsidP="002E61C6">
            <w:pPr>
              <w:jc w:val="right"/>
              <w:rPr>
                <w:sz w:val="16"/>
                <w:szCs w:val="16"/>
                <w:lang w:eastAsia="pl-PL"/>
              </w:rPr>
            </w:pPr>
            <w:r w:rsidRPr="004B509D">
              <w:rPr>
                <w:sz w:val="16"/>
                <w:szCs w:val="16"/>
                <w:lang w:eastAsia="pl-PL"/>
              </w:rPr>
              <w:t>8,86</w:t>
            </w:r>
          </w:p>
        </w:tc>
      </w:tr>
      <w:tr w:rsidR="004B509D" w:rsidRPr="004B509D" w14:paraId="1C626CA9"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BCFE4C3"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187F5E3" w14:textId="77777777" w:rsidR="00CD6997" w:rsidRPr="004B509D" w:rsidRDefault="00CD6997" w:rsidP="002E61C6">
            <w:pPr>
              <w:rPr>
                <w:sz w:val="16"/>
                <w:szCs w:val="16"/>
                <w:lang w:eastAsia="pl-PL"/>
              </w:rPr>
            </w:pPr>
            <w:r w:rsidRPr="004B509D">
              <w:rPr>
                <w:sz w:val="16"/>
                <w:szCs w:val="16"/>
                <w:lang w:eastAsia="pl-PL"/>
              </w:rPr>
              <w:t>1.40</w:t>
            </w:r>
          </w:p>
        </w:tc>
        <w:tc>
          <w:tcPr>
            <w:tcW w:w="3286" w:type="dxa"/>
            <w:tcBorders>
              <w:top w:val="nil"/>
              <w:left w:val="nil"/>
              <w:bottom w:val="single" w:sz="4" w:space="0" w:color="757171"/>
              <w:right w:val="single" w:sz="4" w:space="0" w:color="757171"/>
            </w:tcBorders>
            <w:shd w:val="clear" w:color="auto" w:fill="auto"/>
            <w:noWrap/>
            <w:vAlign w:val="bottom"/>
            <w:hideMark/>
          </w:tcPr>
          <w:p w14:paraId="67F0F8A1" w14:textId="77777777" w:rsidR="00CD6997" w:rsidRPr="004B509D" w:rsidRDefault="00CD6997" w:rsidP="002E61C6">
            <w:pPr>
              <w:rPr>
                <w:sz w:val="16"/>
                <w:szCs w:val="16"/>
                <w:lang w:eastAsia="pl-PL"/>
              </w:rPr>
            </w:pPr>
            <w:r w:rsidRPr="004B509D">
              <w:rPr>
                <w:sz w:val="16"/>
                <w:szCs w:val="16"/>
                <w:lang w:eastAsia="pl-PL"/>
              </w:rPr>
              <w:t>MAGAZYN POŚCIELI</w:t>
            </w:r>
          </w:p>
        </w:tc>
        <w:tc>
          <w:tcPr>
            <w:tcW w:w="1559" w:type="dxa"/>
            <w:tcBorders>
              <w:top w:val="nil"/>
              <w:left w:val="nil"/>
              <w:bottom w:val="single" w:sz="4" w:space="0" w:color="757171"/>
              <w:right w:val="single" w:sz="4" w:space="0" w:color="757171"/>
            </w:tcBorders>
            <w:shd w:val="clear" w:color="auto" w:fill="auto"/>
            <w:noWrap/>
            <w:vAlign w:val="bottom"/>
            <w:hideMark/>
          </w:tcPr>
          <w:p w14:paraId="227F194C"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0FA462A" w14:textId="77777777" w:rsidR="00CD6997" w:rsidRPr="004B509D" w:rsidRDefault="00CD6997" w:rsidP="002E61C6">
            <w:pPr>
              <w:jc w:val="right"/>
              <w:rPr>
                <w:sz w:val="16"/>
                <w:szCs w:val="16"/>
                <w:lang w:eastAsia="pl-PL"/>
              </w:rPr>
            </w:pPr>
            <w:r w:rsidRPr="004B509D">
              <w:rPr>
                <w:sz w:val="16"/>
                <w:szCs w:val="16"/>
                <w:lang w:eastAsia="pl-PL"/>
              </w:rPr>
              <w:t>7,03</w:t>
            </w:r>
          </w:p>
        </w:tc>
      </w:tr>
      <w:tr w:rsidR="004B509D" w:rsidRPr="004B509D" w14:paraId="35CF59A8"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6EF5A1A"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7605A19" w14:textId="77777777" w:rsidR="00CD6997" w:rsidRPr="004B509D" w:rsidRDefault="00CD6997" w:rsidP="002E61C6">
            <w:pPr>
              <w:rPr>
                <w:sz w:val="16"/>
                <w:szCs w:val="16"/>
                <w:lang w:eastAsia="pl-PL"/>
              </w:rPr>
            </w:pPr>
            <w:r w:rsidRPr="004B509D">
              <w:rPr>
                <w:sz w:val="16"/>
                <w:szCs w:val="16"/>
                <w:lang w:eastAsia="pl-PL"/>
              </w:rPr>
              <w:t>1.41</w:t>
            </w:r>
          </w:p>
        </w:tc>
        <w:tc>
          <w:tcPr>
            <w:tcW w:w="3286" w:type="dxa"/>
            <w:tcBorders>
              <w:top w:val="nil"/>
              <w:left w:val="nil"/>
              <w:bottom w:val="single" w:sz="4" w:space="0" w:color="757171"/>
              <w:right w:val="single" w:sz="4" w:space="0" w:color="757171"/>
            </w:tcBorders>
            <w:shd w:val="clear" w:color="auto" w:fill="auto"/>
            <w:noWrap/>
            <w:vAlign w:val="bottom"/>
            <w:hideMark/>
          </w:tcPr>
          <w:p w14:paraId="366D2738" w14:textId="77777777" w:rsidR="00CD6997" w:rsidRPr="004B509D" w:rsidRDefault="00CD6997" w:rsidP="002E61C6">
            <w:pPr>
              <w:rPr>
                <w:sz w:val="16"/>
                <w:szCs w:val="16"/>
                <w:lang w:eastAsia="pl-PL"/>
              </w:rPr>
            </w:pPr>
            <w:r w:rsidRPr="004B509D">
              <w:rPr>
                <w:sz w:val="16"/>
                <w:szCs w:val="16"/>
                <w:lang w:eastAsia="pl-PL"/>
              </w:rPr>
              <w:t>ROZDZIELNIA ELEKTRYCZNA</w:t>
            </w:r>
          </w:p>
        </w:tc>
        <w:tc>
          <w:tcPr>
            <w:tcW w:w="1559" w:type="dxa"/>
            <w:tcBorders>
              <w:top w:val="nil"/>
              <w:left w:val="nil"/>
              <w:bottom w:val="single" w:sz="4" w:space="0" w:color="757171"/>
              <w:right w:val="single" w:sz="4" w:space="0" w:color="757171"/>
            </w:tcBorders>
            <w:shd w:val="clear" w:color="auto" w:fill="auto"/>
            <w:noWrap/>
            <w:vAlign w:val="bottom"/>
            <w:hideMark/>
          </w:tcPr>
          <w:p w14:paraId="14865F08" w14:textId="77777777" w:rsidR="00CD6997" w:rsidRPr="004B509D" w:rsidRDefault="00CD6997" w:rsidP="002E61C6">
            <w:pPr>
              <w:rPr>
                <w:sz w:val="16"/>
                <w:szCs w:val="16"/>
                <w:lang w:eastAsia="pl-PL"/>
              </w:rPr>
            </w:pPr>
            <w:r w:rsidRPr="004B509D">
              <w:rPr>
                <w:sz w:val="16"/>
                <w:szCs w:val="16"/>
                <w:lang w:eastAsia="pl-PL"/>
              </w:rPr>
              <w:t>USŁUGOWA</w:t>
            </w:r>
          </w:p>
        </w:tc>
        <w:tc>
          <w:tcPr>
            <w:tcW w:w="1701" w:type="dxa"/>
            <w:tcBorders>
              <w:top w:val="nil"/>
              <w:left w:val="nil"/>
              <w:bottom w:val="single" w:sz="4" w:space="0" w:color="757171"/>
              <w:right w:val="single" w:sz="4" w:space="0" w:color="757171"/>
            </w:tcBorders>
            <w:shd w:val="clear" w:color="auto" w:fill="auto"/>
            <w:noWrap/>
            <w:vAlign w:val="bottom"/>
            <w:hideMark/>
          </w:tcPr>
          <w:p w14:paraId="01F8833D" w14:textId="77777777" w:rsidR="00CD6997" w:rsidRPr="004B509D" w:rsidRDefault="00CD6997" w:rsidP="002E61C6">
            <w:pPr>
              <w:jc w:val="right"/>
              <w:rPr>
                <w:sz w:val="16"/>
                <w:szCs w:val="16"/>
                <w:lang w:eastAsia="pl-PL"/>
              </w:rPr>
            </w:pPr>
            <w:r w:rsidRPr="004B509D">
              <w:rPr>
                <w:sz w:val="16"/>
                <w:szCs w:val="16"/>
                <w:lang w:eastAsia="pl-PL"/>
              </w:rPr>
              <w:t>7,26</w:t>
            </w:r>
          </w:p>
        </w:tc>
      </w:tr>
      <w:tr w:rsidR="004B509D" w:rsidRPr="004B509D" w14:paraId="29D86146"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EAF591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7FA0778" w14:textId="77777777" w:rsidR="00CD6997" w:rsidRPr="004B509D" w:rsidRDefault="00CD6997" w:rsidP="002E61C6">
            <w:pPr>
              <w:rPr>
                <w:sz w:val="16"/>
                <w:szCs w:val="16"/>
                <w:lang w:eastAsia="pl-PL"/>
              </w:rPr>
            </w:pPr>
            <w:r w:rsidRPr="004B509D">
              <w:rPr>
                <w:sz w:val="16"/>
                <w:szCs w:val="16"/>
                <w:lang w:eastAsia="pl-PL"/>
              </w:rPr>
              <w:t>020</w:t>
            </w:r>
          </w:p>
        </w:tc>
        <w:tc>
          <w:tcPr>
            <w:tcW w:w="3286" w:type="dxa"/>
            <w:tcBorders>
              <w:top w:val="nil"/>
              <w:left w:val="nil"/>
              <w:bottom w:val="single" w:sz="4" w:space="0" w:color="757171"/>
              <w:right w:val="single" w:sz="4" w:space="0" w:color="757171"/>
            </w:tcBorders>
            <w:shd w:val="clear" w:color="auto" w:fill="auto"/>
            <w:noWrap/>
            <w:vAlign w:val="bottom"/>
            <w:hideMark/>
          </w:tcPr>
          <w:p w14:paraId="2DFD7C4F" w14:textId="77777777" w:rsidR="00CD6997" w:rsidRPr="004B509D" w:rsidRDefault="00CD6997" w:rsidP="002E61C6">
            <w:pPr>
              <w:rPr>
                <w:sz w:val="16"/>
                <w:szCs w:val="16"/>
                <w:lang w:eastAsia="pl-PL"/>
              </w:rPr>
            </w:pPr>
            <w:r w:rsidRPr="004B509D">
              <w:rPr>
                <w:sz w:val="16"/>
                <w:szCs w:val="16"/>
                <w:lang w:eastAsia="pl-PL"/>
              </w:rPr>
              <w:t>MAGAZYN SPRZĘTU</w:t>
            </w:r>
          </w:p>
        </w:tc>
        <w:tc>
          <w:tcPr>
            <w:tcW w:w="1559" w:type="dxa"/>
            <w:tcBorders>
              <w:top w:val="nil"/>
              <w:left w:val="nil"/>
              <w:bottom w:val="single" w:sz="4" w:space="0" w:color="757171"/>
              <w:right w:val="single" w:sz="4" w:space="0" w:color="757171"/>
            </w:tcBorders>
            <w:shd w:val="clear" w:color="auto" w:fill="auto"/>
            <w:noWrap/>
            <w:vAlign w:val="bottom"/>
            <w:hideMark/>
          </w:tcPr>
          <w:p w14:paraId="7096A3E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E1A165A" w14:textId="77777777" w:rsidR="00CD6997" w:rsidRPr="004B509D" w:rsidRDefault="00CD6997" w:rsidP="002E61C6">
            <w:pPr>
              <w:jc w:val="right"/>
              <w:rPr>
                <w:sz w:val="16"/>
                <w:szCs w:val="16"/>
                <w:lang w:eastAsia="pl-PL"/>
              </w:rPr>
            </w:pPr>
            <w:r w:rsidRPr="004B509D">
              <w:rPr>
                <w:sz w:val="16"/>
                <w:szCs w:val="16"/>
                <w:lang w:eastAsia="pl-PL"/>
              </w:rPr>
              <w:t>51,39</w:t>
            </w:r>
          </w:p>
        </w:tc>
      </w:tr>
      <w:tr w:rsidR="004B509D" w:rsidRPr="004B509D" w14:paraId="5CE943D3"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D18877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11162DA" w14:textId="77777777" w:rsidR="00CD6997" w:rsidRPr="004B509D" w:rsidRDefault="00CD6997" w:rsidP="002E61C6">
            <w:pPr>
              <w:rPr>
                <w:sz w:val="16"/>
                <w:szCs w:val="16"/>
                <w:lang w:eastAsia="pl-PL"/>
              </w:rPr>
            </w:pPr>
            <w:r w:rsidRPr="004B509D">
              <w:rPr>
                <w:sz w:val="16"/>
                <w:szCs w:val="16"/>
                <w:lang w:eastAsia="pl-PL"/>
              </w:rPr>
              <w:t>021</w:t>
            </w:r>
          </w:p>
        </w:tc>
        <w:tc>
          <w:tcPr>
            <w:tcW w:w="3286" w:type="dxa"/>
            <w:tcBorders>
              <w:top w:val="nil"/>
              <w:left w:val="nil"/>
              <w:bottom w:val="single" w:sz="4" w:space="0" w:color="757171"/>
              <w:right w:val="single" w:sz="4" w:space="0" w:color="757171"/>
            </w:tcBorders>
            <w:shd w:val="clear" w:color="auto" w:fill="auto"/>
            <w:noWrap/>
            <w:vAlign w:val="bottom"/>
            <w:hideMark/>
          </w:tcPr>
          <w:p w14:paraId="730A2CD1" w14:textId="77777777" w:rsidR="00CD6997" w:rsidRPr="004B509D" w:rsidRDefault="00CD6997" w:rsidP="002E61C6">
            <w:pPr>
              <w:rPr>
                <w:sz w:val="16"/>
                <w:szCs w:val="16"/>
                <w:lang w:eastAsia="pl-PL"/>
              </w:rPr>
            </w:pPr>
            <w:r w:rsidRPr="004B509D">
              <w:rPr>
                <w:sz w:val="16"/>
                <w:szCs w:val="16"/>
                <w:lang w:eastAsia="pl-PL"/>
              </w:rPr>
              <w:t>AEROBIK / STRZELNICA</w:t>
            </w:r>
          </w:p>
        </w:tc>
        <w:tc>
          <w:tcPr>
            <w:tcW w:w="1559" w:type="dxa"/>
            <w:tcBorders>
              <w:top w:val="nil"/>
              <w:left w:val="nil"/>
              <w:bottom w:val="single" w:sz="4" w:space="0" w:color="757171"/>
              <w:right w:val="single" w:sz="4" w:space="0" w:color="757171"/>
            </w:tcBorders>
            <w:shd w:val="clear" w:color="auto" w:fill="auto"/>
            <w:noWrap/>
            <w:vAlign w:val="bottom"/>
            <w:hideMark/>
          </w:tcPr>
          <w:p w14:paraId="6866562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903ABF9" w14:textId="77777777" w:rsidR="00CD6997" w:rsidRPr="004B509D" w:rsidRDefault="00CD6997" w:rsidP="002E61C6">
            <w:pPr>
              <w:jc w:val="right"/>
              <w:rPr>
                <w:sz w:val="16"/>
                <w:szCs w:val="16"/>
                <w:lang w:eastAsia="pl-PL"/>
              </w:rPr>
            </w:pPr>
            <w:r w:rsidRPr="004B509D">
              <w:rPr>
                <w:sz w:val="16"/>
                <w:szCs w:val="16"/>
                <w:lang w:eastAsia="pl-PL"/>
              </w:rPr>
              <w:t>130,84</w:t>
            </w:r>
          </w:p>
        </w:tc>
      </w:tr>
      <w:tr w:rsidR="004B509D" w:rsidRPr="004B509D" w14:paraId="55BFE522"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BDBE3B8"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DBC0387" w14:textId="77777777" w:rsidR="00CD6997" w:rsidRPr="004B509D" w:rsidRDefault="00CD6997" w:rsidP="002E61C6">
            <w:pPr>
              <w:rPr>
                <w:sz w:val="16"/>
                <w:szCs w:val="16"/>
                <w:lang w:eastAsia="pl-PL"/>
              </w:rPr>
            </w:pPr>
            <w:r w:rsidRPr="004B509D">
              <w:rPr>
                <w:sz w:val="16"/>
                <w:szCs w:val="16"/>
                <w:lang w:eastAsia="pl-PL"/>
              </w:rPr>
              <w:t>022</w:t>
            </w:r>
          </w:p>
        </w:tc>
        <w:tc>
          <w:tcPr>
            <w:tcW w:w="3286" w:type="dxa"/>
            <w:tcBorders>
              <w:top w:val="nil"/>
              <w:left w:val="nil"/>
              <w:bottom w:val="single" w:sz="4" w:space="0" w:color="757171"/>
              <w:right w:val="single" w:sz="4" w:space="0" w:color="757171"/>
            </w:tcBorders>
            <w:shd w:val="clear" w:color="auto" w:fill="auto"/>
            <w:noWrap/>
            <w:vAlign w:val="bottom"/>
            <w:hideMark/>
          </w:tcPr>
          <w:p w14:paraId="70E02B48" w14:textId="77777777" w:rsidR="00CD6997" w:rsidRPr="004B509D" w:rsidRDefault="00CD6997" w:rsidP="002E61C6">
            <w:pPr>
              <w:rPr>
                <w:sz w:val="16"/>
                <w:szCs w:val="16"/>
                <w:lang w:eastAsia="pl-PL"/>
              </w:rPr>
            </w:pPr>
            <w:r w:rsidRPr="004B509D">
              <w:rPr>
                <w:sz w:val="16"/>
                <w:szCs w:val="16"/>
                <w:lang w:eastAsia="pl-PL"/>
              </w:rPr>
              <w:t>EWAKUACJA</w:t>
            </w:r>
          </w:p>
        </w:tc>
        <w:tc>
          <w:tcPr>
            <w:tcW w:w="1559" w:type="dxa"/>
            <w:tcBorders>
              <w:top w:val="nil"/>
              <w:left w:val="nil"/>
              <w:bottom w:val="single" w:sz="4" w:space="0" w:color="757171"/>
              <w:right w:val="single" w:sz="4" w:space="0" w:color="757171"/>
            </w:tcBorders>
            <w:shd w:val="clear" w:color="auto" w:fill="auto"/>
            <w:noWrap/>
            <w:vAlign w:val="bottom"/>
            <w:hideMark/>
          </w:tcPr>
          <w:p w14:paraId="62E94FC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BA78C58" w14:textId="77777777" w:rsidR="00CD6997" w:rsidRPr="004B509D" w:rsidRDefault="00CD6997" w:rsidP="002E61C6">
            <w:pPr>
              <w:jc w:val="right"/>
              <w:rPr>
                <w:sz w:val="16"/>
                <w:szCs w:val="16"/>
                <w:lang w:eastAsia="pl-PL"/>
              </w:rPr>
            </w:pPr>
            <w:r w:rsidRPr="004B509D">
              <w:rPr>
                <w:sz w:val="16"/>
                <w:szCs w:val="16"/>
                <w:lang w:eastAsia="pl-PL"/>
              </w:rPr>
              <w:t>15,97</w:t>
            </w:r>
          </w:p>
        </w:tc>
      </w:tr>
      <w:tr w:rsidR="004B509D" w:rsidRPr="004B509D" w14:paraId="696231D4"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DC6290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76211662" w14:textId="77777777" w:rsidR="00CD6997" w:rsidRPr="004B509D" w:rsidRDefault="00CD6997" w:rsidP="002E61C6">
            <w:pPr>
              <w:rPr>
                <w:sz w:val="16"/>
                <w:szCs w:val="16"/>
                <w:lang w:eastAsia="pl-PL"/>
              </w:rPr>
            </w:pPr>
            <w:r w:rsidRPr="004B509D">
              <w:rPr>
                <w:sz w:val="16"/>
                <w:szCs w:val="16"/>
                <w:lang w:eastAsia="pl-PL"/>
              </w:rPr>
              <w:t>023</w:t>
            </w:r>
          </w:p>
        </w:tc>
        <w:tc>
          <w:tcPr>
            <w:tcW w:w="3286" w:type="dxa"/>
            <w:tcBorders>
              <w:top w:val="nil"/>
              <w:left w:val="nil"/>
              <w:bottom w:val="single" w:sz="4" w:space="0" w:color="757171"/>
              <w:right w:val="single" w:sz="4" w:space="0" w:color="757171"/>
            </w:tcBorders>
            <w:shd w:val="clear" w:color="auto" w:fill="auto"/>
            <w:noWrap/>
            <w:vAlign w:val="bottom"/>
            <w:hideMark/>
          </w:tcPr>
          <w:p w14:paraId="6E649ED1" w14:textId="77777777" w:rsidR="00CD6997" w:rsidRPr="004B509D" w:rsidRDefault="00CD6997" w:rsidP="002E61C6">
            <w:pPr>
              <w:rPr>
                <w:sz w:val="16"/>
                <w:szCs w:val="16"/>
                <w:lang w:eastAsia="pl-PL"/>
              </w:rPr>
            </w:pPr>
            <w:r w:rsidRPr="004B509D">
              <w:rPr>
                <w:sz w:val="16"/>
                <w:szCs w:val="16"/>
                <w:lang w:eastAsia="pl-PL"/>
              </w:rPr>
              <w:t>MAGAZYN</w:t>
            </w:r>
          </w:p>
        </w:tc>
        <w:tc>
          <w:tcPr>
            <w:tcW w:w="1559" w:type="dxa"/>
            <w:tcBorders>
              <w:top w:val="nil"/>
              <w:left w:val="nil"/>
              <w:bottom w:val="single" w:sz="4" w:space="0" w:color="757171"/>
              <w:right w:val="single" w:sz="4" w:space="0" w:color="757171"/>
            </w:tcBorders>
            <w:shd w:val="clear" w:color="auto" w:fill="auto"/>
            <w:noWrap/>
            <w:vAlign w:val="bottom"/>
            <w:hideMark/>
          </w:tcPr>
          <w:p w14:paraId="252DA37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62E43F6D" w14:textId="77777777" w:rsidR="00CD6997" w:rsidRPr="004B509D" w:rsidRDefault="00CD6997" w:rsidP="002E61C6">
            <w:pPr>
              <w:jc w:val="right"/>
              <w:rPr>
                <w:sz w:val="16"/>
                <w:szCs w:val="16"/>
                <w:lang w:eastAsia="pl-PL"/>
              </w:rPr>
            </w:pPr>
            <w:r w:rsidRPr="004B509D">
              <w:rPr>
                <w:sz w:val="16"/>
                <w:szCs w:val="16"/>
                <w:lang w:eastAsia="pl-PL"/>
              </w:rPr>
              <w:t>21,22</w:t>
            </w:r>
          </w:p>
        </w:tc>
      </w:tr>
      <w:tr w:rsidR="004B509D" w:rsidRPr="004B509D" w14:paraId="6C8855F9" w14:textId="77777777" w:rsidTr="00CD6997">
        <w:trPr>
          <w:trHeight w:val="34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71E8E2B"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A4106FF" w14:textId="77777777" w:rsidR="00CD6997" w:rsidRPr="004B509D" w:rsidRDefault="00CD6997" w:rsidP="002E61C6">
            <w:pPr>
              <w:rPr>
                <w:sz w:val="16"/>
                <w:szCs w:val="16"/>
                <w:lang w:eastAsia="pl-PL"/>
              </w:rPr>
            </w:pPr>
            <w:r w:rsidRPr="004B509D">
              <w:rPr>
                <w:sz w:val="16"/>
                <w:szCs w:val="16"/>
                <w:lang w:eastAsia="pl-PL"/>
              </w:rPr>
              <w:t> </w:t>
            </w:r>
          </w:p>
        </w:tc>
        <w:tc>
          <w:tcPr>
            <w:tcW w:w="3286" w:type="dxa"/>
            <w:tcBorders>
              <w:top w:val="nil"/>
              <w:left w:val="nil"/>
              <w:bottom w:val="single" w:sz="4" w:space="0" w:color="757171"/>
              <w:right w:val="single" w:sz="4" w:space="0" w:color="757171"/>
            </w:tcBorders>
            <w:shd w:val="clear" w:color="auto" w:fill="auto"/>
            <w:noWrap/>
            <w:vAlign w:val="bottom"/>
            <w:hideMark/>
          </w:tcPr>
          <w:p w14:paraId="5BB65CBF" w14:textId="77777777" w:rsidR="00CD6997" w:rsidRPr="004B509D" w:rsidRDefault="00CD6997" w:rsidP="002E61C6">
            <w:pPr>
              <w:rPr>
                <w:sz w:val="16"/>
                <w:szCs w:val="16"/>
                <w:lang w:eastAsia="pl-PL"/>
              </w:rPr>
            </w:pPr>
            <w:r w:rsidRPr="004B509D">
              <w:rPr>
                <w:sz w:val="16"/>
                <w:szCs w:val="16"/>
                <w:lang w:eastAsia="pl-PL"/>
              </w:rPr>
              <w:t> </w:t>
            </w:r>
          </w:p>
        </w:tc>
        <w:tc>
          <w:tcPr>
            <w:tcW w:w="1559" w:type="dxa"/>
            <w:tcBorders>
              <w:top w:val="nil"/>
              <w:left w:val="nil"/>
              <w:bottom w:val="single" w:sz="4" w:space="0" w:color="757171"/>
              <w:right w:val="single" w:sz="4" w:space="0" w:color="757171"/>
            </w:tcBorders>
            <w:shd w:val="clear" w:color="auto" w:fill="auto"/>
            <w:noWrap/>
            <w:vAlign w:val="bottom"/>
            <w:hideMark/>
          </w:tcPr>
          <w:p w14:paraId="7E10EBBE" w14:textId="77777777" w:rsidR="00CD6997" w:rsidRPr="004B509D" w:rsidRDefault="00CD6997" w:rsidP="002E61C6">
            <w:pPr>
              <w:rPr>
                <w:sz w:val="16"/>
                <w:szCs w:val="16"/>
                <w:lang w:eastAsia="pl-PL"/>
              </w:rPr>
            </w:pPr>
            <w:r w:rsidRPr="004B509D">
              <w:rPr>
                <w:sz w:val="16"/>
                <w:szCs w:val="16"/>
                <w:lang w:eastAsia="pl-PL"/>
              </w:rPr>
              <w:t> </w:t>
            </w:r>
          </w:p>
        </w:tc>
        <w:tc>
          <w:tcPr>
            <w:tcW w:w="1701" w:type="dxa"/>
            <w:tcBorders>
              <w:top w:val="nil"/>
              <w:left w:val="nil"/>
              <w:bottom w:val="single" w:sz="4" w:space="0" w:color="757171"/>
              <w:right w:val="single" w:sz="4" w:space="0" w:color="757171"/>
            </w:tcBorders>
            <w:shd w:val="clear" w:color="auto" w:fill="auto"/>
            <w:noWrap/>
            <w:vAlign w:val="bottom"/>
            <w:hideMark/>
          </w:tcPr>
          <w:p w14:paraId="6A30C87D" w14:textId="77777777" w:rsidR="00CD6997" w:rsidRPr="004B509D" w:rsidRDefault="00CD6997" w:rsidP="002E61C6">
            <w:pPr>
              <w:rPr>
                <w:sz w:val="16"/>
                <w:szCs w:val="16"/>
                <w:lang w:eastAsia="pl-PL"/>
              </w:rPr>
            </w:pPr>
            <w:r w:rsidRPr="004B509D">
              <w:rPr>
                <w:sz w:val="16"/>
                <w:szCs w:val="16"/>
                <w:lang w:eastAsia="pl-PL"/>
              </w:rPr>
              <w:t>1 175,36 m²</w:t>
            </w:r>
          </w:p>
        </w:tc>
      </w:tr>
      <w:tr w:rsidR="004B509D" w:rsidRPr="004B509D" w14:paraId="3B89640B" w14:textId="77777777" w:rsidTr="00CD6997">
        <w:trPr>
          <w:trHeight w:val="342"/>
        </w:trPr>
        <w:tc>
          <w:tcPr>
            <w:tcW w:w="9072" w:type="dxa"/>
            <w:gridSpan w:val="5"/>
            <w:tcBorders>
              <w:top w:val="single" w:sz="4" w:space="0" w:color="757171"/>
              <w:left w:val="single" w:sz="4" w:space="0" w:color="757171"/>
              <w:bottom w:val="single" w:sz="4" w:space="0" w:color="757171"/>
              <w:right w:val="single" w:sz="4" w:space="0" w:color="757171"/>
            </w:tcBorders>
            <w:shd w:val="clear" w:color="auto" w:fill="auto"/>
            <w:noWrap/>
            <w:vAlign w:val="bottom"/>
            <w:hideMark/>
          </w:tcPr>
          <w:p w14:paraId="4557273F" w14:textId="77777777" w:rsidR="00CD6997" w:rsidRPr="004B509D" w:rsidRDefault="00CD6997" w:rsidP="002E61C6">
            <w:pPr>
              <w:rPr>
                <w:sz w:val="16"/>
                <w:szCs w:val="16"/>
                <w:lang w:eastAsia="pl-PL"/>
              </w:rPr>
            </w:pPr>
            <w:r w:rsidRPr="004B509D">
              <w:rPr>
                <w:sz w:val="16"/>
                <w:szCs w:val="16"/>
                <w:lang w:eastAsia="pl-PL"/>
              </w:rPr>
              <w:t>RZUT PIĘTRA 1</w:t>
            </w:r>
          </w:p>
        </w:tc>
      </w:tr>
      <w:tr w:rsidR="004B509D" w:rsidRPr="004B509D" w14:paraId="1667831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0CFD0C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F88AFB7" w14:textId="77777777" w:rsidR="00CD6997" w:rsidRPr="004B509D" w:rsidRDefault="00CD6997" w:rsidP="002E61C6">
            <w:pPr>
              <w:rPr>
                <w:sz w:val="16"/>
                <w:szCs w:val="16"/>
                <w:lang w:eastAsia="pl-PL"/>
              </w:rPr>
            </w:pPr>
            <w:r w:rsidRPr="004B509D">
              <w:rPr>
                <w:sz w:val="16"/>
                <w:szCs w:val="16"/>
                <w:lang w:eastAsia="pl-PL"/>
              </w:rPr>
              <w:t>2.01</w:t>
            </w:r>
          </w:p>
        </w:tc>
        <w:tc>
          <w:tcPr>
            <w:tcW w:w="3286" w:type="dxa"/>
            <w:tcBorders>
              <w:top w:val="nil"/>
              <w:left w:val="nil"/>
              <w:bottom w:val="single" w:sz="4" w:space="0" w:color="757171"/>
              <w:right w:val="single" w:sz="4" w:space="0" w:color="757171"/>
            </w:tcBorders>
            <w:shd w:val="clear" w:color="auto" w:fill="auto"/>
            <w:noWrap/>
            <w:vAlign w:val="bottom"/>
            <w:hideMark/>
          </w:tcPr>
          <w:p w14:paraId="19C9E862" w14:textId="77777777" w:rsidR="00CD6997" w:rsidRPr="004B509D" w:rsidRDefault="00CD6997" w:rsidP="002E61C6">
            <w:pPr>
              <w:rPr>
                <w:sz w:val="16"/>
                <w:szCs w:val="16"/>
                <w:lang w:eastAsia="pl-PL"/>
              </w:rPr>
            </w:pPr>
            <w:r w:rsidRPr="004B509D">
              <w:rPr>
                <w:sz w:val="16"/>
                <w:szCs w:val="16"/>
                <w:lang w:eastAsia="pl-PL"/>
              </w:rPr>
              <w:t>HOL KL. SCHODOWEJ</w:t>
            </w:r>
          </w:p>
        </w:tc>
        <w:tc>
          <w:tcPr>
            <w:tcW w:w="1559" w:type="dxa"/>
            <w:tcBorders>
              <w:top w:val="nil"/>
              <w:left w:val="nil"/>
              <w:bottom w:val="single" w:sz="4" w:space="0" w:color="757171"/>
              <w:right w:val="single" w:sz="4" w:space="0" w:color="757171"/>
            </w:tcBorders>
            <w:shd w:val="clear" w:color="auto" w:fill="auto"/>
            <w:noWrap/>
            <w:vAlign w:val="bottom"/>
            <w:hideMark/>
          </w:tcPr>
          <w:p w14:paraId="71E4B677"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noWrap/>
            <w:vAlign w:val="bottom"/>
            <w:hideMark/>
          </w:tcPr>
          <w:p w14:paraId="6E38DC47" w14:textId="77777777" w:rsidR="00CD6997" w:rsidRPr="004B509D" w:rsidRDefault="00CD6997" w:rsidP="002E61C6">
            <w:pPr>
              <w:jc w:val="right"/>
              <w:rPr>
                <w:sz w:val="16"/>
                <w:szCs w:val="16"/>
                <w:lang w:eastAsia="pl-PL"/>
              </w:rPr>
            </w:pPr>
            <w:r w:rsidRPr="004B509D">
              <w:rPr>
                <w:sz w:val="16"/>
                <w:szCs w:val="16"/>
                <w:lang w:eastAsia="pl-PL"/>
              </w:rPr>
              <w:t>19,87</w:t>
            </w:r>
          </w:p>
        </w:tc>
      </w:tr>
      <w:tr w:rsidR="004B509D" w:rsidRPr="004B509D" w14:paraId="1ADF707E"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C1D91A1"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56899C4" w14:textId="77777777" w:rsidR="00CD6997" w:rsidRPr="004B509D" w:rsidRDefault="00CD6997" w:rsidP="002E61C6">
            <w:pPr>
              <w:rPr>
                <w:sz w:val="16"/>
                <w:szCs w:val="16"/>
                <w:lang w:eastAsia="pl-PL"/>
              </w:rPr>
            </w:pPr>
            <w:r w:rsidRPr="004B509D">
              <w:rPr>
                <w:sz w:val="16"/>
                <w:szCs w:val="16"/>
                <w:lang w:eastAsia="pl-PL"/>
              </w:rPr>
              <w:t>2.02</w:t>
            </w:r>
          </w:p>
        </w:tc>
        <w:tc>
          <w:tcPr>
            <w:tcW w:w="3286" w:type="dxa"/>
            <w:tcBorders>
              <w:top w:val="nil"/>
              <w:left w:val="nil"/>
              <w:bottom w:val="single" w:sz="4" w:space="0" w:color="757171"/>
              <w:right w:val="single" w:sz="4" w:space="0" w:color="757171"/>
            </w:tcBorders>
            <w:shd w:val="clear" w:color="auto" w:fill="auto"/>
            <w:noWrap/>
            <w:vAlign w:val="bottom"/>
            <w:hideMark/>
          </w:tcPr>
          <w:p w14:paraId="08DFCA99" w14:textId="77777777" w:rsidR="00CD6997" w:rsidRPr="004B509D" w:rsidRDefault="00CD6997" w:rsidP="002E61C6">
            <w:pPr>
              <w:rPr>
                <w:sz w:val="16"/>
                <w:szCs w:val="16"/>
                <w:lang w:eastAsia="pl-PL"/>
              </w:rPr>
            </w:pPr>
            <w:r w:rsidRPr="004B509D">
              <w:rPr>
                <w:sz w:val="16"/>
                <w:szCs w:val="16"/>
                <w:lang w:eastAsia="pl-PL"/>
              </w:rPr>
              <w:t>KORYTARZ HOTELOWY</w:t>
            </w:r>
          </w:p>
        </w:tc>
        <w:tc>
          <w:tcPr>
            <w:tcW w:w="1559" w:type="dxa"/>
            <w:tcBorders>
              <w:top w:val="nil"/>
              <w:left w:val="nil"/>
              <w:bottom w:val="single" w:sz="4" w:space="0" w:color="757171"/>
              <w:right w:val="single" w:sz="4" w:space="0" w:color="757171"/>
            </w:tcBorders>
            <w:shd w:val="clear" w:color="auto" w:fill="auto"/>
            <w:noWrap/>
            <w:vAlign w:val="bottom"/>
            <w:hideMark/>
          </w:tcPr>
          <w:p w14:paraId="0C6C139F" w14:textId="77777777" w:rsidR="00CD6997" w:rsidRPr="004B509D" w:rsidRDefault="00CD6997" w:rsidP="002E61C6">
            <w:pPr>
              <w:rPr>
                <w:sz w:val="16"/>
                <w:szCs w:val="16"/>
                <w:lang w:eastAsia="pl-PL"/>
              </w:rPr>
            </w:pPr>
            <w:r w:rsidRPr="004B509D">
              <w:rPr>
                <w:sz w:val="16"/>
                <w:szCs w:val="16"/>
                <w:lang w:eastAsia="pl-PL"/>
              </w:rPr>
              <w:t>RUCHU</w:t>
            </w:r>
          </w:p>
        </w:tc>
        <w:tc>
          <w:tcPr>
            <w:tcW w:w="1701" w:type="dxa"/>
            <w:tcBorders>
              <w:top w:val="nil"/>
              <w:left w:val="nil"/>
              <w:bottom w:val="single" w:sz="4" w:space="0" w:color="757171"/>
              <w:right w:val="single" w:sz="4" w:space="0" w:color="757171"/>
            </w:tcBorders>
            <w:shd w:val="clear" w:color="auto" w:fill="auto"/>
            <w:noWrap/>
            <w:vAlign w:val="bottom"/>
            <w:hideMark/>
          </w:tcPr>
          <w:p w14:paraId="29396B8B" w14:textId="77777777" w:rsidR="00CD6997" w:rsidRPr="004B509D" w:rsidRDefault="00CD6997" w:rsidP="002E61C6">
            <w:pPr>
              <w:jc w:val="right"/>
              <w:rPr>
                <w:sz w:val="16"/>
                <w:szCs w:val="16"/>
                <w:lang w:eastAsia="pl-PL"/>
              </w:rPr>
            </w:pPr>
            <w:r w:rsidRPr="004B509D">
              <w:rPr>
                <w:sz w:val="16"/>
                <w:szCs w:val="16"/>
                <w:lang w:eastAsia="pl-PL"/>
              </w:rPr>
              <w:t>58,99</w:t>
            </w:r>
          </w:p>
        </w:tc>
      </w:tr>
      <w:tr w:rsidR="004B509D" w:rsidRPr="004B509D" w14:paraId="49F6BA41"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8EB3FB5"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3F7C37E" w14:textId="77777777" w:rsidR="00CD6997" w:rsidRPr="004B509D" w:rsidRDefault="00CD6997" w:rsidP="002E61C6">
            <w:pPr>
              <w:rPr>
                <w:sz w:val="16"/>
                <w:szCs w:val="16"/>
                <w:lang w:eastAsia="pl-PL"/>
              </w:rPr>
            </w:pPr>
            <w:r w:rsidRPr="004B509D">
              <w:rPr>
                <w:sz w:val="16"/>
                <w:szCs w:val="16"/>
                <w:lang w:eastAsia="pl-PL"/>
              </w:rPr>
              <w:t>2.03</w:t>
            </w:r>
          </w:p>
        </w:tc>
        <w:tc>
          <w:tcPr>
            <w:tcW w:w="3286" w:type="dxa"/>
            <w:tcBorders>
              <w:top w:val="nil"/>
              <w:left w:val="nil"/>
              <w:bottom w:val="single" w:sz="4" w:space="0" w:color="757171"/>
              <w:right w:val="single" w:sz="4" w:space="0" w:color="757171"/>
            </w:tcBorders>
            <w:shd w:val="clear" w:color="auto" w:fill="auto"/>
            <w:noWrap/>
            <w:vAlign w:val="bottom"/>
            <w:hideMark/>
          </w:tcPr>
          <w:p w14:paraId="13139038" w14:textId="77777777" w:rsidR="00CD6997" w:rsidRPr="004B509D" w:rsidRDefault="00CD6997" w:rsidP="002E61C6">
            <w:pPr>
              <w:rPr>
                <w:sz w:val="16"/>
                <w:szCs w:val="16"/>
                <w:lang w:eastAsia="pl-PL"/>
              </w:rPr>
            </w:pPr>
            <w:r w:rsidRPr="004B509D">
              <w:rPr>
                <w:sz w:val="16"/>
                <w:szCs w:val="16"/>
                <w:lang w:eastAsia="pl-PL"/>
              </w:rPr>
              <w:t>MAGAZYN POŚCIELI</w:t>
            </w:r>
          </w:p>
        </w:tc>
        <w:tc>
          <w:tcPr>
            <w:tcW w:w="1559" w:type="dxa"/>
            <w:tcBorders>
              <w:top w:val="nil"/>
              <w:left w:val="nil"/>
              <w:bottom w:val="single" w:sz="4" w:space="0" w:color="757171"/>
              <w:right w:val="single" w:sz="4" w:space="0" w:color="757171"/>
            </w:tcBorders>
            <w:shd w:val="clear" w:color="auto" w:fill="auto"/>
            <w:noWrap/>
            <w:vAlign w:val="bottom"/>
            <w:hideMark/>
          </w:tcPr>
          <w:p w14:paraId="709066D8"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6EC656A4" w14:textId="77777777" w:rsidR="00CD6997" w:rsidRPr="004B509D" w:rsidRDefault="00CD6997" w:rsidP="002E61C6">
            <w:pPr>
              <w:jc w:val="right"/>
              <w:rPr>
                <w:sz w:val="16"/>
                <w:szCs w:val="16"/>
                <w:lang w:eastAsia="pl-PL"/>
              </w:rPr>
            </w:pPr>
            <w:r w:rsidRPr="004B509D">
              <w:rPr>
                <w:sz w:val="16"/>
                <w:szCs w:val="16"/>
                <w:lang w:eastAsia="pl-PL"/>
              </w:rPr>
              <w:t>6,58</w:t>
            </w:r>
          </w:p>
        </w:tc>
      </w:tr>
      <w:tr w:rsidR="004B509D" w:rsidRPr="004B509D" w14:paraId="1D3A9730"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954200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B5CE91B" w14:textId="77777777" w:rsidR="00CD6997" w:rsidRPr="004B509D" w:rsidRDefault="00CD6997" w:rsidP="002E61C6">
            <w:pPr>
              <w:rPr>
                <w:sz w:val="16"/>
                <w:szCs w:val="16"/>
                <w:lang w:eastAsia="pl-PL"/>
              </w:rPr>
            </w:pPr>
            <w:r w:rsidRPr="004B509D">
              <w:rPr>
                <w:sz w:val="16"/>
                <w:szCs w:val="16"/>
                <w:lang w:eastAsia="pl-PL"/>
              </w:rPr>
              <w:t>2.04</w:t>
            </w:r>
          </w:p>
        </w:tc>
        <w:tc>
          <w:tcPr>
            <w:tcW w:w="3286" w:type="dxa"/>
            <w:tcBorders>
              <w:top w:val="nil"/>
              <w:left w:val="nil"/>
              <w:bottom w:val="single" w:sz="4" w:space="0" w:color="757171"/>
              <w:right w:val="single" w:sz="4" w:space="0" w:color="757171"/>
            </w:tcBorders>
            <w:shd w:val="clear" w:color="auto" w:fill="auto"/>
            <w:noWrap/>
            <w:vAlign w:val="bottom"/>
            <w:hideMark/>
          </w:tcPr>
          <w:p w14:paraId="46679EBA" w14:textId="77777777" w:rsidR="00CD6997" w:rsidRPr="004B509D" w:rsidRDefault="00CD6997" w:rsidP="002E61C6">
            <w:pPr>
              <w:rPr>
                <w:sz w:val="16"/>
                <w:szCs w:val="16"/>
                <w:lang w:eastAsia="pl-PL"/>
              </w:rPr>
            </w:pPr>
            <w:r w:rsidRPr="004B509D">
              <w:rPr>
                <w:sz w:val="16"/>
                <w:szCs w:val="16"/>
                <w:lang w:eastAsia="pl-PL"/>
              </w:rPr>
              <w:t>ANEKS KUCHENNY</w:t>
            </w:r>
          </w:p>
        </w:tc>
        <w:tc>
          <w:tcPr>
            <w:tcW w:w="1559" w:type="dxa"/>
            <w:tcBorders>
              <w:top w:val="nil"/>
              <w:left w:val="nil"/>
              <w:bottom w:val="single" w:sz="4" w:space="0" w:color="757171"/>
              <w:right w:val="single" w:sz="4" w:space="0" w:color="757171"/>
            </w:tcBorders>
            <w:shd w:val="clear" w:color="auto" w:fill="auto"/>
            <w:noWrap/>
            <w:vAlign w:val="bottom"/>
            <w:hideMark/>
          </w:tcPr>
          <w:p w14:paraId="1041315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00DD1E9" w14:textId="77777777" w:rsidR="00CD6997" w:rsidRPr="004B509D" w:rsidRDefault="00CD6997" w:rsidP="002E61C6">
            <w:pPr>
              <w:jc w:val="right"/>
              <w:rPr>
                <w:sz w:val="16"/>
                <w:szCs w:val="16"/>
                <w:lang w:eastAsia="pl-PL"/>
              </w:rPr>
            </w:pPr>
            <w:r w:rsidRPr="004B509D">
              <w:rPr>
                <w:sz w:val="16"/>
                <w:szCs w:val="16"/>
                <w:lang w:eastAsia="pl-PL"/>
              </w:rPr>
              <w:t>6</w:t>
            </w:r>
          </w:p>
        </w:tc>
      </w:tr>
      <w:tr w:rsidR="004B509D" w:rsidRPr="004B509D" w14:paraId="0154478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BC6C11C"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2EB439C" w14:textId="77777777" w:rsidR="00CD6997" w:rsidRPr="004B509D" w:rsidRDefault="00CD6997" w:rsidP="002E61C6">
            <w:pPr>
              <w:rPr>
                <w:sz w:val="16"/>
                <w:szCs w:val="16"/>
                <w:lang w:eastAsia="pl-PL"/>
              </w:rPr>
            </w:pPr>
            <w:r w:rsidRPr="004B509D">
              <w:rPr>
                <w:sz w:val="16"/>
                <w:szCs w:val="16"/>
                <w:lang w:eastAsia="pl-PL"/>
              </w:rPr>
              <w:t>2.05</w:t>
            </w:r>
          </w:p>
        </w:tc>
        <w:tc>
          <w:tcPr>
            <w:tcW w:w="3286" w:type="dxa"/>
            <w:tcBorders>
              <w:top w:val="nil"/>
              <w:left w:val="nil"/>
              <w:bottom w:val="single" w:sz="4" w:space="0" w:color="757171"/>
              <w:right w:val="single" w:sz="4" w:space="0" w:color="757171"/>
            </w:tcBorders>
            <w:shd w:val="clear" w:color="auto" w:fill="auto"/>
            <w:noWrap/>
            <w:vAlign w:val="bottom"/>
            <w:hideMark/>
          </w:tcPr>
          <w:p w14:paraId="568D9C00"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11A68E2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DA86C6C" w14:textId="77777777" w:rsidR="00CD6997" w:rsidRPr="004B509D" w:rsidRDefault="00CD6997" w:rsidP="002E61C6">
            <w:pPr>
              <w:jc w:val="right"/>
              <w:rPr>
                <w:sz w:val="16"/>
                <w:szCs w:val="16"/>
                <w:lang w:eastAsia="pl-PL"/>
              </w:rPr>
            </w:pPr>
            <w:r w:rsidRPr="004B509D">
              <w:rPr>
                <w:sz w:val="16"/>
                <w:szCs w:val="16"/>
                <w:lang w:eastAsia="pl-PL"/>
              </w:rPr>
              <w:t>19,23</w:t>
            </w:r>
          </w:p>
        </w:tc>
      </w:tr>
      <w:tr w:rsidR="004B509D" w:rsidRPr="004B509D" w14:paraId="1B1E4858"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949974F"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73E7630" w14:textId="77777777" w:rsidR="00CD6997" w:rsidRPr="004B509D" w:rsidRDefault="00CD6997" w:rsidP="002E61C6">
            <w:pPr>
              <w:rPr>
                <w:sz w:val="16"/>
                <w:szCs w:val="16"/>
                <w:lang w:eastAsia="pl-PL"/>
              </w:rPr>
            </w:pPr>
            <w:r w:rsidRPr="004B509D">
              <w:rPr>
                <w:sz w:val="16"/>
                <w:szCs w:val="16"/>
                <w:lang w:eastAsia="pl-PL"/>
              </w:rPr>
              <w:t>2.05A</w:t>
            </w:r>
          </w:p>
        </w:tc>
        <w:tc>
          <w:tcPr>
            <w:tcW w:w="3286" w:type="dxa"/>
            <w:tcBorders>
              <w:top w:val="nil"/>
              <w:left w:val="nil"/>
              <w:bottom w:val="single" w:sz="4" w:space="0" w:color="757171"/>
              <w:right w:val="single" w:sz="4" w:space="0" w:color="757171"/>
            </w:tcBorders>
            <w:shd w:val="clear" w:color="auto" w:fill="auto"/>
            <w:noWrap/>
            <w:vAlign w:val="bottom"/>
            <w:hideMark/>
          </w:tcPr>
          <w:p w14:paraId="7248CF29" w14:textId="77777777" w:rsidR="00CD6997" w:rsidRPr="004B509D" w:rsidRDefault="00CD6997" w:rsidP="002E61C6">
            <w:pPr>
              <w:rPr>
                <w:sz w:val="16"/>
                <w:szCs w:val="16"/>
                <w:lang w:eastAsia="pl-PL"/>
              </w:rPr>
            </w:pPr>
            <w:r w:rsidRPr="004B509D">
              <w:rPr>
                <w:sz w:val="16"/>
                <w:szCs w:val="16"/>
                <w:lang w:eastAsia="pl-PL"/>
              </w:rPr>
              <w:t>ŁAZIENKA NP.</w:t>
            </w:r>
          </w:p>
        </w:tc>
        <w:tc>
          <w:tcPr>
            <w:tcW w:w="1559" w:type="dxa"/>
            <w:tcBorders>
              <w:top w:val="nil"/>
              <w:left w:val="nil"/>
              <w:bottom w:val="single" w:sz="4" w:space="0" w:color="757171"/>
              <w:right w:val="single" w:sz="4" w:space="0" w:color="757171"/>
            </w:tcBorders>
            <w:shd w:val="clear" w:color="auto" w:fill="auto"/>
            <w:noWrap/>
            <w:vAlign w:val="bottom"/>
            <w:hideMark/>
          </w:tcPr>
          <w:p w14:paraId="6E40579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56C69A9" w14:textId="77777777" w:rsidR="00CD6997" w:rsidRPr="004B509D" w:rsidRDefault="00CD6997" w:rsidP="002E61C6">
            <w:pPr>
              <w:jc w:val="right"/>
              <w:rPr>
                <w:sz w:val="16"/>
                <w:szCs w:val="16"/>
                <w:lang w:eastAsia="pl-PL"/>
              </w:rPr>
            </w:pPr>
            <w:r w:rsidRPr="004B509D">
              <w:rPr>
                <w:sz w:val="16"/>
                <w:szCs w:val="16"/>
                <w:lang w:eastAsia="pl-PL"/>
              </w:rPr>
              <w:t>5,19</w:t>
            </w:r>
          </w:p>
        </w:tc>
      </w:tr>
      <w:tr w:rsidR="004B509D" w:rsidRPr="004B509D" w14:paraId="0A5F0BE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3CA2A8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DCED06B" w14:textId="77777777" w:rsidR="00CD6997" w:rsidRPr="004B509D" w:rsidRDefault="00CD6997" w:rsidP="002E61C6">
            <w:pPr>
              <w:rPr>
                <w:sz w:val="16"/>
                <w:szCs w:val="16"/>
                <w:lang w:eastAsia="pl-PL"/>
              </w:rPr>
            </w:pPr>
            <w:r w:rsidRPr="004B509D">
              <w:rPr>
                <w:sz w:val="16"/>
                <w:szCs w:val="16"/>
                <w:lang w:eastAsia="pl-PL"/>
              </w:rPr>
              <w:t>2.06</w:t>
            </w:r>
          </w:p>
        </w:tc>
        <w:tc>
          <w:tcPr>
            <w:tcW w:w="3286" w:type="dxa"/>
            <w:tcBorders>
              <w:top w:val="nil"/>
              <w:left w:val="nil"/>
              <w:bottom w:val="single" w:sz="4" w:space="0" w:color="757171"/>
              <w:right w:val="single" w:sz="4" w:space="0" w:color="757171"/>
            </w:tcBorders>
            <w:shd w:val="clear" w:color="auto" w:fill="auto"/>
            <w:noWrap/>
            <w:vAlign w:val="bottom"/>
            <w:hideMark/>
          </w:tcPr>
          <w:p w14:paraId="721E5C14"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11BF68D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72610CA" w14:textId="77777777" w:rsidR="00CD6997" w:rsidRPr="004B509D" w:rsidRDefault="00CD6997" w:rsidP="002E61C6">
            <w:pPr>
              <w:jc w:val="right"/>
              <w:rPr>
                <w:sz w:val="16"/>
                <w:szCs w:val="16"/>
                <w:lang w:eastAsia="pl-PL"/>
              </w:rPr>
            </w:pPr>
            <w:r w:rsidRPr="004B509D">
              <w:rPr>
                <w:sz w:val="16"/>
                <w:szCs w:val="16"/>
                <w:lang w:eastAsia="pl-PL"/>
              </w:rPr>
              <w:t>22,14</w:t>
            </w:r>
          </w:p>
        </w:tc>
      </w:tr>
      <w:tr w:rsidR="004B509D" w:rsidRPr="004B509D" w14:paraId="41845630"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B591DF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4E0A17F" w14:textId="77777777" w:rsidR="00CD6997" w:rsidRPr="004B509D" w:rsidRDefault="00CD6997" w:rsidP="002E61C6">
            <w:pPr>
              <w:rPr>
                <w:sz w:val="16"/>
                <w:szCs w:val="16"/>
                <w:lang w:eastAsia="pl-PL"/>
              </w:rPr>
            </w:pPr>
            <w:r w:rsidRPr="004B509D">
              <w:rPr>
                <w:sz w:val="16"/>
                <w:szCs w:val="16"/>
                <w:lang w:eastAsia="pl-PL"/>
              </w:rPr>
              <w:t>2.06A</w:t>
            </w:r>
          </w:p>
        </w:tc>
        <w:tc>
          <w:tcPr>
            <w:tcW w:w="3286" w:type="dxa"/>
            <w:tcBorders>
              <w:top w:val="nil"/>
              <w:left w:val="nil"/>
              <w:bottom w:val="single" w:sz="4" w:space="0" w:color="757171"/>
              <w:right w:val="single" w:sz="4" w:space="0" w:color="757171"/>
            </w:tcBorders>
            <w:shd w:val="clear" w:color="auto" w:fill="auto"/>
            <w:noWrap/>
            <w:vAlign w:val="bottom"/>
            <w:hideMark/>
          </w:tcPr>
          <w:p w14:paraId="58A0414E"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16F621B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B77E475"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2F0ED87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CEB48AE"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94FFB80" w14:textId="77777777" w:rsidR="00CD6997" w:rsidRPr="004B509D" w:rsidRDefault="00CD6997" w:rsidP="002E61C6">
            <w:pPr>
              <w:rPr>
                <w:sz w:val="16"/>
                <w:szCs w:val="16"/>
                <w:lang w:eastAsia="pl-PL"/>
              </w:rPr>
            </w:pPr>
            <w:r w:rsidRPr="004B509D">
              <w:rPr>
                <w:sz w:val="16"/>
                <w:szCs w:val="16"/>
                <w:lang w:eastAsia="pl-PL"/>
              </w:rPr>
              <w:t>2.07</w:t>
            </w:r>
          </w:p>
        </w:tc>
        <w:tc>
          <w:tcPr>
            <w:tcW w:w="3286" w:type="dxa"/>
            <w:tcBorders>
              <w:top w:val="nil"/>
              <w:left w:val="nil"/>
              <w:bottom w:val="single" w:sz="4" w:space="0" w:color="757171"/>
              <w:right w:val="single" w:sz="4" w:space="0" w:color="757171"/>
            </w:tcBorders>
            <w:shd w:val="clear" w:color="auto" w:fill="auto"/>
            <w:noWrap/>
            <w:vAlign w:val="bottom"/>
            <w:hideMark/>
          </w:tcPr>
          <w:p w14:paraId="4C70317F"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0727A05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63FF7B7"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75C9B525"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793DEF1"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EDCB1D9" w14:textId="77777777" w:rsidR="00CD6997" w:rsidRPr="004B509D" w:rsidRDefault="00CD6997" w:rsidP="002E61C6">
            <w:pPr>
              <w:rPr>
                <w:sz w:val="16"/>
                <w:szCs w:val="16"/>
                <w:lang w:eastAsia="pl-PL"/>
              </w:rPr>
            </w:pPr>
            <w:r w:rsidRPr="004B509D">
              <w:rPr>
                <w:sz w:val="16"/>
                <w:szCs w:val="16"/>
                <w:lang w:eastAsia="pl-PL"/>
              </w:rPr>
              <w:t>2.07A</w:t>
            </w:r>
          </w:p>
        </w:tc>
        <w:tc>
          <w:tcPr>
            <w:tcW w:w="3286" w:type="dxa"/>
            <w:tcBorders>
              <w:top w:val="nil"/>
              <w:left w:val="nil"/>
              <w:bottom w:val="single" w:sz="4" w:space="0" w:color="757171"/>
              <w:right w:val="single" w:sz="4" w:space="0" w:color="757171"/>
            </w:tcBorders>
            <w:shd w:val="clear" w:color="auto" w:fill="auto"/>
            <w:noWrap/>
            <w:vAlign w:val="bottom"/>
            <w:hideMark/>
          </w:tcPr>
          <w:p w14:paraId="639F93B1"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7BF1E08A"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93FF5EA"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36BC6FAF"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63753E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39AFB12" w14:textId="77777777" w:rsidR="00CD6997" w:rsidRPr="004B509D" w:rsidRDefault="00CD6997" w:rsidP="002E61C6">
            <w:pPr>
              <w:rPr>
                <w:sz w:val="16"/>
                <w:szCs w:val="16"/>
                <w:lang w:eastAsia="pl-PL"/>
              </w:rPr>
            </w:pPr>
            <w:r w:rsidRPr="004B509D">
              <w:rPr>
                <w:sz w:val="16"/>
                <w:szCs w:val="16"/>
                <w:lang w:eastAsia="pl-PL"/>
              </w:rPr>
              <w:t>2.08</w:t>
            </w:r>
          </w:p>
        </w:tc>
        <w:tc>
          <w:tcPr>
            <w:tcW w:w="3286" w:type="dxa"/>
            <w:tcBorders>
              <w:top w:val="nil"/>
              <w:left w:val="nil"/>
              <w:bottom w:val="single" w:sz="4" w:space="0" w:color="757171"/>
              <w:right w:val="single" w:sz="4" w:space="0" w:color="757171"/>
            </w:tcBorders>
            <w:shd w:val="clear" w:color="auto" w:fill="auto"/>
            <w:noWrap/>
            <w:vAlign w:val="bottom"/>
            <w:hideMark/>
          </w:tcPr>
          <w:p w14:paraId="0B9EAAD3"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610C067D"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2561DF33"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5759362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6156357"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D90E77C" w14:textId="77777777" w:rsidR="00CD6997" w:rsidRPr="004B509D" w:rsidRDefault="00CD6997" w:rsidP="002E61C6">
            <w:pPr>
              <w:rPr>
                <w:sz w:val="16"/>
                <w:szCs w:val="16"/>
                <w:lang w:eastAsia="pl-PL"/>
              </w:rPr>
            </w:pPr>
            <w:r w:rsidRPr="004B509D">
              <w:rPr>
                <w:sz w:val="16"/>
                <w:szCs w:val="16"/>
                <w:lang w:eastAsia="pl-PL"/>
              </w:rPr>
              <w:t>2.08A</w:t>
            </w:r>
          </w:p>
        </w:tc>
        <w:tc>
          <w:tcPr>
            <w:tcW w:w="3286" w:type="dxa"/>
            <w:tcBorders>
              <w:top w:val="nil"/>
              <w:left w:val="nil"/>
              <w:bottom w:val="single" w:sz="4" w:space="0" w:color="757171"/>
              <w:right w:val="single" w:sz="4" w:space="0" w:color="757171"/>
            </w:tcBorders>
            <w:shd w:val="clear" w:color="auto" w:fill="auto"/>
            <w:noWrap/>
            <w:vAlign w:val="bottom"/>
            <w:hideMark/>
          </w:tcPr>
          <w:p w14:paraId="2B0D42A9"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36C3133B"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4C57CFF"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17A5EB07"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48039C9"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6359AE8" w14:textId="77777777" w:rsidR="00CD6997" w:rsidRPr="004B509D" w:rsidRDefault="00CD6997" w:rsidP="002E61C6">
            <w:pPr>
              <w:rPr>
                <w:sz w:val="16"/>
                <w:szCs w:val="16"/>
                <w:lang w:eastAsia="pl-PL"/>
              </w:rPr>
            </w:pPr>
            <w:r w:rsidRPr="004B509D">
              <w:rPr>
                <w:sz w:val="16"/>
                <w:szCs w:val="16"/>
                <w:lang w:eastAsia="pl-PL"/>
              </w:rPr>
              <w:t>2.09</w:t>
            </w:r>
          </w:p>
        </w:tc>
        <w:tc>
          <w:tcPr>
            <w:tcW w:w="3286" w:type="dxa"/>
            <w:tcBorders>
              <w:top w:val="nil"/>
              <w:left w:val="nil"/>
              <w:bottom w:val="single" w:sz="4" w:space="0" w:color="757171"/>
              <w:right w:val="single" w:sz="4" w:space="0" w:color="757171"/>
            </w:tcBorders>
            <w:shd w:val="clear" w:color="auto" w:fill="auto"/>
            <w:noWrap/>
            <w:vAlign w:val="bottom"/>
            <w:hideMark/>
          </w:tcPr>
          <w:p w14:paraId="21846351"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6EE2D445"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EF63D9A"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28A537AC"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3363A38"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6264458B" w14:textId="77777777" w:rsidR="00CD6997" w:rsidRPr="004B509D" w:rsidRDefault="00CD6997" w:rsidP="002E61C6">
            <w:pPr>
              <w:rPr>
                <w:sz w:val="16"/>
                <w:szCs w:val="16"/>
                <w:lang w:eastAsia="pl-PL"/>
              </w:rPr>
            </w:pPr>
            <w:r w:rsidRPr="004B509D">
              <w:rPr>
                <w:sz w:val="16"/>
                <w:szCs w:val="16"/>
                <w:lang w:eastAsia="pl-PL"/>
              </w:rPr>
              <w:t>2.09A</w:t>
            </w:r>
          </w:p>
        </w:tc>
        <w:tc>
          <w:tcPr>
            <w:tcW w:w="3286" w:type="dxa"/>
            <w:tcBorders>
              <w:top w:val="nil"/>
              <w:left w:val="nil"/>
              <w:bottom w:val="single" w:sz="4" w:space="0" w:color="757171"/>
              <w:right w:val="single" w:sz="4" w:space="0" w:color="757171"/>
            </w:tcBorders>
            <w:shd w:val="clear" w:color="auto" w:fill="auto"/>
            <w:noWrap/>
            <w:vAlign w:val="bottom"/>
            <w:hideMark/>
          </w:tcPr>
          <w:p w14:paraId="3BCCBF1C"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38CC784E"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73007BA"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66516C3E"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55597CD"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FAD76E8" w14:textId="77777777" w:rsidR="00CD6997" w:rsidRPr="004B509D" w:rsidRDefault="00CD6997" w:rsidP="002E61C6">
            <w:pPr>
              <w:rPr>
                <w:sz w:val="16"/>
                <w:szCs w:val="16"/>
                <w:lang w:eastAsia="pl-PL"/>
              </w:rPr>
            </w:pPr>
            <w:r w:rsidRPr="004B509D">
              <w:rPr>
                <w:sz w:val="16"/>
                <w:szCs w:val="16"/>
                <w:lang w:eastAsia="pl-PL"/>
              </w:rPr>
              <w:t>2.10</w:t>
            </w:r>
          </w:p>
        </w:tc>
        <w:tc>
          <w:tcPr>
            <w:tcW w:w="3286" w:type="dxa"/>
            <w:tcBorders>
              <w:top w:val="nil"/>
              <w:left w:val="nil"/>
              <w:bottom w:val="single" w:sz="4" w:space="0" w:color="757171"/>
              <w:right w:val="single" w:sz="4" w:space="0" w:color="757171"/>
            </w:tcBorders>
            <w:shd w:val="clear" w:color="auto" w:fill="auto"/>
            <w:noWrap/>
            <w:vAlign w:val="bottom"/>
            <w:hideMark/>
          </w:tcPr>
          <w:p w14:paraId="5CB7572E"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009862B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10EF81D"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009F13F0"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5CB267B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34154C8" w14:textId="77777777" w:rsidR="00CD6997" w:rsidRPr="004B509D" w:rsidRDefault="00CD6997" w:rsidP="002E61C6">
            <w:pPr>
              <w:rPr>
                <w:sz w:val="16"/>
                <w:szCs w:val="16"/>
                <w:lang w:eastAsia="pl-PL"/>
              </w:rPr>
            </w:pPr>
            <w:r w:rsidRPr="004B509D">
              <w:rPr>
                <w:sz w:val="16"/>
                <w:szCs w:val="16"/>
                <w:lang w:eastAsia="pl-PL"/>
              </w:rPr>
              <w:t>2.10A</w:t>
            </w:r>
          </w:p>
        </w:tc>
        <w:tc>
          <w:tcPr>
            <w:tcW w:w="3286" w:type="dxa"/>
            <w:tcBorders>
              <w:top w:val="nil"/>
              <w:left w:val="nil"/>
              <w:bottom w:val="single" w:sz="4" w:space="0" w:color="757171"/>
              <w:right w:val="single" w:sz="4" w:space="0" w:color="757171"/>
            </w:tcBorders>
            <w:shd w:val="clear" w:color="auto" w:fill="auto"/>
            <w:noWrap/>
            <w:vAlign w:val="bottom"/>
            <w:hideMark/>
          </w:tcPr>
          <w:p w14:paraId="3C5E682E"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0CCF794B"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0E6CD7CA"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13C7B81D"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1CC907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4FCEFA80" w14:textId="77777777" w:rsidR="00CD6997" w:rsidRPr="004B509D" w:rsidRDefault="00CD6997" w:rsidP="002E61C6">
            <w:pPr>
              <w:rPr>
                <w:sz w:val="16"/>
                <w:szCs w:val="16"/>
                <w:lang w:eastAsia="pl-PL"/>
              </w:rPr>
            </w:pPr>
            <w:r w:rsidRPr="004B509D">
              <w:rPr>
                <w:sz w:val="16"/>
                <w:szCs w:val="16"/>
                <w:lang w:eastAsia="pl-PL"/>
              </w:rPr>
              <w:t>2.11</w:t>
            </w:r>
          </w:p>
        </w:tc>
        <w:tc>
          <w:tcPr>
            <w:tcW w:w="3286" w:type="dxa"/>
            <w:tcBorders>
              <w:top w:val="nil"/>
              <w:left w:val="nil"/>
              <w:bottom w:val="single" w:sz="4" w:space="0" w:color="757171"/>
              <w:right w:val="single" w:sz="4" w:space="0" w:color="757171"/>
            </w:tcBorders>
            <w:shd w:val="clear" w:color="auto" w:fill="auto"/>
            <w:noWrap/>
            <w:vAlign w:val="bottom"/>
            <w:hideMark/>
          </w:tcPr>
          <w:p w14:paraId="526CDAA3"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350C8CC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3D80DDBF"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26ED6B8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6FEEEE33"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3C35072D" w14:textId="77777777" w:rsidR="00CD6997" w:rsidRPr="004B509D" w:rsidRDefault="00CD6997" w:rsidP="002E61C6">
            <w:pPr>
              <w:rPr>
                <w:sz w:val="16"/>
                <w:szCs w:val="16"/>
                <w:lang w:eastAsia="pl-PL"/>
              </w:rPr>
            </w:pPr>
            <w:r w:rsidRPr="004B509D">
              <w:rPr>
                <w:sz w:val="16"/>
                <w:szCs w:val="16"/>
                <w:lang w:eastAsia="pl-PL"/>
              </w:rPr>
              <w:t>2.11A</w:t>
            </w:r>
          </w:p>
        </w:tc>
        <w:tc>
          <w:tcPr>
            <w:tcW w:w="3286" w:type="dxa"/>
            <w:tcBorders>
              <w:top w:val="nil"/>
              <w:left w:val="nil"/>
              <w:bottom w:val="single" w:sz="4" w:space="0" w:color="757171"/>
              <w:right w:val="single" w:sz="4" w:space="0" w:color="757171"/>
            </w:tcBorders>
            <w:shd w:val="clear" w:color="auto" w:fill="auto"/>
            <w:noWrap/>
            <w:vAlign w:val="bottom"/>
            <w:hideMark/>
          </w:tcPr>
          <w:p w14:paraId="59610B82"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7B0362F9"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4BF8E81D" w14:textId="77777777" w:rsidR="00CD6997" w:rsidRPr="004B509D" w:rsidRDefault="00CD6997" w:rsidP="002E61C6">
            <w:pPr>
              <w:jc w:val="right"/>
              <w:rPr>
                <w:sz w:val="16"/>
                <w:szCs w:val="16"/>
                <w:lang w:eastAsia="pl-PL"/>
              </w:rPr>
            </w:pPr>
            <w:r w:rsidRPr="004B509D">
              <w:rPr>
                <w:sz w:val="16"/>
                <w:szCs w:val="16"/>
                <w:lang w:eastAsia="pl-PL"/>
              </w:rPr>
              <w:t>4,12</w:t>
            </w:r>
          </w:p>
        </w:tc>
      </w:tr>
      <w:tr w:rsidR="004B509D" w:rsidRPr="004B509D" w14:paraId="51976CFB"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7D43602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1CCC9BE6" w14:textId="77777777" w:rsidR="00CD6997" w:rsidRPr="004B509D" w:rsidRDefault="00CD6997" w:rsidP="002E61C6">
            <w:pPr>
              <w:rPr>
                <w:sz w:val="16"/>
                <w:szCs w:val="16"/>
                <w:lang w:eastAsia="pl-PL"/>
              </w:rPr>
            </w:pPr>
            <w:r w:rsidRPr="004B509D">
              <w:rPr>
                <w:sz w:val="16"/>
                <w:szCs w:val="16"/>
                <w:lang w:eastAsia="pl-PL"/>
              </w:rPr>
              <w:t>2.12</w:t>
            </w:r>
          </w:p>
        </w:tc>
        <w:tc>
          <w:tcPr>
            <w:tcW w:w="3286" w:type="dxa"/>
            <w:tcBorders>
              <w:top w:val="nil"/>
              <w:left w:val="nil"/>
              <w:bottom w:val="single" w:sz="4" w:space="0" w:color="757171"/>
              <w:right w:val="single" w:sz="4" w:space="0" w:color="757171"/>
            </w:tcBorders>
            <w:shd w:val="clear" w:color="auto" w:fill="auto"/>
            <w:noWrap/>
            <w:vAlign w:val="bottom"/>
            <w:hideMark/>
          </w:tcPr>
          <w:p w14:paraId="70859766"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500E23E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49836A72"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590E88AE"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393CC3A8" w14:textId="77777777" w:rsidR="00CD6997" w:rsidRPr="004B509D" w:rsidRDefault="00CD6997" w:rsidP="002E61C6">
            <w:pPr>
              <w:rPr>
                <w:sz w:val="16"/>
                <w:szCs w:val="16"/>
                <w:lang w:eastAsia="pl-PL"/>
              </w:rPr>
            </w:pPr>
            <w:r w:rsidRPr="004B509D">
              <w:rPr>
                <w:sz w:val="16"/>
                <w:szCs w:val="16"/>
                <w:lang w:eastAsia="pl-PL"/>
              </w:rPr>
              <w:lastRenderedPageBreak/>
              <w:t> </w:t>
            </w:r>
          </w:p>
        </w:tc>
        <w:tc>
          <w:tcPr>
            <w:tcW w:w="1447" w:type="dxa"/>
            <w:tcBorders>
              <w:top w:val="nil"/>
              <w:left w:val="nil"/>
              <w:bottom w:val="single" w:sz="4" w:space="0" w:color="757171"/>
              <w:right w:val="single" w:sz="4" w:space="0" w:color="757171"/>
            </w:tcBorders>
            <w:shd w:val="clear" w:color="auto" w:fill="auto"/>
            <w:noWrap/>
            <w:vAlign w:val="bottom"/>
            <w:hideMark/>
          </w:tcPr>
          <w:p w14:paraId="6B2AE224" w14:textId="77777777" w:rsidR="00CD6997" w:rsidRPr="004B509D" w:rsidRDefault="00CD6997" w:rsidP="002E61C6">
            <w:pPr>
              <w:rPr>
                <w:sz w:val="16"/>
                <w:szCs w:val="16"/>
                <w:lang w:eastAsia="pl-PL"/>
              </w:rPr>
            </w:pPr>
            <w:r w:rsidRPr="004B509D">
              <w:rPr>
                <w:sz w:val="16"/>
                <w:szCs w:val="16"/>
                <w:lang w:eastAsia="pl-PL"/>
              </w:rPr>
              <w:t>2.12A</w:t>
            </w:r>
          </w:p>
        </w:tc>
        <w:tc>
          <w:tcPr>
            <w:tcW w:w="3286" w:type="dxa"/>
            <w:tcBorders>
              <w:top w:val="nil"/>
              <w:left w:val="nil"/>
              <w:bottom w:val="single" w:sz="4" w:space="0" w:color="757171"/>
              <w:right w:val="single" w:sz="4" w:space="0" w:color="757171"/>
            </w:tcBorders>
            <w:shd w:val="clear" w:color="auto" w:fill="auto"/>
            <w:noWrap/>
            <w:vAlign w:val="bottom"/>
            <w:hideMark/>
          </w:tcPr>
          <w:p w14:paraId="67325E4F"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1258F7CF"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A278461"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4272B219"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1D9E5667"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5E656311" w14:textId="77777777" w:rsidR="00CD6997" w:rsidRPr="004B509D" w:rsidRDefault="00CD6997" w:rsidP="002E61C6">
            <w:pPr>
              <w:rPr>
                <w:sz w:val="16"/>
                <w:szCs w:val="16"/>
                <w:lang w:eastAsia="pl-PL"/>
              </w:rPr>
            </w:pPr>
            <w:r w:rsidRPr="004B509D">
              <w:rPr>
                <w:sz w:val="16"/>
                <w:szCs w:val="16"/>
                <w:lang w:eastAsia="pl-PL"/>
              </w:rPr>
              <w:t>2.13</w:t>
            </w:r>
          </w:p>
        </w:tc>
        <w:tc>
          <w:tcPr>
            <w:tcW w:w="3286" w:type="dxa"/>
            <w:tcBorders>
              <w:top w:val="nil"/>
              <w:left w:val="nil"/>
              <w:bottom w:val="single" w:sz="4" w:space="0" w:color="757171"/>
              <w:right w:val="single" w:sz="4" w:space="0" w:color="757171"/>
            </w:tcBorders>
            <w:shd w:val="clear" w:color="auto" w:fill="auto"/>
            <w:noWrap/>
            <w:vAlign w:val="bottom"/>
            <w:hideMark/>
          </w:tcPr>
          <w:p w14:paraId="72965F1C"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0DCBB082"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5A3F1E1A"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1119D6C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45273D14"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0D5EF37F" w14:textId="77777777" w:rsidR="00CD6997" w:rsidRPr="004B509D" w:rsidRDefault="00CD6997" w:rsidP="002E61C6">
            <w:pPr>
              <w:rPr>
                <w:sz w:val="16"/>
                <w:szCs w:val="16"/>
                <w:lang w:eastAsia="pl-PL"/>
              </w:rPr>
            </w:pPr>
            <w:r w:rsidRPr="004B509D">
              <w:rPr>
                <w:sz w:val="16"/>
                <w:szCs w:val="16"/>
                <w:lang w:eastAsia="pl-PL"/>
              </w:rPr>
              <w:t>2.13A</w:t>
            </w:r>
          </w:p>
        </w:tc>
        <w:tc>
          <w:tcPr>
            <w:tcW w:w="3286" w:type="dxa"/>
            <w:tcBorders>
              <w:top w:val="nil"/>
              <w:left w:val="nil"/>
              <w:bottom w:val="single" w:sz="4" w:space="0" w:color="757171"/>
              <w:right w:val="single" w:sz="4" w:space="0" w:color="757171"/>
            </w:tcBorders>
            <w:shd w:val="clear" w:color="auto" w:fill="auto"/>
            <w:noWrap/>
            <w:vAlign w:val="bottom"/>
            <w:hideMark/>
          </w:tcPr>
          <w:p w14:paraId="0EB010B4"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137D7A66"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4FCD4696"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3885FCCA"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2751C53F"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0708CEC4" w14:textId="77777777" w:rsidR="00CD6997" w:rsidRPr="004B509D" w:rsidRDefault="00CD6997" w:rsidP="002E61C6">
            <w:pPr>
              <w:rPr>
                <w:sz w:val="16"/>
                <w:szCs w:val="16"/>
                <w:lang w:eastAsia="pl-PL"/>
              </w:rPr>
            </w:pPr>
            <w:r w:rsidRPr="004B509D">
              <w:rPr>
                <w:sz w:val="16"/>
                <w:szCs w:val="16"/>
                <w:lang w:eastAsia="pl-PL"/>
              </w:rPr>
              <w:t>2.14</w:t>
            </w:r>
          </w:p>
        </w:tc>
        <w:tc>
          <w:tcPr>
            <w:tcW w:w="3286" w:type="dxa"/>
            <w:tcBorders>
              <w:top w:val="nil"/>
              <w:left w:val="nil"/>
              <w:bottom w:val="single" w:sz="4" w:space="0" w:color="757171"/>
              <w:right w:val="single" w:sz="4" w:space="0" w:color="757171"/>
            </w:tcBorders>
            <w:shd w:val="clear" w:color="auto" w:fill="auto"/>
            <w:noWrap/>
            <w:vAlign w:val="bottom"/>
            <w:hideMark/>
          </w:tcPr>
          <w:p w14:paraId="77F0F69D" w14:textId="77777777" w:rsidR="00CD6997" w:rsidRPr="004B509D" w:rsidRDefault="00CD6997" w:rsidP="002E61C6">
            <w:pPr>
              <w:rPr>
                <w:sz w:val="16"/>
                <w:szCs w:val="16"/>
                <w:lang w:eastAsia="pl-PL"/>
              </w:rPr>
            </w:pPr>
            <w:r w:rsidRPr="004B509D">
              <w:rPr>
                <w:sz w:val="16"/>
                <w:szCs w:val="16"/>
                <w:lang w:eastAsia="pl-PL"/>
              </w:rPr>
              <w:t>POKÓJ 3 OS. Z PRZEDSIONKIEM</w:t>
            </w:r>
          </w:p>
        </w:tc>
        <w:tc>
          <w:tcPr>
            <w:tcW w:w="1559" w:type="dxa"/>
            <w:tcBorders>
              <w:top w:val="nil"/>
              <w:left w:val="nil"/>
              <w:bottom w:val="single" w:sz="4" w:space="0" w:color="757171"/>
              <w:right w:val="single" w:sz="4" w:space="0" w:color="757171"/>
            </w:tcBorders>
            <w:shd w:val="clear" w:color="auto" w:fill="auto"/>
            <w:noWrap/>
            <w:vAlign w:val="bottom"/>
            <w:hideMark/>
          </w:tcPr>
          <w:p w14:paraId="7231D4D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7CBEA327" w14:textId="77777777" w:rsidR="00CD6997" w:rsidRPr="004B509D" w:rsidRDefault="00CD6997" w:rsidP="002E61C6">
            <w:pPr>
              <w:jc w:val="right"/>
              <w:rPr>
                <w:sz w:val="16"/>
                <w:szCs w:val="16"/>
                <w:lang w:eastAsia="pl-PL"/>
              </w:rPr>
            </w:pPr>
            <w:r w:rsidRPr="004B509D">
              <w:rPr>
                <w:sz w:val="16"/>
                <w:szCs w:val="16"/>
                <w:lang w:eastAsia="pl-PL"/>
              </w:rPr>
              <w:t>22,09</w:t>
            </w:r>
          </w:p>
        </w:tc>
      </w:tr>
      <w:tr w:rsidR="004B509D" w:rsidRPr="004B509D" w14:paraId="5A0ED51F" w14:textId="77777777" w:rsidTr="00CD6997">
        <w:trPr>
          <w:trHeight w:val="282"/>
        </w:trPr>
        <w:tc>
          <w:tcPr>
            <w:tcW w:w="1079" w:type="dxa"/>
            <w:tcBorders>
              <w:top w:val="nil"/>
              <w:left w:val="single" w:sz="4" w:space="0" w:color="757171"/>
              <w:bottom w:val="single" w:sz="4" w:space="0" w:color="757171"/>
              <w:right w:val="single" w:sz="4" w:space="0" w:color="757171"/>
            </w:tcBorders>
            <w:shd w:val="clear" w:color="auto" w:fill="auto"/>
            <w:noWrap/>
            <w:vAlign w:val="bottom"/>
            <w:hideMark/>
          </w:tcPr>
          <w:p w14:paraId="073FA156" w14:textId="77777777" w:rsidR="00CD6997" w:rsidRPr="004B509D" w:rsidRDefault="00CD6997" w:rsidP="002E61C6">
            <w:pPr>
              <w:rPr>
                <w:sz w:val="16"/>
                <w:szCs w:val="16"/>
                <w:lang w:eastAsia="pl-PL"/>
              </w:rPr>
            </w:pPr>
            <w:r w:rsidRPr="004B509D">
              <w:rPr>
                <w:sz w:val="16"/>
                <w:szCs w:val="16"/>
                <w:lang w:eastAsia="pl-PL"/>
              </w:rPr>
              <w:t> </w:t>
            </w:r>
          </w:p>
        </w:tc>
        <w:tc>
          <w:tcPr>
            <w:tcW w:w="1447" w:type="dxa"/>
            <w:tcBorders>
              <w:top w:val="nil"/>
              <w:left w:val="nil"/>
              <w:bottom w:val="single" w:sz="4" w:space="0" w:color="757171"/>
              <w:right w:val="single" w:sz="4" w:space="0" w:color="757171"/>
            </w:tcBorders>
            <w:shd w:val="clear" w:color="auto" w:fill="auto"/>
            <w:noWrap/>
            <w:vAlign w:val="bottom"/>
            <w:hideMark/>
          </w:tcPr>
          <w:p w14:paraId="2F1D0C74" w14:textId="77777777" w:rsidR="00CD6997" w:rsidRPr="004B509D" w:rsidRDefault="00CD6997" w:rsidP="002E61C6">
            <w:pPr>
              <w:rPr>
                <w:sz w:val="16"/>
                <w:szCs w:val="16"/>
                <w:lang w:eastAsia="pl-PL"/>
              </w:rPr>
            </w:pPr>
            <w:r w:rsidRPr="004B509D">
              <w:rPr>
                <w:sz w:val="16"/>
                <w:szCs w:val="16"/>
                <w:lang w:eastAsia="pl-PL"/>
              </w:rPr>
              <w:t>2.14A</w:t>
            </w:r>
          </w:p>
        </w:tc>
        <w:tc>
          <w:tcPr>
            <w:tcW w:w="3286" w:type="dxa"/>
            <w:tcBorders>
              <w:top w:val="nil"/>
              <w:left w:val="nil"/>
              <w:bottom w:val="single" w:sz="4" w:space="0" w:color="757171"/>
              <w:right w:val="single" w:sz="4" w:space="0" w:color="757171"/>
            </w:tcBorders>
            <w:shd w:val="clear" w:color="auto" w:fill="auto"/>
            <w:noWrap/>
            <w:vAlign w:val="bottom"/>
            <w:hideMark/>
          </w:tcPr>
          <w:p w14:paraId="08737810" w14:textId="77777777" w:rsidR="00CD6997" w:rsidRPr="004B509D" w:rsidRDefault="00CD6997" w:rsidP="002E61C6">
            <w:pPr>
              <w:rPr>
                <w:sz w:val="16"/>
                <w:szCs w:val="16"/>
                <w:lang w:eastAsia="pl-PL"/>
              </w:rPr>
            </w:pPr>
            <w:r w:rsidRPr="004B509D">
              <w:rPr>
                <w:sz w:val="16"/>
                <w:szCs w:val="16"/>
                <w:lang w:eastAsia="pl-PL"/>
              </w:rPr>
              <w:t>ŁAZIENKA</w:t>
            </w:r>
          </w:p>
        </w:tc>
        <w:tc>
          <w:tcPr>
            <w:tcW w:w="1559" w:type="dxa"/>
            <w:tcBorders>
              <w:top w:val="nil"/>
              <w:left w:val="nil"/>
              <w:bottom w:val="single" w:sz="4" w:space="0" w:color="757171"/>
              <w:right w:val="single" w:sz="4" w:space="0" w:color="757171"/>
            </w:tcBorders>
            <w:shd w:val="clear" w:color="auto" w:fill="auto"/>
            <w:noWrap/>
            <w:vAlign w:val="bottom"/>
            <w:hideMark/>
          </w:tcPr>
          <w:p w14:paraId="50D1C0F3" w14:textId="77777777" w:rsidR="00CD6997" w:rsidRPr="004B509D" w:rsidRDefault="00CD6997" w:rsidP="002E61C6">
            <w:pPr>
              <w:rPr>
                <w:sz w:val="16"/>
                <w:szCs w:val="16"/>
                <w:lang w:eastAsia="pl-PL"/>
              </w:rPr>
            </w:pPr>
            <w:r w:rsidRPr="004B509D">
              <w:rPr>
                <w:sz w:val="16"/>
                <w:szCs w:val="16"/>
                <w:lang w:eastAsia="pl-PL"/>
              </w:rPr>
              <w:t>UŻYTKOWA</w:t>
            </w:r>
          </w:p>
        </w:tc>
        <w:tc>
          <w:tcPr>
            <w:tcW w:w="1701" w:type="dxa"/>
            <w:tcBorders>
              <w:top w:val="nil"/>
              <w:left w:val="nil"/>
              <w:bottom w:val="single" w:sz="4" w:space="0" w:color="757171"/>
              <w:right w:val="single" w:sz="4" w:space="0" w:color="757171"/>
            </w:tcBorders>
            <w:shd w:val="clear" w:color="auto" w:fill="auto"/>
            <w:noWrap/>
            <w:vAlign w:val="bottom"/>
            <w:hideMark/>
          </w:tcPr>
          <w:p w14:paraId="19E3FA87" w14:textId="77777777" w:rsidR="00CD6997" w:rsidRPr="004B509D" w:rsidRDefault="00CD6997" w:rsidP="002E61C6">
            <w:pPr>
              <w:jc w:val="right"/>
              <w:rPr>
                <w:sz w:val="16"/>
                <w:szCs w:val="16"/>
                <w:lang w:eastAsia="pl-PL"/>
              </w:rPr>
            </w:pPr>
            <w:r w:rsidRPr="004B509D">
              <w:rPr>
                <w:sz w:val="16"/>
                <w:szCs w:val="16"/>
                <w:lang w:eastAsia="pl-PL"/>
              </w:rPr>
              <w:t>4,11</w:t>
            </w:r>
          </w:p>
        </w:tc>
      </w:tr>
      <w:tr w:rsidR="004B509D" w:rsidRPr="004B509D" w14:paraId="2C134FC9" w14:textId="77777777" w:rsidTr="00CD6997">
        <w:trPr>
          <w:trHeight w:val="34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0612FC6D" w14:textId="77777777" w:rsidR="00CD6997" w:rsidRPr="004B509D" w:rsidRDefault="00CD6997" w:rsidP="002E61C6">
            <w:pPr>
              <w:rPr>
                <w:b/>
                <w:bCs/>
                <w:sz w:val="16"/>
                <w:szCs w:val="16"/>
                <w:lang w:eastAsia="pl-PL"/>
              </w:rPr>
            </w:pPr>
            <w:r w:rsidRPr="004B509D">
              <w:rPr>
                <w:b/>
                <w:bCs/>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216AA63C" w14:textId="77777777" w:rsidR="00CD6997" w:rsidRPr="004B509D" w:rsidRDefault="00CD6997" w:rsidP="002E61C6">
            <w:pPr>
              <w:rPr>
                <w:b/>
                <w:bCs/>
                <w:sz w:val="16"/>
                <w:szCs w:val="16"/>
                <w:lang w:eastAsia="pl-PL"/>
              </w:rPr>
            </w:pPr>
            <w:r w:rsidRPr="004B509D">
              <w:rPr>
                <w:b/>
                <w:bCs/>
                <w:sz w:val="16"/>
                <w:szCs w:val="16"/>
                <w:lang w:eastAsia="pl-PL"/>
              </w:rPr>
              <w:t> </w:t>
            </w:r>
          </w:p>
        </w:tc>
        <w:tc>
          <w:tcPr>
            <w:tcW w:w="3286" w:type="dxa"/>
            <w:tcBorders>
              <w:top w:val="nil"/>
              <w:left w:val="nil"/>
              <w:bottom w:val="single" w:sz="4" w:space="0" w:color="757171"/>
              <w:right w:val="single" w:sz="4" w:space="0" w:color="757171"/>
            </w:tcBorders>
            <w:shd w:val="clear" w:color="auto" w:fill="auto"/>
            <w:vAlign w:val="center"/>
            <w:hideMark/>
          </w:tcPr>
          <w:p w14:paraId="13780DF6" w14:textId="77777777" w:rsidR="00CD6997" w:rsidRPr="004B509D" w:rsidRDefault="00CD6997" w:rsidP="002E61C6">
            <w:pPr>
              <w:rPr>
                <w:b/>
                <w:bCs/>
                <w:sz w:val="16"/>
                <w:szCs w:val="16"/>
                <w:lang w:eastAsia="pl-PL"/>
              </w:rPr>
            </w:pPr>
            <w:r w:rsidRPr="004B509D">
              <w:rPr>
                <w:b/>
                <w:bCs/>
                <w:sz w:val="16"/>
                <w:szCs w:val="16"/>
                <w:lang w:eastAsia="pl-PL"/>
              </w:rPr>
              <w:t> </w:t>
            </w:r>
          </w:p>
        </w:tc>
        <w:tc>
          <w:tcPr>
            <w:tcW w:w="1559" w:type="dxa"/>
            <w:tcBorders>
              <w:top w:val="nil"/>
              <w:left w:val="nil"/>
              <w:bottom w:val="single" w:sz="4" w:space="0" w:color="757171"/>
              <w:right w:val="single" w:sz="4" w:space="0" w:color="757171"/>
            </w:tcBorders>
            <w:shd w:val="clear" w:color="auto" w:fill="auto"/>
            <w:vAlign w:val="center"/>
            <w:hideMark/>
          </w:tcPr>
          <w:p w14:paraId="7FBC58C0" w14:textId="77777777" w:rsidR="00CD6997" w:rsidRPr="004B509D" w:rsidRDefault="00CD6997" w:rsidP="002E61C6">
            <w:pPr>
              <w:rPr>
                <w:b/>
                <w:bCs/>
                <w:sz w:val="16"/>
                <w:szCs w:val="16"/>
                <w:lang w:eastAsia="pl-PL"/>
              </w:rPr>
            </w:pPr>
            <w:r w:rsidRPr="004B509D">
              <w:rPr>
                <w:b/>
                <w:bCs/>
                <w:sz w:val="16"/>
                <w:szCs w:val="16"/>
                <w:lang w:eastAsia="pl-PL"/>
              </w:rPr>
              <w:t> </w:t>
            </w:r>
          </w:p>
        </w:tc>
        <w:tc>
          <w:tcPr>
            <w:tcW w:w="1701" w:type="dxa"/>
            <w:tcBorders>
              <w:top w:val="nil"/>
              <w:left w:val="nil"/>
              <w:bottom w:val="single" w:sz="4" w:space="0" w:color="757171"/>
              <w:right w:val="single" w:sz="4" w:space="0" w:color="757171"/>
            </w:tcBorders>
            <w:shd w:val="clear" w:color="auto" w:fill="auto"/>
            <w:vAlign w:val="center"/>
            <w:hideMark/>
          </w:tcPr>
          <w:p w14:paraId="77A5BB67" w14:textId="77777777" w:rsidR="00CD6997" w:rsidRPr="004B509D" w:rsidRDefault="00CD6997" w:rsidP="002E61C6">
            <w:pPr>
              <w:jc w:val="right"/>
              <w:rPr>
                <w:b/>
                <w:bCs/>
                <w:sz w:val="16"/>
                <w:szCs w:val="16"/>
                <w:lang w:eastAsia="pl-PL"/>
              </w:rPr>
            </w:pPr>
            <w:r w:rsidRPr="004B509D">
              <w:rPr>
                <w:b/>
                <w:bCs/>
                <w:sz w:val="16"/>
                <w:szCs w:val="16"/>
                <w:lang w:eastAsia="pl-PL"/>
              </w:rPr>
              <w:t>351,72 m²</w:t>
            </w:r>
          </w:p>
        </w:tc>
      </w:tr>
      <w:tr w:rsidR="00CD6997" w:rsidRPr="004B509D" w14:paraId="298D1A19" w14:textId="77777777" w:rsidTr="00CD6997">
        <w:trPr>
          <w:trHeight w:val="342"/>
        </w:trPr>
        <w:tc>
          <w:tcPr>
            <w:tcW w:w="1079" w:type="dxa"/>
            <w:tcBorders>
              <w:top w:val="nil"/>
              <w:left w:val="single" w:sz="4" w:space="0" w:color="757171"/>
              <w:bottom w:val="single" w:sz="4" w:space="0" w:color="757171"/>
              <w:right w:val="single" w:sz="4" w:space="0" w:color="757171"/>
            </w:tcBorders>
            <w:shd w:val="clear" w:color="auto" w:fill="auto"/>
            <w:vAlign w:val="center"/>
            <w:hideMark/>
          </w:tcPr>
          <w:p w14:paraId="7BE8A51D" w14:textId="77777777" w:rsidR="00CD6997" w:rsidRPr="004B509D" w:rsidRDefault="00CD6997" w:rsidP="002E61C6">
            <w:pPr>
              <w:rPr>
                <w:b/>
                <w:bCs/>
                <w:sz w:val="16"/>
                <w:szCs w:val="16"/>
                <w:lang w:eastAsia="pl-PL"/>
              </w:rPr>
            </w:pPr>
            <w:r w:rsidRPr="004B509D">
              <w:rPr>
                <w:b/>
                <w:bCs/>
                <w:sz w:val="16"/>
                <w:szCs w:val="16"/>
                <w:lang w:eastAsia="pl-PL"/>
              </w:rPr>
              <w:t> </w:t>
            </w:r>
          </w:p>
        </w:tc>
        <w:tc>
          <w:tcPr>
            <w:tcW w:w="1447" w:type="dxa"/>
            <w:tcBorders>
              <w:top w:val="nil"/>
              <w:left w:val="nil"/>
              <w:bottom w:val="single" w:sz="4" w:space="0" w:color="757171"/>
              <w:right w:val="single" w:sz="4" w:space="0" w:color="757171"/>
            </w:tcBorders>
            <w:shd w:val="clear" w:color="auto" w:fill="auto"/>
            <w:vAlign w:val="center"/>
            <w:hideMark/>
          </w:tcPr>
          <w:p w14:paraId="2713343C" w14:textId="77777777" w:rsidR="00CD6997" w:rsidRPr="004B509D" w:rsidRDefault="00CD6997" w:rsidP="002E61C6">
            <w:pPr>
              <w:rPr>
                <w:b/>
                <w:bCs/>
                <w:sz w:val="16"/>
                <w:szCs w:val="16"/>
                <w:lang w:eastAsia="pl-PL"/>
              </w:rPr>
            </w:pPr>
            <w:r w:rsidRPr="004B509D">
              <w:rPr>
                <w:b/>
                <w:bCs/>
                <w:sz w:val="16"/>
                <w:szCs w:val="16"/>
                <w:lang w:eastAsia="pl-PL"/>
              </w:rPr>
              <w:t> </w:t>
            </w:r>
          </w:p>
        </w:tc>
        <w:tc>
          <w:tcPr>
            <w:tcW w:w="3286" w:type="dxa"/>
            <w:tcBorders>
              <w:top w:val="nil"/>
              <w:left w:val="nil"/>
              <w:bottom w:val="single" w:sz="4" w:space="0" w:color="757171"/>
              <w:right w:val="single" w:sz="4" w:space="0" w:color="757171"/>
            </w:tcBorders>
            <w:shd w:val="clear" w:color="auto" w:fill="auto"/>
            <w:vAlign w:val="center"/>
            <w:hideMark/>
          </w:tcPr>
          <w:p w14:paraId="26C7AE73" w14:textId="77777777" w:rsidR="00CD6997" w:rsidRPr="004B509D" w:rsidRDefault="00CD6997" w:rsidP="002E61C6">
            <w:pPr>
              <w:rPr>
                <w:b/>
                <w:bCs/>
                <w:sz w:val="16"/>
                <w:szCs w:val="16"/>
                <w:lang w:eastAsia="pl-PL"/>
              </w:rPr>
            </w:pPr>
            <w:r w:rsidRPr="004B509D">
              <w:rPr>
                <w:b/>
                <w:bCs/>
                <w:sz w:val="16"/>
                <w:szCs w:val="16"/>
                <w:lang w:eastAsia="pl-PL"/>
              </w:rPr>
              <w:t> </w:t>
            </w:r>
          </w:p>
        </w:tc>
        <w:tc>
          <w:tcPr>
            <w:tcW w:w="1559" w:type="dxa"/>
            <w:tcBorders>
              <w:top w:val="nil"/>
              <w:left w:val="nil"/>
              <w:bottom w:val="single" w:sz="4" w:space="0" w:color="757171"/>
              <w:right w:val="single" w:sz="4" w:space="0" w:color="757171"/>
            </w:tcBorders>
            <w:shd w:val="clear" w:color="auto" w:fill="auto"/>
            <w:vAlign w:val="center"/>
            <w:hideMark/>
          </w:tcPr>
          <w:p w14:paraId="557C44A6" w14:textId="77777777" w:rsidR="00CD6997" w:rsidRPr="004B509D" w:rsidRDefault="00CD6997" w:rsidP="002E61C6">
            <w:pPr>
              <w:rPr>
                <w:b/>
                <w:bCs/>
                <w:sz w:val="16"/>
                <w:szCs w:val="16"/>
                <w:lang w:eastAsia="pl-PL"/>
              </w:rPr>
            </w:pPr>
            <w:r w:rsidRPr="004B509D">
              <w:rPr>
                <w:b/>
                <w:bCs/>
                <w:sz w:val="16"/>
                <w:szCs w:val="16"/>
                <w:lang w:eastAsia="pl-PL"/>
              </w:rPr>
              <w:t> </w:t>
            </w:r>
          </w:p>
        </w:tc>
        <w:tc>
          <w:tcPr>
            <w:tcW w:w="1701" w:type="dxa"/>
            <w:tcBorders>
              <w:top w:val="nil"/>
              <w:left w:val="nil"/>
              <w:bottom w:val="single" w:sz="4" w:space="0" w:color="757171"/>
              <w:right w:val="single" w:sz="4" w:space="0" w:color="757171"/>
            </w:tcBorders>
            <w:shd w:val="clear" w:color="auto" w:fill="auto"/>
            <w:vAlign w:val="center"/>
            <w:hideMark/>
          </w:tcPr>
          <w:p w14:paraId="1B626A1A" w14:textId="77777777" w:rsidR="00CD6997" w:rsidRPr="004B509D" w:rsidRDefault="00CD6997" w:rsidP="002E61C6">
            <w:pPr>
              <w:jc w:val="right"/>
              <w:rPr>
                <w:b/>
                <w:bCs/>
                <w:sz w:val="16"/>
                <w:szCs w:val="16"/>
                <w:lang w:eastAsia="pl-PL"/>
              </w:rPr>
            </w:pPr>
            <w:r w:rsidRPr="004B509D">
              <w:rPr>
                <w:b/>
                <w:bCs/>
                <w:sz w:val="16"/>
                <w:szCs w:val="16"/>
                <w:lang w:eastAsia="pl-PL"/>
              </w:rPr>
              <w:t>1</w:t>
            </w:r>
            <w:r w:rsidR="006E053A" w:rsidRPr="004B509D">
              <w:rPr>
                <w:b/>
                <w:bCs/>
                <w:sz w:val="16"/>
                <w:szCs w:val="16"/>
                <w:lang w:eastAsia="pl-PL"/>
              </w:rPr>
              <w:t> 697,34</w:t>
            </w:r>
            <w:r w:rsidRPr="004B509D">
              <w:rPr>
                <w:b/>
                <w:bCs/>
                <w:sz w:val="16"/>
                <w:szCs w:val="16"/>
                <w:lang w:eastAsia="pl-PL"/>
              </w:rPr>
              <w:t xml:space="preserve"> m²</w:t>
            </w:r>
          </w:p>
        </w:tc>
      </w:tr>
    </w:tbl>
    <w:p w14:paraId="252F02D5" w14:textId="77777777" w:rsidR="00CD6997" w:rsidRPr="004B509D" w:rsidRDefault="00CD6997" w:rsidP="002E61C6">
      <w:pPr>
        <w:pStyle w:val="Tekstpodstawowy"/>
        <w:ind w:left="143" w:firstLine="577"/>
        <w:rPr>
          <w:szCs w:val="22"/>
        </w:rPr>
      </w:pPr>
    </w:p>
    <w:p w14:paraId="178C5F60" w14:textId="77777777" w:rsidR="00CD6997" w:rsidRPr="004B509D" w:rsidRDefault="00CD6997" w:rsidP="002E61C6">
      <w:pPr>
        <w:pStyle w:val="Tekstpodstawowy"/>
        <w:ind w:left="143" w:firstLine="577"/>
        <w:rPr>
          <w:szCs w:val="22"/>
        </w:rPr>
      </w:pPr>
    </w:p>
    <w:p w14:paraId="7F33AFFA" w14:textId="77777777" w:rsidR="00F90292" w:rsidRPr="004B509D" w:rsidRDefault="00F90292" w:rsidP="002E61C6">
      <w:pPr>
        <w:pStyle w:val="Nagwek1"/>
        <w:keepLines/>
        <w:numPr>
          <w:ilvl w:val="0"/>
          <w:numId w:val="3"/>
        </w:numPr>
        <w:tabs>
          <w:tab w:val="left" w:pos="480"/>
        </w:tabs>
        <w:rPr>
          <w:bCs/>
          <w:kern w:val="1"/>
          <w:szCs w:val="22"/>
        </w:rPr>
      </w:pPr>
      <w:bookmarkStart w:id="25" w:name="_Toc463876764"/>
      <w:bookmarkStart w:id="26" w:name="_Toc466736932"/>
      <w:r w:rsidRPr="004B509D">
        <w:rPr>
          <w:bCs/>
          <w:kern w:val="1"/>
          <w:szCs w:val="22"/>
        </w:rPr>
        <w:t>Forma architektoniczna obiektu</w:t>
      </w:r>
      <w:bookmarkEnd w:id="25"/>
      <w:bookmarkEnd w:id="26"/>
    </w:p>
    <w:p w14:paraId="7CF2FC4F" w14:textId="77777777" w:rsidR="00F90292" w:rsidRPr="004B509D" w:rsidRDefault="00F90292" w:rsidP="002E61C6">
      <w:pPr>
        <w:ind w:left="709"/>
        <w:rPr>
          <w:bCs/>
          <w:szCs w:val="22"/>
        </w:rPr>
      </w:pPr>
    </w:p>
    <w:p w14:paraId="10C65185" w14:textId="11BC3679" w:rsidR="00F90292" w:rsidRPr="004B509D" w:rsidRDefault="00F90292" w:rsidP="002E61C6">
      <w:pPr>
        <w:ind w:left="709"/>
        <w:jc w:val="both"/>
        <w:rPr>
          <w:bCs/>
          <w:szCs w:val="22"/>
        </w:rPr>
      </w:pPr>
      <w:r w:rsidRPr="004B509D">
        <w:rPr>
          <w:bCs/>
          <w:szCs w:val="22"/>
        </w:rPr>
        <w:t>Bryła budynku jest pochodną rzutu budynku oraz generalnych założeń projektowych – prostoty, funkcjonalności i integralności</w:t>
      </w:r>
      <w:r w:rsidR="00EE6B2A" w:rsidRPr="004B509D">
        <w:rPr>
          <w:bCs/>
          <w:szCs w:val="22"/>
        </w:rPr>
        <w:t>, także z istniejącym obiektem</w:t>
      </w:r>
      <w:r w:rsidRPr="004B509D">
        <w:rPr>
          <w:bCs/>
          <w:szCs w:val="22"/>
        </w:rPr>
        <w:t xml:space="preserve">. Jej wyraz architektoniczny opiera się na zróżnicowaniu dwóch brył: dominującej wyższej bryły hali basenowej oraz okalającej ją niższej części </w:t>
      </w:r>
      <w:proofErr w:type="spellStart"/>
      <w:r w:rsidRPr="004B509D">
        <w:rPr>
          <w:bCs/>
          <w:szCs w:val="22"/>
        </w:rPr>
        <w:t>saunarium</w:t>
      </w:r>
      <w:proofErr w:type="spellEnd"/>
      <w:r w:rsidR="009B7362" w:rsidRPr="004B509D">
        <w:rPr>
          <w:bCs/>
          <w:szCs w:val="22"/>
        </w:rPr>
        <w:t>, zaplecza</w:t>
      </w:r>
      <w:r w:rsidRPr="004B509D">
        <w:rPr>
          <w:bCs/>
          <w:szCs w:val="22"/>
        </w:rPr>
        <w:t xml:space="preserve"> szatni</w:t>
      </w:r>
      <w:r w:rsidR="009B7362" w:rsidRPr="004B509D">
        <w:rPr>
          <w:bCs/>
          <w:szCs w:val="22"/>
        </w:rPr>
        <w:t>owo-sanitarnego</w:t>
      </w:r>
      <w:r w:rsidRPr="004B509D">
        <w:rPr>
          <w:bCs/>
          <w:szCs w:val="22"/>
        </w:rPr>
        <w:t xml:space="preserve"> i pozostałych funkcji. W </w:t>
      </w:r>
      <w:r w:rsidR="00EE6B2A" w:rsidRPr="004B509D">
        <w:rPr>
          <w:bCs/>
          <w:szCs w:val="22"/>
        </w:rPr>
        <w:t xml:space="preserve">istniejący kontekst silnie wypełniony zróżnicowanymi formami domów jednorodzinnych, budynkiem szkoły i istniejącej hali sportowo-widowiskowej </w:t>
      </w:r>
      <w:r w:rsidRPr="004B509D">
        <w:rPr>
          <w:bCs/>
          <w:szCs w:val="22"/>
        </w:rPr>
        <w:t xml:space="preserve">wpisano budynek o formie prostej dzięki czemu </w:t>
      </w:r>
      <w:r w:rsidR="008A6A96" w:rsidRPr="004B509D">
        <w:rPr>
          <w:bCs/>
          <w:szCs w:val="22"/>
        </w:rPr>
        <w:t>nie wprowadza się dodatkowego konkurującego elementu w przestrzeń architektoniczną ale formę scalającą obiekty pisane różnymi językami architektonicznymi</w:t>
      </w:r>
      <w:r w:rsidRPr="004B509D">
        <w:rPr>
          <w:bCs/>
          <w:szCs w:val="22"/>
        </w:rPr>
        <w:t xml:space="preserve">. Forma nie dominuje, nie zawiera pretensjonalnych elementów, operuje </w:t>
      </w:r>
      <w:proofErr w:type="spellStart"/>
      <w:r w:rsidRPr="004B509D">
        <w:rPr>
          <w:bCs/>
          <w:szCs w:val="22"/>
        </w:rPr>
        <w:t>przedewszystkim</w:t>
      </w:r>
      <w:proofErr w:type="spellEnd"/>
      <w:r w:rsidRPr="004B509D">
        <w:rPr>
          <w:bCs/>
          <w:szCs w:val="22"/>
        </w:rPr>
        <w:t xml:space="preserve"> językiem współczesnej architektury opartym na zróżnicowaniu kilku (</w:t>
      </w:r>
      <w:r w:rsidR="008A6A96" w:rsidRPr="004B509D">
        <w:rPr>
          <w:bCs/>
          <w:szCs w:val="22"/>
        </w:rPr>
        <w:t>trze</w:t>
      </w:r>
      <w:r w:rsidRPr="004B509D">
        <w:rPr>
          <w:bCs/>
          <w:szCs w:val="22"/>
        </w:rPr>
        <w:t xml:space="preserve">ch) przenikających się brył, dużymi czystymi nieprzeziernymi płaszczyznami i przeszkleniami, rytmem (akcenty elementów ślusarki przegród zewnętrznych) i pojedynczych aplikacji materiałów elewacyjnych podkreślających funkcjonalnie istotne elementy obiektu (strefa wejścia, strefa </w:t>
      </w:r>
      <w:proofErr w:type="spellStart"/>
      <w:r w:rsidRPr="004B509D">
        <w:rPr>
          <w:bCs/>
          <w:szCs w:val="22"/>
        </w:rPr>
        <w:t>saunarium</w:t>
      </w:r>
      <w:proofErr w:type="spellEnd"/>
      <w:r w:rsidRPr="004B509D">
        <w:rPr>
          <w:bCs/>
          <w:szCs w:val="22"/>
        </w:rPr>
        <w:t>).</w:t>
      </w:r>
      <w:r w:rsidR="008A6A96" w:rsidRPr="004B509D">
        <w:rPr>
          <w:bCs/>
          <w:szCs w:val="22"/>
        </w:rPr>
        <w:t xml:space="preserve"> Szczególnym zabiegiem zasługującym na podkreślenie jest zastosowanie na elewacjach zespołu </w:t>
      </w:r>
      <w:proofErr w:type="spellStart"/>
      <w:r w:rsidR="008A6A96" w:rsidRPr="004B509D">
        <w:rPr>
          <w:bCs/>
          <w:szCs w:val="22"/>
        </w:rPr>
        <w:t>saunowego</w:t>
      </w:r>
      <w:proofErr w:type="spellEnd"/>
      <w:r w:rsidR="008A6A96" w:rsidRPr="004B509D">
        <w:rPr>
          <w:bCs/>
          <w:szCs w:val="22"/>
        </w:rPr>
        <w:t xml:space="preserve"> oraz</w:t>
      </w:r>
      <w:r w:rsidR="00EB60D3" w:rsidRPr="004B509D">
        <w:rPr>
          <w:bCs/>
          <w:szCs w:val="22"/>
        </w:rPr>
        <w:t xml:space="preserve"> na</w:t>
      </w:r>
      <w:r w:rsidR="008A6A96" w:rsidRPr="004B509D">
        <w:rPr>
          <w:bCs/>
          <w:szCs w:val="22"/>
        </w:rPr>
        <w:t xml:space="preserve"> dominującej bry</w:t>
      </w:r>
      <w:r w:rsidR="00EB60D3" w:rsidRPr="004B509D">
        <w:rPr>
          <w:bCs/>
          <w:szCs w:val="22"/>
        </w:rPr>
        <w:t>le</w:t>
      </w:r>
      <w:r w:rsidR="008A6A96" w:rsidRPr="004B509D">
        <w:rPr>
          <w:bCs/>
          <w:szCs w:val="22"/>
        </w:rPr>
        <w:t xml:space="preserve"> hotelu i wejścia głównego zieleni pnącej – dzięki temu nowa bryła jeszcze łagodniej „łączy się”</w:t>
      </w:r>
      <w:r w:rsidR="00EB60D3" w:rsidRPr="004B509D">
        <w:rPr>
          <w:bCs/>
          <w:szCs w:val="22"/>
        </w:rPr>
        <w:t xml:space="preserve"> z istniejącym kontekstem.</w:t>
      </w:r>
    </w:p>
    <w:p w14:paraId="233227AC" w14:textId="77777777" w:rsidR="00F90292" w:rsidRPr="004B509D" w:rsidRDefault="00F90292" w:rsidP="002E61C6">
      <w:pPr>
        <w:ind w:left="709"/>
        <w:jc w:val="both"/>
        <w:rPr>
          <w:bCs/>
          <w:szCs w:val="22"/>
        </w:rPr>
      </w:pPr>
    </w:p>
    <w:p w14:paraId="5628A87B" w14:textId="77777777" w:rsidR="00F90292" w:rsidRPr="004B509D" w:rsidRDefault="00F90292" w:rsidP="002E61C6">
      <w:pPr>
        <w:ind w:left="709"/>
        <w:jc w:val="both"/>
        <w:rPr>
          <w:bCs/>
          <w:szCs w:val="22"/>
        </w:rPr>
      </w:pPr>
      <w:r w:rsidRPr="004B509D">
        <w:rPr>
          <w:bCs/>
          <w:szCs w:val="22"/>
        </w:rPr>
        <w:t xml:space="preserve">Wykończenie zewnętrzne, elewacje, kolorystyka </w:t>
      </w:r>
    </w:p>
    <w:p w14:paraId="70D45CF5" w14:textId="77777777" w:rsidR="00F90292" w:rsidRPr="004B509D" w:rsidRDefault="00F90292" w:rsidP="002E61C6">
      <w:pPr>
        <w:ind w:left="709"/>
        <w:jc w:val="both"/>
        <w:rPr>
          <w:bCs/>
          <w:szCs w:val="22"/>
        </w:rPr>
      </w:pPr>
      <w:r w:rsidRPr="004B509D">
        <w:rPr>
          <w:bCs/>
          <w:szCs w:val="22"/>
        </w:rPr>
        <w:t>Warstwa zewnętrzna ścian wykończone tynkiem i okładzinami w sposób określony w projekcie elewacji. Kolorystyka budynku to odcienie bieli, drewnopodobne aplikacje z okładzin, przeszklenia wielkogabarytowe ślusarki aluminiowej w kolorze antracytowym - szczegóły wg części rysunkowej</w:t>
      </w:r>
      <w:r w:rsidR="008A6A96" w:rsidRPr="004B509D">
        <w:rPr>
          <w:bCs/>
          <w:szCs w:val="22"/>
        </w:rPr>
        <w:t xml:space="preserve"> i Projektu Wykonawczego</w:t>
      </w:r>
      <w:r w:rsidRPr="004B509D">
        <w:rPr>
          <w:bCs/>
          <w:szCs w:val="22"/>
        </w:rPr>
        <w:t xml:space="preserve">. </w:t>
      </w:r>
    </w:p>
    <w:p w14:paraId="1DFF20E3" w14:textId="77777777" w:rsidR="00F90292" w:rsidRPr="004B509D" w:rsidRDefault="00F90292" w:rsidP="002E61C6">
      <w:pPr>
        <w:pStyle w:val="Akapitzlist"/>
        <w:numPr>
          <w:ilvl w:val="0"/>
          <w:numId w:val="32"/>
        </w:numPr>
        <w:ind w:left="709"/>
        <w:rPr>
          <w:bCs/>
          <w:sz w:val="22"/>
          <w:szCs w:val="22"/>
        </w:rPr>
      </w:pPr>
      <w:r w:rsidRPr="004B509D">
        <w:rPr>
          <w:bCs/>
          <w:sz w:val="22"/>
          <w:szCs w:val="22"/>
        </w:rPr>
        <w:t xml:space="preserve">Ściany zewnętrzne i detale wykończone tynkiem i okładzinami. </w:t>
      </w:r>
    </w:p>
    <w:p w14:paraId="5F9D5DEF" w14:textId="77777777" w:rsidR="00F90292" w:rsidRPr="004B509D" w:rsidRDefault="00F90292" w:rsidP="002E61C6">
      <w:pPr>
        <w:pStyle w:val="Akapitzlist"/>
        <w:numPr>
          <w:ilvl w:val="0"/>
          <w:numId w:val="32"/>
        </w:numPr>
        <w:ind w:left="709"/>
        <w:rPr>
          <w:bCs/>
          <w:sz w:val="22"/>
          <w:szCs w:val="22"/>
        </w:rPr>
      </w:pPr>
      <w:r w:rsidRPr="004B509D">
        <w:rPr>
          <w:bCs/>
          <w:sz w:val="22"/>
          <w:szCs w:val="22"/>
        </w:rPr>
        <w:t xml:space="preserve">Tynki zewnętrzne cienkowarstwowe strukturalne i gładzone, mineralne i syntetyczne, barwione w masie, malowane farbami nawierzchniowymi, na ociepleniu wykonanym w technologii „lekkiej-mokrej”; na cokole tynk specjalny wzmocniony. </w:t>
      </w:r>
    </w:p>
    <w:p w14:paraId="33297FE1" w14:textId="50705DCA" w:rsidR="00F90292" w:rsidRPr="004B509D" w:rsidRDefault="00F90292" w:rsidP="002E61C6">
      <w:pPr>
        <w:pStyle w:val="Akapitzlist"/>
        <w:numPr>
          <w:ilvl w:val="0"/>
          <w:numId w:val="32"/>
        </w:numPr>
        <w:ind w:left="709"/>
        <w:rPr>
          <w:bCs/>
          <w:sz w:val="22"/>
          <w:szCs w:val="22"/>
        </w:rPr>
      </w:pPr>
      <w:r w:rsidRPr="004B509D">
        <w:rPr>
          <w:bCs/>
          <w:sz w:val="22"/>
          <w:szCs w:val="22"/>
        </w:rPr>
        <w:t xml:space="preserve">Okładziny zewnętrzne –oblicowania </w:t>
      </w:r>
      <w:r w:rsidR="007B2E86" w:rsidRPr="004B509D">
        <w:rPr>
          <w:bCs/>
          <w:sz w:val="22"/>
          <w:szCs w:val="22"/>
        </w:rPr>
        <w:t xml:space="preserve">drewniane lub </w:t>
      </w:r>
      <w:r w:rsidRPr="004B509D">
        <w:rPr>
          <w:bCs/>
          <w:sz w:val="22"/>
          <w:szCs w:val="22"/>
        </w:rPr>
        <w:t xml:space="preserve">drewnopodobne z płyt cementowo włóknowych. </w:t>
      </w:r>
    </w:p>
    <w:p w14:paraId="5A1B9D59" w14:textId="77777777" w:rsidR="00F90292" w:rsidRPr="004B509D" w:rsidRDefault="00F90292" w:rsidP="002E61C6">
      <w:pPr>
        <w:pStyle w:val="Akapitzlist"/>
        <w:numPr>
          <w:ilvl w:val="0"/>
          <w:numId w:val="32"/>
        </w:numPr>
        <w:ind w:left="709"/>
        <w:rPr>
          <w:bCs/>
          <w:sz w:val="22"/>
          <w:szCs w:val="22"/>
        </w:rPr>
      </w:pPr>
      <w:r w:rsidRPr="004B509D">
        <w:rPr>
          <w:bCs/>
          <w:sz w:val="22"/>
          <w:szCs w:val="22"/>
        </w:rPr>
        <w:lastRenderedPageBreak/>
        <w:t xml:space="preserve">Opierzenia ścian z blachy aluminiowej. </w:t>
      </w:r>
    </w:p>
    <w:p w14:paraId="70704B87" w14:textId="77777777" w:rsidR="00F90292" w:rsidRPr="004B509D" w:rsidRDefault="00F90292" w:rsidP="002E61C6">
      <w:pPr>
        <w:pStyle w:val="Akapitzlist"/>
        <w:numPr>
          <w:ilvl w:val="0"/>
          <w:numId w:val="32"/>
        </w:numPr>
        <w:ind w:left="709"/>
        <w:rPr>
          <w:bCs/>
          <w:sz w:val="22"/>
          <w:szCs w:val="22"/>
        </w:rPr>
      </w:pPr>
      <w:r w:rsidRPr="004B509D">
        <w:rPr>
          <w:bCs/>
          <w:sz w:val="22"/>
          <w:szCs w:val="22"/>
        </w:rPr>
        <w:t xml:space="preserve">Stolarka okienna i drzwiowa oraz witryny: aluminiowe. </w:t>
      </w:r>
    </w:p>
    <w:p w14:paraId="1F0E5EF9" w14:textId="77777777" w:rsidR="00F90292" w:rsidRPr="004B509D" w:rsidRDefault="00F90292" w:rsidP="002E61C6">
      <w:pPr>
        <w:pStyle w:val="Akapitzlist"/>
        <w:numPr>
          <w:ilvl w:val="0"/>
          <w:numId w:val="32"/>
        </w:numPr>
        <w:ind w:left="709"/>
        <w:rPr>
          <w:bCs/>
          <w:sz w:val="22"/>
          <w:szCs w:val="22"/>
        </w:rPr>
      </w:pPr>
      <w:r w:rsidRPr="004B509D">
        <w:rPr>
          <w:bCs/>
          <w:sz w:val="22"/>
          <w:szCs w:val="22"/>
        </w:rPr>
        <w:t xml:space="preserve">Parapety zewnętrzne z blachy aluminiowej. </w:t>
      </w:r>
    </w:p>
    <w:p w14:paraId="055E43B6" w14:textId="77777777" w:rsidR="00F90292" w:rsidRPr="004B509D" w:rsidRDefault="00F90292" w:rsidP="002E61C6">
      <w:pPr>
        <w:pStyle w:val="Akapitzlist"/>
        <w:numPr>
          <w:ilvl w:val="0"/>
          <w:numId w:val="32"/>
        </w:numPr>
        <w:ind w:left="709"/>
        <w:rPr>
          <w:bCs/>
          <w:sz w:val="22"/>
          <w:szCs w:val="22"/>
        </w:rPr>
      </w:pPr>
      <w:r w:rsidRPr="004B509D">
        <w:rPr>
          <w:bCs/>
          <w:sz w:val="22"/>
          <w:szCs w:val="22"/>
        </w:rPr>
        <w:t xml:space="preserve">Ślusarka zewnętrzna - stalowe elementy balustrad. </w:t>
      </w:r>
    </w:p>
    <w:p w14:paraId="0C585B03" w14:textId="77777777" w:rsidR="00F90292" w:rsidRPr="004B509D" w:rsidRDefault="00F90292" w:rsidP="002E61C6">
      <w:pPr>
        <w:pStyle w:val="Akapitzlist"/>
        <w:numPr>
          <w:ilvl w:val="0"/>
          <w:numId w:val="32"/>
        </w:numPr>
        <w:ind w:left="709"/>
        <w:rPr>
          <w:bCs/>
          <w:sz w:val="22"/>
          <w:szCs w:val="22"/>
        </w:rPr>
      </w:pPr>
      <w:r w:rsidRPr="004B509D">
        <w:rPr>
          <w:bCs/>
          <w:sz w:val="22"/>
          <w:szCs w:val="22"/>
        </w:rPr>
        <w:t>Pokrycie dachów – papa nawierzchniowa.</w:t>
      </w:r>
    </w:p>
    <w:p w14:paraId="34A836EA" w14:textId="77777777" w:rsidR="00EB60D3" w:rsidRPr="004B509D" w:rsidRDefault="00EB60D3" w:rsidP="002E61C6">
      <w:pPr>
        <w:pStyle w:val="Akapitzlist"/>
        <w:numPr>
          <w:ilvl w:val="0"/>
          <w:numId w:val="32"/>
        </w:numPr>
        <w:ind w:left="709"/>
        <w:rPr>
          <w:bCs/>
          <w:sz w:val="22"/>
          <w:szCs w:val="22"/>
        </w:rPr>
      </w:pPr>
      <w:r w:rsidRPr="004B509D">
        <w:rPr>
          <w:bCs/>
          <w:sz w:val="22"/>
          <w:szCs w:val="22"/>
        </w:rPr>
        <w:t>Zastosowanie zieleni pnącej po podporach na elewacjach.</w:t>
      </w:r>
    </w:p>
    <w:p w14:paraId="344F8B05" w14:textId="77777777" w:rsidR="00F90292" w:rsidRPr="004B509D" w:rsidRDefault="00F90292" w:rsidP="002E61C6">
      <w:pPr>
        <w:pStyle w:val="Tekstpodstawowywcity3"/>
        <w:tabs>
          <w:tab w:val="left" w:pos="1276"/>
          <w:tab w:val="right" w:pos="8647"/>
        </w:tabs>
        <w:ind w:right="-1"/>
        <w:rPr>
          <w:szCs w:val="22"/>
        </w:rPr>
      </w:pPr>
    </w:p>
    <w:p w14:paraId="6A951AC0" w14:textId="77777777" w:rsidR="0099616E" w:rsidRPr="004B509D" w:rsidRDefault="0099616E" w:rsidP="002E61C6">
      <w:pPr>
        <w:tabs>
          <w:tab w:val="left" w:pos="1701"/>
          <w:tab w:val="decimal" w:pos="7938"/>
          <w:tab w:val="decimal" w:pos="8080"/>
        </w:tabs>
        <w:ind w:left="851" w:right="-1"/>
        <w:jc w:val="both"/>
        <w:rPr>
          <w:bCs/>
          <w:szCs w:val="22"/>
        </w:rPr>
      </w:pPr>
    </w:p>
    <w:p w14:paraId="75303314" w14:textId="77777777" w:rsidR="0099616E" w:rsidRPr="004B509D" w:rsidRDefault="0099616E" w:rsidP="002E61C6">
      <w:pPr>
        <w:pStyle w:val="Nagwek1"/>
        <w:keepLines/>
        <w:numPr>
          <w:ilvl w:val="0"/>
          <w:numId w:val="3"/>
        </w:numPr>
        <w:tabs>
          <w:tab w:val="left" w:pos="709"/>
        </w:tabs>
        <w:rPr>
          <w:bCs/>
          <w:spacing w:val="20"/>
          <w:szCs w:val="22"/>
        </w:rPr>
      </w:pPr>
      <w:bookmarkStart w:id="27" w:name="_Toc466736933"/>
      <w:r w:rsidRPr="004B509D">
        <w:rPr>
          <w:bCs/>
          <w:spacing w:val="20"/>
          <w:szCs w:val="22"/>
        </w:rPr>
        <w:t>Uwarunkowania ochrony przeciwpożarowej.</w:t>
      </w:r>
      <w:bookmarkEnd w:id="27"/>
    </w:p>
    <w:p w14:paraId="552485B8" w14:textId="77777777" w:rsidR="00A54FA0" w:rsidRPr="004B509D" w:rsidRDefault="00A54FA0" w:rsidP="00A54FA0">
      <w:pPr>
        <w:ind w:left="709" w:hanging="283"/>
        <w:jc w:val="both"/>
        <w:rPr>
          <w:rStyle w:val="ustbparbustb"/>
          <w:szCs w:val="22"/>
        </w:rPr>
      </w:pPr>
      <w:r w:rsidRPr="004B509D">
        <w:rPr>
          <w:rStyle w:val="ustbparbustb"/>
          <w:szCs w:val="22"/>
        </w:rPr>
        <w:t>Uzgodnienia projektu budowlanego dokonano w toku wzajemnej współpracy projektanta z rzeczoznawcą do spraw zabezpieczeń przeciwpożarowych w trakcie sporządzania przez projektanta projektu budowlanego polegającej na:</w:t>
      </w:r>
    </w:p>
    <w:p w14:paraId="752ABCA1" w14:textId="77777777" w:rsidR="00A54FA0" w:rsidRPr="004B509D" w:rsidRDefault="00A54FA0" w:rsidP="00A54FA0">
      <w:pPr>
        <w:ind w:left="709" w:hanging="283"/>
        <w:jc w:val="both"/>
        <w:rPr>
          <w:rStyle w:val="ustbparbustb"/>
          <w:szCs w:val="22"/>
        </w:rPr>
      </w:pPr>
      <w:r w:rsidRPr="004B509D">
        <w:rPr>
          <w:rStyle w:val="ustbparbustb"/>
          <w:szCs w:val="22"/>
        </w:rPr>
        <w:t>•</w:t>
      </w:r>
      <w:r w:rsidRPr="004B509D">
        <w:rPr>
          <w:rStyle w:val="ustbparbustb"/>
          <w:szCs w:val="22"/>
        </w:rPr>
        <w:tab/>
        <w:t>konsultacji rozwiązań projektowych w zakresie oceny ich zgodności z wymaganiami ochrony przeciwpożarowej;</w:t>
      </w:r>
    </w:p>
    <w:p w14:paraId="03937610" w14:textId="77777777" w:rsidR="00A54FA0" w:rsidRPr="004B509D" w:rsidRDefault="00A54FA0" w:rsidP="00A54FA0">
      <w:pPr>
        <w:ind w:left="709" w:hanging="283"/>
        <w:jc w:val="both"/>
        <w:rPr>
          <w:rStyle w:val="ustbparbustb"/>
          <w:szCs w:val="22"/>
        </w:rPr>
      </w:pPr>
      <w:r w:rsidRPr="004B509D">
        <w:rPr>
          <w:rStyle w:val="ustbparbustb"/>
          <w:szCs w:val="22"/>
        </w:rPr>
        <w:t>•</w:t>
      </w:r>
      <w:r w:rsidRPr="004B509D">
        <w:rPr>
          <w:rStyle w:val="ustbparbustb"/>
          <w:szCs w:val="22"/>
        </w:rPr>
        <w:tab/>
        <w:t>wymianie uwag i stanowisk w zakresie projektowanych technicznych środków zabezpieczenia przeciwpożarowego;</w:t>
      </w:r>
    </w:p>
    <w:p w14:paraId="4B24E3CE" w14:textId="77777777" w:rsidR="00A54FA0" w:rsidRPr="004B509D" w:rsidRDefault="00A54FA0" w:rsidP="00A54FA0">
      <w:pPr>
        <w:ind w:left="709" w:hanging="283"/>
        <w:jc w:val="both"/>
        <w:rPr>
          <w:rStyle w:val="ustbparbustb"/>
          <w:szCs w:val="22"/>
        </w:rPr>
      </w:pPr>
      <w:r w:rsidRPr="004B509D">
        <w:rPr>
          <w:rStyle w:val="ustbparbustb"/>
          <w:szCs w:val="22"/>
        </w:rPr>
        <w:t>•</w:t>
      </w:r>
      <w:r w:rsidRPr="004B509D">
        <w:rPr>
          <w:rStyle w:val="ustbparbustb"/>
          <w:szCs w:val="22"/>
        </w:rPr>
        <w:tab/>
        <w:t>opracowaniu scenariusza pożarowego dla obiektu budowlanego objętego obowiązkiem stosowania systemu sygnalizacji pożarowej.</w:t>
      </w:r>
    </w:p>
    <w:p w14:paraId="6144452D" w14:textId="77777777" w:rsidR="00A54FA0" w:rsidRPr="004B509D" w:rsidRDefault="00A54FA0" w:rsidP="00A54FA0">
      <w:pPr>
        <w:ind w:left="709" w:hanging="283"/>
        <w:jc w:val="both"/>
        <w:rPr>
          <w:rStyle w:val="ustbparbustb"/>
          <w:szCs w:val="22"/>
        </w:rPr>
      </w:pPr>
    </w:p>
    <w:p w14:paraId="131ECC68" w14:textId="77777777" w:rsidR="00A54FA0" w:rsidRPr="004B509D" w:rsidRDefault="00A54FA0" w:rsidP="00A54FA0">
      <w:pPr>
        <w:ind w:left="709" w:hanging="283"/>
        <w:jc w:val="both"/>
        <w:rPr>
          <w:rStyle w:val="ustbparbustb"/>
          <w:szCs w:val="22"/>
        </w:rPr>
      </w:pPr>
      <w:r w:rsidRPr="004B509D">
        <w:rPr>
          <w:rStyle w:val="ustbparbustb"/>
          <w:szCs w:val="22"/>
        </w:rPr>
        <w:t xml:space="preserve">Projekt budowlany opracowany został zgadnie z wytycznymi określonymi w § 4 ust. 1 rozporządzenia Ministra Spraw Wewnętrznych i Administracji z dnia 2 grudnia 2015 r. w sprawie uzgadniania projektu budowlanego pod względem ochrony przeciwpożarowej </w:t>
      </w:r>
    </w:p>
    <w:p w14:paraId="1F946B54" w14:textId="77777777" w:rsidR="0099616E" w:rsidRPr="004B509D" w:rsidRDefault="00A54FA0" w:rsidP="00A54FA0">
      <w:pPr>
        <w:ind w:left="709" w:hanging="283"/>
        <w:jc w:val="both"/>
        <w:rPr>
          <w:szCs w:val="22"/>
        </w:rPr>
      </w:pPr>
      <w:r w:rsidRPr="004B509D">
        <w:rPr>
          <w:rStyle w:val="ustbparbustb"/>
          <w:szCs w:val="22"/>
        </w:rPr>
        <w:t>(Dz. U. z 2015 r. poz. 2117), obejmujące  w szczególności:</w:t>
      </w:r>
    </w:p>
    <w:p w14:paraId="1BE63C2D" w14:textId="77777777" w:rsidR="0099616E" w:rsidRPr="004B509D" w:rsidRDefault="0099616E" w:rsidP="002E61C6">
      <w:pPr>
        <w:tabs>
          <w:tab w:val="num" w:pos="360"/>
        </w:tabs>
        <w:spacing w:before="120" w:after="120"/>
        <w:ind w:left="709" w:hanging="283"/>
        <w:jc w:val="both"/>
        <w:rPr>
          <w:b/>
          <w:bCs/>
          <w:szCs w:val="22"/>
        </w:rPr>
      </w:pPr>
      <w:r w:rsidRPr="004B509D">
        <w:rPr>
          <w:b/>
          <w:bCs/>
          <w:szCs w:val="22"/>
        </w:rPr>
        <w:t>Powierzchnię, wysokość i liczbę kondygnacji</w:t>
      </w:r>
    </w:p>
    <w:tbl>
      <w:tblPr>
        <w:tblW w:w="0" w:type="auto"/>
        <w:tblInd w:w="108" w:type="dxa"/>
        <w:tblLook w:val="01E0" w:firstRow="1" w:lastRow="1" w:firstColumn="1" w:lastColumn="1" w:noHBand="0" w:noVBand="0"/>
      </w:tblPr>
      <w:tblGrid>
        <w:gridCol w:w="4326"/>
        <w:gridCol w:w="2351"/>
      </w:tblGrid>
      <w:tr w:rsidR="004B509D" w:rsidRPr="004B509D" w14:paraId="2F5CAC78" w14:textId="77777777" w:rsidTr="0099616E">
        <w:tc>
          <w:tcPr>
            <w:tcW w:w="4326" w:type="dxa"/>
            <w:shd w:val="clear" w:color="auto" w:fill="auto"/>
          </w:tcPr>
          <w:p w14:paraId="6A9F48D6" w14:textId="77777777" w:rsidR="0099616E" w:rsidRPr="004B509D" w:rsidRDefault="00A54FA0" w:rsidP="002E61C6">
            <w:pPr>
              <w:pStyle w:val="Akapitzlist"/>
              <w:numPr>
                <w:ilvl w:val="0"/>
                <w:numId w:val="21"/>
              </w:numPr>
              <w:spacing w:before="120"/>
              <w:ind w:left="709" w:hanging="283"/>
              <w:rPr>
                <w:sz w:val="22"/>
                <w:szCs w:val="22"/>
              </w:rPr>
            </w:pPr>
            <w:r w:rsidRPr="004B509D">
              <w:rPr>
                <w:sz w:val="22"/>
                <w:szCs w:val="22"/>
              </w:rPr>
              <w:t>Powierzchnia użytkowa łącznie</w:t>
            </w:r>
            <w:r w:rsidR="0099616E" w:rsidRPr="004B509D">
              <w:rPr>
                <w:sz w:val="22"/>
                <w:szCs w:val="22"/>
              </w:rPr>
              <w:t>:</w:t>
            </w:r>
          </w:p>
        </w:tc>
        <w:tc>
          <w:tcPr>
            <w:tcW w:w="2351" w:type="dxa"/>
            <w:shd w:val="clear" w:color="auto" w:fill="auto"/>
          </w:tcPr>
          <w:p w14:paraId="7BBA264F" w14:textId="77777777" w:rsidR="0099616E" w:rsidRPr="004B509D" w:rsidRDefault="00A54FA0" w:rsidP="002E61C6">
            <w:pPr>
              <w:spacing w:before="120"/>
              <w:ind w:left="709" w:hanging="283"/>
              <w:jc w:val="both"/>
              <w:rPr>
                <w:szCs w:val="22"/>
              </w:rPr>
            </w:pPr>
            <w:r w:rsidRPr="004B509D">
              <w:rPr>
                <w:szCs w:val="22"/>
              </w:rPr>
              <w:t>1</w:t>
            </w:r>
            <w:r w:rsidR="004F3BAD" w:rsidRPr="004B509D">
              <w:rPr>
                <w:szCs w:val="22"/>
              </w:rPr>
              <w:t> 697,34</w:t>
            </w:r>
            <w:r w:rsidR="0099616E" w:rsidRPr="004B509D">
              <w:rPr>
                <w:szCs w:val="22"/>
              </w:rPr>
              <w:t xml:space="preserve"> m</w:t>
            </w:r>
            <w:r w:rsidR="0099616E" w:rsidRPr="004B509D">
              <w:rPr>
                <w:szCs w:val="22"/>
                <w:vertAlign w:val="superscript"/>
              </w:rPr>
              <w:t>2</w:t>
            </w:r>
          </w:p>
        </w:tc>
      </w:tr>
      <w:tr w:rsidR="004B509D" w:rsidRPr="004B509D" w14:paraId="2F519098" w14:textId="77777777" w:rsidTr="0099616E">
        <w:tc>
          <w:tcPr>
            <w:tcW w:w="4326" w:type="dxa"/>
            <w:shd w:val="clear" w:color="auto" w:fill="auto"/>
          </w:tcPr>
          <w:p w14:paraId="11515688" w14:textId="77777777" w:rsidR="0099616E" w:rsidRPr="004B509D" w:rsidRDefault="0099616E" w:rsidP="002E61C6">
            <w:pPr>
              <w:pStyle w:val="Akapitzlist"/>
              <w:numPr>
                <w:ilvl w:val="0"/>
                <w:numId w:val="21"/>
              </w:numPr>
              <w:spacing w:before="120"/>
              <w:ind w:left="709" w:hanging="283"/>
              <w:rPr>
                <w:sz w:val="22"/>
                <w:szCs w:val="22"/>
              </w:rPr>
            </w:pPr>
            <w:r w:rsidRPr="004B509D">
              <w:rPr>
                <w:sz w:val="22"/>
                <w:szCs w:val="22"/>
              </w:rPr>
              <w:t>Kubatura:</w:t>
            </w:r>
          </w:p>
        </w:tc>
        <w:tc>
          <w:tcPr>
            <w:tcW w:w="2351" w:type="dxa"/>
            <w:shd w:val="clear" w:color="auto" w:fill="auto"/>
          </w:tcPr>
          <w:p w14:paraId="78715833" w14:textId="77777777" w:rsidR="0099616E" w:rsidRPr="004B509D" w:rsidRDefault="0099616E" w:rsidP="002E61C6">
            <w:pPr>
              <w:spacing w:before="120"/>
              <w:ind w:left="709" w:hanging="283"/>
              <w:jc w:val="both"/>
              <w:rPr>
                <w:szCs w:val="22"/>
              </w:rPr>
            </w:pPr>
            <w:r w:rsidRPr="004B509D">
              <w:rPr>
                <w:szCs w:val="22"/>
              </w:rPr>
              <w:t>7 175,00 m</w:t>
            </w:r>
            <w:r w:rsidRPr="004B509D">
              <w:rPr>
                <w:szCs w:val="22"/>
                <w:vertAlign w:val="superscript"/>
              </w:rPr>
              <w:t>3</w:t>
            </w:r>
          </w:p>
        </w:tc>
      </w:tr>
      <w:tr w:rsidR="004B509D" w:rsidRPr="004B509D" w14:paraId="4F540C4B" w14:textId="77777777" w:rsidTr="0099616E">
        <w:tc>
          <w:tcPr>
            <w:tcW w:w="4326" w:type="dxa"/>
            <w:shd w:val="clear" w:color="auto" w:fill="auto"/>
          </w:tcPr>
          <w:p w14:paraId="6724D8A1" w14:textId="77777777" w:rsidR="0099616E" w:rsidRPr="004B509D" w:rsidRDefault="0099616E" w:rsidP="002E61C6">
            <w:pPr>
              <w:pStyle w:val="Akapitzlist"/>
              <w:numPr>
                <w:ilvl w:val="0"/>
                <w:numId w:val="21"/>
              </w:numPr>
              <w:spacing w:before="120"/>
              <w:ind w:left="709" w:hanging="283"/>
              <w:rPr>
                <w:sz w:val="22"/>
                <w:szCs w:val="22"/>
              </w:rPr>
            </w:pPr>
            <w:r w:rsidRPr="004B509D">
              <w:rPr>
                <w:sz w:val="22"/>
                <w:szCs w:val="22"/>
              </w:rPr>
              <w:t>Ilość kondygnacji nadziemnych:</w:t>
            </w:r>
          </w:p>
        </w:tc>
        <w:tc>
          <w:tcPr>
            <w:tcW w:w="2351" w:type="dxa"/>
            <w:shd w:val="clear" w:color="auto" w:fill="auto"/>
          </w:tcPr>
          <w:p w14:paraId="0B978849" w14:textId="77777777" w:rsidR="0099616E" w:rsidRPr="004B509D" w:rsidRDefault="0099616E" w:rsidP="002E61C6">
            <w:pPr>
              <w:spacing w:before="120"/>
              <w:ind w:left="709" w:hanging="283"/>
              <w:jc w:val="both"/>
              <w:rPr>
                <w:szCs w:val="22"/>
              </w:rPr>
            </w:pPr>
            <w:r w:rsidRPr="004B509D">
              <w:rPr>
                <w:szCs w:val="22"/>
              </w:rPr>
              <w:t>2</w:t>
            </w:r>
          </w:p>
        </w:tc>
      </w:tr>
      <w:tr w:rsidR="004B509D" w:rsidRPr="004B509D" w14:paraId="708EF064" w14:textId="77777777" w:rsidTr="0099616E">
        <w:tc>
          <w:tcPr>
            <w:tcW w:w="4326" w:type="dxa"/>
            <w:shd w:val="clear" w:color="auto" w:fill="auto"/>
          </w:tcPr>
          <w:p w14:paraId="666886CA" w14:textId="77777777" w:rsidR="0099616E" w:rsidRPr="004B509D" w:rsidRDefault="0099616E" w:rsidP="002E61C6">
            <w:pPr>
              <w:pStyle w:val="Akapitzlist"/>
              <w:numPr>
                <w:ilvl w:val="0"/>
                <w:numId w:val="21"/>
              </w:numPr>
              <w:spacing w:before="120"/>
              <w:ind w:left="709" w:hanging="283"/>
              <w:rPr>
                <w:sz w:val="22"/>
                <w:szCs w:val="22"/>
              </w:rPr>
            </w:pPr>
            <w:r w:rsidRPr="004B509D">
              <w:rPr>
                <w:sz w:val="22"/>
                <w:szCs w:val="22"/>
              </w:rPr>
              <w:t>Ilość kondygnacji podziemnych:</w:t>
            </w:r>
          </w:p>
        </w:tc>
        <w:tc>
          <w:tcPr>
            <w:tcW w:w="2351" w:type="dxa"/>
            <w:shd w:val="clear" w:color="auto" w:fill="auto"/>
          </w:tcPr>
          <w:p w14:paraId="5307E2A7" w14:textId="77777777" w:rsidR="0099616E" w:rsidRPr="004B509D" w:rsidRDefault="0099616E" w:rsidP="002E61C6">
            <w:pPr>
              <w:spacing w:before="120"/>
              <w:ind w:left="709" w:hanging="283"/>
              <w:jc w:val="both"/>
              <w:rPr>
                <w:szCs w:val="22"/>
              </w:rPr>
            </w:pPr>
            <w:r w:rsidRPr="004B509D">
              <w:rPr>
                <w:szCs w:val="22"/>
              </w:rPr>
              <w:t>1</w:t>
            </w:r>
          </w:p>
        </w:tc>
      </w:tr>
      <w:tr w:rsidR="004B509D" w:rsidRPr="004B509D" w14:paraId="109844A4" w14:textId="77777777" w:rsidTr="0099616E">
        <w:tc>
          <w:tcPr>
            <w:tcW w:w="4326" w:type="dxa"/>
            <w:shd w:val="clear" w:color="auto" w:fill="auto"/>
          </w:tcPr>
          <w:p w14:paraId="36A9105C" w14:textId="77777777" w:rsidR="0099616E" w:rsidRPr="004B509D" w:rsidRDefault="0099616E" w:rsidP="002E61C6">
            <w:pPr>
              <w:pStyle w:val="Akapitzlist"/>
              <w:numPr>
                <w:ilvl w:val="0"/>
                <w:numId w:val="21"/>
              </w:numPr>
              <w:spacing w:before="120"/>
              <w:ind w:left="709" w:hanging="283"/>
              <w:rPr>
                <w:sz w:val="22"/>
                <w:szCs w:val="22"/>
              </w:rPr>
            </w:pPr>
            <w:r w:rsidRPr="004B509D">
              <w:rPr>
                <w:sz w:val="22"/>
                <w:szCs w:val="22"/>
              </w:rPr>
              <w:t>Wysokość:</w:t>
            </w:r>
          </w:p>
        </w:tc>
        <w:tc>
          <w:tcPr>
            <w:tcW w:w="2351" w:type="dxa"/>
            <w:shd w:val="clear" w:color="auto" w:fill="auto"/>
          </w:tcPr>
          <w:p w14:paraId="0EE55FC8" w14:textId="77777777" w:rsidR="0099616E" w:rsidRPr="004B509D" w:rsidRDefault="0099616E" w:rsidP="002E61C6">
            <w:pPr>
              <w:spacing w:before="120"/>
              <w:ind w:left="709" w:hanging="283"/>
              <w:jc w:val="both"/>
              <w:rPr>
                <w:szCs w:val="22"/>
              </w:rPr>
            </w:pPr>
            <w:r w:rsidRPr="004B509D">
              <w:rPr>
                <w:szCs w:val="22"/>
              </w:rPr>
              <w:t>8,1 m</w:t>
            </w:r>
          </w:p>
        </w:tc>
      </w:tr>
      <w:tr w:rsidR="0099616E" w:rsidRPr="004B509D" w14:paraId="318CA176" w14:textId="77777777" w:rsidTr="0099616E">
        <w:tc>
          <w:tcPr>
            <w:tcW w:w="4326" w:type="dxa"/>
            <w:shd w:val="clear" w:color="auto" w:fill="auto"/>
          </w:tcPr>
          <w:p w14:paraId="3C8DF7E8" w14:textId="77777777" w:rsidR="0099616E" w:rsidRPr="004B509D" w:rsidRDefault="0099616E" w:rsidP="002E61C6">
            <w:pPr>
              <w:pStyle w:val="Akapitzlist"/>
              <w:numPr>
                <w:ilvl w:val="0"/>
                <w:numId w:val="21"/>
              </w:numPr>
              <w:spacing w:before="120"/>
              <w:ind w:left="709" w:hanging="283"/>
              <w:rPr>
                <w:sz w:val="22"/>
                <w:szCs w:val="22"/>
              </w:rPr>
            </w:pPr>
            <w:r w:rsidRPr="004B509D">
              <w:rPr>
                <w:sz w:val="22"/>
                <w:szCs w:val="22"/>
              </w:rPr>
              <w:t>Grupa wysokości budynku:</w:t>
            </w:r>
          </w:p>
        </w:tc>
        <w:tc>
          <w:tcPr>
            <w:tcW w:w="2351" w:type="dxa"/>
            <w:shd w:val="clear" w:color="auto" w:fill="auto"/>
          </w:tcPr>
          <w:p w14:paraId="2D6C5F31" w14:textId="77777777" w:rsidR="0099616E" w:rsidRPr="004B509D" w:rsidRDefault="0099616E" w:rsidP="002E61C6">
            <w:pPr>
              <w:spacing w:before="120"/>
              <w:ind w:left="709" w:hanging="283"/>
              <w:jc w:val="both"/>
              <w:rPr>
                <w:szCs w:val="22"/>
              </w:rPr>
            </w:pPr>
            <w:r w:rsidRPr="004B509D">
              <w:rPr>
                <w:szCs w:val="22"/>
              </w:rPr>
              <w:t>niski (N)</w:t>
            </w:r>
          </w:p>
        </w:tc>
      </w:tr>
    </w:tbl>
    <w:p w14:paraId="7B1AEA5B" w14:textId="77777777" w:rsidR="0099616E" w:rsidRPr="004B509D" w:rsidRDefault="0099616E" w:rsidP="002E61C6">
      <w:pPr>
        <w:spacing w:before="120"/>
        <w:ind w:left="709" w:hanging="283"/>
        <w:jc w:val="both"/>
        <w:rPr>
          <w:b/>
          <w:bCs/>
          <w:szCs w:val="22"/>
        </w:rPr>
      </w:pPr>
    </w:p>
    <w:p w14:paraId="529D91A1" w14:textId="77777777" w:rsidR="0099616E" w:rsidRPr="004B509D" w:rsidRDefault="0099616E" w:rsidP="002E61C6">
      <w:pPr>
        <w:tabs>
          <w:tab w:val="num" w:pos="360"/>
        </w:tabs>
        <w:spacing w:before="120"/>
        <w:ind w:left="709" w:hanging="283"/>
        <w:jc w:val="both"/>
        <w:rPr>
          <w:b/>
          <w:bCs/>
          <w:szCs w:val="22"/>
        </w:rPr>
      </w:pPr>
      <w:r w:rsidRPr="004B509D">
        <w:rPr>
          <w:rStyle w:val="pktl"/>
          <w:b/>
          <w:bCs/>
          <w:szCs w:val="22"/>
        </w:rPr>
        <w:t>O</w:t>
      </w:r>
      <w:r w:rsidRPr="004B509D">
        <w:rPr>
          <w:b/>
          <w:bCs/>
          <w:szCs w:val="22"/>
        </w:rPr>
        <w:t>dległość od obiektów sąsiadujących</w:t>
      </w:r>
    </w:p>
    <w:p w14:paraId="01E8AEF9" w14:textId="77777777" w:rsidR="00A54FA0" w:rsidRPr="004B509D" w:rsidRDefault="00A54FA0" w:rsidP="00A54FA0">
      <w:pPr>
        <w:tabs>
          <w:tab w:val="num" w:pos="360"/>
        </w:tabs>
        <w:spacing w:before="120"/>
        <w:ind w:left="709"/>
        <w:jc w:val="both"/>
        <w:rPr>
          <w:szCs w:val="22"/>
        </w:rPr>
      </w:pPr>
      <w:r w:rsidRPr="004B509D">
        <w:rPr>
          <w:szCs w:val="22"/>
        </w:rPr>
        <w:t xml:space="preserve">Projektowany budynek będzie przylegał do istniejącego budynku szkoły (hali sportowej). Budynki te będą przylegały do siebie ścianami zewnętrznymi stanowiącymi ściany oddzielenia pożarowego </w:t>
      </w:r>
      <w:r w:rsidRPr="004B509D">
        <w:rPr>
          <w:szCs w:val="22"/>
        </w:rPr>
        <w:lastRenderedPageBreak/>
        <w:t xml:space="preserve">(w pionie od fundamentu do </w:t>
      </w:r>
      <w:proofErr w:type="spellStart"/>
      <w:r w:rsidRPr="004B509D">
        <w:rPr>
          <w:szCs w:val="22"/>
        </w:rPr>
        <w:t>przekrycia</w:t>
      </w:r>
      <w:proofErr w:type="spellEnd"/>
      <w:r w:rsidRPr="004B509D">
        <w:rPr>
          <w:szCs w:val="22"/>
        </w:rPr>
        <w:t xml:space="preserve"> dachowego), zapewniającymi klasę co najmniej REI 120 odporności ogniowej. Zgodnie z wymaganiami § 210 rozporządzenia Ministra Infrastruktury z dnia 12 kwietnia 2002 r. w sprawie warunków technicznych, jakim powinny odpowiadać budynki i ich usytuowanie (tekst jednolity Dz. U. z 2015 r. poz. 1422 ), traktowane są jak dwa odrębne budynki.</w:t>
      </w:r>
    </w:p>
    <w:p w14:paraId="568D45FF" w14:textId="77777777" w:rsidR="00A54FA0" w:rsidRPr="004B509D" w:rsidRDefault="00A54FA0" w:rsidP="00A54FA0">
      <w:pPr>
        <w:tabs>
          <w:tab w:val="num" w:pos="360"/>
        </w:tabs>
        <w:spacing w:before="120"/>
        <w:ind w:left="709"/>
        <w:jc w:val="both"/>
        <w:rPr>
          <w:szCs w:val="22"/>
        </w:rPr>
      </w:pPr>
      <w:r w:rsidRPr="004B509D">
        <w:rPr>
          <w:szCs w:val="22"/>
        </w:rPr>
        <w:t>Ponadto wymagana jest zachowanie odległości pomiędzy ścianami zewnętrznymi sąsiadujących budynków względem ściany zewnętrznej projektowanego budynku co najmniej 8 m.</w:t>
      </w:r>
    </w:p>
    <w:p w14:paraId="04C322AE" w14:textId="77777777" w:rsidR="00A54FA0" w:rsidRPr="004B509D" w:rsidRDefault="00A54FA0" w:rsidP="00A54FA0">
      <w:pPr>
        <w:tabs>
          <w:tab w:val="num" w:pos="360"/>
        </w:tabs>
        <w:spacing w:before="120"/>
        <w:ind w:left="709"/>
        <w:jc w:val="both"/>
        <w:rPr>
          <w:szCs w:val="22"/>
        </w:rPr>
      </w:pPr>
      <w:r w:rsidRPr="004B509D">
        <w:rPr>
          <w:szCs w:val="22"/>
        </w:rPr>
        <w:t>Odległość ściany zewnętrznej z otworami okiennymi i/lub drzwiowymi powinna wynosić co najmniej 4,0 m, odległość ściany zewnętrznej bez otworów okiennych i/lub drzwiowych powinna wynosić co najmniej 3,0 m.</w:t>
      </w:r>
    </w:p>
    <w:p w14:paraId="4D162BED" w14:textId="77777777" w:rsidR="0099616E" w:rsidRPr="004B509D" w:rsidRDefault="00A54FA0" w:rsidP="00A54FA0">
      <w:pPr>
        <w:tabs>
          <w:tab w:val="num" w:pos="360"/>
        </w:tabs>
        <w:spacing w:before="120"/>
        <w:ind w:left="709"/>
        <w:jc w:val="both"/>
        <w:rPr>
          <w:rStyle w:val="pktl"/>
          <w:b/>
          <w:bCs/>
          <w:szCs w:val="22"/>
        </w:rPr>
      </w:pPr>
      <w:r w:rsidRPr="004B509D">
        <w:rPr>
          <w:szCs w:val="22"/>
        </w:rPr>
        <w:t>Lokalizacja budynku użyteczności publicznej z częścią zamieszkania zbiorowego spełnia wymagania § 12 względem sąsiednich działek budowlanych oraz w § 271 względem obiektów sąsiadujących, określonych w rozporządzeniu Ministra Infrastruktury z dnia 12 kwietnia 2002 r. w sprawie warunków technicznych, jakim powinny odpowiadać budynki i ich usytuowanie (tekst jednolity Dz. U. z 2015 r. poz. 1422 ).</w:t>
      </w:r>
    </w:p>
    <w:p w14:paraId="669FFE35" w14:textId="77777777" w:rsidR="0099616E" w:rsidRPr="004B509D" w:rsidRDefault="0099616E" w:rsidP="002E61C6">
      <w:pPr>
        <w:tabs>
          <w:tab w:val="num" w:pos="360"/>
        </w:tabs>
        <w:spacing w:before="120"/>
        <w:ind w:left="709" w:hanging="283"/>
        <w:jc w:val="both"/>
        <w:rPr>
          <w:b/>
          <w:bCs/>
          <w:szCs w:val="22"/>
        </w:rPr>
      </w:pPr>
      <w:r w:rsidRPr="004B509D">
        <w:rPr>
          <w:rStyle w:val="pktl"/>
          <w:b/>
          <w:bCs/>
          <w:szCs w:val="22"/>
        </w:rPr>
        <w:t>P</w:t>
      </w:r>
      <w:r w:rsidRPr="004B509D">
        <w:rPr>
          <w:b/>
          <w:bCs/>
          <w:szCs w:val="22"/>
        </w:rPr>
        <w:t>arametry pożarowe występujących substancji palnych</w:t>
      </w:r>
    </w:p>
    <w:p w14:paraId="22E832AA" w14:textId="77777777" w:rsidR="0099616E" w:rsidRPr="004B509D" w:rsidRDefault="0099616E" w:rsidP="002E61C6">
      <w:pPr>
        <w:tabs>
          <w:tab w:val="num" w:pos="360"/>
        </w:tabs>
        <w:spacing w:before="120"/>
        <w:ind w:left="709" w:hanging="283"/>
        <w:jc w:val="both"/>
        <w:rPr>
          <w:b/>
          <w:bCs/>
          <w:szCs w:val="22"/>
        </w:rPr>
      </w:pPr>
      <w:r w:rsidRPr="004B509D">
        <w:rPr>
          <w:szCs w:val="22"/>
        </w:rPr>
        <w:tab/>
        <w:t xml:space="preserve">W budynku użyteczności publicznej z częścią zamieszkania zbiorowego, nie przewiduje się składowania i wykorzystywania materiałów niebezpiecznych pożarowo w rozumieniu definicji określonej w § 2 ust. 1rozporządzenia Ministra Spraw Wewnętrznych i Administracji z dnia 7 czerwca 2010 r. w sprawie ochrony przeciwpożarowej budynków, innych obiektów budowlanych i terenów (Dz. U. nr 109, poz. 719).           </w:t>
      </w:r>
    </w:p>
    <w:p w14:paraId="40EC5D74" w14:textId="77777777" w:rsidR="0099616E" w:rsidRPr="004B509D" w:rsidRDefault="0099616E" w:rsidP="002E61C6">
      <w:pPr>
        <w:ind w:left="709" w:hanging="283"/>
        <w:jc w:val="both"/>
        <w:rPr>
          <w:b/>
          <w:bCs/>
          <w:szCs w:val="22"/>
        </w:rPr>
      </w:pPr>
    </w:p>
    <w:p w14:paraId="46C9FFBC" w14:textId="77777777" w:rsidR="0099616E" w:rsidRPr="004B509D" w:rsidRDefault="0099616E" w:rsidP="002E61C6">
      <w:pPr>
        <w:tabs>
          <w:tab w:val="num" w:pos="360"/>
        </w:tabs>
        <w:ind w:left="709" w:hanging="283"/>
        <w:jc w:val="both"/>
        <w:rPr>
          <w:b/>
          <w:bCs/>
          <w:szCs w:val="22"/>
        </w:rPr>
      </w:pPr>
      <w:r w:rsidRPr="004B509D">
        <w:rPr>
          <w:rStyle w:val="pktl"/>
          <w:b/>
          <w:bCs/>
          <w:szCs w:val="22"/>
        </w:rPr>
        <w:t>P</w:t>
      </w:r>
      <w:r w:rsidRPr="004B509D">
        <w:rPr>
          <w:b/>
          <w:bCs/>
          <w:szCs w:val="22"/>
        </w:rPr>
        <w:t>rzewidywaną gęstość obciążenia ogniowego</w:t>
      </w:r>
    </w:p>
    <w:p w14:paraId="4E64ABE8" w14:textId="77777777" w:rsidR="0099616E" w:rsidRPr="004B509D" w:rsidRDefault="0099616E" w:rsidP="002E61C6">
      <w:pPr>
        <w:spacing w:before="120" w:after="60"/>
        <w:ind w:left="709"/>
        <w:jc w:val="both"/>
        <w:rPr>
          <w:szCs w:val="22"/>
        </w:rPr>
      </w:pPr>
      <w:r w:rsidRPr="004B509D">
        <w:rPr>
          <w:szCs w:val="22"/>
        </w:rPr>
        <w:t xml:space="preserve">Dla obiektu użyteczności publicznej z częścią zamieszkania zbiorowego, zaliczonego do kategorii zagrożenia ludzi, zgodnie z obowiązującymi przepisami </w:t>
      </w:r>
      <w:proofErr w:type="spellStart"/>
      <w:r w:rsidRPr="004B509D">
        <w:rPr>
          <w:szCs w:val="22"/>
        </w:rPr>
        <w:t>techniczno</w:t>
      </w:r>
      <w:proofErr w:type="spellEnd"/>
      <w:r w:rsidRPr="004B509D">
        <w:rPr>
          <w:szCs w:val="22"/>
        </w:rPr>
        <w:t xml:space="preserve"> – budowlanymi nie ma obowiązku określania gęstości obciążenia ogniowego (nie jest to czynnik wpływający na stan zabezpieczenia przeciwpożarowego ww. budynku). </w:t>
      </w:r>
    </w:p>
    <w:p w14:paraId="0723D09B" w14:textId="77777777" w:rsidR="0099616E" w:rsidRPr="004B509D" w:rsidRDefault="0099616E" w:rsidP="002E61C6">
      <w:pPr>
        <w:spacing w:before="60"/>
        <w:ind w:left="709"/>
        <w:jc w:val="both"/>
        <w:rPr>
          <w:szCs w:val="22"/>
        </w:rPr>
      </w:pPr>
      <w:r w:rsidRPr="004B509D">
        <w:rPr>
          <w:szCs w:val="22"/>
        </w:rPr>
        <w:t>W kondygnacji podziemnej budynku stanowiącej część techniczną powiązaną funkcjonalnie z częścią budynku zaliczoną do kategorii zagrożenia ludzi, gęstość obciążenia ogniowego nie będzie przekraczała wartości 500 MJ/m</w:t>
      </w:r>
      <w:r w:rsidRPr="004B509D">
        <w:rPr>
          <w:szCs w:val="22"/>
          <w:vertAlign w:val="superscript"/>
        </w:rPr>
        <w:t>2</w:t>
      </w:r>
      <w:r w:rsidRPr="004B509D">
        <w:rPr>
          <w:szCs w:val="22"/>
        </w:rPr>
        <w:t xml:space="preserve">. </w:t>
      </w:r>
    </w:p>
    <w:p w14:paraId="04067E50" w14:textId="77777777" w:rsidR="0099616E" w:rsidRPr="004B509D" w:rsidRDefault="0099616E" w:rsidP="002E61C6">
      <w:pPr>
        <w:ind w:left="709" w:hanging="283"/>
        <w:jc w:val="both"/>
        <w:rPr>
          <w:b/>
          <w:bCs/>
          <w:szCs w:val="22"/>
        </w:rPr>
      </w:pPr>
    </w:p>
    <w:p w14:paraId="082878CA" w14:textId="77777777" w:rsidR="0099616E" w:rsidRPr="004B509D" w:rsidRDefault="0099616E" w:rsidP="002E61C6">
      <w:pPr>
        <w:tabs>
          <w:tab w:val="num" w:pos="360"/>
        </w:tabs>
        <w:spacing w:before="120"/>
        <w:ind w:left="709" w:hanging="283"/>
        <w:jc w:val="both"/>
        <w:rPr>
          <w:b/>
          <w:bCs/>
          <w:szCs w:val="22"/>
        </w:rPr>
      </w:pPr>
      <w:r w:rsidRPr="004B509D">
        <w:rPr>
          <w:rStyle w:val="pktl"/>
          <w:b/>
          <w:bCs/>
          <w:szCs w:val="22"/>
        </w:rPr>
        <w:t>K</w:t>
      </w:r>
      <w:r w:rsidRPr="004B509D">
        <w:rPr>
          <w:b/>
          <w:bCs/>
          <w:szCs w:val="22"/>
        </w:rPr>
        <w:t>ategorię zagrożenia ludzi, przewidywaną liczbę osób na każdej kondygnacji i w poszczególnych pomieszczeniach</w:t>
      </w:r>
    </w:p>
    <w:p w14:paraId="13AE99EE" w14:textId="77777777" w:rsidR="0099616E" w:rsidRPr="004B509D" w:rsidRDefault="0099616E" w:rsidP="002E61C6">
      <w:pPr>
        <w:spacing w:before="120"/>
        <w:ind w:left="709"/>
        <w:jc w:val="both"/>
        <w:rPr>
          <w:szCs w:val="22"/>
        </w:rPr>
      </w:pPr>
      <w:r w:rsidRPr="004B509D">
        <w:rPr>
          <w:szCs w:val="22"/>
        </w:rPr>
        <w:t xml:space="preserve">Budynek użyteczności publicznej (basen z sauną na parterze) ze względu na przewidywany sposób użytkowania zaliczony został do kategorii zagrożenia ludzi ZL III (nie będą występowały pomierzenia przeznaczone do jednoczesnego przebywania więcej niż 50 osób nie będącymi stałymi użytkownikami, </w:t>
      </w:r>
      <w:r w:rsidRPr="004B509D">
        <w:rPr>
          <w:szCs w:val="22"/>
        </w:rPr>
        <w:br/>
      </w:r>
      <w:r w:rsidRPr="004B509D">
        <w:rPr>
          <w:szCs w:val="22"/>
        </w:rPr>
        <w:lastRenderedPageBreak/>
        <w:t xml:space="preserve">a nie przeznaczone przede wszystkim do użytku ludzi o ograniczonej zdolności poruszania się), z częścią zamieszkania zbiorowego  ze względu na przewidywany sposób użytkowania zaliczony został do kategorii zagrożenia </w:t>
      </w:r>
      <w:r w:rsidRPr="004B509D">
        <w:rPr>
          <w:szCs w:val="22"/>
        </w:rPr>
        <w:br/>
        <w:t>ludzi ZL V (na piętrze do 30 miejsc noclegowych).</w:t>
      </w:r>
    </w:p>
    <w:p w14:paraId="2C53E9F2" w14:textId="77777777" w:rsidR="0099616E" w:rsidRPr="004B509D" w:rsidRDefault="0099616E" w:rsidP="002E61C6">
      <w:pPr>
        <w:spacing w:before="60"/>
        <w:ind w:left="709"/>
        <w:jc w:val="both"/>
        <w:rPr>
          <w:szCs w:val="22"/>
        </w:rPr>
      </w:pPr>
      <w:r w:rsidRPr="004B509D">
        <w:rPr>
          <w:szCs w:val="22"/>
        </w:rPr>
        <w:t>Kondygnacja podziemna budynku stanowiąca część techniczną (</w:t>
      </w:r>
      <w:proofErr w:type="spellStart"/>
      <w:r w:rsidRPr="004B509D">
        <w:rPr>
          <w:szCs w:val="22"/>
        </w:rPr>
        <w:t>podbasenie</w:t>
      </w:r>
      <w:proofErr w:type="spellEnd"/>
      <w:r w:rsidRPr="004B509D">
        <w:rPr>
          <w:szCs w:val="22"/>
        </w:rPr>
        <w:t xml:space="preserve">), funkcjonalnie związana jest z częścią nadziemną basenu zakwalifikowaną do kategorii zagrożenia ludzi o przewidywanej gęstość obciążenia ogniowego </w:t>
      </w:r>
      <w:r w:rsidRPr="004B509D">
        <w:rPr>
          <w:szCs w:val="22"/>
        </w:rPr>
        <w:br/>
        <w:t>nie przekraczającej wartości 500 MJ/m</w:t>
      </w:r>
      <w:r w:rsidRPr="004B509D">
        <w:rPr>
          <w:szCs w:val="22"/>
          <w:vertAlign w:val="superscript"/>
        </w:rPr>
        <w:t>2</w:t>
      </w:r>
      <w:r w:rsidRPr="004B509D">
        <w:rPr>
          <w:szCs w:val="22"/>
        </w:rPr>
        <w:t>.</w:t>
      </w:r>
    </w:p>
    <w:p w14:paraId="2A42C261" w14:textId="77777777" w:rsidR="0099616E" w:rsidRPr="004B509D" w:rsidRDefault="0099616E" w:rsidP="002E61C6">
      <w:pPr>
        <w:ind w:left="709" w:hanging="283"/>
        <w:jc w:val="both"/>
        <w:rPr>
          <w:szCs w:val="22"/>
        </w:rPr>
      </w:pPr>
    </w:p>
    <w:p w14:paraId="5E27D86E" w14:textId="77777777" w:rsidR="0099616E" w:rsidRPr="004B509D" w:rsidRDefault="0099616E" w:rsidP="002E61C6">
      <w:pPr>
        <w:tabs>
          <w:tab w:val="num" w:pos="360"/>
        </w:tabs>
        <w:ind w:left="709" w:hanging="283"/>
        <w:jc w:val="both"/>
        <w:rPr>
          <w:b/>
          <w:bCs/>
          <w:szCs w:val="22"/>
        </w:rPr>
      </w:pPr>
      <w:r w:rsidRPr="004B509D">
        <w:rPr>
          <w:rStyle w:val="pktl"/>
          <w:b/>
          <w:bCs/>
          <w:szCs w:val="22"/>
        </w:rPr>
        <w:t>O</w:t>
      </w:r>
      <w:r w:rsidRPr="004B509D">
        <w:rPr>
          <w:b/>
          <w:bCs/>
          <w:szCs w:val="22"/>
        </w:rPr>
        <w:t>cenę zagrożenia wybuchem pomieszczeń oraz przestrzeni zewnętrznych</w:t>
      </w:r>
    </w:p>
    <w:p w14:paraId="39A6E1F5" w14:textId="77777777" w:rsidR="0099616E" w:rsidRPr="004B509D" w:rsidRDefault="0099616E" w:rsidP="002E61C6">
      <w:pPr>
        <w:spacing w:before="120"/>
        <w:ind w:left="709"/>
        <w:jc w:val="both"/>
        <w:rPr>
          <w:szCs w:val="22"/>
        </w:rPr>
      </w:pPr>
      <w:r w:rsidRPr="004B509D">
        <w:rPr>
          <w:szCs w:val="22"/>
        </w:rPr>
        <w:t xml:space="preserve">W budynku użyteczności publicznej z częścią zamieszkania zbiorowego, nie będą składowane materiały i substancje chemiczne oraz nie będą prowadzone procesy technologiczne, które mogłyby stworzyć mieszaninę wybuchową z powietrzem (nie będą występowały pomieszczenia i przestrzenie zagrożone wybuchem). Ponadto wokół ww. </w:t>
      </w:r>
      <w:proofErr w:type="spellStart"/>
      <w:r w:rsidRPr="004B509D">
        <w:rPr>
          <w:szCs w:val="22"/>
        </w:rPr>
        <w:t>budynkunie</w:t>
      </w:r>
      <w:proofErr w:type="spellEnd"/>
      <w:r w:rsidRPr="004B509D">
        <w:rPr>
          <w:szCs w:val="22"/>
        </w:rPr>
        <w:t xml:space="preserve"> będą występowały przestrzenie zewnętrzne zagrożone wybuchem. </w:t>
      </w:r>
    </w:p>
    <w:p w14:paraId="5237405B" w14:textId="77777777" w:rsidR="0099616E" w:rsidRPr="004B509D" w:rsidRDefault="0099616E" w:rsidP="002E61C6">
      <w:pPr>
        <w:ind w:left="709" w:hanging="283"/>
        <w:jc w:val="both"/>
        <w:rPr>
          <w:b/>
          <w:bCs/>
          <w:szCs w:val="22"/>
        </w:rPr>
      </w:pPr>
    </w:p>
    <w:p w14:paraId="2CACC06C" w14:textId="77777777" w:rsidR="0099616E" w:rsidRPr="004B509D" w:rsidRDefault="0099616E" w:rsidP="002E61C6">
      <w:pPr>
        <w:tabs>
          <w:tab w:val="num" w:pos="360"/>
        </w:tabs>
        <w:ind w:left="709" w:hanging="283"/>
        <w:jc w:val="both"/>
        <w:rPr>
          <w:b/>
          <w:bCs/>
          <w:szCs w:val="22"/>
        </w:rPr>
      </w:pPr>
      <w:r w:rsidRPr="004B509D">
        <w:rPr>
          <w:rStyle w:val="pktl"/>
          <w:b/>
          <w:bCs/>
          <w:szCs w:val="22"/>
        </w:rPr>
        <w:t>P</w:t>
      </w:r>
      <w:r w:rsidRPr="004B509D">
        <w:rPr>
          <w:b/>
          <w:bCs/>
          <w:szCs w:val="22"/>
        </w:rPr>
        <w:t>odział obiektu na strefy pożarowe</w:t>
      </w:r>
    </w:p>
    <w:p w14:paraId="7A5EAF25" w14:textId="77777777" w:rsidR="0099616E" w:rsidRPr="004B509D" w:rsidRDefault="0099616E" w:rsidP="002E61C6">
      <w:pPr>
        <w:spacing w:before="120"/>
        <w:ind w:left="709"/>
        <w:jc w:val="both"/>
        <w:rPr>
          <w:szCs w:val="22"/>
        </w:rPr>
      </w:pPr>
      <w:r w:rsidRPr="004B509D">
        <w:rPr>
          <w:szCs w:val="22"/>
        </w:rPr>
        <w:t xml:space="preserve">Budynku użyteczności publicznej z częścią zamieszkania zbiorowego będzie stanowił jedną strefę pożarową zakwalifikowaną do kategorii zagrożenia ludzi </w:t>
      </w:r>
      <w:r w:rsidRPr="004B509D">
        <w:rPr>
          <w:szCs w:val="22"/>
        </w:rPr>
        <w:br/>
        <w:t xml:space="preserve">ZL III i ZL V, w związku  z powyższym należy spełniać wymagania określone </w:t>
      </w:r>
      <w:r w:rsidRPr="004B509D">
        <w:rPr>
          <w:szCs w:val="22"/>
        </w:rPr>
        <w:br/>
        <w:t xml:space="preserve">dla każdej z tych kategorii. </w:t>
      </w:r>
    </w:p>
    <w:p w14:paraId="1D721C53" w14:textId="77777777" w:rsidR="0099616E" w:rsidRPr="004B509D" w:rsidRDefault="00A54FA0" w:rsidP="002E61C6">
      <w:pPr>
        <w:spacing w:before="120" w:after="60"/>
        <w:ind w:left="709"/>
        <w:jc w:val="both"/>
        <w:rPr>
          <w:szCs w:val="22"/>
        </w:rPr>
      </w:pPr>
      <w:r w:rsidRPr="004B509D">
        <w:rPr>
          <w:szCs w:val="22"/>
        </w:rPr>
        <w:t xml:space="preserve">Dopuszczana powierzchnia strefa pożarowa wynosi 8 000,00 m2, natomiast projektowana powierzchnia strefy pożarowej wynosi 1 684,30 m2. W kondygnacji podziemnej budynku stanowiącej część techniczną powiązaną funkcjonalnie z częścią budynku zaliczoną do kategorii zagrożenia ludzi, gęstość obciążenia ogniowego nie będzie przekraczała wartości 500 MJ/m2. Możliwe jest potraktowanie podbasenia jako pomieszczenia technicznego funkcjonalnie związanego z częścią nadziemną basenu zakwalifikowaną do kategorii zagrożenia ludzi i niewykonywanie przepustów instalacyjnych ognioodpornych na przejściach instalacji basenowych pomiędzy podbaseniem, a częścią nadziemną basenu. Niemniej samo pomieszczenie podbasenia powinno być wydzielone pożarowo od innych części podziemnych obiektu niezwiązanych funkcjonalnie z </w:t>
      </w:r>
      <w:proofErr w:type="spellStart"/>
      <w:r w:rsidRPr="004B509D">
        <w:rPr>
          <w:szCs w:val="22"/>
        </w:rPr>
        <w:t>podbasieniem</w:t>
      </w:r>
      <w:proofErr w:type="spellEnd"/>
      <w:r w:rsidRPr="004B509D">
        <w:rPr>
          <w:szCs w:val="22"/>
        </w:rPr>
        <w:t xml:space="preserve">. W związku z powyższym należy zapewnić strop w klasie REI 120 odporności ogniowej (bez zabezpieczenia przepustów instalacyjnych), ścian w klasie REI 120 odporności ogniowej, zamykane drzwiami w klasie EI 60 odporności </w:t>
      </w:r>
      <w:proofErr w:type="spellStart"/>
      <w:r w:rsidRPr="004B509D">
        <w:rPr>
          <w:szCs w:val="22"/>
        </w:rPr>
        <w:t>ogniowej.</w:t>
      </w:r>
      <w:r w:rsidR="0099616E" w:rsidRPr="004B509D">
        <w:rPr>
          <w:szCs w:val="22"/>
        </w:rPr>
        <w:t>Projektowany</w:t>
      </w:r>
      <w:proofErr w:type="spellEnd"/>
      <w:r w:rsidR="0099616E" w:rsidRPr="004B509D">
        <w:rPr>
          <w:szCs w:val="22"/>
        </w:rPr>
        <w:t xml:space="preserve"> budynek użyteczności publicznej z częścią zamieszkania zbiorowego będzie przylegał do ściany zewnętrznej istniejącego budynku szkoły (hala sportowa), które będą stanowiły ściany oddzielenia pożarowego (w pionie od fundamentu do </w:t>
      </w:r>
      <w:proofErr w:type="spellStart"/>
      <w:r w:rsidR="0099616E" w:rsidRPr="004B509D">
        <w:rPr>
          <w:szCs w:val="22"/>
        </w:rPr>
        <w:t>przekrycia</w:t>
      </w:r>
      <w:proofErr w:type="spellEnd"/>
      <w:r w:rsidR="0099616E" w:rsidRPr="004B509D">
        <w:rPr>
          <w:szCs w:val="22"/>
        </w:rPr>
        <w:t xml:space="preserve"> dachowego), zapewniające klasę co najmniej REI 120 odporności ogniowej. Zgodnie z wymaganiami § 210 rozporządzenia Ministra Infrastruktury z dnia 12 kwietnia 2002 r. w sprawie warunków technicznych, jakim powinny </w:t>
      </w:r>
      <w:r w:rsidR="0099616E" w:rsidRPr="004B509D">
        <w:rPr>
          <w:szCs w:val="22"/>
        </w:rPr>
        <w:lastRenderedPageBreak/>
        <w:t xml:space="preserve">odpowiadać budynki i ich usytuowanie (Dz. U. nr 75, poz. 690 z </w:t>
      </w:r>
      <w:proofErr w:type="spellStart"/>
      <w:r w:rsidR="0099616E" w:rsidRPr="004B509D">
        <w:rPr>
          <w:szCs w:val="22"/>
        </w:rPr>
        <w:t>późn</w:t>
      </w:r>
      <w:proofErr w:type="spellEnd"/>
      <w:r w:rsidR="0099616E" w:rsidRPr="004B509D">
        <w:rPr>
          <w:szCs w:val="22"/>
        </w:rPr>
        <w:t xml:space="preserve">. zm.), traktowane są jak dwa odrębne budynki. Ściany oddzielenia przeciwpożarowego należy wznosić na własnych fundamentach. W ścianach zewnętrznych budynków, stanowiących elementy oddzielenia przeciwpożarowego (usytuowane pod kątem prostym), należy zapewnić pionowe pasy wykonanych z materiału niepalnego (np. wełna mineralna) o szerokości co najmniej 4,0 m, zapewniające co najmniej klasę EI 60 odporności ogniowej. </w:t>
      </w:r>
      <w:proofErr w:type="spellStart"/>
      <w:r w:rsidR="0099616E" w:rsidRPr="004B509D">
        <w:rPr>
          <w:szCs w:val="22"/>
        </w:rPr>
        <w:t>Przekrycie</w:t>
      </w:r>
      <w:proofErr w:type="spellEnd"/>
      <w:r w:rsidR="0099616E" w:rsidRPr="004B509D">
        <w:rPr>
          <w:szCs w:val="22"/>
        </w:rPr>
        <w:t xml:space="preserve"> dachów budynków należy wykonać z materiałów nierozprzestrzeniających ognia. </w:t>
      </w:r>
    </w:p>
    <w:p w14:paraId="3DB5559F" w14:textId="77777777" w:rsidR="0099616E" w:rsidRPr="004B509D" w:rsidRDefault="0099616E" w:rsidP="002E61C6">
      <w:pPr>
        <w:spacing w:before="120" w:after="60"/>
        <w:ind w:left="709"/>
        <w:jc w:val="both"/>
        <w:rPr>
          <w:szCs w:val="22"/>
        </w:rPr>
      </w:pPr>
      <w:r w:rsidRPr="004B509D">
        <w:rPr>
          <w:szCs w:val="22"/>
        </w:rPr>
        <w:t xml:space="preserve">Zamknięcia przeciwpożarowe (drzwi) zastosowane w przedmiotowej ścianie oddzielenia przeciwpożarowego powinny spełniać co najmniej klasę EI 60 odporności ogniowej. </w:t>
      </w:r>
    </w:p>
    <w:p w14:paraId="70A29AD0" w14:textId="77777777" w:rsidR="0099616E" w:rsidRPr="004B509D" w:rsidRDefault="0099616E" w:rsidP="002E61C6">
      <w:pPr>
        <w:spacing w:before="60"/>
        <w:ind w:left="709"/>
        <w:jc w:val="both"/>
        <w:rPr>
          <w:szCs w:val="22"/>
        </w:rPr>
      </w:pPr>
      <w:r w:rsidRPr="004B509D">
        <w:rPr>
          <w:szCs w:val="22"/>
        </w:rPr>
        <w:t xml:space="preserve">Ponadto </w:t>
      </w:r>
      <w:proofErr w:type="spellStart"/>
      <w:r w:rsidRPr="004B509D">
        <w:rPr>
          <w:szCs w:val="22"/>
        </w:rPr>
        <w:t>przekrycie</w:t>
      </w:r>
      <w:proofErr w:type="spellEnd"/>
      <w:r w:rsidRPr="004B509D">
        <w:rPr>
          <w:szCs w:val="22"/>
        </w:rPr>
        <w:t xml:space="preserve"> projektowanego dachu budynku niższego, przyległego do ściany z otworami istniejącego budynku wyższego, w pasie o szerokości 8 m </w:t>
      </w:r>
      <w:r w:rsidRPr="004B509D">
        <w:rPr>
          <w:szCs w:val="22"/>
        </w:rPr>
        <w:br/>
        <w:t xml:space="preserve">od tej ściany powinno być nierozprzestrzeniające ognia oraz w pasie tym konstrukcja dachu powinna mieć klasę odporności ogniowej co najmniej R 30, </w:t>
      </w:r>
      <w:proofErr w:type="spellStart"/>
      <w:r w:rsidRPr="004B509D">
        <w:rPr>
          <w:szCs w:val="22"/>
        </w:rPr>
        <w:t>przekrycie</w:t>
      </w:r>
      <w:proofErr w:type="spellEnd"/>
      <w:r w:rsidRPr="004B509D">
        <w:rPr>
          <w:szCs w:val="22"/>
        </w:rPr>
        <w:t xml:space="preserve"> dachu powinno mieć klasę odporności ogniowej co najmniej R E 30.</w:t>
      </w:r>
    </w:p>
    <w:p w14:paraId="291A068A" w14:textId="77777777" w:rsidR="0099616E" w:rsidRPr="004B509D" w:rsidRDefault="0099616E" w:rsidP="002E61C6">
      <w:pPr>
        <w:ind w:left="709" w:hanging="283"/>
        <w:jc w:val="both"/>
        <w:rPr>
          <w:szCs w:val="22"/>
        </w:rPr>
      </w:pPr>
    </w:p>
    <w:p w14:paraId="6679A20A" w14:textId="77777777" w:rsidR="0099616E" w:rsidRPr="004B509D" w:rsidRDefault="0099616E" w:rsidP="002E61C6">
      <w:pPr>
        <w:tabs>
          <w:tab w:val="num" w:pos="360"/>
        </w:tabs>
        <w:spacing w:before="120"/>
        <w:ind w:left="709" w:hanging="283"/>
        <w:jc w:val="both"/>
        <w:rPr>
          <w:b/>
          <w:bCs/>
          <w:szCs w:val="22"/>
        </w:rPr>
      </w:pPr>
      <w:r w:rsidRPr="004B509D">
        <w:rPr>
          <w:rStyle w:val="pktl"/>
          <w:b/>
          <w:bCs/>
          <w:szCs w:val="22"/>
        </w:rPr>
        <w:tab/>
        <w:t>K</w:t>
      </w:r>
      <w:r w:rsidRPr="004B509D">
        <w:rPr>
          <w:b/>
          <w:bCs/>
          <w:szCs w:val="22"/>
        </w:rPr>
        <w:t>lasę odporności pożarowej budynku oraz klasę odporności ogniowej i stopień rozprzestrzeniania ognia elementów budowlanych</w:t>
      </w:r>
    </w:p>
    <w:p w14:paraId="634A4587" w14:textId="77777777" w:rsidR="0099616E" w:rsidRPr="004B509D" w:rsidRDefault="0099616E" w:rsidP="002E61C6">
      <w:pPr>
        <w:tabs>
          <w:tab w:val="num" w:pos="360"/>
        </w:tabs>
        <w:spacing w:before="120"/>
        <w:ind w:left="709" w:hanging="283"/>
        <w:jc w:val="both"/>
        <w:rPr>
          <w:b/>
          <w:bCs/>
          <w:szCs w:val="22"/>
        </w:rPr>
      </w:pPr>
      <w:r w:rsidRPr="004B509D">
        <w:rPr>
          <w:szCs w:val="22"/>
        </w:rPr>
        <w:tab/>
        <w:t xml:space="preserve">Budynek użyteczności publicznej z częścią zamieszkania zbiorowego,  zakwalifikowane do kategorii zagrożenia ludzi ZL III i ZL V, zaliczony do grupy budynków niskich, powinien spełniać co najmniej wymagania klasy </w:t>
      </w:r>
      <w:r w:rsidRPr="004B509D">
        <w:rPr>
          <w:b/>
          <w:bCs/>
          <w:szCs w:val="22"/>
        </w:rPr>
        <w:t>„C”</w:t>
      </w:r>
      <w:r w:rsidRPr="004B509D">
        <w:rPr>
          <w:szCs w:val="22"/>
        </w:rPr>
        <w:t xml:space="preserve"> odporności pożarowej.</w:t>
      </w:r>
    </w:p>
    <w:p w14:paraId="335A3B76" w14:textId="77777777" w:rsidR="0099616E" w:rsidRPr="004B509D" w:rsidRDefault="0099616E" w:rsidP="002E61C6">
      <w:pPr>
        <w:pStyle w:val="Tekstpodstawowy"/>
        <w:spacing w:before="120"/>
        <w:ind w:left="709" w:hanging="283"/>
        <w:rPr>
          <w:szCs w:val="22"/>
        </w:rPr>
      </w:pPr>
      <w:r w:rsidRPr="004B509D">
        <w:rPr>
          <w:szCs w:val="22"/>
        </w:rPr>
        <w:t>Poniżej przedstawiono wymagana klasę odporności poszczególnych elementów dla kondygnacji nadziemnej budynków:</w:t>
      </w:r>
    </w:p>
    <w:tbl>
      <w:tblPr>
        <w:tblW w:w="84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3487"/>
        <w:gridCol w:w="2991"/>
      </w:tblGrid>
      <w:tr w:rsidR="004B509D" w:rsidRPr="004B509D" w14:paraId="4BA8C369" w14:textId="77777777" w:rsidTr="0099616E">
        <w:tc>
          <w:tcPr>
            <w:tcW w:w="1798" w:type="dxa"/>
            <w:vMerge w:val="restart"/>
            <w:tcBorders>
              <w:top w:val="single" w:sz="4" w:space="0" w:color="auto"/>
              <w:left w:val="single" w:sz="4" w:space="0" w:color="auto"/>
              <w:bottom w:val="single" w:sz="4" w:space="0" w:color="auto"/>
              <w:right w:val="single" w:sz="4" w:space="0" w:color="auto"/>
            </w:tcBorders>
            <w:vAlign w:val="center"/>
          </w:tcPr>
          <w:p w14:paraId="27A7FB88" w14:textId="77777777" w:rsidR="0099616E" w:rsidRPr="004B509D" w:rsidRDefault="0099616E" w:rsidP="002E61C6">
            <w:pPr>
              <w:ind w:left="709" w:hanging="283"/>
              <w:jc w:val="both"/>
              <w:rPr>
                <w:b/>
                <w:szCs w:val="22"/>
              </w:rPr>
            </w:pPr>
            <w:r w:rsidRPr="004B509D">
              <w:rPr>
                <w:b/>
                <w:szCs w:val="22"/>
              </w:rPr>
              <w:t>Wymagana klasa odporności pożarowej budynku</w:t>
            </w:r>
          </w:p>
        </w:tc>
        <w:tc>
          <w:tcPr>
            <w:tcW w:w="6645" w:type="dxa"/>
            <w:gridSpan w:val="2"/>
            <w:tcBorders>
              <w:top w:val="single" w:sz="4" w:space="0" w:color="auto"/>
              <w:left w:val="single" w:sz="4" w:space="0" w:color="auto"/>
              <w:bottom w:val="single" w:sz="4" w:space="0" w:color="auto"/>
              <w:right w:val="single" w:sz="4" w:space="0" w:color="auto"/>
            </w:tcBorders>
            <w:vAlign w:val="center"/>
          </w:tcPr>
          <w:p w14:paraId="726945D4" w14:textId="77777777" w:rsidR="0099616E" w:rsidRPr="004B509D" w:rsidRDefault="0099616E" w:rsidP="002E61C6">
            <w:pPr>
              <w:ind w:left="709" w:hanging="283"/>
              <w:jc w:val="both"/>
              <w:rPr>
                <w:b/>
                <w:szCs w:val="22"/>
              </w:rPr>
            </w:pPr>
            <w:r w:rsidRPr="004B509D">
              <w:rPr>
                <w:b/>
                <w:szCs w:val="22"/>
              </w:rPr>
              <w:t>Elementy budynku</w:t>
            </w:r>
          </w:p>
        </w:tc>
      </w:tr>
      <w:tr w:rsidR="004B509D" w:rsidRPr="004B509D" w14:paraId="76A890CC" w14:textId="77777777" w:rsidTr="0099616E">
        <w:trPr>
          <w:trHeight w:val="556"/>
        </w:trPr>
        <w:tc>
          <w:tcPr>
            <w:tcW w:w="1798" w:type="dxa"/>
            <w:vMerge/>
            <w:vAlign w:val="center"/>
          </w:tcPr>
          <w:p w14:paraId="245D747A" w14:textId="77777777" w:rsidR="0099616E" w:rsidRPr="004B509D" w:rsidRDefault="0099616E" w:rsidP="002E61C6">
            <w:pPr>
              <w:ind w:left="709" w:hanging="283"/>
              <w:jc w:val="both"/>
              <w:rPr>
                <w:szCs w:val="22"/>
              </w:rPr>
            </w:pPr>
          </w:p>
        </w:tc>
        <w:tc>
          <w:tcPr>
            <w:tcW w:w="3546" w:type="dxa"/>
            <w:vAlign w:val="center"/>
          </w:tcPr>
          <w:p w14:paraId="304A444A" w14:textId="77777777" w:rsidR="0099616E" w:rsidRPr="004B509D" w:rsidRDefault="0099616E" w:rsidP="002E61C6">
            <w:pPr>
              <w:ind w:left="709" w:hanging="283"/>
              <w:jc w:val="both"/>
              <w:rPr>
                <w:b/>
                <w:szCs w:val="22"/>
              </w:rPr>
            </w:pPr>
            <w:r w:rsidRPr="004B509D">
              <w:rPr>
                <w:b/>
                <w:szCs w:val="22"/>
              </w:rPr>
              <w:t>Nazwa</w:t>
            </w:r>
          </w:p>
        </w:tc>
        <w:tc>
          <w:tcPr>
            <w:tcW w:w="3099" w:type="dxa"/>
            <w:vAlign w:val="center"/>
          </w:tcPr>
          <w:p w14:paraId="2C2A87CD" w14:textId="77777777" w:rsidR="0099616E" w:rsidRPr="004B509D" w:rsidRDefault="0099616E" w:rsidP="002E61C6">
            <w:pPr>
              <w:ind w:left="709" w:hanging="283"/>
              <w:jc w:val="both"/>
              <w:rPr>
                <w:b/>
                <w:szCs w:val="22"/>
              </w:rPr>
            </w:pPr>
            <w:r w:rsidRPr="004B509D">
              <w:rPr>
                <w:b/>
                <w:szCs w:val="22"/>
              </w:rPr>
              <w:t xml:space="preserve">Wymagana klasa </w:t>
            </w:r>
            <w:r w:rsidRPr="004B509D">
              <w:rPr>
                <w:b/>
                <w:szCs w:val="22"/>
              </w:rPr>
              <w:br/>
              <w:t xml:space="preserve">odporności ogniowej </w:t>
            </w:r>
          </w:p>
        </w:tc>
      </w:tr>
      <w:tr w:rsidR="004B509D" w:rsidRPr="004B509D" w14:paraId="44A1D86E" w14:textId="77777777" w:rsidTr="0099616E">
        <w:tc>
          <w:tcPr>
            <w:tcW w:w="1798" w:type="dxa"/>
            <w:vMerge w:val="restart"/>
            <w:vAlign w:val="center"/>
          </w:tcPr>
          <w:p w14:paraId="3BC7CD55" w14:textId="77777777" w:rsidR="0099616E" w:rsidRPr="004B509D" w:rsidRDefault="0099616E" w:rsidP="002E61C6">
            <w:pPr>
              <w:ind w:left="709" w:hanging="283"/>
              <w:jc w:val="both"/>
              <w:rPr>
                <w:szCs w:val="22"/>
              </w:rPr>
            </w:pPr>
            <w:r w:rsidRPr="004B509D">
              <w:rPr>
                <w:szCs w:val="22"/>
              </w:rPr>
              <w:t>„C”</w:t>
            </w:r>
          </w:p>
        </w:tc>
        <w:tc>
          <w:tcPr>
            <w:tcW w:w="3546" w:type="dxa"/>
            <w:vAlign w:val="center"/>
          </w:tcPr>
          <w:p w14:paraId="7B1D0D04" w14:textId="77777777" w:rsidR="0099616E" w:rsidRPr="004B509D" w:rsidRDefault="0099616E" w:rsidP="002E61C6">
            <w:pPr>
              <w:ind w:left="709" w:hanging="283"/>
              <w:jc w:val="both"/>
              <w:rPr>
                <w:szCs w:val="22"/>
              </w:rPr>
            </w:pPr>
            <w:r w:rsidRPr="004B509D">
              <w:rPr>
                <w:szCs w:val="22"/>
              </w:rPr>
              <w:t>Główna konstrukcja nośna</w:t>
            </w:r>
          </w:p>
        </w:tc>
        <w:tc>
          <w:tcPr>
            <w:tcW w:w="3099" w:type="dxa"/>
            <w:shd w:val="clear" w:color="auto" w:fill="auto"/>
            <w:vAlign w:val="center"/>
          </w:tcPr>
          <w:p w14:paraId="24895C2C" w14:textId="77777777" w:rsidR="0099616E" w:rsidRPr="004B509D" w:rsidRDefault="0099616E" w:rsidP="002E61C6">
            <w:pPr>
              <w:ind w:left="709" w:hanging="283"/>
              <w:jc w:val="both"/>
              <w:rPr>
                <w:szCs w:val="22"/>
              </w:rPr>
            </w:pPr>
            <w:r w:rsidRPr="004B509D">
              <w:rPr>
                <w:szCs w:val="22"/>
              </w:rPr>
              <w:t>R  60 (NRO)</w:t>
            </w:r>
          </w:p>
        </w:tc>
      </w:tr>
      <w:tr w:rsidR="004B509D" w:rsidRPr="004B509D" w14:paraId="575DBA64" w14:textId="77777777" w:rsidTr="0099616E">
        <w:tc>
          <w:tcPr>
            <w:tcW w:w="1798" w:type="dxa"/>
            <w:vMerge/>
            <w:vAlign w:val="center"/>
          </w:tcPr>
          <w:p w14:paraId="0FF8C2A4" w14:textId="77777777" w:rsidR="0099616E" w:rsidRPr="004B509D" w:rsidRDefault="0099616E" w:rsidP="002E61C6">
            <w:pPr>
              <w:ind w:left="709" w:hanging="283"/>
              <w:jc w:val="both"/>
              <w:rPr>
                <w:szCs w:val="22"/>
              </w:rPr>
            </w:pPr>
          </w:p>
        </w:tc>
        <w:tc>
          <w:tcPr>
            <w:tcW w:w="3546" w:type="dxa"/>
            <w:vAlign w:val="center"/>
          </w:tcPr>
          <w:p w14:paraId="554FB66A" w14:textId="77777777" w:rsidR="0099616E" w:rsidRPr="004B509D" w:rsidRDefault="0099616E" w:rsidP="002E61C6">
            <w:pPr>
              <w:ind w:left="709" w:hanging="283"/>
              <w:jc w:val="both"/>
              <w:rPr>
                <w:szCs w:val="22"/>
              </w:rPr>
            </w:pPr>
            <w:r w:rsidRPr="004B509D">
              <w:rPr>
                <w:szCs w:val="22"/>
              </w:rPr>
              <w:t>Konstrukcja dachu</w:t>
            </w:r>
          </w:p>
        </w:tc>
        <w:tc>
          <w:tcPr>
            <w:tcW w:w="3099" w:type="dxa"/>
            <w:shd w:val="clear" w:color="auto" w:fill="auto"/>
            <w:vAlign w:val="center"/>
          </w:tcPr>
          <w:p w14:paraId="6E15DA1F" w14:textId="77777777" w:rsidR="0099616E" w:rsidRPr="004B509D" w:rsidRDefault="0099616E" w:rsidP="002E61C6">
            <w:pPr>
              <w:ind w:left="709" w:hanging="283"/>
              <w:jc w:val="both"/>
              <w:rPr>
                <w:szCs w:val="22"/>
              </w:rPr>
            </w:pPr>
            <w:r w:rsidRPr="004B509D">
              <w:rPr>
                <w:szCs w:val="22"/>
              </w:rPr>
              <w:t>R 15* (NRO)</w:t>
            </w:r>
          </w:p>
        </w:tc>
      </w:tr>
      <w:tr w:rsidR="004B509D" w:rsidRPr="004B509D" w14:paraId="7F87FCE1" w14:textId="77777777" w:rsidTr="0099616E">
        <w:tc>
          <w:tcPr>
            <w:tcW w:w="1798" w:type="dxa"/>
            <w:vMerge/>
            <w:vAlign w:val="center"/>
          </w:tcPr>
          <w:p w14:paraId="41C47428" w14:textId="77777777" w:rsidR="0099616E" w:rsidRPr="004B509D" w:rsidRDefault="0099616E" w:rsidP="002E61C6">
            <w:pPr>
              <w:ind w:left="709" w:hanging="283"/>
              <w:jc w:val="both"/>
              <w:rPr>
                <w:szCs w:val="22"/>
              </w:rPr>
            </w:pPr>
          </w:p>
        </w:tc>
        <w:tc>
          <w:tcPr>
            <w:tcW w:w="3546" w:type="dxa"/>
            <w:vAlign w:val="center"/>
          </w:tcPr>
          <w:p w14:paraId="28A8F69A" w14:textId="77777777" w:rsidR="0099616E" w:rsidRPr="004B509D" w:rsidRDefault="0099616E" w:rsidP="002E61C6">
            <w:pPr>
              <w:ind w:left="709" w:hanging="283"/>
              <w:jc w:val="both"/>
              <w:rPr>
                <w:szCs w:val="22"/>
              </w:rPr>
            </w:pPr>
            <w:r w:rsidRPr="004B509D">
              <w:rPr>
                <w:szCs w:val="22"/>
              </w:rPr>
              <w:t xml:space="preserve">Strop </w:t>
            </w:r>
          </w:p>
        </w:tc>
        <w:tc>
          <w:tcPr>
            <w:tcW w:w="3099" w:type="dxa"/>
            <w:shd w:val="clear" w:color="auto" w:fill="auto"/>
            <w:vAlign w:val="center"/>
          </w:tcPr>
          <w:p w14:paraId="75094424" w14:textId="77777777" w:rsidR="0099616E" w:rsidRPr="004B509D" w:rsidRDefault="0099616E" w:rsidP="002E61C6">
            <w:pPr>
              <w:ind w:left="709" w:hanging="283"/>
              <w:jc w:val="both"/>
              <w:rPr>
                <w:szCs w:val="22"/>
              </w:rPr>
            </w:pPr>
            <w:r w:rsidRPr="004B509D">
              <w:rPr>
                <w:szCs w:val="22"/>
              </w:rPr>
              <w:t>REI 60 (NRO)</w:t>
            </w:r>
          </w:p>
        </w:tc>
      </w:tr>
      <w:tr w:rsidR="004B509D" w:rsidRPr="004B509D" w14:paraId="2BC47BAC" w14:textId="77777777" w:rsidTr="0099616E">
        <w:tc>
          <w:tcPr>
            <w:tcW w:w="1798" w:type="dxa"/>
            <w:vMerge/>
            <w:vAlign w:val="center"/>
          </w:tcPr>
          <w:p w14:paraId="1EFD41D8" w14:textId="77777777" w:rsidR="0099616E" w:rsidRPr="004B509D" w:rsidRDefault="0099616E" w:rsidP="002E61C6">
            <w:pPr>
              <w:ind w:left="709" w:hanging="283"/>
              <w:jc w:val="both"/>
              <w:rPr>
                <w:szCs w:val="22"/>
              </w:rPr>
            </w:pPr>
          </w:p>
        </w:tc>
        <w:tc>
          <w:tcPr>
            <w:tcW w:w="3546" w:type="dxa"/>
            <w:vAlign w:val="center"/>
          </w:tcPr>
          <w:p w14:paraId="74D3C9EA" w14:textId="77777777" w:rsidR="0099616E" w:rsidRPr="004B509D" w:rsidRDefault="0099616E" w:rsidP="002E61C6">
            <w:pPr>
              <w:ind w:left="709" w:hanging="283"/>
              <w:jc w:val="both"/>
              <w:rPr>
                <w:szCs w:val="22"/>
              </w:rPr>
            </w:pPr>
            <w:r w:rsidRPr="004B509D">
              <w:rPr>
                <w:szCs w:val="22"/>
              </w:rPr>
              <w:t xml:space="preserve">Ściana zewnętrzna </w:t>
            </w:r>
            <w:r w:rsidRPr="004B509D">
              <w:rPr>
                <w:szCs w:val="22"/>
              </w:rPr>
              <w:br/>
            </w:r>
            <w:r w:rsidRPr="004B509D">
              <w:rPr>
                <w:i/>
                <w:iCs/>
                <w:szCs w:val="22"/>
              </w:rPr>
              <w:t xml:space="preserve">(pas </w:t>
            </w:r>
            <w:proofErr w:type="spellStart"/>
            <w:r w:rsidRPr="004B509D">
              <w:rPr>
                <w:i/>
                <w:iCs/>
                <w:szCs w:val="22"/>
              </w:rPr>
              <w:t>międzykondygnacyjny</w:t>
            </w:r>
            <w:proofErr w:type="spellEnd"/>
            <w:r w:rsidRPr="004B509D">
              <w:rPr>
                <w:i/>
                <w:iCs/>
                <w:szCs w:val="22"/>
              </w:rPr>
              <w:t>)</w:t>
            </w:r>
          </w:p>
        </w:tc>
        <w:tc>
          <w:tcPr>
            <w:tcW w:w="3099" w:type="dxa"/>
            <w:shd w:val="clear" w:color="auto" w:fill="auto"/>
            <w:vAlign w:val="center"/>
          </w:tcPr>
          <w:p w14:paraId="7BF61D06" w14:textId="77777777" w:rsidR="0099616E" w:rsidRPr="004B509D" w:rsidRDefault="0099616E" w:rsidP="002E61C6">
            <w:pPr>
              <w:ind w:left="709" w:hanging="283"/>
              <w:jc w:val="both"/>
              <w:rPr>
                <w:szCs w:val="22"/>
              </w:rPr>
            </w:pPr>
            <w:r w:rsidRPr="004B509D">
              <w:rPr>
                <w:szCs w:val="22"/>
              </w:rPr>
              <w:t>EI 30 (NRO)</w:t>
            </w:r>
          </w:p>
        </w:tc>
      </w:tr>
      <w:tr w:rsidR="004B509D" w:rsidRPr="004B509D" w14:paraId="7419F46C" w14:textId="77777777" w:rsidTr="0099616E">
        <w:trPr>
          <w:trHeight w:val="361"/>
        </w:trPr>
        <w:tc>
          <w:tcPr>
            <w:tcW w:w="1798" w:type="dxa"/>
            <w:vMerge/>
            <w:vAlign w:val="center"/>
          </w:tcPr>
          <w:p w14:paraId="2BC93F24" w14:textId="77777777" w:rsidR="0099616E" w:rsidRPr="004B509D" w:rsidRDefault="0099616E" w:rsidP="002E61C6">
            <w:pPr>
              <w:ind w:left="709" w:hanging="283"/>
              <w:jc w:val="both"/>
              <w:rPr>
                <w:szCs w:val="22"/>
              </w:rPr>
            </w:pPr>
          </w:p>
        </w:tc>
        <w:tc>
          <w:tcPr>
            <w:tcW w:w="3546" w:type="dxa"/>
            <w:vAlign w:val="center"/>
          </w:tcPr>
          <w:p w14:paraId="628810C2" w14:textId="77777777" w:rsidR="0099616E" w:rsidRPr="004B509D" w:rsidRDefault="0099616E" w:rsidP="002E61C6">
            <w:pPr>
              <w:ind w:left="709" w:hanging="283"/>
              <w:jc w:val="both"/>
              <w:rPr>
                <w:szCs w:val="22"/>
              </w:rPr>
            </w:pPr>
            <w:r w:rsidRPr="004B509D">
              <w:rPr>
                <w:szCs w:val="22"/>
              </w:rPr>
              <w:t>Ściana wewnętrzna</w:t>
            </w:r>
          </w:p>
        </w:tc>
        <w:tc>
          <w:tcPr>
            <w:tcW w:w="3099" w:type="dxa"/>
            <w:shd w:val="clear" w:color="auto" w:fill="auto"/>
            <w:vAlign w:val="center"/>
          </w:tcPr>
          <w:p w14:paraId="18F7C3A9" w14:textId="77777777" w:rsidR="0099616E" w:rsidRPr="004B509D" w:rsidRDefault="0099616E" w:rsidP="002E61C6">
            <w:pPr>
              <w:ind w:left="709" w:hanging="283"/>
              <w:jc w:val="both"/>
              <w:rPr>
                <w:szCs w:val="22"/>
              </w:rPr>
            </w:pPr>
            <w:r w:rsidRPr="004B509D">
              <w:rPr>
                <w:szCs w:val="22"/>
              </w:rPr>
              <w:t>EI 15 (NRO)</w:t>
            </w:r>
          </w:p>
        </w:tc>
      </w:tr>
      <w:tr w:rsidR="004B509D" w:rsidRPr="004B509D" w14:paraId="1E7ACEB8" w14:textId="77777777" w:rsidTr="0099616E">
        <w:tc>
          <w:tcPr>
            <w:tcW w:w="1798" w:type="dxa"/>
            <w:vMerge/>
            <w:vAlign w:val="center"/>
          </w:tcPr>
          <w:p w14:paraId="22C2BEC2" w14:textId="77777777" w:rsidR="0099616E" w:rsidRPr="004B509D" w:rsidRDefault="0099616E" w:rsidP="002E61C6">
            <w:pPr>
              <w:ind w:left="709" w:hanging="283"/>
              <w:jc w:val="both"/>
              <w:rPr>
                <w:szCs w:val="22"/>
              </w:rPr>
            </w:pPr>
          </w:p>
        </w:tc>
        <w:tc>
          <w:tcPr>
            <w:tcW w:w="3546" w:type="dxa"/>
            <w:vAlign w:val="center"/>
          </w:tcPr>
          <w:p w14:paraId="241CE521" w14:textId="77777777" w:rsidR="0099616E" w:rsidRPr="004B509D" w:rsidRDefault="0099616E" w:rsidP="002E61C6">
            <w:pPr>
              <w:ind w:left="709" w:hanging="283"/>
              <w:jc w:val="both"/>
              <w:rPr>
                <w:szCs w:val="22"/>
              </w:rPr>
            </w:pPr>
            <w:proofErr w:type="spellStart"/>
            <w:r w:rsidRPr="004B509D">
              <w:rPr>
                <w:szCs w:val="22"/>
              </w:rPr>
              <w:t>Przekrycie</w:t>
            </w:r>
            <w:proofErr w:type="spellEnd"/>
            <w:r w:rsidRPr="004B509D">
              <w:rPr>
                <w:szCs w:val="22"/>
              </w:rPr>
              <w:t xml:space="preserve"> dachu</w:t>
            </w:r>
          </w:p>
        </w:tc>
        <w:tc>
          <w:tcPr>
            <w:tcW w:w="3099" w:type="dxa"/>
            <w:shd w:val="clear" w:color="auto" w:fill="auto"/>
            <w:vAlign w:val="center"/>
          </w:tcPr>
          <w:p w14:paraId="038EF5DD" w14:textId="77777777" w:rsidR="0099616E" w:rsidRPr="004B509D" w:rsidRDefault="0099616E" w:rsidP="002E61C6">
            <w:pPr>
              <w:ind w:left="709" w:hanging="283"/>
              <w:jc w:val="both"/>
              <w:rPr>
                <w:szCs w:val="22"/>
              </w:rPr>
            </w:pPr>
            <w:r w:rsidRPr="004B509D">
              <w:rPr>
                <w:szCs w:val="22"/>
              </w:rPr>
              <w:t>RE 15* (NRO)</w:t>
            </w:r>
          </w:p>
        </w:tc>
      </w:tr>
    </w:tbl>
    <w:p w14:paraId="68591B7E" w14:textId="77777777" w:rsidR="0099616E" w:rsidRPr="004B509D" w:rsidRDefault="0099616E" w:rsidP="002E61C6">
      <w:pPr>
        <w:tabs>
          <w:tab w:val="left" w:pos="462"/>
        </w:tabs>
        <w:spacing w:before="120"/>
        <w:ind w:left="709" w:hanging="283"/>
        <w:jc w:val="both"/>
        <w:rPr>
          <w:i/>
          <w:szCs w:val="22"/>
        </w:rPr>
      </w:pPr>
      <w:r w:rsidRPr="004B509D">
        <w:rPr>
          <w:i/>
          <w:szCs w:val="22"/>
        </w:rPr>
        <w:t xml:space="preserve">*) dach w pasie o szerokości 8 m od przylegającej ściany z otworami istniejącego budynku wyższego, powinien być nierozprzestrzeniające ognia oraz w pasie tym konstrukcja dachu powinna mieć klasę </w:t>
      </w:r>
      <w:r w:rsidRPr="004B509D">
        <w:rPr>
          <w:i/>
          <w:szCs w:val="22"/>
        </w:rPr>
        <w:lastRenderedPageBreak/>
        <w:t xml:space="preserve">odporności ogniowej co najmniej R 30, </w:t>
      </w:r>
      <w:proofErr w:type="spellStart"/>
      <w:r w:rsidRPr="004B509D">
        <w:rPr>
          <w:i/>
          <w:szCs w:val="22"/>
        </w:rPr>
        <w:t>przekrycie</w:t>
      </w:r>
      <w:proofErr w:type="spellEnd"/>
      <w:r w:rsidRPr="004B509D">
        <w:rPr>
          <w:i/>
          <w:szCs w:val="22"/>
        </w:rPr>
        <w:t xml:space="preserve"> dachu powinno mieć klasę odporności ogniowej co najmniej R E 30.</w:t>
      </w:r>
    </w:p>
    <w:p w14:paraId="3D80A8E2" w14:textId="77777777" w:rsidR="0099616E" w:rsidRPr="004B509D" w:rsidRDefault="0099616E" w:rsidP="002E61C6">
      <w:pPr>
        <w:tabs>
          <w:tab w:val="left" w:pos="462"/>
        </w:tabs>
        <w:spacing w:before="240"/>
        <w:ind w:left="709" w:hanging="283"/>
        <w:jc w:val="both"/>
        <w:rPr>
          <w:rStyle w:val="pktl"/>
          <w:szCs w:val="22"/>
        </w:rPr>
      </w:pPr>
      <w:r w:rsidRPr="004B509D">
        <w:rPr>
          <w:rStyle w:val="pktl"/>
          <w:szCs w:val="22"/>
        </w:rPr>
        <w:tab/>
      </w:r>
      <w:r w:rsidRPr="004B509D">
        <w:rPr>
          <w:rStyle w:val="pktl"/>
          <w:szCs w:val="22"/>
        </w:rPr>
        <w:tab/>
        <w:t>Elementy okładzin elewacyjnych powinny być mocowane do konstrukcji budynku w sposób uniemożliwiający ich odpadanie w przypadku pożaru, w czasie krótszym niż 30 min.</w:t>
      </w:r>
    </w:p>
    <w:p w14:paraId="0BDBC676" w14:textId="77777777" w:rsidR="0099616E" w:rsidRPr="004B509D" w:rsidRDefault="0099616E" w:rsidP="002E61C6">
      <w:pPr>
        <w:tabs>
          <w:tab w:val="left" w:pos="462"/>
        </w:tabs>
        <w:spacing w:before="120"/>
        <w:ind w:left="709" w:hanging="283"/>
        <w:jc w:val="both"/>
        <w:rPr>
          <w:rStyle w:val="pktl"/>
          <w:szCs w:val="22"/>
        </w:rPr>
      </w:pPr>
      <w:r w:rsidRPr="004B509D">
        <w:rPr>
          <w:rStyle w:val="pktl"/>
          <w:szCs w:val="22"/>
        </w:rPr>
        <w:tab/>
      </w:r>
      <w:r w:rsidRPr="004B509D">
        <w:rPr>
          <w:rStyle w:val="pktl"/>
          <w:szCs w:val="22"/>
        </w:rPr>
        <w:tab/>
        <w:t>Wszystkie elementy powinny być nierozprzestrzeniające ognia (NRO).</w:t>
      </w:r>
    </w:p>
    <w:p w14:paraId="095966FA" w14:textId="77777777" w:rsidR="0099616E" w:rsidRPr="004B509D" w:rsidRDefault="0099616E" w:rsidP="002E61C6">
      <w:pPr>
        <w:tabs>
          <w:tab w:val="left" w:pos="462"/>
        </w:tabs>
        <w:spacing w:before="120"/>
        <w:ind w:left="709" w:hanging="283"/>
        <w:jc w:val="both"/>
        <w:rPr>
          <w:rStyle w:val="pktl"/>
          <w:szCs w:val="22"/>
        </w:rPr>
      </w:pPr>
    </w:p>
    <w:p w14:paraId="45D02A96" w14:textId="77777777" w:rsidR="0099616E" w:rsidRPr="004B509D" w:rsidRDefault="0099616E" w:rsidP="002E61C6">
      <w:pPr>
        <w:tabs>
          <w:tab w:val="num" w:pos="360"/>
        </w:tabs>
        <w:spacing w:before="120"/>
        <w:ind w:left="709" w:hanging="283"/>
        <w:jc w:val="both"/>
        <w:rPr>
          <w:b/>
          <w:bCs/>
          <w:szCs w:val="22"/>
        </w:rPr>
      </w:pPr>
      <w:r w:rsidRPr="004B509D">
        <w:rPr>
          <w:rStyle w:val="pktl"/>
          <w:b/>
          <w:bCs/>
          <w:szCs w:val="22"/>
        </w:rPr>
        <w:t>W</w:t>
      </w:r>
      <w:r w:rsidRPr="004B509D">
        <w:rPr>
          <w:b/>
          <w:bCs/>
          <w:szCs w:val="22"/>
        </w:rPr>
        <w:t>arunki ewakuacji, oświetlenie awaryjne (bezpieczeństwa i ewakuacyjne) oraz przeszkodowe</w:t>
      </w:r>
    </w:p>
    <w:p w14:paraId="5DFE84F2" w14:textId="77777777" w:rsidR="00A54FA0" w:rsidRPr="004B509D" w:rsidRDefault="00A54FA0" w:rsidP="002E61C6">
      <w:pPr>
        <w:spacing w:before="120" w:after="40"/>
        <w:ind w:left="709"/>
        <w:jc w:val="both"/>
        <w:rPr>
          <w:szCs w:val="22"/>
        </w:rPr>
      </w:pPr>
      <w:r w:rsidRPr="004B509D">
        <w:rPr>
          <w:szCs w:val="22"/>
        </w:rPr>
        <w:t>Z pomieszczeń przeznaczonych na pobyt ludzi (przebywanie), wymagane jest zapewnienie możliwość ewakuacji w bezpieczne miejsce na zewnątrz budynku lub do sąsiedniej strefy pożarowej, bezpośrednio albo drogami komunikacji ogólnej zwanymi drogami ewakuacyjnymi.</w:t>
      </w:r>
    </w:p>
    <w:p w14:paraId="083F2A8F" w14:textId="77777777" w:rsidR="0099616E" w:rsidRPr="004B509D" w:rsidRDefault="0099616E" w:rsidP="002E61C6">
      <w:pPr>
        <w:spacing w:before="120" w:after="40"/>
        <w:ind w:left="709"/>
        <w:jc w:val="both"/>
        <w:rPr>
          <w:szCs w:val="22"/>
        </w:rPr>
      </w:pPr>
      <w:r w:rsidRPr="004B509D">
        <w:rPr>
          <w:szCs w:val="22"/>
        </w:rPr>
        <w:t xml:space="preserve">Ewakuacja z kondygnacji nadziemnych budynku prowadzi z wyjścia, z pomieszczeń hotelowych poprzez korytarz do obudowanych klatek schodowych na zewnątrz budynku. Z kondygnacji parteru ewakuacja prowadzi przez nie więcej niż 3 pomieszczenia (przejście ewakuacyjne nie przekracza 40,0 m i zapewnia szerokość co najmniej 0,9 m) poprzez hol wielofunkcyjny na zewnątrz budynku lub poprzez klatkę schodową na zewnątrz budynku. Szerokość drogi ewakuacyjnej w holu wielofunkcyjnym powinno wynosić co najmniej 1,8 m. </w:t>
      </w:r>
    </w:p>
    <w:p w14:paraId="7A505FFA" w14:textId="77777777" w:rsidR="0099616E" w:rsidRPr="004B509D" w:rsidRDefault="0099616E" w:rsidP="002E61C6">
      <w:pPr>
        <w:spacing w:before="120" w:after="40"/>
        <w:ind w:left="709"/>
        <w:jc w:val="both"/>
        <w:rPr>
          <w:szCs w:val="22"/>
        </w:rPr>
      </w:pPr>
      <w:r w:rsidRPr="004B509D">
        <w:rPr>
          <w:szCs w:val="22"/>
        </w:rPr>
        <w:t xml:space="preserve">Szerokość wyjścia ewakuacyjnego z pomieszczeń powinno wynosić co najmniej </w:t>
      </w:r>
      <w:smartTag w:uri="urn:schemas-microsoft-com:office:smarttags" w:element="metricconverter">
        <w:smartTagPr>
          <w:attr w:name="ProductID" w:val="0,9 m"/>
        </w:smartTagPr>
        <w:r w:rsidRPr="004B509D">
          <w:rPr>
            <w:szCs w:val="22"/>
          </w:rPr>
          <w:t>0,9 m</w:t>
        </w:r>
      </w:smartTag>
      <w:r w:rsidRPr="004B509D">
        <w:rPr>
          <w:szCs w:val="22"/>
        </w:rPr>
        <w:t xml:space="preserve">. Szerokość wyjścia ewakuacyjnego prowadzącego z klatki schodowej oraz wyjścia ewakuacyjnego na zewnątrz budynku powinno wynosić co najmniej </w:t>
      </w:r>
      <w:smartTag w:uri="urn:schemas-microsoft-com:office:smarttags" w:element="metricconverter">
        <w:smartTagPr>
          <w:attr w:name="ProductID" w:val="1,2 m"/>
        </w:smartTagPr>
        <w:r w:rsidRPr="004B509D">
          <w:rPr>
            <w:szCs w:val="22"/>
          </w:rPr>
          <w:t>1,2 m</w:t>
        </w:r>
      </w:smartTag>
      <w:r w:rsidRPr="004B509D">
        <w:rPr>
          <w:szCs w:val="22"/>
        </w:rPr>
        <w:t xml:space="preserve">, przy czym w drzwiach dwuskrzydłowych, skrzydło aktywne powinno zapewniać szerokość co najmniej </w:t>
      </w:r>
      <w:smartTag w:uri="urn:schemas-microsoft-com:office:smarttags" w:element="metricconverter">
        <w:smartTagPr>
          <w:attr w:name="ProductID" w:val="0,9 m"/>
        </w:smartTagPr>
        <w:r w:rsidRPr="004B509D">
          <w:rPr>
            <w:szCs w:val="22"/>
          </w:rPr>
          <w:t>0,9 m</w:t>
        </w:r>
      </w:smartTag>
      <w:r w:rsidRPr="004B509D">
        <w:rPr>
          <w:szCs w:val="22"/>
        </w:rPr>
        <w:t>.</w:t>
      </w:r>
    </w:p>
    <w:p w14:paraId="787EE437" w14:textId="77777777" w:rsidR="0099616E" w:rsidRPr="004B509D" w:rsidRDefault="0099616E" w:rsidP="002E61C6">
      <w:pPr>
        <w:spacing w:before="120" w:after="40"/>
        <w:ind w:left="709"/>
        <w:jc w:val="both"/>
        <w:rPr>
          <w:szCs w:val="22"/>
        </w:rPr>
      </w:pPr>
      <w:r w:rsidRPr="004B509D">
        <w:rPr>
          <w:szCs w:val="22"/>
        </w:rPr>
        <w:t>Korytarze powinny zapewniać co najmniej szerokości 1,4 m i wysokości 2,2 m. Wysokość holu wielofunkcyjnego powinna wynosić co najmniej 3,3 m.</w:t>
      </w:r>
      <w:r w:rsidRPr="004B509D">
        <w:rPr>
          <w:szCs w:val="22"/>
        </w:rPr>
        <w:br/>
        <w:t xml:space="preserve">Szerokości biegów klatek schodowych powinny wynosić co najmniej 1,2 m, szerokości spoczników co najmniej 1,5 m, a wysokość stopni nie powinna przekraczać 17,5 cm. Dopuszczalna długość dojścia ewakuacyjnego liczona przy  dwóch kierunkach ewakuacji nie powinna przekraczać 40,0 m dla najkrótszego dojścia, przy czym dopuszcza się dla drugiego dojścia długość większa o 100 % od najkrótszego (czyli do 80 m). Przy czym dojścia ewakuacyjne nie powinny się pokrywać ani krzyżować.  </w:t>
      </w:r>
    </w:p>
    <w:p w14:paraId="37060F7C" w14:textId="77777777" w:rsidR="0099616E" w:rsidRPr="004B509D" w:rsidRDefault="0099616E" w:rsidP="002E61C6">
      <w:pPr>
        <w:spacing w:before="120" w:after="40"/>
        <w:ind w:left="709"/>
        <w:jc w:val="both"/>
        <w:rPr>
          <w:szCs w:val="22"/>
        </w:rPr>
      </w:pPr>
      <w:r w:rsidRPr="004B509D">
        <w:rPr>
          <w:szCs w:val="22"/>
        </w:rPr>
        <w:t>Ściany wewnętrzne  stropy stanowiące obudowę klatek schodowych powinny zapewniać co najmniej klasę REI 15 odporności ogniowej. Biegi i spoczniki schodów służące do ewakuacji powinny zapewniać co najmniej klasę R 60 odporności ogniowej.</w:t>
      </w:r>
    </w:p>
    <w:p w14:paraId="7E8CEB79" w14:textId="77777777" w:rsidR="0099616E" w:rsidRPr="004B509D" w:rsidRDefault="0099616E" w:rsidP="002E61C6">
      <w:pPr>
        <w:spacing w:before="120" w:after="40"/>
        <w:ind w:left="709"/>
        <w:jc w:val="both"/>
        <w:rPr>
          <w:szCs w:val="22"/>
        </w:rPr>
      </w:pPr>
      <w:r w:rsidRPr="004B509D">
        <w:rPr>
          <w:szCs w:val="22"/>
        </w:rPr>
        <w:t xml:space="preserve">Szerokość drzwi ewakuacyjnych z klatek schodowych powinno wynosić co najmniej 1,2 m. Szerokość wyjścia ewakuacyjnego z holu wielofunkcyjnego powinno wynosić co najmniej 1,8 m. Drzwi dwuskrzydłowe powinny mieć skrzydło aktywne (otwieralne o szerokości 0,9 m). Drzwi </w:t>
      </w:r>
      <w:r w:rsidRPr="004B509D">
        <w:rPr>
          <w:szCs w:val="22"/>
        </w:rPr>
        <w:lastRenderedPageBreak/>
        <w:t xml:space="preserve">stanowiące wyjście na zewnątrz budynku powinno otwierać się na zewnątrz budynku (w budynku przewiduje się jednoczesne przebywanie więcej niż 50 osób). </w:t>
      </w:r>
    </w:p>
    <w:p w14:paraId="7F328294" w14:textId="77777777" w:rsidR="0099616E" w:rsidRPr="004B509D" w:rsidRDefault="0099616E" w:rsidP="002E61C6">
      <w:pPr>
        <w:spacing w:before="120" w:after="40"/>
        <w:ind w:left="709"/>
        <w:jc w:val="both"/>
        <w:rPr>
          <w:szCs w:val="22"/>
        </w:rPr>
      </w:pPr>
      <w:r w:rsidRPr="004B509D">
        <w:rPr>
          <w:szCs w:val="22"/>
        </w:rPr>
        <w:t>Na korytarzach oświetlonych wyłącznie światłem sztucznym (na pierwszym piętrze w korytarzu) należy zastosować instalację awaryjnego oświetlenia ewakuacyjnego.</w:t>
      </w:r>
    </w:p>
    <w:p w14:paraId="4FC87142" w14:textId="77777777" w:rsidR="0099616E" w:rsidRPr="004B509D" w:rsidRDefault="0099616E" w:rsidP="002E61C6">
      <w:pPr>
        <w:spacing w:before="120"/>
        <w:ind w:left="709"/>
        <w:jc w:val="both"/>
        <w:rPr>
          <w:b/>
          <w:bCs/>
          <w:szCs w:val="22"/>
        </w:rPr>
      </w:pPr>
      <w:r w:rsidRPr="004B509D">
        <w:rPr>
          <w:rStyle w:val="pktl"/>
          <w:b/>
          <w:bCs/>
          <w:szCs w:val="22"/>
        </w:rPr>
        <w:t>S</w:t>
      </w:r>
      <w:r w:rsidRPr="004B509D">
        <w:rPr>
          <w:b/>
          <w:bCs/>
          <w:szCs w:val="22"/>
        </w:rPr>
        <w:t>posób zabezpieczenia przeciwpożarowego instalacji użytkowych, a w szczególności: wentylacyjnej, ogrzewczej, gazowej, elektroenergetycznej, odgromowej</w:t>
      </w:r>
    </w:p>
    <w:p w14:paraId="57ADD6CE" w14:textId="77777777" w:rsidR="0099616E" w:rsidRPr="004B509D" w:rsidRDefault="0099616E" w:rsidP="002E61C6">
      <w:pPr>
        <w:spacing w:before="120"/>
        <w:ind w:left="709" w:hanging="283"/>
        <w:jc w:val="both"/>
        <w:rPr>
          <w:b/>
          <w:bCs/>
          <w:szCs w:val="22"/>
        </w:rPr>
      </w:pPr>
      <w:r w:rsidRPr="004B509D">
        <w:rPr>
          <w:bCs/>
          <w:spacing w:val="4"/>
          <w:szCs w:val="22"/>
          <w:u w:val="single"/>
        </w:rPr>
        <w:t>Zabezpieczenie instalacji elektrycznej:</w:t>
      </w:r>
    </w:p>
    <w:p w14:paraId="431670E8" w14:textId="77777777" w:rsidR="00A54FA0" w:rsidRPr="004B509D" w:rsidRDefault="0099616E" w:rsidP="00A54FA0">
      <w:pPr>
        <w:tabs>
          <w:tab w:val="num" w:pos="1440"/>
        </w:tabs>
        <w:ind w:left="709" w:hanging="283"/>
        <w:jc w:val="both"/>
        <w:rPr>
          <w:bCs/>
          <w:spacing w:val="4"/>
          <w:szCs w:val="22"/>
        </w:rPr>
      </w:pPr>
      <w:r w:rsidRPr="004B509D">
        <w:rPr>
          <w:bCs/>
          <w:spacing w:val="4"/>
          <w:szCs w:val="22"/>
        </w:rPr>
        <w:tab/>
      </w:r>
      <w:r w:rsidR="00A54FA0" w:rsidRPr="004B509D">
        <w:rPr>
          <w:bCs/>
          <w:spacing w:val="4"/>
          <w:szCs w:val="22"/>
        </w:rPr>
        <w:t>Zastosowaną instalację elektryczną w strefach pożarowych o kubaturach przekraczających 1000 m3, należy wyposażyć w przeciwpożarowe wyłączniki prądu, umożliwiające odcięcie zasilania do urządzeń i instalacji, których funkcjonowanie nie jest niezbędne podczas pożaru. Sterownik do przeciwpożarowych wyłączników prądu na kablu PH 90, należy zainstalować przy wejściu do nowo projektowanego budynków.</w:t>
      </w:r>
    </w:p>
    <w:p w14:paraId="4EF6467A" w14:textId="77777777" w:rsidR="00A54FA0" w:rsidRPr="004B509D" w:rsidRDefault="00A54FA0" w:rsidP="00A54FA0">
      <w:pPr>
        <w:tabs>
          <w:tab w:val="num" w:pos="1440"/>
        </w:tabs>
        <w:ind w:left="709" w:hanging="283"/>
        <w:jc w:val="both"/>
        <w:rPr>
          <w:bCs/>
          <w:spacing w:val="4"/>
          <w:szCs w:val="22"/>
        </w:rPr>
      </w:pPr>
    </w:p>
    <w:p w14:paraId="58FA9A20" w14:textId="77777777" w:rsidR="0099616E" w:rsidRPr="004B509D" w:rsidRDefault="0099616E" w:rsidP="00A54FA0">
      <w:pPr>
        <w:tabs>
          <w:tab w:val="num" w:pos="1440"/>
        </w:tabs>
        <w:ind w:left="709" w:hanging="283"/>
        <w:jc w:val="both"/>
        <w:rPr>
          <w:szCs w:val="22"/>
          <w:u w:val="single"/>
        </w:rPr>
      </w:pPr>
      <w:r w:rsidRPr="004B509D">
        <w:rPr>
          <w:szCs w:val="22"/>
          <w:u w:val="single"/>
        </w:rPr>
        <w:t>Zabezpieczenie instalacji wentylacyjnej:</w:t>
      </w:r>
    </w:p>
    <w:p w14:paraId="20F7955E" w14:textId="77777777" w:rsidR="0099616E" w:rsidRPr="004B509D" w:rsidRDefault="0099616E" w:rsidP="002E61C6">
      <w:pPr>
        <w:tabs>
          <w:tab w:val="left" w:pos="4320"/>
        </w:tabs>
        <w:ind w:left="709" w:hanging="283"/>
        <w:jc w:val="both"/>
        <w:rPr>
          <w:szCs w:val="22"/>
        </w:rPr>
      </w:pPr>
      <w:r w:rsidRPr="004B509D">
        <w:rPr>
          <w:szCs w:val="22"/>
        </w:rPr>
        <w:tab/>
        <w:t xml:space="preserve">Przewody wentylacyjne należy wykonać z materiałów niepalnych. </w:t>
      </w:r>
    </w:p>
    <w:p w14:paraId="552A0586" w14:textId="77777777" w:rsidR="0099616E" w:rsidRPr="004B509D" w:rsidRDefault="0099616E" w:rsidP="002E61C6">
      <w:pPr>
        <w:tabs>
          <w:tab w:val="left" w:pos="4320"/>
        </w:tabs>
        <w:spacing w:before="120"/>
        <w:ind w:left="709" w:hanging="283"/>
        <w:jc w:val="both"/>
        <w:rPr>
          <w:szCs w:val="22"/>
          <w:u w:val="single"/>
        </w:rPr>
      </w:pPr>
      <w:r w:rsidRPr="004B509D">
        <w:rPr>
          <w:szCs w:val="22"/>
          <w:u w:val="single"/>
        </w:rPr>
        <w:t xml:space="preserve">Zabezpieczenie przepustów instalacyjnych: </w:t>
      </w:r>
    </w:p>
    <w:p w14:paraId="4822BF5E" w14:textId="77777777" w:rsidR="0099616E" w:rsidRPr="004B509D" w:rsidRDefault="0099616E" w:rsidP="002E61C6">
      <w:pPr>
        <w:tabs>
          <w:tab w:val="left" w:pos="4320"/>
        </w:tabs>
        <w:spacing w:before="20"/>
        <w:ind w:left="709" w:hanging="283"/>
        <w:jc w:val="both"/>
        <w:rPr>
          <w:szCs w:val="22"/>
        </w:rPr>
      </w:pPr>
      <w:r w:rsidRPr="004B509D">
        <w:rPr>
          <w:szCs w:val="22"/>
        </w:rPr>
        <w:tab/>
        <w:t xml:space="preserve">Łączna powierzchnia otworów zamykanych w ścianie oddzielenia przeciwpożarowego nie będzie przekraczała 15 % powierzchni elementu oddzielenia przeciwpożarowego. Łączna powierzchnia otworów występująca w stropach oddzielenia przeciwpożarowego nie będzie przekraczała 0,5 % powierzchni elementu oddzielenia przeciwpożarowego.  </w:t>
      </w:r>
    </w:p>
    <w:p w14:paraId="7814633E" w14:textId="77777777" w:rsidR="0099616E" w:rsidRPr="004B509D" w:rsidRDefault="0099616E" w:rsidP="002E61C6">
      <w:pPr>
        <w:spacing w:before="60"/>
        <w:ind w:left="709"/>
        <w:jc w:val="both"/>
        <w:rPr>
          <w:szCs w:val="22"/>
        </w:rPr>
      </w:pPr>
      <w:r w:rsidRPr="004B509D">
        <w:rPr>
          <w:szCs w:val="22"/>
        </w:rPr>
        <w:t xml:space="preserve">Przepusty instalacyjne w ścianie oddzielenia przeciwpożarowego powinny zapewniać wymagania co najmniej klasy EI 120 odporności ogniowej. </w:t>
      </w:r>
    </w:p>
    <w:p w14:paraId="41304985" w14:textId="77777777" w:rsidR="0099616E" w:rsidRPr="004B509D" w:rsidRDefault="0099616E" w:rsidP="002E61C6">
      <w:pPr>
        <w:tabs>
          <w:tab w:val="left" w:pos="4320"/>
        </w:tabs>
        <w:spacing w:before="20"/>
        <w:ind w:left="709" w:hanging="283"/>
        <w:jc w:val="both"/>
        <w:rPr>
          <w:szCs w:val="22"/>
        </w:rPr>
      </w:pPr>
    </w:p>
    <w:p w14:paraId="748140DD" w14:textId="77777777" w:rsidR="0099616E" w:rsidRPr="004B509D" w:rsidRDefault="0099616E" w:rsidP="002E61C6">
      <w:pPr>
        <w:spacing w:before="120"/>
        <w:ind w:left="709"/>
        <w:jc w:val="both"/>
        <w:rPr>
          <w:b/>
          <w:bCs/>
          <w:szCs w:val="22"/>
        </w:rPr>
      </w:pPr>
      <w:r w:rsidRPr="004B509D">
        <w:rPr>
          <w:rStyle w:val="pktl"/>
          <w:b/>
          <w:bCs/>
          <w:szCs w:val="22"/>
        </w:rPr>
        <w:t>D</w:t>
      </w:r>
      <w:r w:rsidRPr="004B509D">
        <w:rPr>
          <w:b/>
          <w:bCs/>
          <w:szCs w:val="22"/>
        </w:rPr>
        <w:t xml:space="preserve">obór urządzeń przeciwpożarowych w obiekcie, dostosowany do wymagań wynikających z przyjętego scenariusza rozwoju zdarzeń w czasie pożaru, </w:t>
      </w:r>
      <w:r w:rsidRPr="004B509D">
        <w:rPr>
          <w:b/>
          <w:bCs/>
          <w:szCs w:val="22"/>
        </w:rPr>
        <w:br/>
        <w:t>a w szczególności: stałych urządzeń gaśniczych, systemu sygnalizacji pożarowej, dźwiękowego systemu ostrzegawczego, instalacji wodociągowej przeciwpożarowej, urządzeń oddymiających, dźwigów przystosowanych do potrzeb ekip ratowniczych</w:t>
      </w:r>
    </w:p>
    <w:p w14:paraId="1DA25E6A" w14:textId="77777777" w:rsidR="0099616E" w:rsidRPr="004B509D" w:rsidRDefault="0099616E" w:rsidP="002E61C6">
      <w:pPr>
        <w:tabs>
          <w:tab w:val="left" w:pos="-270"/>
          <w:tab w:val="left" w:pos="180"/>
        </w:tabs>
        <w:spacing w:before="120"/>
        <w:ind w:left="709" w:hanging="283"/>
        <w:jc w:val="both"/>
        <w:rPr>
          <w:szCs w:val="22"/>
        </w:rPr>
      </w:pPr>
      <w:r w:rsidRPr="004B509D">
        <w:rPr>
          <w:szCs w:val="22"/>
        </w:rPr>
        <w:tab/>
        <w:t xml:space="preserve">Przedmiotowe budynki mieszkalne – wielorodzinne zostaną wyposażone </w:t>
      </w:r>
      <w:r w:rsidRPr="004B509D">
        <w:rPr>
          <w:szCs w:val="22"/>
        </w:rPr>
        <w:br/>
        <w:t>w następujące urządzenia przeciwpożarowe:</w:t>
      </w:r>
    </w:p>
    <w:p w14:paraId="790CD35C" w14:textId="77777777" w:rsidR="0099616E" w:rsidRPr="004B509D" w:rsidRDefault="0099616E" w:rsidP="002E61C6">
      <w:pPr>
        <w:widowControl w:val="0"/>
        <w:numPr>
          <w:ilvl w:val="0"/>
          <w:numId w:val="20"/>
        </w:numPr>
        <w:tabs>
          <w:tab w:val="clear" w:pos="3244"/>
          <w:tab w:val="left" w:pos="-270"/>
          <w:tab w:val="left" w:pos="180"/>
          <w:tab w:val="num" w:pos="426"/>
        </w:tabs>
        <w:autoSpaceDE w:val="0"/>
        <w:autoSpaceDN w:val="0"/>
        <w:adjustRightInd w:val="0"/>
        <w:ind w:left="709" w:hanging="283"/>
        <w:jc w:val="both"/>
        <w:rPr>
          <w:szCs w:val="22"/>
        </w:rPr>
      </w:pPr>
      <w:r w:rsidRPr="004B509D">
        <w:rPr>
          <w:szCs w:val="22"/>
        </w:rPr>
        <w:t xml:space="preserve">Instalację wodociągową przeciwpożarową z hydrantami wewnętrznymi </w:t>
      </w:r>
      <w:proofErr w:type="spellStart"/>
      <w:r w:rsidRPr="004B509D">
        <w:rPr>
          <w:szCs w:val="22"/>
        </w:rPr>
        <w:t>Dn</w:t>
      </w:r>
      <w:proofErr w:type="spellEnd"/>
      <w:r w:rsidRPr="004B509D">
        <w:rPr>
          <w:szCs w:val="22"/>
        </w:rPr>
        <w:t xml:space="preserve"> 25 z wężem półsztywnym (hydranty należy stosować na każdej kondygnacji budynku, hydranty powinien zapewniać ochronę całej strefy pożarowej </w:t>
      </w:r>
      <w:r w:rsidRPr="004B509D">
        <w:rPr>
          <w:szCs w:val="22"/>
        </w:rPr>
        <w:br/>
        <w:t xml:space="preserve">w poziomie, przy uwzględnieniu długości odcinka oraz efektywnego rzutu prądu gaśniczego – 3 m); </w:t>
      </w:r>
    </w:p>
    <w:p w14:paraId="7C155BDE" w14:textId="77777777" w:rsidR="00A54FA0" w:rsidRPr="004B509D" w:rsidRDefault="00A54FA0" w:rsidP="00A54FA0">
      <w:pPr>
        <w:pStyle w:val="Akapitzlist"/>
        <w:numPr>
          <w:ilvl w:val="0"/>
          <w:numId w:val="20"/>
        </w:numPr>
        <w:tabs>
          <w:tab w:val="clear" w:pos="3244"/>
        </w:tabs>
        <w:ind w:left="709" w:hanging="357"/>
        <w:rPr>
          <w:sz w:val="22"/>
          <w:szCs w:val="22"/>
          <w:lang w:eastAsia="ar-SA"/>
        </w:rPr>
      </w:pPr>
      <w:r w:rsidRPr="004B509D">
        <w:rPr>
          <w:sz w:val="22"/>
          <w:szCs w:val="22"/>
          <w:lang w:eastAsia="ar-SA"/>
        </w:rPr>
        <w:lastRenderedPageBreak/>
        <w:t>Instalację awaryjnego oświetlenia ewakuacyjnego na korytarzach oświetlonych wyłącznie światłem sztucznym. Instalacja powinna zapewniać funkcjonowanie oświetlenia przez co najmniej 1 godzinę, o natężeniu co najmniej 1 lx na środkowym odcinku drogi ewakuacyjnej. Przy urządzeniach przeciwpożarowych oraz w miejscach sterowania urządzeniami przeciwpożarowymi, występujących poza drogami ewakuacyjnymi, zapewnione jest oświetlenie o natężeniu co najmniej 5 lx. W pomieszczeniu pływalni szkolnej należy zastosować awaryjne oświetlenie  ewakuacyjne- jako oświetlenie strefy otwartej zapobiegającej panice o natężeniu co najmniej 0,5 lx. Ponadto projektuje się lampy oświetlenia awaryjnego ewakuacyjnego na zewnątrz budynku, przy wyjściach z budynku o natężeniu co najmniej 1 lx.</w:t>
      </w:r>
    </w:p>
    <w:p w14:paraId="5A723FC5" w14:textId="77777777" w:rsidR="0099616E" w:rsidRPr="004B509D" w:rsidRDefault="0099616E" w:rsidP="002E61C6">
      <w:pPr>
        <w:widowControl w:val="0"/>
        <w:numPr>
          <w:ilvl w:val="0"/>
          <w:numId w:val="20"/>
        </w:numPr>
        <w:tabs>
          <w:tab w:val="clear" w:pos="3244"/>
          <w:tab w:val="left" w:pos="-270"/>
          <w:tab w:val="left" w:pos="180"/>
          <w:tab w:val="num" w:pos="426"/>
        </w:tabs>
        <w:autoSpaceDE w:val="0"/>
        <w:autoSpaceDN w:val="0"/>
        <w:adjustRightInd w:val="0"/>
        <w:ind w:left="709" w:hanging="283"/>
        <w:jc w:val="both"/>
        <w:rPr>
          <w:szCs w:val="22"/>
        </w:rPr>
      </w:pPr>
      <w:r w:rsidRPr="004B509D">
        <w:rPr>
          <w:szCs w:val="22"/>
        </w:rPr>
        <w:t xml:space="preserve">Przeciwpożarowy wyłącznik prądu (przy wejściu głównym do </w:t>
      </w:r>
      <w:r w:rsidR="00A54FA0" w:rsidRPr="004B509D">
        <w:rPr>
          <w:szCs w:val="22"/>
        </w:rPr>
        <w:t>projektowanego budynku).</w:t>
      </w:r>
    </w:p>
    <w:p w14:paraId="6C054699" w14:textId="77777777" w:rsidR="0099616E" w:rsidRPr="004B509D" w:rsidRDefault="0099616E" w:rsidP="002E61C6">
      <w:pPr>
        <w:tabs>
          <w:tab w:val="left" w:pos="-270"/>
          <w:tab w:val="left" w:pos="180"/>
        </w:tabs>
        <w:spacing w:before="60"/>
        <w:ind w:left="709" w:hanging="283"/>
        <w:jc w:val="both"/>
        <w:rPr>
          <w:szCs w:val="22"/>
        </w:rPr>
      </w:pPr>
      <w:r w:rsidRPr="004B509D">
        <w:rPr>
          <w:szCs w:val="22"/>
        </w:rPr>
        <w:tab/>
        <w:t>Urządzenia przeciwpożarowe powinny zostać dobrane zgodnie z przyjętym scenariuszem pożarowym. Projekty poszczególnych urządzeń przeciwpożarowych powinny zostać uzgodnione z rzeczoznawca do spraw zabezpieczeń przeciwpożarowych.</w:t>
      </w:r>
    </w:p>
    <w:p w14:paraId="21725A37" w14:textId="77777777" w:rsidR="0099616E" w:rsidRPr="004B509D" w:rsidRDefault="0099616E" w:rsidP="002E61C6">
      <w:pPr>
        <w:tabs>
          <w:tab w:val="left" w:pos="-270"/>
          <w:tab w:val="left" w:pos="180"/>
        </w:tabs>
        <w:spacing w:before="120"/>
        <w:ind w:left="709" w:hanging="283"/>
        <w:jc w:val="both"/>
        <w:rPr>
          <w:b/>
          <w:bCs/>
          <w:szCs w:val="22"/>
        </w:rPr>
      </w:pPr>
      <w:r w:rsidRPr="004B509D">
        <w:rPr>
          <w:b/>
          <w:bCs/>
          <w:szCs w:val="22"/>
        </w:rPr>
        <w:t>UWAGA:</w:t>
      </w:r>
    </w:p>
    <w:p w14:paraId="3AFBA28F" w14:textId="77777777" w:rsidR="0099616E" w:rsidRPr="004B509D" w:rsidRDefault="0099616E" w:rsidP="002E61C6">
      <w:pPr>
        <w:tabs>
          <w:tab w:val="left" w:pos="-270"/>
          <w:tab w:val="left" w:pos="180"/>
        </w:tabs>
        <w:spacing w:before="60"/>
        <w:ind w:left="709" w:hanging="283"/>
        <w:jc w:val="both"/>
        <w:rPr>
          <w:i/>
          <w:szCs w:val="22"/>
        </w:rPr>
      </w:pPr>
      <w:r w:rsidRPr="004B509D">
        <w:rPr>
          <w:i/>
          <w:szCs w:val="22"/>
        </w:rPr>
        <w:tab/>
        <w:t xml:space="preserve">Dźwiękowy system ostrzegawczy, system sygnalizacji pożarowej, stałe urządzenia gaśnicze, samoczynne urządzenia oddymiające na klatkach schodowych oraz dźwigi przystosowane dla ekip ratowniczych, w analizowanym budynku nie są wymagane zgodnie z obowiązującymi przepisami w tym zakresie. </w:t>
      </w:r>
    </w:p>
    <w:p w14:paraId="629812BA" w14:textId="77777777" w:rsidR="0099616E" w:rsidRPr="004B509D" w:rsidRDefault="0099616E" w:rsidP="002E61C6">
      <w:pPr>
        <w:tabs>
          <w:tab w:val="left" w:pos="-270"/>
          <w:tab w:val="left" w:pos="180"/>
        </w:tabs>
        <w:spacing w:before="60"/>
        <w:ind w:left="709" w:hanging="283"/>
        <w:jc w:val="both"/>
        <w:rPr>
          <w:i/>
          <w:szCs w:val="22"/>
        </w:rPr>
      </w:pPr>
      <w:r w:rsidRPr="004B509D">
        <w:rPr>
          <w:rStyle w:val="pktl"/>
          <w:b/>
          <w:bCs/>
          <w:szCs w:val="22"/>
        </w:rPr>
        <w:t>W</w:t>
      </w:r>
      <w:r w:rsidRPr="004B509D">
        <w:rPr>
          <w:b/>
          <w:bCs/>
          <w:szCs w:val="22"/>
        </w:rPr>
        <w:t>yposażenie w gaśnice</w:t>
      </w:r>
    </w:p>
    <w:p w14:paraId="7F134E0C" w14:textId="77777777" w:rsidR="0099616E" w:rsidRPr="004B509D" w:rsidRDefault="0099616E" w:rsidP="002E61C6">
      <w:pPr>
        <w:spacing w:before="120"/>
        <w:ind w:left="709"/>
        <w:jc w:val="both"/>
        <w:rPr>
          <w:szCs w:val="22"/>
        </w:rPr>
      </w:pPr>
      <w:r w:rsidRPr="004B509D">
        <w:rPr>
          <w:szCs w:val="22"/>
        </w:rPr>
        <w:t xml:space="preserve">Budynek należy wyposażyć w gaśnice przenośne, zapewniające wystarczająca ilość środka gaśniczego, tj. należy naliczyć jedną jednostkę masy środka gaśniczego </w:t>
      </w:r>
      <w:smartTag w:uri="urn:schemas-microsoft-com:office:smarttags" w:element="metricconverter">
        <w:smartTagPr>
          <w:attr w:name="ProductID" w:val="2 kg"/>
        </w:smartTagPr>
        <w:r w:rsidRPr="004B509D">
          <w:rPr>
            <w:szCs w:val="22"/>
          </w:rPr>
          <w:t>2 kg</w:t>
        </w:r>
      </w:smartTag>
      <w:r w:rsidRPr="004B509D">
        <w:rPr>
          <w:szCs w:val="22"/>
        </w:rPr>
        <w:t xml:space="preserve"> (3 dm</w:t>
      </w:r>
      <w:r w:rsidRPr="004B509D">
        <w:rPr>
          <w:szCs w:val="22"/>
          <w:vertAlign w:val="superscript"/>
        </w:rPr>
        <w:t>3</w:t>
      </w:r>
      <w:r w:rsidRPr="004B509D">
        <w:rPr>
          <w:szCs w:val="22"/>
        </w:rPr>
        <w:t>) zawartego w gaśnicach na każde 100 m</w:t>
      </w:r>
      <w:r w:rsidRPr="004B509D">
        <w:rPr>
          <w:szCs w:val="22"/>
          <w:vertAlign w:val="superscript"/>
        </w:rPr>
        <w:t>2</w:t>
      </w:r>
      <w:r w:rsidRPr="004B509D">
        <w:rPr>
          <w:szCs w:val="22"/>
        </w:rPr>
        <w:t xml:space="preserve"> powierzchni strefy pożarowej. </w:t>
      </w:r>
    </w:p>
    <w:p w14:paraId="22A61274" w14:textId="77777777" w:rsidR="0099616E" w:rsidRPr="004B509D" w:rsidRDefault="0099616E" w:rsidP="002E61C6">
      <w:pPr>
        <w:spacing w:before="60"/>
        <w:ind w:left="709"/>
        <w:jc w:val="both"/>
        <w:rPr>
          <w:szCs w:val="22"/>
        </w:rPr>
      </w:pPr>
      <w:r w:rsidRPr="004B509D">
        <w:rPr>
          <w:szCs w:val="22"/>
        </w:rPr>
        <w:t xml:space="preserve">Gaśnice w ww. strefach pożarowych należy rozmieścić w miejscach łatwo dostępnych i widocznych. Należy zapewnić bezpośredni dostęp do gaśnic </w:t>
      </w:r>
      <w:r w:rsidRPr="004B509D">
        <w:rPr>
          <w:szCs w:val="22"/>
        </w:rPr>
        <w:br/>
        <w:t xml:space="preserve">(co najmniej </w:t>
      </w:r>
      <w:smartTag w:uri="urn:schemas-microsoft-com:office:smarttags" w:element="metricconverter">
        <w:smartTagPr>
          <w:attr w:name="ProductID" w:val="1 m"/>
        </w:smartTagPr>
        <w:r w:rsidRPr="004B509D">
          <w:rPr>
            <w:szCs w:val="22"/>
          </w:rPr>
          <w:t>1 m</w:t>
        </w:r>
      </w:smartTag>
      <w:r w:rsidRPr="004B509D">
        <w:rPr>
          <w:szCs w:val="22"/>
        </w:rPr>
        <w:t xml:space="preserve"> wolnej przestrzeni wokół gaśnicy), a miejsca ich występowania  należy wyraźnie oznakować znakami zgodnymi z PN ISO.</w:t>
      </w:r>
    </w:p>
    <w:p w14:paraId="581EBBCA" w14:textId="77777777" w:rsidR="0099616E" w:rsidRPr="004B509D" w:rsidRDefault="0099616E" w:rsidP="002E61C6">
      <w:pPr>
        <w:ind w:left="709" w:hanging="283"/>
        <w:jc w:val="both"/>
        <w:rPr>
          <w:szCs w:val="22"/>
        </w:rPr>
      </w:pPr>
    </w:p>
    <w:p w14:paraId="2E171172" w14:textId="77777777" w:rsidR="0099616E" w:rsidRPr="004B509D" w:rsidRDefault="0099616E" w:rsidP="002E61C6">
      <w:pPr>
        <w:spacing w:before="120"/>
        <w:ind w:left="709" w:hanging="283"/>
        <w:jc w:val="both"/>
        <w:rPr>
          <w:rStyle w:val="pktl"/>
          <w:b/>
          <w:bCs/>
          <w:szCs w:val="22"/>
        </w:rPr>
      </w:pPr>
      <w:r w:rsidRPr="004B509D">
        <w:rPr>
          <w:rStyle w:val="pktl"/>
          <w:b/>
          <w:bCs/>
          <w:szCs w:val="22"/>
        </w:rPr>
        <w:t>Przygoto</w:t>
      </w:r>
      <w:r w:rsidR="008B4EEE" w:rsidRPr="004B509D">
        <w:rPr>
          <w:rStyle w:val="pktl"/>
          <w:b/>
          <w:bCs/>
          <w:szCs w:val="22"/>
        </w:rPr>
        <w:t>w</w:t>
      </w:r>
      <w:r w:rsidRPr="004B509D">
        <w:rPr>
          <w:rStyle w:val="pktl"/>
          <w:b/>
          <w:bCs/>
          <w:szCs w:val="22"/>
        </w:rPr>
        <w:t>anie operacyjne budynku do prowadzenia działań ratowniczo - gaśniczych</w:t>
      </w:r>
    </w:p>
    <w:p w14:paraId="46050CD1" w14:textId="77777777" w:rsidR="0099616E" w:rsidRPr="004B509D" w:rsidRDefault="0099616E" w:rsidP="002E61C6">
      <w:pPr>
        <w:spacing w:before="120"/>
        <w:ind w:left="709" w:hanging="283"/>
        <w:jc w:val="both"/>
        <w:rPr>
          <w:bCs/>
          <w:szCs w:val="22"/>
          <w:u w:val="single"/>
        </w:rPr>
      </w:pPr>
      <w:r w:rsidRPr="004B509D">
        <w:rPr>
          <w:rStyle w:val="pktl"/>
          <w:bCs/>
          <w:szCs w:val="22"/>
          <w:u w:val="single"/>
        </w:rPr>
        <w:t>Z</w:t>
      </w:r>
      <w:r w:rsidRPr="004B509D">
        <w:rPr>
          <w:bCs/>
          <w:szCs w:val="22"/>
          <w:u w:val="single"/>
        </w:rPr>
        <w:t>aopatrzenie w wodę do zewnętrznego gaszenia pożaru</w:t>
      </w:r>
    </w:p>
    <w:p w14:paraId="4AC995ED" w14:textId="77777777" w:rsidR="0099616E" w:rsidRPr="004B509D" w:rsidRDefault="0099616E" w:rsidP="002E61C6">
      <w:pPr>
        <w:spacing w:before="120"/>
        <w:ind w:left="709"/>
        <w:jc w:val="both"/>
        <w:rPr>
          <w:szCs w:val="22"/>
        </w:rPr>
      </w:pPr>
      <w:r w:rsidRPr="004B509D">
        <w:rPr>
          <w:szCs w:val="22"/>
        </w:rPr>
        <w:t>Dla projektowanego budynku  wymagana ilość wody do zewnętrznego gaszenia pożaru wynosi 20 l/s z hydrantów zewnętrznych lub zapas wody w przeciwpożarowym zbiorniku wodnym o pojemności co najmniej 200 m</w:t>
      </w:r>
      <w:r w:rsidRPr="004B509D">
        <w:rPr>
          <w:szCs w:val="22"/>
          <w:vertAlign w:val="superscript"/>
        </w:rPr>
        <w:t>3</w:t>
      </w:r>
      <w:r w:rsidRPr="004B509D">
        <w:rPr>
          <w:szCs w:val="22"/>
        </w:rPr>
        <w:t xml:space="preserve">. </w:t>
      </w:r>
    </w:p>
    <w:p w14:paraId="3289836F" w14:textId="77777777" w:rsidR="0099616E" w:rsidRPr="004B509D" w:rsidRDefault="0099616E" w:rsidP="002E61C6">
      <w:pPr>
        <w:spacing w:before="120"/>
        <w:ind w:left="709"/>
        <w:jc w:val="both"/>
        <w:rPr>
          <w:szCs w:val="22"/>
        </w:rPr>
      </w:pPr>
      <w:r w:rsidRPr="004B509D">
        <w:rPr>
          <w:szCs w:val="22"/>
        </w:rPr>
        <w:t xml:space="preserve">Zaopatrzenie wodne do zewnętrznego gaszenia pożaru będzie zapewniała miejska sieć wodociągowa. Hydranty zewnętrzne </w:t>
      </w:r>
      <w:proofErr w:type="spellStart"/>
      <w:r w:rsidRPr="004B509D">
        <w:rPr>
          <w:szCs w:val="22"/>
        </w:rPr>
        <w:t>Dn</w:t>
      </w:r>
      <w:proofErr w:type="spellEnd"/>
      <w:r w:rsidRPr="004B509D">
        <w:rPr>
          <w:szCs w:val="22"/>
        </w:rPr>
        <w:t xml:space="preserve"> 80 usytuowane są od ścian zewnętrznych chronionych budynków w odległości zgodnej z wymaganymi przepisami w tym zakresie (nie bliżej niż </w:t>
      </w:r>
      <w:smartTag w:uri="urn:schemas-microsoft-com:office:smarttags" w:element="metricconverter">
        <w:smartTagPr>
          <w:attr w:name="ProductID" w:val="5 m"/>
        </w:smartTagPr>
        <w:r w:rsidRPr="004B509D">
          <w:rPr>
            <w:szCs w:val="22"/>
          </w:rPr>
          <w:t>5 m</w:t>
        </w:r>
      </w:smartTag>
      <w:r w:rsidRPr="004B509D">
        <w:rPr>
          <w:szCs w:val="22"/>
        </w:rPr>
        <w:t xml:space="preserve"> i nie dalej niż </w:t>
      </w:r>
      <w:smartTag w:uri="urn:schemas-microsoft-com:office:smarttags" w:element="metricconverter">
        <w:smartTagPr>
          <w:attr w:name="ProductID" w:val="75 m"/>
        </w:smartTagPr>
        <w:r w:rsidRPr="004B509D">
          <w:rPr>
            <w:szCs w:val="22"/>
          </w:rPr>
          <w:t>75 m</w:t>
        </w:r>
      </w:smartTag>
      <w:r w:rsidRPr="004B509D">
        <w:rPr>
          <w:szCs w:val="22"/>
        </w:rPr>
        <w:t xml:space="preserve"> od ściany budynku, odległość pomiędzy hydrantami nie więcej niż </w:t>
      </w:r>
      <w:smartTag w:uri="urn:schemas-microsoft-com:office:smarttags" w:element="metricconverter">
        <w:smartTagPr>
          <w:attr w:name="ProductID" w:val="150 m"/>
        </w:smartTagPr>
        <w:r w:rsidRPr="004B509D">
          <w:rPr>
            <w:szCs w:val="22"/>
          </w:rPr>
          <w:t>150 m</w:t>
        </w:r>
      </w:smartTag>
      <w:r w:rsidRPr="004B509D">
        <w:rPr>
          <w:szCs w:val="22"/>
        </w:rPr>
        <w:t xml:space="preserve">) . </w:t>
      </w:r>
    </w:p>
    <w:p w14:paraId="60840719" w14:textId="77777777" w:rsidR="0099616E" w:rsidRPr="004B509D" w:rsidRDefault="0099616E" w:rsidP="002E61C6">
      <w:pPr>
        <w:ind w:left="709" w:hanging="283"/>
        <w:jc w:val="both"/>
        <w:rPr>
          <w:szCs w:val="22"/>
        </w:rPr>
      </w:pPr>
    </w:p>
    <w:p w14:paraId="24B2F3FF" w14:textId="77777777" w:rsidR="00910A45" w:rsidRPr="004B509D" w:rsidRDefault="00910A45" w:rsidP="002E61C6">
      <w:pPr>
        <w:spacing w:before="120"/>
        <w:ind w:left="709" w:hanging="283"/>
        <w:jc w:val="both"/>
        <w:rPr>
          <w:rStyle w:val="pktl"/>
          <w:b/>
          <w:bCs/>
          <w:szCs w:val="22"/>
        </w:rPr>
      </w:pPr>
    </w:p>
    <w:p w14:paraId="78DB0E3B" w14:textId="77777777" w:rsidR="00910A45" w:rsidRPr="004B509D" w:rsidRDefault="00910A45" w:rsidP="002E61C6">
      <w:pPr>
        <w:spacing w:before="120"/>
        <w:ind w:left="709" w:hanging="283"/>
        <w:jc w:val="both"/>
        <w:rPr>
          <w:rStyle w:val="pktl"/>
          <w:b/>
          <w:bCs/>
          <w:szCs w:val="22"/>
        </w:rPr>
      </w:pPr>
    </w:p>
    <w:p w14:paraId="441138C0" w14:textId="2A96DE4E" w:rsidR="0099616E" w:rsidRPr="004B509D" w:rsidRDefault="0099616E" w:rsidP="002E61C6">
      <w:pPr>
        <w:spacing w:before="120"/>
        <w:ind w:left="709" w:hanging="283"/>
        <w:jc w:val="both"/>
        <w:rPr>
          <w:b/>
          <w:bCs/>
          <w:szCs w:val="22"/>
        </w:rPr>
      </w:pPr>
      <w:r w:rsidRPr="004B509D">
        <w:rPr>
          <w:rStyle w:val="pktl"/>
          <w:b/>
          <w:bCs/>
          <w:szCs w:val="22"/>
        </w:rPr>
        <w:t>D</w:t>
      </w:r>
      <w:r w:rsidRPr="004B509D">
        <w:rPr>
          <w:b/>
          <w:bCs/>
          <w:szCs w:val="22"/>
        </w:rPr>
        <w:t>rogi pożarowe</w:t>
      </w:r>
    </w:p>
    <w:p w14:paraId="63BB0274" w14:textId="77777777" w:rsidR="0099616E" w:rsidRPr="004B509D" w:rsidRDefault="0099616E" w:rsidP="002E61C6">
      <w:pPr>
        <w:spacing w:before="80"/>
        <w:ind w:left="709"/>
        <w:jc w:val="both"/>
        <w:rPr>
          <w:szCs w:val="22"/>
        </w:rPr>
      </w:pPr>
      <w:r w:rsidRPr="004B509D">
        <w:rPr>
          <w:szCs w:val="22"/>
        </w:rPr>
        <w:t xml:space="preserve">Do budynku użyteczności publicznej (ZL I) z częścią zamieszkania zbiorowego (ZL V do 30 miejsc noclegowych) zaliczonego do grupy budynków niskich, wymagane jest doprowadzenie utwardzonej drogi pożarowej, umożliwiającej dojazd pojazdów jednostek ochrony przeciwpożarowej do obiektu o każdej </w:t>
      </w:r>
      <w:r w:rsidRPr="004B509D">
        <w:rPr>
          <w:szCs w:val="22"/>
        </w:rPr>
        <w:br/>
        <w:t xml:space="preserve">porze roku. </w:t>
      </w:r>
    </w:p>
    <w:p w14:paraId="1859FAC7" w14:textId="77777777" w:rsidR="0099616E" w:rsidRPr="004B509D" w:rsidRDefault="00A54FA0" w:rsidP="00A54FA0">
      <w:pPr>
        <w:tabs>
          <w:tab w:val="left" w:pos="1701"/>
          <w:tab w:val="decimal" w:pos="7938"/>
          <w:tab w:val="decimal" w:pos="8080"/>
        </w:tabs>
        <w:ind w:left="709" w:right="-1"/>
        <w:jc w:val="both"/>
        <w:rPr>
          <w:szCs w:val="22"/>
        </w:rPr>
      </w:pPr>
      <w:r w:rsidRPr="004B509D">
        <w:rPr>
          <w:szCs w:val="22"/>
        </w:rPr>
        <w:t>Do 2 kondygnacyjnego budynku którego wysokość nie przekracza 12 m, należy zapewnić utwardzone dojście do wejścia do budynku połączone z drogą pożarową o szerokości 1,5 m i długości nie przekraczającej 30 m. Należy zapewnić możliwość przejazdu po drodze pożarowej, lub możliwość zawracania po placu manewrowym o wymiarach 20 x 20 m.</w:t>
      </w:r>
    </w:p>
    <w:p w14:paraId="4EF66794" w14:textId="77777777" w:rsidR="00A54FA0" w:rsidRPr="004B509D" w:rsidRDefault="00A54FA0" w:rsidP="002E61C6">
      <w:pPr>
        <w:tabs>
          <w:tab w:val="left" w:pos="1701"/>
          <w:tab w:val="decimal" w:pos="7938"/>
          <w:tab w:val="decimal" w:pos="8080"/>
        </w:tabs>
        <w:ind w:left="709" w:right="-1" w:hanging="283"/>
        <w:jc w:val="both"/>
        <w:rPr>
          <w:rFonts w:eastAsia="MS Mincho"/>
          <w:b/>
          <w:szCs w:val="22"/>
          <w:lang w:eastAsia="en-US"/>
        </w:rPr>
      </w:pPr>
    </w:p>
    <w:p w14:paraId="5DF076F3" w14:textId="77777777" w:rsidR="0099616E" w:rsidRPr="004B509D" w:rsidRDefault="0099616E" w:rsidP="002E61C6">
      <w:pPr>
        <w:tabs>
          <w:tab w:val="left" w:pos="1701"/>
          <w:tab w:val="decimal" w:pos="7938"/>
          <w:tab w:val="decimal" w:pos="8080"/>
        </w:tabs>
        <w:ind w:left="709" w:right="-1" w:hanging="283"/>
        <w:jc w:val="both"/>
        <w:rPr>
          <w:rFonts w:eastAsia="MS Mincho"/>
          <w:b/>
          <w:szCs w:val="22"/>
          <w:lang w:eastAsia="en-US"/>
        </w:rPr>
      </w:pPr>
      <w:r w:rsidRPr="004B509D">
        <w:rPr>
          <w:rFonts w:eastAsia="MS Mincho"/>
          <w:b/>
          <w:szCs w:val="22"/>
          <w:lang w:eastAsia="en-US"/>
        </w:rPr>
        <w:t xml:space="preserve">Uwagi </w:t>
      </w:r>
    </w:p>
    <w:p w14:paraId="6D102E7A" w14:textId="77777777" w:rsidR="0099616E" w:rsidRPr="004B509D" w:rsidRDefault="0099616E" w:rsidP="002E61C6">
      <w:pPr>
        <w:tabs>
          <w:tab w:val="left" w:pos="1701"/>
          <w:tab w:val="decimal" w:pos="7938"/>
          <w:tab w:val="decimal" w:pos="8080"/>
        </w:tabs>
        <w:ind w:left="709" w:right="-1" w:hanging="283"/>
        <w:jc w:val="both"/>
        <w:rPr>
          <w:rFonts w:eastAsia="MS Mincho"/>
          <w:szCs w:val="22"/>
          <w:lang w:eastAsia="en-US"/>
        </w:rPr>
      </w:pPr>
      <w:r w:rsidRPr="004B509D">
        <w:rPr>
          <w:rFonts w:eastAsia="MS Mincho"/>
          <w:szCs w:val="22"/>
          <w:lang w:eastAsia="en-US"/>
        </w:rPr>
        <w:t xml:space="preserve">Nie przewiduje się odstępstw od przepisów przeciwpożarowych. </w:t>
      </w:r>
    </w:p>
    <w:p w14:paraId="20D3F53C" w14:textId="77777777" w:rsidR="0099616E" w:rsidRPr="004B509D" w:rsidRDefault="0099616E" w:rsidP="002E61C6">
      <w:pPr>
        <w:tabs>
          <w:tab w:val="left" w:pos="1701"/>
          <w:tab w:val="decimal" w:pos="7938"/>
          <w:tab w:val="decimal" w:pos="8080"/>
        </w:tabs>
        <w:ind w:left="426" w:right="-1"/>
        <w:jc w:val="both"/>
        <w:rPr>
          <w:b/>
          <w:szCs w:val="22"/>
        </w:rPr>
      </w:pPr>
      <w:r w:rsidRPr="004B509D">
        <w:rPr>
          <w:rFonts w:eastAsia="MS Mincho"/>
          <w:szCs w:val="22"/>
          <w:lang w:eastAsia="en-US"/>
        </w:rPr>
        <w:tab/>
      </w:r>
    </w:p>
    <w:p w14:paraId="7E73BC76" w14:textId="77777777" w:rsidR="0099616E" w:rsidRPr="004B509D" w:rsidRDefault="0099616E" w:rsidP="002E61C6">
      <w:pPr>
        <w:pStyle w:val="Nagwek1"/>
        <w:keepLines/>
        <w:numPr>
          <w:ilvl w:val="0"/>
          <w:numId w:val="3"/>
        </w:numPr>
        <w:tabs>
          <w:tab w:val="left" w:pos="709"/>
        </w:tabs>
        <w:rPr>
          <w:bCs/>
          <w:spacing w:val="20"/>
          <w:szCs w:val="22"/>
        </w:rPr>
      </w:pPr>
      <w:bookmarkStart w:id="28" w:name="_Toc466736934"/>
      <w:r w:rsidRPr="004B509D">
        <w:rPr>
          <w:bCs/>
          <w:spacing w:val="20"/>
          <w:szCs w:val="22"/>
        </w:rPr>
        <w:t>Roboty budowlane w istniejących obiektach</w:t>
      </w:r>
      <w:bookmarkEnd w:id="28"/>
    </w:p>
    <w:p w14:paraId="3911E784" w14:textId="77777777" w:rsidR="0099616E" w:rsidRPr="004B509D" w:rsidRDefault="0099616E" w:rsidP="002E61C6">
      <w:pPr>
        <w:pStyle w:val="Akapitzlist"/>
        <w:tabs>
          <w:tab w:val="left" w:pos="1701"/>
          <w:tab w:val="decimal" w:pos="7938"/>
          <w:tab w:val="decimal" w:pos="8080"/>
        </w:tabs>
        <w:ind w:left="360" w:right="-1" w:firstLine="0"/>
        <w:rPr>
          <w:rFonts w:eastAsia="MS Mincho"/>
          <w:b/>
          <w:sz w:val="22"/>
          <w:szCs w:val="22"/>
          <w:lang w:eastAsia="en-US"/>
        </w:rPr>
      </w:pPr>
      <w:r w:rsidRPr="004B509D">
        <w:rPr>
          <w:rFonts w:eastAsia="MS Mincho"/>
          <w:b/>
          <w:sz w:val="22"/>
          <w:szCs w:val="22"/>
          <w:lang w:eastAsia="en-US"/>
        </w:rPr>
        <w:t>Rozbiórki</w:t>
      </w:r>
    </w:p>
    <w:p w14:paraId="7EEB751C"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rozbiórki i przebudowy wiat targowiska - wg Tomu PZT</w:t>
      </w:r>
    </w:p>
    <w:p w14:paraId="29F8C249"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rozbiórka obiektu mieszkalnego - wg Tomu PZT</w:t>
      </w:r>
    </w:p>
    <w:p w14:paraId="474241F6"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przebudowa sieci - wg Tomu PZT</w:t>
      </w:r>
    </w:p>
    <w:p w14:paraId="53E9533B" w14:textId="77777777" w:rsidR="0099616E" w:rsidRPr="004B509D" w:rsidRDefault="0099616E" w:rsidP="002E61C6">
      <w:pPr>
        <w:pStyle w:val="Akapitzlist"/>
        <w:tabs>
          <w:tab w:val="left" w:pos="1701"/>
          <w:tab w:val="decimal" w:pos="7938"/>
          <w:tab w:val="decimal" w:pos="8080"/>
        </w:tabs>
        <w:ind w:left="360" w:right="-1" w:firstLine="0"/>
        <w:rPr>
          <w:rFonts w:eastAsia="MS Mincho"/>
          <w:b/>
          <w:sz w:val="22"/>
          <w:szCs w:val="22"/>
          <w:lang w:eastAsia="en-US"/>
        </w:rPr>
      </w:pPr>
    </w:p>
    <w:p w14:paraId="392AE89C" w14:textId="77777777" w:rsidR="0099616E" w:rsidRPr="004B509D" w:rsidRDefault="0099616E" w:rsidP="002E61C6">
      <w:pPr>
        <w:pStyle w:val="Akapitzlist"/>
        <w:tabs>
          <w:tab w:val="left" w:pos="1701"/>
          <w:tab w:val="decimal" w:pos="7938"/>
          <w:tab w:val="decimal" w:pos="8080"/>
        </w:tabs>
        <w:ind w:left="360" w:right="-1" w:firstLine="0"/>
        <w:rPr>
          <w:rFonts w:eastAsia="MS Mincho"/>
          <w:b/>
          <w:sz w:val="22"/>
          <w:szCs w:val="22"/>
          <w:lang w:eastAsia="en-US"/>
        </w:rPr>
      </w:pPr>
      <w:r w:rsidRPr="004B509D">
        <w:rPr>
          <w:rFonts w:eastAsia="MS Mincho"/>
          <w:b/>
          <w:sz w:val="22"/>
          <w:szCs w:val="22"/>
          <w:lang w:eastAsia="en-US"/>
        </w:rPr>
        <w:t>Przewidywane prace przy budynku hali istniejącej</w:t>
      </w:r>
    </w:p>
    <w:p w14:paraId="3E2A6AE9"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wymiana izolacji termicznej na wełnę mineralną na istniejących ścianach mających pełnić funkcję ścian oddzielenia pożarowego</w:t>
      </w:r>
    </w:p>
    <w:p w14:paraId="7C5435FF"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xml:space="preserve">- wymiana drzwi wyjściowych z korytarza hali sportowej, klatki schodowej </w:t>
      </w:r>
      <w:proofErr w:type="spellStart"/>
      <w:r w:rsidRPr="004B509D">
        <w:rPr>
          <w:rFonts w:eastAsia="MS Mincho"/>
          <w:sz w:val="22"/>
          <w:szCs w:val="22"/>
          <w:lang w:eastAsia="en-US"/>
        </w:rPr>
        <w:t>foyer</w:t>
      </w:r>
      <w:proofErr w:type="spellEnd"/>
      <w:r w:rsidRPr="004B509D">
        <w:rPr>
          <w:rFonts w:eastAsia="MS Mincho"/>
          <w:sz w:val="22"/>
          <w:szCs w:val="22"/>
          <w:lang w:eastAsia="en-US"/>
        </w:rPr>
        <w:t xml:space="preserve"> trybun oraz z magazynku i Sali aerobiku/strzelnicy na drzwi przeciwpożarowe. Wg rysunków.</w:t>
      </w:r>
    </w:p>
    <w:p w14:paraId="45A8712C"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Demontaż zadaszenia nad magazynkami i salą aerobiku</w:t>
      </w:r>
    </w:p>
    <w:p w14:paraId="6A0A706F"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demontaż izolacji termicznej ścian zewnętrznych magazynku i Sali aerobiku</w:t>
      </w:r>
    </w:p>
    <w:p w14:paraId="2D884F28"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zamurowanie wybranych otworów oraz wykonanie innych otworowań</w:t>
      </w:r>
    </w:p>
    <w:p w14:paraId="61517C88"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inne prace przewidziane w opisie konstrukcji</w:t>
      </w:r>
    </w:p>
    <w:p w14:paraId="0E2366CB"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inne prace przewidziane w opisie instalacji sanitarnych</w:t>
      </w:r>
    </w:p>
    <w:p w14:paraId="7F2B371C"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p>
    <w:p w14:paraId="37EE244F" w14:textId="77777777" w:rsidR="0099616E" w:rsidRPr="004B509D" w:rsidRDefault="0099616E" w:rsidP="002E61C6">
      <w:pPr>
        <w:pStyle w:val="Akapitzlist"/>
        <w:tabs>
          <w:tab w:val="left" w:pos="1701"/>
          <w:tab w:val="decimal" w:pos="7938"/>
          <w:tab w:val="decimal" w:pos="8080"/>
        </w:tabs>
        <w:ind w:left="360" w:right="-1" w:firstLine="0"/>
        <w:rPr>
          <w:rFonts w:eastAsia="MS Mincho"/>
          <w:b/>
          <w:sz w:val="22"/>
          <w:szCs w:val="22"/>
          <w:lang w:eastAsia="en-US"/>
        </w:rPr>
      </w:pPr>
      <w:r w:rsidRPr="004B509D">
        <w:rPr>
          <w:rFonts w:eastAsia="MS Mincho"/>
          <w:b/>
          <w:sz w:val="22"/>
          <w:szCs w:val="22"/>
          <w:lang w:eastAsia="en-US"/>
        </w:rPr>
        <w:t>Obiekty związane z placem targowym</w:t>
      </w:r>
    </w:p>
    <w:p w14:paraId="45F3BD58"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 xml:space="preserve">- Przeniesienie w całości obiektu toalet w miejsce wskazane w tomie PZT. W tym celu należy przygotować fundamentowanie zgodnie z archiwalną dokumentacją targowiska. Zadbać o zabezpieczenie wyposażenia przed </w:t>
      </w:r>
      <w:proofErr w:type="spellStart"/>
      <w:r w:rsidRPr="004B509D">
        <w:rPr>
          <w:rFonts w:eastAsia="MS Mincho"/>
          <w:sz w:val="22"/>
          <w:szCs w:val="22"/>
          <w:lang w:eastAsia="en-US"/>
        </w:rPr>
        <w:t>zniszczceniem</w:t>
      </w:r>
      <w:proofErr w:type="spellEnd"/>
    </w:p>
    <w:p w14:paraId="32B3C039"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p>
    <w:p w14:paraId="34E209B9" w14:textId="77777777" w:rsidR="0099616E" w:rsidRPr="004B509D" w:rsidRDefault="0099616E" w:rsidP="002E61C6">
      <w:pPr>
        <w:pStyle w:val="Akapitzlist"/>
        <w:tabs>
          <w:tab w:val="left" w:pos="1701"/>
          <w:tab w:val="decimal" w:pos="7938"/>
          <w:tab w:val="decimal" w:pos="8080"/>
        </w:tabs>
        <w:ind w:left="360" w:right="-1" w:firstLine="0"/>
        <w:rPr>
          <w:rFonts w:eastAsia="MS Mincho"/>
          <w:sz w:val="22"/>
          <w:szCs w:val="22"/>
          <w:lang w:eastAsia="en-US"/>
        </w:rPr>
      </w:pPr>
      <w:r w:rsidRPr="004B509D">
        <w:rPr>
          <w:rFonts w:eastAsia="MS Mincho"/>
          <w:sz w:val="22"/>
          <w:szCs w:val="22"/>
          <w:lang w:eastAsia="en-US"/>
        </w:rPr>
        <w:t>Przed przystąpieniem do prac przy obiektach istniejących należy odpowiednio zabezpieczyć front robót przed zniszczeniami części niemodyfikowanych obiektu oraz przed dostępem osób postronnych z wyznaczeniem odpowiednich, tymczasowych dróg ewakuacyjnych.</w:t>
      </w:r>
    </w:p>
    <w:p w14:paraId="5E9BCED4" w14:textId="77777777" w:rsidR="00245EFC" w:rsidRPr="004B509D" w:rsidRDefault="00245EFC" w:rsidP="002E61C6">
      <w:pPr>
        <w:pStyle w:val="Akapitzlist"/>
        <w:tabs>
          <w:tab w:val="left" w:pos="1701"/>
          <w:tab w:val="decimal" w:pos="7938"/>
          <w:tab w:val="decimal" w:pos="8080"/>
        </w:tabs>
        <w:ind w:left="360" w:right="-1" w:firstLine="0"/>
        <w:rPr>
          <w:rFonts w:eastAsia="MS Mincho"/>
          <w:sz w:val="22"/>
          <w:szCs w:val="22"/>
          <w:lang w:eastAsia="en-US"/>
        </w:rPr>
      </w:pPr>
    </w:p>
    <w:p w14:paraId="1A5A85F1" w14:textId="77777777" w:rsidR="00761A5E" w:rsidRPr="004B509D" w:rsidRDefault="00761A5E" w:rsidP="002E61C6">
      <w:pPr>
        <w:pStyle w:val="Nagwek1"/>
        <w:keepLines/>
        <w:numPr>
          <w:ilvl w:val="0"/>
          <w:numId w:val="3"/>
        </w:numPr>
        <w:tabs>
          <w:tab w:val="left" w:pos="709"/>
        </w:tabs>
        <w:rPr>
          <w:bCs/>
          <w:spacing w:val="20"/>
          <w:szCs w:val="22"/>
        </w:rPr>
      </w:pPr>
      <w:bookmarkStart w:id="29" w:name="_Toc466736935"/>
      <w:bookmarkStart w:id="30" w:name="_Toc386123300"/>
      <w:r w:rsidRPr="004B509D">
        <w:rPr>
          <w:bCs/>
          <w:spacing w:val="20"/>
          <w:szCs w:val="22"/>
        </w:rPr>
        <w:t>ROZWIĄZANIA KONSTRUKCYJNO-BUDOWLANE</w:t>
      </w:r>
      <w:bookmarkEnd w:id="29"/>
    </w:p>
    <w:p w14:paraId="1DD129BF" w14:textId="77777777" w:rsidR="00B86E3E" w:rsidRPr="004B509D" w:rsidRDefault="00B86E3E" w:rsidP="002E61C6">
      <w:pPr>
        <w:pStyle w:val="Nagwek2"/>
        <w:numPr>
          <w:ilvl w:val="1"/>
          <w:numId w:val="3"/>
        </w:numPr>
        <w:jc w:val="left"/>
        <w:rPr>
          <w:kern w:val="0"/>
        </w:rPr>
      </w:pPr>
      <w:bookmarkStart w:id="31" w:name="_Toc466736936"/>
      <w:bookmarkEnd w:id="30"/>
      <w:r w:rsidRPr="004B509D">
        <w:rPr>
          <w:kern w:val="0"/>
        </w:rPr>
        <w:t>Normy</w:t>
      </w:r>
      <w:bookmarkEnd w:id="31"/>
    </w:p>
    <w:p w14:paraId="7C3B4AE4" w14:textId="77777777" w:rsidR="00B86E3E" w:rsidRPr="004B509D" w:rsidRDefault="00B86E3E" w:rsidP="002E61C6"/>
    <w:p w14:paraId="09B50A1D" w14:textId="77777777" w:rsidR="00B86E3E" w:rsidRPr="004B509D" w:rsidRDefault="00B86E3E" w:rsidP="002E61C6">
      <w:pPr>
        <w:jc w:val="both"/>
        <w:rPr>
          <w:szCs w:val="22"/>
        </w:rPr>
      </w:pPr>
      <w:r w:rsidRPr="004B509D">
        <w:rPr>
          <w:szCs w:val="22"/>
        </w:rPr>
        <w:t>Projekt konstrukcji budynku wykonano w oparciu o następujące normy:</w:t>
      </w:r>
    </w:p>
    <w:p w14:paraId="0151A2A0" w14:textId="77777777" w:rsidR="00B86E3E" w:rsidRPr="004B509D" w:rsidRDefault="00B86E3E" w:rsidP="002E61C6">
      <w:pPr>
        <w:jc w:val="both"/>
        <w:rPr>
          <w:szCs w:val="22"/>
        </w:rPr>
      </w:pPr>
      <w:r w:rsidRPr="004B509D">
        <w:rPr>
          <w:szCs w:val="22"/>
        </w:rPr>
        <w:t xml:space="preserve">[1] </w:t>
      </w:r>
      <w:r w:rsidRPr="004B509D">
        <w:rPr>
          <w:szCs w:val="22"/>
        </w:rPr>
        <w:tab/>
        <w:t>PN-82/B-02000, Obciążenia budowli - zasady ustalania wartości;</w:t>
      </w:r>
    </w:p>
    <w:p w14:paraId="33D88E6C" w14:textId="77777777" w:rsidR="00B86E3E" w:rsidRPr="004B509D" w:rsidRDefault="00B86E3E" w:rsidP="002E61C6">
      <w:pPr>
        <w:jc w:val="both"/>
        <w:rPr>
          <w:szCs w:val="22"/>
        </w:rPr>
      </w:pPr>
      <w:r w:rsidRPr="004B509D">
        <w:rPr>
          <w:szCs w:val="22"/>
        </w:rPr>
        <w:t xml:space="preserve">[2] </w:t>
      </w:r>
      <w:r w:rsidRPr="004B509D">
        <w:rPr>
          <w:szCs w:val="22"/>
        </w:rPr>
        <w:tab/>
        <w:t>PN-82/B-02001, Obciążenia budowli - obciążenia stałe;</w:t>
      </w:r>
    </w:p>
    <w:p w14:paraId="15DC84DA" w14:textId="77777777" w:rsidR="00B86E3E" w:rsidRPr="004B509D" w:rsidRDefault="00B86E3E" w:rsidP="002E61C6">
      <w:pPr>
        <w:jc w:val="both"/>
        <w:rPr>
          <w:szCs w:val="22"/>
        </w:rPr>
      </w:pPr>
      <w:r w:rsidRPr="004B509D">
        <w:rPr>
          <w:szCs w:val="22"/>
        </w:rPr>
        <w:t xml:space="preserve">[3] </w:t>
      </w:r>
      <w:r w:rsidRPr="004B509D">
        <w:rPr>
          <w:szCs w:val="22"/>
        </w:rPr>
        <w:tab/>
        <w:t>PN-82/B-02003, Obciążenia budowli - obciążenia zmienne technologiczne;</w:t>
      </w:r>
    </w:p>
    <w:p w14:paraId="47E16657" w14:textId="77777777" w:rsidR="00B86E3E" w:rsidRPr="004B509D" w:rsidRDefault="00B86E3E" w:rsidP="002E61C6">
      <w:pPr>
        <w:jc w:val="both"/>
        <w:rPr>
          <w:szCs w:val="22"/>
        </w:rPr>
      </w:pPr>
      <w:r w:rsidRPr="004B509D">
        <w:rPr>
          <w:szCs w:val="22"/>
        </w:rPr>
        <w:t xml:space="preserve">[4] </w:t>
      </w:r>
      <w:r w:rsidRPr="004B509D">
        <w:rPr>
          <w:szCs w:val="22"/>
        </w:rPr>
        <w:tab/>
        <w:t>PN-80/B-02010, Obciążenia w obliczeniach statycznych, obciążenie śniegiem;</w:t>
      </w:r>
    </w:p>
    <w:p w14:paraId="2D1FF036" w14:textId="77777777" w:rsidR="00B86E3E" w:rsidRPr="004B509D" w:rsidRDefault="00B86E3E" w:rsidP="002E61C6">
      <w:pPr>
        <w:jc w:val="both"/>
        <w:rPr>
          <w:szCs w:val="22"/>
        </w:rPr>
      </w:pPr>
      <w:r w:rsidRPr="004B509D">
        <w:rPr>
          <w:szCs w:val="22"/>
        </w:rPr>
        <w:t xml:space="preserve">[5] </w:t>
      </w:r>
      <w:r w:rsidRPr="004B509D">
        <w:rPr>
          <w:szCs w:val="22"/>
        </w:rPr>
        <w:tab/>
        <w:t>PN-77/B-02011, Obciążenia w obliczeniach statycznych, obciążenie wiatrem;</w:t>
      </w:r>
    </w:p>
    <w:p w14:paraId="3D4F0642" w14:textId="77777777" w:rsidR="00B86E3E" w:rsidRPr="004B509D" w:rsidRDefault="00B86E3E" w:rsidP="002E61C6">
      <w:pPr>
        <w:jc w:val="both"/>
        <w:rPr>
          <w:szCs w:val="22"/>
        </w:rPr>
      </w:pPr>
      <w:r w:rsidRPr="004B509D">
        <w:rPr>
          <w:szCs w:val="22"/>
        </w:rPr>
        <w:t xml:space="preserve">[6] </w:t>
      </w:r>
      <w:r w:rsidRPr="004B509D">
        <w:rPr>
          <w:szCs w:val="22"/>
        </w:rPr>
        <w:tab/>
        <w:t xml:space="preserve">PN-B-03264:2002, Konstrukcje betonowe, żelbetowe i sprężone, obliczenia statyczne </w:t>
      </w:r>
      <w:r w:rsidRPr="004B509D">
        <w:rPr>
          <w:szCs w:val="22"/>
        </w:rPr>
        <w:tab/>
        <w:t xml:space="preserve">i </w:t>
      </w:r>
      <w:r w:rsidRPr="004B509D">
        <w:rPr>
          <w:szCs w:val="22"/>
        </w:rPr>
        <w:tab/>
        <w:t>projektowanie;</w:t>
      </w:r>
    </w:p>
    <w:p w14:paraId="1BAFE620" w14:textId="77777777" w:rsidR="00B86E3E" w:rsidRPr="004B509D" w:rsidRDefault="00B86E3E" w:rsidP="002E61C6">
      <w:pPr>
        <w:jc w:val="both"/>
        <w:rPr>
          <w:szCs w:val="22"/>
        </w:rPr>
      </w:pPr>
      <w:r w:rsidRPr="004B509D">
        <w:rPr>
          <w:szCs w:val="22"/>
        </w:rPr>
        <w:t xml:space="preserve">[7] </w:t>
      </w:r>
      <w:r w:rsidRPr="004B509D">
        <w:rPr>
          <w:szCs w:val="22"/>
        </w:rPr>
        <w:tab/>
        <w:t>PN-B-03002:2007. Konstrukcje murowe, projektowanie i obliczanie;</w:t>
      </w:r>
    </w:p>
    <w:p w14:paraId="461C0C6D" w14:textId="77777777" w:rsidR="00B86E3E" w:rsidRPr="004B509D" w:rsidRDefault="00B86E3E" w:rsidP="002E61C6">
      <w:pPr>
        <w:jc w:val="both"/>
        <w:rPr>
          <w:szCs w:val="22"/>
        </w:rPr>
      </w:pPr>
      <w:r w:rsidRPr="004B509D">
        <w:rPr>
          <w:szCs w:val="22"/>
        </w:rPr>
        <w:t xml:space="preserve">[8] </w:t>
      </w:r>
      <w:r w:rsidRPr="004B509D">
        <w:rPr>
          <w:szCs w:val="22"/>
        </w:rPr>
        <w:tab/>
        <w:t>PN-B-03150. Konstrukcje drewniane, obliczenia statyczne i projektowanie;</w:t>
      </w:r>
    </w:p>
    <w:p w14:paraId="3D159148" w14:textId="4722E005" w:rsidR="00B86E3E" w:rsidRPr="004B509D" w:rsidRDefault="00B86E3E" w:rsidP="002E61C6">
      <w:pPr>
        <w:jc w:val="both"/>
        <w:rPr>
          <w:szCs w:val="22"/>
        </w:rPr>
      </w:pPr>
      <w:r w:rsidRPr="004B509D">
        <w:rPr>
          <w:szCs w:val="22"/>
        </w:rPr>
        <w:t xml:space="preserve">[9] </w:t>
      </w:r>
      <w:r w:rsidRPr="004B509D">
        <w:rPr>
          <w:szCs w:val="22"/>
        </w:rPr>
        <w:tab/>
        <w:t>PN-90/B-03299, Konstrukcje stalowe, obliczenia statyczne i projektowanie</w:t>
      </w:r>
    </w:p>
    <w:p w14:paraId="371BB3E3" w14:textId="77777777" w:rsidR="009B7362" w:rsidRPr="004B509D" w:rsidRDefault="009B7362" w:rsidP="009B7362">
      <w:pPr>
        <w:rPr>
          <w:sz w:val="20"/>
        </w:rPr>
      </w:pPr>
      <w:r w:rsidRPr="004B509D">
        <w:t>[10]</w:t>
      </w:r>
      <w:r w:rsidRPr="004B509D">
        <w:tab/>
        <w:t>PN-81/B-03020, Posadowienie bezpośrednie budowli</w:t>
      </w:r>
    </w:p>
    <w:p w14:paraId="1FF8EA4C" w14:textId="77777777" w:rsidR="009B7362" w:rsidRPr="004B509D" w:rsidRDefault="009B7362" w:rsidP="002E61C6">
      <w:pPr>
        <w:jc w:val="both"/>
        <w:rPr>
          <w:szCs w:val="22"/>
        </w:rPr>
      </w:pPr>
    </w:p>
    <w:p w14:paraId="7F734F45" w14:textId="77777777" w:rsidR="00B86E3E" w:rsidRPr="004B509D" w:rsidRDefault="00B86E3E" w:rsidP="002E61C6"/>
    <w:p w14:paraId="05B4FB49" w14:textId="77777777" w:rsidR="00B86E3E" w:rsidRPr="004B509D" w:rsidRDefault="00B86E3E" w:rsidP="002E61C6">
      <w:pPr>
        <w:pStyle w:val="Nagwek2"/>
        <w:numPr>
          <w:ilvl w:val="1"/>
          <w:numId w:val="3"/>
        </w:numPr>
        <w:jc w:val="left"/>
        <w:rPr>
          <w:kern w:val="0"/>
        </w:rPr>
      </w:pPr>
      <w:bookmarkStart w:id="32" w:name="_Toc466736937"/>
      <w:r w:rsidRPr="004B509D">
        <w:rPr>
          <w:kern w:val="0"/>
        </w:rPr>
        <w:t>Ocena stanu technicznego istniejącej konstrukcji</w:t>
      </w:r>
      <w:bookmarkEnd w:id="32"/>
    </w:p>
    <w:p w14:paraId="0B18E4AF" w14:textId="77777777" w:rsidR="00B86E3E" w:rsidRPr="004B509D" w:rsidRDefault="00B86E3E" w:rsidP="002E61C6"/>
    <w:p w14:paraId="5509B3C9" w14:textId="77777777" w:rsidR="00B86E3E" w:rsidRPr="004B509D" w:rsidRDefault="00B86E3E" w:rsidP="002E61C6">
      <w:pPr>
        <w:ind w:left="709"/>
        <w:jc w:val="both"/>
        <w:rPr>
          <w:szCs w:val="22"/>
        </w:rPr>
      </w:pPr>
      <w:r w:rsidRPr="004B509D">
        <w:rPr>
          <w:szCs w:val="22"/>
        </w:rPr>
        <w:t>Istniejący budynek jest skonstruowany następująco:</w:t>
      </w:r>
    </w:p>
    <w:p w14:paraId="70431848" w14:textId="77777777" w:rsidR="00B86E3E" w:rsidRPr="004B509D" w:rsidRDefault="00B86E3E" w:rsidP="002E61C6">
      <w:pPr>
        <w:pStyle w:val="Akapitzlist"/>
        <w:numPr>
          <w:ilvl w:val="0"/>
          <w:numId w:val="13"/>
        </w:numPr>
        <w:rPr>
          <w:sz w:val="22"/>
          <w:szCs w:val="22"/>
        </w:rPr>
      </w:pPr>
      <w:r w:rsidRPr="004B509D">
        <w:rPr>
          <w:sz w:val="22"/>
          <w:szCs w:val="22"/>
        </w:rPr>
        <w:t>posadowienie bezpośrednie na ławach i stopach fundamentowych;</w:t>
      </w:r>
    </w:p>
    <w:p w14:paraId="5907826F" w14:textId="77777777" w:rsidR="00B86E3E" w:rsidRPr="004B509D" w:rsidRDefault="00B86E3E" w:rsidP="002E61C6">
      <w:pPr>
        <w:pStyle w:val="Akapitzlist"/>
        <w:numPr>
          <w:ilvl w:val="0"/>
          <w:numId w:val="13"/>
        </w:numPr>
        <w:rPr>
          <w:sz w:val="22"/>
          <w:szCs w:val="22"/>
        </w:rPr>
      </w:pPr>
      <w:r w:rsidRPr="004B509D">
        <w:rPr>
          <w:sz w:val="22"/>
          <w:szCs w:val="22"/>
        </w:rPr>
        <w:t xml:space="preserve">konstrukcja hali sportowej  szkieletowa żelbetowa z wypełnieniami murowanymi z bloczków </w:t>
      </w:r>
      <w:proofErr w:type="spellStart"/>
      <w:r w:rsidRPr="004B509D">
        <w:rPr>
          <w:sz w:val="22"/>
          <w:szCs w:val="22"/>
        </w:rPr>
        <w:t>Silka</w:t>
      </w:r>
      <w:proofErr w:type="spellEnd"/>
      <w:r w:rsidRPr="004B509D">
        <w:rPr>
          <w:sz w:val="22"/>
          <w:szCs w:val="22"/>
        </w:rPr>
        <w:t xml:space="preserve"> pomiędzy słupami; słupy utwierdzone w stopach fundamentowych, dach lekki o konstrukcji stalowej;</w:t>
      </w:r>
    </w:p>
    <w:p w14:paraId="1023B4F8" w14:textId="77777777" w:rsidR="00B86E3E" w:rsidRPr="004B509D" w:rsidRDefault="00B86E3E" w:rsidP="002E61C6">
      <w:pPr>
        <w:pStyle w:val="Akapitzlist"/>
        <w:numPr>
          <w:ilvl w:val="0"/>
          <w:numId w:val="13"/>
        </w:numPr>
        <w:rPr>
          <w:sz w:val="22"/>
          <w:szCs w:val="22"/>
        </w:rPr>
      </w:pPr>
      <w:r w:rsidRPr="004B509D">
        <w:rPr>
          <w:sz w:val="22"/>
          <w:szCs w:val="22"/>
        </w:rPr>
        <w:t xml:space="preserve">przybudówki do hali w układzie konstrukcyjnym ścianowym z bloczków </w:t>
      </w:r>
      <w:proofErr w:type="spellStart"/>
      <w:r w:rsidRPr="004B509D">
        <w:rPr>
          <w:sz w:val="22"/>
          <w:szCs w:val="22"/>
        </w:rPr>
        <w:t>Silka</w:t>
      </w:r>
      <w:proofErr w:type="spellEnd"/>
      <w:r w:rsidRPr="004B509D">
        <w:rPr>
          <w:sz w:val="22"/>
          <w:szCs w:val="22"/>
        </w:rPr>
        <w:t>, ściany fundamentowe żelbetowe posadowione na ławach fundamentowych, stropy monolityczne żelbetowe; dachy drewniane krokwiowe;</w:t>
      </w:r>
    </w:p>
    <w:p w14:paraId="44E23D00" w14:textId="77777777" w:rsidR="00B86E3E" w:rsidRPr="004B509D" w:rsidRDefault="00B86E3E" w:rsidP="002E61C6">
      <w:pPr>
        <w:pStyle w:val="Akapitzlist"/>
        <w:numPr>
          <w:ilvl w:val="0"/>
          <w:numId w:val="13"/>
        </w:numPr>
        <w:rPr>
          <w:sz w:val="22"/>
          <w:szCs w:val="22"/>
        </w:rPr>
      </w:pPr>
      <w:r w:rsidRPr="004B509D">
        <w:rPr>
          <w:sz w:val="22"/>
          <w:szCs w:val="22"/>
        </w:rPr>
        <w:t>widownia żelbetowa, w postaci krzyżowo zbrojonej płyty opartej na ścianach żelbetowych oraz na wieńcu ściany zewnętrznej;</w:t>
      </w:r>
    </w:p>
    <w:p w14:paraId="364AF79A" w14:textId="77777777" w:rsidR="00B86E3E" w:rsidRPr="004B509D" w:rsidRDefault="00B86E3E" w:rsidP="002E61C6">
      <w:pPr>
        <w:pStyle w:val="Akapitzlist"/>
        <w:numPr>
          <w:ilvl w:val="0"/>
          <w:numId w:val="13"/>
        </w:numPr>
        <w:rPr>
          <w:sz w:val="22"/>
          <w:szCs w:val="22"/>
        </w:rPr>
      </w:pPr>
      <w:r w:rsidRPr="004B509D">
        <w:rPr>
          <w:sz w:val="22"/>
          <w:szCs w:val="22"/>
        </w:rPr>
        <w:t xml:space="preserve">posadzka w postaci płyty żelbetowej o grubości 15 cm, zbrojona siatkami zbrojeniowymi, </w:t>
      </w:r>
      <w:proofErr w:type="spellStart"/>
      <w:r w:rsidRPr="004B509D">
        <w:rPr>
          <w:sz w:val="22"/>
          <w:szCs w:val="22"/>
        </w:rPr>
        <w:t>dylatowana</w:t>
      </w:r>
      <w:proofErr w:type="spellEnd"/>
      <w:r w:rsidRPr="004B509D">
        <w:rPr>
          <w:sz w:val="22"/>
          <w:szCs w:val="22"/>
        </w:rPr>
        <w:t>.</w:t>
      </w:r>
    </w:p>
    <w:p w14:paraId="7509972C" w14:textId="77777777" w:rsidR="00B86E3E" w:rsidRPr="004B509D" w:rsidRDefault="00B86E3E" w:rsidP="002E61C6">
      <w:pPr>
        <w:pStyle w:val="Akapitzlist"/>
        <w:ind w:left="1440" w:firstLine="0"/>
        <w:rPr>
          <w:sz w:val="22"/>
          <w:szCs w:val="22"/>
        </w:rPr>
      </w:pPr>
    </w:p>
    <w:p w14:paraId="0BF97716" w14:textId="77777777" w:rsidR="00B86E3E" w:rsidRPr="004B509D" w:rsidRDefault="00B86E3E" w:rsidP="002E61C6">
      <w:pPr>
        <w:ind w:left="709"/>
        <w:jc w:val="both"/>
        <w:rPr>
          <w:szCs w:val="22"/>
        </w:rPr>
      </w:pPr>
      <w:r w:rsidRPr="004B509D">
        <w:rPr>
          <w:szCs w:val="22"/>
        </w:rPr>
        <w:t>Stan techniczny istniejącej konstrukcji obiektu jest następujący:</w:t>
      </w:r>
    </w:p>
    <w:p w14:paraId="7C5A4375" w14:textId="77777777" w:rsidR="00B86E3E" w:rsidRPr="004B509D" w:rsidRDefault="00B86E3E" w:rsidP="002E61C6">
      <w:pPr>
        <w:pStyle w:val="Akapitzlist"/>
        <w:numPr>
          <w:ilvl w:val="0"/>
          <w:numId w:val="13"/>
        </w:numPr>
        <w:rPr>
          <w:sz w:val="22"/>
          <w:szCs w:val="22"/>
        </w:rPr>
      </w:pPr>
      <w:r w:rsidRPr="004B509D">
        <w:rPr>
          <w:sz w:val="22"/>
          <w:szCs w:val="22"/>
        </w:rPr>
        <w:lastRenderedPageBreak/>
        <w:t xml:space="preserve">posadowienie obiektu jest stabilne, nie zaobserwowano zjawisk świadczących o nadmiernych lub nierównomiernych </w:t>
      </w:r>
      <w:proofErr w:type="spellStart"/>
      <w:r w:rsidRPr="004B509D">
        <w:rPr>
          <w:sz w:val="22"/>
          <w:szCs w:val="22"/>
        </w:rPr>
        <w:t>osiadaniach</w:t>
      </w:r>
      <w:proofErr w:type="spellEnd"/>
      <w:r w:rsidRPr="004B509D">
        <w:rPr>
          <w:sz w:val="22"/>
          <w:szCs w:val="22"/>
        </w:rPr>
        <w:t xml:space="preserve"> fundamentów;</w:t>
      </w:r>
    </w:p>
    <w:p w14:paraId="2DDACFBF" w14:textId="77777777" w:rsidR="00B86E3E" w:rsidRPr="004B509D" w:rsidRDefault="00B86E3E" w:rsidP="002E61C6">
      <w:pPr>
        <w:pStyle w:val="Akapitzlist"/>
        <w:numPr>
          <w:ilvl w:val="0"/>
          <w:numId w:val="13"/>
        </w:numPr>
        <w:rPr>
          <w:sz w:val="22"/>
          <w:szCs w:val="22"/>
        </w:rPr>
      </w:pPr>
      <w:r w:rsidRPr="004B509D">
        <w:rPr>
          <w:sz w:val="22"/>
          <w:szCs w:val="22"/>
        </w:rPr>
        <w:t>konstrukcja żelbetowa (słupy, ściany, stropy) w stanie zadowalającym, bez większych odkształceń i przemieszczeń;</w:t>
      </w:r>
    </w:p>
    <w:p w14:paraId="3E60B01F" w14:textId="77777777" w:rsidR="00B86E3E" w:rsidRPr="004B509D" w:rsidRDefault="00B86E3E" w:rsidP="002E61C6">
      <w:pPr>
        <w:pStyle w:val="Akapitzlist"/>
        <w:numPr>
          <w:ilvl w:val="0"/>
          <w:numId w:val="13"/>
        </w:numPr>
        <w:rPr>
          <w:sz w:val="22"/>
          <w:szCs w:val="22"/>
        </w:rPr>
      </w:pPr>
      <w:r w:rsidRPr="004B509D">
        <w:rPr>
          <w:sz w:val="22"/>
          <w:szCs w:val="22"/>
        </w:rPr>
        <w:t>konstrukcja stalowa dachu w stanie dobrym, bez oznak korozji i bez widocznych odkształceń;</w:t>
      </w:r>
    </w:p>
    <w:p w14:paraId="1E517805" w14:textId="77777777" w:rsidR="00B86E3E" w:rsidRPr="004B509D" w:rsidRDefault="00B86E3E" w:rsidP="002E61C6">
      <w:pPr>
        <w:pStyle w:val="Akapitzlist"/>
        <w:numPr>
          <w:ilvl w:val="0"/>
          <w:numId w:val="13"/>
        </w:numPr>
        <w:rPr>
          <w:sz w:val="22"/>
          <w:szCs w:val="22"/>
        </w:rPr>
      </w:pPr>
      <w:r w:rsidRPr="004B509D">
        <w:rPr>
          <w:sz w:val="22"/>
          <w:szCs w:val="22"/>
        </w:rPr>
        <w:t>konstrukcje murowe stabilne, z widocznymi zarysowaniami i pęknięciami zwłaszcza w miejscach styku z konstrukcjami żelbetowymi, uszkodzenia te wynikają z niedostatecznej współpracy tych elementów oraz różnic odkształceń termiczno-skurczowych i nie mają wpływu na nośność tych elementów;</w:t>
      </w:r>
    </w:p>
    <w:p w14:paraId="36761ABA" w14:textId="77777777" w:rsidR="00B86E3E" w:rsidRPr="004B509D" w:rsidRDefault="00B86E3E" w:rsidP="002E61C6">
      <w:pPr>
        <w:pStyle w:val="Akapitzlist"/>
        <w:numPr>
          <w:ilvl w:val="0"/>
          <w:numId w:val="13"/>
        </w:numPr>
        <w:rPr>
          <w:sz w:val="22"/>
          <w:szCs w:val="22"/>
        </w:rPr>
      </w:pPr>
      <w:r w:rsidRPr="004B509D">
        <w:rPr>
          <w:sz w:val="22"/>
          <w:szCs w:val="22"/>
        </w:rPr>
        <w:t>posadzka w stanie zadowalającym.</w:t>
      </w:r>
    </w:p>
    <w:p w14:paraId="6BEC3346" w14:textId="77777777" w:rsidR="00B86E3E" w:rsidRPr="004B509D" w:rsidRDefault="00B86E3E" w:rsidP="002E61C6">
      <w:pPr>
        <w:pStyle w:val="Akapitzlist"/>
        <w:ind w:left="1440" w:firstLine="0"/>
        <w:rPr>
          <w:sz w:val="22"/>
          <w:szCs w:val="22"/>
        </w:rPr>
      </w:pPr>
    </w:p>
    <w:p w14:paraId="5F77FF3C" w14:textId="77777777" w:rsidR="00B86E3E" w:rsidRPr="004B509D" w:rsidRDefault="00B86E3E" w:rsidP="002E61C6">
      <w:pPr>
        <w:ind w:left="709"/>
        <w:jc w:val="both"/>
        <w:rPr>
          <w:szCs w:val="22"/>
        </w:rPr>
      </w:pPr>
      <w:r w:rsidRPr="004B509D">
        <w:rPr>
          <w:szCs w:val="22"/>
        </w:rPr>
        <w:t>Zasadnicza konstrukcja obiektu zostanie generalnie zachowana a istniejące schematy statyczne oraz obciążenia nie ulegną zmianie. Planuje się jedynie dociążenie na skraju budynku istniejących stóp fundamentowych w osi 1 oraz ławy żelbetowej w osi 2 ciężarem nowej, dodatkowej kondygnacji planowanej rozbudowy. Elementy konstrukcji budynku wraz fundamentami posiadają odpowiednie zapasy nośności i przeniosą dodatkowe obciążenia. Ogólnie konstrukcja istniejącego obiektu jest w zadowalającym stanie technicznym, w pełni umożliwiającym wykonanie planowanych prac budowlanych.</w:t>
      </w:r>
    </w:p>
    <w:p w14:paraId="198795EA" w14:textId="77777777" w:rsidR="00B86E3E" w:rsidRPr="004B509D" w:rsidRDefault="00B86E3E" w:rsidP="002E61C6"/>
    <w:p w14:paraId="018EE1D1" w14:textId="77777777" w:rsidR="00B86E3E" w:rsidRPr="004B509D" w:rsidRDefault="00B86E3E" w:rsidP="002E61C6"/>
    <w:p w14:paraId="6179BE0E" w14:textId="77777777" w:rsidR="00B86E3E" w:rsidRPr="004B509D" w:rsidRDefault="00B86E3E" w:rsidP="002E61C6"/>
    <w:p w14:paraId="167D0298" w14:textId="4C4CA9B5" w:rsidR="00B86E3E" w:rsidRPr="004B509D" w:rsidRDefault="00B86E3E" w:rsidP="002E61C6">
      <w:pPr>
        <w:pStyle w:val="Nagwek2"/>
        <w:numPr>
          <w:ilvl w:val="1"/>
          <w:numId w:val="3"/>
        </w:numPr>
        <w:jc w:val="left"/>
        <w:rPr>
          <w:kern w:val="0"/>
        </w:rPr>
      </w:pPr>
      <w:bookmarkStart w:id="33" w:name="_Toc466736938"/>
      <w:r w:rsidRPr="004B509D">
        <w:rPr>
          <w:kern w:val="0"/>
        </w:rPr>
        <w:t>Roboty rozbiórkowe</w:t>
      </w:r>
      <w:r w:rsidR="002D1FF1" w:rsidRPr="004B509D">
        <w:rPr>
          <w:kern w:val="0"/>
        </w:rPr>
        <w:t xml:space="preserve"> hali sportowej</w:t>
      </w:r>
      <w:bookmarkEnd w:id="33"/>
    </w:p>
    <w:p w14:paraId="54D9488D" w14:textId="77777777" w:rsidR="00B86E3E" w:rsidRPr="004B509D" w:rsidRDefault="00B86E3E" w:rsidP="002E61C6">
      <w:pPr>
        <w:ind w:left="709"/>
        <w:jc w:val="both"/>
        <w:rPr>
          <w:szCs w:val="22"/>
        </w:rPr>
      </w:pPr>
    </w:p>
    <w:p w14:paraId="2EC12011" w14:textId="77777777" w:rsidR="00B86E3E" w:rsidRPr="004B509D" w:rsidRDefault="00B86E3E" w:rsidP="002E61C6">
      <w:pPr>
        <w:ind w:left="709"/>
        <w:jc w:val="both"/>
        <w:rPr>
          <w:szCs w:val="22"/>
        </w:rPr>
      </w:pPr>
      <w:r w:rsidRPr="004B509D">
        <w:rPr>
          <w:szCs w:val="22"/>
        </w:rPr>
        <w:t>Zakres rozbiórek jest następujący:</w:t>
      </w:r>
    </w:p>
    <w:p w14:paraId="41F7F3A8" w14:textId="77777777" w:rsidR="00B86E3E" w:rsidRPr="004B509D" w:rsidRDefault="00B86E3E" w:rsidP="002E61C6">
      <w:pPr>
        <w:numPr>
          <w:ilvl w:val="0"/>
          <w:numId w:val="39"/>
        </w:numPr>
        <w:jc w:val="both"/>
        <w:rPr>
          <w:szCs w:val="22"/>
        </w:rPr>
      </w:pPr>
      <w:r w:rsidRPr="004B509D">
        <w:rPr>
          <w:szCs w:val="22"/>
        </w:rPr>
        <w:t>dach drewniany nad przybudówką w osiach 1-2/G-M;</w:t>
      </w:r>
    </w:p>
    <w:p w14:paraId="604B58CF" w14:textId="77777777" w:rsidR="00B86E3E" w:rsidRPr="004B509D" w:rsidRDefault="00B86E3E" w:rsidP="002E61C6">
      <w:pPr>
        <w:numPr>
          <w:ilvl w:val="0"/>
          <w:numId w:val="39"/>
        </w:numPr>
        <w:jc w:val="both"/>
        <w:rPr>
          <w:szCs w:val="22"/>
        </w:rPr>
      </w:pPr>
      <w:r w:rsidRPr="004B509D">
        <w:rPr>
          <w:szCs w:val="22"/>
        </w:rPr>
        <w:t>ściany murowane konstrukcyjne przybudówki w osiach 1-2/G-M do poziomu nowoprojektowanego stropu żelbetowego.</w:t>
      </w:r>
    </w:p>
    <w:p w14:paraId="459AE2CD" w14:textId="77777777" w:rsidR="00B86E3E" w:rsidRPr="004B509D" w:rsidRDefault="00B86E3E" w:rsidP="002E61C6">
      <w:r w:rsidRPr="004B509D">
        <w:tab/>
      </w:r>
    </w:p>
    <w:p w14:paraId="61FBB800" w14:textId="77777777" w:rsidR="00B86E3E" w:rsidRPr="004B509D" w:rsidRDefault="00B86E3E" w:rsidP="002E61C6">
      <w:pPr>
        <w:jc w:val="both"/>
        <w:rPr>
          <w:szCs w:val="22"/>
        </w:rPr>
      </w:pPr>
      <w:r w:rsidRPr="004B509D">
        <w:rPr>
          <w:szCs w:val="22"/>
        </w:rPr>
        <w:tab/>
        <w:t xml:space="preserve">Zaplanowane prace rozbiórkowe nie zmienią schematów statycznych istniejącego obiektu, nie </w:t>
      </w:r>
      <w:r w:rsidRPr="004B509D">
        <w:rPr>
          <w:szCs w:val="22"/>
        </w:rPr>
        <w:tab/>
        <w:t xml:space="preserve">zmienią jego obciążeń, nie zmniejszą stateczności pozostałej konstrukcji i mogą być bezpiecznie </w:t>
      </w:r>
      <w:r w:rsidRPr="004B509D">
        <w:rPr>
          <w:szCs w:val="22"/>
        </w:rPr>
        <w:tab/>
        <w:t>wykonane bez dodatkowych zabiegów konstrukcyjnych.</w:t>
      </w:r>
    </w:p>
    <w:p w14:paraId="10CEB690" w14:textId="77777777" w:rsidR="00B86E3E" w:rsidRPr="004B509D" w:rsidRDefault="00B86E3E" w:rsidP="002E61C6"/>
    <w:p w14:paraId="653E6EA1" w14:textId="77777777" w:rsidR="00B86E3E" w:rsidRPr="004B509D" w:rsidRDefault="00B86E3E" w:rsidP="002E61C6">
      <w:pPr>
        <w:pStyle w:val="Nagwek2"/>
        <w:numPr>
          <w:ilvl w:val="1"/>
          <w:numId w:val="3"/>
        </w:numPr>
        <w:jc w:val="left"/>
        <w:rPr>
          <w:kern w:val="0"/>
        </w:rPr>
      </w:pPr>
      <w:bookmarkStart w:id="34" w:name="_Toc466736939"/>
      <w:r w:rsidRPr="004B509D">
        <w:rPr>
          <w:kern w:val="0"/>
        </w:rPr>
        <w:t>Fundamenty, kategoria geotechniczna</w:t>
      </w:r>
      <w:bookmarkEnd w:id="34"/>
    </w:p>
    <w:p w14:paraId="2726F8CC" w14:textId="77777777" w:rsidR="00B86E3E" w:rsidRPr="004B509D" w:rsidRDefault="00B86E3E" w:rsidP="002E61C6"/>
    <w:p w14:paraId="1D236993" w14:textId="77777777" w:rsidR="00B86E3E" w:rsidRPr="004B509D" w:rsidRDefault="00B86E3E" w:rsidP="002E61C6">
      <w:pPr>
        <w:jc w:val="both"/>
        <w:rPr>
          <w:szCs w:val="22"/>
        </w:rPr>
      </w:pPr>
      <w:r w:rsidRPr="004B509D">
        <w:tab/>
      </w:r>
      <w:r w:rsidRPr="004B509D">
        <w:rPr>
          <w:szCs w:val="22"/>
        </w:rPr>
        <w:t xml:space="preserve">Projekt  posadowienia opracowano na </w:t>
      </w:r>
      <w:r w:rsidRPr="004B509D">
        <w:rPr>
          <w:szCs w:val="22"/>
        </w:rPr>
        <w:tab/>
        <w:t xml:space="preserve">podstawie "Opinii geotechnicznej wraz z dokumentacją </w:t>
      </w:r>
      <w:r w:rsidRPr="004B509D">
        <w:rPr>
          <w:szCs w:val="22"/>
        </w:rPr>
        <w:tab/>
        <w:t xml:space="preserve">badań podłoża gruntowego określającą warunki gruntowo-wodne terenu pod projektowaną </w:t>
      </w:r>
      <w:r w:rsidRPr="004B509D">
        <w:rPr>
          <w:szCs w:val="22"/>
        </w:rPr>
        <w:tab/>
        <w:t xml:space="preserve">budowę przyszkolnej Krytej Pływalni w Twardogórze" </w:t>
      </w:r>
      <w:r w:rsidRPr="004B509D">
        <w:rPr>
          <w:szCs w:val="22"/>
        </w:rPr>
        <w:tab/>
        <w:t xml:space="preserve">wykonaną przez firmę GEOSKOP Sp. </w:t>
      </w:r>
    </w:p>
    <w:p w14:paraId="72960078" w14:textId="77777777" w:rsidR="00B86E3E" w:rsidRPr="004B509D" w:rsidRDefault="00B86E3E" w:rsidP="002E61C6">
      <w:pPr>
        <w:jc w:val="both"/>
        <w:rPr>
          <w:szCs w:val="22"/>
        </w:rPr>
      </w:pPr>
      <w:r w:rsidRPr="004B509D">
        <w:rPr>
          <w:szCs w:val="22"/>
        </w:rPr>
        <w:tab/>
        <w:t xml:space="preserve">z o.o. Sp.k.  </w:t>
      </w:r>
    </w:p>
    <w:p w14:paraId="7F9CF426" w14:textId="77777777" w:rsidR="00B86E3E" w:rsidRPr="004B509D" w:rsidRDefault="00B86E3E" w:rsidP="002E61C6">
      <w:pPr>
        <w:jc w:val="both"/>
        <w:rPr>
          <w:szCs w:val="22"/>
        </w:rPr>
      </w:pPr>
    </w:p>
    <w:p w14:paraId="434F600C" w14:textId="77777777" w:rsidR="00B86E3E" w:rsidRPr="004B509D" w:rsidRDefault="00B86E3E" w:rsidP="002E61C6">
      <w:pPr>
        <w:jc w:val="both"/>
        <w:rPr>
          <w:szCs w:val="22"/>
        </w:rPr>
      </w:pPr>
      <w:r w:rsidRPr="004B509D">
        <w:rPr>
          <w:szCs w:val="22"/>
        </w:rPr>
        <w:tab/>
      </w:r>
      <w:proofErr w:type="spellStart"/>
      <w:r w:rsidRPr="004B509D">
        <w:rPr>
          <w:szCs w:val="22"/>
        </w:rPr>
        <w:t>Zaprojektowanobezpośrednie</w:t>
      </w:r>
      <w:proofErr w:type="spellEnd"/>
      <w:r w:rsidRPr="004B509D">
        <w:rPr>
          <w:szCs w:val="22"/>
        </w:rPr>
        <w:t xml:space="preserve"> posadowienie obiektu na ławach betonowych i płycie </w:t>
      </w:r>
      <w:r w:rsidRPr="004B509D">
        <w:rPr>
          <w:szCs w:val="22"/>
        </w:rPr>
        <w:tab/>
        <w:t>fundamentowej żelbetowej monolitycznej.</w:t>
      </w:r>
    </w:p>
    <w:p w14:paraId="57248B24" w14:textId="77777777" w:rsidR="00B86E3E" w:rsidRPr="004B509D" w:rsidRDefault="00B86E3E" w:rsidP="002E61C6">
      <w:pPr>
        <w:jc w:val="both"/>
        <w:rPr>
          <w:szCs w:val="22"/>
        </w:rPr>
      </w:pPr>
      <w:r w:rsidRPr="004B509D">
        <w:rPr>
          <w:szCs w:val="22"/>
        </w:rPr>
        <w:tab/>
        <w:t>Przyjęto następujące poziomy posadowienia dla projektowanych fundamentów:</w:t>
      </w:r>
    </w:p>
    <w:p w14:paraId="2FFADBAA" w14:textId="77777777" w:rsidR="00B86E3E" w:rsidRPr="004B509D" w:rsidRDefault="00B86E3E" w:rsidP="002E61C6">
      <w:pPr>
        <w:pStyle w:val="Akapitzlist"/>
        <w:numPr>
          <w:ilvl w:val="0"/>
          <w:numId w:val="13"/>
        </w:numPr>
        <w:rPr>
          <w:bCs/>
          <w:i/>
          <w:iCs/>
          <w:sz w:val="22"/>
          <w:szCs w:val="22"/>
        </w:rPr>
      </w:pPr>
      <w:r w:rsidRPr="004B509D">
        <w:rPr>
          <w:sz w:val="22"/>
          <w:szCs w:val="22"/>
        </w:rPr>
        <w:t xml:space="preserve">w osiach 1-4/B-K przyjęto poziom posadowienia jak dla istniejących fundamentów hali sportowej tj. -1.00 m=173.46 m </w:t>
      </w:r>
      <w:proofErr w:type="spellStart"/>
      <w:r w:rsidRPr="004B509D">
        <w:rPr>
          <w:sz w:val="22"/>
          <w:szCs w:val="22"/>
        </w:rPr>
        <w:t>n.p.m</w:t>
      </w:r>
      <w:proofErr w:type="spellEnd"/>
      <w:r w:rsidRPr="004B509D">
        <w:rPr>
          <w:sz w:val="22"/>
          <w:szCs w:val="22"/>
        </w:rPr>
        <w:t xml:space="preserve"> (poziom ±0.00=174.46 m n.p.m.);</w:t>
      </w:r>
    </w:p>
    <w:p w14:paraId="45C9DEB3" w14:textId="77777777" w:rsidR="00B86E3E" w:rsidRPr="004B509D" w:rsidRDefault="00B86E3E" w:rsidP="002E61C6">
      <w:pPr>
        <w:pStyle w:val="Akapitzlist"/>
        <w:numPr>
          <w:ilvl w:val="0"/>
          <w:numId w:val="13"/>
        </w:numPr>
        <w:rPr>
          <w:bCs/>
          <w:i/>
          <w:iCs/>
          <w:sz w:val="22"/>
          <w:szCs w:val="22"/>
        </w:rPr>
      </w:pPr>
      <w:r w:rsidRPr="004B509D">
        <w:rPr>
          <w:sz w:val="22"/>
          <w:szCs w:val="22"/>
        </w:rPr>
        <w:t xml:space="preserve">ze względu na zaprojektowane </w:t>
      </w:r>
      <w:proofErr w:type="spellStart"/>
      <w:r w:rsidRPr="004B509D">
        <w:rPr>
          <w:sz w:val="22"/>
          <w:szCs w:val="22"/>
        </w:rPr>
        <w:t>podposadzkowe</w:t>
      </w:r>
      <w:proofErr w:type="spellEnd"/>
      <w:r w:rsidRPr="004B509D">
        <w:rPr>
          <w:sz w:val="22"/>
          <w:szCs w:val="22"/>
        </w:rPr>
        <w:t xml:space="preserve"> kanały instalacyjne w obszarze hali basenowej w osiach A i 6 poziom posadowienia przyjęto na rzędnej </w:t>
      </w:r>
    </w:p>
    <w:p w14:paraId="6C715FFA" w14:textId="77777777" w:rsidR="00B86E3E" w:rsidRPr="004B509D" w:rsidRDefault="00B86E3E" w:rsidP="002E61C6">
      <w:pPr>
        <w:pStyle w:val="Akapitzlist"/>
        <w:ind w:left="1440" w:firstLine="0"/>
        <w:rPr>
          <w:sz w:val="22"/>
          <w:szCs w:val="22"/>
        </w:rPr>
      </w:pPr>
      <w:r w:rsidRPr="004B509D">
        <w:rPr>
          <w:sz w:val="22"/>
          <w:szCs w:val="22"/>
        </w:rPr>
        <w:t>-1.45 m=173.01 m n.p.m.;</w:t>
      </w:r>
    </w:p>
    <w:p w14:paraId="547BE9B0" w14:textId="77777777" w:rsidR="00B86E3E" w:rsidRPr="004B509D" w:rsidRDefault="00B86E3E" w:rsidP="002E61C6">
      <w:pPr>
        <w:pStyle w:val="Akapitzlist"/>
        <w:numPr>
          <w:ilvl w:val="0"/>
          <w:numId w:val="13"/>
        </w:numPr>
        <w:rPr>
          <w:bCs/>
          <w:i/>
          <w:iCs/>
          <w:sz w:val="22"/>
          <w:szCs w:val="22"/>
        </w:rPr>
      </w:pPr>
      <w:r w:rsidRPr="004B509D">
        <w:rPr>
          <w:sz w:val="22"/>
          <w:szCs w:val="22"/>
        </w:rPr>
        <w:t xml:space="preserve">dla kondygnacji podziemnej (osie 4-7/I-L) posadowienie płyty fundamentowej przyjęto na poziomie -3.63 m=170.83 m n.p.m.; </w:t>
      </w:r>
    </w:p>
    <w:p w14:paraId="30C0E61F" w14:textId="77777777" w:rsidR="00B86E3E" w:rsidRPr="004B509D" w:rsidRDefault="00B86E3E" w:rsidP="002E61C6">
      <w:pPr>
        <w:pStyle w:val="Akapitzlist"/>
        <w:numPr>
          <w:ilvl w:val="0"/>
          <w:numId w:val="13"/>
        </w:numPr>
        <w:rPr>
          <w:bCs/>
          <w:i/>
          <w:iCs/>
          <w:sz w:val="22"/>
          <w:szCs w:val="22"/>
        </w:rPr>
      </w:pPr>
      <w:r w:rsidRPr="004B509D">
        <w:rPr>
          <w:sz w:val="22"/>
          <w:szCs w:val="22"/>
        </w:rPr>
        <w:t>posadowienie żelbetowej niecki basenowej przyjęto na poziomie -1.18÷ -1.63 m n.p.m.</w:t>
      </w:r>
    </w:p>
    <w:p w14:paraId="7348FD4A" w14:textId="77777777" w:rsidR="00B86E3E" w:rsidRPr="004B509D" w:rsidRDefault="00B86E3E" w:rsidP="002E61C6">
      <w:pPr>
        <w:jc w:val="both"/>
        <w:rPr>
          <w:szCs w:val="22"/>
        </w:rPr>
      </w:pPr>
    </w:p>
    <w:p w14:paraId="5229EB67" w14:textId="77777777" w:rsidR="00B86E3E" w:rsidRPr="004B509D" w:rsidRDefault="00B86E3E" w:rsidP="002E61C6">
      <w:pPr>
        <w:jc w:val="both"/>
        <w:rPr>
          <w:szCs w:val="22"/>
        </w:rPr>
      </w:pPr>
      <w:r w:rsidRPr="004B509D">
        <w:rPr>
          <w:szCs w:val="22"/>
        </w:rPr>
        <w:tab/>
        <w:t>Zgodnie z badaniami gruntowymi w poziomie posadowienia zalegają piaski średnie (I</w:t>
      </w:r>
      <w:r w:rsidRPr="004B509D">
        <w:rPr>
          <w:szCs w:val="22"/>
          <w:vertAlign w:val="subscript"/>
        </w:rPr>
        <w:t>D</w:t>
      </w:r>
      <w:r w:rsidRPr="004B509D">
        <w:rPr>
          <w:szCs w:val="22"/>
        </w:rPr>
        <w:t>=0.60),</w:t>
      </w:r>
      <w:r w:rsidRPr="004B509D">
        <w:rPr>
          <w:szCs w:val="22"/>
        </w:rPr>
        <w:tab/>
        <w:t>piaski drobne (I</w:t>
      </w:r>
      <w:r w:rsidRPr="004B509D">
        <w:rPr>
          <w:szCs w:val="22"/>
          <w:vertAlign w:val="subscript"/>
        </w:rPr>
        <w:t>D</w:t>
      </w:r>
      <w:r w:rsidRPr="004B509D">
        <w:rPr>
          <w:szCs w:val="22"/>
        </w:rPr>
        <w:t xml:space="preserve">=0.50) w stanie </w:t>
      </w:r>
      <w:proofErr w:type="spellStart"/>
      <w:r w:rsidRPr="004B509D">
        <w:rPr>
          <w:szCs w:val="22"/>
        </w:rPr>
        <w:t>średniozagęszczonym</w:t>
      </w:r>
      <w:proofErr w:type="spellEnd"/>
      <w:r w:rsidRPr="004B509D">
        <w:rPr>
          <w:szCs w:val="22"/>
        </w:rPr>
        <w:t xml:space="preserve"> oraz nasypy budowalne zbudowane z </w:t>
      </w:r>
      <w:r w:rsidRPr="004B509D">
        <w:rPr>
          <w:szCs w:val="22"/>
        </w:rPr>
        <w:tab/>
        <w:t xml:space="preserve">mieszaniny piasku średniego, fragmentów cegieł i </w:t>
      </w:r>
      <w:proofErr w:type="spellStart"/>
      <w:r w:rsidRPr="004B509D">
        <w:rPr>
          <w:szCs w:val="22"/>
        </w:rPr>
        <w:t>tłucznia.Grunty</w:t>
      </w:r>
      <w:proofErr w:type="spellEnd"/>
      <w:r w:rsidRPr="004B509D">
        <w:rPr>
          <w:szCs w:val="22"/>
        </w:rPr>
        <w:t xml:space="preserve"> piaszczyste oraz nasypy </w:t>
      </w:r>
      <w:r w:rsidRPr="004B509D">
        <w:rPr>
          <w:szCs w:val="22"/>
        </w:rPr>
        <w:tab/>
        <w:t xml:space="preserve">budowlane nadają się do bezpośredniego posadowienia </w:t>
      </w:r>
      <w:r w:rsidRPr="004B509D">
        <w:rPr>
          <w:szCs w:val="22"/>
        </w:rPr>
        <w:tab/>
        <w:t xml:space="preserve">budynku. </w:t>
      </w:r>
    </w:p>
    <w:p w14:paraId="2D38C16F" w14:textId="77777777" w:rsidR="00B86E3E" w:rsidRPr="004B509D" w:rsidRDefault="00B86E3E" w:rsidP="002E61C6">
      <w:pPr>
        <w:jc w:val="both"/>
        <w:rPr>
          <w:szCs w:val="22"/>
        </w:rPr>
      </w:pPr>
    </w:p>
    <w:p w14:paraId="75619231" w14:textId="77777777" w:rsidR="00B86E3E" w:rsidRPr="004B509D" w:rsidRDefault="00B86E3E" w:rsidP="002E61C6">
      <w:pPr>
        <w:jc w:val="both"/>
        <w:rPr>
          <w:szCs w:val="22"/>
        </w:rPr>
      </w:pPr>
      <w:r w:rsidRPr="004B509D">
        <w:rPr>
          <w:szCs w:val="22"/>
        </w:rPr>
        <w:tab/>
        <w:t xml:space="preserve">W podłożu stwierdzono występowanie wody gruntowej o charakterze </w:t>
      </w:r>
      <w:r w:rsidRPr="004B509D">
        <w:rPr>
          <w:szCs w:val="22"/>
        </w:rPr>
        <w:tab/>
        <w:t xml:space="preserve">swobodnym. Zwierciadło </w:t>
      </w:r>
      <w:r w:rsidRPr="004B509D">
        <w:rPr>
          <w:szCs w:val="22"/>
        </w:rPr>
        <w:tab/>
        <w:t xml:space="preserve">wody gruntowej zostało nawiercone na głębokości 4,1÷4,4 m </w:t>
      </w:r>
      <w:proofErr w:type="spellStart"/>
      <w:r w:rsidRPr="004B509D">
        <w:rPr>
          <w:szCs w:val="22"/>
        </w:rPr>
        <w:t>ppt</w:t>
      </w:r>
      <w:proofErr w:type="spellEnd"/>
      <w:r w:rsidRPr="004B509D">
        <w:rPr>
          <w:szCs w:val="22"/>
        </w:rPr>
        <w:t xml:space="preserve">. (tj. na </w:t>
      </w:r>
      <w:proofErr w:type="spellStart"/>
      <w:r w:rsidRPr="004B509D">
        <w:rPr>
          <w:szCs w:val="22"/>
        </w:rPr>
        <w:t>rzednych</w:t>
      </w:r>
      <w:proofErr w:type="spellEnd"/>
      <w:r w:rsidRPr="004B509D">
        <w:rPr>
          <w:szCs w:val="22"/>
        </w:rPr>
        <w:t xml:space="preserve"> </w:t>
      </w:r>
      <w:r w:rsidRPr="004B509D">
        <w:rPr>
          <w:szCs w:val="22"/>
        </w:rPr>
        <w:tab/>
        <w:t xml:space="preserve">169,82÷169,84 m n.p.m.). Ze względu na fakt, że warstwa wodonośna nie jest izolowana ciągłą </w:t>
      </w:r>
      <w:r w:rsidRPr="004B509D">
        <w:rPr>
          <w:szCs w:val="22"/>
        </w:rPr>
        <w:tab/>
        <w:t xml:space="preserve">warstwą gruntów </w:t>
      </w:r>
      <w:proofErr w:type="spellStart"/>
      <w:r w:rsidRPr="004B509D">
        <w:rPr>
          <w:szCs w:val="22"/>
        </w:rPr>
        <w:t>słaboprzepuszczalnych</w:t>
      </w:r>
      <w:proofErr w:type="spellEnd"/>
      <w:r w:rsidRPr="004B509D">
        <w:rPr>
          <w:szCs w:val="22"/>
        </w:rPr>
        <w:t xml:space="preserve">  oraz bliskie </w:t>
      </w:r>
      <w:proofErr w:type="spellStart"/>
      <w:r w:rsidRPr="004B509D">
        <w:rPr>
          <w:szCs w:val="22"/>
        </w:rPr>
        <w:t>sasiedztwo</w:t>
      </w:r>
      <w:proofErr w:type="spellEnd"/>
      <w:r w:rsidRPr="004B509D">
        <w:rPr>
          <w:szCs w:val="22"/>
        </w:rPr>
        <w:t xml:space="preserve"> rzeki </w:t>
      </w:r>
      <w:proofErr w:type="spellStart"/>
      <w:r w:rsidRPr="004B509D">
        <w:rPr>
          <w:szCs w:val="22"/>
        </w:rPr>
        <w:t>Skoryni</w:t>
      </w:r>
      <w:proofErr w:type="spellEnd"/>
      <w:r w:rsidRPr="004B509D">
        <w:rPr>
          <w:szCs w:val="22"/>
        </w:rPr>
        <w:t xml:space="preserve"> </w:t>
      </w:r>
      <w:proofErr w:type="spellStart"/>
      <w:r w:rsidRPr="004B509D">
        <w:rPr>
          <w:szCs w:val="22"/>
        </w:rPr>
        <w:t>mozliwe</w:t>
      </w:r>
      <w:proofErr w:type="spellEnd"/>
      <w:r w:rsidRPr="004B509D">
        <w:rPr>
          <w:szCs w:val="22"/>
        </w:rPr>
        <w:t xml:space="preserve"> jest </w:t>
      </w:r>
      <w:r w:rsidRPr="004B509D">
        <w:rPr>
          <w:szCs w:val="22"/>
        </w:rPr>
        <w:tab/>
        <w:t>występowanie wahania zwierciadła wody podziemnej o około ±1,0 m.</w:t>
      </w:r>
    </w:p>
    <w:p w14:paraId="3B325DF5" w14:textId="77777777" w:rsidR="00B86E3E" w:rsidRPr="004B509D" w:rsidRDefault="00B86E3E" w:rsidP="002E61C6">
      <w:pPr>
        <w:jc w:val="both"/>
        <w:rPr>
          <w:szCs w:val="22"/>
        </w:rPr>
      </w:pPr>
    </w:p>
    <w:p w14:paraId="164B5919" w14:textId="77777777" w:rsidR="00B86E3E" w:rsidRPr="004B509D" w:rsidRDefault="00B86E3E" w:rsidP="002E61C6">
      <w:pPr>
        <w:jc w:val="both"/>
        <w:rPr>
          <w:szCs w:val="22"/>
        </w:rPr>
      </w:pPr>
      <w:r w:rsidRPr="004B509D">
        <w:rPr>
          <w:szCs w:val="22"/>
        </w:rPr>
        <w:tab/>
        <w:t xml:space="preserve">Ze względu na możliwe wahania poziomu wód gruntowych kondygnację podziemną </w:t>
      </w:r>
      <w:r w:rsidRPr="004B509D">
        <w:rPr>
          <w:szCs w:val="22"/>
        </w:rPr>
        <w:tab/>
        <w:t xml:space="preserve">zaprojektowano jako wannę szczelną żelbetową. Izolacja przeciwwodna kondygnacji podziemnej </w:t>
      </w:r>
      <w:r w:rsidRPr="004B509D">
        <w:rPr>
          <w:szCs w:val="22"/>
        </w:rPr>
        <w:tab/>
        <w:t>według wytycznych branży architektonicznej.</w:t>
      </w:r>
    </w:p>
    <w:p w14:paraId="63A5C66F" w14:textId="77777777" w:rsidR="00B86E3E" w:rsidRPr="004B509D" w:rsidRDefault="00B86E3E" w:rsidP="002E61C6">
      <w:pPr>
        <w:jc w:val="both"/>
        <w:rPr>
          <w:szCs w:val="22"/>
        </w:rPr>
      </w:pPr>
    </w:p>
    <w:p w14:paraId="69BA6C8F" w14:textId="77777777" w:rsidR="00B86E3E" w:rsidRPr="004B509D" w:rsidRDefault="00B86E3E" w:rsidP="002E61C6">
      <w:pPr>
        <w:jc w:val="both"/>
        <w:rPr>
          <w:szCs w:val="22"/>
        </w:rPr>
      </w:pPr>
      <w:r w:rsidRPr="004B509D">
        <w:rPr>
          <w:szCs w:val="22"/>
        </w:rPr>
        <w:tab/>
        <w:t xml:space="preserve">Obiekt zalicza się do II kategorii geotechnicznej w prostych warunkach gruntowych. Szkody </w:t>
      </w:r>
      <w:r w:rsidRPr="004B509D">
        <w:rPr>
          <w:szCs w:val="22"/>
        </w:rPr>
        <w:tab/>
        <w:t>górnicze nie występują.</w:t>
      </w:r>
    </w:p>
    <w:p w14:paraId="2FE39ACB" w14:textId="77777777" w:rsidR="00B86E3E" w:rsidRPr="004B509D" w:rsidRDefault="00B86E3E" w:rsidP="002E61C6">
      <w:pPr>
        <w:jc w:val="both"/>
        <w:rPr>
          <w:szCs w:val="22"/>
        </w:rPr>
      </w:pPr>
    </w:p>
    <w:p w14:paraId="49B6265A" w14:textId="78B00852" w:rsidR="00B86E3E" w:rsidRPr="004B509D" w:rsidRDefault="00B86E3E" w:rsidP="002E61C6">
      <w:pPr>
        <w:jc w:val="both"/>
        <w:rPr>
          <w:szCs w:val="22"/>
        </w:rPr>
      </w:pPr>
      <w:r w:rsidRPr="004B509D">
        <w:rPr>
          <w:szCs w:val="22"/>
        </w:rPr>
        <w:tab/>
        <w:t>Układ fundamentów pokazano na rys. TWG_PB_PAB_K.01.</w:t>
      </w:r>
    </w:p>
    <w:p w14:paraId="6E8816CF" w14:textId="77777777" w:rsidR="002D1FF1" w:rsidRPr="004B509D" w:rsidRDefault="002D1FF1" w:rsidP="002D1FF1"/>
    <w:p w14:paraId="75E0068C" w14:textId="117E50DE" w:rsidR="002D1FF1" w:rsidRPr="004B509D" w:rsidRDefault="002D1FF1" w:rsidP="002D1FF1">
      <w:pPr>
        <w:pStyle w:val="Nagwek2"/>
        <w:numPr>
          <w:ilvl w:val="1"/>
          <w:numId w:val="3"/>
        </w:numPr>
        <w:jc w:val="left"/>
        <w:rPr>
          <w:kern w:val="0"/>
        </w:rPr>
      </w:pPr>
      <w:bookmarkStart w:id="35" w:name="_Toc466736940"/>
      <w:r w:rsidRPr="004B509D">
        <w:rPr>
          <w:kern w:val="0"/>
        </w:rPr>
        <w:t>Projekt geotechniczny</w:t>
      </w:r>
      <w:bookmarkEnd w:id="35"/>
    </w:p>
    <w:p w14:paraId="715CA10E" w14:textId="77777777" w:rsidR="00944331" w:rsidRPr="004B509D" w:rsidRDefault="002D1FF1" w:rsidP="00944331">
      <w:pPr>
        <w:rPr>
          <w:szCs w:val="22"/>
        </w:rPr>
      </w:pPr>
      <w:r w:rsidRPr="004B509D">
        <w:rPr>
          <w:szCs w:val="22"/>
        </w:rPr>
        <w:tab/>
      </w:r>
    </w:p>
    <w:p w14:paraId="099B8B0D" w14:textId="77777777" w:rsidR="00944331" w:rsidRPr="004B509D" w:rsidRDefault="00944331" w:rsidP="00944331">
      <w:pPr>
        <w:pStyle w:val="Nagwek2"/>
        <w:numPr>
          <w:ilvl w:val="2"/>
          <w:numId w:val="3"/>
        </w:numPr>
        <w:jc w:val="left"/>
        <w:rPr>
          <w:kern w:val="0"/>
        </w:rPr>
      </w:pPr>
      <w:bookmarkStart w:id="36" w:name="_Toc466736941"/>
      <w:r w:rsidRPr="004B509D">
        <w:rPr>
          <w:kern w:val="0"/>
        </w:rPr>
        <w:t>Prognoza zmian właściwości podłoża gruntowego w czasie</w:t>
      </w:r>
      <w:bookmarkEnd w:id="36"/>
    </w:p>
    <w:p w14:paraId="2F323A08" w14:textId="77777777" w:rsidR="00944331" w:rsidRPr="004B509D" w:rsidRDefault="00944331" w:rsidP="00944331">
      <w:pPr>
        <w:spacing w:before="120" w:after="120"/>
        <w:ind w:left="284"/>
        <w:jc w:val="both"/>
        <w:rPr>
          <w:szCs w:val="22"/>
        </w:rPr>
      </w:pPr>
      <w:r w:rsidRPr="004B509D">
        <w:rPr>
          <w:szCs w:val="22"/>
        </w:rPr>
        <w:t>Nie przewiduje się zmian właściwości gruntów w czasie pod warunkiem prowadzenia robót ziemnych i fundamentowych zgodnie z projektem budowlanym.</w:t>
      </w:r>
    </w:p>
    <w:p w14:paraId="34E9033F" w14:textId="77777777" w:rsidR="00944331" w:rsidRPr="004B509D" w:rsidRDefault="00944331" w:rsidP="00944331">
      <w:pPr>
        <w:pStyle w:val="Nagwek2"/>
        <w:numPr>
          <w:ilvl w:val="2"/>
          <w:numId w:val="3"/>
        </w:numPr>
        <w:jc w:val="left"/>
        <w:rPr>
          <w:kern w:val="0"/>
        </w:rPr>
      </w:pPr>
      <w:bookmarkStart w:id="37" w:name="_Toc466736942"/>
      <w:r w:rsidRPr="004B509D">
        <w:rPr>
          <w:kern w:val="0"/>
        </w:rPr>
        <w:lastRenderedPageBreak/>
        <w:t>Określenie obliczeniowych parametrów geotechnicznych</w:t>
      </w:r>
      <w:bookmarkEnd w:id="37"/>
    </w:p>
    <w:p w14:paraId="6A2E6685" w14:textId="77777777" w:rsidR="00944331" w:rsidRPr="004B509D" w:rsidRDefault="00944331" w:rsidP="00944331">
      <w:pPr>
        <w:spacing w:before="120" w:after="120"/>
        <w:ind w:left="284"/>
        <w:jc w:val="both"/>
        <w:rPr>
          <w:szCs w:val="22"/>
        </w:rPr>
      </w:pPr>
      <w:r w:rsidRPr="004B509D">
        <w:rPr>
          <w:szCs w:val="22"/>
        </w:rPr>
        <w:t>Parametry geotechniczne gruntów budujących poszczególne warstwy podano w załączniku 9 "Opinii geotechnicznej wraz z dokumentacją badań podłoża gruntowego określającą warunki gruntowo-wodne terenu pod projektowaną budowę przyszkolnej Krytej Pływalni w Twardogórze", wykonanej przez firmę GEOSKOP Sp. z o.o. Sp. k. w sierpniu 2016 r.</w:t>
      </w:r>
    </w:p>
    <w:p w14:paraId="111FE5F8" w14:textId="77777777" w:rsidR="00944331" w:rsidRPr="004B509D" w:rsidRDefault="00944331" w:rsidP="00944331">
      <w:pPr>
        <w:pStyle w:val="Nagwek2"/>
        <w:numPr>
          <w:ilvl w:val="2"/>
          <w:numId w:val="3"/>
        </w:numPr>
        <w:jc w:val="left"/>
        <w:rPr>
          <w:kern w:val="0"/>
        </w:rPr>
      </w:pPr>
      <w:bookmarkStart w:id="38" w:name="_Toc466736943"/>
      <w:r w:rsidRPr="004B509D">
        <w:rPr>
          <w:kern w:val="0"/>
        </w:rPr>
        <w:t>Określenie częściowych współczynników bezpieczeństwa dla obliczeń</w:t>
      </w:r>
      <w:bookmarkEnd w:id="38"/>
    </w:p>
    <w:p w14:paraId="0FC612EB" w14:textId="77777777" w:rsidR="00944331" w:rsidRPr="004B509D" w:rsidRDefault="00944331" w:rsidP="00944331">
      <w:pPr>
        <w:spacing w:before="120" w:after="120"/>
        <w:ind w:left="284"/>
        <w:jc w:val="both"/>
        <w:rPr>
          <w:szCs w:val="22"/>
        </w:rPr>
      </w:pPr>
      <w:r w:rsidRPr="004B509D">
        <w:rPr>
          <w:szCs w:val="22"/>
        </w:rPr>
        <w:t>Częściowe współczynniki bezpieczeństwa przyjęto zgodnie normą [10].</w:t>
      </w:r>
    </w:p>
    <w:p w14:paraId="3CD08136" w14:textId="77777777" w:rsidR="00944331" w:rsidRPr="004B509D" w:rsidRDefault="00944331" w:rsidP="00944331">
      <w:pPr>
        <w:pStyle w:val="Nagwek2"/>
        <w:numPr>
          <w:ilvl w:val="2"/>
          <w:numId w:val="3"/>
        </w:numPr>
        <w:jc w:val="left"/>
        <w:rPr>
          <w:kern w:val="0"/>
        </w:rPr>
      </w:pPr>
      <w:bookmarkStart w:id="39" w:name="_Toc466736944"/>
      <w:r w:rsidRPr="004B509D">
        <w:rPr>
          <w:kern w:val="0"/>
        </w:rPr>
        <w:t>Określenie oddziaływań od gruntu</w:t>
      </w:r>
      <w:bookmarkEnd w:id="39"/>
    </w:p>
    <w:p w14:paraId="25F9C52B" w14:textId="77777777" w:rsidR="00944331" w:rsidRPr="004B509D" w:rsidRDefault="00944331" w:rsidP="00944331">
      <w:pPr>
        <w:spacing w:before="120" w:after="120"/>
        <w:ind w:left="284"/>
        <w:jc w:val="both"/>
        <w:rPr>
          <w:szCs w:val="22"/>
        </w:rPr>
      </w:pPr>
      <w:r w:rsidRPr="004B509D">
        <w:rPr>
          <w:szCs w:val="22"/>
        </w:rPr>
        <w:t>Nie przewiduje się oddziaływań od gruntu pod warunkiem prowadzenia robót ziemnych i fundamentowych zgodnie z projektem budowlanym.</w:t>
      </w:r>
    </w:p>
    <w:p w14:paraId="7A0DC035" w14:textId="77777777" w:rsidR="00944331" w:rsidRPr="004B509D" w:rsidRDefault="00944331" w:rsidP="00944331">
      <w:pPr>
        <w:pStyle w:val="Nagwek2"/>
        <w:numPr>
          <w:ilvl w:val="2"/>
          <w:numId w:val="3"/>
        </w:numPr>
        <w:jc w:val="left"/>
        <w:rPr>
          <w:kern w:val="0"/>
        </w:rPr>
      </w:pPr>
      <w:bookmarkStart w:id="40" w:name="_Toc466736945"/>
      <w:r w:rsidRPr="004B509D">
        <w:rPr>
          <w:kern w:val="0"/>
        </w:rPr>
        <w:t>Przyjęcie modelu obliczeniowego podłoża gruntowego</w:t>
      </w:r>
      <w:bookmarkEnd w:id="40"/>
    </w:p>
    <w:p w14:paraId="7C93BD4B" w14:textId="77777777" w:rsidR="00944331" w:rsidRPr="004B509D" w:rsidRDefault="00944331" w:rsidP="00944331">
      <w:pPr>
        <w:spacing w:before="120" w:after="120"/>
        <w:ind w:left="284"/>
        <w:jc w:val="both"/>
        <w:rPr>
          <w:szCs w:val="22"/>
        </w:rPr>
      </w:pPr>
      <w:r w:rsidRPr="004B509D">
        <w:rPr>
          <w:szCs w:val="22"/>
        </w:rPr>
        <w:t>Model pracy podłoża przy sprawdzeniu oporu granicznego podłoża przyjęto według normy [10].</w:t>
      </w:r>
    </w:p>
    <w:p w14:paraId="4AD1D2D1" w14:textId="77777777" w:rsidR="00944331" w:rsidRPr="004B509D" w:rsidRDefault="00944331" w:rsidP="00944331">
      <w:pPr>
        <w:pStyle w:val="Nagwek2"/>
        <w:numPr>
          <w:ilvl w:val="2"/>
          <w:numId w:val="3"/>
        </w:numPr>
        <w:jc w:val="left"/>
        <w:rPr>
          <w:kern w:val="0"/>
        </w:rPr>
      </w:pPr>
      <w:bookmarkStart w:id="41" w:name="_Toc466736946"/>
      <w:r w:rsidRPr="004B509D">
        <w:rPr>
          <w:kern w:val="0"/>
        </w:rPr>
        <w:t>Ustalenie danych niezbędnych do zaprojektowania fundamentów</w:t>
      </w:r>
      <w:bookmarkEnd w:id="41"/>
    </w:p>
    <w:p w14:paraId="6E917D68" w14:textId="77777777" w:rsidR="00944331" w:rsidRPr="004B509D" w:rsidRDefault="00944331" w:rsidP="00944331">
      <w:pPr>
        <w:spacing w:before="120" w:after="120"/>
        <w:ind w:left="284"/>
        <w:jc w:val="both"/>
        <w:rPr>
          <w:szCs w:val="22"/>
        </w:rPr>
      </w:pPr>
      <w:r w:rsidRPr="004B509D">
        <w:rPr>
          <w:szCs w:val="22"/>
        </w:rPr>
        <w:t>Dane niezbędne do zaprojektowania fundamentów podano w załącznikach „Opinii geotechnicznej” wymienionej w p. 1.5.2.</w:t>
      </w:r>
    </w:p>
    <w:p w14:paraId="5E84E4AF" w14:textId="77777777" w:rsidR="00944331" w:rsidRPr="004B509D" w:rsidRDefault="00944331" w:rsidP="00944331">
      <w:pPr>
        <w:pStyle w:val="Nagwek2"/>
        <w:numPr>
          <w:ilvl w:val="2"/>
          <w:numId w:val="3"/>
        </w:numPr>
        <w:jc w:val="left"/>
        <w:rPr>
          <w:kern w:val="0"/>
        </w:rPr>
      </w:pPr>
      <w:bookmarkStart w:id="42" w:name="_Toc466736947"/>
      <w:r w:rsidRPr="004B509D">
        <w:rPr>
          <w:kern w:val="0"/>
        </w:rPr>
        <w:t>Specyfikacja badań niezbędnych do zapewnienia wymaganej jakości robót ziemnych i specjalistycznych robót geotechnicznych</w:t>
      </w:r>
      <w:bookmarkEnd w:id="42"/>
    </w:p>
    <w:p w14:paraId="2B45E89D" w14:textId="77777777" w:rsidR="00944331" w:rsidRPr="004B509D" w:rsidRDefault="00944331" w:rsidP="00944331">
      <w:pPr>
        <w:spacing w:before="120" w:after="120"/>
        <w:ind w:left="284"/>
        <w:jc w:val="both"/>
        <w:rPr>
          <w:szCs w:val="22"/>
        </w:rPr>
      </w:pPr>
      <w:r w:rsidRPr="004B509D">
        <w:rPr>
          <w:szCs w:val="22"/>
        </w:rPr>
        <w:t>Roboty ziemne należy prowadzić zgodnie z zasadami podanymi PN-B-06050: Geotechnika. Roboty ziemne, wymagania ogólne, specjalistyczne roboty geotechniczne. Przed przystąpieniem do robót należy usunąć z podłoża ewentualne przeszkody uniemożliwiające wykonanie wzmocnienia, w tym także ewentualne sieci instalacyjne, kanalizacyjne, elementy murowane, betonowe lub stalowe. Należy oznaczyć w terenie przebieg wszelkich pozostawionych instalacji podziemnych, które mogą ulec uszkodzeniu w wyniku prowadzonych prac. Wejście na teren budowy wymaga wcześniejszego rozwiązania problemu dojazdu, zwłaszcza maszyn ciężkich i samochodów. Ostateczny sposób przygotowania podłoża musi zostać uzgodniony przed przystąpieniem do prac, a poprawność jej wykonania potwierdzona pisemnie przez kierownika robót.</w:t>
      </w:r>
    </w:p>
    <w:p w14:paraId="33F99D1D" w14:textId="77777777" w:rsidR="00944331" w:rsidRPr="004B509D" w:rsidRDefault="00944331" w:rsidP="00944331">
      <w:pPr>
        <w:pStyle w:val="Nagwek2"/>
        <w:numPr>
          <w:ilvl w:val="2"/>
          <w:numId w:val="3"/>
        </w:numPr>
        <w:jc w:val="left"/>
        <w:rPr>
          <w:kern w:val="0"/>
        </w:rPr>
      </w:pPr>
      <w:bookmarkStart w:id="43" w:name="_Toc466736948"/>
      <w:r w:rsidRPr="004B509D">
        <w:rPr>
          <w:kern w:val="0"/>
        </w:rPr>
        <w:t>Określenie szkodliwości oddziaływań wód gruntowych na obiekt budowlany i sposobów przeciwdziałania tym zagrożeniom</w:t>
      </w:r>
      <w:bookmarkEnd w:id="43"/>
    </w:p>
    <w:p w14:paraId="0A0D1F5B" w14:textId="77777777" w:rsidR="00944331" w:rsidRPr="004B509D" w:rsidRDefault="00944331" w:rsidP="00944331">
      <w:pPr>
        <w:spacing w:before="120" w:after="120"/>
        <w:ind w:left="284"/>
        <w:jc w:val="both"/>
        <w:rPr>
          <w:szCs w:val="22"/>
        </w:rPr>
      </w:pPr>
      <w:r w:rsidRPr="004B509D">
        <w:rPr>
          <w:szCs w:val="22"/>
        </w:rPr>
        <w:t>W badaniach wymienionych w p. 1.5.2 stwierdzono występowanie wody gruntowej poniżej poziomu posadowienia. Wody gruntowe nie będą oddziaływać na fundamenty obiektu. Prace ziemne prowadzić zgodnie z wymogami normy PN-B-06050.</w:t>
      </w:r>
    </w:p>
    <w:p w14:paraId="7337DD5A" w14:textId="77777777" w:rsidR="00944331" w:rsidRPr="004B509D" w:rsidRDefault="00944331" w:rsidP="00944331">
      <w:pPr>
        <w:pStyle w:val="Nagwek2"/>
        <w:numPr>
          <w:ilvl w:val="2"/>
          <w:numId w:val="3"/>
        </w:numPr>
        <w:jc w:val="left"/>
        <w:rPr>
          <w:kern w:val="0"/>
        </w:rPr>
      </w:pPr>
      <w:bookmarkStart w:id="44" w:name="_Toc466736949"/>
      <w:r w:rsidRPr="004B509D">
        <w:rPr>
          <w:kern w:val="0"/>
        </w:rPr>
        <w:lastRenderedPageBreak/>
        <w:t>Określenie zakresu niezbędnego monitorowania</w:t>
      </w:r>
      <w:bookmarkEnd w:id="44"/>
    </w:p>
    <w:p w14:paraId="347893EA" w14:textId="6B98AAF0" w:rsidR="00944331" w:rsidRPr="004B509D" w:rsidRDefault="00944331" w:rsidP="00944331">
      <w:pPr>
        <w:spacing w:before="120" w:after="120"/>
        <w:ind w:left="284"/>
        <w:jc w:val="both"/>
        <w:rPr>
          <w:szCs w:val="22"/>
        </w:rPr>
      </w:pPr>
      <w:r w:rsidRPr="004B509D">
        <w:rPr>
          <w:szCs w:val="22"/>
        </w:rPr>
        <w:t xml:space="preserve"> Określenie zakresu niezbędnego monitorowania wybudowanego obiektu budowlanego, obiektów sąsiadujących i otaczającego gruntu, niezbędnego do rozpoznania zagrożeń mogących wystąpić w trakcie robót budowlanych lub w ich wyniku oraz w czasie użytkowania obiektu budowlanego</w:t>
      </w:r>
    </w:p>
    <w:p w14:paraId="10CF5825" w14:textId="77777777" w:rsidR="00944331" w:rsidRPr="004B509D" w:rsidRDefault="00944331" w:rsidP="00944331">
      <w:pPr>
        <w:spacing w:before="120" w:after="120"/>
        <w:ind w:left="284"/>
        <w:jc w:val="both"/>
        <w:rPr>
          <w:szCs w:val="22"/>
        </w:rPr>
      </w:pPr>
      <w:r w:rsidRPr="004B509D">
        <w:rPr>
          <w:szCs w:val="22"/>
        </w:rPr>
        <w:t>Monitoring polegać będzie na ich obserwacji wizualnej, ewentualnie pomiarach geodezyjnych.</w:t>
      </w:r>
    </w:p>
    <w:p w14:paraId="7D7538A3" w14:textId="77777777" w:rsidR="00944331" w:rsidRPr="004B509D" w:rsidRDefault="00944331" w:rsidP="00944331">
      <w:pPr>
        <w:pStyle w:val="Nagwek2"/>
        <w:numPr>
          <w:ilvl w:val="2"/>
          <w:numId w:val="3"/>
        </w:numPr>
        <w:jc w:val="left"/>
        <w:rPr>
          <w:kern w:val="0"/>
        </w:rPr>
      </w:pPr>
      <w:r w:rsidRPr="004B509D">
        <w:rPr>
          <w:kern w:val="0"/>
        </w:rPr>
        <w:t xml:space="preserve"> </w:t>
      </w:r>
      <w:bookmarkStart w:id="45" w:name="_Toc466736950"/>
      <w:r w:rsidRPr="004B509D">
        <w:rPr>
          <w:kern w:val="0"/>
        </w:rPr>
        <w:t>Obliczenie nośności i osiadania podłoża gruntowego oraz ogólnej stateczności</w:t>
      </w:r>
      <w:bookmarkEnd w:id="45"/>
    </w:p>
    <w:p w14:paraId="150AC412" w14:textId="77777777" w:rsidR="00944331" w:rsidRPr="004B509D" w:rsidRDefault="00944331" w:rsidP="00944331">
      <w:pPr>
        <w:spacing w:before="120" w:after="120"/>
        <w:ind w:left="284"/>
        <w:jc w:val="both"/>
        <w:rPr>
          <w:szCs w:val="22"/>
        </w:rPr>
      </w:pPr>
      <w:r w:rsidRPr="004B509D">
        <w:rPr>
          <w:szCs w:val="22"/>
        </w:rPr>
        <w:t>Poniżej podano sprawdzenie nośności zaprojektowanego posadowienia w charakterystycznych, najbardziej wytężonych miejscach, obejmujące:</w:t>
      </w:r>
    </w:p>
    <w:p w14:paraId="5910ADF2" w14:textId="77777777" w:rsidR="00944331" w:rsidRPr="004B509D" w:rsidRDefault="00944331" w:rsidP="00A26115">
      <w:pPr>
        <w:numPr>
          <w:ilvl w:val="0"/>
          <w:numId w:val="67"/>
        </w:numPr>
        <w:jc w:val="both"/>
        <w:rPr>
          <w:szCs w:val="22"/>
        </w:rPr>
      </w:pPr>
      <w:r w:rsidRPr="004B509D">
        <w:rPr>
          <w:szCs w:val="22"/>
        </w:rPr>
        <w:t>opis podłoża gruntowego - założenia na podstawie badań geotechnicznych;</w:t>
      </w:r>
    </w:p>
    <w:p w14:paraId="6FEDFAB9" w14:textId="77777777" w:rsidR="00944331" w:rsidRPr="004B509D" w:rsidRDefault="00944331" w:rsidP="00A26115">
      <w:pPr>
        <w:numPr>
          <w:ilvl w:val="0"/>
          <w:numId w:val="67"/>
        </w:numPr>
        <w:jc w:val="both"/>
        <w:rPr>
          <w:szCs w:val="22"/>
        </w:rPr>
      </w:pPr>
      <w:r w:rsidRPr="004B509D">
        <w:rPr>
          <w:szCs w:val="22"/>
        </w:rPr>
        <w:t>wartości obliczeniowe parametrów geotechnicznych;</w:t>
      </w:r>
    </w:p>
    <w:p w14:paraId="17B874EF" w14:textId="77777777" w:rsidR="00944331" w:rsidRPr="004B509D" w:rsidRDefault="00944331" w:rsidP="00A26115">
      <w:pPr>
        <w:numPr>
          <w:ilvl w:val="0"/>
          <w:numId w:val="67"/>
        </w:numPr>
        <w:jc w:val="both"/>
        <w:rPr>
          <w:szCs w:val="22"/>
        </w:rPr>
      </w:pPr>
      <w:r w:rsidRPr="004B509D">
        <w:rPr>
          <w:szCs w:val="22"/>
        </w:rPr>
        <w:t>oddziaływania z konstrukcji na fundamenty (dane na temat obciążeń na poszczególne fundamenty);</w:t>
      </w:r>
    </w:p>
    <w:p w14:paraId="1A6AB3B1" w14:textId="77777777" w:rsidR="00944331" w:rsidRPr="004B509D" w:rsidRDefault="00944331" w:rsidP="00A26115">
      <w:pPr>
        <w:numPr>
          <w:ilvl w:val="0"/>
          <w:numId w:val="67"/>
        </w:numPr>
        <w:jc w:val="both"/>
        <w:rPr>
          <w:szCs w:val="22"/>
        </w:rPr>
      </w:pPr>
      <w:r w:rsidRPr="004B509D">
        <w:rPr>
          <w:szCs w:val="22"/>
        </w:rPr>
        <w:t>wyniki analizy stanów granicznych nośności i użytkowalności konstrukcji: stopnie wykorzystania nośności podłoża oraz osiadania, jak również obliczone zbrojenie fundamentów.</w:t>
      </w:r>
    </w:p>
    <w:p w14:paraId="0A7C4FFE" w14:textId="77777777" w:rsidR="00944331" w:rsidRPr="004B509D" w:rsidRDefault="00944331" w:rsidP="00944331">
      <w:pPr>
        <w:ind w:left="1434"/>
        <w:jc w:val="both"/>
        <w:rPr>
          <w:szCs w:val="22"/>
        </w:rPr>
      </w:pPr>
    </w:p>
    <w:p w14:paraId="5E1569B6" w14:textId="77777777" w:rsidR="00944331" w:rsidRPr="004B509D" w:rsidRDefault="00944331" w:rsidP="00944331">
      <w:pPr>
        <w:pStyle w:val="Nagwek3"/>
        <w:tabs>
          <w:tab w:val="left" w:pos="567"/>
        </w:tabs>
        <w:ind w:left="0"/>
        <w:jc w:val="left"/>
        <w:rPr>
          <w:i/>
          <w:szCs w:val="22"/>
        </w:rPr>
      </w:pPr>
      <w:r w:rsidRPr="004B509D">
        <w:rPr>
          <w:i/>
          <w:szCs w:val="22"/>
        </w:rPr>
        <w:t xml:space="preserve">Istniejąca ława fundamentowa o wymiarach </w:t>
      </w:r>
      <w:proofErr w:type="spellStart"/>
      <w:r w:rsidRPr="004B509D">
        <w:rPr>
          <w:i/>
          <w:szCs w:val="22"/>
        </w:rPr>
        <w:t>bxh</w:t>
      </w:r>
      <w:proofErr w:type="spellEnd"/>
      <w:r w:rsidRPr="004B509D">
        <w:rPr>
          <w:i/>
          <w:szCs w:val="22"/>
        </w:rPr>
        <w:t>=400x300 mm w osi 2</w:t>
      </w:r>
    </w:p>
    <w:p w14:paraId="76854BEC" w14:textId="77777777" w:rsidR="00944331" w:rsidRPr="004B509D" w:rsidRDefault="00944331" w:rsidP="00944331">
      <w:pPr>
        <w:rPr>
          <w:szCs w:val="22"/>
        </w:rPr>
      </w:pPr>
    </w:p>
    <w:p w14:paraId="72BE90A5" w14:textId="77777777" w:rsidR="00944331" w:rsidRPr="004B509D" w:rsidRDefault="00944331" w:rsidP="00944331">
      <w:pPr>
        <w:widowControl w:val="0"/>
        <w:autoSpaceDE w:val="0"/>
        <w:autoSpaceDN w:val="0"/>
        <w:adjustRightInd w:val="0"/>
        <w:rPr>
          <w:bCs/>
          <w:szCs w:val="22"/>
          <w:u w:val="single"/>
        </w:rPr>
      </w:pPr>
      <w:r w:rsidRPr="004B509D">
        <w:rPr>
          <w:bCs/>
          <w:szCs w:val="22"/>
        </w:rPr>
        <w:t xml:space="preserve">1. </w:t>
      </w:r>
      <w:r w:rsidRPr="004B509D">
        <w:rPr>
          <w:bCs/>
          <w:szCs w:val="22"/>
          <w:u w:val="single"/>
        </w:rPr>
        <w:t>Założenia:</w:t>
      </w:r>
    </w:p>
    <w:p w14:paraId="13C00A26" w14:textId="77777777" w:rsidR="00944331" w:rsidRPr="004B509D" w:rsidRDefault="00944331" w:rsidP="00944331">
      <w:pPr>
        <w:widowControl w:val="0"/>
        <w:autoSpaceDE w:val="0"/>
        <w:autoSpaceDN w:val="0"/>
        <w:adjustRightInd w:val="0"/>
        <w:rPr>
          <w:szCs w:val="22"/>
        </w:rPr>
      </w:pPr>
    </w:p>
    <w:p w14:paraId="4951FF30" w14:textId="77777777" w:rsidR="00944331" w:rsidRPr="004B509D" w:rsidRDefault="00944331" w:rsidP="00944331">
      <w:pPr>
        <w:widowControl w:val="0"/>
        <w:autoSpaceDE w:val="0"/>
        <w:autoSpaceDN w:val="0"/>
        <w:adjustRightInd w:val="0"/>
        <w:rPr>
          <w:szCs w:val="22"/>
        </w:rPr>
      </w:pPr>
      <w:r w:rsidRPr="004B509D">
        <w:rPr>
          <w:szCs w:val="22"/>
        </w:rPr>
        <w:t>MATERIAŁ:</w:t>
      </w:r>
    </w:p>
    <w:p w14:paraId="69B7B4CB" w14:textId="77777777" w:rsidR="00944331" w:rsidRPr="004B509D" w:rsidRDefault="00944331" w:rsidP="00944331">
      <w:pPr>
        <w:widowControl w:val="0"/>
        <w:tabs>
          <w:tab w:val="left" w:pos="2160"/>
        </w:tabs>
        <w:autoSpaceDE w:val="0"/>
        <w:autoSpaceDN w:val="0"/>
        <w:adjustRightInd w:val="0"/>
        <w:ind w:left="710"/>
        <w:rPr>
          <w:bCs/>
          <w:szCs w:val="22"/>
        </w:rPr>
      </w:pPr>
      <w:r w:rsidRPr="004B509D">
        <w:rPr>
          <w:bCs/>
          <w:szCs w:val="22"/>
        </w:rPr>
        <w:t>BETON:</w:t>
      </w:r>
      <w:r w:rsidRPr="004B509D">
        <w:rPr>
          <w:bCs/>
          <w:szCs w:val="22"/>
        </w:rPr>
        <w:tab/>
        <w:t>klasa B30, ciężar objętościowy = 24.0 (</w:t>
      </w:r>
      <w:proofErr w:type="spellStart"/>
      <w:r w:rsidRPr="004B509D">
        <w:rPr>
          <w:bCs/>
          <w:szCs w:val="22"/>
        </w:rPr>
        <w:t>kN</w:t>
      </w:r>
      <w:proofErr w:type="spellEnd"/>
      <w:r w:rsidRPr="004B509D">
        <w:rPr>
          <w:bCs/>
          <w:szCs w:val="22"/>
        </w:rPr>
        <w:t>/m3)</w:t>
      </w:r>
    </w:p>
    <w:p w14:paraId="479FC037" w14:textId="77777777" w:rsidR="00944331" w:rsidRPr="004B509D" w:rsidRDefault="00944331" w:rsidP="00944331">
      <w:pPr>
        <w:widowControl w:val="0"/>
        <w:tabs>
          <w:tab w:val="left" w:pos="2160"/>
        </w:tabs>
        <w:autoSpaceDE w:val="0"/>
        <w:autoSpaceDN w:val="0"/>
        <w:adjustRightInd w:val="0"/>
        <w:ind w:left="708"/>
        <w:rPr>
          <w:szCs w:val="22"/>
        </w:rPr>
      </w:pPr>
      <w:r w:rsidRPr="004B509D">
        <w:rPr>
          <w:bCs/>
          <w:szCs w:val="22"/>
        </w:rPr>
        <w:t>STAL:</w:t>
      </w:r>
      <w:r w:rsidRPr="004B509D">
        <w:rPr>
          <w:bCs/>
          <w:szCs w:val="22"/>
        </w:rPr>
        <w:tab/>
        <w:t>klasa A-III-N, f</w:t>
      </w:r>
      <w:r w:rsidRPr="004B509D">
        <w:rPr>
          <w:szCs w:val="22"/>
        </w:rPr>
        <w:t xml:space="preserve"> </w:t>
      </w:r>
      <w:proofErr w:type="spellStart"/>
      <w:r w:rsidRPr="004B509D">
        <w:rPr>
          <w:bCs/>
          <w:position w:val="-4"/>
          <w:szCs w:val="22"/>
        </w:rPr>
        <w:t>yd</w:t>
      </w:r>
      <w:proofErr w:type="spellEnd"/>
      <w:r w:rsidRPr="004B509D">
        <w:rPr>
          <w:bCs/>
          <w:szCs w:val="22"/>
        </w:rPr>
        <w:t xml:space="preserve"> = 420.00 (</w:t>
      </w:r>
      <w:proofErr w:type="spellStart"/>
      <w:r w:rsidRPr="004B509D">
        <w:rPr>
          <w:bCs/>
          <w:szCs w:val="22"/>
        </w:rPr>
        <w:t>MPa</w:t>
      </w:r>
      <w:proofErr w:type="spellEnd"/>
      <w:r w:rsidRPr="004B509D">
        <w:rPr>
          <w:bCs/>
          <w:szCs w:val="22"/>
        </w:rPr>
        <w:t>)</w:t>
      </w:r>
    </w:p>
    <w:p w14:paraId="569DCA1B" w14:textId="77777777" w:rsidR="00944331" w:rsidRPr="004B509D" w:rsidRDefault="00944331" w:rsidP="00944331">
      <w:pPr>
        <w:widowControl w:val="0"/>
        <w:autoSpaceDE w:val="0"/>
        <w:autoSpaceDN w:val="0"/>
        <w:adjustRightInd w:val="0"/>
        <w:ind w:left="708"/>
        <w:rPr>
          <w:szCs w:val="22"/>
        </w:rPr>
      </w:pPr>
    </w:p>
    <w:p w14:paraId="7E5F5CA0" w14:textId="77777777" w:rsidR="00944331" w:rsidRPr="004B509D" w:rsidRDefault="00944331" w:rsidP="00944331">
      <w:pPr>
        <w:widowControl w:val="0"/>
        <w:autoSpaceDE w:val="0"/>
        <w:autoSpaceDN w:val="0"/>
        <w:adjustRightInd w:val="0"/>
        <w:rPr>
          <w:szCs w:val="22"/>
        </w:rPr>
      </w:pPr>
      <w:r w:rsidRPr="004B509D">
        <w:rPr>
          <w:szCs w:val="22"/>
        </w:rPr>
        <w:t>OPCJE:</w:t>
      </w:r>
    </w:p>
    <w:p w14:paraId="2B7158C4" w14:textId="77777777" w:rsidR="00944331" w:rsidRPr="004B509D" w:rsidRDefault="00944331" w:rsidP="00A26115">
      <w:pPr>
        <w:widowControl w:val="0"/>
        <w:numPr>
          <w:ilvl w:val="0"/>
          <w:numId w:val="68"/>
        </w:numPr>
        <w:tabs>
          <w:tab w:val="left" w:pos="1134"/>
        </w:tabs>
        <w:autoSpaceDE w:val="0"/>
        <w:autoSpaceDN w:val="0"/>
        <w:adjustRightInd w:val="0"/>
        <w:ind w:left="1191" w:hanging="482"/>
        <w:rPr>
          <w:szCs w:val="22"/>
        </w:rPr>
      </w:pPr>
      <w:r w:rsidRPr="004B509D">
        <w:rPr>
          <w:szCs w:val="22"/>
        </w:rPr>
        <w:t>Obliczenia wg normy:</w:t>
      </w:r>
      <w:r w:rsidRPr="004B509D">
        <w:rPr>
          <w:szCs w:val="22"/>
        </w:rPr>
        <w:tab/>
        <w:t xml:space="preserve">betonowej: </w:t>
      </w:r>
      <w:r w:rsidRPr="004B509D">
        <w:rPr>
          <w:szCs w:val="22"/>
        </w:rPr>
        <w:tab/>
        <w:t>PN-B-03264 (2002)</w:t>
      </w:r>
    </w:p>
    <w:p w14:paraId="36672DBF" w14:textId="77777777" w:rsidR="00944331" w:rsidRPr="004B509D" w:rsidRDefault="00944331" w:rsidP="00944331">
      <w:pPr>
        <w:widowControl w:val="0"/>
        <w:autoSpaceDE w:val="0"/>
        <w:autoSpaceDN w:val="0"/>
        <w:adjustRightInd w:val="0"/>
        <w:ind w:left="3404"/>
        <w:rPr>
          <w:szCs w:val="22"/>
        </w:rPr>
      </w:pPr>
      <w:r w:rsidRPr="004B509D">
        <w:rPr>
          <w:szCs w:val="22"/>
        </w:rPr>
        <w:t xml:space="preserve">    gruntowej: </w:t>
      </w:r>
      <w:r w:rsidRPr="004B509D">
        <w:rPr>
          <w:szCs w:val="22"/>
        </w:rPr>
        <w:tab/>
        <w:t>PN-81/B-03020</w:t>
      </w:r>
    </w:p>
    <w:p w14:paraId="2F52CA5C" w14:textId="77777777" w:rsidR="00944331" w:rsidRPr="004B509D" w:rsidRDefault="00944331" w:rsidP="00A26115">
      <w:pPr>
        <w:widowControl w:val="0"/>
        <w:numPr>
          <w:ilvl w:val="0"/>
          <w:numId w:val="69"/>
        </w:numPr>
        <w:tabs>
          <w:tab w:val="left" w:pos="1068"/>
        </w:tabs>
        <w:autoSpaceDE w:val="0"/>
        <w:autoSpaceDN w:val="0"/>
        <w:adjustRightInd w:val="0"/>
        <w:ind w:left="1136" w:right="-22" w:hanging="426"/>
        <w:rPr>
          <w:szCs w:val="22"/>
        </w:rPr>
      </w:pPr>
      <w:r w:rsidRPr="004B509D">
        <w:rPr>
          <w:szCs w:val="22"/>
        </w:rPr>
        <w:t>Oznaczenie parametrów geotechnicznych metodą: B</w:t>
      </w:r>
    </w:p>
    <w:p w14:paraId="1629FA53"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współczynnik m = 0.81 - do obliczeń nośności</w:t>
      </w:r>
    </w:p>
    <w:p w14:paraId="6374FFE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Wymiarowanie fundamentu na:</w:t>
      </w:r>
    </w:p>
    <w:p w14:paraId="1A89C172"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Nośność</w:t>
      </w:r>
    </w:p>
    <w:p w14:paraId="31CEF04E"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Osiadanie</w:t>
      </w:r>
    </w:p>
    <w:p w14:paraId="6AE5BB85"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S</w:t>
      </w:r>
      <w:proofErr w:type="spellStart"/>
      <w:r w:rsidRPr="004B509D">
        <w:rPr>
          <w:position w:val="-5"/>
          <w:szCs w:val="22"/>
        </w:rPr>
        <w:t>dop</w:t>
      </w:r>
      <w:proofErr w:type="spellEnd"/>
      <w:r w:rsidRPr="004B509D">
        <w:rPr>
          <w:szCs w:val="22"/>
        </w:rPr>
        <w:t xml:space="preserve"> = 2.00 (cm)</w:t>
      </w:r>
    </w:p>
    <w:p w14:paraId="0A57DFB2"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czas realizacji budynku: </w:t>
      </w:r>
      <w:r w:rsidRPr="004B509D">
        <w:rPr>
          <w:szCs w:val="22"/>
        </w:rPr>
        <w:tab/>
      </w:r>
      <w:proofErr w:type="spellStart"/>
      <w:r w:rsidRPr="004B509D">
        <w:rPr>
          <w:szCs w:val="22"/>
        </w:rPr>
        <w:t>tb</w:t>
      </w:r>
      <w:proofErr w:type="spellEnd"/>
      <w:r w:rsidRPr="004B509D">
        <w:rPr>
          <w:szCs w:val="22"/>
        </w:rPr>
        <w:t xml:space="preserve"> &gt; 12 miesięcy</w:t>
      </w:r>
    </w:p>
    <w:p w14:paraId="682D653C"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współczynnik odprężenia: </w:t>
      </w:r>
      <w:r w:rsidRPr="004B509D">
        <w:rPr>
          <w:szCs w:val="22"/>
        </w:rPr>
        <w:tab/>
      </w:r>
      <w:r w:rsidRPr="004B509D">
        <w:rPr>
          <w:rFonts w:ascii="Symbol" w:hAnsi="Symbol"/>
          <w:szCs w:val="22"/>
        </w:rPr>
        <w:t></w:t>
      </w:r>
      <w:r w:rsidRPr="004B509D">
        <w:rPr>
          <w:rFonts w:ascii="Symbol" w:hAnsi="Symbol"/>
          <w:szCs w:val="22"/>
        </w:rPr>
        <w:t></w:t>
      </w:r>
      <w:r w:rsidRPr="004B509D">
        <w:rPr>
          <w:szCs w:val="22"/>
        </w:rPr>
        <w:t>= 1.00</w:t>
      </w:r>
    </w:p>
    <w:p w14:paraId="3091AA21"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Ścinanie</w:t>
      </w:r>
    </w:p>
    <w:p w14:paraId="5F388D14" w14:textId="77777777" w:rsidR="00944331" w:rsidRPr="004B509D" w:rsidRDefault="00944331" w:rsidP="00944331">
      <w:pPr>
        <w:widowControl w:val="0"/>
        <w:tabs>
          <w:tab w:val="left" w:pos="1418"/>
        </w:tabs>
        <w:autoSpaceDE w:val="0"/>
        <w:autoSpaceDN w:val="0"/>
        <w:adjustRightInd w:val="0"/>
        <w:rPr>
          <w:szCs w:val="22"/>
        </w:rPr>
      </w:pPr>
    </w:p>
    <w:p w14:paraId="178910FC"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Graniczne położenie wypadkowej obciążeń:</w:t>
      </w:r>
    </w:p>
    <w:p w14:paraId="005D496D"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długotrwałych </w:t>
      </w:r>
      <w:r w:rsidRPr="004B509D">
        <w:rPr>
          <w:szCs w:val="22"/>
        </w:rPr>
        <w:tab/>
        <w:t>w rdzeniu I</w:t>
      </w:r>
    </w:p>
    <w:p w14:paraId="15D67EB7"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całkowitych </w:t>
      </w:r>
      <w:r w:rsidRPr="004B509D">
        <w:rPr>
          <w:szCs w:val="22"/>
        </w:rPr>
        <w:tab/>
        <w:t>w rdzeniu II</w:t>
      </w:r>
    </w:p>
    <w:p w14:paraId="60C7FB16" w14:textId="77777777" w:rsidR="00944331" w:rsidRPr="004B509D" w:rsidRDefault="00944331" w:rsidP="00944331">
      <w:pPr>
        <w:widowControl w:val="0"/>
        <w:autoSpaceDE w:val="0"/>
        <w:autoSpaceDN w:val="0"/>
        <w:adjustRightInd w:val="0"/>
        <w:ind w:left="708"/>
        <w:rPr>
          <w:szCs w:val="22"/>
        </w:rPr>
      </w:pPr>
      <w:r w:rsidRPr="004B509D">
        <w:rPr>
          <w:szCs w:val="22"/>
        </w:rPr>
        <w:t xml:space="preserve"> </w:t>
      </w:r>
    </w:p>
    <w:p w14:paraId="72F86392" w14:textId="77777777" w:rsidR="00944331" w:rsidRPr="004B509D" w:rsidRDefault="00944331" w:rsidP="00944331">
      <w:pPr>
        <w:widowControl w:val="0"/>
        <w:autoSpaceDE w:val="0"/>
        <w:autoSpaceDN w:val="0"/>
        <w:adjustRightInd w:val="0"/>
        <w:rPr>
          <w:szCs w:val="22"/>
        </w:rPr>
      </w:pPr>
      <w:r w:rsidRPr="004B509D">
        <w:rPr>
          <w:bCs/>
          <w:szCs w:val="22"/>
        </w:rPr>
        <w:t>2.</w:t>
      </w:r>
      <w:r w:rsidRPr="004B509D">
        <w:rPr>
          <w:szCs w:val="22"/>
        </w:rPr>
        <w:t xml:space="preserve"> </w:t>
      </w:r>
      <w:r w:rsidRPr="004B509D">
        <w:rPr>
          <w:bCs/>
          <w:szCs w:val="22"/>
          <w:u w:val="single"/>
        </w:rPr>
        <w:t>Geometria</w:t>
      </w:r>
    </w:p>
    <w:p w14:paraId="3E10CFA0" w14:textId="77777777" w:rsidR="00944331" w:rsidRPr="004B509D" w:rsidRDefault="00944331" w:rsidP="00944331">
      <w:pPr>
        <w:widowControl w:val="0"/>
        <w:autoSpaceDE w:val="0"/>
        <w:autoSpaceDN w:val="0"/>
        <w:adjustRightInd w:val="0"/>
        <w:rPr>
          <w:noProof/>
          <w:szCs w:val="22"/>
        </w:rPr>
      </w:pPr>
    </w:p>
    <w:p w14:paraId="25FA0312" w14:textId="77777777" w:rsidR="00944331" w:rsidRPr="004B509D" w:rsidRDefault="00944331" w:rsidP="00944331">
      <w:pPr>
        <w:widowControl w:val="0"/>
        <w:autoSpaceDE w:val="0"/>
        <w:autoSpaceDN w:val="0"/>
        <w:adjustRightInd w:val="0"/>
        <w:rPr>
          <w:noProof/>
          <w:szCs w:val="22"/>
        </w:rPr>
      </w:pPr>
      <w:r w:rsidRPr="004B509D">
        <w:rPr>
          <w:szCs w:val="22"/>
        </w:rPr>
        <w:object w:dxaOrig="2520" w:dyaOrig="1500" w14:anchorId="52867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79.5pt" o:ole="">
            <v:imagedata r:id="rId10" o:title=""/>
          </v:shape>
          <o:OLEObject Type="Embed" ProgID="Paint.Picture" ShapeID="_x0000_i1025" DrawAspect="Content" ObjectID="_1543679765" r:id="rId11"/>
        </w:object>
      </w:r>
      <w:r w:rsidRPr="004B509D">
        <w:rPr>
          <w:szCs w:val="22"/>
        </w:rPr>
        <w:object w:dxaOrig="2550" w:dyaOrig="1530" w14:anchorId="0ADA2A4B">
          <v:shape id="_x0000_i1026" type="#_x0000_t75" style="width:129.75pt;height:79.5pt" o:ole="">
            <v:imagedata r:id="rId12" o:title=""/>
          </v:shape>
          <o:OLEObject Type="Embed" ProgID="PBrush" ShapeID="_x0000_i1026" DrawAspect="Content" ObjectID="_1543679766" r:id="rId13"/>
        </w:object>
      </w:r>
    </w:p>
    <w:p w14:paraId="03548A22" w14:textId="77777777" w:rsidR="00944331" w:rsidRPr="004B509D" w:rsidRDefault="00944331" w:rsidP="00944331">
      <w:pPr>
        <w:widowControl w:val="0"/>
        <w:autoSpaceDE w:val="0"/>
        <w:autoSpaceDN w:val="0"/>
        <w:adjustRightInd w:val="0"/>
        <w:rPr>
          <w:noProof/>
          <w:szCs w:val="22"/>
        </w:rPr>
      </w:pPr>
    </w:p>
    <w:p w14:paraId="5D43DD7E" w14:textId="77777777" w:rsidR="00944331" w:rsidRPr="004B509D" w:rsidRDefault="00944331" w:rsidP="00944331">
      <w:pPr>
        <w:widowControl w:val="0"/>
        <w:autoSpaceDE w:val="0"/>
        <w:autoSpaceDN w:val="0"/>
        <w:adjustRightInd w:val="0"/>
        <w:rPr>
          <w:noProof/>
          <w:szCs w:val="22"/>
        </w:rPr>
      </w:pPr>
    </w:p>
    <w:p w14:paraId="0F950BE3"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A = 0.40 (m)</w:t>
      </w:r>
      <w:r w:rsidRPr="004B509D">
        <w:rPr>
          <w:szCs w:val="22"/>
          <w:lang w:val="en-US"/>
        </w:rPr>
        <w:tab/>
      </w:r>
      <w:r w:rsidRPr="004B509D">
        <w:rPr>
          <w:szCs w:val="22"/>
          <w:lang w:val="en-US"/>
        </w:rPr>
        <w:tab/>
        <w:t>a = 0.24 (m)</w:t>
      </w:r>
    </w:p>
    <w:p w14:paraId="63F5B72A"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L = 10.00 (m)</w:t>
      </w:r>
    </w:p>
    <w:p w14:paraId="6480ACD5"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 = 0.30 (m)</w:t>
      </w:r>
      <w:r w:rsidRPr="004B509D">
        <w:rPr>
          <w:szCs w:val="22"/>
          <w:lang w:val="en-US"/>
        </w:rPr>
        <w:tab/>
      </w:r>
      <w:r w:rsidRPr="004B509D">
        <w:rPr>
          <w:szCs w:val="22"/>
          <w:lang w:val="en-US"/>
        </w:rPr>
        <w:tab/>
      </w:r>
    </w:p>
    <w:p w14:paraId="37735AC5"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h1 = 0.30 (m)</w:t>
      </w:r>
    </w:p>
    <w:p w14:paraId="5F6E06EA" w14:textId="77777777" w:rsidR="00944331" w:rsidRPr="004B509D" w:rsidRDefault="00944331" w:rsidP="00944331">
      <w:pPr>
        <w:widowControl w:val="0"/>
        <w:autoSpaceDE w:val="0"/>
        <w:autoSpaceDN w:val="0"/>
        <w:adjustRightInd w:val="0"/>
        <w:ind w:left="994"/>
        <w:rPr>
          <w:szCs w:val="22"/>
        </w:rPr>
      </w:pPr>
      <w:r w:rsidRPr="004B509D">
        <w:rPr>
          <w:szCs w:val="22"/>
        </w:rPr>
        <w:t>ex = 0.00 (m)</w:t>
      </w:r>
      <w:r w:rsidRPr="004B509D">
        <w:rPr>
          <w:szCs w:val="22"/>
        </w:rPr>
        <w:tab/>
        <w:t>objętość betonu fundamentu: V = 0.192 (m3/m)</w:t>
      </w:r>
    </w:p>
    <w:p w14:paraId="1B0C2690" w14:textId="77777777" w:rsidR="00944331" w:rsidRPr="004B509D" w:rsidRDefault="00944331" w:rsidP="00944331">
      <w:pPr>
        <w:widowControl w:val="0"/>
        <w:autoSpaceDE w:val="0"/>
        <w:autoSpaceDN w:val="0"/>
        <w:adjustRightInd w:val="0"/>
        <w:ind w:left="994"/>
        <w:rPr>
          <w:szCs w:val="22"/>
        </w:rPr>
      </w:pPr>
      <w:r w:rsidRPr="004B509D">
        <w:rPr>
          <w:szCs w:val="22"/>
        </w:rPr>
        <w:tab/>
      </w:r>
      <w:r w:rsidRPr="004B509D">
        <w:rPr>
          <w:szCs w:val="22"/>
        </w:rPr>
        <w:tab/>
      </w:r>
    </w:p>
    <w:p w14:paraId="3C3016D6" w14:textId="77777777" w:rsidR="00944331" w:rsidRPr="004B509D" w:rsidRDefault="00944331" w:rsidP="00944331">
      <w:pPr>
        <w:widowControl w:val="0"/>
        <w:autoSpaceDE w:val="0"/>
        <w:autoSpaceDN w:val="0"/>
        <w:adjustRightInd w:val="0"/>
        <w:ind w:left="994"/>
        <w:rPr>
          <w:szCs w:val="22"/>
        </w:rPr>
      </w:pPr>
      <w:r w:rsidRPr="004B509D">
        <w:rPr>
          <w:szCs w:val="22"/>
        </w:rPr>
        <w:t xml:space="preserve">otulina zbrojenia: </w:t>
      </w:r>
      <w:r w:rsidRPr="004B509D">
        <w:rPr>
          <w:szCs w:val="22"/>
        </w:rPr>
        <w:tab/>
      </w:r>
      <w:r w:rsidRPr="004B509D">
        <w:rPr>
          <w:szCs w:val="22"/>
        </w:rPr>
        <w:tab/>
      </w:r>
      <w:r w:rsidRPr="004B509D">
        <w:rPr>
          <w:szCs w:val="22"/>
        </w:rPr>
        <w:tab/>
        <w:t xml:space="preserve">c </w:t>
      </w:r>
      <w:r w:rsidRPr="004B509D">
        <w:rPr>
          <w:szCs w:val="22"/>
        </w:rPr>
        <w:tab/>
        <w:t>= 0.05 (m)</w:t>
      </w:r>
    </w:p>
    <w:p w14:paraId="1BE8F63F" w14:textId="77777777" w:rsidR="00944331" w:rsidRPr="004B509D" w:rsidRDefault="00944331" w:rsidP="00944331">
      <w:pPr>
        <w:widowControl w:val="0"/>
        <w:autoSpaceDE w:val="0"/>
        <w:autoSpaceDN w:val="0"/>
        <w:adjustRightInd w:val="0"/>
        <w:ind w:left="994"/>
        <w:rPr>
          <w:szCs w:val="22"/>
        </w:rPr>
      </w:pPr>
      <w:r w:rsidRPr="004B509D">
        <w:rPr>
          <w:szCs w:val="22"/>
        </w:rPr>
        <w:t>poziom posadowienia:</w:t>
      </w:r>
      <w:r w:rsidRPr="004B509D">
        <w:rPr>
          <w:szCs w:val="22"/>
        </w:rPr>
        <w:tab/>
      </w:r>
      <w:r w:rsidRPr="004B509D">
        <w:rPr>
          <w:szCs w:val="22"/>
        </w:rPr>
        <w:tab/>
        <w:t xml:space="preserve">D </w:t>
      </w:r>
      <w:r w:rsidRPr="004B509D">
        <w:rPr>
          <w:szCs w:val="22"/>
        </w:rPr>
        <w:tab/>
        <w:t>= 1.0 (m)</w:t>
      </w:r>
    </w:p>
    <w:p w14:paraId="533B94F2" w14:textId="77777777" w:rsidR="00944331" w:rsidRPr="004B509D" w:rsidRDefault="00944331" w:rsidP="00944331">
      <w:pPr>
        <w:widowControl w:val="0"/>
        <w:autoSpaceDE w:val="0"/>
        <w:autoSpaceDN w:val="0"/>
        <w:adjustRightInd w:val="0"/>
        <w:ind w:left="994"/>
        <w:rPr>
          <w:szCs w:val="22"/>
        </w:rPr>
      </w:pPr>
      <w:r w:rsidRPr="004B509D">
        <w:rPr>
          <w:szCs w:val="22"/>
        </w:rPr>
        <w:t>minimalny poziom posadowienia:</w:t>
      </w:r>
      <w:r w:rsidRPr="004B509D">
        <w:rPr>
          <w:szCs w:val="22"/>
        </w:rPr>
        <w:tab/>
      </w:r>
      <w:proofErr w:type="spellStart"/>
      <w:r w:rsidRPr="004B509D">
        <w:rPr>
          <w:szCs w:val="22"/>
        </w:rPr>
        <w:t>Dmin</w:t>
      </w:r>
      <w:proofErr w:type="spellEnd"/>
      <w:r w:rsidRPr="004B509D">
        <w:rPr>
          <w:szCs w:val="22"/>
        </w:rPr>
        <w:t xml:space="preserve"> </w:t>
      </w:r>
      <w:r w:rsidRPr="004B509D">
        <w:rPr>
          <w:szCs w:val="22"/>
        </w:rPr>
        <w:tab/>
        <w:t>= 1.0 (m)</w:t>
      </w:r>
    </w:p>
    <w:p w14:paraId="2FCDDB63" w14:textId="77777777" w:rsidR="00944331" w:rsidRPr="004B509D" w:rsidRDefault="00944331" w:rsidP="00944331">
      <w:pPr>
        <w:widowControl w:val="0"/>
        <w:autoSpaceDE w:val="0"/>
        <w:autoSpaceDN w:val="0"/>
        <w:adjustRightInd w:val="0"/>
        <w:ind w:left="994"/>
        <w:rPr>
          <w:szCs w:val="22"/>
        </w:rPr>
      </w:pPr>
      <w:r w:rsidRPr="004B509D">
        <w:rPr>
          <w:szCs w:val="22"/>
        </w:rPr>
        <w:t>poziom wody gruntowej</w:t>
      </w:r>
      <w:r w:rsidRPr="004B509D">
        <w:rPr>
          <w:szCs w:val="22"/>
        </w:rPr>
        <w:tab/>
      </w:r>
      <w:r w:rsidRPr="004B509D">
        <w:rPr>
          <w:szCs w:val="22"/>
        </w:rPr>
        <w:tab/>
      </w:r>
      <w:proofErr w:type="spellStart"/>
      <w:r w:rsidRPr="004B509D">
        <w:rPr>
          <w:szCs w:val="22"/>
        </w:rPr>
        <w:t>Dw</w:t>
      </w:r>
      <w:proofErr w:type="spellEnd"/>
      <w:r w:rsidRPr="004B509D">
        <w:rPr>
          <w:szCs w:val="22"/>
        </w:rPr>
        <w:t xml:space="preserve"> </w:t>
      </w:r>
      <w:r w:rsidRPr="004B509D">
        <w:rPr>
          <w:szCs w:val="22"/>
        </w:rPr>
        <w:tab/>
        <w:t>= 3.5 (m)</w:t>
      </w:r>
    </w:p>
    <w:p w14:paraId="076625C8" w14:textId="77777777" w:rsidR="00944331" w:rsidRPr="004B509D" w:rsidRDefault="00944331" w:rsidP="00944331">
      <w:pPr>
        <w:widowControl w:val="0"/>
        <w:autoSpaceDE w:val="0"/>
        <w:autoSpaceDN w:val="0"/>
        <w:adjustRightInd w:val="0"/>
        <w:rPr>
          <w:bCs/>
          <w:szCs w:val="22"/>
        </w:rPr>
      </w:pPr>
    </w:p>
    <w:p w14:paraId="74C421B3" w14:textId="77777777" w:rsidR="00944331" w:rsidRPr="004B509D" w:rsidRDefault="00944331" w:rsidP="00944331">
      <w:pPr>
        <w:widowControl w:val="0"/>
        <w:autoSpaceDE w:val="0"/>
        <w:autoSpaceDN w:val="0"/>
        <w:adjustRightInd w:val="0"/>
        <w:rPr>
          <w:szCs w:val="22"/>
        </w:rPr>
      </w:pPr>
      <w:r w:rsidRPr="004B509D">
        <w:rPr>
          <w:bCs/>
          <w:szCs w:val="22"/>
        </w:rPr>
        <w:t>3.</w:t>
      </w:r>
      <w:r w:rsidRPr="004B509D">
        <w:rPr>
          <w:szCs w:val="22"/>
        </w:rPr>
        <w:t xml:space="preserve"> </w:t>
      </w:r>
      <w:r w:rsidRPr="004B509D">
        <w:rPr>
          <w:bCs/>
          <w:szCs w:val="22"/>
          <w:u w:val="single"/>
        </w:rPr>
        <w:t>Grunt</w:t>
      </w:r>
    </w:p>
    <w:p w14:paraId="234DCB23" w14:textId="77777777" w:rsidR="00944331" w:rsidRPr="004B509D" w:rsidRDefault="00944331" w:rsidP="00944331">
      <w:pPr>
        <w:widowControl w:val="0"/>
        <w:autoSpaceDE w:val="0"/>
        <w:autoSpaceDN w:val="0"/>
        <w:adjustRightInd w:val="0"/>
        <w:rPr>
          <w:szCs w:val="22"/>
        </w:rPr>
      </w:pPr>
    </w:p>
    <w:p w14:paraId="7A76C1F9"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Charakterystyczne parametry gruntu:</w:t>
      </w:r>
    </w:p>
    <w:p w14:paraId="38FC5981"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44028101"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Poziom</w:t>
      </w:r>
      <w:r w:rsidRPr="004B509D">
        <w:rPr>
          <w:bCs/>
          <w:szCs w:val="22"/>
        </w:rPr>
        <w:tab/>
        <w:t>IL / ID</w:t>
      </w:r>
      <w:r w:rsidRPr="004B509D">
        <w:rPr>
          <w:bCs/>
          <w:szCs w:val="22"/>
        </w:rPr>
        <w:tab/>
        <w:t>Symbol</w:t>
      </w:r>
      <w:r w:rsidRPr="004B509D">
        <w:rPr>
          <w:bCs/>
          <w:szCs w:val="22"/>
        </w:rPr>
        <w:tab/>
        <w:t>Typ wilgotności</w:t>
      </w:r>
    </w:p>
    <w:p w14:paraId="2F1BE6B8"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r>
      <w:r w:rsidRPr="004B509D">
        <w:rPr>
          <w:iCs/>
          <w:szCs w:val="22"/>
        </w:rPr>
        <w:tab/>
      </w:r>
      <w:r w:rsidRPr="004B509D">
        <w:rPr>
          <w:bCs/>
          <w:szCs w:val="22"/>
        </w:rPr>
        <w:t>konsolidacji</w:t>
      </w:r>
    </w:p>
    <w:p w14:paraId="5C6EF523"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27BF26D1"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drobny</w:t>
      </w:r>
      <w:r w:rsidRPr="004B509D">
        <w:rPr>
          <w:szCs w:val="22"/>
        </w:rPr>
        <w:tab/>
        <w:t>0.0</w:t>
      </w:r>
      <w:r w:rsidRPr="004B509D">
        <w:rPr>
          <w:szCs w:val="22"/>
        </w:rPr>
        <w:tab/>
        <w:t>0.50</w:t>
      </w:r>
      <w:r w:rsidRPr="004B509D">
        <w:rPr>
          <w:szCs w:val="22"/>
        </w:rPr>
        <w:tab/>
        <w:t>---</w:t>
      </w:r>
      <w:r w:rsidRPr="004B509D">
        <w:rPr>
          <w:szCs w:val="22"/>
        </w:rPr>
        <w:tab/>
        <w:t>wilgotne</w:t>
      </w:r>
    </w:p>
    <w:p w14:paraId="6B40F75D" w14:textId="77777777" w:rsidR="00944331" w:rsidRPr="004B509D" w:rsidRDefault="00944331" w:rsidP="00944331">
      <w:pPr>
        <w:widowControl w:val="0"/>
        <w:autoSpaceDE w:val="0"/>
        <w:autoSpaceDN w:val="0"/>
        <w:adjustRightInd w:val="0"/>
        <w:rPr>
          <w:szCs w:val="22"/>
        </w:rPr>
      </w:pPr>
    </w:p>
    <w:p w14:paraId="365EAA04"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Pozostałe parametry gruntu:</w:t>
      </w:r>
    </w:p>
    <w:p w14:paraId="68AD1F69"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549AF5AE"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Miąższość</w:t>
      </w:r>
      <w:r w:rsidRPr="004B509D">
        <w:rPr>
          <w:bCs/>
          <w:szCs w:val="22"/>
        </w:rPr>
        <w:tab/>
        <w:t>Spójność</w:t>
      </w:r>
      <w:r w:rsidRPr="004B509D">
        <w:rPr>
          <w:bCs/>
          <w:szCs w:val="22"/>
        </w:rPr>
        <w:tab/>
        <w:t>Kąt tarcia</w:t>
      </w:r>
      <w:r w:rsidRPr="004B509D">
        <w:rPr>
          <w:bCs/>
          <w:szCs w:val="22"/>
        </w:rPr>
        <w:tab/>
        <w:t>Ciężar obj.</w:t>
      </w:r>
      <w:r w:rsidRPr="004B509D">
        <w:rPr>
          <w:bCs/>
          <w:szCs w:val="22"/>
        </w:rPr>
        <w:tab/>
        <w:t>Mo</w:t>
      </w:r>
      <w:r w:rsidRPr="004B509D">
        <w:rPr>
          <w:bCs/>
          <w:szCs w:val="22"/>
        </w:rPr>
        <w:tab/>
        <w:t>M</w:t>
      </w:r>
    </w:p>
    <w:p w14:paraId="57CFFBB0"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deg</w:t>
      </w:r>
      <w:proofErr w:type="spellEnd"/>
      <w:r w:rsidRPr="004B509D">
        <w:rPr>
          <w:iCs/>
          <w:szCs w:val="22"/>
        </w:rPr>
        <w:t>]</w:t>
      </w:r>
      <w:r w:rsidRPr="004B509D">
        <w:rPr>
          <w:iCs/>
          <w:szCs w:val="22"/>
        </w:rPr>
        <w:tab/>
        <w:t>[</w:t>
      </w:r>
      <w:proofErr w:type="spellStart"/>
      <w:r w:rsidRPr="004B509D">
        <w:rPr>
          <w:iCs/>
          <w:szCs w:val="22"/>
        </w:rPr>
        <w:t>kN</w:t>
      </w:r>
      <w:proofErr w:type="spellEnd"/>
      <w:r w:rsidRPr="004B509D">
        <w:rPr>
          <w:iCs/>
          <w:szCs w:val="22"/>
        </w:rPr>
        <w:t>/m3]</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kPa</w:t>
      </w:r>
      <w:proofErr w:type="spellEnd"/>
      <w:r w:rsidRPr="004B509D">
        <w:rPr>
          <w:iCs/>
          <w:szCs w:val="22"/>
        </w:rPr>
        <w:t>]</w:t>
      </w:r>
    </w:p>
    <w:p w14:paraId="60F762DB"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0D98562F"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drobny</w:t>
      </w:r>
      <w:r w:rsidRPr="004B509D">
        <w:rPr>
          <w:szCs w:val="22"/>
        </w:rPr>
        <w:tab/>
        <w:t>---</w:t>
      </w:r>
      <w:r w:rsidRPr="004B509D">
        <w:rPr>
          <w:szCs w:val="22"/>
        </w:rPr>
        <w:tab/>
        <w:t>0.0</w:t>
      </w:r>
      <w:r w:rsidRPr="004B509D">
        <w:rPr>
          <w:szCs w:val="22"/>
        </w:rPr>
        <w:tab/>
        <w:t>30.4</w:t>
      </w:r>
      <w:r w:rsidRPr="004B509D">
        <w:rPr>
          <w:szCs w:val="22"/>
        </w:rPr>
        <w:tab/>
        <w:t>17.5</w:t>
      </w:r>
      <w:r w:rsidRPr="004B509D">
        <w:rPr>
          <w:szCs w:val="22"/>
        </w:rPr>
        <w:tab/>
        <w:t>62195.3</w:t>
      </w:r>
      <w:r w:rsidRPr="004B509D">
        <w:rPr>
          <w:szCs w:val="22"/>
        </w:rPr>
        <w:tab/>
        <w:t>77744.2</w:t>
      </w:r>
    </w:p>
    <w:p w14:paraId="282F0EC2"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3055FF78" w14:textId="77777777" w:rsidR="00944331" w:rsidRPr="004B509D" w:rsidRDefault="00944331" w:rsidP="00944331">
      <w:pPr>
        <w:widowControl w:val="0"/>
        <w:autoSpaceDE w:val="0"/>
        <w:autoSpaceDN w:val="0"/>
        <w:adjustRightInd w:val="0"/>
        <w:rPr>
          <w:szCs w:val="22"/>
        </w:rPr>
      </w:pPr>
      <w:r w:rsidRPr="004B509D">
        <w:rPr>
          <w:bCs/>
          <w:szCs w:val="22"/>
        </w:rPr>
        <w:t>4.</w:t>
      </w:r>
      <w:r w:rsidRPr="004B509D">
        <w:rPr>
          <w:szCs w:val="22"/>
        </w:rPr>
        <w:t xml:space="preserve"> </w:t>
      </w:r>
      <w:r w:rsidRPr="004B509D">
        <w:rPr>
          <w:bCs/>
          <w:szCs w:val="22"/>
          <w:u w:val="single"/>
        </w:rPr>
        <w:t>Obciążenia</w:t>
      </w:r>
    </w:p>
    <w:p w14:paraId="6E367402" w14:textId="77777777" w:rsidR="00944331" w:rsidRPr="004B509D" w:rsidRDefault="00944331" w:rsidP="00944331">
      <w:pPr>
        <w:widowControl w:val="0"/>
        <w:autoSpaceDE w:val="0"/>
        <w:autoSpaceDN w:val="0"/>
        <w:adjustRightInd w:val="0"/>
        <w:rPr>
          <w:szCs w:val="22"/>
        </w:rPr>
      </w:pPr>
    </w:p>
    <w:p w14:paraId="3A0D73A1" w14:textId="77777777" w:rsidR="00944331" w:rsidRPr="004B509D" w:rsidRDefault="00944331" w:rsidP="00944331">
      <w:pPr>
        <w:widowControl w:val="0"/>
        <w:autoSpaceDE w:val="0"/>
        <w:autoSpaceDN w:val="0"/>
        <w:adjustRightInd w:val="0"/>
        <w:ind w:left="708"/>
        <w:rPr>
          <w:szCs w:val="22"/>
        </w:rPr>
      </w:pPr>
      <w:r w:rsidRPr="004B509D">
        <w:rPr>
          <w:szCs w:val="22"/>
        </w:rPr>
        <w:t>OBLICZENIOWE</w:t>
      </w:r>
    </w:p>
    <w:p w14:paraId="3119A78E" w14:textId="77777777" w:rsidR="00944331" w:rsidRPr="004B509D" w:rsidRDefault="00944331" w:rsidP="00944331">
      <w:pPr>
        <w:widowControl w:val="0"/>
        <w:autoSpaceDE w:val="0"/>
        <w:autoSpaceDN w:val="0"/>
        <w:adjustRightInd w:val="0"/>
        <w:ind w:left="708"/>
        <w:rPr>
          <w:szCs w:val="22"/>
        </w:rPr>
      </w:pPr>
    </w:p>
    <w:p w14:paraId="403DB1AD"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bCs/>
          <w:szCs w:val="22"/>
        </w:rPr>
        <w:t xml:space="preserve">Lp. </w:t>
      </w:r>
      <w:r w:rsidRPr="004B509D">
        <w:rPr>
          <w:bCs/>
          <w:szCs w:val="22"/>
        </w:rPr>
        <w:tab/>
        <w:t>Nazwa</w:t>
      </w:r>
      <w:r w:rsidRPr="004B509D">
        <w:rPr>
          <w:szCs w:val="22"/>
        </w:rPr>
        <w:tab/>
      </w:r>
      <w:r w:rsidRPr="004B509D">
        <w:rPr>
          <w:bCs/>
          <w:szCs w:val="22"/>
        </w:rPr>
        <w:t>N</w:t>
      </w:r>
      <w:r w:rsidRPr="004B509D">
        <w:rPr>
          <w:bCs/>
          <w:szCs w:val="22"/>
        </w:rPr>
        <w:tab/>
        <w:t>My</w:t>
      </w:r>
      <w:r w:rsidRPr="004B509D">
        <w:rPr>
          <w:bCs/>
          <w:szCs w:val="22"/>
        </w:rPr>
        <w:tab/>
      </w:r>
      <w:proofErr w:type="spellStart"/>
      <w:r w:rsidRPr="004B509D">
        <w:rPr>
          <w:bCs/>
          <w:szCs w:val="22"/>
        </w:rPr>
        <w:t>Fx</w:t>
      </w:r>
      <w:proofErr w:type="spellEnd"/>
      <w:r w:rsidRPr="004B509D">
        <w:rPr>
          <w:bCs/>
          <w:szCs w:val="22"/>
        </w:rPr>
        <w:tab/>
        <w:t>Nd/</w:t>
      </w:r>
      <w:proofErr w:type="spellStart"/>
      <w:r w:rsidRPr="004B509D">
        <w:rPr>
          <w:bCs/>
          <w:szCs w:val="22"/>
        </w:rPr>
        <w:t>Nc</w:t>
      </w:r>
      <w:proofErr w:type="spellEnd"/>
    </w:p>
    <w:p w14:paraId="19D61171"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iCs/>
          <w:szCs w:val="22"/>
        </w:rPr>
      </w:pPr>
      <w:r w:rsidRPr="004B509D">
        <w:rPr>
          <w:szCs w:val="22"/>
        </w:rPr>
        <w:tab/>
      </w:r>
      <w:r w:rsidRPr="004B509D">
        <w:rPr>
          <w:szCs w:val="22"/>
        </w:rPr>
        <w:tab/>
      </w:r>
      <w:r w:rsidRPr="004B509D">
        <w:rPr>
          <w:szCs w:val="22"/>
        </w:rPr>
        <w:tab/>
      </w:r>
      <w:r w:rsidRPr="004B509D">
        <w:rPr>
          <w:iCs/>
          <w:szCs w:val="22"/>
        </w:rPr>
        <w:t>[</w:t>
      </w:r>
      <w:proofErr w:type="spellStart"/>
      <w:r w:rsidRPr="004B509D">
        <w:rPr>
          <w:iCs/>
          <w:szCs w:val="22"/>
        </w:rPr>
        <w:t>kN</w:t>
      </w:r>
      <w:proofErr w:type="spellEnd"/>
      <w:r w:rsidRPr="004B509D">
        <w:rPr>
          <w:iCs/>
          <w:szCs w:val="22"/>
        </w:rPr>
        <w:t>/m]</w:t>
      </w:r>
      <w:r w:rsidRPr="004B509D">
        <w:rPr>
          <w:iCs/>
          <w:szCs w:val="22"/>
        </w:rPr>
        <w:tab/>
        <w:t>[</w:t>
      </w:r>
      <w:proofErr w:type="spellStart"/>
      <w:r w:rsidRPr="004B509D">
        <w:rPr>
          <w:iCs/>
          <w:szCs w:val="22"/>
        </w:rPr>
        <w:t>kN</w:t>
      </w:r>
      <w:proofErr w:type="spellEnd"/>
      <w:r w:rsidRPr="004B509D">
        <w:rPr>
          <w:iCs/>
          <w:szCs w:val="22"/>
        </w:rPr>
        <w:t>*m/m]</w:t>
      </w:r>
      <w:r w:rsidRPr="004B509D">
        <w:rPr>
          <w:iCs/>
          <w:szCs w:val="22"/>
        </w:rPr>
        <w:tab/>
        <w:t>[</w:t>
      </w:r>
      <w:proofErr w:type="spellStart"/>
      <w:r w:rsidRPr="004B509D">
        <w:rPr>
          <w:iCs/>
          <w:szCs w:val="22"/>
        </w:rPr>
        <w:t>kN</w:t>
      </w:r>
      <w:proofErr w:type="spellEnd"/>
      <w:r w:rsidRPr="004B509D">
        <w:rPr>
          <w:iCs/>
          <w:szCs w:val="22"/>
        </w:rPr>
        <w:t>/m]</w:t>
      </w:r>
    </w:p>
    <w:p w14:paraId="4467DC7D" w14:textId="77777777" w:rsidR="00944331" w:rsidRPr="004B509D" w:rsidRDefault="00944331" w:rsidP="00944331">
      <w:pPr>
        <w:widowControl w:val="0"/>
        <w:autoSpaceDE w:val="0"/>
        <w:autoSpaceDN w:val="0"/>
        <w:adjustRightInd w:val="0"/>
        <w:ind w:left="708"/>
        <w:rPr>
          <w:szCs w:val="22"/>
        </w:rPr>
      </w:pPr>
    </w:p>
    <w:p w14:paraId="5F828957"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L1</w:t>
      </w:r>
      <w:r w:rsidRPr="004B509D">
        <w:rPr>
          <w:szCs w:val="22"/>
        </w:rPr>
        <w:tab/>
        <w:t>82.00</w:t>
      </w:r>
      <w:r w:rsidRPr="004B509D">
        <w:rPr>
          <w:szCs w:val="22"/>
        </w:rPr>
        <w:tab/>
        <w:t>0.00</w:t>
      </w:r>
      <w:r w:rsidRPr="004B509D">
        <w:rPr>
          <w:szCs w:val="22"/>
        </w:rPr>
        <w:tab/>
        <w:t>0.00</w:t>
      </w:r>
      <w:r w:rsidRPr="004B509D">
        <w:rPr>
          <w:szCs w:val="22"/>
        </w:rPr>
        <w:tab/>
        <w:t>1.00</w:t>
      </w:r>
    </w:p>
    <w:p w14:paraId="2DDBB7F5" w14:textId="77777777" w:rsidR="00944331" w:rsidRPr="004B509D" w:rsidRDefault="00944331" w:rsidP="00944331">
      <w:pPr>
        <w:widowControl w:val="0"/>
        <w:autoSpaceDE w:val="0"/>
        <w:autoSpaceDN w:val="0"/>
        <w:adjustRightInd w:val="0"/>
        <w:ind w:left="708"/>
        <w:rPr>
          <w:szCs w:val="22"/>
        </w:rPr>
      </w:pPr>
    </w:p>
    <w:p w14:paraId="612CF450" w14:textId="77777777" w:rsidR="00944331" w:rsidRPr="004B509D" w:rsidRDefault="00944331" w:rsidP="00944331">
      <w:pPr>
        <w:widowControl w:val="0"/>
        <w:autoSpaceDE w:val="0"/>
        <w:autoSpaceDN w:val="0"/>
        <w:adjustRightInd w:val="0"/>
        <w:ind w:left="708"/>
        <w:rPr>
          <w:szCs w:val="22"/>
        </w:rPr>
      </w:pPr>
      <w:r w:rsidRPr="004B509D">
        <w:rPr>
          <w:szCs w:val="22"/>
        </w:rPr>
        <w:t xml:space="preserve">współczynnik zamiany obciążeń obliczeniowych na charakterystyczne </w:t>
      </w:r>
      <w:r w:rsidRPr="004B509D">
        <w:rPr>
          <w:bCs/>
          <w:szCs w:val="22"/>
        </w:rPr>
        <w:t>= 1.15</w:t>
      </w:r>
    </w:p>
    <w:p w14:paraId="14A597C0" w14:textId="77777777" w:rsidR="00944331" w:rsidRPr="004B509D" w:rsidRDefault="00944331" w:rsidP="00944331">
      <w:pPr>
        <w:widowControl w:val="0"/>
        <w:autoSpaceDE w:val="0"/>
        <w:autoSpaceDN w:val="0"/>
        <w:adjustRightInd w:val="0"/>
        <w:ind w:left="708"/>
        <w:rPr>
          <w:szCs w:val="22"/>
        </w:rPr>
      </w:pPr>
    </w:p>
    <w:p w14:paraId="2FBB6FCD" w14:textId="77777777" w:rsidR="00944331" w:rsidRPr="004B509D" w:rsidRDefault="00944331" w:rsidP="00944331">
      <w:pPr>
        <w:widowControl w:val="0"/>
        <w:autoSpaceDE w:val="0"/>
        <w:autoSpaceDN w:val="0"/>
        <w:adjustRightInd w:val="0"/>
        <w:rPr>
          <w:bCs/>
          <w:szCs w:val="22"/>
          <w:u w:val="single"/>
        </w:rPr>
      </w:pPr>
      <w:r w:rsidRPr="004B509D">
        <w:rPr>
          <w:bCs/>
          <w:szCs w:val="22"/>
        </w:rPr>
        <w:t>5.</w:t>
      </w:r>
      <w:r w:rsidRPr="004B509D">
        <w:rPr>
          <w:szCs w:val="22"/>
        </w:rPr>
        <w:t xml:space="preserve"> </w:t>
      </w:r>
      <w:r w:rsidRPr="004B509D">
        <w:rPr>
          <w:bCs/>
          <w:szCs w:val="22"/>
          <w:u w:val="single"/>
        </w:rPr>
        <w:t>Wyniki obliczeniowe</w:t>
      </w:r>
    </w:p>
    <w:p w14:paraId="44BCD726" w14:textId="77777777" w:rsidR="00944331" w:rsidRPr="004B509D" w:rsidRDefault="00944331" w:rsidP="00944331">
      <w:pPr>
        <w:widowControl w:val="0"/>
        <w:autoSpaceDE w:val="0"/>
        <w:autoSpaceDN w:val="0"/>
        <w:adjustRightInd w:val="0"/>
        <w:rPr>
          <w:szCs w:val="22"/>
        </w:rPr>
      </w:pPr>
    </w:p>
    <w:p w14:paraId="1B96B82E" w14:textId="77777777" w:rsidR="00944331" w:rsidRPr="004B509D" w:rsidRDefault="00944331" w:rsidP="00944331">
      <w:pPr>
        <w:widowControl w:val="0"/>
        <w:autoSpaceDE w:val="0"/>
        <w:autoSpaceDN w:val="0"/>
        <w:adjustRightInd w:val="0"/>
        <w:rPr>
          <w:iCs/>
          <w:szCs w:val="22"/>
        </w:rPr>
      </w:pPr>
      <w:r w:rsidRPr="004B509D">
        <w:rPr>
          <w:iCs/>
          <w:szCs w:val="22"/>
        </w:rPr>
        <w:t>WARUNEK NOŚNOŚCI</w:t>
      </w:r>
    </w:p>
    <w:p w14:paraId="00247B5B" w14:textId="77777777" w:rsidR="00944331" w:rsidRPr="004B509D" w:rsidRDefault="00944331" w:rsidP="00944331">
      <w:pPr>
        <w:widowControl w:val="0"/>
        <w:autoSpaceDE w:val="0"/>
        <w:autoSpaceDN w:val="0"/>
        <w:adjustRightInd w:val="0"/>
        <w:rPr>
          <w:szCs w:val="22"/>
        </w:rPr>
      </w:pPr>
    </w:p>
    <w:p w14:paraId="129CFFD8"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Rodzaj podłoża pod fundamentem: jednorodne</w:t>
      </w:r>
    </w:p>
    <w:p w14:paraId="2C0FB446"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Kombinacja wymiarująca: L1 (długotrwała)</w:t>
      </w:r>
    </w:p>
    <w:p w14:paraId="7183A91D" w14:textId="77777777" w:rsidR="00944331" w:rsidRPr="004B509D" w:rsidRDefault="00944331" w:rsidP="00944331">
      <w:pPr>
        <w:widowControl w:val="0"/>
        <w:tabs>
          <w:tab w:val="left" w:pos="1068"/>
        </w:tabs>
        <w:autoSpaceDE w:val="0"/>
        <w:autoSpaceDN w:val="0"/>
        <w:adjustRightInd w:val="0"/>
        <w:ind w:left="1080" w:hanging="360"/>
        <w:rPr>
          <w:iCs/>
          <w:szCs w:val="22"/>
        </w:rPr>
      </w:pPr>
      <w:r w:rsidRPr="004B509D">
        <w:rPr>
          <w:szCs w:val="22"/>
        </w:rPr>
        <w:tab/>
        <w:t>N=82.00kN/m</w:t>
      </w:r>
    </w:p>
    <w:p w14:paraId="62FBBF16"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Wyniki obliczeń na poziomie: posadowienia fundamentu</w:t>
      </w:r>
    </w:p>
    <w:p w14:paraId="6EDE8B1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Obliczeniowy ciężar fundamentu i nadległego gruntu: Gr = 7.22 (</w:t>
      </w:r>
      <w:proofErr w:type="spellStart"/>
      <w:r w:rsidRPr="004B509D">
        <w:rPr>
          <w:szCs w:val="22"/>
        </w:rPr>
        <w:t>kN</w:t>
      </w:r>
      <w:proofErr w:type="spellEnd"/>
      <w:r w:rsidRPr="004B509D">
        <w:rPr>
          <w:szCs w:val="22"/>
        </w:rPr>
        <w:t>/m)</w:t>
      </w:r>
    </w:p>
    <w:p w14:paraId="6A8A612B"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89.22kN/m   My = 0.00kN*m/m</w:t>
      </w:r>
    </w:p>
    <w:p w14:paraId="59BEA5D5"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Zastępczy wymiar fundamentu: </w:t>
      </w:r>
      <w:r w:rsidRPr="004B509D">
        <w:rPr>
          <w:szCs w:val="22"/>
        </w:rPr>
        <w:tab/>
        <w:t>A_ = 0.40 (m)</w:t>
      </w:r>
    </w:p>
    <w:p w14:paraId="01ECB5D9"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Współczynniki nośności oraz wpływu nachylenia obciążenia:</w:t>
      </w:r>
    </w:p>
    <w:p w14:paraId="7108F4A9"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 xml:space="preserve"> </w:t>
      </w:r>
    </w:p>
    <w:p w14:paraId="7F9EE563"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B</w:t>
      </w:r>
      <w:r w:rsidRPr="004B509D">
        <w:rPr>
          <w:szCs w:val="22"/>
        </w:rPr>
        <w:t xml:space="preserve"> = 8.05</w:t>
      </w:r>
      <w:r w:rsidRPr="004B509D">
        <w:rPr>
          <w:szCs w:val="22"/>
        </w:rPr>
        <w:tab/>
      </w:r>
      <w:r w:rsidRPr="004B509D">
        <w:rPr>
          <w:szCs w:val="22"/>
        </w:rPr>
        <w:tab/>
        <w:t>i</w:t>
      </w:r>
      <w:r w:rsidRPr="004B509D">
        <w:rPr>
          <w:position w:val="-5"/>
          <w:szCs w:val="22"/>
        </w:rPr>
        <w:t>B</w:t>
      </w:r>
      <w:r w:rsidRPr="004B509D">
        <w:rPr>
          <w:szCs w:val="22"/>
        </w:rPr>
        <w:t xml:space="preserve"> = 1.00</w:t>
      </w:r>
    </w:p>
    <w:p w14:paraId="0DD310C3"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C</w:t>
      </w:r>
      <w:r w:rsidRPr="004B509D">
        <w:rPr>
          <w:szCs w:val="22"/>
        </w:rPr>
        <w:t xml:space="preserve"> = 31.15</w:t>
      </w:r>
      <w:r w:rsidRPr="004B509D">
        <w:rPr>
          <w:szCs w:val="22"/>
        </w:rPr>
        <w:tab/>
      </w:r>
      <w:r w:rsidRPr="004B509D">
        <w:rPr>
          <w:szCs w:val="22"/>
        </w:rPr>
        <w:tab/>
        <w:t>i</w:t>
      </w:r>
      <w:r w:rsidRPr="004B509D">
        <w:rPr>
          <w:position w:val="-5"/>
          <w:szCs w:val="22"/>
        </w:rPr>
        <w:t>C</w:t>
      </w:r>
      <w:r w:rsidRPr="004B509D">
        <w:rPr>
          <w:szCs w:val="22"/>
        </w:rPr>
        <w:t xml:space="preserve"> = 1.00</w:t>
      </w:r>
    </w:p>
    <w:p w14:paraId="7536BDD0"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D</w:t>
      </w:r>
      <w:r w:rsidRPr="004B509D">
        <w:rPr>
          <w:szCs w:val="22"/>
        </w:rPr>
        <w:t xml:space="preserve"> = 19.28</w:t>
      </w:r>
      <w:r w:rsidRPr="004B509D">
        <w:rPr>
          <w:szCs w:val="22"/>
        </w:rPr>
        <w:tab/>
      </w:r>
      <w:r w:rsidRPr="004B509D">
        <w:rPr>
          <w:szCs w:val="22"/>
        </w:rPr>
        <w:tab/>
        <w:t>i</w:t>
      </w:r>
      <w:r w:rsidRPr="004B509D">
        <w:rPr>
          <w:position w:val="-5"/>
          <w:szCs w:val="22"/>
        </w:rPr>
        <w:t>D</w:t>
      </w:r>
      <w:r w:rsidRPr="004B509D">
        <w:rPr>
          <w:szCs w:val="22"/>
        </w:rPr>
        <w:t xml:space="preserve"> = 1.00</w:t>
      </w:r>
    </w:p>
    <w:p w14:paraId="501CBE83" w14:textId="77777777" w:rsidR="00944331" w:rsidRPr="004B509D" w:rsidRDefault="00944331" w:rsidP="00944331">
      <w:pPr>
        <w:widowControl w:val="0"/>
        <w:tabs>
          <w:tab w:val="left" w:pos="1068"/>
        </w:tabs>
        <w:autoSpaceDE w:val="0"/>
        <w:autoSpaceDN w:val="0"/>
        <w:adjustRightInd w:val="0"/>
        <w:rPr>
          <w:szCs w:val="22"/>
        </w:rPr>
      </w:pPr>
    </w:p>
    <w:p w14:paraId="79C57B6E"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Graniczny opór podłoża gruntowego: </w:t>
      </w:r>
      <w:proofErr w:type="spellStart"/>
      <w:r w:rsidRPr="004B509D">
        <w:rPr>
          <w:szCs w:val="22"/>
        </w:rPr>
        <w:t>Qf</w:t>
      </w:r>
      <w:proofErr w:type="spellEnd"/>
      <w:r w:rsidRPr="004B509D">
        <w:rPr>
          <w:szCs w:val="22"/>
        </w:rPr>
        <w:t xml:space="preserve"> = 118.14 (</w:t>
      </w:r>
      <w:proofErr w:type="spellStart"/>
      <w:r w:rsidRPr="004B509D">
        <w:rPr>
          <w:szCs w:val="22"/>
        </w:rPr>
        <w:t>kN</w:t>
      </w:r>
      <w:proofErr w:type="spellEnd"/>
      <w:r w:rsidRPr="004B509D">
        <w:rPr>
          <w:szCs w:val="22"/>
        </w:rPr>
        <w:t>/m)</w:t>
      </w:r>
    </w:p>
    <w:p w14:paraId="281D34FB"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Współczynnik bezpieczeństwa: </w:t>
      </w:r>
      <w:proofErr w:type="spellStart"/>
      <w:r w:rsidRPr="004B509D">
        <w:rPr>
          <w:szCs w:val="22"/>
        </w:rPr>
        <w:t>Qf</w:t>
      </w:r>
      <w:proofErr w:type="spellEnd"/>
      <w:r w:rsidRPr="004B509D">
        <w:rPr>
          <w:szCs w:val="22"/>
        </w:rPr>
        <w:t xml:space="preserve"> * m / Nr = 1.07</w:t>
      </w:r>
    </w:p>
    <w:p w14:paraId="03864B24" w14:textId="77777777" w:rsidR="00944331" w:rsidRPr="004B509D" w:rsidRDefault="00944331" w:rsidP="00944331">
      <w:pPr>
        <w:widowControl w:val="0"/>
        <w:autoSpaceDE w:val="0"/>
        <w:autoSpaceDN w:val="0"/>
        <w:adjustRightInd w:val="0"/>
        <w:rPr>
          <w:szCs w:val="22"/>
        </w:rPr>
      </w:pPr>
    </w:p>
    <w:p w14:paraId="51FD6245" w14:textId="77777777" w:rsidR="00944331" w:rsidRPr="004B509D" w:rsidRDefault="00944331" w:rsidP="00944331">
      <w:pPr>
        <w:widowControl w:val="0"/>
        <w:autoSpaceDE w:val="0"/>
        <w:autoSpaceDN w:val="0"/>
        <w:adjustRightInd w:val="0"/>
        <w:rPr>
          <w:szCs w:val="22"/>
        </w:rPr>
      </w:pPr>
      <w:r w:rsidRPr="004B509D">
        <w:rPr>
          <w:iCs/>
          <w:szCs w:val="22"/>
        </w:rPr>
        <w:t>OSIADANIE</w:t>
      </w:r>
    </w:p>
    <w:p w14:paraId="00AFC1C5" w14:textId="77777777" w:rsidR="00944331" w:rsidRPr="004B509D" w:rsidRDefault="00944331" w:rsidP="00944331">
      <w:pPr>
        <w:widowControl w:val="0"/>
        <w:autoSpaceDE w:val="0"/>
        <w:autoSpaceDN w:val="0"/>
        <w:adjustRightInd w:val="0"/>
        <w:rPr>
          <w:szCs w:val="22"/>
        </w:rPr>
      </w:pPr>
    </w:p>
    <w:p w14:paraId="71A947BA"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Rodzaj podłoża pod fundamentem: jednorodne</w:t>
      </w:r>
    </w:p>
    <w:p w14:paraId="0631AE60"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w:t>
      </w:r>
    </w:p>
    <w:p w14:paraId="3AFB4502"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lastRenderedPageBreak/>
        <w:tab/>
        <w:t>N=71.30kN/m</w:t>
      </w:r>
    </w:p>
    <w:p w14:paraId="5493370A"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Charakterystyczna wartość ciężaru fundamentu i nadległego gruntu: 6.57 (</w:t>
      </w:r>
      <w:proofErr w:type="spellStart"/>
      <w:r w:rsidRPr="004B509D">
        <w:rPr>
          <w:szCs w:val="22"/>
        </w:rPr>
        <w:t>kN</w:t>
      </w:r>
      <w:proofErr w:type="spellEnd"/>
      <w:r w:rsidRPr="004B509D">
        <w:rPr>
          <w:szCs w:val="22"/>
        </w:rPr>
        <w:t>/m)</w:t>
      </w:r>
    </w:p>
    <w:p w14:paraId="2EB36841"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Obciążenie charakterystyczne, jednostkowe od obciążeń całkowitych: q = 195 (</w:t>
      </w:r>
      <w:proofErr w:type="spellStart"/>
      <w:r w:rsidRPr="004B509D">
        <w:rPr>
          <w:szCs w:val="22"/>
        </w:rPr>
        <w:t>kPa</w:t>
      </w:r>
      <w:proofErr w:type="spellEnd"/>
      <w:r w:rsidRPr="004B509D">
        <w:rPr>
          <w:szCs w:val="22"/>
        </w:rPr>
        <w:t>)</w:t>
      </w:r>
    </w:p>
    <w:p w14:paraId="33B3557D"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Miąższość podłoża gruntowego aktywnie osiadającego: z = 1.6 (m)</w:t>
      </w:r>
    </w:p>
    <w:p w14:paraId="01E3680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Naprężenie na poziomie z: </w:t>
      </w:r>
    </w:p>
    <w:p w14:paraId="0C1A1F7F"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dodatkowe: </w:t>
      </w:r>
      <w:proofErr w:type="spellStart"/>
      <w:r w:rsidRPr="004B509D">
        <w:rPr>
          <w:szCs w:val="22"/>
        </w:rPr>
        <w:t>szd</w:t>
      </w:r>
      <w:proofErr w:type="spellEnd"/>
      <w:r w:rsidRPr="004B509D">
        <w:rPr>
          <w:szCs w:val="22"/>
        </w:rPr>
        <w:t xml:space="preserve"> = 13 (</w:t>
      </w:r>
      <w:proofErr w:type="spellStart"/>
      <w:r w:rsidRPr="004B509D">
        <w:rPr>
          <w:szCs w:val="22"/>
        </w:rPr>
        <w:t>kPa</w:t>
      </w:r>
      <w:proofErr w:type="spellEnd"/>
      <w:r w:rsidRPr="004B509D">
        <w:rPr>
          <w:szCs w:val="22"/>
        </w:rPr>
        <w:t>)</w:t>
      </w:r>
    </w:p>
    <w:p w14:paraId="61370DE6"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wywołane ciężarem gruntu: </w:t>
      </w:r>
      <w:proofErr w:type="spellStart"/>
      <w:r w:rsidRPr="004B509D">
        <w:rPr>
          <w:szCs w:val="22"/>
        </w:rPr>
        <w:t>szg</w:t>
      </w:r>
      <w:proofErr w:type="spellEnd"/>
      <w:r w:rsidRPr="004B509D">
        <w:rPr>
          <w:szCs w:val="22"/>
        </w:rPr>
        <w:t xml:space="preserve"> = 46 (</w:t>
      </w:r>
      <w:proofErr w:type="spellStart"/>
      <w:r w:rsidRPr="004B509D">
        <w:rPr>
          <w:szCs w:val="22"/>
        </w:rPr>
        <w:t>kPa</w:t>
      </w:r>
      <w:proofErr w:type="spellEnd"/>
      <w:r w:rsidRPr="004B509D">
        <w:rPr>
          <w:szCs w:val="22"/>
        </w:rPr>
        <w:t>)</w:t>
      </w:r>
    </w:p>
    <w:p w14:paraId="181D1B52"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Osiadanie:</w:t>
      </w:r>
    </w:p>
    <w:p w14:paraId="2FADDD20" w14:textId="7454490E" w:rsidR="00944331" w:rsidRPr="004B509D" w:rsidRDefault="00944331" w:rsidP="00944331">
      <w:pPr>
        <w:widowControl w:val="0"/>
        <w:tabs>
          <w:tab w:val="left" w:pos="1068"/>
        </w:tabs>
        <w:autoSpaceDE w:val="0"/>
        <w:autoSpaceDN w:val="0"/>
        <w:adjustRightInd w:val="0"/>
        <w:rPr>
          <w:szCs w:val="22"/>
        </w:rPr>
      </w:pPr>
      <w:r w:rsidRPr="004B509D">
        <w:rPr>
          <w:szCs w:val="22"/>
        </w:rPr>
        <w:tab/>
        <w:t>- pierwotne:</w:t>
      </w:r>
      <w:r w:rsidRPr="004B509D">
        <w:rPr>
          <w:szCs w:val="22"/>
        </w:rPr>
        <w:tab/>
        <w:t>s' = 0.13 (cm)</w:t>
      </w:r>
    </w:p>
    <w:p w14:paraId="3C08E147"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wtórne:</w:t>
      </w:r>
      <w:r w:rsidRPr="004B509D">
        <w:rPr>
          <w:szCs w:val="22"/>
        </w:rPr>
        <w:tab/>
      </w:r>
      <w:r w:rsidRPr="004B509D">
        <w:rPr>
          <w:szCs w:val="22"/>
        </w:rPr>
        <w:tab/>
        <w:t>s'' = 0.01 (cm)</w:t>
      </w:r>
    </w:p>
    <w:p w14:paraId="3BB733AA"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CAŁKOWITE:</w:t>
      </w:r>
      <w:r w:rsidRPr="004B509D">
        <w:rPr>
          <w:szCs w:val="22"/>
        </w:rPr>
        <w:tab/>
        <w:t xml:space="preserve">S = 0.14 (cm) &lt; </w:t>
      </w:r>
      <w:proofErr w:type="spellStart"/>
      <w:r w:rsidRPr="004B509D">
        <w:rPr>
          <w:szCs w:val="22"/>
        </w:rPr>
        <w:t>Sdop</w:t>
      </w:r>
      <w:proofErr w:type="spellEnd"/>
      <w:r w:rsidRPr="004B509D">
        <w:rPr>
          <w:szCs w:val="22"/>
        </w:rPr>
        <w:t xml:space="preserve"> = 2.00 (cm)</w:t>
      </w:r>
    </w:p>
    <w:p w14:paraId="7E45D68C" w14:textId="77777777" w:rsidR="00944331" w:rsidRPr="004B509D" w:rsidRDefault="00944331" w:rsidP="00944331">
      <w:pPr>
        <w:widowControl w:val="0"/>
        <w:autoSpaceDE w:val="0"/>
        <w:autoSpaceDN w:val="0"/>
        <w:adjustRightInd w:val="0"/>
        <w:rPr>
          <w:szCs w:val="22"/>
        </w:rPr>
      </w:pPr>
    </w:p>
    <w:p w14:paraId="5844B83C" w14:textId="77777777" w:rsidR="00944331" w:rsidRPr="004B509D" w:rsidRDefault="00944331" w:rsidP="00944331">
      <w:pPr>
        <w:rPr>
          <w:szCs w:val="22"/>
        </w:rPr>
      </w:pPr>
    </w:p>
    <w:p w14:paraId="5F5CCDE8" w14:textId="77777777" w:rsidR="00944331" w:rsidRPr="004B509D" w:rsidRDefault="00944331" w:rsidP="00944331">
      <w:pPr>
        <w:rPr>
          <w:szCs w:val="22"/>
        </w:rPr>
      </w:pPr>
    </w:p>
    <w:p w14:paraId="06541DA5" w14:textId="77777777" w:rsidR="00944331" w:rsidRPr="004B509D" w:rsidRDefault="00944331" w:rsidP="00944331">
      <w:pPr>
        <w:pStyle w:val="Nagwek3"/>
        <w:tabs>
          <w:tab w:val="left" w:pos="567"/>
        </w:tabs>
        <w:ind w:left="0"/>
        <w:jc w:val="left"/>
        <w:rPr>
          <w:i/>
          <w:szCs w:val="22"/>
        </w:rPr>
      </w:pPr>
      <w:r w:rsidRPr="004B509D">
        <w:rPr>
          <w:i/>
          <w:szCs w:val="22"/>
        </w:rPr>
        <w:t xml:space="preserve">Ława fundamentowa L2 w osi 1 </w:t>
      </w:r>
    </w:p>
    <w:p w14:paraId="6401E6AE" w14:textId="77777777" w:rsidR="00944331" w:rsidRPr="004B509D" w:rsidRDefault="00944331" w:rsidP="00944331">
      <w:pPr>
        <w:rPr>
          <w:szCs w:val="22"/>
        </w:rPr>
      </w:pPr>
    </w:p>
    <w:p w14:paraId="37FB93B4" w14:textId="77777777" w:rsidR="00944331" w:rsidRPr="004B509D" w:rsidRDefault="00944331" w:rsidP="00944331">
      <w:pPr>
        <w:widowControl w:val="0"/>
        <w:autoSpaceDE w:val="0"/>
        <w:autoSpaceDN w:val="0"/>
        <w:adjustRightInd w:val="0"/>
        <w:rPr>
          <w:bCs/>
          <w:szCs w:val="22"/>
          <w:u w:val="single"/>
        </w:rPr>
      </w:pPr>
      <w:r w:rsidRPr="004B509D">
        <w:rPr>
          <w:bCs/>
          <w:szCs w:val="22"/>
        </w:rPr>
        <w:t xml:space="preserve">1. </w:t>
      </w:r>
      <w:r w:rsidRPr="004B509D">
        <w:rPr>
          <w:bCs/>
          <w:szCs w:val="22"/>
          <w:u w:val="single"/>
        </w:rPr>
        <w:t>Założenia:</w:t>
      </w:r>
    </w:p>
    <w:p w14:paraId="495E28D9" w14:textId="77777777" w:rsidR="00944331" w:rsidRPr="004B509D" w:rsidRDefault="00944331" w:rsidP="00944331">
      <w:pPr>
        <w:widowControl w:val="0"/>
        <w:autoSpaceDE w:val="0"/>
        <w:autoSpaceDN w:val="0"/>
        <w:adjustRightInd w:val="0"/>
        <w:rPr>
          <w:szCs w:val="22"/>
        </w:rPr>
      </w:pPr>
    </w:p>
    <w:p w14:paraId="3C51D91C" w14:textId="77777777" w:rsidR="00944331" w:rsidRPr="004B509D" w:rsidRDefault="00944331" w:rsidP="00944331">
      <w:pPr>
        <w:widowControl w:val="0"/>
        <w:autoSpaceDE w:val="0"/>
        <w:autoSpaceDN w:val="0"/>
        <w:adjustRightInd w:val="0"/>
        <w:rPr>
          <w:szCs w:val="22"/>
        </w:rPr>
      </w:pPr>
      <w:r w:rsidRPr="004B509D">
        <w:rPr>
          <w:szCs w:val="22"/>
        </w:rPr>
        <w:t>MATERIAŁ:</w:t>
      </w:r>
    </w:p>
    <w:p w14:paraId="2B02DD91" w14:textId="77777777" w:rsidR="00944331" w:rsidRPr="004B509D" w:rsidRDefault="00944331" w:rsidP="00944331">
      <w:pPr>
        <w:widowControl w:val="0"/>
        <w:tabs>
          <w:tab w:val="left" w:pos="2160"/>
        </w:tabs>
        <w:autoSpaceDE w:val="0"/>
        <w:autoSpaceDN w:val="0"/>
        <w:adjustRightInd w:val="0"/>
        <w:ind w:left="710"/>
        <w:rPr>
          <w:bCs/>
          <w:szCs w:val="22"/>
        </w:rPr>
      </w:pPr>
      <w:r w:rsidRPr="004B509D">
        <w:rPr>
          <w:bCs/>
          <w:szCs w:val="22"/>
        </w:rPr>
        <w:t>BETON:</w:t>
      </w:r>
      <w:r w:rsidRPr="004B509D">
        <w:rPr>
          <w:bCs/>
          <w:szCs w:val="22"/>
        </w:rPr>
        <w:tab/>
        <w:t>klasa B30, ciężar objętościowy = 24.0 (</w:t>
      </w:r>
      <w:proofErr w:type="spellStart"/>
      <w:r w:rsidRPr="004B509D">
        <w:rPr>
          <w:bCs/>
          <w:szCs w:val="22"/>
        </w:rPr>
        <w:t>kN</w:t>
      </w:r>
      <w:proofErr w:type="spellEnd"/>
      <w:r w:rsidRPr="004B509D">
        <w:rPr>
          <w:bCs/>
          <w:szCs w:val="22"/>
        </w:rPr>
        <w:t>/m3)</w:t>
      </w:r>
    </w:p>
    <w:p w14:paraId="27FAC7B6" w14:textId="77777777" w:rsidR="00944331" w:rsidRPr="004B509D" w:rsidRDefault="00944331" w:rsidP="00944331">
      <w:pPr>
        <w:widowControl w:val="0"/>
        <w:tabs>
          <w:tab w:val="left" w:pos="2160"/>
        </w:tabs>
        <w:autoSpaceDE w:val="0"/>
        <w:autoSpaceDN w:val="0"/>
        <w:adjustRightInd w:val="0"/>
        <w:ind w:left="708"/>
        <w:rPr>
          <w:szCs w:val="22"/>
        </w:rPr>
      </w:pPr>
      <w:r w:rsidRPr="004B509D">
        <w:rPr>
          <w:bCs/>
          <w:szCs w:val="22"/>
        </w:rPr>
        <w:t>STAL:</w:t>
      </w:r>
      <w:r w:rsidRPr="004B509D">
        <w:rPr>
          <w:bCs/>
          <w:szCs w:val="22"/>
        </w:rPr>
        <w:tab/>
        <w:t>klasa A-III-N, f</w:t>
      </w:r>
      <w:r w:rsidRPr="004B509D">
        <w:rPr>
          <w:szCs w:val="22"/>
        </w:rPr>
        <w:t xml:space="preserve"> </w:t>
      </w:r>
      <w:proofErr w:type="spellStart"/>
      <w:r w:rsidRPr="004B509D">
        <w:rPr>
          <w:bCs/>
          <w:position w:val="-4"/>
          <w:szCs w:val="22"/>
        </w:rPr>
        <w:t>yd</w:t>
      </w:r>
      <w:proofErr w:type="spellEnd"/>
      <w:r w:rsidRPr="004B509D">
        <w:rPr>
          <w:bCs/>
          <w:szCs w:val="22"/>
        </w:rPr>
        <w:t xml:space="preserve"> = 420.00 (</w:t>
      </w:r>
      <w:proofErr w:type="spellStart"/>
      <w:r w:rsidRPr="004B509D">
        <w:rPr>
          <w:bCs/>
          <w:szCs w:val="22"/>
        </w:rPr>
        <w:t>MPa</w:t>
      </w:r>
      <w:proofErr w:type="spellEnd"/>
      <w:r w:rsidRPr="004B509D">
        <w:rPr>
          <w:bCs/>
          <w:szCs w:val="22"/>
        </w:rPr>
        <w:t>)</w:t>
      </w:r>
    </w:p>
    <w:p w14:paraId="5ACC6842" w14:textId="77777777" w:rsidR="00944331" w:rsidRPr="004B509D" w:rsidRDefault="00944331" w:rsidP="00944331">
      <w:pPr>
        <w:widowControl w:val="0"/>
        <w:autoSpaceDE w:val="0"/>
        <w:autoSpaceDN w:val="0"/>
        <w:adjustRightInd w:val="0"/>
        <w:ind w:left="708"/>
        <w:rPr>
          <w:szCs w:val="22"/>
        </w:rPr>
      </w:pPr>
    </w:p>
    <w:p w14:paraId="6EC88F54" w14:textId="77777777" w:rsidR="00944331" w:rsidRPr="004B509D" w:rsidRDefault="00944331" w:rsidP="00944331">
      <w:pPr>
        <w:widowControl w:val="0"/>
        <w:autoSpaceDE w:val="0"/>
        <w:autoSpaceDN w:val="0"/>
        <w:adjustRightInd w:val="0"/>
        <w:rPr>
          <w:szCs w:val="22"/>
        </w:rPr>
      </w:pPr>
      <w:r w:rsidRPr="004B509D">
        <w:rPr>
          <w:szCs w:val="22"/>
        </w:rPr>
        <w:t>OPCJE:</w:t>
      </w:r>
    </w:p>
    <w:p w14:paraId="1F2F842D" w14:textId="77777777" w:rsidR="00944331" w:rsidRPr="004B509D" w:rsidRDefault="00944331" w:rsidP="00A26115">
      <w:pPr>
        <w:widowControl w:val="0"/>
        <w:numPr>
          <w:ilvl w:val="0"/>
          <w:numId w:val="68"/>
        </w:numPr>
        <w:tabs>
          <w:tab w:val="left" w:pos="1134"/>
        </w:tabs>
        <w:autoSpaceDE w:val="0"/>
        <w:autoSpaceDN w:val="0"/>
        <w:adjustRightInd w:val="0"/>
        <w:ind w:left="1191" w:hanging="482"/>
        <w:rPr>
          <w:szCs w:val="22"/>
        </w:rPr>
      </w:pPr>
      <w:r w:rsidRPr="004B509D">
        <w:rPr>
          <w:szCs w:val="22"/>
        </w:rPr>
        <w:t>Obliczenia wg normy:</w:t>
      </w:r>
      <w:r w:rsidRPr="004B509D">
        <w:rPr>
          <w:szCs w:val="22"/>
        </w:rPr>
        <w:tab/>
        <w:t xml:space="preserve">betonowej: </w:t>
      </w:r>
      <w:r w:rsidRPr="004B509D">
        <w:rPr>
          <w:szCs w:val="22"/>
        </w:rPr>
        <w:tab/>
        <w:t>PN-B-03264 (2002)</w:t>
      </w:r>
    </w:p>
    <w:p w14:paraId="7CEE7328" w14:textId="77777777" w:rsidR="00944331" w:rsidRPr="004B509D" w:rsidRDefault="00944331" w:rsidP="00944331">
      <w:pPr>
        <w:widowControl w:val="0"/>
        <w:autoSpaceDE w:val="0"/>
        <w:autoSpaceDN w:val="0"/>
        <w:adjustRightInd w:val="0"/>
        <w:ind w:left="3404"/>
        <w:rPr>
          <w:szCs w:val="22"/>
        </w:rPr>
      </w:pPr>
      <w:r w:rsidRPr="004B509D">
        <w:rPr>
          <w:szCs w:val="22"/>
        </w:rPr>
        <w:t xml:space="preserve">    gruntowej: </w:t>
      </w:r>
      <w:r w:rsidRPr="004B509D">
        <w:rPr>
          <w:szCs w:val="22"/>
        </w:rPr>
        <w:tab/>
        <w:t>PN-81/B-03020</w:t>
      </w:r>
    </w:p>
    <w:p w14:paraId="62C4CA4D" w14:textId="77777777" w:rsidR="00944331" w:rsidRPr="004B509D" w:rsidRDefault="00944331" w:rsidP="00A26115">
      <w:pPr>
        <w:widowControl w:val="0"/>
        <w:numPr>
          <w:ilvl w:val="0"/>
          <w:numId w:val="69"/>
        </w:numPr>
        <w:tabs>
          <w:tab w:val="left" w:pos="1068"/>
        </w:tabs>
        <w:autoSpaceDE w:val="0"/>
        <w:autoSpaceDN w:val="0"/>
        <w:adjustRightInd w:val="0"/>
        <w:ind w:left="1136" w:right="-22" w:hanging="426"/>
        <w:rPr>
          <w:szCs w:val="22"/>
        </w:rPr>
      </w:pPr>
      <w:r w:rsidRPr="004B509D">
        <w:rPr>
          <w:szCs w:val="22"/>
        </w:rPr>
        <w:t>Oznaczenie parametrów geotechnicznych metodą: B</w:t>
      </w:r>
    </w:p>
    <w:p w14:paraId="3291E715"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współczynnik m = 0.81 - do obliczeń nośności</w:t>
      </w:r>
    </w:p>
    <w:p w14:paraId="225AD4D1"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Wymiarowanie fundamentu na:</w:t>
      </w:r>
    </w:p>
    <w:p w14:paraId="11A314A5"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Nośność</w:t>
      </w:r>
    </w:p>
    <w:p w14:paraId="385BB2B1"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Osiadanie</w:t>
      </w:r>
    </w:p>
    <w:p w14:paraId="30E30558"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S</w:t>
      </w:r>
      <w:proofErr w:type="spellStart"/>
      <w:r w:rsidRPr="004B509D">
        <w:rPr>
          <w:position w:val="-5"/>
          <w:szCs w:val="22"/>
        </w:rPr>
        <w:t>dop</w:t>
      </w:r>
      <w:proofErr w:type="spellEnd"/>
      <w:r w:rsidRPr="004B509D">
        <w:rPr>
          <w:szCs w:val="22"/>
        </w:rPr>
        <w:t xml:space="preserve"> = 2.00 (cm)</w:t>
      </w:r>
    </w:p>
    <w:p w14:paraId="1050E108"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czas realizacji budynku: </w:t>
      </w:r>
      <w:r w:rsidRPr="004B509D">
        <w:rPr>
          <w:szCs w:val="22"/>
        </w:rPr>
        <w:tab/>
      </w:r>
      <w:proofErr w:type="spellStart"/>
      <w:r w:rsidRPr="004B509D">
        <w:rPr>
          <w:szCs w:val="22"/>
        </w:rPr>
        <w:t>tb</w:t>
      </w:r>
      <w:proofErr w:type="spellEnd"/>
      <w:r w:rsidRPr="004B509D">
        <w:rPr>
          <w:szCs w:val="22"/>
        </w:rPr>
        <w:t xml:space="preserve"> &gt; 12 miesięcy</w:t>
      </w:r>
    </w:p>
    <w:p w14:paraId="09D59E24"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współczynnik odprężenia: </w:t>
      </w:r>
      <w:r w:rsidRPr="004B509D">
        <w:rPr>
          <w:szCs w:val="22"/>
        </w:rPr>
        <w:tab/>
      </w:r>
      <w:r w:rsidRPr="004B509D">
        <w:rPr>
          <w:rFonts w:ascii="Symbol" w:hAnsi="Symbol"/>
          <w:szCs w:val="22"/>
        </w:rPr>
        <w:t></w:t>
      </w:r>
      <w:r w:rsidRPr="004B509D">
        <w:rPr>
          <w:szCs w:val="22"/>
        </w:rPr>
        <w:t xml:space="preserve"> = 1.00</w:t>
      </w:r>
    </w:p>
    <w:p w14:paraId="63208153"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Ścinanie</w:t>
      </w:r>
    </w:p>
    <w:p w14:paraId="710E3A78" w14:textId="77777777" w:rsidR="00944331" w:rsidRPr="004B509D" w:rsidRDefault="00944331" w:rsidP="00944331">
      <w:pPr>
        <w:widowControl w:val="0"/>
        <w:tabs>
          <w:tab w:val="left" w:pos="1418"/>
        </w:tabs>
        <w:autoSpaceDE w:val="0"/>
        <w:autoSpaceDN w:val="0"/>
        <w:adjustRightInd w:val="0"/>
        <w:rPr>
          <w:szCs w:val="22"/>
        </w:rPr>
      </w:pPr>
    </w:p>
    <w:p w14:paraId="49E60E52"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Graniczne położenie wypadkowej obciążeń:</w:t>
      </w:r>
    </w:p>
    <w:p w14:paraId="19C03C07"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długotrwałych </w:t>
      </w:r>
      <w:r w:rsidRPr="004B509D">
        <w:rPr>
          <w:szCs w:val="22"/>
        </w:rPr>
        <w:tab/>
        <w:t>w rdzeniu I</w:t>
      </w:r>
    </w:p>
    <w:p w14:paraId="7ECBA305"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całkowitych </w:t>
      </w:r>
      <w:r w:rsidRPr="004B509D">
        <w:rPr>
          <w:szCs w:val="22"/>
        </w:rPr>
        <w:tab/>
        <w:t>w rdzeniu II</w:t>
      </w:r>
    </w:p>
    <w:p w14:paraId="6539E5C9" w14:textId="77777777" w:rsidR="00944331" w:rsidRPr="004B509D" w:rsidRDefault="00944331" w:rsidP="00944331">
      <w:pPr>
        <w:widowControl w:val="0"/>
        <w:autoSpaceDE w:val="0"/>
        <w:autoSpaceDN w:val="0"/>
        <w:adjustRightInd w:val="0"/>
        <w:ind w:left="708"/>
        <w:rPr>
          <w:szCs w:val="22"/>
        </w:rPr>
      </w:pPr>
      <w:r w:rsidRPr="004B509D">
        <w:rPr>
          <w:szCs w:val="22"/>
        </w:rPr>
        <w:lastRenderedPageBreak/>
        <w:t xml:space="preserve"> </w:t>
      </w:r>
    </w:p>
    <w:p w14:paraId="79312A4E" w14:textId="77777777" w:rsidR="00944331" w:rsidRPr="004B509D" w:rsidRDefault="00944331" w:rsidP="00944331">
      <w:pPr>
        <w:widowControl w:val="0"/>
        <w:autoSpaceDE w:val="0"/>
        <w:autoSpaceDN w:val="0"/>
        <w:adjustRightInd w:val="0"/>
        <w:rPr>
          <w:szCs w:val="22"/>
        </w:rPr>
      </w:pPr>
      <w:r w:rsidRPr="004B509D">
        <w:rPr>
          <w:bCs/>
          <w:szCs w:val="22"/>
        </w:rPr>
        <w:t>2.</w:t>
      </w:r>
      <w:r w:rsidRPr="004B509D">
        <w:rPr>
          <w:szCs w:val="22"/>
        </w:rPr>
        <w:t xml:space="preserve"> </w:t>
      </w:r>
      <w:r w:rsidRPr="004B509D">
        <w:rPr>
          <w:bCs/>
          <w:szCs w:val="22"/>
          <w:u w:val="single"/>
        </w:rPr>
        <w:t>Geometria</w:t>
      </w:r>
    </w:p>
    <w:p w14:paraId="6E30EDD1" w14:textId="77777777" w:rsidR="00944331" w:rsidRPr="004B509D" w:rsidRDefault="00944331" w:rsidP="00944331">
      <w:pPr>
        <w:widowControl w:val="0"/>
        <w:autoSpaceDE w:val="0"/>
        <w:autoSpaceDN w:val="0"/>
        <w:adjustRightInd w:val="0"/>
        <w:rPr>
          <w:noProof/>
          <w:szCs w:val="22"/>
        </w:rPr>
      </w:pPr>
    </w:p>
    <w:p w14:paraId="662051F3" w14:textId="77777777" w:rsidR="00944331" w:rsidRPr="004B509D" w:rsidRDefault="00944331" w:rsidP="00944331">
      <w:pPr>
        <w:widowControl w:val="0"/>
        <w:autoSpaceDE w:val="0"/>
        <w:autoSpaceDN w:val="0"/>
        <w:adjustRightInd w:val="0"/>
        <w:rPr>
          <w:noProof/>
          <w:szCs w:val="22"/>
        </w:rPr>
      </w:pPr>
      <w:r w:rsidRPr="004B509D">
        <w:rPr>
          <w:szCs w:val="22"/>
        </w:rPr>
        <w:object w:dxaOrig="2520" w:dyaOrig="1500" w14:anchorId="6E952A54">
          <v:shape id="_x0000_i1027" type="#_x0000_t75" style="width:129.75pt;height:79.5pt" o:ole="">
            <v:imagedata r:id="rId10" o:title=""/>
          </v:shape>
          <o:OLEObject Type="Embed" ProgID="Paint.Picture" ShapeID="_x0000_i1027" DrawAspect="Content" ObjectID="_1543679767" r:id="rId14"/>
        </w:object>
      </w:r>
      <w:r w:rsidRPr="004B509D">
        <w:rPr>
          <w:szCs w:val="22"/>
        </w:rPr>
        <w:object w:dxaOrig="2550" w:dyaOrig="1530" w14:anchorId="6B85C35C">
          <v:shape id="_x0000_i1028" type="#_x0000_t75" style="width:129.75pt;height:79.5pt" o:ole="">
            <v:imagedata r:id="rId12" o:title=""/>
          </v:shape>
          <o:OLEObject Type="Embed" ProgID="PBrush" ShapeID="_x0000_i1028" DrawAspect="Content" ObjectID="_1543679768" r:id="rId15"/>
        </w:object>
      </w:r>
    </w:p>
    <w:p w14:paraId="00F4CE31" w14:textId="77777777" w:rsidR="00944331" w:rsidRPr="004B509D" w:rsidRDefault="00944331" w:rsidP="00944331">
      <w:pPr>
        <w:widowControl w:val="0"/>
        <w:autoSpaceDE w:val="0"/>
        <w:autoSpaceDN w:val="0"/>
        <w:adjustRightInd w:val="0"/>
        <w:rPr>
          <w:noProof/>
          <w:szCs w:val="22"/>
        </w:rPr>
      </w:pPr>
    </w:p>
    <w:p w14:paraId="4A96EB64" w14:textId="77777777" w:rsidR="00944331" w:rsidRPr="004B509D" w:rsidRDefault="00944331" w:rsidP="00944331">
      <w:pPr>
        <w:widowControl w:val="0"/>
        <w:autoSpaceDE w:val="0"/>
        <w:autoSpaceDN w:val="0"/>
        <w:adjustRightInd w:val="0"/>
        <w:rPr>
          <w:noProof/>
          <w:szCs w:val="22"/>
        </w:rPr>
      </w:pPr>
    </w:p>
    <w:p w14:paraId="1AD14102"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A = 1.00 (m)</w:t>
      </w:r>
      <w:r w:rsidRPr="004B509D">
        <w:rPr>
          <w:szCs w:val="22"/>
          <w:lang w:val="en-US"/>
        </w:rPr>
        <w:tab/>
      </w:r>
      <w:r w:rsidRPr="004B509D">
        <w:rPr>
          <w:szCs w:val="22"/>
          <w:lang w:val="en-US"/>
        </w:rPr>
        <w:tab/>
        <w:t>a = 0.24 (m)</w:t>
      </w:r>
    </w:p>
    <w:p w14:paraId="68B7BB52"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L = 10.00 (m)</w:t>
      </w:r>
    </w:p>
    <w:p w14:paraId="6B9A3192"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 = 0.35 (m)</w:t>
      </w:r>
      <w:r w:rsidRPr="004B509D">
        <w:rPr>
          <w:szCs w:val="22"/>
          <w:lang w:val="en-US"/>
        </w:rPr>
        <w:tab/>
      </w:r>
      <w:r w:rsidRPr="004B509D">
        <w:rPr>
          <w:szCs w:val="22"/>
          <w:lang w:val="en-US"/>
        </w:rPr>
        <w:tab/>
      </w:r>
    </w:p>
    <w:p w14:paraId="156CA6C0"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h1 = 0.30 (m)</w:t>
      </w:r>
    </w:p>
    <w:p w14:paraId="0445DF35" w14:textId="77777777" w:rsidR="00944331" w:rsidRPr="004B509D" w:rsidRDefault="00944331" w:rsidP="00944331">
      <w:pPr>
        <w:widowControl w:val="0"/>
        <w:autoSpaceDE w:val="0"/>
        <w:autoSpaceDN w:val="0"/>
        <w:adjustRightInd w:val="0"/>
        <w:ind w:left="994"/>
        <w:rPr>
          <w:szCs w:val="22"/>
        </w:rPr>
      </w:pPr>
      <w:r w:rsidRPr="004B509D">
        <w:rPr>
          <w:szCs w:val="22"/>
        </w:rPr>
        <w:t>ex = 0.00 (m)</w:t>
      </w:r>
      <w:r w:rsidRPr="004B509D">
        <w:rPr>
          <w:szCs w:val="22"/>
        </w:rPr>
        <w:tab/>
        <w:t>objętość betonu fundamentu: V = 0.422 (m3/m)</w:t>
      </w:r>
    </w:p>
    <w:p w14:paraId="0790A45D" w14:textId="77777777" w:rsidR="00944331" w:rsidRPr="004B509D" w:rsidRDefault="00944331" w:rsidP="00944331">
      <w:pPr>
        <w:widowControl w:val="0"/>
        <w:autoSpaceDE w:val="0"/>
        <w:autoSpaceDN w:val="0"/>
        <w:adjustRightInd w:val="0"/>
        <w:ind w:left="994"/>
        <w:rPr>
          <w:szCs w:val="22"/>
        </w:rPr>
      </w:pPr>
      <w:r w:rsidRPr="004B509D">
        <w:rPr>
          <w:szCs w:val="22"/>
        </w:rPr>
        <w:tab/>
      </w:r>
      <w:r w:rsidRPr="004B509D">
        <w:rPr>
          <w:szCs w:val="22"/>
        </w:rPr>
        <w:tab/>
      </w:r>
    </w:p>
    <w:p w14:paraId="52FE286D" w14:textId="77777777" w:rsidR="00944331" w:rsidRPr="004B509D" w:rsidRDefault="00944331" w:rsidP="00944331">
      <w:pPr>
        <w:widowControl w:val="0"/>
        <w:autoSpaceDE w:val="0"/>
        <w:autoSpaceDN w:val="0"/>
        <w:adjustRightInd w:val="0"/>
        <w:ind w:left="994"/>
        <w:rPr>
          <w:szCs w:val="22"/>
        </w:rPr>
      </w:pPr>
      <w:r w:rsidRPr="004B509D">
        <w:rPr>
          <w:szCs w:val="22"/>
        </w:rPr>
        <w:t xml:space="preserve">otulina zbrojenia: </w:t>
      </w:r>
      <w:r w:rsidRPr="004B509D">
        <w:rPr>
          <w:szCs w:val="22"/>
        </w:rPr>
        <w:tab/>
      </w:r>
      <w:r w:rsidRPr="004B509D">
        <w:rPr>
          <w:szCs w:val="22"/>
        </w:rPr>
        <w:tab/>
      </w:r>
      <w:r w:rsidRPr="004B509D">
        <w:rPr>
          <w:szCs w:val="22"/>
        </w:rPr>
        <w:tab/>
        <w:t xml:space="preserve">c </w:t>
      </w:r>
      <w:r w:rsidRPr="004B509D">
        <w:rPr>
          <w:szCs w:val="22"/>
        </w:rPr>
        <w:tab/>
        <w:t>= 0.05 (m)</w:t>
      </w:r>
    </w:p>
    <w:p w14:paraId="7B61B09D" w14:textId="77777777" w:rsidR="00944331" w:rsidRPr="004B509D" w:rsidRDefault="00944331" w:rsidP="00944331">
      <w:pPr>
        <w:widowControl w:val="0"/>
        <w:autoSpaceDE w:val="0"/>
        <w:autoSpaceDN w:val="0"/>
        <w:adjustRightInd w:val="0"/>
        <w:ind w:left="994"/>
        <w:rPr>
          <w:szCs w:val="22"/>
        </w:rPr>
      </w:pPr>
      <w:r w:rsidRPr="004B509D">
        <w:rPr>
          <w:szCs w:val="22"/>
        </w:rPr>
        <w:t>poziom posadowienia:</w:t>
      </w:r>
      <w:r w:rsidRPr="004B509D">
        <w:rPr>
          <w:szCs w:val="22"/>
        </w:rPr>
        <w:tab/>
      </w:r>
      <w:r w:rsidRPr="004B509D">
        <w:rPr>
          <w:szCs w:val="22"/>
        </w:rPr>
        <w:tab/>
        <w:t xml:space="preserve">D </w:t>
      </w:r>
      <w:r w:rsidRPr="004B509D">
        <w:rPr>
          <w:szCs w:val="22"/>
        </w:rPr>
        <w:tab/>
        <w:t>= 1.0 (m)</w:t>
      </w:r>
    </w:p>
    <w:p w14:paraId="6DC18120" w14:textId="77777777" w:rsidR="00944331" w:rsidRPr="004B509D" w:rsidRDefault="00944331" w:rsidP="00944331">
      <w:pPr>
        <w:widowControl w:val="0"/>
        <w:autoSpaceDE w:val="0"/>
        <w:autoSpaceDN w:val="0"/>
        <w:adjustRightInd w:val="0"/>
        <w:ind w:left="994"/>
        <w:rPr>
          <w:szCs w:val="22"/>
        </w:rPr>
      </w:pPr>
      <w:r w:rsidRPr="004B509D">
        <w:rPr>
          <w:szCs w:val="22"/>
        </w:rPr>
        <w:t>minimalny poziom posadowienia:</w:t>
      </w:r>
      <w:r w:rsidRPr="004B509D">
        <w:rPr>
          <w:szCs w:val="22"/>
        </w:rPr>
        <w:tab/>
      </w:r>
      <w:proofErr w:type="spellStart"/>
      <w:r w:rsidRPr="004B509D">
        <w:rPr>
          <w:szCs w:val="22"/>
        </w:rPr>
        <w:t>Dmin</w:t>
      </w:r>
      <w:proofErr w:type="spellEnd"/>
      <w:r w:rsidRPr="004B509D">
        <w:rPr>
          <w:szCs w:val="22"/>
        </w:rPr>
        <w:t xml:space="preserve"> </w:t>
      </w:r>
      <w:r w:rsidRPr="004B509D">
        <w:rPr>
          <w:szCs w:val="22"/>
        </w:rPr>
        <w:tab/>
        <w:t>= 1.0 (m)</w:t>
      </w:r>
    </w:p>
    <w:p w14:paraId="33839FD6" w14:textId="77777777" w:rsidR="00944331" w:rsidRPr="004B509D" w:rsidRDefault="00944331" w:rsidP="00944331">
      <w:pPr>
        <w:widowControl w:val="0"/>
        <w:autoSpaceDE w:val="0"/>
        <w:autoSpaceDN w:val="0"/>
        <w:adjustRightInd w:val="0"/>
        <w:ind w:left="994"/>
        <w:rPr>
          <w:szCs w:val="22"/>
        </w:rPr>
      </w:pPr>
      <w:r w:rsidRPr="004B509D">
        <w:rPr>
          <w:szCs w:val="22"/>
        </w:rPr>
        <w:t>poziom wody gruntowej</w:t>
      </w:r>
      <w:r w:rsidRPr="004B509D">
        <w:rPr>
          <w:szCs w:val="22"/>
        </w:rPr>
        <w:tab/>
      </w:r>
      <w:r w:rsidRPr="004B509D">
        <w:rPr>
          <w:szCs w:val="22"/>
        </w:rPr>
        <w:tab/>
      </w:r>
      <w:proofErr w:type="spellStart"/>
      <w:r w:rsidRPr="004B509D">
        <w:rPr>
          <w:szCs w:val="22"/>
        </w:rPr>
        <w:t>Dw</w:t>
      </w:r>
      <w:proofErr w:type="spellEnd"/>
      <w:r w:rsidRPr="004B509D">
        <w:rPr>
          <w:szCs w:val="22"/>
        </w:rPr>
        <w:t xml:space="preserve"> </w:t>
      </w:r>
      <w:r w:rsidRPr="004B509D">
        <w:rPr>
          <w:szCs w:val="22"/>
        </w:rPr>
        <w:tab/>
        <w:t>= 3.5 (m)</w:t>
      </w:r>
    </w:p>
    <w:p w14:paraId="5B97AE48" w14:textId="77777777" w:rsidR="00944331" w:rsidRPr="004B509D" w:rsidRDefault="00944331" w:rsidP="00944331">
      <w:pPr>
        <w:widowControl w:val="0"/>
        <w:autoSpaceDE w:val="0"/>
        <w:autoSpaceDN w:val="0"/>
        <w:adjustRightInd w:val="0"/>
        <w:rPr>
          <w:bCs/>
          <w:szCs w:val="22"/>
        </w:rPr>
      </w:pPr>
    </w:p>
    <w:p w14:paraId="6505DC51" w14:textId="77777777" w:rsidR="00944331" w:rsidRPr="004B509D" w:rsidRDefault="00944331" w:rsidP="00944331">
      <w:pPr>
        <w:widowControl w:val="0"/>
        <w:autoSpaceDE w:val="0"/>
        <w:autoSpaceDN w:val="0"/>
        <w:adjustRightInd w:val="0"/>
        <w:rPr>
          <w:szCs w:val="22"/>
        </w:rPr>
      </w:pPr>
      <w:r w:rsidRPr="004B509D">
        <w:rPr>
          <w:bCs/>
          <w:szCs w:val="22"/>
        </w:rPr>
        <w:t>3.</w:t>
      </w:r>
      <w:r w:rsidRPr="004B509D">
        <w:rPr>
          <w:szCs w:val="22"/>
        </w:rPr>
        <w:t xml:space="preserve"> </w:t>
      </w:r>
      <w:r w:rsidRPr="004B509D">
        <w:rPr>
          <w:bCs/>
          <w:szCs w:val="22"/>
          <w:u w:val="single"/>
        </w:rPr>
        <w:t>Grunt</w:t>
      </w:r>
    </w:p>
    <w:p w14:paraId="2CE1F94D" w14:textId="77777777" w:rsidR="00944331" w:rsidRPr="004B509D" w:rsidRDefault="00944331" w:rsidP="00944331">
      <w:pPr>
        <w:widowControl w:val="0"/>
        <w:autoSpaceDE w:val="0"/>
        <w:autoSpaceDN w:val="0"/>
        <w:adjustRightInd w:val="0"/>
        <w:rPr>
          <w:szCs w:val="22"/>
        </w:rPr>
      </w:pPr>
    </w:p>
    <w:p w14:paraId="7425CBB2"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Charakterystyczne parametry gruntu:</w:t>
      </w:r>
    </w:p>
    <w:p w14:paraId="69046BDD"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69AAF565"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Poziom</w:t>
      </w:r>
      <w:r w:rsidRPr="004B509D">
        <w:rPr>
          <w:bCs/>
          <w:szCs w:val="22"/>
        </w:rPr>
        <w:tab/>
        <w:t>IL / ID</w:t>
      </w:r>
      <w:r w:rsidRPr="004B509D">
        <w:rPr>
          <w:bCs/>
          <w:szCs w:val="22"/>
        </w:rPr>
        <w:tab/>
        <w:t>Symbol</w:t>
      </w:r>
      <w:r w:rsidRPr="004B509D">
        <w:rPr>
          <w:bCs/>
          <w:szCs w:val="22"/>
        </w:rPr>
        <w:tab/>
        <w:t>Typ wilgotności</w:t>
      </w:r>
    </w:p>
    <w:p w14:paraId="5E95040C"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r>
      <w:r w:rsidRPr="004B509D">
        <w:rPr>
          <w:iCs/>
          <w:szCs w:val="22"/>
        </w:rPr>
        <w:tab/>
      </w:r>
      <w:r w:rsidRPr="004B509D">
        <w:rPr>
          <w:bCs/>
          <w:szCs w:val="22"/>
        </w:rPr>
        <w:t>konsolidacji</w:t>
      </w:r>
    </w:p>
    <w:p w14:paraId="15C930D4"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62630124"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drobny</w:t>
      </w:r>
      <w:r w:rsidRPr="004B509D">
        <w:rPr>
          <w:szCs w:val="22"/>
        </w:rPr>
        <w:tab/>
        <w:t>0.0</w:t>
      </w:r>
      <w:r w:rsidRPr="004B509D">
        <w:rPr>
          <w:szCs w:val="22"/>
        </w:rPr>
        <w:tab/>
        <w:t>0.50</w:t>
      </w:r>
      <w:r w:rsidRPr="004B509D">
        <w:rPr>
          <w:szCs w:val="22"/>
        </w:rPr>
        <w:tab/>
        <w:t>---</w:t>
      </w:r>
      <w:r w:rsidRPr="004B509D">
        <w:rPr>
          <w:szCs w:val="22"/>
        </w:rPr>
        <w:tab/>
        <w:t>wilgotne</w:t>
      </w:r>
    </w:p>
    <w:p w14:paraId="0B2FB0E7" w14:textId="77777777" w:rsidR="00944331" w:rsidRPr="004B509D" w:rsidRDefault="00944331" w:rsidP="00944331">
      <w:pPr>
        <w:widowControl w:val="0"/>
        <w:autoSpaceDE w:val="0"/>
        <w:autoSpaceDN w:val="0"/>
        <w:adjustRightInd w:val="0"/>
        <w:rPr>
          <w:szCs w:val="22"/>
        </w:rPr>
      </w:pPr>
    </w:p>
    <w:p w14:paraId="3FA233D5"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Pozostałe parametry gruntu:</w:t>
      </w:r>
    </w:p>
    <w:p w14:paraId="4CAB48C5"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621397F6"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Miąższość</w:t>
      </w:r>
      <w:r w:rsidRPr="004B509D">
        <w:rPr>
          <w:bCs/>
          <w:szCs w:val="22"/>
        </w:rPr>
        <w:tab/>
        <w:t>Spójność</w:t>
      </w:r>
      <w:r w:rsidRPr="004B509D">
        <w:rPr>
          <w:bCs/>
          <w:szCs w:val="22"/>
        </w:rPr>
        <w:tab/>
        <w:t>Kąt tarcia</w:t>
      </w:r>
      <w:r w:rsidRPr="004B509D">
        <w:rPr>
          <w:bCs/>
          <w:szCs w:val="22"/>
        </w:rPr>
        <w:tab/>
        <w:t>Ciężar obj.</w:t>
      </w:r>
      <w:r w:rsidRPr="004B509D">
        <w:rPr>
          <w:bCs/>
          <w:szCs w:val="22"/>
        </w:rPr>
        <w:tab/>
        <w:t>Mo</w:t>
      </w:r>
      <w:r w:rsidRPr="004B509D">
        <w:rPr>
          <w:bCs/>
          <w:szCs w:val="22"/>
        </w:rPr>
        <w:tab/>
        <w:t>M</w:t>
      </w:r>
    </w:p>
    <w:p w14:paraId="24B9B5E0"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deg</w:t>
      </w:r>
      <w:proofErr w:type="spellEnd"/>
      <w:r w:rsidRPr="004B509D">
        <w:rPr>
          <w:iCs/>
          <w:szCs w:val="22"/>
        </w:rPr>
        <w:t>]</w:t>
      </w:r>
      <w:r w:rsidRPr="004B509D">
        <w:rPr>
          <w:iCs/>
          <w:szCs w:val="22"/>
        </w:rPr>
        <w:tab/>
        <w:t>[</w:t>
      </w:r>
      <w:proofErr w:type="spellStart"/>
      <w:r w:rsidRPr="004B509D">
        <w:rPr>
          <w:iCs/>
          <w:szCs w:val="22"/>
        </w:rPr>
        <w:t>kN</w:t>
      </w:r>
      <w:proofErr w:type="spellEnd"/>
      <w:r w:rsidRPr="004B509D">
        <w:rPr>
          <w:iCs/>
          <w:szCs w:val="22"/>
        </w:rPr>
        <w:t>/m3]</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kPa</w:t>
      </w:r>
      <w:proofErr w:type="spellEnd"/>
      <w:r w:rsidRPr="004B509D">
        <w:rPr>
          <w:iCs/>
          <w:szCs w:val="22"/>
        </w:rPr>
        <w:t>]</w:t>
      </w:r>
    </w:p>
    <w:p w14:paraId="03830F5F"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55F15D71"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drobny</w:t>
      </w:r>
      <w:r w:rsidRPr="004B509D">
        <w:rPr>
          <w:szCs w:val="22"/>
        </w:rPr>
        <w:tab/>
        <w:t>---</w:t>
      </w:r>
      <w:r w:rsidRPr="004B509D">
        <w:rPr>
          <w:szCs w:val="22"/>
        </w:rPr>
        <w:tab/>
        <w:t>0.0</w:t>
      </w:r>
      <w:r w:rsidRPr="004B509D">
        <w:rPr>
          <w:szCs w:val="22"/>
        </w:rPr>
        <w:tab/>
        <w:t>30.4</w:t>
      </w:r>
      <w:r w:rsidRPr="004B509D">
        <w:rPr>
          <w:szCs w:val="22"/>
        </w:rPr>
        <w:tab/>
        <w:t>17.5</w:t>
      </w:r>
      <w:r w:rsidRPr="004B509D">
        <w:rPr>
          <w:szCs w:val="22"/>
        </w:rPr>
        <w:tab/>
        <w:t>62195.3</w:t>
      </w:r>
      <w:r w:rsidRPr="004B509D">
        <w:rPr>
          <w:szCs w:val="22"/>
        </w:rPr>
        <w:tab/>
        <w:t>77744.2</w:t>
      </w:r>
    </w:p>
    <w:p w14:paraId="279A9F27"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71D8729B" w14:textId="77777777" w:rsidR="00944331" w:rsidRPr="004B509D" w:rsidRDefault="00944331" w:rsidP="00944331">
      <w:pPr>
        <w:widowControl w:val="0"/>
        <w:autoSpaceDE w:val="0"/>
        <w:autoSpaceDN w:val="0"/>
        <w:adjustRightInd w:val="0"/>
        <w:rPr>
          <w:szCs w:val="22"/>
        </w:rPr>
      </w:pPr>
    </w:p>
    <w:p w14:paraId="17B1A38A" w14:textId="77777777" w:rsidR="00944331" w:rsidRPr="004B509D" w:rsidRDefault="00944331" w:rsidP="00944331">
      <w:pPr>
        <w:widowControl w:val="0"/>
        <w:autoSpaceDE w:val="0"/>
        <w:autoSpaceDN w:val="0"/>
        <w:adjustRightInd w:val="0"/>
        <w:rPr>
          <w:szCs w:val="22"/>
        </w:rPr>
      </w:pPr>
      <w:r w:rsidRPr="004B509D">
        <w:rPr>
          <w:bCs/>
          <w:szCs w:val="22"/>
        </w:rPr>
        <w:lastRenderedPageBreak/>
        <w:t>4.</w:t>
      </w:r>
      <w:r w:rsidRPr="004B509D">
        <w:rPr>
          <w:szCs w:val="22"/>
        </w:rPr>
        <w:t xml:space="preserve"> </w:t>
      </w:r>
      <w:r w:rsidRPr="004B509D">
        <w:rPr>
          <w:bCs/>
          <w:szCs w:val="22"/>
          <w:u w:val="single"/>
        </w:rPr>
        <w:t>Obciążenia</w:t>
      </w:r>
    </w:p>
    <w:p w14:paraId="14DBA919" w14:textId="77777777" w:rsidR="00944331" w:rsidRPr="004B509D" w:rsidRDefault="00944331" w:rsidP="00944331">
      <w:pPr>
        <w:widowControl w:val="0"/>
        <w:autoSpaceDE w:val="0"/>
        <w:autoSpaceDN w:val="0"/>
        <w:adjustRightInd w:val="0"/>
        <w:rPr>
          <w:szCs w:val="22"/>
        </w:rPr>
      </w:pPr>
    </w:p>
    <w:p w14:paraId="49F2CDE4" w14:textId="77777777" w:rsidR="00944331" w:rsidRPr="004B509D" w:rsidRDefault="00944331" w:rsidP="00944331">
      <w:pPr>
        <w:widowControl w:val="0"/>
        <w:autoSpaceDE w:val="0"/>
        <w:autoSpaceDN w:val="0"/>
        <w:adjustRightInd w:val="0"/>
        <w:ind w:left="708"/>
        <w:rPr>
          <w:szCs w:val="22"/>
        </w:rPr>
      </w:pPr>
      <w:r w:rsidRPr="004B509D">
        <w:rPr>
          <w:szCs w:val="22"/>
        </w:rPr>
        <w:t>OBLICZENIOWE</w:t>
      </w:r>
    </w:p>
    <w:p w14:paraId="02D18B4F" w14:textId="77777777" w:rsidR="00944331" w:rsidRPr="004B509D" w:rsidRDefault="00944331" w:rsidP="00944331">
      <w:pPr>
        <w:widowControl w:val="0"/>
        <w:autoSpaceDE w:val="0"/>
        <w:autoSpaceDN w:val="0"/>
        <w:adjustRightInd w:val="0"/>
        <w:ind w:left="708"/>
        <w:rPr>
          <w:szCs w:val="22"/>
        </w:rPr>
      </w:pPr>
    </w:p>
    <w:p w14:paraId="3BDA0342"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bCs/>
          <w:szCs w:val="22"/>
        </w:rPr>
        <w:t xml:space="preserve">Lp. </w:t>
      </w:r>
      <w:r w:rsidRPr="004B509D">
        <w:rPr>
          <w:bCs/>
          <w:szCs w:val="22"/>
        </w:rPr>
        <w:tab/>
        <w:t>Nazwa</w:t>
      </w:r>
      <w:r w:rsidRPr="004B509D">
        <w:rPr>
          <w:szCs w:val="22"/>
        </w:rPr>
        <w:tab/>
      </w:r>
      <w:r w:rsidRPr="004B509D">
        <w:rPr>
          <w:bCs/>
          <w:szCs w:val="22"/>
        </w:rPr>
        <w:t>N</w:t>
      </w:r>
      <w:r w:rsidRPr="004B509D">
        <w:rPr>
          <w:bCs/>
          <w:szCs w:val="22"/>
        </w:rPr>
        <w:tab/>
        <w:t>My</w:t>
      </w:r>
      <w:r w:rsidRPr="004B509D">
        <w:rPr>
          <w:bCs/>
          <w:szCs w:val="22"/>
        </w:rPr>
        <w:tab/>
      </w:r>
      <w:proofErr w:type="spellStart"/>
      <w:r w:rsidRPr="004B509D">
        <w:rPr>
          <w:bCs/>
          <w:szCs w:val="22"/>
        </w:rPr>
        <w:t>Fx</w:t>
      </w:r>
      <w:proofErr w:type="spellEnd"/>
      <w:r w:rsidRPr="004B509D">
        <w:rPr>
          <w:bCs/>
          <w:szCs w:val="22"/>
        </w:rPr>
        <w:tab/>
        <w:t>Nd/</w:t>
      </w:r>
      <w:proofErr w:type="spellStart"/>
      <w:r w:rsidRPr="004B509D">
        <w:rPr>
          <w:bCs/>
          <w:szCs w:val="22"/>
        </w:rPr>
        <w:t>Nc</w:t>
      </w:r>
      <w:proofErr w:type="spellEnd"/>
    </w:p>
    <w:p w14:paraId="35BBBF3D"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iCs/>
          <w:szCs w:val="22"/>
        </w:rPr>
      </w:pPr>
      <w:r w:rsidRPr="004B509D">
        <w:rPr>
          <w:szCs w:val="22"/>
        </w:rPr>
        <w:tab/>
      </w:r>
      <w:r w:rsidRPr="004B509D">
        <w:rPr>
          <w:szCs w:val="22"/>
        </w:rPr>
        <w:tab/>
      </w:r>
      <w:r w:rsidRPr="004B509D">
        <w:rPr>
          <w:szCs w:val="22"/>
        </w:rPr>
        <w:tab/>
      </w:r>
      <w:r w:rsidRPr="004B509D">
        <w:rPr>
          <w:iCs/>
          <w:szCs w:val="22"/>
        </w:rPr>
        <w:t>[</w:t>
      </w:r>
      <w:proofErr w:type="spellStart"/>
      <w:r w:rsidRPr="004B509D">
        <w:rPr>
          <w:iCs/>
          <w:szCs w:val="22"/>
        </w:rPr>
        <w:t>kN</w:t>
      </w:r>
      <w:proofErr w:type="spellEnd"/>
      <w:r w:rsidRPr="004B509D">
        <w:rPr>
          <w:iCs/>
          <w:szCs w:val="22"/>
        </w:rPr>
        <w:t>/m]</w:t>
      </w:r>
      <w:r w:rsidRPr="004B509D">
        <w:rPr>
          <w:iCs/>
          <w:szCs w:val="22"/>
        </w:rPr>
        <w:tab/>
        <w:t>[</w:t>
      </w:r>
      <w:proofErr w:type="spellStart"/>
      <w:r w:rsidRPr="004B509D">
        <w:rPr>
          <w:iCs/>
          <w:szCs w:val="22"/>
        </w:rPr>
        <w:t>kN</w:t>
      </w:r>
      <w:proofErr w:type="spellEnd"/>
      <w:r w:rsidRPr="004B509D">
        <w:rPr>
          <w:iCs/>
          <w:szCs w:val="22"/>
        </w:rPr>
        <w:t>*m/m]</w:t>
      </w:r>
      <w:r w:rsidRPr="004B509D">
        <w:rPr>
          <w:iCs/>
          <w:szCs w:val="22"/>
        </w:rPr>
        <w:tab/>
        <w:t>[</w:t>
      </w:r>
      <w:proofErr w:type="spellStart"/>
      <w:r w:rsidRPr="004B509D">
        <w:rPr>
          <w:iCs/>
          <w:szCs w:val="22"/>
        </w:rPr>
        <w:t>kN</w:t>
      </w:r>
      <w:proofErr w:type="spellEnd"/>
      <w:r w:rsidRPr="004B509D">
        <w:rPr>
          <w:iCs/>
          <w:szCs w:val="22"/>
        </w:rPr>
        <w:t>/m]</w:t>
      </w:r>
    </w:p>
    <w:p w14:paraId="7EA463D8" w14:textId="77777777" w:rsidR="00944331" w:rsidRPr="004B509D" w:rsidRDefault="00944331" w:rsidP="00944331">
      <w:pPr>
        <w:widowControl w:val="0"/>
        <w:autoSpaceDE w:val="0"/>
        <w:autoSpaceDN w:val="0"/>
        <w:adjustRightInd w:val="0"/>
        <w:ind w:left="708"/>
        <w:rPr>
          <w:szCs w:val="22"/>
        </w:rPr>
      </w:pPr>
    </w:p>
    <w:p w14:paraId="039749C3"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L1</w:t>
      </w:r>
      <w:r w:rsidRPr="004B509D">
        <w:rPr>
          <w:szCs w:val="22"/>
        </w:rPr>
        <w:tab/>
        <w:t>128.00</w:t>
      </w:r>
      <w:r w:rsidRPr="004B509D">
        <w:rPr>
          <w:szCs w:val="22"/>
        </w:rPr>
        <w:tab/>
        <w:t>0.00</w:t>
      </w:r>
      <w:r w:rsidRPr="004B509D">
        <w:rPr>
          <w:szCs w:val="22"/>
        </w:rPr>
        <w:tab/>
        <w:t>0.00</w:t>
      </w:r>
      <w:r w:rsidRPr="004B509D">
        <w:rPr>
          <w:szCs w:val="22"/>
        </w:rPr>
        <w:tab/>
        <w:t>1.00</w:t>
      </w:r>
    </w:p>
    <w:p w14:paraId="5DF56DB8" w14:textId="77777777" w:rsidR="00944331" w:rsidRPr="004B509D" w:rsidRDefault="00944331" w:rsidP="00944331">
      <w:pPr>
        <w:widowControl w:val="0"/>
        <w:autoSpaceDE w:val="0"/>
        <w:autoSpaceDN w:val="0"/>
        <w:adjustRightInd w:val="0"/>
        <w:ind w:left="708"/>
        <w:rPr>
          <w:szCs w:val="22"/>
        </w:rPr>
      </w:pPr>
    </w:p>
    <w:p w14:paraId="2B7F084F" w14:textId="77777777" w:rsidR="00944331" w:rsidRPr="004B509D" w:rsidRDefault="00944331" w:rsidP="00944331">
      <w:pPr>
        <w:widowControl w:val="0"/>
        <w:autoSpaceDE w:val="0"/>
        <w:autoSpaceDN w:val="0"/>
        <w:adjustRightInd w:val="0"/>
        <w:ind w:left="708"/>
        <w:rPr>
          <w:szCs w:val="22"/>
        </w:rPr>
      </w:pPr>
      <w:r w:rsidRPr="004B509D">
        <w:rPr>
          <w:szCs w:val="22"/>
        </w:rPr>
        <w:t xml:space="preserve">współczynnik zamiany obciążeń obliczeniowych na charakterystyczne </w:t>
      </w:r>
      <w:r w:rsidRPr="004B509D">
        <w:rPr>
          <w:bCs/>
          <w:szCs w:val="22"/>
        </w:rPr>
        <w:t>= 1.15</w:t>
      </w:r>
    </w:p>
    <w:p w14:paraId="436E77B8" w14:textId="77777777" w:rsidR="00944331" w:rsidRPr="004B509D" w:rsidRDefault="00944331" w:rsidP="00944331">
      <w:pPr>
        <w:widowControl w:val="0"/>
        <w:autoSpaceDE w:val="0"/>
        <w:autoSpaceDN w:val="0"/>
        <w:adjustRightInd w:val="0"/>
        <w:ind w:left="708"/>
        <w:rPr>
          <w:szCs w:val="22"/>
        </w:rPr>
      </w:pPr>
    </w:p>
    <w:p w14:paraId="7FF3B072" w14:textId="77777777" w:rsidR="00944331" w:rsidRPr="004B509D" w:rsidRDefault="00944331" w:rsidP="00944331">
      <w:pPr>
        <w:widowControl w:val="0"/>
        <w:autoSpaceDE w:val="0"/>
        <w:autoSpaceDN w:val="0"/>
        <w:adjustRightInd w:val="0"/>
        <w:rPr>
          <w:szCs w:val="22"/>
        </w:rPr>
      </w:pPr>
    </w:p>
    <w:p w14:paraId="42C5071D" w14:textId="77777777" w:rsidR="00944331" w:rsidRPr="004B509D" w:rsidRDefault="00944331" w:rsidP="00944331">
      <w:pPr>
        <w:widowControl w:val="0"/>
        <w:autoSpaceDE w:val="0"/>
        <w:autoSpaceDN w:val="0"/>
        <w:adjustRightInd w:val="0"/>
        <w:rPr>
          <w:bCs/>
          <w:szCs w:val="22"/>
          <w:u w:val="single"/>
        </w:rPr>
      </w:pPr>
      <w:r w:rsidRPr="004B509D">
        <w:rPr>
          <w:bCs/>
          <w:szCs w:val="22"/>
        </w:rPr>
        <w:t>5.</w:t>
      </w:r>
      <w:r w:rsidRPr="004B509D">
        <w:rPr>
          <w:szCs w:val="22"/>
        </w:rPr>
        <w:t xml:space="preserve"> </w:t>
      </w:r>
      <w:r w:rsidRPr="004B509D">
        <w:rPr>
          <w:bCs/>
          <w:szCs w:val="22"/>
          <w:u w:val="single"/>
        </w:rPr>
        <w:t>Wyniki obliczeniowe</w:t>
      </w:r>
    </w:p>
    <w:p w14:paraId="1BAECD90" w14:textId="77777777" w:rsidR="00944331" w:rsidRPr="004B509D" w:rsidRDefault="00944331" w:rsidP="00944331">
      <w:pPr>
        <w:widowControl w:val="0"/>
        <w:autoSpaceDE w:val="0"/>
        <w:autoSpaceDN w:val="0"/>
        <w:adjustRightInd w:val="0"/>
        <w:rPr>
          <w:szCs w:val="22"/>
        </w:rPr>
      </w:pPr>
    </w:p>
    <w:p w14:paraId="1C10C19D" w14:textId="77777777" w:rsidR="00944331" w:rsidRPr="004B509D" w:rsidRDefault="00944331" w:rsidP="00944331">
      <w:pPr>
        <w:widowControl w:val="0"/>
        <w:autoSpaceDE w:val="0"/>
        <w:autoSpaceDN w:val="0"/>
        <w:adjustRightInd w:val="0"/>
        <w:rPr>
          <w:szCs w:val="22"/>
        </w:rPr>
      </w:pPr>
    </w:p>
    <w:p w14:paraId="49E075A2" w14:textId="77777777" w:rsidR="00944331" w:rsidRPr="004B509D" w:rsidRDefault="00944331" w:rsidP="00944331">
      <w:pPr>
        <w:widowControl w:val="0"/>
        <w:autoSpaceDE w:val="0"/>
        <w:autoSpaceDN w:val="0"/>
        <w:adjustRightInd w:val="0"/>
        <w:rPr>
          <w:iCs/>
          <w:szCs w:val="22"/>
        </w:rPr>
      </w:pPr>
      <w:r w:rsidRPr="004B509D">
        <w:rPr>
          <w:iCs/>
          <w:szCs w:val="22"/>
        </w:rPr>
        <w:t>WARUNEK NOŚNOŚCI</w:t>
      </w:r>
    </w:p>
    <w:p w14:paraId="430D9A46" w14:textId="77777777" w:rsidR="00944331" w:rsidRPr="004B509D" w:rsidRDefault="00944331" w:rsidP="00944331">
      <w:pPr>
        <w:widowControl w:val="0"/>
        <w:autoSpaceDE w:val="0"/>
        <w:autoSpaceDN w:val="0"/>
        <w:adjustRightInd w:val="0"/>
        <w:rPr>
          <w:szCs w:val="22"/>
        </w:rPr>
      </w:pPr>
    </w:p>
    <w:p w14:paraId="7BE441C6"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Rodzaj podłoża pod fundamentem: jednorodne</w:t>
      </w:r>
    </w:p>
    <w:p w14:paraId="7EBC3AAB"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Kombinacja wymiarująca: L1 (długotrwała)</w:t>
      </w:r>
    </w:p>
    <w:p w14:paraId="1623A823" w14:textId="77777777" w:rsidR="00944331" w:rsidRPr="004B509D" w:rsidRDefault="00944331" w:rsidP="00944331">
      <w:pPr>
        <w:widowControl w:val="0"/>
        <w:tabs>
          <w:tab w:val="left" w:pos="1068"/>
        </w:tabs>
        <w:autoSpaceDE w:val="0"/>
        <w:autoSpaceDN w:val="0"/>
        <w:adjustRightInd w:val="0"/>
        <w:ind w:left="1080" w:hanging="360"/>
        <w:rPr>
          <w:iCs/>
          <w:szCs w:val="22"/>
        </w:rPr>
      </w:pPr>
      <w:r w:rsidRPr="004B509D">
        <w:rPr>
          <w:szCs w:val="22"/>
        </w:rPr>
        <w:tab/>
        <w:t>N=128.00kN/m</w:t>
      </w:r>
    </w:p>
    <w:p w14:paraId="70F5FD7C"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Wyniki obliczeń na poziomie: posadowienia fundamentu</w:t>
      </w:r>
    </w:p>
    <w:p w14:paraId="280A75C9"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Obliczeniowy ciężar fundamentu i nadległego gruntu: Gr = 20.65 (</w:t>
      </w:r>
      <w:proofErr w:type="spellStart"/>
      <w:r w:rsidRPr="004B509D">
        <w:rPr>
          <w:szCs w:val="22"/>
        </w:rPr>
        <w:t>kN</w:t>
      </w:r>
      <w:proofErr w:type="spellEnd"/>
      <w:r w:rsidRPr="004B509D">
        <w:rPr>
          <w:szCs w:val="22"/>
        </w:rPr>
        <w:t>/m)</w:t>
      </w:r>
    </w:p>
    <w:p w14:paraId="34555DB0"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148.65kN/m   My = 0.00kN*m/m</w:t>
      </w:r>
    </w:p>
    <w:p w14:paraId="49F7EF38"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Zastępczy wymiar fundamentu: </w:t>
      </w:r>
      <w:r w:rsidRPr="004B509D">
        <w:rPr>
          <w:szCs w:val="22"/>
        </w:rPr>
        <w:tab/>
        <w:t>A_ = 1.00 (m)</w:t>
      </w:r>
    </w:p>
    <w:p w14:paraId="47A11FB8"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Współczynniki nośności oraz wpływu nachylenia obciążenia:</w:t>
      </w:r>
    </w:p>
    <w:p w14:paraId="0B4AB0A9"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 xml:space="preserve"> </w:t>
      </w:r>
    </w:p>
    <w:p w14:paraId="4B67FC90"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B</w:t>
      </w:r>
      <w:r w:rsidRPr="004B509D">
        <w:rPr>
          <w:szCs w:val="22"/>
        </w:rPr>
        <w:t xml:space="preserve"> = 8.05</w:t>
      </w:r>
      <w:r w:rsidRPr="004B509D">
        <w:rPr>
          <w:szCs w:val="22"/>
        </w:rPr>
        <w:tab/>
      </w:r>
      <w:r w:rsidRPr="004B509D">
        <w:rPr>
          <w:szCs w:val="22"/>
        </w:rPr>
        <w:tab/>
        <w:t>i</w:t>
      </w:r>
      <w:r w:rsidRPr="004B509D">
        <w:rPr>
          <w:position w:val="-5"/>
          <w:szCs w:val="22"/>
        </w:rPr>
        <w:t>B</w:t>
      </w:r>
      <w:r w:rsidRPr="004B509D">
        <w:rPr>
          <w:szCs w:val="22"/>
        </w:rPr>
        <w:t xml:space="preserve"> = 1.00</w:t>
      </w:r>
    </w:p>
    <w:p w14:paraId="6F5110DA"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C</w:t>
      </w:r>
      <w:r w:rsidRPr="004B509D">
        <w:rPr>
          <w:szCs w:val="22"/>
        </w:rPr>
        <w:t xml:space="preserve"> = 31.15</w:t>
      </w:r>
      <w:r w:rsidRPr="004B509D">
        <w:rPr>
          <w:szCs w:val="22"/>
        </w:rPr>
        <w:tab/>
      </w:r>
      <w:r w:rsidRPr="004B509D">
        <w:rPr>
          <w:szCs w:val="22"/>
        </w:rPr>
        <w:tab/>
        <w:t>i</w:t>
      </w:r>
      <w:r w:rsidRPr="004B509D">
        <w:rPr>
          <w:position w:val="-5"/>
          <w:szCs w:val="22"/>
        </w:rPr>
        <w:t>C</w:t>
      </w:r>
      <w:r w:rsidRPr="004B509D">
        <w:rPr>
          <w:szCs w:val="22"/>
        </w:rPr>
        <w:t xml:space="preserve"> = 1.00</w:t>
      </w:r>
    </w:p>
    <w:p w14:paraId="140074A8"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D</w:t>
      </w:r>
      <w:r w:rsidRPr="004B509D">
        <w:rPr>
          <w:szCs w:val="22"/>
        </w:rPr>
        <w:t xml:space="preserve"> = 19.28</w:t>
      </w:r>
      <w:r w:rsidRPr="004B509D">
        <w:rPr>
          <w:szCs w:val="22"/>
        </w:rPr>
        <w:tab/>
      </w:r>
      <w:r w:rsidRPr="004B509D">
        <w:rPr>
          <w:szCs w:val="22"/>
        </w:rPr>
        <w:tab/>
        <w:t>i</w:t>
      </w:r>
      <w:r w:rsidRPr="004B509D">
        <w:rPr>
          <w:position w:val="-5"/>
          <w:szCs w:val="22"/>
        </w:rPr>
        <w:t>D</w:t>
      </w:r>
      <w:r w:rsidRPr="004B509D">
        <w:rPr>
          <w:szCs w:val="22"/>
        </w:rPr>
        <w:t xml:space="preserve"> = 1.00</w:t>
      </w:r>
    </w:p>
    <w:p w14:paraId="70881570" w14:textId="77777777" w:rsidR="00944331" w:rsidRPr="004B509D" w:rsidRDefault="00944331" w:rsidP="00944331">
      <w:pPr>
        <w:widowControl w:val="0"/>
        <w:tabs>
          <w:tab w:val="left" w:pos="1068"/>
        </w:tabs>
        <w:autoSpaceDE w:val="0"/>
        <w:autoSpaceDN w:val="0"/>
        <w:adjustRightInd w:val="0"/>
        <w:rPr>
          <w:szCs w:val="22"/>
        </w:rPr>
      </w:pPr>
    </w:p>
    <w:p w14:paraId="2FAB63AC"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Graniczny opór podłoża gruntowego: </w:t>
      </w:r>
      <w:proofErr w:type="spellStart"/>
      <w:r w:rsidRPr="004B509D">
        <w:rPr>
          <w:szCs w:val="22"/>
        </w:rPr>
        <w:t>Qf</w:t>
      </w:r>
      <w:proofErr w:type="spellEnd"/>
      <w:r w:rsidRPr="004B509D">
        <w:rPr>
          <w:szCs w:val="22"/>
        </w:rPr>
        <w:t xml:space="preserve"> = 358.73 (</w:t>
      </w:r>
      <w:proofErr w:type="spellStart"/>
      <w:r w:rsidRPr="004B509D">
        <w:rPr>
          <w:szCs w:val="22"/>
        </w:rPr>
        <w:t>kN</w:t>
      </w:r>
      <w:proofErr w:type="spellEnd"/>
      <w:r w:rsidRPr="004B509D">
        <w:rPr>
          <w:szCs w:val="22"/>
        </w:rPr>
        <w:t>/m)</w:t>
      </w:r>
    </w:p>
    <w:p w14:paraId="5D1B8C3C"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Współczynnik bezpieczeństwa: </w:t>
      </w:r>
      <w:proofErr w:type="spellStart"/>
      <w:r w:rsidRPr="004B509D">
        <w:rPr>
          <w:szCs w:val="22"/>
        </w:rPr>
        <w:t>Qf</w:t>
      </w:r>
      <w:proofErr w:type="spellEnd"/>
      <w:r w:rsidRPr="004B509D">
        <w:rPr>
          <w:szCs w:val="22"/>
        </w:rPr>
        <w:t xml:space="preserve"> * m / Nr = 1.95</w:t>
      </w:r>
    </w:p>
    <w:p w14:paraId="04DFAFF8" w14:textId="77777777" w:rsidR="00944331" w:rsidRPr="004B509D" w:rsidRDefault="00944331" w:rsidP="00944331">
      <w:pPr>
        <w:widowControl w:val="0"/>
        <w:autoSpaceDE w:val="0"/>
        <w:autoSpaceDN w:val="0"/>
        <w:adjustRightInd w:val="0"/>
        <w:rPr>
          <w:szCs w:val="22"/>
        </w:rPr>
      </w:pPr>
    </w:p>
    <w:p w14:paraId="146E6C3A" w14:textId="77777777" w:rsidR="00944331" w:rsidRPr="004B509D" w:rsidRDefault="00944331" w:rsidP="00944331">
      <w:pPr>
        <w:widowControl w:val="0"/>
        <w:autoSpaceDE w:val="0"/>
        <w:autoSpaceDN w:val="0"/>
        <w:adjustRightInd w:val="0"/>
        <w:rPr>
          <w:szCs w:val="22"/>
        </w:rPr>
      </w:pPr>
      <w:r w:rsidRPr="004B509D">
        <w:rPr>
          <w:iCs/>
          <w:szCs w:val="22"/>
        </w:rPr>
        <w:t>OSIADANIE</w:t>
      </w:r>
    </w:p>
    <w:p w14:paraId="6B3AAA36" w14:textId="77777777" w:rsidR="00944331" w:rsidRPr="004B509D" w:rsidRDefault="00944331" w:rsidP="00944331">
      <w:pPr>
        <w:widowControl w:val="0"/>
        <w:autoSpaceDE w:val="0"/>
        <w:autoSpaceDN w:val="0"/>
        <w:adjustRightInd w:val="0"/>
        <w:rPr>
          <w:szCs w:val="22"/>
        </w:rPr>
      </w:pPr>
    </w:p>
    <w:p w14:paraId="44A0BBD9"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Rodzaj podłoża pod fundamentem: jednorodne</w:t>
      </w:r>
    </w:p>
    <w:p w14:paraId="655352C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w:t>
      </w:r>
    </w:p>
    <w:p w14:paraId="489B085D"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tab/>
        <w:t>N=111.30kN/m</w:t>
      </w:r>
    </w:p>
    <w:p w14:paraId="7E9CA57B"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lastRenderedPageBreak/>
        <w:t>Charakterystyczna wartość ciężaru fundamentu i nadległego gruntu: 18.77 (</w:t>
      </w:r>
      <w:proofErr w:type="spellStart"/>
      <w:r w:rsidRPr="004B509D">
        <w:rPr>
          <w:szCs w:val="22"/>
        </w:rPr>
        <w:t>kN</w:t>
      </w:r>
      <w:proofErr w:type="spellEnd"/>
      <w:r w:rsidRPr="004B509D">
        <w:rPr>
          <w:szCs w:val="22"/>
        </w:rPr>
        <w:t>/m)</w:t>
      </w:r>
    </w:p>
    <w:p w14:paraId="5A856DBF"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Obciążenie charakterystyczne, jednostkowe od obciążeń całkowitych: q = 130 (</w:t>
      </w:r>
      <w:proofErr w:type="spellStart"/>
      <w:r w:rsidRPr="004B509D">
        <w:rPr>
          <w:szCs w:val="22"/>
        </w:rPr>
        <w:t>kPa</w:t>
      </w:r>
      <w:proofErr w:type="spellEnd"/>
      <w:r w:rsidRPr="004B509D">
        <w:rPr>
          <w:szCs w:val="22"/>
        </w:rPr>
        <w:t>)</w:t>
      </w:r>
    </w:p>
    <w:p w14:paraId="4BD02136"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Miąższość podłoża gruntowego aktywnie osiadającego: z = 2.0 (m)</w:t>
      </w:r>
    </w:p>
    <w:p w14:paraId="0A96F2E1"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Naprężenie na poziomie z: </w:t>
      </w:r>
    </w:p>
    <w:p w14:paraId="5BF0688B"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dodatkowe: </w:t>
      </w:r>
      <w:proofErr w:type="spellStart"/>
      <w:r w:rsidRPr="004B509D">
        <w:rPr>
          <w:szCs w:val="22"/>
        </w:rPr>
        <w:t>szd</w:t>
      </w:r>
      <w:proofErr w:type="spellEnd"/>
      <w:r w:rsidRPr="004B509D">
        <w:rPr>
          <w:szCs w:val="22"/>
        </w:rPr>
        <w:t xml:space="preserve"> = 14 (</w:t>
      </w:r>
      <w:proofErr w:type="spellStart"/>
      <w:r w:rsidRPr="004B509D">
        <w:rPr>
          <w:szCs w:val="22"/>
        </w:rPr>
        <w:t>kPa</w:t>
      </w:r>
      <w:proofErr w:type="spellEnd"/>
      <w:r w:rsidRPr="004B509D">
        <w:rPr>
          <w:szCs w:val="22"/>
        </w:rPr>
        <w:t>)</w:t>
      </w:r>
    </w:p>
    <w:p w14:paraId="30E78F4A"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wywołane ciężarem gruntu: </w:t>
      </w:r>
      <w:r w:rsidRPr="004B509D">
        <w:rPr>
          <w:rFonts w:ascii="Symbol" w:hAnsi="Symbol"/>
          <w:szCs w:val="22"/>
        </w:rPr>
        <w:t></w:t>
      </w:r>
      <w:r w:rsidRPr="004B509D">
        <w:rPr>
          <w:szCs w:val="22"/>
        </w:rPr>
        <w:t>z</w:t>
      </w:r>
      <w:r w:rsidRPr="004B509D">
        <w:rPr>
          <w:rFonts w:ascii="Symbol" w:hAnsi="Symbol"/>
          <w:szCs w:val="22"/>
        </w:rPr>
        <w:t></w:t>
      </w:r>
      <w:r w:rsidRPr="004B509D">
        <w:rPr>
          <w:rFonts w:ascii="Symbol" w:hAnsi="Symbol"/>
          <w:szCs w:val="22"/>
        </w:rPr>
        <w:t></w:t>
      </w:r>
      <w:r w:rsidRPr="004B509D">
        <w:rPr>
          <w:szCs w:val="22"/>
        </w:rPr>
        <w:t>= 53 (</w:t>
      </w:r>
      <w:proofErr w:type="spellStart"/>
      <w:r w:rsidRPr="004B509D">
        <w:rPr>
          <w:szCs w:val="22"/>
        </w:rPr>
        <w:t>kPa</w:t>
      </w:r>
      <w:proofErr w:type="spellEnd"/>
      <w:r w:rsidRPr="004B509D">
        <w:rPr>
          <w:szCs w:val="22"/>
        </w:rPr>
        <w:t>)</w:t>
      </w:r>
    </w:p>
    <w:p w14:paraId="3E70C7D9"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Osiadanie:</w:t>
      </w:r>
    </w:p>
    <w:p w14:paraId="07AFB1FE" w14:textId="69445A66" w:rsidR="00944331" w:rsidRPr="004B509D" w:rsidRDefault="00944331" w:rsidP="00944331">
      <w:pPr>
        <w:widowControl w:val="0"/>
        <w:tabs>
          <w:tab w:val="left" w:pos="1068"/>
        </w:tabs>
        <w:autoSpaceDE w:val="0"/>
        <w:autoSpaceDN w:val="0"/>
        <w:adjustRightInd w:val="0"/>
        <w:rPr>
          <w:szCs w:val="22"/>
        </w:rPr>
      </w:pPr>
      <w:r w:rsidRPr="004B509D">
        <w:rPr>
          <w:szCs w:val="22"/>
        </w:rPr>
        <w:tab/>
        <w:t>- pierwotne:</w:t>
      </w:r>
      <w:r w:rsidRPr="004B509D">
        <w:rPr>
          <w:szCs w:val="22"/>
        </w:rPr>
        <w:tab/>
        <w:t>s' = 0.13 (cm)</w:t>
      </w:r>
    </w:p>
    <w:p w14:paraId="7A4C0ECC"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wtórne:</w:t>
      </w:r>
      <w:r w:rsidRPr="004B509D">
        <w:rPr>
          <w:szCs w:val="22"/>
        </w:rPr>
        <w:tab/>
      </w:r>
      <w:r w:rsidRPr="004B509D">
        <w:rPr>
          <w:szCs w:val="22"/>
        </w:rPr>
        <w:tab/>
        <w:t>s'' = 0.02 (cm)</w:t>
      </w:r>
    </w:p>
    <w:p w14:paraId="52E0AAC9"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CAŁKOWITE:</w:t>
      </w:r>
      <w:r w:rsidRPr="004B509D">
        <w:rPr>
          <w:szCs w:val="22"/>
        </w:rPr>
        <w:tab/>
        <w:t xml:space="preserve">S = 0.15 (cm) &lt; </w:t>
      </w:r>
      <w:proofErr w:type="spellStart"/>
      <w:r w:rsidRPr="004B509D">
        <w:rPr>
          <w:szCs w:val="22"/>
        </w:rPr>
        <w:t>Sdop</w:t>
      </w:r>
      <w:proofErr w:type="spellEnd"/>
      <w:r w:rsidRPr="004B509D">
        <w:rPr>
          <w:szCs w:val="22"/>
        </w:rPr>
        <w:t xml:space="preserve"> = 2.00 (cm)</w:t>
      </w:r>
    </w:p>
    <w:p w14:paraId="1004B278" w14:textId="77777777" w:rsidR="00944331" w:rsidRPr="004B509D" w:rsidRDefault="00944331" w:rsidP="00944331">
      <w:pPr>
        <w:widowControl w:val="0"/>
        <w:autoSpaceDE w:val="0"/>
        <w:autoSpaceDN w:val="0"/>
        <w:adjustRightInd w:val="0"/>
        <w:rPr>
          <w:szCs w:val="22"/>
        </w:rPr>
      </w:pPr>
    </w:p>
    <w:p w14:paraId="1F3F6A15" w14:textId="77777777" w:rsidR="00944331" w:rsidRPr="004B509D" w:rsidRDefault="00944331" w:rsidP="00944331">
      <w:pPr>
        <w:widowControl w:val="0"/>
        <w:autoSpaceDE w:val="0"/>
        <w:autoSpaceDN w:val="0"/>
        <w:adjustRightInd w:val="0"/>
        <w:rPr>
          <w:szCs w:val="22"/>
        </w:rPr>
      </w:pPr>
      <w:r w:rsidRPr="004B509D">
        <w:rPr>
          <w:szCs w:val="22"/>
        </w:rPr>
        <w:t>ŚCINANIE</w:t>
      </w:r>
    </w:p>
    <w:p w14:paraId="5ED55BDA" w14:textId="77777777" w:rsidR="00944331" w:rsidRPr="004B509D" w:rsidRDefault="00944331" w:rsidP="00944331">
      <w:pPr>
        <w:widowControl w:val="0"/>
        <w:autoSpaceDE w:val="0"/>
        <w:autoSpaceDN w:val="0"/>
        <w:adjustRightInd w:val="0"/>
        <w:rPr>
          <w:szCs w:val="22"/>
        </w:rPr>
      </w:pPr>
    </w:p>
    <w:p w14:paraId="3A31AB30"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 (długotrwała)</w:t>
      </w:r>
    </w:p>
    <w:p w14:paraId="1E8126FB"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tab/>
        <w:t>N=128.00kN/m</w:t>
      </w:r>
    </w:p>
    <w:p w14:paraId="5BC13D27"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144.90kN/m   My = 0.00kN*m/m</w:t>
      </w:r>
    </w:p>
    <w:p w14:paraId="1F53F66F"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Współczynnik bezpieczeństwa: Q / </w:t>
      </w:r>
      <w:proofErr w:type="spellStart"/>
      <w:r w:rsidRPr="004B509D">
        <w:rPr>
          <w:szCs w:val="22"/>
        </w:rPr>
        <w:t>Qr</w:t>
      </w:r>
      <w:proofErr w:type="spellEnd"/>
      <w:r w:rsidRPr="004B509D">
        <w:rPr>
          <w:szCs w:val="22"/>
        </w:rPr>
        <w:t xml:space="preserve"> = 20.31</w:t>
      </w:r>
    </w:p>
    <w:p w14:paraId="7321BE10" w14:textId="77777777" w:rsidR="00944331" w:rsidRPr="004B509D" w:rsidRDefault="00944331" w:rsidP="00944331">
      <w:pPr>
        <w:widowControl w:val="0"/>
        <w:autoSpaceDE w:val="0"/>
        <w:autoSpaceDN w:val="0"/>
        <w:adjustRightInd w:val="0"/>
        <w:rPr>
          <w:szCs w:val="22"/>
        </w:rPr>
      </w:pPr>
    </w:p>
    <w:p w14:paraId="70855F6D" w14:textId="77777777" w:rsidR="00944331" w:rsidRPr="004B509D" w:rsidRDefault="00944331" w:rsidP="00944331">
      <w:pPr>
        <w:widowControl w:val="0"/>
        <w:autoSpaceDE w:val="0"/>
        <w:autoSpaceDN w:val="0"/>
        <w:adjustRightInd w:val="0"/>
        <w:rPr>
          <w:iCs/>
          <w:szCs w:val="22"/>
        </w:rPr>
      </w:pPr>
      <w:r w:rsidRPr="004B509D">
        <w:rPr>
          <w:iCs/>
          <w:szCs w:val="22"/>
        </w:rPr>
        <w:t>WYMIAROWANIE ZBROJENIA</w:t>
      </w:r>
    </w:p>
    <w:p w14:paraId="47AABCED" w14:textId="77777777" w:rsidR="00944331" w:rsidRPr="004B509D" w:rsidRDefault="00944331" w:rsidP="00944331">
      <w:pPr>
        <w:widowControl w:val="0"/>
        <w:autoSpaceDE w:val="0"/>
        <w:autoSpaceDN w:val="0"/>
        <w:adjustRightInd w:val="0"/>
        <w:rPr>
          <w:szCs w:val="22"/>
        </w:rPr>
      </w:pPr>
    </w:p>
    <w:p w14:paraId="7C1EB253" w14:textId="77777777" w:rsidR="00944331" w:rsidRPr="004B509D" w:rsidRDefault="00944331" w:rsidP="00944331">
      <w:pPr>
        <w:widowControl w:val="0"/>
        <w:tabs>
          <w:tab w:val="left" w:pos="1068"/>
        </w:tabs>
        <w:autoSpaceDE w:val="0"/>
        <w:autoSpaceDN w:val="0"/>
        <w:adjustRightInd w:val="0"/>
        <w:rPr>
          <w:bCs/>
          <w:szCs w:val="22"/>
        </w:rPr>
      </w:pPr>
      <w:r w:rsidRPr="004B509D">
        <w:rPr>
          <w:szCs w:val="22"/>
        </w:rPr>
        <w:tab/>
      </w:r>
      <w:r w:rsidRPr="004B509D">
        <w:rPr>
          <w:bCs/>
          <w:szCs w:val="22"/>
        </w:rPr>
        <w:t>Wzdłuż boku A:</w:t>
      </w:r>
    </w:p>
    <w:p w14:paraId="40AC1F60"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 (długotrwała)</w:t>
      </w:r>
    </w:p>
    <w:p w14:paraId="263C7E38"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tab/>
        <w:t>N=128.00kN/m</w:t>
      </w:r>
    </w:p>
    <w:p w14:paraId="79C2E3BC"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148.65kN/m   My = 0.00kN*m/m</w:t>
      </w:r>
    </w:p>
    <w:p w14:paraId="44A7A8BF" w14:textId="77777777" w:rsidR="00944331" w:rsidRPr="004B509D" w:rsidRDefault="00944331" w:rsidP="00944331">
      <w:pPr>
        <w:widowControl w:val="0"/>
        <w:tabs>
          <w:tab w:val="left" w:pos="1068"/>
        </w:tabs>
        <w:autoSpaceDE w:val="0"/>
        <w:autoSpaceDN w:val="0"/>
        <w:adjustRightInd w:val="0"/>
        <w:rPr>
          <w:szCs w:val="22"/>
        </w:rPr>
      </w:pPr>
    </w:p>
    <w:p w14:paraId="6F016E31"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Powierzchnia zbrojenia [cm2/m]:</w:t>
      </w:r>
    </w:p>
    <w:p w14:paraId="24ED4098" w14:textId="77777777" w:rsidR="00944331" w:rsidRPr="004B509D" w:rsidRDefault="00944331" w:rsidP="00944331">
      <w:pPr>
        <w:widowControl w:val="0"/>
        <w:tabs>
          <w:tab w:val="left" w:pos="1068"/>
        </w:tabs>
        <w:autoSpaceDE w:val="0"/>
        <w:autoSpaceDN w:val="0"/>
        <w:adjustRightInd w:val="0"/>
        <w:rPr>
          <w:szCs w:val="22"/>
        </w:rPr>
      </w:pPr>
    </w:p>
    <w:p w14:paraId="3CD3C52F" w14:textId="77777777" w:rsidR="00944331" w:rsidRPr="004B509D" w:rsidRDefault="00944331" w:rsidP="00944331">
      <w:pPr>
        <w:widowControl w:val="0"/>
        <w:tabs>
          <w:tab w:val="left" w:pos="1068"/>
          <w:tab w:val="left" w:pos="2840"/>
          <w:tab w:val="left" w:pos="6248"/>
        </w:tabs>
        <w:autoSpaceDE w:val="0"/>
        <w:autoSpaceDN w:val="0"/>
        <w:adjustRightInd w:val="0"/>
        <w:rPr>
          <w:bCs/>
          <w:iCs/>
          <w:szCs w:val="22"/>
        </w:rPr>
      </w:pPr>
      <w:r w:rsidRPr="004B509D">
        <w:rPr>
          <w:szCs w:val="22"/>
        </w:rPr>
        <w:tab/>
      </w:r>
      <w:r w:rsidRPr="004B509D">
        <w:rPr>
          <w:szCs w:val="22"/>
        </w:rPr>
        <w:tab/>
      </w:r>
      <w:r w:rsidRPr="004B509D">
        <w:rPr>
          <w:bCs/>
          <w:iCs/>
          <w:szCs w:val="22"/>
        </w:rPr>
        <w:t>wzdłuż boku A</w:t>
      </w:r>
      <w:r w:rsidRPr="004B509D">
        <w:rPr>
          <w:bCs/>
          <w:iCs/>
          <w:szCs w:val="22"/>
        </w:rPr>
        <w:tab/>
      </w:r>
    </w:p>
    <w:p w14:paraId="23407E3B" w14:textId="77777777"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tab/>
        <w:t>- minimalna:</w:t>
      </w:r>
      <w:r w:rsidRPr="004B509D">
        <w:rPr>
          <w:szCs w:val="22"/>
        </w:rPr>
        <w:tab/>
      </w:r>
      <w:proofErr w:type="spellStart"/>
      <w:r w:rsidRPr="004B509D">
        <w:rPr>
          <w:szCs w:val="22"/>
        </w:rPr>
        <w:t>Ax</w:t>
      </w:r>
      <w:proofErr w:type="spellEnd"/>
      <w:r w:rsidRPr="004B509D">
        <w:rPr>
          <w:szCs w:val="22"/>
        </w:rPr>
        <w:t xml:space="preserve"> = 5.58</w:t>
      </w:r>
      <w:r w:rsidRPr="004B509D">
        <w:rPr>
          <w:szCs w:val="22"/>
        </w:rPr>
        <w:tab/>
      </w:r>
    </w:p>
    <w:p w14:paraId="7C377552" w14:textId="77777777"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tab/>
        <w:t>- wyliczona:</w:t>
      </w:r>
      <w:r w:rsidRPr="004B509D">
        <w:rPr>
          <w:szCs w:val="22"/>
        </w:rPr>
        <w:tab/>
      </w:r>
      <w:proofErr w:type="spellStart"/>
      <w:r w:rsidRPr="004B509D">
        <w:rPr>
          <w:szCs w:val="22"/>
        </w:rPr>
        <w:t>Ax</w:t>
      </w:r>
      <w:proofErr w:type="spellEnd"/>
      <w:r w:rsidRPr="004B509D">
        <w:rPr>
          <w:szCs w:val="22"/>
        </w:rPr>
        <w:t xml:space="preserve"> = 5.58</w:t>
      </w:r>
      <w:r w:rsidRPr="004B509D">
        <w:rPr>
          <w:szCs w:val="22"/>
        </w:rPr>
        <w:tab/>
      </w:r>
    </w:p>
    <w:p w14:paraId="769CCD76" w14:textId="77777777"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tab/>
        <w:t>- przyjęta:</w:t>
      </w:r>
      <w:r w:rsidRPr="004B509D">
        <w:rPr>
          <w:szCs w:val="22"/>
        </w:rPr>
        <w:tab/>
      </w:r>
      <w:proofErr w:type="spellStart"/>
      <w:r w:rsidRPr="004B509D">
        <w:rPr>
          <w:szCs w:val="22"/>
        </w:rPr>
        <w:t>Ax</w:t>
      </w:r>
      <w:proofErr w:type="spellEnd"/>
      <w:r w:rsidRPr="004B509D">
        <w:rPr>
          <w:szCs w:val="22"/>
        </w:rPr>
        <w:t xml:space="preserve"> = 5.65 </w:t>
      </w:r>
      <w:r w:rsidRPr="004B509D">
        <w:rPr>
          <w:rFonts w:ascii="Symbol" w:hAnsi="Symbol"/>
          <w:szCs w:val="22"/>
        </w:rPr>
        <w:t></w:t>
      </w:r>
      <w:r w:rsidRPr="004B509D">
        <w:rPr>
          <w:rFonts w:ascii="Symbol" w:hAnsi="Symbol"/>
          <w:szCs w:val="22"/>
        </w:rPr>
        <w:t></w:t>
      </w:r>
      <w:r w:rsidRPr="004B509D">
        <w:rPr>
          <w:szCs w:val="22"/>
        </w:rPr>
        <w:t>12 co 20 (cm)</w:t>
      </w:r>
      <w:r w:rsidRPr="004B509D">
        <w:rPr>
          <w:szCs w:val="22"/>
        </w:rPr>
        <w:tab/>
      </w:r>
    </w:p>
    <w:p w14:paraId="78831FAD" w14:textId="77777777" w:rsidR="00944331" w:rsidRPr="004B509D" w:rsidRDefault="00944331" w:rsidP="00944331">
      <w:pPr>
        <w:rPr>
          <w:szCs w:val="22"/>
        </w:rPr>
      </w:pPr>
    </w:p>
    <w:p w14:paraId="59631AC5" w14:textId="77777777" w:rsidR="00944331" w:rsidRPr="004B509D" w:rsidRDefault="00944331" w:rsidP="00944331">
      <w:pPr>
        <w:pStyle w:val="Nagwek3"/>
        <w:tabs>
          <w:tab w:val="left" w:pos="567"/>
        </w:tabs>
        <w:ind w:left="0"/>
        <w:jc w:val="left"/>
        <w:rPr>
          <w:i/>
          <w:szCs w:val="22"/>
        </w:rPr>
      </w:pPr>
      <w:r w:rsidRPr="004B509D">
        <w:rPr>
          <w:i/>
          <w:szCs w:val="22"/>
        </w:rPr>
        <w:t>Ława fundamentowa L4 w osiach 3-4/D-G</w:t>
      </w:r>
    </w:p>
    <w:p w14:paraId="4A06D933" w14:textId="77777777" w:rsidR="00944331" w:rsidRPr="004B509D" w:rsidRDefault="00944331" w:rsidP="00944331">
      <w:pPr>
        <w:rPr>
          <w:szCs w:val="22"/>
        </w:rPr>
      </w:pPr>
    </w:p>
    <w:p w14:paraId="03C74702" w14:textId="77777777" w:rsidR="00944331" w:rsidRPr="004B509D" w:rsidRDefault="00944331" w:rsidP="00944331">
      <w:pPr>
        <w:widowControl w:val="0"/>
        <w:autoSpaceDE w:val="0"/>
        <w:autoSpaceDN w:val="0"/>
        <w:adjustRightInd w:val="0"/>
        <w:rPr>
          <w:bCs/>
          <w:szCs w:val="22"/>
          <w:u w:val="single"/>
        </w:rPr>
      </w:pPr>
      <w:r w:rsidRPr="004B509D">
        <w:rPr>
          <w:bCs/>
          <w:szCs w:val="22"/>
        </w:rPr>
        <w:t xml:space="preserve">1. </w:t>
      </w:r>
      <w:r w:rsidRPr="004B509D">
        <w:rPr>
          <w:bCs/>
          <w:szCs w:val="22"/>
          <w:u w:val="single"/>
        </w:rPr>
        <w:t>Założenia:</w:t>
      </w:r>
    </w:p>
    <w:p w14:paraId="0EFBC42A" w14:textId="77777777" w:rsidR="00944331" w:rsidRPr="004B509D" w:rsidRDefault="00944331" w:rsidP="00944331">
      <w:pPr>
        <w:widowControl w:val="0"/>
        <w:autoSpaceDE w:val="0"/>
        <w:autoSpaceDN w:val="0"/>
        <w:adjustRightInd w:val="0"/>
        <w:rPr>
          <w:szCs w:val="22"/>
        </w:rPr>
      </w:pPr>
    </w:p>
    <w:p w14:paraId="6BA127B7" w14:textId="77777777" w:rsidR="00944331" w:rsidRPr="004B509D" w:rsidRDefault="00944331" w:rsidP="00944331">
      <w:pPr>
        <w:widowControl w:val="0"/>
        <w:autoSpaceDE w:val="0"/>
        <w:autoSpaceDN w:val="0"/>
        <w:adjustRightInd w:val="0"/>
        <w:rPr>
          <w:szCs w:val="22"/>
        </w:rPr>
      </w:pPr>
      <w:r w:rsidRPr="004B509D">
        <w:rPr>
          <w:szCs w:val="22"/>
        </w:rPr>
        <w:t>MATERIAŁ:</w:t>
      </w:r>
    </w:p>
    <w:p w14:paraId="207D9AFB" w14:textId="77777777" w:rsidR="00944331" w:rsidRPr="004B509D" w:rsidRDefault="00944331" w:rsidP="00944331">
      <w:pPr>
        <w:widowControl w:val="0"/>
        <w:tabs>
          <w:tab w:val="left" w:pos="2160"/>
        </w:tabs>
        <w:autoSpaceDE w:val="0"/>
        <w:autoSpaceDN w:val="0"/>
        <w:adjustRightInd w:val="0"/>
        <w:ind w:left="710"/>
        <w:rPr>
          <w:bCs/>
          <w:szCs w:val="22"/>
        </w:rPr>
      </w:pPr>
      <w:r w:rsidRPr="004B509D">
        <w:rPr>
          <w:bCs/>
          <w:szCs w:val="22"/>
        </w:rPr>
        <w:t>BETON:</w:t>
      </w:r>
      <w:r w:rsidRPr="004B509D">
        <w:rPr>
          <w:bCs/>
          <w:szCs w:val="22"/>
        </w:rPr>
        <w:tab/>
        <w:t>klasa B30, ciężar objętościowy = 24.0 (</w:t>
      </w:r>
      <w:proofErr w:type="spellStart"/>
      <w:r w:rsidRPr="004B509D">
        <w:rPr>
          <w:bCs/>
          <w:szCs w:val="22"/>
        </w:rPr>
        <w:t>kN</w:t>
      </w:r>
      <w:proofErr w:type="spellEnd"/>
      <w:r w:rsidRPr="004B509D">
        <w:rPr>
          <w:bCs/>
          <w:szCs w:val="22"/>
        </w:rPr>
        <w:t>/m3)</w:t>
      </w:r>
    </w:p>
    <w:p w14:paraId="0DAF60A2" w14:textId="77777777" w:rsidR="00944331" w:rsidRPr="004B509D" w:rsidRDefault="00944331" w:rsidP="00944331">
      <w:pPr>
        <w:widowControl w:val="0"/>
        <w:tabs>
          <w:tab w:val="left" w:pos="2160"/>
        </w:tabs>
        <w:autoSpaceDE w:val="0"/>
        <w:autoSpaceDN w:val="0"/>
        <w:adjustRightInd w:val="0"/>
        <w:ind w:left="708"/>
        <w:rPr>
          <w:szCs w:val="22"/>
        </w:rPr>
      </w:pPr>
      <w:r w:rsidRPr="004B509D">
        <w:rPr>
          <w:bCs/>
          <w:szCs w:val="22"/>
        </w:rPr>
        <w:lastRenderedPageBreak/>
        <w:t>STAL:</w:t>
      </w:r>
      <w:r w:rsidRPr="004B509D">
        <w:rPr>
          <w:bCs/>
          <w:szCs w:val="22"/>
        </w:rPr>
        <w:tab/>
        <w:t>klasa A-III-N, f</w:t>
      </w:r>
      <w:r w:rsidRPr="004B509D">
        <w:rPr>
          <w:szCs w:val="22"/>
        </w:rPr>
        <w:t xml:space="preserve"> </w:t>
      </w:r>
      <w:proofErr w:type="spellStart"/>
      <w:r w:rsidRPr="004B509D">
        <w:rPr>
          <w:bCs/>
          <w:position w:val="-4"/>
          <w:szCs w:val="22"/>
        </w:rPr>
        <w:t>yd</w:t>
      </w:r>
      <w:proofErr w:type="spellEnd"/>
      <w:r w:rsidRPr="004B509D">
        <w:rPr>
          <w:bCs/>
          <w:szCs w:val="22"/>
        </w:rPr>
        <w:t xml:space="preserve"> = 420.00 (</w:t>
      </w:r>
      <w:proofErr w:type="spellStart"/>
      <w:r w:rsidRPr="004B509D">
        <w:rPr>
          <w:bCs/>
          <w:szCs w:val="22"/>
        </w:rPr>
        <w:t>MPa</w:t>
      </w:r>
      <w:proofErr w:type="spellEnd"/>
      <w:r w:rsidRPr="004B509D">
        <w:rPr>
          <w:bCs/>
          <w:szCs w:val="22"/>
        </w:rPr>
        <w:t>)</w:t>
      </w:r>
    </w:p>
    <w:p w14:paraId="1C1AEB57" w14:textId="77777777" w:rsidR="00944331" w:rsidRPr="004B509D" w:rsidRDefault="00944331" w:rsidP="00944331">
      <w:pPr>
        <w:widowControl w:val="0"/>
        <w:autoSpaceDE w:val="0"/>
        <w:autoSpaceDN w:val="0"/>
        <w:adjustRightInd w:val="0"/>
        <w:ind w:left="708"/>
        <w:rPr>
          <w:szCs w:val="22"/>
        </w:rPr>
      </w:pPr>
    </w:p>
    <w:p w14:paraId="4FC31CD4" w14:textId="77777777" w:rsidR="00944331" w:rsidRPr="004B509D" w:rsidRDefault="00944331" w:rsidP="00944331">
      <w:pPr>
        <w:widowControl w:val="0"/>
        <w:autoSpaceDE w:val="0"/>
        <w:autoSpaceDN w:val="0"/>
        <w:adjustRightInd w:val="0"/>
        <w:rPr>
          <w:szCs w:val="22"/>
        </w:rPr>
      </w:pPr>
      <w:r w:rsidRPr="004B509D">
        <w:rPr>
          <w:szCs w:val="22"/>
        </w:rPr>
        <w:t>OPCJE:</w:t>
      </w:r>
    </w:p>
    <w:p w14:paraId="0B35E203" w14:textId="77777777" w:rsidR="00944331" w:rsidRPr="004B509D" w:rsidRDefault="00944331" w:rsidP="00A26115">
      <w:pPr>
        <w:widowControl w:val="0"/>
        <w:numPr>
          <w:ilvl w:val="0"/>
          <w:numId w:val="68"/>
        </w:numPr>
        <w:tabs>
          <w:tab w:val="left" w:pos="1134"/>
        </w:tabs>
        <w:autoSpaceDE w:val="0"/>
        <w:autoSpaceDN w:val="0"/>
        <w:adjustRightInd w:val="0"/>
        <w:ind w:left="1191" w:hanging="482"/>
        <w:rPr>
          <w:szCs w:val="22"/>
        </w:rPr>
      </w:pPr>
      <w:r w:rsidRPr="004B509D">
        <w:rPr>
          <w:szCs w:val="22"/>
        </w:rPr>
        <w:t>Obliczenia wg normy:</w:t>
      </w:r>
      <w:r w:rsidRPr="004B509D">
        <w:rPr>
          <w:szCs w:val="22"/>
        </w:rPr>
        <w:tab/>
        <w:t xml:space="preserve">betonowej: </w:t>
      </w:r>
      <w:r w:rsidRPr="004B509D">
        <w:rPr>
          <w:szCs w:val="22"/>
        </w:rPr>
        <w:tab/>
        <w:t>PN-B-03264 (2002)</w:t>
      </w:r>
    </w:p>
    <w:p w14:paraId="2D2C3D45" w14:textId="77777777" w:rsidR="00944331" w:rsidRPr="004B509D" w:rsidRDefault="00944331" w:rsidP="00944331">
      <w:pPr>
        <w:widowControl w:val="0"/>
        <w:autoSpaceDE w:val="0"/>
        <w:autoSpaceDN w:val="0"/>
        <w:adjustRightInd w:val="0"/>
        <w:ind w:left="3404"/>
        <w:rPr>
          <w:szCs w:val="22"/>
        </w:rPr>
      </w:pPr>
      <w:r w:rsidRPr="004B509D">
        <w:rPr>
          <w:szCs w:val="22"/>
        </w:rPr>
        <w:t xml:space="preserve">    gruntowej: </w:t>
      </w:r>
      <w:r w:rsidRPr="004B509D">
        <w:rPr>
          <w:szCs w:val="22"/>
        </w:rPr>
        <w:tab/>
        <w:t>PN-81/B-03020</w:t>
      </w:r>
    </w:p>
    <w:p w14:paraId="1537520A" w14:textId="77777777" w:rsidR="00944331" w:rsidRPr="004B509D" w:rsidRDefault="00944331" w:rsidP="00A26115">
      <w:pPr>
        <w:widowControl w:val="0"/>
        <w:numPr>
          <w:ilvl w:val="0"/>
          <w:numId w:val="69"/>
        </w:numPr>
        <w:tabs>
          <w:tab w:val="left" w:pos="1068"/>
        </w:tabs>
        <w:autoSpaceDE w:val="0"/>
        <w:autoSpaceDN w:val="0"/>
        <w:adjustRightInd w:val="0"/>
        <w:ind w:left="1136" w:right="-22" w:hanging="426"/>
        <w:rPr>
          <w:szCs w:val="22"/>
        </w:rPr>
      </w:pPr>
      <w:r w:rsidRPr="004B509D">
        <w:rPr>
          <w:szCs w:val="22"/>
        </w:rPr>
        <w:t>Oznaczenie parametrów geotechnicznych metodą: B</w:t>
      </w:r>
    </w:p>
    <w:p w14:paraId="06531889"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współczynnik m = 0.81 - do obliczeń nośności</w:t>
      </w:r>
    </w:p>
    <w:p w14:paraId="3CE0FD83"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Wymiarowanie fundamentu na:</w:t>
      </w:r>
    </w:p>
    <w:p w14:paraId="1E6A57D8"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Nośność</w:t>
      </w:r>
    </w:p>
    <w:p w14:paraId="70B8B75B" w14:textId="77777777" w:rsidR="00944331" w:rsidRPr="004B509D" w:rsidRDefault="00944331" w:rsidP="00944331">
      <w:pPr>
        <w:widowControl w:val="0"/>
        <w:tabs>
          <w:tab w:val="left" w:pos="1134"/>
          <w:tab w:val="left" w:pos="1418"/>
        </w:tabs>
        <w:autoSpaceDE w:val="0"/>
        <w:autoSpaceDN w:val="0"/>
        <w:adjustRightInd w:val="0"/>
        <w:ind w:left="1048"/>
        <w:rPr>
          <w:szCs w:val="22"/>
        </w:rPr>
      </w:pPr>
      <w:r w:rsidRPr="004B509D">
        <w:rPr>
          <w:szCs w:val="22"/>
        </w:rPr>
        <w:t>Osiadanie</w:t>
      </w:r>
    </w:p>
    <w:p w14:paraId="795F1F9B"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S</w:t>
      </w:r>
      <w:proofErr w:type="spellStart"/>
      <w:r w:rsidRPr="004B509D">
        <w:rPr>
          <w:position w:val="-5"/>
          <w:szCs w:val="22"/>
        </w:rPr>
        <w:t>dop</w:t>
      </w:r>
      <w:proofErr w:type="spellEnd"/>
      <w:r w:rsidRPr="004B509D">
        <w:rPr>
          <w:szCs w:val="22"/>
        </w:rPr>
        <w:t xml:space="preserve"> = 2.00 (cm)</w:t>
      </w:r>
    </w:p>
    <w:p w14:paraId="514C7FC2"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czas realizacji budynku: </w:t>
      </w:r>
      <w:r w:rsidRPr="004B509D">
        <w:rPr>
          <w:szCs w:val="22"/>
        </w:rPr>
        <w:tab/>
      </w:r>
      <w:proofErr w:type="spellStart"/>
      <w:r w:rsidRPr="004B509D">
        <w:rPr>
          <w:szCs w:val="22"/>
        </w:rPr>
        <w:t>tb</w:t>
      </w:r>
      <w:proofErr w:type="spellEnd"/>
      <w:r w:rsidRPr="004B509D">
        <w:rPr>
          <w:szCs w:val="22"/>
        </w:rPr>
        <w:t xml:space="preserve"> &gt; 12 miesięcy</w:t>
      </w:r>
    </w:p>
    <w:p w14:paraId="7ECE1874"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 xml:space="preserve">- współczynnik odprężenia: </w:t>
      </w:r>
      <w:r w:rsidRPr="004B509D">
        <w:rPr>
          <w:szCs w:val="22"/>
        </w:rPr>
        <w:tab/>
      </w:r>
      <w:r w:rsidRPr="004B509D">
        <w:rPr>
          <w:rFonts w:ascii="Symbol" w:hAnsi="Symbol"/>
          <w:szCs w:val="22"/>
        </w:rPr>
        <w:t></w:t>
      </w:r>
      <w:r w:rsidRPr="004B509D">
        <w:rPr>
          <w:rFonts w:ascii="Symbol" w:hAnsi="Symbol"/>
          <w:szCs w:val="22"/>
        </w:rPr>
        <w:t></w:t>
      </w:r>
      <w:r w:rsidRPr="004B509D">
        <w:rPr>
          <w:szCs w:val="22"/>
        </w:rPr>
        <w:t>= 1.00</w:t>
      </w:r>
    </w:p>
    <w:p w14:paraId="438D1852" w14:textId="77777777" w:rsidR="00944331" w:rsidRPr="004B509D" w:rsidRDefault="00944331" w:rsidP="00944331">
      <w:pPr>
        <w:widowControl w:val="0"/>
        <w:tabs>
          <w:tab w:val="left" w:pos="1418"/>
        </w:tabs>
        <w:autoSpaceDE w:val="0"/>
        <w:autoSpaceDN w:val="0"/>
        <w:adjustRightInd w:val="0"/>
        <w:ind w:left="1418"/>
        <w:rPr>
          <w:szCs w:val="22"/>
        </w:rPr>
      </w:pPr>
      <w:r w:rsidRPr="004B509D">
        <w:rPr>
          <w:szCs w:val="22"/>
        </w:rPr>
        <w:t>Ścinanie</w:t>
      </w:r>
    </w:p>
    <w:p w14:paraId="16EAD723" w14:textId="77777777" w:rsidR="00944331" w:rsidRPr="004B509D" w:rsidRDefault="00944331" w:rsidP="00944331">
      <w:pPr>
        <w:widowControl w:val="0"/>
        <w:tabs>
          <w:tab w:val="left" w:pos="1418"/>
        </w:tabs>
        <w:autoSpaceDE w:val="0"/>
        <w:autoSpaceDN w:val="0"/>
        <w:adjustRightInd w:val="0"/>
        <w:rPr>
          <w:szCs w:val="22"/>
        </w:rPr>
      </w:pPr>
    </w:p>
    <w:p w14:paraId="4A4C08EB"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Graniczne położenie wypadkowej obciążeń:</w:t>
      </w:r>
    </w:p>
    <w:p w14:paraId="61FF09D8"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długotrwałych </w:t>
      </w:r>
      <w:r w:rsidRPr="004B509D">
        <w:rPr>
          <w:szCs w:val="22"/>
        </w:rPr>
        <w:tab/>
        <w:t>w rdzeniu I</w:t>
      </w:r>
    </w:p>
    <w:p w14:paraId="10298195"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całkowitych </w:t>
      </w:r>
      <w:r w:rsidRPr="004B509D">
        <w:rPr>
          <w:szCs w:val="22"/>
        </w:rPr>
        <w:tab/>
        <w:t>w rdzeniu II</w:t>
      </w:r>
    </w:p>
    <w:p w14:paraId="235CEA00" w14:textId="77777777" w:rsidR="00944331" w:rsidRPr="004B509D" w:rsidRDefault="00944331" w:rsidP="00944331">
      <w:pPr>
        <w:widowControl w:val="0"/>
        <w:autoSpaceDE w:val="0"/>
        <w:autoSpaceDN w:val="0"/>
        <w:adjustRightInd w:val="0"/>
        <w:ind w:left="708"/>
        <w:rPr>
          <w:szCs w:val="22"/>
        </w:rPr>
      </w:pPr>
      <w:r w:rsidRPr="004B509D">
        <w:rPr>
          <w:szCs w:val="22"/>
        </w:rPr>
        <w:t xml:space="preserve"> </w:t>
      </w:r>
    </w:p>
    <w:p w14:paraId="3E89D6AB" w14:textId="77777777" w:rsidR="00944331" w:rsidRPr="004B509D" w:rsidRDefault="00944331" w:rsidP="00944331">
      <w:pPr>
        <w:widowControl w:val="0"/>
        <w:autoSpaceDE w:val="0"/>
        <w:autoSpaceDN w:val="0"/>
        <w:adjustRightInd w:val="0"/>
        <w:rPr>
          <w:szCs w:val="22"/>
        </w:rPr>
      </w:pPr>
      <w:r w:rsidRPr="004B509D">
        <w:rPr>
          <w:bCs/>
          <w:szCs w:val="22"/>
        </w:rPr>
        <w:t>2.</w:t>
      </w:r>
      <w:r w:rsidRPr="004B509D">
        <w:rPr>
          <w:szCs w:val="22"/>
        </w:rPr>
        <w:t xml:space="preserve"> </w:t>
      </w:r>
      <w:r w:rsidRPr="004B509D">
        <w:rPr>
          <w:bCs/>
          <w:szCs w:val="22"/>
          <w:u w:val="single"/>
        </w:rPr>
        <w:t>Geometria</w:t>
      </w:r>
    </w:p>
    <w:p w14:paraId="48FD41B3" w14:textId="77777777" w:rsidR="00944331" w:rsidRPr="004B509D" w:rsidRDefault="00944331" w:rsidP="00944331">
      <w:pPr>
        <w:widowControl w:val="0"/>
        <w:autoSpaceDE w:val="0"/>
        <w:autoSpaceDN w:val="0"/>
        <w:adjustRightInd w:val="0"/>
        <w:rPr>
          <w:noProof/>
          <w:szCs w:val="22"/>
        </w:rPr>
      </w:pPr>
    </w:p>
    <w:p w14:paraId="36CE593A" w14:textId="77777777" w:rsidR="00944331" w:rsidRPr="004B509D" w:rsidRDefault="00944331" w:rsidP="00944331">
      <w:pPr>
        <w:widowControl w:val="0"/>
        <w:autoSpaceDE w:val="0"/>
        <w:autoSpaceDN w:val="0"/>
        <w:adjustRightInd w:val="0"/>
        <w:rPr>
          <w:noProof/>
          <w:szCs w:val="22"/>
        </w:rPr>
      </w:pPr>
      <w:r w:rsidRPr="004B509D">
        <w:rPr>
          <w:szCs w:val="22"/>
        </w:rPr>
        <w:object w:dxaOrig="2520" w:dyaOrig="1500" w14:anchorId="05A4A187">
          <v:shape id="_x0000_i1029" type="#_x0000_t75" style="width:129.75pt;height:79.5pt" o:ole="">
            <v:imagedata r:id="rId10" o:title=""/>
          </v:shape>
          <o:OLEObject Type="Embed" ProgID="Paint.Picture" ShapeID="_x0000_i1029" DrawAspect="Content" ObjectID="_1543679769" r:id="rId16"/>
        </w:object>
      </w:r>
      <w:r w:rsidRPr="004B509D">
        <w:rPr>
          <w:szCs w:val="22"/>
        </w:rPr>
        <w:object w:dxaOrig="2550" w:dyaOrig="1530" w14:anchorId="17D56A53">
          <v:shape id="_x0000_i1030" type="#_x0000_t75" style="width:129.75pt;height:79.5pt" o:ole="">
            <v:imagedata r:id="rId12" o:title=""/>
          </v:shape>
          <o:OLEObject Type="Embed" ProgID="PBrush" ShapeID="_x0000_i1030" DrawAspect="Content" ObjectID="_1543679770" r:id="rId17"/>
        </w:object>
      </w:r>
    </w:p>
    <w:p w14:paraId="2541E0CF" w14:textId="77777777" w:rsidR="00944331" w:rsidRPr="004B509D" w:rsidRDefault="00944331" w:rsidP="00944331">
      <w:pPr>
        <w:widowControl w:val="0"/>
        <w:autoSpaceDE w:val="0"/>
        <w:autoSpaceDN w:val="0"/>
        <w:adjustRightInd w:val="0"/>
        <w:rPr>
          <w:noProof/>
          <w:szCs w:val="22"/>
        </w:rPr>
      </w:pPr>
    </w:p>
    <w:p w14:paraId="6B5A3DC3" w14:textId="77777777" w:rsidR="00944331" w:rsidRPr="004B509D" w:rsidRDefault="00944331" w:rsidP="00944331">
      <w:pPr>
        <w:widowControl w:val="0"/>
        <w:autoSpaceDE w:val="0"/>
        <w:autoSpaceDN w:val="0"/>
        <w:adjustRightInd w:val="0"/>
        <w:rPr>
          <w:noProof/>
          <w:szCs w:val="22"/>
        </w:rPr>
      </w:pPr>
    </w:p>
    <w:p w14:paraId="00005682"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A = 0.60 (m)</w:t>
      </w:r>
      <w:r w:rsidRPr="004B509D">
        <w:rPr>
          <w:szCs w:val="22"/>
          <w:lang w:val="en-US"/>
        </w:rPr>
        <w:tab/>
      </w:r>
      <w:r w:rsidRPr="004B509D">
        <w:rPr>
          <w:szCs w:val="22"/>
          <w:lang w:val="en-US"/>
        </w:rPr>
        <w:tab/>
        <w:t>a = 0.24 (m)</w:t>
      </w:r>
    </w:p>
    <w:p w14:paraId="280365A9"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L = 10.00 (m)</w:t>
      </w:r>
    </w:p>
    <w:p w14:paraId="255FD339"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 = 0.35 (m)</w:t>
      </w:r>
      <w:r w:rsidRPr="004B509D">
        <w:rPr>
          <w:szCs w:val="22"/>
          <w:lang w:val="en-US"/>
        </w:rPr>
        <w:tab/>
      </w:r>
      <w:r w:rsidRPr="004B509D">
        <w:rPr>
          <w:szCs w:val="22"/>
          <w:lang w:val="en-US"/>
        </w:rPr>
        <w:tab/>
      </w:r>
    </w:p>
    <w:p w14:paraId="6836F644" w14:textId="77777777" w:rsidR="00944331" w:rsidRPr="004B509D" w:rsidRDefault="00944331" w:rsidP="00944331">
      <w:pPr>
        <w:widowControl w:val="0"/>
        <w:autoSpaceDE w:val="0"/>
        <w:autoSpaceDN w:val="0"/>
        <w:adjustRightInd w:val="0"/>
        <w:ind w:left="994"/>
        <w:rPr>
          <w:szCs w:val="22"/>
          <w:lang w:val="en-US"/>
        </w:rPr>
      </w:pPr>
      <w:r w:rsidRPr="004B509D">
        <w:rPr>
          <w:szCs w:val="22"/>
          <w:lang w:val="en-US"/>
        </w:rPr>
        <w:t>h1 = 0.30 (m)</w:t>
      </w:r>
    </w:p>
    <w:p w14:paraId="1F927043" w14:textId="77777777" w:rsidR="00944331" w:rsidRPr="004B509D" w:rsidRDefault="00944331" w:rsidP="00944331">
      <w:pPr>
        <w:widowControl w:val="0"/>
        <w:autoSpaceDE w:val="0"/>
        <w:autoSpaceDN w:val="0"/>
        <w:adjustRightInd w:val="0"/>
        <w:ind w:left="994"/>
        <w:rPr>
          <w:szCs w:val="22"/>
        </w:rPr>
      </w:pPr>
      <w:r w:rsidRPr="004B509D">
        <w:rPr>
          <w:szCs w:val="22"/>
        </w:rPr>
        <w:t>ex = 0.00 (m)</w:t>
      </w:r>
      <w:r w:rsidRPr="004B509D">
        <w:rPr>
          <w:szCs w:val="22"/>
        </w:rPr>
        <w:tab/>
        <w:t>objętość betonu fundamentu: V = 0.282 (m3/m)</w:t>
      </w:r>
    </w:p>
    <w:p w14:paraId="4FE980D9" w14:textId="77777777" w:rsidR="00944331" w:rsidRPr="004B509D" w:rsidRDefault="00944331" w:rsidP="00944331">
      <w:pPr>
        <w:widowControl w:val="0"/>
        <w:autoSpaceDE w:val="0"/>
        <w:autoSpaceDN w:val="0"/>
        <w:adjustRightInd w:val="0"/>
        <w:ind w:left="994"/>
        <w:rPr>
          <w:szCs w:val="22"/>
        </w:rPr>
      </w:pPr>
      <w:r w:rsidRPr="004B509D">
        <w:rPr>
          <w:szCs w:val="22"/>
        </w:rPr>
        <w:tab/>
      </w:r>
      <w:r w:rsidRPr="004B509D">
        <w:rPr>
          <w:szCs w:val="22"/>
        </w:rPr>
        <w:tab/>
      </w:r>
    </w:p>
    <w:p w14:paraId="4C00DBC0" w14:textId="77777777" w:rsidR="00944331" w:rsidRPr="004B509D" w:rsidRDefault="00944331" w:rsidP="00944331">
      <w:pPr>
        <w:widowControl w:val="0"/>
        <w:autoSpaceDE w:val="0"/>
        <w:autoSpaceDN w:val="0"/>
        <w:adjustRightInd w:val="0"/>
        <w:ind w:left="994"/>
        <w:rPr>
          <w:szCs w:val="22"/>
        </w:rPr>
      </w:pPr>
      <w:r w:rsidRPr="004B509D">
        <w:rPr>
          <w:szCs w:val="22"/>
        </w:rPr>
        <w:t xml:space="preserve">otulina zbrojenia: </w:t>
      </w:r>
      <w:r w:rsidRPr="004B509D">
        <w:rPr>
          <w:szCs w:val="22"/>
        </w:rPr>
        <w:tab/>
      </w:r>
      <w:r w:rsidRPr="004B509D">
        <w:rPr>
          <w:szCs w:val="22"/>
        </w:rPr>
        <w:tab/>
      </w:r>
      <w:r w:rsidRPr="004B509D">
        <w:rPr>
          <w:szCs w:val="22"/>
        </w:rPr>
        <w:tab/>
        <w:t xml:space="preserve">c </w:t>
      </w:r>
      <w:r w:rsidRPr="004B509D">
        <w:rPr>
          <w:szCs w:val="22"/>
        </w:rPr>
        <w:tab/>
        <w:t>= 0.05 (m)</w:t>
      </w:r>
    </w:p>
    <w:p w14:paraId="57FB2333" w14:textId="77777777" w:rsidR="00944331" w:rsidRPr="004B509D" w:rsidRDefault="00944331" w:rsidP="00944331">
      <w:pPr>
        <w:widowControl w:val="0"/>
        <w:autoSpaceDE w:val="0"/>
        <w:autoSpaceDN w:val="0"/>
        <w:adjustRightInd w:val="0"/>
        <w:ind w:left="994"/>
        <w:rPr>
          <w:szCs w:val="22"/>
        </w:rPr>
      </w:pPr>
      <w:r w:rsidRPr="004B509D">
        <w:rPr>
          <w:szCs w:val="22"/>
        </w:rPr>
        <w:t>poziom posadowienia:</w:t>
      </w:r>
      <w:r w:rsidRPr="004B509D">
        <w:rPr>
          <w:szCs w:val="22"/>
        </w:rPr>
        <w:tab/>
      </w:r>
      <w:r w:rsidRPr="004B509D">
        <w:rPr>
          <w:szCs w:val="22"/>
        </w:rPr>
        <w:tab/>
        <w:t xml:space="preserve">D </w:t>
      </w:r>
      <w:r w:rsidRPr="004B509D">
        <w:rPr>
          <w:szCs w:val="22"/>
        </w:rPr>
        <w:tab/>
        <w:t>= 1.0 (m)</w:t>
      </w:r>
    </w:p>
    <w:p w14:paraId="58823C2F" w14:textId="77777777" w:rsidR="00944331" w:rsidRPr="004B509D" w:rsidRDefault="00944331" w:rsidP="00944331">
      <w:pPr>
        <w:widowControl w:val="0"/>
        <w:autoSpaceDE w:val="0"/>
        <w:autoSpaceDN w:val="0"/>
        <w:adjustRightInd w:val="0"/>
        <w:ind w:left="994"/>
        <w:rPr>
          <w:szCs w:val="22"/>
        </w:rPr>
      </w:pPr>
      <w:r w:rsidRPr="004B509D">
        <w:rPr>
          <w:szCs w:val="22"/>
        </w:rPr>
        <w:t>minimalny poziom posadowienia:</w:t>
      </w:r>
      <w:r w:rsidRPr="004B509D">
        <w:rPr>
          <w:szCs w:val="22"/>
        </w:rPr>
        <w:tab/>
      </w:r>
      <w:proofErr w:type="spellStart"/>
      <w:r w:rsidRPr="004B509D">
        <w:rPr>
          <w:szCs w:val="22"/>
        </w:rPr>
        <w:t>Dmin</w:t>
      </w:r>
      <w:proofErr w:type="spellEnd"/>
      <w:r w:rsidRPr="004B509D">
        <w:rPr>
          <w:szCs w:val="22"/>
        </w:rPr>
        <w:t xml:space="preserve"> </w:t>
      </w:r>
      <w:r w:rsidRPr="004B509D">
        <w:rPr>
          <w:szCs w:val="22"/>
        </w:rPr>
        <w:tab/>
        <w:t>= 1.0 (m)</w:t>
      </w:r>
    </w:p>
    <w:p w14:paraId="174BBD0E" w14:textId="77777777" w:rsidR="00944331" w:rsidRPr="004B509D" w:rsidRDefault="00944331" w:rsidP="00944331">
      <w:pPr>
        <w:widowControl w:val="0"/>
        <w:autoSpaceDE w:val="0"/>
        <w:autoSpaceDN w:val="0"/>
        <w:adjustRightInd w:val="0"/>
        <w:ind w:left="994"/>
        <w:rPr>
          <w:szCs w:val="22"/>
        </w:rPr>
      </w:pPr>
      <w:r w:rsidRPr="004B509D">
        <w:rPr>
          <w:szCs w:val="22"/>
        </w:rPr>
        <w:t>poziom wody gruntowej</w:t>
      </w:r>
      <w:r w:rsidRPr="004B509D">
        <w:rPr>
          <w:szCs w:val="22"/>
        </w:rPr>
        <w:tab/>
      </w:r>
      <w:r w:rsidRPr="004B509D">
        <w:rPr>
          <w:szCs w:val="22"/>
        </w:rPr>
        <w:tab/>
      </w:r>
      <w:proofErr w:type="spellStart"/>
      <w:r w:rsidRPr="004B509D">
        <w:rPr>
          <w:szCs w:val="22"/>
        </w:rPr>
        <w:t>Dw</w:t>
      </w:r>
      <w:proofErr w:type="spellEnd"/>
      <w:r w:rsidRPr="004B509D">
        <w:rPr>
          <w:szCs w:val="22"/>
        </w:rPr>
        <w:t xml:space="preserve"> </w:t>
      </w:r>
      <w:r w:rsidRPr="004B509D">
        <w:rPr>
          <w:szCs w:val="22"/>
        </w:rPr>
        <w:tab/>
        <w:t>= 3.5 (m)</w:t>
      </w:r>
    </w:p>
    <w:p w14:paraId="4FA07DBA" w14:textId="77777777" w:rsidR="00944331" w:rsidRPr="004B509D" w:rsidRDefault="00944331" w:rsidP="00944331">
      <w:pPr>
        <w:widowControl w:val="0"/>
        <w:autoSpaceDE w:val="0"/>
        <w:autoSpaceDN w:val="0"/>
        <w:adjustRightInd w:val="0"/>
        <w:rPr>
          <w:bCs/>
          <w:szCs w:val="22"/>
        </w:rPr>
      </w:pPr>
    </w:p>
    <w:p w14:paraId="5B0438E3" w14:textId="77777777" w:rsidR="00944331" w:rsidRPr="004B509D" w:rsidRDefault="00944331" w:rsidP="00944331">
      <w:pPr>
        <w:widowControl w:val="0"/>
        <w:autoSpaceDE w:val="0"/>
        <w:autoSpaceDN w:val="0"/>
        <w:adjustRightInd w:val="0"/>
        <w:rPr>
          <w:szCs w:val="22"/>
        </w:rPr>
      </w:pPr>
      <w:r w:rsidRPr="004B509D">
        <w:rPr>
          <w:bCs/>
          <w:szCs w:val="22"/>
        </w:rPr>
        <w:t>3.</w:t>
      </w:r>
      <w:r w:rsidRPr="004B509D">
        <w:rPr>
          <w:szCs w:val="22"/>
        </w:rPr>
        <w:t xml:space="preserve"> </w:t>
      </w:r>
      <w:r w:rsidRPr="004B509D">
        <w:rPr>
          <w:bCs/>
          <w:szCs w:val="22"/>
          <w:u w:val="single"/>
        </w:rPr>
        <w:t>Grunt</w:t>
      </w:r>
    </w:p>
    <w:p w14:paraId="4C074105" w14:textId="77777777" w:rsidR="00944331" w:rsidRPr="004B509D" w:rsidRDefault="00944331" w:rsidP="00944331">
      <w:pPr>
        <w:widowControl w:val="0"/>
        <w:autoSpaceDE w:val="0"/>
        <w:autoSpaceDN w:val="0"/>
        <w:adjustRightInd w:val="0"/>
        <w:rPr>
          <w:szCs w:val="22"/>
        </w:rPr>
      </w:pPr>
    </w:p>
    <w:p w14:paraId="4D562D84"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Charakterystyczne parametry gruntu:</w:t>
      </w:r>
    </w:p>
    <w:p w14:paraId="7E1CEC7A"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36A9081F"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Poziom</w:t>
      </w:r>
      <w:r w:rsidRPr="004B509D">
        <w:rPr>
          <w:bCs/>
          <w:szCs w:val="22"/>
        </w:rPr>
        <w:tab/>
        <w:t>IL / ID</w:t>
      </w:r>
      <w:r w:rsidRPr="004B509D">
        <w:rPr>
          <w:bCs/>
          <w:szCs w:val="22"/>
        </w:rPr>
        <w:tab/>
        <w:t>Symbol</w:t>
      </w:r>
      <w:r w:rsidRPr="004B509D">
        <w:rPr>
          <w:bCs/>
          <w:szCs w:val="22"/>
        </w:rPr>
        <w:tab/>
        <w:t>Typ wilgotności</w:t>
      </w:r>
    </w:p>
    <w:p w14:paraId="0DA95439"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r>
      <w:r w:rsidRPr="004B509D">
        <w:rPr>
          <w:iCs/>
          <w:szCs w:val="22"/>
        </w:rPr>
        <w:tab/>
      </w:r>
      <w:r w:rsidRPr="004B509D">
        <w:rPr>
          <w:bCs/>
          <w:szCs w:val="22"/>
        </w:rPr>
        <w:t>konsolidacji</w:t>
      </w:r>
    </w:p>
    <w:p w14:paraId="3410C2B5"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020A75D8"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średni</w:t>
      </w:r>
      <w:r w:rsidRPr="004B509D">
        <w:rPr>
          <w:szCs w:val="22"/>
        </w:rPr>
        <w:tab/>
        <w:t>0.0</w:t>
      </w:r>
      <w:r w:rsidRPr="004B509D">
        <w:rPr>
          <w:szCs w:val="22"/>
        </w:rPr>
        <w:tab/>
        <w:t>0.60</w:t>
      </w:r>
      <w:r w:rsidRPr="004B509D">
        <w:rPr>
          <w:szCs w:val="22"/>
        </w:rPr>
        <w:tab/>
        <w:t>---</w:t>
      </w:r>
      <w:r w:rsidRPr="004B509D">
        <w:rPr>
          <w:szCs w:val="22"/>
        </w:rPr>
        <w:tab/>
        <w:t>wilgotne</w:t>
      </w:r>
    </w:p>
    <w:p w14:paraId="66579C02" w14:textId="77777777" w:rsidR="00944331" w:rsidRPr="004B509D" w:rsidRDefault="00944331" w:rsidP="00944331">
      <w:pPr>
        <w:widowControl w:val="0"/>
        <w:autoSpaceDE w:val="0"/>
        <w:autoSpaceDN w:val="0"/>
        <w:adjustRightInd w:val="0"/>
        <w:rPr>
          <w:szCs w:val="22"/>
        </w:rPr>
      </w:pPr>
    </w:p>
    <w:p w14:paraId="4A08EFF1" w14:textId="77777777" w:rsidR="00944331" w:rsidRPr="004B509D" w:rsidRDefault="00944331" w:rsidP="00944331">
      <w:pPr>
        <w:widowControl w:val="0"/>
        <w:tabs>
          <w:tab w:val="left" w:pos="851"/>
          <w:tab w:val="left" w:pos="1418"/>
          <w:tab w:val="left" w:pos="1701"/>
          <w:tab w:val="left" w:pos="2835"/>
          <w:tab w:val="left" w:pos="3969"/>
          <w:tab w:val="left" w:pos="5103"/>
          <w:tab w:val="left" w:pos="6237"/>
          <w:tab w:val="left" w:pos="7371"/>
          <w:tab w:val="left" w:pos="8505"/>
        </w:tabs>
        <w:autoSpaceDE w:val="0"/>
        <w:autoSpaceDN w:val="0"/>
        <w:adjustRightInd w:val="0"/>
        <w:ind w:left="708"/>
        <w:rPr>
          <w:szCs w:val="22"/>
        </w:rPr>
      </w:pPr>
      <w:r w:rsidRPr="004B509D">
        <w:rPr>
          <w:szCs w:val="22"/>
        </w:rPr>
        <w:t>Pozostałe parametry gruntu:</w:t>
      </w:r>
    </w:p>
    <w:p w14:paraId="53E9BAA7"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48AA8B28"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bCs/>
          <w:szCs w:val="22"/>
        </w:rPr>
      </w:pPr>
      <w:r w:rsidRPr="004B509D">
        <w:rPr>
          <w:bCs/>
          <w:szCs w:val="22"/>
        </w:rPr>
        <w:t>Warstwa</w:t>
      </w:r>
      <w:r w:rsidRPr="004B509D">
        <w:rPr>
          <w:bCs/>
          <w:szCs w:val="22"/>
        </w:rPr>
        <w:tab/>
        <w:t>Nazwa</w:t>
      </w:r>
      <w:r w:rsidRPr="004B509D">
        <w:rPr>
          <w:bCs/>
          <w:szCs w:val="22"/>
        </w:rPr>
        <w:tab/>
        <w:t>Miąższość</w:t>
      </w:r>
      <w:r w:rsidRPr="004B509D">
        <w:rPr>
          <w:bCs/>
          <w:szCs w:val="22"/>
        </w:rPr>
        <w:tab/>
        <w:t>Spójność</w:t>
      </w:r>
      <w:r w:rsidRPr="004B509D">
        <w:rPr>
          <w:bCs/>
          <w:szCs w:val="22"/>
        </w:rPr>
        <w:tab/>
        <w:t>Kąt tarcia</w:t>
      </w:r>
      <w:r w:rsidRPr="004B509D">
        <w:rPr>
          <w:bCs/>
          <w:szCs w:val="22"/>
        </w:rPr>
        <w:tab/>
        <w:t>Ciężar obj.</w:t>
      </w:r>
      <w:r w:rsidRPr="004B509D">
        <w:rPr>
          <w:bCs/>
          <w:szCs w:val="22"/>
        </w:rPr>
        <w:tab/>
        <w:t>Mo</w:t>
      </w:r>
      <w:r w:rsidRPr="004B509D">
        <w:rPr>
          <w:bCs/>
          <w:szCs w:val="22"/>
        </w:rPr>
        <w:tab/>
        <w:t>M</w:t>
      </w:r>
    </w:p>
    <w:p w14:paraId="51A96C59"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iCs/>
          <w:szCs w:val="22"/>
        </w:rPr>
      </w:pPr>
      <w:r w:rsidRPr="004B509D">
        <w:rPr>
          <w:szCs w:val="22"/>
        </w:rPr>
        <w:t xml:space="preserve">                                                 </w:t>
      </w:r>
      <w:r w:rsidRPr="004B509D">
        <w:rPr>
          <w:szCs w:val="22"/>
        </w:rPr>
        <w:tab/>
        <w:t>[</w:t>
      </w:r>
      <w:r w:rsidRPr="004B509D">
        <w:rPr>
          <w:iCs/>
          <w:szCs w:val="22"/>
        </w:rPr>
        <w:t>m]</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deg</w:t>
      </w:r>
      <w:proofErr w:type="spellEnd"/>
      <w:r w:rsidRPr="004B509D">
        <w:rPr>
          <w:iCs/>
          <w:szCs w:val="22"/>
        </w:rPr>
        <w:t>]</w:t>
      </w:r>
      <w:r w:rsidRPr="004B509D">
        <w:rPr>
          <w:iCs/>
          <w:szCs w:val="22"/>
        </w:rPr>
        <w:tab/>
        <w:t>[</w:t>
      </w:r>
      <w:proofErr w:type="spellStart"/>
      <w:r w:rsidRPr="004B509D">
        <w:rPr>
          <w:iCs/>
          <w:szCs w:val="22"/>
        </w:rPr>
        <w:t>kN</w:t>
      </w:r>
      <w:proofErr w:type="spellEnd"/>
      <w:r w:rsidRPr="004B509D">
        <w:rPr>
          <w:iCs/>
          <w:szCs w:val="22"/>
        </w:rPr>
        <w:t>/m3]</w:t>
      </w:r>
      <w:r w:rsidRPr="004B509D">
        <w:rPr>
          <w:iCs/>
          <w:szCs w:val="22"/>
        </w:rPr>
        <w:tab/>
        <w:t>[</w:t>
      </w:r>
      <w:proofErr w:type="spellStart"/>
      <w:r w:rsidRPr="004B509D">
        <w:rPr>
          <w:iCs/>
          <w:szCs w:val="22"/>
        </w:rPr>
        <w:t>kPa</w:t>
      </w:r>
      <w:proofErr w:type="spellEnd"/>
      <w:r w:rsidRPr="004B509D">
        <w:rPr>
          <w:iCs/>
          <w:szCs w:val="22"/>
        </w:rPr>
        <w:t>]</w:t>
      </w:r>
      <w:r w:rsidRPr="004B509D">
        <w:rPr>
          <w:iCs/>
          <w:szCs w:val="22"/>
        </w:rPr>
        <w:tab/>
        <w:t>[</w:t>
      </w:r>
      <w:proofErr w:type="spellStart"/>
      <w:r w:rsidRPr="004B509D">
        <w:rPr>
          <w:iCs/>
          <w:szCs w:val="22"/>
        </w:rPr>
        <w:t>kPa</w:t>
      </w:r>
      <w:proofErr w:type="spellEnd"/>
      <w:r w:rsidRPr="004B509D">
        <w:rPr>
          <w:iCs/>
          <w:szCs w:val="22"/>
        </w:rPr>
        <w:t>]</w:t>
      </w:r>
    </w:p>
    <w:p w14:paraId="6BAE84F8"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21301ADA" w14:textId="77777777" w:rsidR="00944331" w:rsidRPr="004B509D" w:rsidRDefault="00944331" w:rsidP="00944331">
      <w:pPr>
        <w:widowControl w:val="0"/>
        <w:tabs>
          <w:tab w:val="left" w:pos="851"/>
          <w:tab w:val="left" w:pos="1278"/>
          <w:tab w:val="left" w:pos="3124"/>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Piasek średni</w:t>
      </w:r>
      <w:r w:rsidRPr="004B509D">
        <w:rPr>
          <w:szCs w:val="22"/>
        </w:rPr>
        <w:tab/>
        <w:t>---</w:t>
      </w:r>
      <w:r w:rsidRPr="004B509D">
        <w:rPr>
          <w:szCs w:val="22"/>
        </w:rPr>
        <w:tab/>
        <w:t>0.0</w:t>
      </w:r>
      <w:r w:rsidRPr="004B509D">
        <w:rPr>
          <w:szCs w:val="22"/>
        </w:rPr>
        <w:tab/>
        <w:t>33.6</w:t>
      </w:r>
      <w:r w:rsidRPr="004B509D">
        <w:rPr>
          <w:szCs w:val="22"/>
        </w:rPr>
        <w:tab/>
        <w:t>18.5</w:t>
      </w:r>
      <w:r w:rsidRPr="004B509D">
        <w:rPr>
          <w:szCs w:val="22"/>
        </w:rPr>
        <w:tab/>
        <w:t>113537.7</w:t>
      </w:r>
      <w:r w:rsidRPr="004B509D">
        <w:rPr>
          <w:szCs w:val="22"/>
        </w:rPr>
        <w:tab/>
        <w:t>126153.0</w:t>
      </w:r>
    </w:p>
    <w:p w14:paraId="4D82E14E" w14:textId="77777777" w:rsidR="00944331" w:rsidRPr="004B509D" w:rsidRDefault="00944331" w:rsidP="00944331">
      <w:pPr>
        <w:widowControl w:val="0"/>
        <w:tabs>
          <w:tab w:val="left" w:pos="851"/>
          <w:tab w:val="left" w:pos="1418"/>
          <w:tab w:val="left" w:pos="1701"/>
          <w:tab w:val="left" w:pos="2835"/>
          <w:tab w:val="left" w:pos="3119"/>
          <w:tab w:val="left" w:pos="3969"/>
          <w:tab w:val="left" w:pos="5103"/>
          <w:tab w:val="left" w:pos="6237"/>
          <w:tab w:val="left" w:pos="7371"/>
          <w:tab w:val="left" w:pos="8505"/>
        </w:tabs>
        <w:autoSpaceDE w:val="0"/>
        <w:autoSpaceDN w:val="0"/>
        <w:adjustRightInd w:val="0"/>
        <w:ind w:left="708"/>
        <w:rPr>
          <w:szCs w:val="22"/>
        </w:rPr>
      </w:pPr>
    </w:p>
    <w:p w14:paraId="310A4B72" w14:textId="77777777" w:rsidR="00944331" w:rsidRPr="004B509D" w:rsidRDefault="00944331" w:rsidP="00944331">
      <w:pPr>
        <w:widowControl w:val="0"/>
        <w:autoSpaceDE w:val="0"/>
        <w:autoSpaceDN w:val="0"/>
        <w:adjustRightInd w:val="0"/>
        <w:rPr>
          <w:szCs w:val="22"/>
        </w:rPr>
      </w:pPr>
    </w:p>
    <w:p w14:paraId="72FD33A5" w14:textId="77777777" w:rsidR="00944331" w:rsidRPr="004B509D" w:rsidRDefault="00944331" w:rsidP="00944331">
      <w:pPr>
        <w:widowControl w:val="0"/>
        <w:autoSpaceDE w:val="0"/>
        <w:autoSpaceDN w:val="0"/>
        <w:adjustRightInd w:val="0"/>
        <w:rPr>
          <w:szCs w:val="22"/>
        </w:rPr>
      </w:pPr>
      <w:r w:rsidRPr="004B509D">
        <w:rPr>
          <w:bCs/>
          <w:szCs w:val="22"/>
        </w:rPr>
        <w:t>4.</w:t>
      </w:r>
      <w:r w:rsidRPr="004B509D">
        <w:rPr>
          <w:szCs w:val="22"/>
        </w:rPr>
        <w:t xml:space="preserve"> </w:t>
      </w:r>
      <w:r w:rsidRPr="004B509D">
        <w:rPr>
          <w:bCs/>
          <w:szCs w:val="22"/>
          <w:u w:val="single"/>
        </w:rPr>
        <w:t>Obciążenia</w:t>
      </w:r>
    </w:p>
    <w:p w14:paraId="76B33BF8" w14:textId="77777777" w:rsidR="00944331" w:rsidRPr="004B509D" w:rsidRDefault="00944331" w:rsidP="00944331">
      <w:pPr>
        <w:widowControl w:val="0"/>
        <w:autoSpaceDE w:val="0"/>
        <w:autoSpaceDN w:val="0"/>
        <w:adjustRightInd w:val="0"/>
        <w:rPr>
          <w:szCs w:val="22"/>
        </w:rPr>
      </w:pPr>
    </w:p>
    <w:p w14:paraId="5510A330" w14:textId="77777777" w:rsidR="00944331" w:rsidRPr="004B509D" w:rsidRDefault="00944331" w:rsidP="00944331">
      <w:pPr>
        <w:widowControl w:val="0"/>
        <w:autoSpaceDE w:val="0"/>
        <w:autoSpaceDN w:val="0"/>
        <w:adjustRightInd w:val="0"/>
        <w:ind w:left="708"/>
        <w:rPr>
          <w:szCs w:val="22"/>
        </w:rPr>
      </w:pPr>
      <w:r w:rsidRPr="004B509D">
        <w:rPr>
          <w:szCs w:val="22"/>
        </w:rPr>
        <w:t>OBLICZENIOWE</w:t>
      </w:r>
    </w:p>
    <w:p w14:paraId="7A513948" w14:textId="77777777" w:rsidR="00944331" w:rsidRPr="004B509D" w:rsidRDefault="00944331" w:rsidP="00944331">
      <w:pPr>
        <w:widowControl w:val="0"/>
        <w:autoSpaceDE w:val="0"/>
        <w:autoSpaceDN w:val="0"/>
        <w:adjustRightInd w:val="0"/>
        <w:ind w:left="708"/>
        <w:rPr>
          <w:szCs w:val="22"/>
        </w:rPr>
      </w:pPr>
    </w:p>
    <w:p w14:paraId="190F7EFD"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bCs/>
          <w:szCs w:val="22"/>
        </w:rPr>
        <w:t xml:space="preserve">Lp. </w:t>
      </w:r>
      <w:r w:rsidRPr="004B509D">
        <w:rPr>
          <w:bCs/>
          <w:szCs w:val="22"/>
        </w:rPr>
        <w:tab/>
        <w:t>Nazwa</w:t>
      </w:r>
      <w:r w:rsidRPr="004B509D">
        <w:rPr>
          <w:szCs w:val="22"/>
        </w:rPr>
        <w:tab/>
      </w:r>
      <w:r w:rsidRPr="004B509D">
        <w:rPr>
          <w:bCs/>
          <w:szCs w:val="22"/>
        </w:rPr>
        <w:t>N</w:t>
      </w:r>
      <w:r w:rsidRPr="004B509D">
        <w:rPr>
          <w:bCs/>
          <w:szCs w:val="22"/>
        </w:rPr>
        <w:tab/>
        <w:t>My</w:t>
      </w:r>
      <w:r w:rsidRPr="004B509D">
        <w:rPr>
          <w:bCs/>
          <w:szCs w:val="22"/>
        </w:rPr>
        <w:tab/>
      </w:r>
      <w:proofErr w:type="spellStart"/>
      <w:r w:rsidRPr="004B509D">
        <w:rPr>
          <w:bCs/>
          <w:szCs w:val="22"/>
        </w:rPr>
        <w:t>Fx</w:t>
      </w:r>
      <w:proofErr w:type="spellEnd"/>
      <w:r w:rsidRPr="004B509D">
        <w:rPr>
          <w:bCs/>
          <w:szCs w:val="22"/>
        </w:rPr>
        <w:tab/>
        <w:t>Nd/</w:t>
      </w:r>
      <w:proofErr w:type="spellStart"/>
      <w:r w:rsidRPr="004B509D">
        <w:rPr>
          <w:bCs/>
          <w:szCs w:val="22"/>
        </w:rPr>
        <w:t>Nc</w:t>
      </w:r>
      <w:proofErr w:type="spellEnd"/>
    </w:p>
    <w:p w14:paraId="02875EE5"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iCs/>
          <w:szCs w:val="22"/>
        </w:rPr>
      </w:pPr>
      <w:r w:rsidRPr="004B509D">
        <w:rPr>
          <w:szCs w:val="22"/>
        </w:rPr>
        <w:tab/>
      </w:r>
      <w:r w:rsidRPr="004B509D">
        <w:rPr>
          <w:szCs w:val="22"/>
        </w:rPr>
        <w:tab/>
      </w:r>
      <w:r w:rsidRPr="004B509D">
        <w:rPr>
          <w:szCs w:val="22"/>
        </w:rPr>
        <w:tab/>
      </w:r>
      <w:r w:rsidRPr="004B509D">
        <w:rPr>
          <w:iCs/>
          <w:szCs w:val="22"/>
        </w:rPr>
        <w:t>[</w:t>
      </w:r>
      <w:proofErr w:type="spellStart"/>
      <w:r w:rsidRPr="004B509D">
        <w:rPr>
          <w:iCs/>
          <w:szCs w:val="22"/>
        </w:rPr>
        <w:t>kN</w:t>
      </w:r>
      <w:proofErr w:type="spellEnd"/>
      <w:r w:rsidRPr="004B509D">
        <w:rPr>
          <w:iCs/>
          <w:szCs w:val="22"/>
        </w:rPr>
        <w:t>/m]</w:t>
      </w:r>
      <w:r w:rsidRPr="004B509D">
        <w:rPr>
          <w:iCs/>
          <w:szCs w:val="22"/>
        </w:rPr>
        <w:tab/>
        <w:t>[</w:t>
      </w:r>
      <w:proofErr w:type="spellStart"/>
      <w:r w:rsidRPr="004B509D">
        <w:rPr>
          <w:iCs/>
          <w:szCs w:val="22"/>
        </w:rPr>
        <w:t>kN</w:t>
      </w:r>
      <w:proofErr w:type="spellEnd"/>
      <w:r w:rsidRPr="004B509D">
        <w:rPr>
          <w:iCs/>
          <w:szCs w:val="22"/>
        </w:rPr>
        <w:t>*m/m]</w:t>
      </w:r>
      <w:r w:rsidRPr="004B509D">
        <w:rPr>
          <w:iCs/>
          <w:szCs w:val="22"/>
        </w:rPr>
        <w:tab/>
        <w:t>[</w:t>
      </w:r>
      <w:proofErr w:type="spellStart"/>
      <w:r w:rsidRPr="004B509D">
        <w:rPr>
          <w:iCs/>
          <w:szCs w:val="22"/>
        </w:rPr>
        <w:t>kN</w:t>
      </w:r>
      <w:proofErr w:type="spellEnd"/>
      <w:r w:rsidRPr="004B509D">
        <w:rPr>
          <w:iCs/>
          <w:szCs w:val="22"/>
        </w:rPr>
        <w:t>/m]</w:t>
      </w:r>
    </w:p>
    <w:p w14:paraId="1E502666" w14:textId="77777777" w:rsidR="00944331" w:rsidRPr="004B509D" w:rsidRDefault="00944331" w:rsidP="00944331">
      <w:pPr>
        <w:widowControl w:val="0"/>
        <w:autoSpaceDE w:val="0"/>
        <w:autoSpaceDN w:val="0"/>
        <w:adjustRightInd w:val="0"/>
        <w:ind w:left="708"/>
        <w:rPr>
          <w:szCs w:val="22"/>
        </w:rPr>
      </w:pPr>
    </w:p>
    <w:p w14:paraId="03DDDB2C" w14:textId="77777777" w:rsidR="00944331" w:rsidRPr="004B509D" w:rsidRDefault="00944331" w:rsidP="00944331">
      <w:pPr>
        <w:widowControl w:val="0"/>
        <w:tabs>
          <w:tab w:val="left" w:pos="852"/>
          <w:tab w:val="left" w:pos="1278"/>
          <w:tab w:val="left" w:pos="2840"/>
          <w:tab w:val="left" w:pos="3976"/>
          <w:tab w:val="left" w:pos="5112"/>
          <w:tab w:val="left" w:pos="6248"/>
          <w:tab w:val="left" w:pos="7384"/>
          <w:tab w:val="left" w:pos="8520"/>
        </w:tabs>
        <w:autoSpaceDE w:val="0"/>
        <w:autoSpaceDN w:val="0"/>
        <w:adjustRightInd w:val="0"/>
        <w:ind w:left="708"/>
        <w:rPr>
          <w:szCs w:val="22"/>
        </w:rPr>
      </w:pPr>
      <w:r w:rsidRPr="004B509D">
        <w:rPr>
          <w:szCs w:val="22"/>
        </w:rPr>
        <w:t>1</w:t>
      </w:r>
      <w:r w:rsidRPr="004B509D">
        <w:rPr>
          <w:szCs w:val="22"/>
        </w:rPr>
        <w:tab/>
      </w:r>
      <w:r w:rsidRPr="004B509D">
        <w:rPr>
          <w:szCs w:val="22"/>
        </w:rPr>
        <w:tab/>
        <w:t>L1</w:t>
      </w:r>
      <w:r w:rsidRPr="004B509D">
        <w:rPr>
          <w:szCs w:val="22"/>
        </w:rPr>
        <w:tab/>
        <w:t>63.00</w:t>
      </w:r>
      <w:r w:rsidRPr="004B509D">
        <w:rPr>
          <w:szCs w:val="22"/>
        </w:rPr>
        <w:tab/>
        <w:t>0.00</w:t>
      </w:r>
      <w:r w:rsidRPr="004B509D">
        <w:rPr>
          <w:szCs w:val="22"/>
        </w:rPr>
        <w:tab/>
        <w:t>0.00</w:t>
      </w:r>
      <w:r w:rsidRPr="004B509D">
        <w:rPr>
          <w:szCs w:val="22"/>
        </w:rPr>
        <w:tab/>
        <w:t>1.00</w:t>
      </w:r>
    </w:p>
    <w:p w14:paraId="712DCF5E" w14:textId="77777777" w:rsidR="00944331" w:rsidRPr="004B509D" w:rsidRDefault="00944331" w:rsidP="00944331">
      <w:pPr>
        <w:widowControl w:val="0"/>
        <w:autoSpaceDE w:val="0"/>
        <w:autoSpaceDN w:val="0"/>
        <w:adjustRightInd w:val="0"/>
        <w:ind w:left="708"/>
        <w:rPr>
          <w:szCs w:val="22"/>
        </w:rPr>
      </w:pPr>
    </w:p>
    <w:p w14:paraId="057945AF" w14:textId="77777777" w:rsidR="00944331" w:rsidRPr="004B509D" w:rsidRDefault="00944331" w:rsidP="00944331">
      <w:pPr>
        <w:widowControl w:val="0"/>
        <w:autoSpaceDE w:val="0"/>
        <w:autoSpaceDN w:val="0"/>
        <w:adjustRightInd w:val="0"/>
        <w:ind w:left="708"/>
        <w:rPr>
          <w:szCs w:val="22"/>
        </w:rPr>
      </w:pPr>
      <w:r w:rsidRPr="004B509D">
        <w:rPr>
          <w:szCs w:val="22"/>
        </w:rPr>
        <w:t xml:space="preserve">współczynnik zamiany obciążeń obliczeniowych na charakterystyczne </w:t>
      </w:r>
      <w:r w:rsidRPr="004B509D">
        <w:rPr>
          <w:bCs/>
          <w:szCs w:val="22"/>
        </w:rPr>
        <w:t>= 1.15</w:t>
      </w:r>
    </w:p>
    <w:p w14:paraId="1872F9DB" w14:textId="77777777" w:rsidR="00944331" w:rsidRPr="004B509D" w:rsidRDefault="00944331" w:rsidP="00944331">
      <w:pPr>
        <w:widowControl w:val="0"/>
        <w:autoSpaceDE w:val="0"/>
        <w:autoSpaceDN w:val="0"/>
        <w:adjustRightInd w:val="0"/>
        <w:ind w:left="708"/>
        <w:rPr>
          <w:szCs w:val="22"/>
        </w:rPr>
      </w:pPr>
    </w:p>
    <w:p w14:paraId="0DE811A4" w14:textId="77777777" w:rsidR="00944331" w:rsidRPr="004B509D" w:rsidRDefault="00944331" w:rsidP="00944331">
      <w:pPr>
        <w:widowControl w:val="0"/>
        <w:autoSpaceDE w:val="0"/>
        <w:autoSpaceDN w:val="0"/>
        <w:adjustRightInd w:val="0"/>
        <w:rPr>
          <w:bCs/>
          <w:szCs w:val="22"/>
          <w:u w:val="single"/>
        </w:rPr>
      </w:pPr>
      <w:r w:rsidRPr="004B509D">
        <w:rPr>
          <w:bCs/>
          <w:szCs w:val="22"/>
        </w:rPr>
        <w:t>5.</w:t>
      </w:r>
      <w:r w:rsidRPr="004B509D">
        <w:rPr>
          <w:szCs w:val="22"/>
        </w:rPr>
        <w:t xml:space="preserve"> </w:t>
      </w:r>
      <w:r w:rsidRPr="004B509D">
        <w:rPr>
          <w:bCs/>
          <w:szCs w:val="22"/>
          <w:u w:val="single"/>
        </w:rPr>
        <w:t>Wyniki obliczeniowe</w:t>
      </w:r>
    </w:p>
    <w:p w14:paraId="1AF97435" w14:textId="77777777" w:rsidR="00944331" w:rsidRPr="004B509D" w:rsidRDefault="00944331" w:rsidP="00944331">
      <w:pPr>
        <w:widowControl w:val="0"/>
        <w:autoSpaceDE w:val="0"/>
        <w:autoSpaceDN w:val="0"/>
        <w:adjustRightInd w:val="0"/>
        <w:rPr>
          <w:szCs w:val="22"/>
        </w:rPr>
      </w:pPr>
    </w:p>
    <w:p w14:paraId="6EEBCE7F" w14:textId="77777777" w:rsidR="00944331" w:rsidRPr="004B509D" w:rsidRDefault="00944331" w:rsidP="00944331">
      <w:pPr>
        <w:widowControl w:val="0"/>
        <w:autoSpaceDE w:val="0"/>
        <w:autoSpaceDN w:val="0"/>
        <w:adjustRightInd w:val="0"/>
        <w:rPr>
          <w:szCs w:val="22"/>
        </w:rPr>
      </w:pPr>
    </w:p>
    <w:p w14:paraId="675DD5A5" w14:textId="77777777" w:rsidR="00944331" w:rsidRPr="004B509D" w:rsidRDefault="00944331" w:rsidP="00944331">
      <w:pPr>
        <w:widowControl w:val="0"/>
        <w:autoSpaceDE w:val="0"/>
        <w:autoSpaceDN w:val="0"/>
        <w:adjustRightInd w:val="0"/>
        <w:rPr>
          <w:iCs/>
          <w:szCs w:val="22"/>
        </w:rPr>
      </w:pPr>
      <w:r w:rsidRPr="004B509D">
        <w:rPr>
          <w:iCs/>
          <w:szCs w:val="22"/>
        </w:rPr>
        <w:t>WARUNEK NOŚNOŚCI</w:t>
      </w:r>
    </w:p>
    <w:p w14:paraId="15DA105B" w14:textId="77777777" w:rsidR="00944331" w:rsidRPr="004B509D" w:rsidRDefault="00944331" w:rsidP="00944331">
      <w:pPr>
        <w:widowControl w:val="0"/>
        <w:autoSpaceDE w:val="0"/>
        <w:autoSpaceDN w:val="0"/>
        <w:adjustRightInd w:val="0"/>
        <w:rPr>
          <w:szCs w:val="22"/>
        </w:rPr>
      </w:pPr>
    </w:p>
    <w:p w14:paraId="69B23EBC"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Rodzaj podłoża pod fundamentem: jednorodne</w:t>
      </w:r>
    </w:p>
    <w:p w14:paraId="761D9DAB" w14:textId="77777777" w:rsidR="00944331" w:rsidRPr="004B509D" w:rsidRDefault="00944331" w:rsidP="00A26115">
      <w:pPr>
        <w:widowControl w:val="0"/>
        <w:numPr>
          <w:ilvl w:val="0"/>
          <w:numId w:val="69"/>
        </w:numPr>
        <w:tabs>
          <w:tab w:val="left" w:pos="1068"/>
        </w:tabs>
        <w:autoSpaceDE w:val="0"/>
        <w:autoSpaceDN w:val="0"/>
        <w:adjustRightInd w:val="0"/>
        <w:ind w:left="1080" w:hanging="360"/>
        <w:rPr>
          <w:iCs/>
          <w:szCs w:val="22"/>
        </w:rPr>
      </w:pPr>
      <w:r w:rsidRPr="004B509D">
        <w:rPr>
          <w:szCs w:val="22"/>
        </w:rPr>
        <w:t>Kombinacja wymiarująca: L1 (długotrwała)</w:t>
      </w:r>
    </w:p>
    <w:p w14:paraId="69368E1F" w14:textId="77777777" w:rsidR="00944331" w:rsidRPr="004B509D" w:rsidRDefault="00944331" w:rsidP="00944331">
      <w:pPr>
        <w:widowControl w:val="0"/>
        <w:tabs>
          <w:tab w:val="left" w:pos="1068"/>
        </w:tabs>
        <w:autoSpaceDE w:val="0"/>
        <w:autoSpaceDN w:val="0"/>
        <w:adjustRightInd w:val="0"/>
        <w:ind w:left="1080" w:hanging="360"/>
        <w:rPr>
          <w:iCs/>
          <w:szCs w:val="22"/>
        </w:rPr>
      </w:pPr>
      <w:r w:rsidRPr="004B509D">
        <w:rPr>
          <w:szCs w:val="22"/>
        </w:rPr>
        <w:tab/>
        <w:t>N=63.00kN/m</w:t>
      </w:r>
    </w:p>
    <w:p w14:paraId="6CF735C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Wyniki obliczeń na poziomie: posadowienia fundamentu</w:t>
      </w:r>
    </w:p>
    <w:p w14:paraId="62D69FBB"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lastRenderedPageBreak/>
        <w:t>Obliczeniowy ciężar fundamentu i nadległego gruntu: Gr = 12.21 (</w:t>
      </w:r>
      <w:proofErr w:type="spellStart"/>
      <w:r w:rsidRPr="004B509D">
        <w:rPr>
          <w:szCs w:val="22"/>
        </w:rPr>
        <w:t>kN</w:t>
      </w:r>
      <w:proofErr w:type="spellEnd"/>
      <w:r w:rsidRPr="004B509D">
        <w:rPr>
          <w:szCs w:val="22"/>
        </w:rPr>
        <w:t>/m)</w:t>
      </w:r>
    </w:p>
    <w:p w14:paraId="5EBAA8C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75.21kN/m   My = 0.00kN*m/m</w:t>
      </w:r>
    </w:p>
    <w:p w14:paraId="39E94D42"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Zastępczy wymiar fundamentu: </w:t>
      </w:r>
      <w:r w:rsidRPr="004B509D">
        <w:rPr>
          <w:szCs w:val="22"/>
        </w:rPr>
        <w:tab/>
        <w:t>A_ = 0.60 (m)</w:t>
      </w:r>
    </w:p>
    <w:p w14:paraId="46459F96"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Współczynniki nośności oraz wpływu nachylenia obciążenia:</w:t>
      </w:r>
    </w:p>
    <w:p w14:paraId="780829AF"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 xml:space="preserve"> </w:t>
      </w:r>
    </w:p>
    <w:p w14:paraId="6C3429DD"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B</w:t>
      </w:r>
      <w:r w:rsidRPr="004B509D">
        <w:rPr>
          <w:szCs w:val="22"/>
        </w:rPr>
        <w:t xml:space="preserve"> = 13.52</w:t>
      </w:r>
      <w:r w:rsidRPr="004B509D">
        <w:rPr>
          <w:szCs w:val="22"/>
        </w:rPr>
        <w:tab/>
      </w:r>
      <w:r w:rsidRPr="004B509D">
        <w:rPr>
          <w:szCs w:val="22"/>
        </w:rPr>
        <w:tab/>
        <w:t>i</w:t>
      </w:r>
      <w:r w:rsidRPr="004B509D">
        <w:rPr>
          <w:position w:val="-5"/>
          <w:szCs w:val="22"/>
        </w:rPr>
        <w:t>B</w:t>
      </w:r>
      <w:r w:rsidRPr="004B509D">
        <w:rPr>
          <w:szCs w:val="22"/>
        </w:rPr>
        <w:t xml:space="preserve"> = 1.00</w:t>
      </w:r>
    </w:p>
    <w:p w14:paraId="2836F6E7"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C</w:t>
      </w:r>
      <w:r w:rsidRPr="004B509D">
        <w:rPr>
          <w:szCs w:val="22"/>
        </w:rPr>
        <w:t xml:space="preserve"> = 40.77</w:t>
      </w:r>
      <w:r w:rsidRPr="004B509D">
        <w:rPr>
          <w:szCs w:val="22"/>
        </w:rPr>
        <w:tab/>
      </w:r>
      <w:r w:rsidRPr="004B509D">
        <w:rPr>
          <w:szCs w:val="22"/>
        </w:rPr>
        <w:tab/>
        <w:t>i</w:t>
      </w:r>
      <w:r w:rsidRPr="004B509D">
        <w:rPr>
          <w:position w:val="-5"/>
          <w:szCs w:val="22"/>
        </w:rPr>
        <w:t>C</w:t>
      </w:r>
      <w:r w:rsidRPr="004B509D">
        <w:rPr>
          <w:szCs w:val="22"/>
        </w:rPr>
        <w:t xml:space="preserve"> = 1.00</w:t>
      </w:r>
    </w:p>
    <w:p w14:paraId="5FAAB9E2"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N</w:t>
      </w:r>
      <w:r w:rsidRPr="004B509D">
        <w:rPr>
          <w:position w:val="-5"/>
          <w:szCs w:val="22"/>
        </w:rPr>
        <w:t>D</w:t>
      </w:r>
      <w:r w:rsidRPr="004B509D">
        <w:rPr>
          <w:szCs w:val="22"/>
        </w:rPr>
        <w:t xml:space="preserve"> = 28.11</w:t>
      </w:r>
      <w:r w:rsidRPr="004B509D">
        <w:rPr>
          <w:szCs w:val="22"/>
        </w:rPr>
        <w:tab/>
      </w:r>
      <w:r w:rsidRPr="004B509D">
        <w:rPr>
          <w:szCs w:val="22"/>
        </w:rPr>
        <w:tab/>
        <w:t>i</w:t>
      </w:r>
      <w:r w:rsidRPr="004B509D">
        <w:rPr>
          <w:position w:val="-5"/>
          <w:szCs w:val="22"/>
        </w:rPr>
        <w:t>D</w:t>
      </w:r>
      <w:r w:rsidRPr="004B509D">
        <w:rPr>
          <w:szCs w:val="22"/>
        </w:rPr>
        <w:t xml:space="preserve"> = 1.00</w:t>
      </w:r>
    </w:p>
    <w:p w14:paraId="33A9F542" w14:textId="77777777" w:rsidR="00944331" w:rsidRPr="004B509D" w:rsidRDefault="00944331" w:rsidP="00944331">
      <w:pPr>
        <w:widowControl w:val="0"/>
        <w:tabs>
          <w:tab w:val="left" w:pos="1068"/>
        </w:tabs>
        <w:autoSpaceDE w:val="0"/>
        <w:autoSpaceDN w:val="0"/>
        <w:adjustRightInd w:val="0"/>
        <w:rPr>
          <w:szCs w:val="22"/>
        </w:rPr>
      </w:pPr>
    </w:p>
    <w:p w14:paraId="1A32BCDF"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Graniczny opór podłoża gruntowego: </w:t>
      </w:r>
      <w:proofErr w:type="spellStart"/>
      <w:r w:rsidRPr="004B509D">
        <w:rPr>
          <w:szCs w:val="22"/>
        </w:rPr>
        <w:t>Qf</w:t>
      </w:r>
      <w:proofErr w:type="spellEnd"/>
      <w:r w:rsidRPr="004B509D">
        <w:rPr>
          <w:szCs w:val="22"/>
        </w:rPr>
        <w:t xml:space="preserve"> = 301.49 (</w:t>
      </w:r>
      <w:proofErr w:type="spellStart"/>
      <w:r w:rsidRPr="004B509D">
        <w:rPr>
          <w:szCs w:val="22"/>
        </w:rPr>
        <w:t>kN</w:t>
      </w:r>
      <w:proofErr w:type="spellEnd"/>
      <w:r w:rsidRPr="004B509D">
        <w:rPr>
          <w:szCs w:val="22"/>
        </w:rPr>
        <w:t>/m)</w:t>
      </w:r>
    </w:p>
    <w:p w14:paraId="27846CF6"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Współczynnik bezpieczeństwa: </w:t>
      </w:r>
      <w:proofErr w:type="spellStart"/>
      <w:r w:rsidRPr="004B509D">
        <w:rPr>
          <w:szCs w:val="22"/>
        </w:rPr>
        <w:t>Qf</w:t>
      </w:r>
      <w:proofErr w:type="spellEnd"/>
      <w:r w:rsidRPr="004B509D">
        <w:rPr>
          <w:szCs w:val="22"/>
        </w:rPr>
        <w:t xml:space="preserve"> * m / Nr = 3.25</w:t>
      </w:r>
    </w:p>
    <w:p w14:paraId="1E54EAD1" w14:textId="77777777" w:rsidR="00944331" w:rsidRPr="004B509D" w:rsidRDefault="00944331" w:rsidP="00944331">
      <w:pPr>
        <w:widowControl w:val="0"/>
        <w:autoSpaceDE w:val="0"/>
        <w:autoSpaceDN w:val="0"/>
        <w:adjustRightInd w:val="0"/>
        <w:rPr>
          <w:szCs w:val="22"/>
        </w:rPr>
      </w:pPr>
    </w:p>
    <w:p w14:paraId="3AC11869" w14:textId="77777777" w:rsidR="00944331" w:rsidRPr="004B509D" w:rsidRDefault="00944331" w:rsidP="00944331">
      <w:pPr>
        <w:widowControl w:val="0"/>
        <w:autoSpaceDE w:val="0"/>
        <w:autoSpaceDN w:val="0"/>
        <w:adjustRightInd w:val="0"/>
        <w:rPr>
          <w:szCs w:val="22"/>
        </w:rPr>
      </w:pPr>
      <w:r w:rsidRPr="004B509D">
        <w:rPr>
          <w:iCs/>
          <w:szCs w:val="22"/>
        </w:rPr>
        <w:t>OSIADANIE</w:t>
      </w:r>
    </w:p>
    <w:p w14:paraId="1CD24EBC" w14:textId="77777777" w:rsidR="00944331" w:rsidRPr="004B509D" w:rsidRDefault="00944331" w:rsidP="00944331">
      <w:pPr>
        <w:widowControl w:val="0"/>
        <w:autoSpaceDE w:val="0"/>
        <w:autoSpaceDN w:val="0"/>
        <w:adjustRightInd w:val="0"/>
        <w:rPr>
          <w:szCs w:val="22"/>
        </w:rPr>
      </w:pPr>
    </w:p>
    <w:p w14:paraId="4B234CED"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Rodzaj podłoża pod fundamentem: jednorodne</w:t>
      </w:r>
    </w:p>
    <w:p w14:paraId="244AF6A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w:t>
      </w:r>
    </w:p>
    <w:p w14:paraId="6AE4C38C"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tab/>
        <w:t>N=54.78kN/m</w:t>
      </w:r>
    </w:p>
    <w:p w14:paraId="652EC71F"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Charakterystyczna wartość ciężaru fundamentu i nadległego gruntu: 11.10 (</w:t>
      </w:r>
      <w:proofErr w:type="spellStart"/>
      <w:r w:rsidRPr="004B509D">
        <w:rPr>
          <w:szCs w:val="22"/>
        </w:rPr>
        <w:t>kN</w:t>
      </w:r>
      <w:proofErr w:type="spellEnd"/>
      <w:r w:rsidRPr="004B509D">
        <w:rPr>
          <w:szCs w:val="22"/>
        </w:rPr>
        <w:t>/m)</w:t>
      </w:r>
    </w:p>
    <w:p w14:paraId="4E99D471"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Obciążenie charakterystyczne, jednostkowe od obciążeń całkowitych: q = 110 (</w:t>
      </w:r>
      <w:proofErr w:type="spellStart"/>
      <w:r w:rsidRPr="004B509D">
        <w:rPr>
          <w:szCs w:val="22"/>
        </w:rPr>
        <w:t>kPa</w:t>
      </w:r>
      <w:proofErr w:type="spellEnd"/>
      <w:r w:rsidRPr="004B509D">
        <w:rPr>
          <w:szCs w:val="22"/>
        </w:rPr>
        <w:t>)</w:t>
      </w:r>
    </w:p>
    <w:p w14:paraId="7E77C744"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Miąższość podłoża gruntowego aktywnie osiadającego: z = 1.5 (m)</w:t>
      </w:r>
    </w:p>
    <w:p w14:paraId="54248233"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Naprężenie na poziomie z: </w:t>
      </w:r>
    </w:p>
    <w:p w14:paraId="17A3BA2B"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dodatkowe:</w:t>
      </w:r>
      <w:r w:rsidRPr="004B509D">
        <w:rPr>
          <w:rFonts w:ascii="Symbol" w:hAnsi="Symbol"/>
          <w:szCs w:val="22"/>
        </w:rPr>
        <w:t></w:t>
      </w:r>
      <w:r w:rsidRPr="004B509D">
        <w:rPr>
          <w:rFonts w:ascii="Symbol" w:hAnsi="Symbol"/>
          <w:szCs w:val="22"/>
        </w:rPr>
        <w:t></w:t>
      </w:r>
      <w:r w:rsidRPr="004B509D">
        <w:rPr>
          <w:szCs w:val="22"/>
        </w:rPr>
        <w:t>z</w:t>
      </w:r>
      <w:r w:rsidRPr="004B509D">
        <w:rPr>
          <w:rFonts w:ascii="Symbol" w:hAnsi="Symbol"/>
          <w:szCs w:val="22"/>
        </w:rPr>
        <w:t></w:t>
      </w:r>
      <w:r w:rsidRPr="004B509D">
        <w:rPr>
          <w:szCs w:val="22"/>
        </w:rPr>
        <w:t xml:space="preserve"> = 11 (</w:t>
      </w:r>
      <w:proofErr w:type="spellStart"/>
      <w:r w:rsidRPr="004B509D">
        <w:rPr>
          <w:szCs w:val="22"/>
        </w:rPr>
        <w:t>kPa</w:t>
      </w:r>
      <w:proofErr w:type="spellEnd"/>
      <w:r w:rsidRPr="004B509D">
        <w:rPr>
          <w:szCs w:val="22"/>
        </w:rPr>
        <w:t>)</w:t>
      </w:r>
    </w:p>
    <w:p w14:paraId="7F29BCB7"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xml:space="preserve">- wywołane ciężarem gruntu: </w:t>
      </w:r>
      <w:r w:rsidRPr="004B509D">
        <w:rPr>
          <w:rFonts w:ascii="Symbol" w:hAnsi="Symbol"/>
          <w:szCs w:val="22"/>
        </w:rPr>
        <w:t></w:t>
      </w:r>
      <w:r w:rsidRPr="004B509D">
        <w:rPr>
          <w:szCs w:val="22"/>
        </w:rPr>
        <w:t>z</w:t>
      </w:r>
      <w:r w:rsidRPr="004B509D">
        <w:rPr>
          <w:rFonts w:ascii="Symbol" w:hAnsi="Symbol"/>
          <w:szCs w:val="22"/>
        </w:rPr>
        <w:t></w:t>
      </w:r>
      <w:r w:rsidRPr="004B509D">
        <w:rPr>
          <w:rFonts w:ascii="Symbol" w:hAnsi="Symbol"/>
          <w:szCs w:val="22"/>
        </w:rPr>
        <w:t></w:t>
      </w:r>
      <w:r w:rsidRPr="004B509D">
        <w:rPr>
          <w:szCs w:val="22"/>
        </w:rPr>
        <w:t>= 46 (</w:t>
      </w:r>
      <w:proofErr w:type="spellStart"/>
      <w:r w:rsidRPr="004B509D">
        <w:rPr>
          <w:szCs w:val="22"/>
        </w:rPr>
        <w:t>kPa</w:t>
      </w:r>
      <w:proofErr w:type="spellEnd"/>
      <w:r w:rsidRPr="004B509D">
        <w:rPr>
          <w:szCs w:val="22"/>
        </w:rPr>
        <w:t>)</w:t>
      </w:r>
    </w:p>
    <w:p w14:paraId="7F39A20D"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Osiadanie:</w:t>
      </w:r>
    </w:p>
    <w:p w14:paraId="610ACA60" w14:textId="58111D2B" w:rsidR="00944331" w:rsidRPr="004B509D" w:rsidRDefault="00944331" w:rsidP="00944331">
      <w:pPr>
        <w:widowControl w:val="0"/>
        <w:tabs>
          <w:tab w:val="left" w:pos="1068"/>
        </w:tabs>
        <w:autoSpaceDE w:val="0"/>
        <w:autoSpaceDN w:val="0"/>
        <w:adjustRightInd w:val="0"/>
        <w:rPr>
          <w:szCs w:val="22"/>
        </w:rPr>
      </w:pPr>
      <w:r w:rsidRPr="004B509D">
        <w:rPr>
          <w:szCs w:val="22"/>
        </w:rPr>
        <w:tab/>
        <w:t>- pierwotne:</w:t>
      </w:r>
      <w:r w:rsidRPr="004B509D">
        <w:rPr>
          <w:szCs w:val="22"/>
        </w:rPr>
        <w:tab/>
        <w:t>s' = 0.04 (cm)</w:t>
      </w:r>
    </w:p>
    <w:p w14:paraId="7602B63D"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wtórne:</w:t>
      </w:r>
      <w:r w:rsidRPr="004B509D">
        <w:rPr>
          <w:szCs w:val="22"/>
        </w:rPr>
        <w:tab/>
      </w:r>
      <w:r w:rsidRPr="004B509D">
        <w:rPr>
          <w:szCs w:val="22"/>
        </w:rPr>
        <w:tab/>
        <w:t>s'' = 0.01 (cm)</w:t>
      </w:r>
    </w:p>
    <w:p w14:paraId="61163B8B" w14:textId="77777777" w:rsidR="00944331" w:rsidRPr="004B509D" w:rsidRDefault="00944331" w:rsidP="00944331">
      <w:pPr>
        <w:widowControl w:val="0"/>
        <w:tabs>
          <w:tab w:val="left" w:pos="1068"/>
        </w:tabs>
        <w:autoSpaceDE w:val="0"/>
        <w:autoSpaceDN w:val="0"/>
        <w:adjustRightInd w:val="0"/>
        <w:rPr>
          <w:szCs w:val="22"/>
        </w:rPr>
      </w:pPr>
      <w:r w:rsidRPr="004B509D">
        <w:rPr>
          <w:szCs w:val="22"/>
        </w:rPr>
        <w:tab/>
        <w:t>- CAŁKOWITE:</w:t>
      </w:r>
      <w:r w:rsidRPr="004B509D">
        <w:rPr>
          <w:szCs w:val="22"/>
        </w:rPr>
        <w:tab/>
        <w:t xml:space="preserve">S = 0.05 (cm) &lt; </w:t>
      </w:r>
      <w:proofErr w:type="spellStart"/>
      <w:r w:rsidRPr="004B509D">
        <w:rPr>
          <w:szCs w:val="22"/>
        </w:rPr>
        <w:t>Sdop</w:t>
      </w:r>
      <w:proofErr w:type="spellEnd"/>
      <w:r w:rsidRPr="004B509D">
        <w:rPr>
          <w:szCs w:val="22"/>
        </w:rPr>
        <w:t xml:space="preserve"> = 2.00 (cm)</w:t>
      </w:r>
    </w:p>
    <w:p w14:paraId="2CF7273A" w14:textId="77777777" w:rsidR="00944331" w:rsidRPr="004B509D" w:rsidRDefault="00944331" w:rsidP="00944331">
      <w:pPr>
        <w:widowControl w:val="0"/>
        <w:autoSpaceDE w:val="0"/>
        <w:autoSpaceDN w:val="0"/>
        <w:adjustRightInd w:val="0"/>
        <w:rPr>
          <w:szCs w:val="22"/>
        </w:rPr>
      </w:pPr>
    </w:p>
    <w:p w14:paraId="20A8ACD8" w14:textId="77777777" w:rsidR="00944331" w:rsidRPr="004B509D" w:rsidRDefault="00944331" w:rsidP="00944331">
      <w:pPr>
        <w:widowControl w:val="0"/>
        <w:autoSpaceDE w:val="0"/>
        <w:autoSpaceDN w:val="0"/>
        <w:adjustRightInd w:val="0"/>
        <w:rPr>
          <w:iCs/>
          <w:szCs w:val="22"/>
        </w:rPr>
      </w:pPr>
      <w:r w:rsidRPr="004B509D">
        <w:rPr>
          <w:iCs/>
          <w:szCs w:val="22"/>
        </w:rPr>
        <w:t>WYMIAROWANIE ZBROJENIA</w:t>
      </w:r>
    </w:p>
    <w:p w14:paraId="01FBACF8" w14:textId="77777777" w:rsidR="00944331" w:rsidRPr="004B509D" w:rsidRDefault="00944331" w:rsidP="00944331">
      <w:pPr>
        <w:widowControl w:val="0"/>
        <w:autoSpaceDE w:val="0"/>
        <w:autoSpaceDN w:val="0"/>
        <w:adjustRightInd w:val="0"/>
        <w:rPr>
          <w:szCs w:val="22"/>
        </w:rPr>
      </w:pPr>
    </w:p>
    <w:p w14:paraId="2F27590C" w14:textId="77777777" w:rsidR="00944331" w:rsidRPr="004B509D" w:rsidRDefault="00944331" w:rsidP="00944331">
      <w:pPr>
        <w:widowControl w:val="0"/>
        <w:tabs>
          <w:tab w:val="left" w:pos="1068"/>
        </w:tabs>
        <w:autoSpaceDE w:val="0"/>
        <w:autoSpaceDN w:val="0"/>
        <w:adjustRightInd w:val="0"/>
        <w:rPr>
          <w:bCs/>
          <w:szCs w:val="22"/>
        </w:rPr>
      </w:pPr>
      <w:r w:rsidRPr="004B509D">
        <w:rPr>
          <w:szCs w:val="22"/>
        </w:rPr>
        <w:tab/>
      </w:r>
      <w:r w:rsidRPr="004B509D">
        <w:rPr>
          <w:bCs/>
          <w:szCs w:val="22"/>
        </w:rPr>
        <w:t>Wzdłuż boku A:</w:t>
      </w:r>
    </w:p>
    <w:p w14:paraId="138FE89F"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Kombinacja wymiarująca: L1 (długotrwała)</w:t>
      </w:r>
    </w:p>
    <w:p w14:paraId="12DBDC47" w14:textId="77777777" w:rsidR="00944331" w:rsidRPr="004B509D" w:rsidRDefault="00944331" w:rsidP="00944331">
      <w:pPr>
        <w:widowControl w:val="0"/>
        <w:tabs>
          <w:tab w:val="left" w:pos="1068"/>
        </w:tabs>
        <w:autoSpaceDE w:val="0"/>
        <w:autoSpaceDN w:val="0"/>
        <w:adjustRightInd w:val="0"/>
        <w:ind w:left="1080" w:hanging="360"/>
        <w:rPr>
          <w:szCs w:val="22"/>
        </w:rPr>
      </w:pPr>
      <w:r w:rsidRPr="004B509D">
        <w:rPr>
          <w:szCs w:val="22"/>
        </w:rPr>
        <w:tab/>
        <w:t>N=63.00kN/m</w:t>
      </w:r>
    </w:p>
    <w:p w14:paraId="179E5255"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 xml:space="preserve">Obciążenie wymiarujące: </w:t>
      </w:r>
      <w:r w:rsidRPr="004B509D">
        <w:rPr>
          <w:szCs w:val="22"/>
        </w:rPr>
        <w:tab/>
        <w:t>Nr = 75.21kN/m   My = 0.00kN*m/m</w:t>
      </w:r>
    </w:p>
    <w:p w14:paraId="57857312" w14:textId="77777777" w:rsidR="00944331" w:rsidRPr="004B509D" w:rsidRDefault="00944331" w:rsidP="00A26115">
      <w:pPr>
        <w:widowControl w:val="0"/>
        <w:numPr>
          <w:ilvl w:val="0"/>
          <w:numId w:val="69"/>
        </w:numPr>
        <w:tabs>
          <w:tab w:val="left" w:pos="1068"/>
        </w:tabs>
        <w:autoSpaceDE w:val="0"/>
        <w:autoSpaceDN w:val="0"/>
        <w:adjustRightInd w:val="0"/>
        <w:ind w:left="1068" w:hanging="360"/>
        <w:rPr>
          <w:szCs w:val="22"/>
        </w:rPr>
      </w:pPr>
      <w:r w:rsidRPr="004B509D">
        <w:rPr>
          <w:szCs w:val="22"/>
        </w:rPr>
        <w:t>Powierzchnia zbrojenia [cm2/m]:</w:t>
      </w:r>
    </w:p>
    <w:p w14:paraId="359C6CB4" w14:textId="77777777" w:rsidR="00944331" w:rsidRPr="004B509D" w:rsidRDefault="00944331" w:rsidP="00944331">
      <w:pPr>
        <w:widowControl w:val="0"/>
        <w:tabs>
          <w:tab w:val="left" w:pos="1068"/>
        </w:tabs>
        <w:autoSpaceDE w:val="0"/>
        <w:autoSpaceDN w:val="0"/>
        <w:adjustRightInd w:val="0"/>
        <w:rPr>
          <w:szCs w:val="22"/>
        </w:rPr>
      </w:pPr>
    </w:p>
    <w:p w14:paraId="4D031633" w14:textId="77777777" w:rsidR="00944331" w:rsidRPr="004B509D" w:rsidRDefault="00944331" w:rsidP="00944331">
      <w:pPr>
        <w:widowControl w:val="0"/>
        <w:tabs>
          <w:tab w:val="left" w:pos="1068"/>
          <w:tab w:val="left" w:pos="2840"/>
          <w:tab w:val="left" w:pos="6248"/>
        </w:tabs>
        <w:autoSpaceDE w:val="0"/>
        <w:autoSpaceDN w:val="0"/>
        <w:adjustRightInd w:val="0"/>
        <w:rPr>
          <w:bCs/>
          <w:iCs/>
          <w:szCs w:val="22"/>
        </w:rPr>
      </w:pPr>
      <w:r w:rsidRPr="004B509D">
        <w:rPr>
          <w:szCs w:val="22"/>
        </w:rPr>
        <w:tab/>
      </w:r>
      <w:r w:rsidRPr="004B509D">
        <w:rPr>
          <w:szCs w:val="22"/>
        </w:rPr>
        <w:tab/>
      </w:r>
      <w:r w:rsidRPr="004B509D">
        <w:rPr>
          <w:bCs/>
          <w:iCs/>
          <w:szCs w:val="22"/>
        </w:rPr>
        <w:t>wzdłuż boku A</w:t>
      </w:r>
      <w:r w:rsidRPr="004B509D">
        <w:rPr>
          <w:bCs/>
          <w:iCs/>
          <w:szCs w:val="22"/>
        </w:rPr>
        <w:tab/>
      </w:r>
    </w:p>
    <w:p w14:paraId="0A777015" w14:textId="77777777"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tab/>
        <w:t>- minimalna:</w:t>
      </w:r>
      <w:r w:rsidRPr="004B509D">
        <w:rPr>
          <w:szCs w:val="22"/>
        </w:rPr>
        <w:tab/>
      </w:r>
      <w:proofErr w:type="spellStart"/>
      <w:r w:rsidRPr="004B509D">
        <w:rPr>
          <w:szCs w:val="22"/>
        </w:rPr>
        <w:t>Ax</w:t>
      </w:r>
      <w:proofErr w:type="spellEnd"/>
      <w:r w:rsidRPr="004B509D">
        <w:rPr>
          <w:szCs w:val="22"/>
        </w:rPr>
        <w:t xml:space="preserve"> = 5.58</w:t>
      </w:r>
      <w:r w:rsidRPr="004B509D">
        <w:rPr>
          <w:szCs w:val="22"/>
        </w:rPr>
        <w:tab/>
      </w:r>
    </w:p>
    <w:p w14:paraId="23138908" w14:textId="77777777"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lastRenderedPageBreak/>
        <w:tab/>
        <w:t>- wyliczona:</w:t>
      </w:r>
      <w:r w:rsidRPr="004B509D">
        <w:rPr>
          <w:szCs w:val="22"/>
        </w:rPr>
        <w:tab/>
      </w:r>
      <w:proofErr w:type="spellStart"/>
      <w:r w:rsidRPr="004B509D">
        <w:rPr>
          <w:szCs w:val="22"/>
        </w:rPr>
        <w:t>Ax</w:t>
      </w:r>
      <w:proofErr w:type="spellEnd"/>
      <w:r w:rsidRPr="004B509D">
        <w:rPr>
          <w:szCs w:val="22"/>
        </w:rPr>
        <w:t xml:space="preserve"> = 5.58</w:t>
      </w:r>
      <w:r w:rsidRPr="004B509D">
        <w:rPr>
          <w:szCs w:val="22"/>
        </w:rPr>
        <w:tab/>
      </w:r>
    </w:p>
    <w:p w14:paraId="3F7CC29C" w14:textId="3E86D93E" w:rsidR="00944331" w:rsidRPr="004B509D" w:rsidRDefault="00944331" w:rsidP="00944331">
      <w:pPr>
        <w:widowControl w:val="0"/>
        <w:tabs>
          <w:tab w:val="left" w:pos="1068"/>
          <w:tab w:val="left" w:pos="2840"/>
          <w:tab w:val="left" w:pos="6248"/>
        </w:tabs>
        <w:autoSpaceDE w:val="0"/>
        <w:autoSpaceDN w:val="0"/>
        <w:adjustRightInd w:val="0"/>
        <w:rPr>
          <w:szCs w:val="22"/>
        </w:rPr>
      </w:pPr>
      <w:r w:rsidRPr="004B509D">
        <w:rPr>
          <w:szCs w:val="22"/>
        </w:rPr>
        <w:tab/>
        <w:t>- przyjęta:</w:t>
      </w:r>
      <w:r w:rsidRPr="004B509D">
        <w:rPr>
          <w:szCs w:val="22"/>
        </w:rPr>
        <w:tab/>
      </w:r>
      <w:proofErr w:type="spellStart"/>
      <w:r w:rsidRPr="004B509D">
        <w:rPr>
          <w:szCs w:val="22"/>
        </w:rPr>
        <w:t>Ax</w:t>
      </w:r>
      <w:proofErr w:type="spellEnd"/>
      <w:r w:rsidRPr="004B509D">
        <w:rPr>
          <w:szCs w:val="22"/>
        </w:rPr>
        <w:t xml:space="preserve"> = 5.65 </w:t>
      </w:r>
      <w:r w:rsidR="00CC779A" w:rsidRPr="004B509D">
        <w:rPr>
          <w:rFonts w:ascii="Symbol" w:hAnsi="Symbol" w:cs="Symbol"/>
          <w:szCs w:val="22"/>
        </w:rPr>
        <w:t></w:t>
      </w:r>
      <w:r w:rsidRPr="004B509D">
        <w:rPr>
          <w:szCs w:val="22"/>
        </w:rPr>
        <w:t xml:space="preserve"> 12 co 20 (cm)</w:t>
      </w:r>
      <w:r w:rsidRPr="004B509D">
        <w:rPr>
          <w:szCs w:val="22"/>
        </w:rPr>
        <w:tab/>
      </w:r>
    </w:p>
    <w:p w14:paraId="143C3764" w14:textId="644A7C7A" w:rsidR="002D1FF1" w:rsidRPr="004B509D" w:rsidRDefault="002D1FF1" w:rsidP="002D1FF1">
      <w:pPr>
        <w:jc w:val="both"/>
        <w:rPr>
          <w:szCs w:val="22"/>
        </w:rPr>
      </w:pPr>
    </w:p>
    <w:p w14:paraId="33309E78" w14:textId="77777777" w:rsidR="002D1FF1" w:rsidRPr="004B509D" w:rsidRDefault="002D1FF1" w:rsidP="002E61C6">
      <w:pPr>
        <w:jc w:val="both"/>
        <w:rPr>
          <w:szCs w:val="22"/>
        </w:rPr>
      </w:pPr>
    </w:p>
    <w:p w14:paraId="6BEA24E8" w14:textId="77777777" w:rsidR="00B86E3E" w:rsidRPr="004B509D" w:rsidRDefault="00B86E3E" w:rsidP="002E61C6">
      <w:pPr>
        <w:jc w:val="both"/>
        <w:rPr>
          <w:bCs/>
          <w:i/>
          <w:iCs/>
          <w:szCs w:val="22"/>
        </w:rPr>
      </w:pPr>
    </w:p>
    <w:p w14:paraId="1096CCCC" w14:textId="77777777" w:rsidR="00B86E3E" w:rsidRPr="004B509D" w:rsidRDefault="00B86E3E" w:rsidP="002D1FF1">
      <w:pPr>
        <w:pStyle w:val="Nagwek2"/>
        <w:numPr>
          <w:ilvl w:val="1"/>
          <w:numId w:val="3"/>
        </w:numPr>
        <w:jc w:val="left"/>
        <w:rPr>
          <w:kern w:val="0"/>
        </w:rPr>
      </w:pPr>
      <w:bookmarkStart w:id="46" w:name="_Toc466736951"/>
      <w:r w:rsidRPr="004B509D">
        <w:rPr>
          <w:kern w:val="0"/>
        </w:rPr>
        <w:t>Połączenie projektowanego obiektu i istniejącej hali sportowej</w:t>
      </w:r>
      <w:bookmarkEnd w:id="46"/>
    </w:p>
    <w:p w14:paraId="043B72F9" w14:textId="77777777" w:rsidR="00B86E3E" w:rsidRPr="004B509D" w:rsidRDefault="00B86E3E" w:rsidP="002E61C6">
      <w:pPr>
        <w:rPr>
          <w:szCs w:val="22"/>
        </w:rPr>
      </w:pPr>
    </w:p>
    <w:p w14:paraId="77B66B28" w14:textId="77777777" w:rsidR="00B86E3E" w:rsidRPr="004B509D" w:rsidRDefault="00B86E3E" w:rsidP="002E61C6">
      <w:pPr>
        <w:jc w:val="both"/>
        <w:rPr>
          <w:szCs w:val="22"/>
        </w:rPr>
      </w:pPr>
      <w:r w:rsidRPr="004B509D">
        <w:rPr>
          <w:szCs w:val="22"/>
        </w:rPr>
        <w:tab/>
        <w:t xml:space="preserve">Pomiędzy osiami 1 i 2zaprojektowano nadbudowanie jednej kondygnacji na istniejących </w:t>
      </w:r>
      <w:r w:rsidRPr="004B509D">
        <w:rPr>
          <w:szCs w:val="22"/>
        </w:rPr>
        <w:tab/>
        <w:t xml:space="preserve">ścianach hali sportowej. Na styku z istniejącą halą wzdłuż osi 1 zaprojektowano wykonanie </w:t>
      </w:r>
      <w:r w:rsidRPr="004B509D">
        <w:rPr>
          <w:szCs w:val="22"/>
        </w:rPr>
        <w:tab/>
        <w:t xml:space="preserve">pionowego układu nośnego w postaci ściany żelbetowej gr. 200 mm </w:t>
      </w:r>
      <w:proofErr w:type="spellStart"/>
      <w:r w:rsidRPr="004B509D">
        <w:rPr>
          <w:szCs w:val="22"/>
        </w:rPr>
        <w:t>skotwionej</w:t>
      </w:r>
      <w:proofErr w:type="spellEnd"/>
      <w:r w:rsidRPr="004B509D">
        <w:rPr>
          <w:szCs w:val="22"/>
        </w:rPr>
        <w:t xml:space="preserve"> z </w:t>
      </w:r>
      <w:r w:rsidRPr="004B509D">
        <w:rPr>
          <w:szCs w:val="22"/>
        </w:rPr>
        <w:tab/>
        <w:t xml:space="preserve">istniejącymi słupami żelbetowymi hali. Istniejący stropodach nad pomieszczeniami strzelnicy i </w:t>
      </w:r>
      <w:r w:rsidRPr="004B509D">
        <w:rPr>
          <w:szCs w:val="22"/>
        </w:rPr>
        <w:tab/>
        <w:t>aerobiku planuje się rozebrać i zastąpić nowym stropem żelbetowym monolitycznym.</w:t>
      </w:r>
    </w:p>
    <w:p w14:paraId="2C39E048" w14:textId="77777777" w:rsidR="00B86E3E" w:rsidRPr="004B509D" w:rsidRDefault="00B86E3E" w:rsidP="002E61C6">
      <w:pPr>
        <w:jc w:val="both"/>
        <w:rPr>
          <w:szCs w:val="22"/>
        </w:rPr>
      </w:pPr>
    </w:p>
    <w:p w14:paraId="435E02A6" w14:textId="77777777" w:rsidR="00B86E3E" w:rsidRPr="004B509D" w:rsidRDefault="00B86E3E" w:rsidP="002D1FF1">
      <w:pPr>
        <w:pStyle w:val="Nagwek2"/>
        <w:numPr>
          <w:ilvl w:val="1"/>
          <w:numId w:val="3"/>
        </w:numPr>
        <w:jc w:val="left"/>
        <w:rPr>
          <w:kern w:val="0"/>
        </w:rPr>
      </w:pPr>
      <w:bookmarkStart w:id="47" w:name="_Toc466736952"/>
      <w:r w:rsidRPr="004B509D">
        <w:rPr>
          <w:kern w:val="0"/>
        </w:rPr>
        <w:t>Ściany, nadproża, słupy i filary</w:t>
      </w:r>
      <w:bookmarkEnd w:id="47"/>
    </w:p>
    <w:p w14:paraId="089861A4" w14:textId="77777777" w:rsidR="00B86E3E" w:rsidRPr="004B509D" w:rsidRDefault="00B86E3E" w:rsidP="002E61C6">
      <w:r w:rsidRPr="004B509D">
        <w:tab/>
      </w:r>
    </w:p>
    <w:p w14:paraId="58E6810E" w14:textId="77777777" w:rsidR="00B86E3E" w:rsidRPr="004B509D" w:rsidRDefault="00B86E3E" w:rsidP="002E61C6">
      <w:pPr>
        <w:rPr>
          <w:szCs w:val="22"/>
        </w:rPr>
      </w:pPr>
      <w:r w:rsidRPr="004B509D">
        <w:tab/>
      </w:r>
      <w:r w:rsidRPr="004B509D">
        <w:rPr>
          <w:szCs w:val="22"/>
        </w:rPr>
        <w:t>Zaprojektowano następujące elementy konstrukcyjne:</w:t>
      </w:r>
    </w:p>
    <w:p w14:paraId="1DF1E3EF" w14:textId="77777777" w:rsidR="00B86E3E" w:rsidRPr="004B509D" w:rsidRDefault="00B86E3E" w:rsidP="002E61C6">
      <w:pPr>
        <w:pStyle w:val="Akapitzlist"/>
        <w:numPr>
          <w:ilvl w:val="0"/>
          <w:numId w:val="14"/>
        </w:numPr>
        <w:rPr>
          <w:sz w:val="22"/>
          <w:szCs w:val="22"/>
        </w:rPr>
      </w:pPr>
      <w:r w:rsidRPr="004B509D">
        <w:rPr>
          <w:sz w:val="22"/>
          <w:szCs w:val="22"/>
        </w:rPr>
        <w:t>ściany fundamentowe żelbetowe oraz murowane z bloczków betonowych gr. 24 cm;</w:t>
      </w:r>
    </w:p>
    <w:p w14:paraId="63C2063D" w14:textId="77777777" w:rsidR="00B86E3E" w:rsidRPr="004B509D" w:rsidRDefault="00B86E3E" w:rsidP="002E61C6">
      <w:pPr>
        <w:pStyle w:val="Akapitzlist"/>
        <w:numPr>
          <w:ilvl w:val="0"/>
          <w:numId w:val="14"/>
        </w:numPr>
        <w:rPr>
          <w:sz w:val="22"/>
          <w:szCs w:val="22"/>
        </w:rPr>
      </w:pPr>
      <w:r w:rsidRPr="004B509D">
        <w:rPr>
          <w:sz w:val="22"/>
          <w:szCs w:val="22"/>
        </w:rPr>
        <w:t>ściany kondygnacji podziemnej: ściany żelbetowe monolityczne gr. 25 cm;</w:t>
      </w:r>
    </w:p>
    <w:p w14:paraId="257637C4" w14:textId="77777777" w:rsidR="00B86E3E" w:rsidRPr="004B509D" w:rsidRDefault="00B86E3E" w:rsidP="002E61C6">
      <w:pPr>
        <w:pStyle w:val="Akapitzlist"/>
        <w:numPr>
          <w:ilvl w:val="0"/>
          <w:numId w:val="14"/>
        </w:numPr>
        <w:rPr>
          <w:sz w:val="22"/>
          <w:szCs w:val="22"/>
        </w:rPr>
      </w:pPr>
      <w:r w:rsidRPr="004B509D">
        <w:rPr>
          <w:sz w:val="22"/>
          <w:szCs w:val="22"/>
        </w:rPr>
        <w:t>ściany parteru: ściany żelbetowe monolityczne gr. 24 cm oraz ściany murowane z bloczków silikatowych gr. 24 i 18 cm;</w:t>
      </w:r>
    </w:p>
    <w:p w14:paraId="4346195E" w14:textId="77777777" w:rsidR="00B86E3E" w:rsidRPr="004B509D" w:rsidRDefault="00B86E3E" w:rsidP="002E61C6">
      <w:pPr>
        <w:pStyle w:val="Akapitzlist"/>
        <w:numPr>
          <w:ilvl w:val="0"/>
          <w:numId w:val="14"/>
        </w:numPr>
        <w:rPr>
          <w:sz w:val="22"/>
          <w:szCs w:val="22"/>
        </w:rPr>
      </w:pPr>
      <w:r w:rsidRPr="004B509D">
        <w:rPr>
          <w:sz w:val="22"/>
          <w:szCs w:val="22"/>
        </w:rPr>
        <w:t>ściany piętra: tarcze żelbetowe monolityczne gr. 24 cm oraz ściany murowane z bloczków silikatowych gr. 24 cm;</w:t>
      </w:r>
    </w:p>
    <w:p w14:paraId="734809B5" w14:textId="77777777" w:rsidR="00B86E3E" w:rsidRPr="004B509D" w:rsidRDefault="00B86E3E" w:rsidP="002E61C6">
      <w:pPr>
        <w:pStyle w:val="Akapitzlist"/>
        <w:numPr>
          <w:ilvl w:val="0"/>
          <w:numId w:val="14"/>
        </w:numPr>
        <w:rPr>
          <w:sz w:val="22"/>
          <w:szCs w:val="22"/>
        </w:rPr>
      </w:pPr>
      <w:r w:rsidRPr="004B509D">
        <w:rPr>
          <w:sz w:val="22"/>
          <w:szCs w:val="22"/>
        </w:rPr>
        <w:t>nadproża nad otworami okiennymi i drzwiowymi: żelbetowe monolityczne oraz nadproża prefabrykowane typu L19/N;</w:t>
      </w:r>
    </w:p>
    <w:p w14:paraId="2DA94770" w14:textId="77777777" w:rsidR="00B86E3E" w:rsidRPr="004B509D" w:rsidRDefault="00B86E3E" w:rsidP="002E61C6">
      <w:pPr>
        <w:pStyle w:val="Akapitzlist"/>
        <w:numPr>
          <w:ilvl w:val="0"/>
          <w:numId w:val="14"/>
        </w:numPr>
        <w:rPr>
          <w:sz w:val="22"/>
          <w:szCs w:val="22"/>
        </w:rPr>
      </w:pPr>
      <w:r w:rsidRPr="004B509D">
        <w:rPr>
          <w:sz w:val="22"/>
          <w:szCs w:val="22"/>
        </w:rPr>
        <w:t>słupy i filary: żelbetowe monolityczne;</w:t>
      </w:r>
    </w:p>
    <w:p w14:paraId="52264FB4" w14:textId="77777777" w:rsidR="00B86E3E" w:rsidRPr="004B509D" w:rsidRDefault="00B86E3E" w:rsidP="002E61C6">
      <w:pPr>
        <w:pStyle w:val="Akapitzlist"/>
        <w:numPr>
          <w:ilvl w:val="0"/>
          <w:numId w:val="14"/>
        </w:numPr>
        <w:rPr>
          <w:sz w:val="22"/>
          <w:szCs w:val="22"/>
        </w:rPr>
      </w:pPr>
      <w:r w:rsidRPr="004B509D">
        <w:rPr>
          <w:sz w:val="22"/>
          <w:szCs w:val="22"/>
        </w:rPr>
        <w:t>układ ścian, słupów i filarów żelbetowych oraz ścian murowanych przedstawiono na rysunkach TWG_PB_PAB_K.01 i TWG_PB_PAB_K.02.</w:t>
      </w:r>
    </w:p>
    <w:p w14:paraId="22CC9930" w14:textId="77777777" w:rsidR="00B86E3E" w:rsidRPr="004B509D" w:rsidRDefault="00B86E3E" w:rsidP="002E61C6">
      <w:pPr>
        <w:pStyle w:val="Akapitzlist"/>
        <w:ind w:left="1425" w:firstLine="0"/>
        <w:rPr>
          <w:sz w:val="22"/>
          <w:szCs w:val="22"/>
        </w:rPr>
      </w:pPr>
    </w:p>
    <w:p w14:paraId="1E1D9663" w14:textId="77777777" w:rsidR="00B86E3E" w:rsidRPr="004B509D" w:rsidRDefault="00B86E3E" w:rsidP="002D1FF1">
      <w:pPr>
        <w:pStyle w:val="Nagwek2"/>
        <w:numPr>
          <w:ilvl w:val="1"/>
          <w:numId w:val="3"/>
        </w:numPr>
        <w:jc w:val="left"/>
        <w:rPr>
          <w:kern w:val="0"/>
        </w:rPr>
      </w:pPr>
      <w:bookmarkStart w:id="48" w:name="_Toc466736953"/>
      <w:r w:rsidRPr="004B509D">
        <w:rPr>
          <w:kern w:val="0"/>
        </w:rPr>
        <w:t>Stropy żelbetowe, klatki schodowe, płyty posadzkowe</w:t>
      </w:r>
      <w:bookmarkEnd w:id="48"/>
    </w:p>
    <w:p w14:paraId="701F2689" w14:textId="77777777" w:rsidR="00B86E3E" w:rsidRPr="004B509D" w:rsidRDefault="00B86E3E" w:rsidP="002E61C6">
      <w:pPr>
        <w:rPr>
          <w:szCs w:val="22"/>
        </w:rPr>
      </w:pPr>
    </w:p>
    <w:p w14:paraId="7616360D" w14:textId="77777777" w:rsidR="00B86E3E" w:rsidRPr="004B509D" w:rsidRDefault="00B86E3E" w:rsidP="002E61C6">
      <w:pPr>
        <w:jc w:val="both"/>
        <w:rPr>
          <w:szCs w:val="22"/>
        </w:rPr>
      </w:pPr>
      <w:r w:rsidRPr="004B509D">
        <w:rPr>
          <w:szCs w:val="22"/>
        </w:rPr>
        <w:tab/>
        <w:t>Zaprojektowano następujące stropy:</w:t>
      </w:r>
    </w:p>
    <w:p w14:paraId="4D247A4C" w14:textId="77777777" w:rsidR="00B86E3E" w:rsidRPr="004B509D" w:rsidRDefault="00B86E3E" w:rsidP="002E61C6">
      <w:pPr>
        <w:pStyle w:val="Akapitzlist"/>
        <w:numPr>
          <w:ilvl w:val="0"/>
          <w:numId w:val="15"/>
        </w:numPr>
        <w:rPr>
          <w:sz w:val="22"/>
          <w:szCs w:val="22"/>
        </w:rPr>
      </w:pPr>
      <w:r w:rsidRPr="004B509D">
        <w:rPr>
          <w:sz w:val="22"/>
          <w:szCs w:val="22"/>
        </w:rPr>
        <w:t xml:space="preserve">nad kondygnacją podziemną w osiach 4-7/I-L zaprojektowano strop żelbetowy monolityczny gr. 20 i 24 cm oparty na </w:t>
      </w:r>
      <w:proofErr w:type="spellStart"/>
      <w:r w:rsidRPr="004B509D">
        <w:rPr>
          <w:sz w:val="22"/>
          <w:szCs w:val="22"/>
        </w:rPr>
        <w:t>ścianch</w:t>
      </w:r>
      <w:proofErr w:type="spellEnd"/>
      <w:r w:rsidRPr="004B509D">
        <w:rPr>
          <w:sz w:val="22"/>
          <w:szCs w:val="22"/>
        </w:rPr>
        <w:t xml:space="preserve"> i słupach żelbetowych;</w:t>
      </w:r>
    </w:p>
    <w:p w14:paraId="3A22B0F5" w14:textId="77777777" w:rsidR="00FB3EF4" w:rsidRPr="004B509D" w:rsidRDefault="00B86E3E" w:rsidP="002E61C6">
      <w:pPr>
        <w:pStyle w:val="Akapitzlist"/>
        <w:numPr>
          <w:ilvl w:val="0"/>
          <w:numId w:val="15"/>
        </w:numPr>
        <w:rPr>
          <w:sz w:val="22"/>
          <w:szCs w:val="22"/>
        </w:rPr>
      </w:pPr>
      <w:r w:rsidRPr="004B509D">
        <w:rPr>
          <w:sz w:val="22"/>
          <w:szCs w:val="22"/>
        </w:rPr>
        <w:t xml:space="preserve">nad pomieszczeniami </w:t>
      </w:r>
      <w:proofErr w:type="spellStart"/>
      <w:r w:rsidRPr="004B509D">
        <w:rPr>
          <w:sz w:val="22"/>
          <w:szCs w:val="22"/>
        </w:rPr>
        <w:t>saunarium</w:t>
      </w:r>
      <w:proofErr w:type="spellEnd"/>
      <w:r w:rsidRPr="004B509D">
        <w:rPr>
          <w:sz w:val="22"/>
          <w:szCs w:val="22"/>
        </w:rPr>
        <w:t xml:space="preserve"> w poziomie parteru w osiach 4-7/I-L zaprojektowano strop żelbetowy monolityczny gr. 30 cm oparty na </w:t>
      </w:r>
      <w:proofErr w:type="spellStart"/>
      <w:r w:rsidRPr="004B509D">
        <w:rPr>
          <w:sz w:val="22"/>
          <w:szCs w:val="22"/>
        </w:rPr>
        <w:t>ścianch</w:t>
      </w:r>
      <w:proofErr w:type="spellEnd"/>
      <w:r w:rsidRPr="004B509D">
        <w:rPr>
          <w:sz w:val="22"/>
          <w:szCs w:val="22"/>
        </w:rPr>
        <w:t xml:space="preserve">, belkach i słupach żelbetowych; </w:t>
      </w:r>
    </w:p>
    <w:p w14:paraId="0B748CE8" w14:textId="45C42D46" w:rsidR="00B86E3E" w:rsidRPr="004B509D" w:rsidRDefault="00B86E3E" w:rsidP="00FB3EF4">
      <w:pPr>
        <w:pStyle w:val="Akapitzlist"/>
        <w:ind w:left="1425" w:firstLine="0"/>
        <w:rPr>
          <w:sz w:val="22"/>
          <w:szCs w:val="22"/>
        </w:rPr>
      </w:pPr>
    </w:p>
    <w:p w14:paraId="114E44D9" w14:textId="77777777" w:rsidR="00B86E3E" w:rsidRPr="004B509D" w:rsidRDefault="00B86E3E" w:rsidP="002E61C6">
      <w:pPr>
        <w:pStyle w:val="Akapitzlist"/>
        <w:numPr>
          <w:ilvl w:val="0"/>
          <w:numId w:val="15"/>
        </w:numPr>
        <w:rPr>
          <w:sz w:val="22"/>
          <w:szCs w:val="22"/>
        </w:rPr>
      </w:pPr>
      <w:r w:rsidRPr="004B509D">
        <w:rPr>
          <w:sz w:val="22"/>
          <w:szCs w:val="22"/>
        </w:rPr>
        <w:t>w osiach 1-3/B-D oraz 4-3/B-Ł zaprojektowano strop żelbetowy monolityczny gr. 20 i 16 cm oparty na projektowanych tarczach żelbetowych i ścianach murowanych;</w:t>
      </w:r>
    </w:p>
    <w:p w14:paraId="02B404E3" w14:textId="77777777" w:rsidR="00B86E3E" w:rsidRPr="004B509D" w:rsidRDefault="00B86E3E" w:rsidP="002E61C6">
      <w:pPr>
        <w:pStyle w:val="Akapitzlist"/>
        <w:numPr>
          <w:ilvl w:val="0"/>
          <w:numId w:val="15"/>
        </w:numPr>
        <w:rPr>
          <w:sz w:val="22"/>
          <w:szCs w:val="22"/>
        </w:rPr>
      </w:pPr>
      <w:r w:rsidRPr="004B509D">
        <w:rPr>
          <w:sz w:val="22"/>
          <w:szCs w:val="22"/>
        </w:rPr>
        <w:lastRenderedPageBreak/>
        <w:t xml:space="preserve">w osiach 1-3/D-M zaprojektowano strop żelbetowy monolityczny gr. 22 cm oparty częściowo na istniejących </w:t>
      </w:r>
      <w:proofErr w:type="spellStart"/>
      <w:r w:rsidRPr="004B509D">
        <w:rPr>
          <w:sz w:val="22"/>
          <w:szCs w:val="22"/>
        </w:rPr>
        <w:t>ścanch</w:t>
      </w:r>
      <w:proofErr w:type="spellEnd"/>
      <w:r w:rsidRPr="004B509D">
        <w:rPr>
          <w:sz w:val="22"/>
          <w:szCs w:val="22"/>
        </w:rPr>
        <w:t xml:space="preserve"> murowanych hali sportowej oraz na nowoprojektowanych  elementach konstrukcyjnych;</w:t>
      </w:r>
    </w:p>
    <w:p w14:paraId="4F2C39F4" w14:textId="77777777" w:rsidR="00B86E3E" w:rsidRPr="004B509D" w:rsidRDefault="00B86E3E" w:rsidP="002E61C6">
      <w:pPr>
        <w:pStyle w:val="Akapitzlist"/>
        <w:numPr>
          <w:ilvl w:val="0"/>
          <w:numId w:val="15"/>
        </w:numPr>
        <w:rPr>
          <w:sz w:val="22"/>
          <w:szCs w:val="22"/>
        </w:rPr>
      </w:pPr>
      <w:r w:rsidRPr="004B509D">
        <w:rPr>
          <w:sz w:val="22"/>
          <w:szCs w:val="22"/>
        </w:rPr>
        <w:t>klatki schodowe żelbetowe, płytowe, monolityczne bez żeber, oparte na ścianach konstrukcyjnych budynku;</w:t>
      </w:r>
    </w:p>
    <w:p w14:paraId="6EB8160A" w14:textId="77777777" w:rsidR="00B86E3E" w:rsidRPr="004B509D" w:rsidRDefault="00B86E3E" w:rsidP="002E61C6">
      <w:pPr>
        <w:pStyle w:val="Akapitzlist"/>
        <w:numPr>
          <w:ilvl w:val="0"/>
          <w:numId w:val="15"/>
        </w:numPr>
        <w:rPr>
          <w:sz w:val="22"/>
          <w:szCs w:val="22"/>
        </w:rPr>
      </w:pPr>
      <w:r w:rsidRPr="004B509D">
        <w:rPr>
          <w:sz w:val="22"/>
          <w:szCs w:val="22"/>
        </w:rPr>
        <w:t>na całym obszarze budynku za wyjątkiem kondygnacji podziemnej zaprojektowano płytę posadzkową gr. 15 cm zbrojoną przeciwskurczowo siatkami stalowymi; pod płytę posadzkową należy przygotować podłoże z zagęszczonej pospółki;</w:t>
      </w:r>
    </w:p>
    <w:p w14:paraId="27326AA8" w14:textId="77777777" w:rsidR="00B86E3E" w:rsidRPr="004B509D" w:rsidRDefault="00B86E3E" w:rsidP="002E61C6">
      <w:pPr>
        <w:pStyle w:val="Akapitzlist"/>
        <w:numPr>
          <w:ilvl w:val="0"/>
          <w:numId w:val="15"/>
        </w:numPr>
        <w:rPr>
          <w:sz w:val="22"/>
          <w:szCs w:val="22"/>
        </w:rPr>
      </w:pPr>
      <w:r w:rsidRPr="004B509D">
        <w:rPr>
          <w:sz w:val="22"/>
          <w:szCs w:val="22"/>
        </w:rPr>
        <w:t>układ stropów i elementów  podpierających przedstawiono na rysunkach TWG_PB_PAB_K.01 i TWG_PB_PAB_K.02.</w:t>
      </w:r>
    </w:p>
    <w:p w14:paraId="54326D98" w14:textId="77777777" w:rsidR="00B86E3E" w:rsidRPr="004B509D" w:rsidRDefault="00B86E3E" w:rsidP="002E61C6">
      <w:pPr>
        <w:pStyle w:val="Akapitzlist"/>
        <w:ind w:left="1425" w:firstLine="0"/>
        <w:rPr>
          <w:sz w:val="22"/>
          <w:szCs w:val="22"/>
        </w:rPr>
      </w:pPr>
    </w:p>
    <w:p w14:paraId="2DA353C2" w14:textId="77777777" w:rsidR="00B86E3E" w:rsidRPr="004B509D" w:rsidRDefault="00B86E3E" w:rsidP="002D1FF1">
      <w:pPr>
        <w:pStyle w:val="Nagwek2"/>
        <w:numPr>
          <w:ilvl w:val="1"/>
          <w:numId w:val="3"/>
        </w:numPr>
        <w:jc w:val="left"/>
        <w:rPr>
          <w:kern w:val="0"/>
        </w:rPr>
      </w:pPr>
      <w:bookmarkStart w:id="49" w:name="_Toc466736954"/>
      <w:r w:rsidRPr="004B509D">
        <w:rPr>
          <w:kern w:val="0"/>
        </w:rPr>
        <w:t>Dach drewniany nad częścią basenową</w:t>
      </w:r>
      <w:bookmarkEnd w:id="49"/>
    </w:p>
    <w:p w14:paraId="6DD116C3" w14:textId="77777777" w:rsidR="00B86E3E" w:rsidRPr="004B509D" w:rsidRDefault="00B86E3E" w:rsidP="002E61C6">
      <w:pPr>
        <w:jc w:val="both"/>
        <w:rPr>
          <w:szCs w:val="22"/>
        </w:rPr>
      </w:pPr>
      <w:r w:rsidRPr="004B509D">
        <w:rPr>
          <w:szCs w:val="22"/>
        </w:rPr>
        <w:tab/>
      </w:r>
    </w:p>
    <w:p w14:paraId="09631627" w14:textId="77777777" w:rsidR="00B86E3E" w:rsidRPr="004B509D" w:rsidRDefault="00B86E3E" w:rsidP="002E61C6">
      <w:pPr>
        <w:jc w:val="both"/>
        <w:rPr>
          <w:szCs w:val="22"/>
        </w:rPr>
      </w:pPr>
      <w:r w:rsidRPr="004B509D">
        <w:rPr>
          <w:szCs w:val="22"/>
        </w:rPr>
        <w:tab/>
        <w:t xml:space="preserve">Nad główną halą basenową w osiach 4-6/A-I zaprojektowano dźwigary dachowe z drewna </w:t>
      </w:r>
      <w:r w:rsidRPr="004B509D">
        <w:rPr>
          <w:szCs w:val="22"/>
        </w:rPr>
        <w:tab/>
        <w:t xml:space="preserve">klejonego o rozpiętości 14.31 m; dach </w:t>
      </w:r>
      <w:proofErr w:type="spellStart"/>
      <w:r w:rsidRPr="004B509D">
        <w:rPr>
          <w:szCs w:val="22"/>
        </w:rPr>
        <w:t>przekryty</w:t>
      </w:r>
      <w:proofErr w:type="spellEnd"/>
      <w:r w:rsidRPr="004B509D">
        <w:rPr>
          <w:szCs w:val="22"/>
        </w:rPr>
        <w:t xml:space="preserve"> blachą trapezową TR135 opartą na dźwigarach </w:t>
      </w:r>
      <w:r w:rsidRPr="004B509D">
        <w:rPr>
          <w:szCs w:val="22"/>
        </w:rPr>
        <w:tab/>
        <w:t>drewnianych. Układ dźwigarów i stężeń pokazano na rys. TWG_PB_PAB_K.02.</w:t>
      </w:r>
    </w:p>
    <w:p w14:paraId="39558B71" w14:textId="77777777" w:rsidR="00B86E3E" w:rsidRPr="004B509D" w:rsidRDefault="00B86E3E" w:rsidP="002E61C6">
      <w:pPr>
        <w:jc w:val="both"/>
        <w:rPr>
          <w:szCs w:val="22"/>
        </w:rPr>
      </w:pPr>
    </w:p>
    <w:p w14:paraId="21D34D83" w14:textId="77777777" w:rsidR="00B86E3E" w:rsidRPr="004B509D" w:rsidRDefault="00B86E3E" w:rsidP="002D1FF1">
      <w:pPr>
        <w:pStyle w:val="Nagwek2"/>
        <w:numPr>
          <w:ilvl w:val="1"/>
          <w:numId w:val="3"/>
        </w:numPr>
        <w:jc w:val="left"/>
        <w:rPr>
          <w:kern w:val="0"/>
        </w:rPr>
      </w:pPr>
      <w:bookmarkStart w:id="50" w:name="_Toc466736955"/>
      <w:r w:rsidRPr="004B509D">
        <w:rPr>
          <w:kern w:val="0"/>
        </w:rPr>
        <w:t xml:space="preserve">Dach stalowy nad </w:t>
      </w:r>
      <w:proofErr w:type="spellStart"/>
      <w:r w:rsidRPr="004B509D">
        <w:rPr>
          <w:kern w:val="0"/>
        </w:rPr>
        <w:t>cześcią</w:t>
      </w:r>
      <w:proofErr w:type="spellEnd"/>
      <w:r w:rsidRPr="004B509D">
        <w:rPr>
          <w:kern w:val="0"/>
        </w:rPr>
        <w:t xml:space="preserve"> hotelową</w:t>
      </w:r>
      <w:bookmarkEnd w:id="50"/>
    </w:p>
    <w:p w14:paraId="42515DCD" w14:textId="77777777" w:rsidR="00B86E3E" w:rsidRPr="004B509D" w:rsidRDefault="00B86E3E" w:rsidP="002E61C6">
      <w:pPr>
        <w:pStyle w:val="Nagwek2"/>
        <w:ind w:left="720"/>
        <w:rPr>
          <w:bCs/>
          <w:i/>
          <w:iCs/>
        </w:rPr>
      </w:pPr>
    </w:p>
    <w:p w14:paraId="468858B0" w14:textId="77777777" w:rsidR="00B86E3E" w:rsidRPr="004B509D" w:rsidRDefault="00B86E3E" w:rsidP="002E61C6">
      <w:r w:rsidRPr="004B509D">
        <w:rPr>
          <w:szCs w:val="22"/>
        </w:rPr>
        <w:tab/>
        <w:t xml:space="preserve">Nad pomieszczeniami hotelowymi w poziomie 1 piętra w osiach 1-3/D-M zaprojektowano </w:t>
      </w:r>
      <w:r w:rsidRPr="004B509D">
        <w:rPr>
          <w:szCs w:val="22"/>
        </w:rPr>
        <w:tab/>
        <w:t xml:space="preserve">stropodach lekki na belkach stalowych </w:t>
      </w:r>
      <w:proofErr w:type="spellStart"/>
      <w:r w:rsidRPr="004B509D">
        <w:rPr>
          <w:szCs w:val="22"/>
        </w:rPr>
        <w:t>przekryty</w:t>
      </w:r>
      <w:proofErr w:type="spellEnd"/>
      <w:r w:rsidRPr="004B509D">
        <w:rPr>
          <w:szCs w:val="22"/>
        </w:rPr>
        <w:t xml:space="preserve"> blachą trapezową. Układ konstrukcji pokazano </w:t>
      </w:r>
      <w:r w:rsidRPr="004B509D">
        <w:rPr>
          <w:szCs w:val="22"/>
        </w:rPr>
        <w:tab/>
        <w:t>na rys. TWG_PB_PAB_K.02.</w:t>
      </w:r>
    </w:p>
    <w:p w14:paraId="77BF4242" w14:textId="77777777" w:rsidR="00B86E3E" w:rsidRPr="004B509D" w:rsidRDefault="00B86E3E" w:rsidP="002E61C6"/>
    <w:p w14:paraId="7F5DD482" w14:textId="77777777" w:rsidR="00B86E3E" w:rsidRPr="004B509D" w:rsidRDefault="00B86E3E" w:rsidP="002D1FF1">
      <w:pPr>
        <w:pStyle w:val="Nagwek2"/>
        <w:numPr>
          <w:ilvl w:val="1"/>
          <w:numId w:val="3"/>
        </w:numPr>
        <w:jc w:val="left"/>
        <w:rPr>
          <w:kern w:val="0"/>
        </w:rPr>
      </w:pPr>
      <w:bookmarkStart w:id="51" w:name="_Toc466736956"/>
      <w:r w:rsidRPr="004B509D">
        <w:rPr>
          <w:kern w:val="0"/>
        </w:rPr>
        <w:t>Schematy statyczne</w:t>
      </w:r>
      <w:bookmarkEnd w:id="51"/>
    </w:p>
    <w:p w14:paraId="4DAE8D37" w14:textId="77777777" w:rsidR="00B86E3E" w:rsidRPr="004B509D" w:rsidRDefault="00B86E3E" w:rsidP="002E61C6"/>
    <w:p w14:paraId="3C6C58EA" w14:textId="77777777" w:rsidR="00B86E3E" w:rsidRPr="004B509D" w:rsidRDefault="00B86E3E" w:rsidP="002E61C6">
      <w:pPr>
        <w:rPr>
          <w:szCs w:val="22"/>
        </w:rPr>
      </w:pPr>
      <w:r w:rsidRPr="004B509D">
        <w:rPr>
          <w:szCs w:val="22"/>
        </w:rPr>
        <w:tab/>
        <w:t>Do analizy statyczno-wytrzymałościowej przyjęto następujące schematy statyczne:</w:t>
      </w:r>
    </w:p>
    <w:p w14:paraId="239BCBFF" w14:textId="77777777" w:rsidR="00B86E3E" w:rsidRPr="004B509D" w:rsidRDefault="00B86E3E" w:rsidP="002E61C6">
      <w:pPr>
        <w:numPr>
          <w:ilvl w:val="0"/>
          <w:numId w:val="37"/>
        </w:numPr>
        <w:rPr>
          <w:szCs w:val="22"/>
        </w:rPr>
      </w:pPr>
      <w:r w:rsidRPr="004B509D">
        <w:rPr>
          <w:szCs w:val="22"/>
        </w:rPr>
        <w:t>ławy fundamentowe obciążone osiowo siłami pionowymi, jak w prostym przypadku posadowienia;</w:t>
      </w:r>
    </w:p>
    <w:p w14:paraId="2AEDB7F3" w14:textId="77777777" w:rsidR="00B86E3E" w:rsidRPr="004B509D" w:rsidRDefault="00B86E3E" w:rsidP="002E61C6">
      <w:pPr>
        <w:numPr>
          <w:ilvl w:val="0"/>
          <w:numId w:val="37"/>
        </w:numPr>
        <w:rPr>
          <w:szCs w:val="22"/>
        </w:rPr>
      </w:pPr>
      <w:r w:rsidRPr="004B509D">
        <w:rPr>
          <w:szCs w:val="22"/>
        </w:rPr>
        <w:t xml:space="preserve">płyty stropowe żelbetowe krzyżowo zbrojone w układzie </w:t>
      </w:r>
      <w:proofErr w:type="spellStart"/>
      <w:r w:rsidRPr="004B509D">
        <w:rPr>
          <w:szCs w:val="22"/>
        </w:rPr>
        <w:t>słupowo-ścianowo-płytowym</w:t>
      </w:r>
      <w:proofErr w:type="spellEnd"/>
      <w:r w:rsidRPr="004B509D">
        <w:rPr>
          <w:szCs w:val="22"/>
        </w:rPr>
        <w:t>;</w:t>
      </w:r>
    </w:p>
    <w:p w14:paraId="7CB6B599" w14:textId="77777777" w:rsidR="00B86E3E" w:rsidRPr="004B509D" w:rsidRDefault="00B86E3E" w:rsidP="002E61C6">
      <w:pPr>
        <w:numPr>
          <w:ilvl w:val="0"/>
          <w:numId w:val="37"/>
        </w:numPr>
        <w:rPr>
          <w:szCs w:val="22"/>
        </w:rPr>
      </w:pPr>
      <w:r w:rsidRPr="004B509D">
        <w:rPr>
          <w:szCs w:val="22"/>
        </w:rPr>
        <w:t>płyty stropowe żelbetowe dwu- i trójprzęsłowe ciągłe nad podporami;</w:t>
      </w:r>
    </w:p>
    <w:p w14:paraId="0861A400" w14:textId="77777777" w:rsidR="00B86E3E" w:rsidRPr="004B509D" w:rsidRDefault="00B86E3E" w:rsidP="002E61C6">
      <w:pPr>
        <w:numPr>
          <w:ilvl w:val="0"/>
          <w:numId w:val="37"/>
        </w:numPr>
        <w:rPr>
          <w:szCs w:val="22"/>
        </w:rPr>
      </w:pPr>
      <w:r w:rsidRPr="004B509D">
        <w:rPr>
          <w:szCs w:val="22"/>
        </w:rPr>
        <w:t>dźwigary dachowe z drewna klejonego: jednoprzęsłowe, wolnopodparte;</w:t>
      </w:r>
    </w:p>
    <w:p w14:paraId="24DD3964" w14:textId="77777777" w:rsidR="00B86E3E" w:rsidRPr="004B509D" w:rsidRDefault="00B86E3E" w:rsidP="002E61C6">
      <w:pPr>
        <w:numPr>
          <w:ilvl w:val="0"/>
          <w:numId w:val="37"/>
        </w:numPr>
        <w:rPr>
          <w:szCs w:val="22"/>
        </w:rPr>
      </w:pPr>
      <w:r w:rsidRPr="004B509D">
        <w:rPr>
          <w:szCs w:val="22"/>
        </w:rPr>
        <w:t>dachowe belki stalowe jednoprzęsłowe, wolnopodparte.</w:t>
      </w:r>
    </w:p>
    <w:p w14:paraId="55EF7D4E" w14:textId="77777777" w:rsidR="00B86E3E" w:rsidRPr="004B509D" w:rsidRDefault="00B86E3E" w:rsidP="002E61C6">
      <w:pPr>
        <w:ind w:left="1425"/>
        <w:rPr>
          <w:szCs w:val="22"/>
        </w:rPr>
      </w:pPr>
    </w:p>
    <w:p w14:paraId="5FA6FA37" w14:textId="77777777" w:rsidR="00B86E3E" w:rsidRPr="004B509D" w:rsidRDefault="00B86E3E" w:rsidP="002D1FF1">
      <w:pPr>
        <w:pStyle w:val="Nagwek2"/>
        <w:numPr>
          <w:ilvl w:val="1"/>
          <w:numId w:val="3"/>
        </w:numPr>
        <w:jc w:val="left"/>
        <w:rPr>
          <w:kern w:val="0"/>
        </w:rPr>
      </w:pPr>
      <w:bookmarkStart w:id="52" w:name="_Toc466736957"/>
      <w:r w:rsidRPr="004B509D">
        <w:rPr>
          <w:kern w:val="0"/>
        </w:rPr>
        <w:t>Obciążenia</w:t>
      </w:r>
      <w:bookmarkEnd w:id="52"/>
    </w:p>
    <w:p w14:paraId="23DA0ADD" w14:textId="77777777" w:rsidR="00B86E3E" w:rsidRPr="004B509D" w:rsidRDefault="00B86E3E" w:rsidP="002E61C6"/>
    <w:p w14:paraId="7EDF95ED" w14:textId="77777777" w:rsidR="00B86E3E" w:rsidRPr="004B509D" w:rsidRDefault="00B86E3E" w:rsidP="002D1FF1">
      <w:pPr>
        <w:pStyle w:val="Nagwek2"/>
        <w:numPr>
          <w:ilvl w:val="2"/>
          <w:numId w:val="3"/>
        </w:numPr>
        <w:jc w:val="left"/>
        <w:rPr>
          <w:kern w:val="0"/>
        </w:rPr>
      </w:pPr>
      <w:bookmarkStart w:id="53" w:name="_Toc466736958"/>
      <w:r w:rsidRPr="004B509D">
        <w:rPr>
          <w:kern w:val="0"/>
        </w:rPr>
        <w:t>Obciążenie śniegiem wg PN-80/B-02010/Az1</w:t>
      </w:r>
      <w:bookmarkEnd w:id="53"/>
    </w:p>
    <w:p w14:paraId="6287968A" w14:textId="77777777" w:rsidR="00B86E3E" w:rsidRPr="004B509D" w:rsidRDefault="00B86E3E" w:rsidP="002E61C6"/>
    <w:p w14:paraId="06A70646" w14:textId="77777777" w:rsidR="00B86E3E" w:rsidRPr="004B509D" w:rsidRDefault="00B86E3E" w:rsidP="002E61C6">
      <w:pPr>
        <w:numPr>
          <w:ilvl w:val="0"/>
          <w:numId w:val="37"/>
        </w:numPr>
        <w:rPr>
          <w:szCs w:val="22"/>
        </w:rPr>
      </w:pPr>
      <w:r w:rsidRPr="004B509D">
        <w:rPr>
          <w:szCs w:val="22"/>
        </w:rPr>
        <w:t>Twardogóra - I strefa śniegowa ;</w:t>
      </w:r>
    </w:p>
    <w:p w14:paraId="50A8729C" w14:textId="77777777" w:rsidR="00B86E3E" w:rsidRPr="004B509D" w:rsidRDefault="00B86E3E" w:rsidP="002E61C6">
      <w:pPr>
        <w:numPr>
          <w:ilvl w:val="0"/>
          <w:numId w:val="37"/>
        </w:numPr>
        <w:rPr>
          <w:szCs w:val="22"/>
        </w:rPr>
      </w:pPr>
      <w:r w:rsidRPr="004B509D">
        <w:rPr>
          <w:szCs w:val="22"/>
        </w:rPr>
        <w:t xml:space="preserve">obciążenie charakterystyczne śniegiem gruntu: </w:t>
      </w:r>
      <w:proofErr w:type="spellStart"/>
      <w:r w:rsidRPr="004B509D">
        <w:rPr>
          <w:szCs w:val="22"/>
        </w:rPr>
        <w:t>Q</w:t>
      </w:r>
      <w:r w:rsidRPr="004B509D">
        <w:rPr>
          <w:szCs w:val="22"/>
          <w:vertAlign w:val="subscript"/>
        </w:rPr>
        <w:t>k</w:t>
      </w:r>
      <w:proofErr w:type="spellEnd"/>
      <w:r w:rsidRPr="004B509D">
        <w:rPr>
          <w:szCs w:val="22"/>
        </w:rPr>
        <w:t xml:space="preserve">= 0,7 </w:t>
      </w:r>
      <w:proofErr w:type="spellStart"/>
      <w:r w:rsidRPr="004B509D">
        <w:rPr>
          <w:szCs w:val="22"/>
        </w:rPr>
        <w:t>kN</w:t>
      </w:r>
      <w:proofErr w:type="spellEnd"/>
      <w:r w:rsidRPr="004B509D">
        <w:rPr>
          <w:szCs w:val="22"/>
        </w:rPr>
        <w:t>/m</w:t>
      </w:r>
      <w:r w:rsidRPr="004B509D">
        <w:rPr>
          <w:szCs w:val="22"/>
          <w:vertAlign w:val="superscript"/>
        </w:rPr>
        <w:t>2</w:t>
      </w:r>
      <w:r w:rsidRPr="004B509D">
        <w:rPr>
          <w:szCs w:val="22"/>
        </w:rPr>
        <w:t>;</w:t>
      </w:r>
    </w:p>
    <w:p w14:paraId="6941B9F0" w14:textId="77777777" w:rsidR="00B86E3E" w:rsidRPr="004B509D" w:rsidRDefault="00B86E3E" w:rsidP="002E61C6">
      <w:pPr>
        <w:numPr>
          <w:ilvl w:val="0"/>
          <w:numId w:val="37"/>
        </w:numPr>
        <w:rPr>
          <w:szCs w:val="22"/>
        </w:rPr>
      </w:pPr>
      <w:r w:rsidRPr="004B509D">
        <w:rPr>
          <w:szCs w:val="22"/>
        </w:rPr>
        <w:lastRenderedPageBreak/>
        <w:t>współczynnik kształtu dachu C</w:t>
      </w:r>
      <w:r w:rsidRPr="004B509D">
        <w:rPr>
          <w:szCs w:val="22"/>
          <w:vertAlign w:val="subscript"/>
        </w:rPr>
        <w:t>1</w:t>
      </w:r>
      <w:r w:rsidRPr="004B509D">
        <w:rPr>
          <w:szCs w:val="22"/>
        </w:rPr>
        <w:t>: 0,8;</w:t>
      </w:r>
    </w:p>
    <w:p w14:paraId="19872247" w14:textId="77777777" w:rsidR="00B86E3E" w:rsidRPr="004B509D" w:rsidRDefault="00B86E3E" w:rsidP="002E61C6">
      <w:pPr>
        <w:numPr>
          <w:ilvl w:val="0"/>
          <w:numId w:val="37"/>
        </w:numPr>
        <w:rPr>
          <w:szCs w:val="22"/>
        </w:rPr>
      </w:pPr>
      <w:r w:rsidRPr="004B509D">
        <w:rPr>
          <w:szCs w:val="22"/>
        </w:rPr>
        <w:t>współczynnik obciążenia γ=1.50;</w:t>
      </w:r>
    </w:p>
    <w:p w14:paraId="703ABB75" w14:textId="77777777" w:rsidR="00B86E3E" w:rsidRPr="004B509D" w:rsidRDefault="00B86E3E" w:rsidP="002E61C6">
      <w:pPr>
        <w:numPr>
          <w:ilvl w:val="0"/>
          <w:numId w:val="37"/>
        </w:numPr>
        <w:rPr>
          <w:szCs w:val="22"/>
        </w:rPr>
      </w:pPr>
      <w:r w:rsidRPr="004B509D">
        <w:rPr>
          <w:szCs w:val="22"/>
        </w:rPr>
        <w:t>obciążenie obliczeniowe śniegiem w odniesieniu do rzutu poziomego dachu:</w:t>
      </w:r>
    </w:p>
    <w:p w14:paraId="18366427" w14:textId="77777777" w:rsidR="00B86E3E" w:rsidRPr="004B509D" w:rsidRDefault="00B86E3E" w:rsidP="002E61C6">
      <w:pPr>
        <w:ind w:left="1425"/>
        <w:rPr>
          <w:szCs w:val="22"/>
        </w:rPr>
      </w:pPr>
      <w:r w:rsidRPr="004B509D">
        <w:rPr>
          <w:szCs w:val="22"/>
        </w:rPr>
        <w:t xml:space="preserve">S=0,84 </w:t>
      </w:r>
      <w:proofErr w:type="spellStart"/>
      <w:r w:rsidRPr="004B509D">
        <w:rPr>
          <w:szCs w:val="22"/>
        </w:rPr>
        <w:t>kN</w:t>
      </w:r>
      <w:proofErr w:type="spellEnd"/>
      <w:r w:rsidRPr="004B509D">
        <w:rPr>
          <w:szCs w:val="22"/>
        </w:rPr>
        <w:t>/m</w:t>
      </w:r>
      <w:r w:rsidRPr="004B509D">
        <w:rPr>
          <w:szCs w:val="22"/>
          <w:vertAlign w:val="superscript"/>
        </w:rPr>
        <w:t>2</w:t>
      </w:r>
      <w:r w:rsidRPr="004B509D">
        <w:rPr>
          <w:szCs w:val="22"/>
        </w:rPr>
        <w:t>;</w:t>
      </w:r>
    </w:p>
    <w:p w14:paraId="79ACEE54" w14:textId="77777777" w:rsidR="00B86E3E" w:rsidRPr="004B509D" w:rsidRDefault="00B86E3E" w:rsidP="002E61C6">
      <w:pPr>
        <w:numPr>
          <w:ilvl w:val="0"/>
          <w:numId w:val="37"/>
        </w:numPr>
        <w:rPr>
          <w:szCs w:val="22"/>
        </w:rPr>
      </w:pPr>
      <w:r w:rsidRPr="004B509D">
        <w:rPr>
          <w:szCs w:val="22"/>
        </w:rPr>
        <w:t>dla stropodachu stalowego nad częścią hotelową przyjęto obciążenie zaspą śnieżną,</w:t>
      </w:r>
    </w:p>
    <w:p w14:paraId="7A3FF543" w14:textId="77777777" w:rsidR="00B86E3E" w:rsidRPr="004B509D" w:rsidRDefault="00B86E3E" w:rsidP="002E61C6">
      <w:pPr>
        <w:ind w:left="1425"/>
        <w:rPr>
          <w:szCs w:val="22"/>
        </w:rPr>
      </w:pPr>
      <w:r w:rsidRPr="004B509D">
        <w:rPr>
          <w:szCs w:val="22"/>
        </w:rPr>
        <w:t xml:space="preserve">(współczynnik kształtu dachu C=2,5). </w:t>
      </w:r>
    </w:p>
    <w:p w14:paraId="02B10926" w14:textId="77777777" w:rsidR="00B86E3E" w:rsidRPr="004B509D" w:rsidRDefault="00B86E3E" w:rsidP="002E61C6">
      <w:pPr>
        <w:ind w:left="1425"/>
        <w:rPr>
          <w:szCs w:val="22"/>
        </w:rPr>
      </w:pPr>
    </w:p>
    <w:p w14:paraId="5CB8A961" w14:textId="77777777" w:rsidR="00B86E3E" w:rsidRPr="004B509D" w:rsidRDefault="00B86E3E" w:rsidP="002D1FF1">
      <w:pPr>
        <w:pStyle w:val="Nagwek2"/>
        <w:numPr>
          <w:ilvl w:val="2"/>
          <w:numId w:val="3"/>
        </w:numPr>
        <w:jc w:val="left"/>
        <w:rPr>
          <w:kern w:val="0"/>
        </w:rPr>
      </w:pPr>
      <w:bookmarkStart w:id="54" w:name="_Toc466736959"/>
      <w:r w:rsidRPr="004B509D">
        <w:rPr>
          <w:kern w:val="0"/>
        </w:rPr>
        <w:t xml:space="preserve">Obciążenie stałe stropodachu nad </w:t>
      </w:r>
      <w:proofErr w:type="spellStart"/>
      <w:r w:rsidRPr="004B509D">
        <w:rPr>
          <w:kern w:val="0"/>
        </w:rPr>
        <w:t>saunarium</w:t>
      </w:r>
      <w:proofErr w:type="spellEnd"/>
      <w:r w:rsidRPr="004B509D">
        <w:rPr>
          <w:kern w:val="0"/>
        </w:rPr>
        <w:t xml:space="preserve"> (dach zielony)</w:t>
      </w:r>
      <w:bookmarkEnd w:id="54"/>
    </w:p>
    <w:p w14:paraId="3346DF62" w14:textId="77777777" w:rsidR="00B86E3E" w:rsidRPr="004B509D" w:rsidRDefault="00B86E3E" w:rsidP="002E61C6">
      <w:r w:rsidRPr="004B509D">
        <w:tab/>
      </w:r>
      <w:r w:rsidRPr="004B509D">
        <w:tab/>
      </w:r>
    </w:p>
    <w:tbl>
      <w:tblPr>
        <w:tblW w:w="8946" w:type="dxa"/>
        <w:tblInd w:w="496" w:type="dxa"/>
        <w:tblCellMar>
          <w:left w:w="70" w:type="dxa"/>
          <w:right w:w="70" w:type="dxa"/>
        </w:tblCellMar>
        <w:tblLook w:val="04A0" w:firstRow="1" w:lastRow="0" w:firstColumn="1" w:lastColumn="0" w:noHBand="0" w:noVBand="1"/>
      </w:tblPr>
      <w:tblGrid>
        <w:gridCol w:w="4551"/>
        <w:gridCol w:w="1760"/>
        <w:gridCol w:w="934"/>
        <w:gridCol w:w="1701"/>
      </w:tblGrid>
      <w:tr w:rsidR="004B509D" w:rsidRPr="004B509D" w14:paraId="54798DA6" w14:textId="77777777" w:rsidTr="006C2241">
        <w:trPr>
          <w:trHeight w:val="57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487B8" w14:textId="77777777" w:rsidR="00B86E3E" w:rsidRPr="004B509D" w:rsidRDefault="00B86E3E" w:rsidP="002E61C6">
            <w:pPr>
              <w:jc w:val="center"/>
              <w:rPr>
                <w:szCs w:val="22"/>
                <w:lang w:eastAsia="pl-PL"/>
              </w:rPr>
            </w:pPr>
            <w:r w:rsidRPr="004B509D">
              <w:rPr>
                <w:szCs w:val="22"/>
                <w:lang w:eastAsia="pl-PL"/>
              </w:rPr>
              <w:t>Warstwa</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0784E0" w14:textId="77777777" w:rsidR="00B86E3E" w:rsidRPr="004B509D" w:rsidRDefault="00B86E3E" w:rsidP="002E61C6">
            <w:pPr>
              <w:jc w:val="center"/>
              <w:rPr>
                <w:szCs w:val="22"/>
                <w:lang w:eastAsia="pl-PL"/>
              </w:rPr>
            </w:pPr>
            <w:r w:rsidRPr="004B509D">
              <w:rPr>
                <w:szCs w:val="22"/>
                <w:lang w:eastAsia="pl-PL"/>
              </w:rPr>
              <w:t>Obciążenie charakterystyczne</w:t>
            </w:r>
          </w:p>
          <w:p w14:paraId="3B812F7C"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66078508" w14:textId="77777777" w:rsidR="00B86E3E" w:rsidRPr="004B509D" w:rsidRDefault="00B86E3E" w:rsidP="002E61C6">
            <w:pPr>
              <w:jc w:val="center"/>
              <w:rPr>
                <w:szCs w:val="22"/>
                <w:lang w:eastAsia="pl-PL"/>
              </w:rPr>
            </w:pPr>
            <w:proofErr w:type="spellStart"/>
            <w:r w:rsidRPr="004B509D">
              <w:rPr>
                <w:szCs w:val="22"/>
                <w:lang w:eastAsia="pl-PL"/>
              </w:rPr>
              <w:t>γ</w:t>
            </w:r>
            <w:r w:rsidRPr="004B509D">
              <w:rPr>
                <w:sz w:val="10"/>
                <w:szCs w:val="10"/>
                <w:lang w:eastAsia="pl-PL"/>
              </w:rPr>
              <w:t>f</w:t>
            </w:r>
            <w:proofErr w:type="spellEnd"/>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49877B57" w14:textId="77777777" w:rsidR="00B86E3E" w:rsidRPr="004B509D" w:rsidRDefault="00B86E3E" w:rsidP="002E61C6">
            <w:pPr>
              <w:jc w:val="center"/>
              <w:rPr>
                <w:szCs w:val="22"/>
                <w:lang w:eastAsia="pl-PL"/>
              </w:rPr>
            </w:pPr>
            <w:r w:rsidRPr="004B509D">
              <w:rPr>
                <w:szCs w:val="22"/>
                <w:lang w:eastAsia="pl-PL"/>
              </w:rPr>
              <w:t>Obciążenie obliczeniowe</w:t>
            </w:r>
          </w:p>
          <w:p w14:paraId="6D93A6F9"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r>
      <w:tr w:rsidR="004B509D" w:rsidRPr="004B509D" w14:paraId="6FA89FB2" w14:textId="77777777" w:rsidTr="006C2241">
        <w:trPr>
          <w:trHeight w:val="30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C086C" w14:textId="77777777" w:rsidR="00B86E3E" w:rsidRPr="004B509D" w:rsidRDefault="00B86E3E" w:rsidP="002E61C6">
            <w:pPr>
              <w:rPr>
                <w:szCs w:val="22"/>
                <w:lang w:eastAsia="pl-PL"/>
              </w:rPr>
            </w:pPr>
            <w:r w:rsidRPr="004B509D">
              <w:rPr>
                <w:szCs w:val="22"/>
                <w:lang w:eastAsia="pl-PL"/>
              </w:rPr>
              <w:t>1. Obciążenie użytkowe</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581BFF62" w14:textId="77777777" w:rsidR="00B86E3E" w:rsidRPr="004B509D" w:rsidRDefault="00B86E3E" w:rsidP="002E61C6">
            <w:pPr>
              <w:jc w:val="center"/>
              <w:rPr>
                <w:szCs w:val="22"/>
                <w:lang w:eastAsia="pl-PL"/>
              </w:rPr>
            </w:pPr>
            <w:r w:rsidRPr="004B509D">
              <w:rPr>
                <w:szCs w:val="22"/>
                <w:lang w:eastAsia="pl-PL"/>
              </w:rPr>
              <w:t>1,00</w:t>
            </w:r>
          </w:p>
        </w:tc>
        <w:tc>
          <w:tcPr>
            <w:tcW w:w="934" w:type="dxa"/>
            <w:tcBorders>
              <w:top w:val="nil"/>
              <w:left w:val="nil"/>
              <w:bottom w:val="single" w:sz="4" w:space="0" w:color="auto"/>
              <w:right w:val="single" w:sz="4" w:space="0" w:color="auto"/>
            </w:tcBorders>
            <w:shd w:val="clear" w:color="auto" w:fill="auto"/>
            <w:noWrap/>
            <w:vAlign w:val="center"/>
            <w:hideMark/>
          </w:tcPr>
          <w:p w14:paraId="45213EDF" w14:textId="77777777" w:rsidR="00B86E3E" w:rsidRPr="004B509D" w:rsidRDefault="00B86E3E" w:rsidP="002E61C6">
            <w:pPr>
              <w:jc w:val="center"/>
              <w:rPr>
                <w:szCs w:val="22"/>
                <w:lang w:eastAsia="pl-PL"/>
              </w:rPr>
            </w:pPr>
            <w:r w:rsidRPr="004B509D">
              <w:rPr>
                <w:szCs w:val="22"/>
                <w:lang w:eastAsia="pl-PL"/>
              </w:rPr>
              <w:t>1,4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775DCE9" w14:textId="77777777" w:rsidR="00B86E3E" w:rsidRPr="004B509D" w:rsidRDefault="00B86E3E" w:rsidP="002E61C6">
            <w:pPr>
              <w:jc w:val="center"/>
              <w:rPr>
                <w:szCs w:val="22"/>
                <w:lang w:eastAsia="pl-PL"/>
              </w:rPr>
            </w:pPr>
            <w:r w:rsidRPr="004B509D">
              <w:rPr>
                <w:szCs w:val="22"/>
                <w:lang w:eastAsia="pl-PL"/>
              </w:rPr>
              <w:t>1,40</w:t>
            </w:r>
          </w:p>
        </w:tc>
      </w:tr>
      <w:tr w:rsidR="004B509D" w:rsidRPr="004B509D" w14:paraId="3B887D2A" w14:textId="77777777" w:rsidTr="006C2241">
        <w:trPr>
          <w:trHeight w:val="30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373B0" w14:textId="77777777" w:rsidR="00B86E3E" w:rsidRPr="004B509D" w:rsidRDefault="00B86E3E" w:rsidP="002E61C6">
            <w:pPr>
              <w:rPr>
                <w:szCs w:val="22"/>
                <w:lang w:eastAsia="pl-PL"/>
              </w:rPr>
            </w:pPr>
            <w:r w:rsidRPr="004B509D">
              <w:rPr>
                <w:szCs w:val="22"/>
                <w:lang w:eastAsia="pl-PL"/>
              </w:rPr>
              <w:t>2. Warstwy dachu zielonego wraz z roślinnością</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267A02E0" w14:textId="77777777" w:rsidR="00B86E3E" w:rsidRPr="004B509D" w:rsidRDefault="00B86E3E" w:rsidP="002E61C6">
            <w:pPr>
              <w:jc w:val="center"/>
              <w:rPr>
                <w:szCs w:val="22"/>
                <w:lang w:eastAsia="pl-PL"/>
              </w:rPr>
            </w:pPr>
            <w:r w:rsidRPr="004B509D">
              <w:rPr>
                <w:szCs w:val="22"/>
                <w:lang w:eastAsia="pl-PL"/>
              </w:rPr>
              <w:t>1,20</w:t>
            </w:r>
          </w:p>
        </w:tc>
        <w:tc>
          <w:tcPr>
            <w:tcW w:w="934" w:type="dxa"/>
            <w:tcBorders>
              <w:top w:val="nil"/>
              <w:left w:val="nil"/>
              <w:bottom w:val="single" w:sz="4" w:space="0" w:color="auto"/>
              <w:right w:val="single" w:sz="4" w:space="0" w:color="auto"/>
            </w:tcBorders>
            <w:shd w:val="clear" w:color="auto" w:fill="auto"/>
            <w:noWrap/>
            <w:vAlign w:val="center"/>
            <w:hideMark/>
          </w:tcPr>
          <w:p w14:paraId="31CD2058"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55EA90F" w14:textId="77777777" w:rsidR="00B86E3E" w:rsidRPr="004B509D" w:rsidRDefault="00B86E3E" w:rsidP="002E61C6">
            <w:pPr>
              <w:jc w:val="center"/>
              <w:rPr>
                <w:szCs w:val="22"/>
                <w:lang w:eastAsia="pl-PL"/>
              </w:rPr>
            </w:pPr>
            <w:r w:rsidRPr="004B509D">
              <w:rPr>
                <w:szCs w:val="22"/>
                <w:lang w:eastAsia="pl-PL"/>
              </w:rPr>
              <w:t>1,56</w:t>
            </w:r>
          </w:p>
        </w:tc>
      </w:tr>
      <w:tr w:rsidR="004B509D" w:rsidRPr="004B509D" w14:paraId="76521FB2" w14:textId="77777777" w:rsidTr="006C2241">
        <w:trPr>
          <w:trHeight w:val="30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6907E" w14:textId="77777777" w:rsidR="00B86E3E" w:rsidRPr="004B509D" w:rsidRDefault="00B86E3E" w:rsidP="002E61C6">
            <w:pPr>
              <w:rPr>
                <w:szCs w:val="22"/>
                <w:lang w:eastAsia="pl-PL"/>
              </w:rPr>
            </w:pPr>
            <w:r w:rsidRPr="004B509D">
              <w:rPr>
                <w:szCs w:val="22"/>
                <w:lang w:eastAsia="pl-PL"/>
              </w:rPr>
              <w:t>3. Papa (2 warstwy)</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0E52229E" w14:textId="77777777" w:rsidR="00B86E3E" w:rsidRPr="004B509D" w:rsidRDefault="00B86E3E" w:rsidP="002E61C6">
            <w:pPr>
              <w:jc w:val="center"/>
              <w:rPr>
                <w:szCs w:val="22"/>
                <w:lang w:eastAsia="pl-PL"/>
              </w:rPr>
            </w:pPr>
            <w:r w:rsidRPr="004B509D">
              <w:rPr>
                <w:szCs w:val="22"/>
                <w:lang w:eastAsia="pl-PL"/>
              </w:rPr>
              <w:t>0,30</w:t>
            </w:r>
          </w:p>
        </w:tc>
        <w:tc>
          <w:tcPr>
            <w:tcW w:w="934" w:type="dxa"/>
            <w:tcBorders>
              <w:top w:val="nil"/>
              <w:left w:val="nil"/>
              <w:bottom w:val="single" w:sz="4" w:space="0" w:color="auto"/>
              <w:right w:val="single" w:sz="4" w:space="0" w:color="auto"/>
            </w:tcBorders>
            <w:shd w:val="clear" w:color="auto" w:fill="auto"/>
            <w:noWrap/>
            <w:vAlign w:val="center"/>
            <w:hideMark/>
          </w:tcPr>
          <w:p w14:paraId="0006D028"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06C5052" w14:textId="77777777" w:rsidR="00B86E3E" w:rsidRPr="004B509D" w:rsidRDefault="00B86E3E" w:rsidP="002E61C6">
            <w:pPr>
              <w:jc w:val="center"/>
              <w:rPr>
                <w:szCs w:val="22"/>
                <w:lang w:eastAsia="pl-PL"/>
              </w:rPr>
            </w:pPr>
            <w:r w:rsidRPr="004B509D">
              <w:rPr>
                <w:szCs w:val="22"/>
                <w:lang w:eastAsia="pl-PL"/>
              </w:rPr>
              <w:t>0,39</w:t>
            </w:r>
          </w:p>
        </w:tc>
      </w:tr>
      <w:tr w:rsidR="004B509D" w:rsidRPr="004B509D" w14:paraId="407E3595" w14:textId="77777777" w:rsidTr="006C2241">
        <w:trPr>
          <w:trHeight w:val="30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6E933" w14:textId="77777777" w:rsidR="00B86E3E" w:rsidRPr="004B509D" w:rsidRDefault="00B86E3E" w:rsidP="002E61C6">
            <w:pPr>
              <w:rPr>
                <w:szCs w:val="22"/>
                <w:lang w:eastAsia="pl-PL"/>
              </w:rPr>
            </w:pPr>
            <w:r w:rsidRPr="004B509D">
              <w:rPr>
                <w:szCs w:val="22"/>
                <w:lang w:eastAsia="pl-PL"/>
              </w:rPr>
              <w:t xml:space="preserve">4. Wełna </w:t>
            </w:r>
            <w:proofErr w:type="spellStart"/>
            <w:r w:rsidRPr="004B509D">
              <w:rPr>
                <w:szCs w:val="22"/>
                <w:lang w:eastAsia="pl-PL"/>
              </w:rPr>
              <w:t>minerlana</w:t>
            </w:r>
            <w:proofErr w:type="spellEnd"/>
            <w:r w:rsidRPr="004B509D">
              <w:rPr>
                <w:szCs w:val="22"/>
                <w:lang w:eastAsia="pl-PL"/>
              </w:rPr>
              <w:t xml:space="preserve"> 25 cm</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037D14FC" w14:textId="77777777" w:rsidR="00B86E3E" w:rsidRPr="004B509D" w:rsidRDefault="00B86E3E" w:rsidP="002E61C6">
            <w:pPr>
              <w:jc w:val="center"/>
              <w:rPr>
                <w:szCs w:val="22"/>
                <w:lang w:eastAsia="pl-PL"/>
              </w:rPr>
            </w:pPr>
            <w:r w:rsidRPr="004B509D">
              <w:rPr>
                <w:szCs w:val="22"/>
                <w:lang w:eastAsia="pl-PL"/>
              </w:rPr>
              <w:t>0,45</w:t>
            </w:r>
          </w:p>
        </w:tc>
        <w:tc>
          <w:tcPr>
            <w:tcW w:w="934" w:type="dxa"/>
            <w:tcBorders>
              <w:top w:val="nil"/>
              <w:left w:val="nil"/>
              <w:bottom w:val="single" w:sz="4" w:space="0" w:color="auto"/>
              <w:right w:val="single" w:sz="4" w:space="0" w:color="auto"/>
            </w:tcBorders>
            <w:shd w:val="clear" w:color="auto" w:fill="auto"/>
            <w:noWrap/>
            <w:vAlign w:val="center"/>
            <w:hideMark/>
          </w:tcPr>
          <w:p w14:paraId="709AB7A6"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A844CAB" w14:textId="77777777" w:rsidR="00B86E3E" w:rsidRPr="004B509D" w:rsidRDefault="00B86E3E" w:rsidP="002E61C6">
            <w:pPr>
              <w:jc w:val="center"/>
              <w:rPr>
                <w:szCs w:val="22"/>
                <w:lang w:eastAsia="pl-PL"/>
              </w:rPr>
            </w:pPr>
            <w:r w:rsidRPr="004B509D">
              <w:rPr>
                <w:szCs w:val="22"/>
                <w:lang w:eastAsia="pl-PL"/>
              </w:rPr>
              <w:t>0,54</w:t>
            </w:r>
          </w:p>
        </w:tc>
      </w:tr>
      <w:tr w:rsidR="004B509D" w:rsidRPr="004B509D" w14:paraId="6C9E13A2" w14:textId="77777777" w:rsidTr="006C2241">
        <w:trPr>
          <w:trHeight w:val="300"/>
        </w:trPr>
        <w:tc>
          <w:tcPr>
            <w:tcW w:w="455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DA598A" w14:textId="77777777" w:rsidR="00B86E3E" w:rsidRPr="004B509D" w:rsidRDefault="00B86E3E" w:rsidP="002E61C6">
            <w:pPr>
              <w:rPr>
                <w:szCs w:val="22"/>
                <w:lang w:eastAsia="pl-PL"/>
              </w:rPr>
            </w:pPr>
            <w:r w:rsidRPr="004B509D">
              <w:rPr>
                <w:szCs w:val="22"/>
                <w:lang w:eastAsia="pl-PL"/>
              </w:rPr>
              <w:t>5. Warstwa spadkowa ~7 cm</w:t>
            </w:r>
          </w:p>
        </w:tc>
        <w:tc>
          <w:tcPr>
            <w:tcW w:w="1760" w:type="dxa"/>
            <w:tcBorders>
              <w:top w:val="single" w:sz="4" w:space="0" w:color="auto"/>
              <w:left w:val="nil"/>
              <w:bottom w:val="single" w:sz="4" w:space="0" w:color="auto"/>
              <w:right w:val="single" w:sz="4" w:space="0" w:color="000000"/>
            </w:tcBorders>
            <w:shd w:val="clear" w:color="auto" w:fill="auto"/>
            <w:noWrap/>
            <w:vAlign w:val="center"/>
            <w:hideMark/>
          </w:tcPr>
          <w:p w14:paraId="07A9D6C2" w14:textId="77777777" w:rsidR="00B86E3E" w:rsidRPr="004B509D" w:rsidRDefault="00B86E3E" w:rsidP="002E61C6">
            <w:pPr>
              <w:jc w:val="center"/>
              <w:rPr>
                <w:szCs w:val="22"/>
                <w:lang w:eastAsia="pl-PL"/>
              </w:rPr>
            </w:pPr>
            <w:r w:rsidRPr="004B509D">
              <w:rPr>
                <w:szCs w:val="22"/>
                <w:lang w:eastAsia="pl-PL"/>
              </w:rPr>
              <w:t>1,68</w:t>
            </w:r>
          </w:p>
        </w:tc>
        <w:tc>
          <w:tcPr>
            <w:tcW w:w="934" w:type="dxa"/>
            <w:tcBorders>
              <w:top w:val="nil"/>
              <w:left w:val="nil"/>
              <w:bottom w:val="single" w:sz="4" w:space="0" w:color="auto"/>
              <w:right w:val="single" w:sz="4" w:space="0" w:color="auto"/>
            </w:tcBorders>
            <w:shd w:val="clear" w:color="auto" w:fill="auto"/>
            <w:noWrap/>
            <w:vAlign w:val="center"/>
            <w:hideMark/>
          </w:tcPr>
          <w:p w14:paraId="19A078DE"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000000"/>
            </w:tcBorders>
            <w:shd w:val="clear" w:color="auto" w:fill="auto"/>
            <w:noWrap/>
            <w:vAlign w:val="center"/>
            <w:hideMark/>
          </w:tcPr>
          <w:p w14:paraId="3C498C74" w14:textId="77777777" w:rsidR="00B86E3E" w:rsidRPr="004B509D" w:rsidRDefault="00B86E3E" w:rsidP="002E61C6">
            <w:pPr>
              <w:jc w:val="center"/>
              <w:rPr>
                <w:szCs w:val="22"/>
                <w:lang w:eastAsia="pl-PL"/>
              </w:rPr>
            </w:pPr>
            <w:r w:rsidRPr="004B509D">
              <w:rPr>
                <w:szCs w:val="22"/>
                <w:lang w:eastAsia="pl-PL"/>
              </w:rPr>
              <w:t>2,18</w:t>
            </w:r>
          </w:p>
        </w:tc>
      </w:tr>
      <w:tr w:rsidR="004B509D" w:rsidRPr="004B509D" w14:paraId="25C353CE" w14:textId="77777777" w:rsidTr="006C2241">
        <w:trPr>
          <w:trHeight w:val="300"/>
        </w:trPr>
        <w:tc>
          <w:tcPr>
            <w:tcW w:w="455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64115C" w14:textId="77777777" w:rsidR="00B86E3E" w:rsidRPr="004B509D" w:rsidRDefault="00B86E3E" w:rsidP="002E61C6">
            <w:pPr>
              <w:rPr>
                <w:szCs w:val="22"/>
                <w:lang w:eastAsia="pl-PL"/>
              </w:rPr>
            </w:pPr>
            <w:r w:rsidRPr="004B509D">
              <w:rPr>
                <w:szCs w:val="22"/>
                <w:lang w:eastAsia="pl-PL"/>
              </w:rPr>
              <w:t>6. Strop żelbetowy gr. 30 cm</w:t>
            </w:r>
          </w:p>
        </w:tc>
        <w:tc>
          <w:tcPr>
            <w:tcW w:w="1760" w:type="dxa"/>
            <w:tcBorders>
              <w:top w:val="single" w:sz="4" w:space="0" w:color="auto"/>
              <w:left w:val="nil"/>
              <w:bottom w:val="single" w:sz="4" w:space="0" w:color="auto"/>
              <w:right w:val="single" w:sz="4" w:space="0" w:color="000000"/>
            </w:tcBorders>
            <w:shd w:val="clear" w:color="auto" w:fill="auto"/>
            <w:noWrap/>
            <w:vAlign w:val="center"/>
            <w:hideMark/>
          </w:tcPr>
          <w:p w14:paraId="24FAB24B" w14:textId="77777777" w:rsidR="00B86E3E" w:rsidRPr="004B509D" w:rsidRDefault="00B86E3E" w:rsidP="002E61C6">
            <w:pPr>
              <w:jc w:val="center"/>
              <w:rPr>
                <w:szCs w:val="22"/>
                <w:lang w:eastAsia="pl-PL"/>
              </w:rPr>
            </w:pPr>
            <w:r w:rsidRPr="004B509D">
              <w:rPr>
                <w:szCs w:val="22"/>
                <w:lang w:eastAsia="pl-PL"/>
              </w:rPr>
              <w:t> 7,50</w:t>
            </w:r>
          </w:p>
        </w:tc>
        <w:tc>
          <w:tcPr>
            <w:tcW w:w="934" w:type="dxa"/>
            <w:tcBorders>
              <w:top w:val="nil"/>
              <w:left w:val="nil"/>
              <w:bottom w:val="single" w:sz="4" w:space="0" w:color="auto"/>
              <w:right w:val="single" w:sz="4" w:space="0" w:color="auto"/>
            </w:tcBorders>
            <w:shd w:val="clear" w:color="auto" w:fill="auto"/>
            <w:noWrap/>
            <w:vAlign w:val="center"/>
            <w:hideMark/>
          </w:tcPr>
          <w:p w14:paraId="40969FBE" w14:textId="77777777" w:rsidR="00B86E3E" w:rsidRPr="004B509D" w:rsidRDefault="00B86E3E" w:rsidP="002E61C6">
            <w:pPr>
              <w:jc w:val="center"/>
              <w:rPr>
                <w:szCs w:val="22"/>
                <w:lang w:eastAsia="pl-PL"/>
              </w:rPr>
            </w:pPr>
            <w:r w:rsidRPr="004B509D">
              <w:rPr>
                <w:szCs w:val="22"/>
                <w:lang w:eastAsia="pl-PL"/>
              </w:rPr>
              <w:t>1,1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D7B1436" w14:textId="77777777" w:rsidR="00B86E3E" w:rsidRPr="004B509D" w:rsidRDefault="00B86E3E" w:rsidP="002E61C6">
            <w:pPr>
              <w:jc w:val="center"/>
              <w:rPr>
                <w:szCs w:val="22"/>
                <w:lang w:eastAsia="pl-PL"/>
              </w:rPr>
            </w:pPr>
            <w:r w:rsidRPr="004B509D">
              <w:rPr>
                <w:szCs w:val="22"/>
                <w:lang w:eastAsia="pl-PL"/>
              </w:rPr>
              <w:t>8,25 </w:t>
            </w:r>
          </w:p>
        </w:tc>
      </w:tr>
      <w:tr w:rsidR="004B509D" w:rsidRPr="004B509D" w14:paraId="42A4376E" w14:textId="77777777" w:rsidTr="006C2241">
        <w:trPr>
          <w:trHeight w:val="300"/>
        </w:trPr>
        <w:tc>
          <w:tcPr>
            <w:tcW w:w="4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2C6CC" w14:textId="77777777" w:rsidR="00B86E3E" w:rsidRPr="004B509D" w:rsidRDefault="00B86E3E" w:rsidP="002E61C6">
            <w:pPr>
              <w:rPr>
                <w:szCs w:val="22"/>
                <w:lang w:eastAsia="pl-PL"/>
              </w:rPr>
            </w:pPr>
            <w:r w:rsidRPr="004B509D">
              <w:rPr>
                <w:szCs w:val="22"/>
                <w:lang w:eastAsia="pl-PL"/>
              </w:rPr>
              <w:t xml:space="preserve">6. Tynk </w:t>
            </w:r>
            <w:proofErr w:type="spellStart"/>
            <w:r w:rsidRPr="004B509D">
              <w:rPr>
                <w:szCs w:val="22"/>
                <w:lang w:eastAsia="pl-PL"/>
              </w:rPr>
              <w:t>cem</w:t>
            </w:r>
            <w:proofErr w:type="spellEnd"/>
            <w:r w:rsidRPr="004B509D">
              <w:rPr>
                <w:szCs w:val="22"/>
                <w:lang w:eastAsia="pl-PL"/>
              </w:rPr>
              <w:t>.-</w:t>
            </w:r>
            <w:proofErr w:type="spellStart"/>
            <w:r w:rsidRPr="004B509D">
              <w:rPr>
                <w:szCs w:val="22"/>
                <w:lang w:eastAsia="pl-PL"/>
              </w:rPr>
              <w:t>wap</w:t>
            </w:r>
            <w:proofErr w:type="spellEnd"/>
            <w:r w:rsidRPr="004B509D">
              <w:rPr>
                <w:szCs w:val="22"/>
                <w:lang w:eastAsia="pl-PL"/>
              </w:rPr>
              <w:t>. Gr. 1.5 cm / Sufit podwieszany</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3B416C75" w14:textId="77777777" w:rsidR="00B86E3E" w:rsidRPr="004B509D" w:rsidRDefault="00B86E3E" w:rsidP="002E61C6">
            <w:pPr>
              <w:jc w:val="center"/>
              <w:rPr>
                <w:szCs w:val="22"/>
                <w:lang w:eastAsia="pl-PL"/>
              </w:rPr>
            </w:pPr>
            <w:r w:rsidRPr="004B509D">
              <w:rPr>
                <w:szCs w:val="22"/>
                <w:lang w:eastAsia="pl-PL"/>
              </w:rPr>
              <w:t>0,30</w:t>
            </w:r>
          </w:p>
        </w:tc>
        <w:tc>
          <w:tcPr>
            <w:tcW w:w="934" w:type="dxa"/>
            <w:tcBorders>
              <w:top w:val="nil"/>
              <w:left w:val="nil"/>
              <w:bottom w:val="single" w:sz="4" w:space="0" w:color="auto"/>
              <w:right w:val="single" w:sz="4" w:space="0" w:color="auto"/>
            </w:tcBorders>
            <w:shd w:val="clear" w:color="auto" w:fill="auto"/>
            <w:noWrap/>
            <w:vAlign w:val="center"/>
            <w:hideMark/>
          </w:tcPr>
          <w:p w14:paraId="57EA9101"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CC9BEA9" w14:textId="77777777" w:rsidR="00B86E3E" w:rsidRPr="004B509D" w:rsidRDefault="00B86E3E" w:rsidP="002E61C6">
            <w:pPr>
              <w:jc w:val="center"/>
              <w:rPr>
                <w:szCs w:val="22"/>
                <w:lang w:eastAsia="pl-PL"/>
              </w:rPr>
            </w:pPr>
            <w:r w:rsidRPr="004B509D">
              <w:rPr>
                <w:szCs w:val="22"/>
                <w:lang w:eastAsia="pl-PL"/>
              </w:rPr>
              <w:t>0,39</w:t>
            </w:r>
          </w:p>
        </w:tc>
      </w:tr>
      <w:tr w:rsidR="004B509D" w:rsidRPr="004B509D" w14:paraId="0A261651" w14:textId="77777777" w:rsidTr="006C2241">
        <w:trPr>
          <w:trHeight w:val="300"/>
        </w:trPr>
        <w:tc>
          <w:tcPr>
            <w:tcW w:w="455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EF4F3A" w14:textId="77777777" w:rsidR="00B86E3E" w:rsidRPr="004B509D" w:rsidRDefault="00B86E3E" w:rsidP="002E61C6">
            <w:pPr>
              <w:rPr>
                <w:szCs w:val="22"/>
                <w:lang w:eastAsia="pl-PL"/>
              </w:rPr>
            </w:pPr>
            <w:r w:rsidRPr="004B509D">
              <w:rPr>
                <w:szCs w:val="22"/>
                <w:lang w:eastAsia="pl-PL"/>
              </w:rPr>
              <w:t xml:space="preserve">8. Instalacje </w:t>
            </w:r>
          </w:p>
        </w:tc>
        <w:tc>
          <w:tcPr>
            <w:tcW w:w="1760" w:type="dxa"/>
            <w:tcBorders>
              <w:top w:val="single" w:sz="4" w:space="0" w:color="auto"/>
              <w:left w:val="nil"/>
              <w:bottom w:val="single" w:sz="4" w:space="0" w:color="auto"/>
              <w:right w:val="single" w:sz="4" w:space="0" w:color="000000"/>
            </w:tcBorders>
            <w:shd w:val="clear" w:color="auto" w:fill="auto"/>
            <w:noWrap/>
            <w:vAlign w:val="center"/>
            <w:hideMark/>
          </w:tcPr>
          <w:p w14:paraId="67BF3CDC" w14:textId="77777777" w:rsidR="00B86E3E" w:rsidRPr="004B509D" w:rsidRDefault="00B86E3E" w:rsidP="002E61C6">
            <w:pPr>
              <w:jc w:val="center"/>
              <w:rPr>
                <w:szCs w:val="22"/>
                <w:lang w:eastAsia="pl-PL"/>
              </w:rPr>
            </w:pPr>
            <w:r w:rsidRPr="004B509D">
              <w:rPr>
                <w:szCs w:val="22"/>
                <w:lang w:eastAsia="pl-PL"/>
              </w:rPr>
              <w:t>0,50</w:t>
            </w:r>
          </w:p>
        </w:tc>
        <w:tc>
          <w:tcPr>
            <w:tcW w:w="934" w:type="dxa"/>
            <w:tcBorders>
              <w:top w:val="nil"/>
              <w:left w:val="nil"/>
              <w:bottom w:val="single" w:sz="4" w:space="0" w:color="auto"/>
              <w:right w:val="single" w:sz="4" w:space="0" w:color="auto"/>
            </w:tcBorders>
            <w:shd w:val="clear" w:color="auto" w:fill="auto"/>
            <w:noWrap/>
            <w:vAlign w:val="center"/>
            <w:hideMark/>
          </w:tcPr>
          <w:p w14:paraId="2E8EA721"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1AE6359" w14:textId="77777777" w:rsidR="00B86E3E" w:rsidRPr="004B509D" w:rsidRDefault="00B86E3E" w:rsidP="002E61C6">
            <w:pPr>
              <w:jc w:val="center"/>
              <w:rPr>
                <w:szCs w:val="22"/>
                <w:lang w:eastAsia="pl-PL"/>
              </w:rPr>
            </w:pPr>
            <w:r w:rsidRPr="004B509D">
              <w:rPr>
                <w:szCs w:val="22"/>
                <w:lang w:eastAsia="pl-PL"/>
              </w:rPr>
              <w:t>0,60</w:t>
            </w:r>
          </w:p>
        </w:tc>
      </w:tr>
      <w:tr w:rsidR="00B86E3E" w:rsidRPr="004B509D" w14:paraId="7179BACA" w14:textId="77777777" w:rsidTr="006C2241">
        <w:trPr>
          <w:trHeight w:val="300"/>
        </w:trPr>
        <w:tc>
          <w:tcPr>
            <w:tcW w:w="455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32D1C0" w14:textId="77777777" w:rsidR="00B86E3E" w:rsidRPr="004B509D" w:rsidRDefault="00B86E3E" w:rsidP="002E61C6">
            <w:pPr>
              <w:jc w:val="right"/>
              <w:rPr>
                <w:b/>
                <w:bCs/>
                <w:szCs w:val="22"/>
                <w:lang w:eastAsia="pl-PL"/>
              </w:rPr>
            </w:pPr>
            <w:r w:rsidRPr="004B509D">
              <w:rPr>
                <w:b/>
                <w:bCs/>
                <w:szCs w:val="22"/>
                <w:lang w:eastAsia="pl-PL"/>
              </w:rPr>
              <w:t>Razem:</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2A5B906" w14:textId="77777777" w:rsidR="00B86E3E" w:rsidRPr="004B509D" w:rsidRDefault="00B86E3E" w:rsidP="002E61C6">
            <w:pPr>
              <w:jc w:val="center"/>
              <w:rPr>
                <w:b/>
                <w:bCs/>
                <w:szCs w:val="22"/>
                <w:lang w:eastAsia="pl-PL"/>
              </w:rPr>
            </w:pPr>
            <w:r w:rsidRPr="004B509D">
              <w:rPr>
                <w:b/>
                <w:bCs/>
                <w:szCs w:val="22"/>
                <w:lang w:eastAsia="pl-PL"/>
              </w:rPr>
              <w:t>12,93</w:t>
            </w:r>
          </w:p>
        </w:tc>
        <w:tc>
          <w:tcPr>
            <w:tcW w:w="934" w:type="dxa"/>
            <w:tcBorders>
              <w:top w:val="nil"/>
              <w:left w:val="nil"/>
              <w:bottom w:val="single" w:sz="4" w:space="0" w:color="auto"/>
              <w:right w:val="single" w:sz="4" w:space="0" w:color="auto"/>
            </w:tcBorders>
            <w:shd w:val="clear" w:color="auto" w:fill="auto"/>
            <w:noWrap/>
            <w:vAlign w:val="center"/>
            <w:hideMark/>
          </w:tcPr>
          <w:p w14:paraId="4AB7E1D6" w14:textId="77777777" w:rsidR="00B86E3E" w:rsidRPr="004B509D" w:rsidRDefault="00B86E3E" w:rsidP="002E61C6">
            <w:pPr>
              <w:jc w:val="center"/>
              <w:rPr>
                <w:szCs w:val="22"/>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B5FB399" w14:textId="77777777" w:rsidR="00B86E3E" w:rsidRPr="004B509D" w:rsidRDefault="00B86E3E" w:rsidP="002E61C6">
            <w:pPr>
              <w:jc w:val="center"/>
              <w:rPr>
                <w:b/>
                <w:bCs/>
                <w:szCs w:val="22"/>
                <w:lang w:eastAsia="pl-PL"/>
              </w:rPr>
            </w:pPr>
            <w:r w:rsidRPr="004B509D">
              <w:rPr>
                <w:b/>
                <w:bCs/>
                <w:szCs w:val="22"/>
                <w:lang w:eastAsia="pl-PL"/>
              </w:rPr>
              <w:t>15,31</w:t>
            </w:r>
          </w:p>
        </w:tc>
      </w:tr>
    </w:tbl>
    <w:p w14:paraId="65FFB8CA" w14:textId="77777777" w:rsidR="00B86E3E" w:rsidRPr="004B509D" w:rsidRDefault="00B86E3E" w:rsidP="002E61C6"/>
    <w:p w14:paraId="1E60FC52" w14:textId="77777777" w:rsidR="00B86E3E" w:rsidRPr="004B509D" w:rsidRDefault="00B86E3E" w:rsidP="002E61C6"/>
    <w:p w14:paraId="09BC8E97" w14:textId="77777777" w:rsidR="00B86E3E" w:rsidRPr="004B509D" w:rsidRDefault="00B86E3E" w:rsidP="002D1FF1">
      <w:pPr>
        <w:pStyle w:val="Nagwek2"/>
        <w:numPr>
          <w:ilvl w:val="2"/>
          <w:numId w:val="3"/>
        </w:numPr>
        <w:jc w:val="left"/>
        <w:rPr>
          <w:kern w:val="0"/>
        </w:rPr>
      </w:pPr>
      <w:bookmarkStart w:id="55" w:name="_Toc466736960"/>
      <w:r w:rsidRPr="004B509D">
        <w:rPr>
          <w:kern w:val="0"/>
        </w:rPr>
        <w:t>Obciążenie stałe stropu części hotelowej</w:t>
      </w:r>
      <w:bookmarkEnd w:id="55"/>
    </w:p>
    <w:p w14:paraId="21B6DE32" w14:textId="77777777" w:rsidR="00B86E3E" w:rsidRPr="004B509D" w:rsidRDefault="00B86E3E" w:rsidP="002E61C6"/>
    <w:tbl>
      <w:tblPr>
        <w:tblW w:w="8930" w:type="dxa"/>
        <w:tblInd w:w="496" w:type="dxa"/>
        <w:tblLayout w:type="fixed"/>
        <w:tblCellMar>
          <w:left w:w="70" w:type="dxa"/>
          <w:right w:w="70" w:type="dxa"/>
        </w:tblCellMar>
        <w:tblLook w:val="04A0" w:firstRow="1" w:lastRow="0" w:firstColumn="1" w:lastColumn="0" w:noHBand="0" w:noVBand="1"/>
      </w:tblPr>
      <w:tblGrid>
        <w:gridCol w:w="4536"/>
        <w:gridCol w:w="1842"/>
        <w:gridCol w:w="851"/>
        <w:gridCol w:w="1701"/>
      </w:tblGrid>
      <w:tr w:rsidR="004B509D" w:rsidRPr="004B509D" w14:paraId="3B06BEDB" w14:textId="77777777" w:rsidTr="006C2241">
        <w:trPr>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6E57F" w14:textId="77777777" w:rsidR="00B86E3E" w:rsidRPr="004B509D" w:rsidRDefault="00B86E3E" w:rsidP="002E61C6">
            <w:pPr>
              <w:jc w:val="center"/>
              <w:rPr>
                <w:szCs w:val="22"/>
                <w:lang w:eastAsia="pl-PL"/>
              </w:rPr>
            </w:pPr>
            <w:r w:rsidRPr="004B509D">
              <w:rPr>
                <w:szCs w:val="22"/>
                <w:lang w:eastAsia="pl-PL"/>
              </w:rPr>
              <w:t>Warstwa</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F4F4854" w14:textId="77777777" w:rsidR="00B86E3E" w:rsidRPr="004B509D" w:rsidRDefault="00B86E3E" w:rsidP="002E61C6">
            <w:pPr>
              <w:jc w:val="center"/>
              <w:rPr>
                <w:szCs w:val="22"/>
                <w:lang w:eastAsia="pl-PL"/>
              </w:rPr>
            </w:pPr>
            <w:r w:rsidRPr="004B509D">
              <w:rPr>
                <w:szCs w:val="22"/>
                <w:lang w:eastAsia="pl-PL"/>
              </w:rPr>
              <w:t>Obciążenie charakterystyczne</w:t>
            </w:r>
          </w:p>
          <w:p w14:paraId="6F96767C"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A4C672F" w14:textId="77777777" w:rsidR="00B86E3E" w:rsidRPr="004B509D" w:rsidRDefault="00B86E3E" w:rsidP="002E61C6">
            <w:pPr>
              <w:jc w:val="center"/>
              <w:rPr>
                <w:szCs w:val="22"/>
                <w:lang w:eastAsia="pl-PL"/>
              </w:rPr>
            </w:pPr>
            <w:proofErr w:type="spellStart"/>
            <w:r w:rsidRPr="004B509D">
              <w:rPr>
                <w:szCs w:val="22"/>
                <w:lang w:eastAsia="pl-PL"/>
              </w:rPr>
              <w:t>γ</w:t>
            </w:r>
            <w:r w:rsidRPr="004B509D">
              <w:rPr>
                <w:sz w:val="10"/>
                <w:szCs w:val="10"/>
                <w:lang w:eastAsia="pl-PL"/>
              </w:rPr>
              <w:t>f</w:t>
            </w:r>
            <w:proofErr w:type="spellEnd"/>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601F64E4" w14:textId="77777777" w:rsidR="00B86E3E" w:rsidRPr="004B509D" w:rsidRDefault="00B86E3E" w:rsidP="002E61C6">
            <w:pPr>
              <w:jc w:val="center"/>
              <w:rPr>
                <w:szCs w:val="22"/>
                <w:lang w:eastAsia="pl-PL"/>
              </w:rPr>
            </w:pPr>
            <w:r w:rsidRPr="004B509D">
              <w:rPr>
                <w:szCs w:val="22"/>
                <w:lang w:eastAsia="pl-PL"/>
              </w:rPr>
              <w:t>Obciążenie obliczeniowe</w:t>
            </w:r>
          </w:p>
          <w:p w14:paraId="2F6E718B"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r>
      <w:tr w:rsidR="004B509D" w:rsidRPr="004B509D" w14:paraId="6964D439"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4BDD7" w14:textId="77777777" w:rsidR="00B86E3E" w:rsidRPr="004B509D" w:rsidRDefault="00B86E3E" w:rsidP="002E61C6">
            <w:pPr>
              <w:rPr>
                <w:szCs w:val="22"/>
                <w:lang w:eastAsia="pl-PL"/>
              </w:rPr>
            </w:pPr>
            <w:r w:rsidRPr="004B509D">
              <w:rPr>
                <w:szCs w:val="22"/>
                <w:lang w:eastAsia="pl-PL"/>
              </w:rPr>
              <w:t>1. Obciążenie użytkowe</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839242" w14:textId="77777777" w:rsidR="00B86E3E" w:rsidRPr="004B509D" w:rsidRDefault="00B86E3E" w:rsidP="002E61C6">
            <w:pPr>
              <w:jc w:val="center"/>
              <w:rPr>
                <w:szCs w:val="22"/>
                <w:lang w:eastAsia="pl-PL"/>
              </w:rPr>
            </w:pPr>
            <w:r w:rsidRPr="004B509D">
              <w:rPr>
                <w:szCs w:val="22"/>
                <w:lang w:eastAsia="pl-PL"/>
              </w:rPr>
              <w:t>1,50</w:t>
            </w:r>
          </w:p>
        </w:tc>
        <w:tc>
          <w:tcPr>
            <w:tcW w:w="851" w:type="dxa"/>
            <w:tcBorders>
              <w:top w:val="nil"/>
              <w:left w:val="nil"/>
              <w:bottom w:val="single" w:sz="4" w:space="0" w:color="auto"/>
              <w:right w:val="single" w:sz="4" w:space="0" w:color="auto"/>
            </w:tcBorders>
            <w:shd w:val="clear" w:color="auto" w:fill="auto"/>
            <w:noWrap/>
            <w:vAlign w:val="center"/>
            <w:hideMark/>
          </w:tcPr>
          <w:p w14:paraId="4A8ECDCF" w14:textId="77777777" w:rsidR="00B86E3E" w:rsidRPr="004B509D" w:rsidRDefault="00B86E3E" w:rsidP="002E61C6">
            <w:pPr>
              <w:jc w:val="center"/>
              <w:rPr>
                <w:szCs w:val="22"/>
                <w:lang w:eastAsia="pl-PL"/>
              </w:rPr>
            </w:pPr>
            <w:r w:rsidRPr="004B509D">
              <w:rPr>
                <w:szCs w:val="22"/>
                <w:lang w:eastAsia="pl-PL"/>
              </w:rPr>
              <w:t>1,4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37A6440" w14:textId="77777777" w:rsidR="00B86E3E" w:rsidRPr="004B509D" w:rsidRDefault="00B86E3E" w:rsidP="002E61C6">
            <w:pPr>
              <w:jc w:val="center"/>
              <w:rPr>
                <w:szCs w:val="22"/>
                <w:lang w:eastAsia="pl-PL"/>
              </w:rPr>
            </w:pPr>
            <w:r w:rsidRPr="004B509D">
              <w:rPr>
                <w:szCs w:val="22"/>
                <w:lang w:eastAsia="pl-PL"/>
              </w:rPr>
              <w:t>2,10</w:t>
            </w:r>
          </w:p>
        </w:tc>
      </w:tr>
      <w:tr w:rsidR="004B509D" w:rsidRPr="004B509D" w14:paraId="5DBBDA23"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E7AE7" w14:textId="77777777" w:rsidR="00B86E3E" w:rsidRPr="004B509D" w:rsidRDefault="00B86E3E" w:rsidP="002E61C6">
            <w:pPr>
              <w:rPr>
                <w:szCs w:val="22"/>
                <w:lang w:eastAsia="pl-PL"/>
              </w:rPr>
            </w:pPr>
            <w:r w:rsidRPr="004B509D">
              <w:rPr>
                <w:szCs w:val="22"/>
                <w:lang w:eastAsia="pl-PL"/>
              </w:rPr>
              <w:t>2. Posadzka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E2DD4D8" w14:textId="77777777" w:rsidR="00B86E3E" w:rsidRPr="004B509D" w:rsidRDefault="00B86E3E" w:rsidP="002E61C6">
            <w:pPr>
              <w:jc w:val="center"/>
              <w:rPr>
                <w:szCs w:val="22"/>
                <w:lang w:eastAsia="pl-PL"/>
              </w:rPr>
            </w:pPr>
            <w:r w:rsidRPr="004B509D">
              <w:rPr>
                <w:szCs w:val="22"/>
                <w:lang w:eastAsia="pl-PL"/>
              </w:rPr>
              <w:t>0,30</w:t>
            </w:r>
          </w:p>
        </w:tc>
        <w:tc>
          <w:tcPr>
            <w:tcW w:w="851" w:type="dxa"/>
            <w:tcBorders>
              <w:top w:val="nil"/>
              <w:left w:val="nil"/>
              <w:bottom w:val="single" w:sz="4" w:space="0" w:color="auto"/>
              <w:right w:val="single" w:sz="4" w:space="0" w:color="auto"/>
            </w:tcBorders>
            <w:shd w:val="clear" w:color="auto" w:fill="auto"/>
            <w:noWrap/>
            <w:vAlign w:val="center"/>
            <w:hideMark/>
          </w:tcPr>
          <w:p w14:paraId="3F4B5602"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82F6829" w14:textId="77777777" w:rsidR="00B86E3E" w:rsidRPr="004B509D" w:rsidRDefault="00B86E3E" w:rsidP="002E61C6">
            <w:pPr>
              <w:jc w:val="center"/>
              <w:rPr>
                <w:szCs w:val="22"/>
                <w:lang w:eastAsia="pl-PL"/>
              </w:rPr>
            </w:pPr>
            <w:r w:rsidRPr="004B509D">
              <w:rPr>
                <w:szCs w:val="22"/>
                <w:lang w:eastAsia="pl-PL"/>
              </w:rPr>
              <w:t>0,39</w:t>
            </w:r>
          </w:p>
        </w:tc>
      </w:tr>
      <w:tr w:rsidR="004B509D" w:rsidRPr="004B509D" w14:paraId="1962B1D3"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C6A7A" w14:textId="77777777" w:rsidR="00B86E3E" w:rsidRPr="004B509D" w:rsidRDefault="00B86E3E" w:rsidP="002E61C6">
            <w:pPr>
              <w:rPr>
                <w:szCs w:val="22"/>
                <w:lang w:eastAsia="pl-PL"/>
              </w:rPr>
            </w:pPr>
            <w:r w:rsidRPr="004B509D">
              <w:rPr>
                <w:szCs w:val="22"/>
                <w:lang w:eastAsia="pl-PL"/>
              </w:rPr>
              <w:t>3. Wylewka cementowa 5,5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37D842B" w14:textId="77777777" w:rsidR="00B86E3E" w:rsidRPr="004B509D" w:rsidRDefault="00B86E3E" w:rsidP="002E61C6">
            <w:pPr>
              <w:jc w:val="center"/>
              <w:rPr>
                <w:szCs w:val="22"/>
                <w:lang w:eastAsia="pl-PL"/>
              </w:rPr>
            </w:pPr>
            <w:r w:rsidRPr="004B509D">
              <w:rPr>
                <w:szCs w:val="22"/>
                <w:lang w:eastAsia="pl-PL"/>
              </w:rPr>
              <w:t>1,32</w:t>
            </w:r>
          </w:p>
        </w:tc>
        <w:tc>
          <w:tcPr>
            <w:tcW w:w="851" w:type="dxa"/>
            <w:tcBorders>
              <w:top w:val="nil"/>
              <w:left w:val="nil"/>
              <w:bottom w:val="single" w:sz="4" w:space="0" w:color="auto"/>
              <w:right w:val="single" w:sz="4" w:space="0" w:color="auto"/>
            </w:tcBorders>
            <w:shd w:val="clear" w:color="auto" w:fill="auto"/>
            <w:noWrap/>
            <w:vAlign w:val="center"/>
            <w:hideMark/>
          </w:tcPr>
          <w:p w14:paraId="514421CA"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DD116C1" w14:textId="77777777" w:rsidR="00B86E3E" w:rsidRPr="004B509D" w:rsidRDefault="00B86E3E" w:rsidP="002E61C6">
            <w:pPr>
              <w:jc w:val="center"/>
              <w:rPr>
                <w:szCs w:val="22"/>
                <w:lang w:eastAsia="pl-PL"/>
              </w:rPr>
            </w:pPr>
            <w:r w:rsidRPr="004B509D">
              <w:rPr>
                <w:szCs w:val="22"/>
                <w:lang w:eastAsia="pl-PL"/>
              </w:rPr>
              <w:t>1,72</w:t>
            </w:r>
          </w:p>
        </w:tc>
      </w:tr>
      <w:tr w:rsidR="004B509D" w:rsidRPr="004B509D" w14:paraId="0725B86E"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C989B" w14:textId="77777777" w:rsidR="00B86E3E" w:rsidRPr="004B509D" w:rsidRDefault="00B86E3E" w:rsidP="002E61C6">
            <w:pPr>
              <w:rPr>
                <w:szCs w:val="22"/>
                <w:lang w:eastAsia="pl-PL"/>
              </w:rPr>
            </w:pPr>
            <w:r w:rsidRPr="004B509D">
              <w:rPr>
                <w:szCs w:val="22"/>
                <w:lang w:eastAsia="pl-PL"/>
              </w:rPr>
              <w:t>4. Styropian ekstrudowany 3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78771E9" w14:textId="77777777" w:rsidR="00B86E3E" w:rsidRPr="004B509D" w:rsidRDefault="00B86E3E" w:rsidP="002E61C6">
            <w:pPr>
              <w:jc w:val="center"/>
              <w:rPr>
                <w:szCs w:val="22"/>
                <w:lang w:eastAsia="pl-PL"/>
              </w:rPr>
            </w:pPr>
            <w:r w:rsidRPr="004B509D">
              <w:rPr>
                <w:szCs w:val="22"/>
                <w:lang w:eastAsia="pl-PL"/>
              </w:rPr>
              <w:t>0,01</w:t>
            </w:r>
          </w:p>
        </w:tc>
        <w:tc>
          <w:tcPr>
            <w:tcW w:w="851" w:type="dxa"/>
            <w:tcBorders>
              <w:top w:val="nil"/>
              <w:left w:val="nil"/>
              <w:bottom w:val="single" w:sz="4" w:space="0" w:color="auto"/>
              <w:right w:val="single" w:sz="4" w:space="0" w:color="auto"/>
            </w:tcBorders>
            <w:shd w:val="clear" w:color="auto" w:fill="auto"/>
            <w:noWrap/>
            <w:vAlign w:val="center"/>
            <w:hideMark/>
          </w:tcPr>
          <w:p w14:paraId="5229DE5F"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B44BD7A" w14:textId="77777777" w:rsidR="00B86E3E" w:rsidRPr="004B509D" w:rsidRDefault="00B86E3E" w:rsidP="002E61C6">
            <w:pPr>
              <w:jc w:val="center"/>
              <w:rPr>
                <w:szCs w:val="22"/>
                <w:lang w:eastAsia="pl-PL"/>
              </w:rPr>
            </w:pPr>
            <w:r w:rsidRPr="004B509D">
              <w:rPr>
                <w:szCs w:val="22"/>
                <w:lang w:eastAsia="pl-PL"/>
              </w:rPr>
              <w:t>0,02</w:t>
            </w:r>
          </w:p>
        </w:tc>
      </w:tr>
      <w:tr w:rsidR="004B509D" w:rsidRPr="004B509D" w14:paraId="078BCF5B"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2115E6" w14:textId="77777777" w:rsidR="00B86E3E" w:rsidRPr="004B509D" w:rsidRDefault="00B86E3E" w:rsidP="002E61C6">
            <w:pPr>
              <w:rPr>
                <w:szCs w:val="22"/>
                <w:lang w:eastAsia="pl-PL"/>
              </w:rPr>
            </w:pPr>
            <w:r w:rsidRPr="004B509D">
              <w:rPr>
                <w:szCs w:val="22"/>
                <w:lang w:eastAsia="pl-PL"/>
              </w:rPr>
              <w:t>5. Strop żelbetowy gr. 22 cm</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0951EC67" w14:textId="77777777" w:rsidR="00B86E3E" w:rsidRPr="004B509D" w:rsidRDefault="00B86E3E" w:rsidP="002E61C6">
            <w:pPr>
              <w:jc w:val="center"/>
              <w:rPr>
                <w:szCs w:val="22"/>
                <w:lang w:eastAsia="pl-PL"/>
              </w:rPr>
            </w:pPr>
            <w:r w:rsidRPr="004B509D">
              <w:rPr>
                <w:szCs w:val="22"/>
                <w:lang w:eastAsia="pl-PL"/>
              </w:rPr>
              <w:t>5,50</w:t>
            </w:r>
          </w:p>
        </w:tc>
        <w:tc>
          <w:tcPr>
            <w:tcW w:w="851" w:type="dxa"/>
            <w:tcBorders>
              <w:top w:val="nil"/>
              <w:left w:val="nil"/>
              <w:bottom w:val="single" w:sz="4" w:space="0" w:color="auto"/>
              <w:right w:val="single" w:sz="4" w:space="0" w:color="auto"/>
            </w:tcBorders>
            <w:shd w:val="clear" w:color="auto" w:fill="auto"/>
            <w:noWrap/>
            <w:vAlign w:val="center"/>
            <w:hideMark/>
          </w:tcPr>
          <w:p w14:paraId="26E6E8B6" w14:textId="77777777" w:rsidR="00B86E3E" w:rsidRPr="004B509D" w:rsidRDefault="00B86E3E" w:rsidP="002E61C6">
            <w:pPr>
              <w:jc w:val="center"/>
              <w:rPr>
                <w:szCs w:val="22"/>
                <w:lang w:eastAsia="pl-PL"/>
              </w:rPr>
            </w:pPr>
            <w:r w:rsidRPr="004B509D">
              <w:rPr>
                <w:szCs w:val="22"/>
                <w:lang w:eastAsia="pl-PL"/>
              </w:rPr>
              <w:t>1,1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37A57ED" w14:textId="77777777" w:rsidR="00B86E3E" w:rsidRPr="004B509D" w:rsidRDefault="00B86E3E" w:rsidP="002E61C6">
            <w:pPr>
              <w:jc w:val="center"/>
              <w:rPr>
                <w:szCs w:val="22"/>
                <w:lang w:eastAsia="pl-PL"/>
              </w:rPr>
            </w:pPr>
            <w:r w:rsidRPr="004B509D">
              <w:rPr>
                <w:szCs w:val="22"/>
                <w:lang w:eastAsia="pl-PL"/>
              </w:rPr>
              <w:t>6,05</w:t>
            </w:r>
          </w:p>
        </w:tc>
      </w:tr>
      <w:tr w:rsidR="004B509D" w:rsidRPr="004B509D" w14:paraId="52317DFD"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E88A3" w14:textId="77777777" w:rsidR="00B86E3E" w:rsidRPr="004B509D" w:rsidRDefault="00B86E3E" w:rsidP="002E61C6">
            <w:pPr>
              <w:rPr>
                <w:szCs w:val="22"/>
                <w:lang w:eastAsia="pl-PL"/>
              </w:rPr>
            </w:pPr>
            <w:r w:rsidRPr="004B509D">
              <w:rPr>
                <w:szCs w:val="22"/>
                <w:lang w:eastAsia="pl-PL"/>
              </w:rPr>
              <w:t xml:space="preserve">6. Instalacje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1EC9FFE"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1DC2B7C1"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21030EB" w14:textId="77777777" w:rsidR="00B86E3E" w:rsidRPr="004B509D" w:rsidRDefault="00B86E3E" w:rsidP="002E61C6">
            <w:pPr>
              <w:jc w:val="center"/>
              <w:rPr>
                <w:szCs w:val="22"/>
                <w:lang w:eastAsia="pl-PL"/>
              </w:rPr>
            </w:pPr>
            <w:r w:rsidRPr="004B509D">
              <w:rPr>
                <w:szCs w:val="22"/>
                <w:lang w:eastAsia="pl-PL"/>
              </w:rPr>
              <w:t>0,60</w:t>
            </w:r>
          </w:p>
        </w:tc>
      </w:tr>
      <w:tr w:rsidR="004B509D" w:rsidRPr="004B509D" w14:paraId="2F9AFF05"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BB2BD9" w14:textId="77777777" w:rsidR="00B86E3E" w:rsidRPr="004B509D" w:rsidRDefault="00B86E3E" w:rsidP="002E61C6">
            <w:pPr>
              <w:rPr>
                <w:szCs w:val="22"/>
                <w:lang w:eastAsia="pl-PL"/>
              </w:rPr>
            </w:pPr>
            <w:r w:rsidRPr="004B509D">
              <w:rPr>
                <w:szCs w:val="22"/>
                <w:lang w:eastAsia="pl-PL"/>
              </w:rPr>
              <w:t>7. Sufit g-k</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5A8E14F9" w14:textId="77777777" w:rsidR="00B86E3E" w:rsidRPr="004B509D" w:rsidRDefault="00B86E3E" w:rsidP="002E61C6">
            <w:pPr>
              <w:jc w:val="center"/>
              <w:rPr>
                <w:szCs w:val="22"/>
                <w:lang w:eastAsia="pl-PL"/>
              </w:rPr>
            </w:pPr>
            <w:r w:rsidRPr="004B509D">
              <w:rPr>
                <w:szCs w:val="22"/>
                <w:lang w:eastAsia="pl-PL"/>
              </w:rPr>
              <w:t>0,30</w:t>
            </w:r>
          </w:p>
        </w:tc>
        <w:tc>
          <w:tcPr>
            <w:tcW w:w="851" w:type="dxa"/>
            <w:tcBorders>
              <w:top w:val="nil"/>
              <w:left w:val="nil"/>
              <w:bottom w:val="single" w:sz="4" w:space="0" w:color="auto"/>
              <w:right w:val="single" w:sz="4" w:space="0" w:color="auto"/>
            </w:tcBorders>
            <w:shd w:val="clear" w:color="auto" w:fill="auto"/>
            <w:noWrap/>
            <w:vAlign w:val="center"/>
            <w:hideMark/>
          </w:tcPr>
          <w:p w14:paraId="17C778F0"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A7758EA" w14:textId="77777777" w:rsidR="00B86E3E" w:rsidRPr="004B509D" w:rsidRDefault="00B86E3E" w:rsidP="002E61C6">
            <w:pPr>
              <w:jc w:val="center"/>
              <w:rPr>
                <w:szCs w:val="22"/>
                <w:lang w:eastAsia="pl-PL"/>
              </w:rPr>
            </w:pPr>
            <w:r w:rsidRPr="004B509D">
              <w:rPr>
                <w:szCs w:val="22"/>
                <w:lang w:eastAsia="pl-PL"/>
              </w:rPr>
              <w:t>0,36</w:t>
            </w:r>
          </w:p>
        </w:tc>
      </w:tr>
      <w:tr w:rsidR="004B509D" w:rsidRPr="004B509D" w14:paraId="4D0798B8"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8363FE0" w14:textId="77777777" w:rsidR="00B86E3E" w:rsidRPr="004B509D" w:rsidRDefault="00B86E3E" w:rsidP="002E61C6">
            <w:pPr>
              <w:rPr>
                <w:szCs w:val="22"/>
                <w:lang w:eastAsia="pl-PL"/>
              </w:rPr>
            </w:pPr>
            <w:r w:rsidRPr="004B509D">
              <w:rPr>
                <w:szCs w:val="22"/>
                <w:lang w:eastAsia="pl-PL"/>
              </w:rPr>
              <w:t>8. Obciążenie zastępcze od ścian działowych</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043D6525" w14:textId="77777777" w:rsidR="00B86E3E" w:rsidRPr="004B509D" w:rsidRDefault="00B86E3E" w:rsidP="002E61C6">
            <w:pPr>
              <w:jc w:val="center"/>
              <w:rPr>
                <w:szCs w:val="22"/>
                <w:lang w:eastAsia="pl-PL"/>
              </w:rPr>
            </w:pPr>
            <w:r w:rsidRPr="004B509D">
              <w:rPr>
                <w:szCs w:val="22"/>
                <w:lang w:eastAsia="pl-PL"/>
              </w:rPr>
              <w:t>1,50</w:t>
            </w:r>
          </w:p>
        </w:tc>
        <w:tc>
          <w:tcPr>
            <w:tcW w:w="851" w:type="dxa"/>
            <w:tcBorders>
              <w:top w:val="nil"/>
              <w:left w:val="nil"/>
              <w:bottom w:val="single" w:sz="4" w:space="0" w:color="auto"/>
              <w:right w:val="single" w:sz="4" w:space="0" w:color="auto"/>
            </w:tcBorders>
            <w:shd w:val="clear" w:color="auto" w:fill="auto"/>
            <w:noWrap/>
            <w:vAlign w:val="center"/>
            <w:hideMark/>
          </w:tcPr>
          <w:p w14:paraId="425DFE14"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000000"/>
            </w:tcBorders>
            <w:shd w:val="clear" w:color="auto" w:fill="auto"/>
            <w:noWrap/>
            <w:vAlign w:val="center"/>
            <w:hideMark/>
          </w:tcPr>
          <w:p w14:paraId="2AE9239A" w14:textId="77777777" w:rsidR="00B86E3E" w:rsidRPr="004B509D" w:rsidRDefault="00B86E3E" w:rsidP="002E61C6">
            <w:pPr>
              <w:jc w:val="center"/>
              <w:rPr>
                <w:szCs w:val="22"/>
                <w:lang w:eastAsia="pl-PL"/>
              </w:rPr>
            </w:pPr>
            <w:r w:rsidRPr="004B509D">
              <w:rPr>
                <w:szCs w:val="22"/>
                <w:lang w:eastAsia="pl-PL"/>
              </w:rPr>
              <w:t>1,80</w:t>
            </w:r>
          </w:p>
        </w:tc>
      </w:tr>
      <w:tr w:rsidR="00B86E3E" w:rsidRPr="004B509D" w14:paraId="4BC3EB18"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7AB984" w14:textId="77777777" w:rsidR="00B86E3E" w:rsidRPr="004B509D" w:rsidRDefault="00B86E3E" w:rsidP="002E61C6">
            <w:pPr>
              <w:jc w:val="right"/>
              <w:rPr>
                <w:b/>
                <w:bCs/>
                <w:szCs w:val="22"/>
                <w:lang w:eastAsia="pl-PL"/>
              </w:rPr>
            </w:pPr>
            <w:r w:rsidRPr="004B509D">
              <w:rPr>
                <w:b/>
                <w:bCs/>
                <w:szCs w:val="22"/>
                <w:lang w:eastAsia="pl-PL"/>
              </w:rPr>
              <w:t>Razem: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A2BBB4A" w14:textId="77777777" w:rsidR="00B86E3E" w:rsidRPr="004B509D" w:rsidRDefault="00B86E3E" w:rsidP="002E61C6">
            <w:pPr>
              <w:jc w:val="center"/>
              <w:rPr>
                <w:b/>
                <w:bCs/>
                <w:szCs w:val="22"/>
                <w:lang w:eastAsia="pl-PL"/>
              </w:rPr>
            </w:pPr>
            <w:r w:rsidRPr="004B509D">
              <w:rPr>
                <w:b/>
                <w:bCs/>
                <w:szCs w:val="22"/>
                <w:lang w:eastAsia="pl-PL"/>
              </w:rPr>
              <w:t>10,93</w:t>
            </w:r>
          </w:p>
        </w:tc>
        <w:tc>
          <w:tcPr>
            <w:tcW w:w="851" w:type="dxa"/>
            <w:tcBorders>
              <w:top w:val="nil"/>
              <w:left w:val="nil"/>
              <w:bottom w:val="single" w:sz="4" w:space="0" w:color="auto"/>
              <w:right w:val="single" w:sz="4" w:space="0" w:color="auto"/>
            </w:tcBorders>
            <w:shd w:val="clear" w:color="auto" w:fill="auto"/>
            <w:noWrap/>
            <w:vAlign w:val="center"/>
            <w:hideMark/>
          </w:tcPr>
          <w:p w14:paraId="7ABD0AE1" w14:textId="77777777" w:rsidR="00B86E3E" w:rsidRPr="004B509D" w:rsidRDefault="00B86E3E" w:rsidP="002E61C6">
            <w:pPr>
              <w:jc w:val="center"/>
              <w:rPr>
                <w:szCs w:val="22"/>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1574376" w14:textId="77777777" w:rsidR="00B86E3E" w:rsidRPr="004B509D" w:rsidRDefault="00B86E3E" w:rsidP="002E61C6">
            <w:pPr>
              <w:jc w:val="center"/>
              <w:rPr>
                <w:b/>
                <w:bCs/>
                <w:szCs w:val="22"/>
                <w:lang w:eastAsia="pl-PL"/>
              </w:rPr>
            </w:pPr>
            <w:r w:rsidRPr="004B509D">
              <w:rPr>
                <w:b/>
                <w:bCs/>
                <w:szCs w:val="22"/>
                <w:lang w:eastAsia="pl-PL"/>
              </w:rPr>
              <w:t>13,03</w:t>
            </w:r>
          </w:p>
        </w:tc>
      </w:tr>
    </w:tbl>
    <w:p w14:paraId="361EE0C5" w14:textId="77777777" w:rsidR="00B86E3E" w:rsidRPr="004B509D" w:rsidRDefault="00B86E3E" w:rsidP="002E61C6"/>
    <w:p w14:paraId="59A1B25E" w14:textId="77777777" w:rsidR="00B86E3E" w:rsidRPr="004B509D" w:rsidRDefault="00B86E3E" w:rsidP="002D1FF1">
      <w:pPr>
        <w:pStyle w:val="Nagwek2"/>
        <w:numPr>
          <w:ilvl w:val="2"/>
          <w:numId w:val="3"/>
        </w:numPr>
        <w:jc w:val="left"/>
        <w:rPr>
          <w:kern w:val="0"/>
        </w:rPr>
      </w:pPr>
      <w:bookmarkStart w:id="56" w:name="_Toc466736961"/>
      <w:r w:rsidRPr="004B509D">
        <w:rPr>
          <w:kern w:val="0"/>
        </w:rPr>
        <w:t xml:space="preserve">Obciążenie stałe stropu </w:t>
      </w:r>
      <w:proofErr w:type="spellStart"/>
      <w:r w:rsidRPr="004B509D">
        <w:rPr>
          <w:kern w:val="0"/>
        </w:rPr>
        <w:t>saunarium</w:t>
      </w:r>
      <w:bookmarkEnd w:id="56"/>
      <w:proofErr w:type="spellEnd"/>
    </w:p>
    <w:p w14:paraId="2B44A0F5" w14:textId="77777777" w:rsidR="00B86E3E" w:rsidRPr="004B509D" w:rsidRDefault="00B86E3E" w:rsidP="002E61C6"/>
    <w:tbl>
      <w:tblPr>
        <w:tblW w:w="8930" w:type="dxa"/>
        <w:tblInd w:w="496" w:type="dxa"/>
        <w:tblCellMar>
          <w:left w:w="70" w:type="dxa"/>
          <w:right w:w="70" w:type="dxa"/>
        </w:tblCellMar>
        <w:tblLook w:val="04A0" w:firstRow="1" w:lastRow="0" w:firstColumn="1" w:lastColumn="0" w:noHBand="0" w:noVBand="1"/>
      </w:tblPr>
      <w:tblGrid>
        <w:gridCol w:w="4536"/>
        <w:gridCol w:w="1842"/>
        <w:gridCol w:w="851"/>
        <w:gridCol w:w="1701"/>
      </w:tblGrid>
      <w:tr w:rsidR="004B509D" w:rsidRPr="004B509D" w14:paraId="4ED1A200" w14:textId="77777777" w:rsidTr="006C2241">
        <w:trPr>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FA48F" w14:textId="77777777" w:rsidR="00B86E3E" w:rsidRPr="004B509D" w:rsidRDefault="00B86E3E" w:rsidP="002E61C6">
            <w:pPr>
              <w:jc w:val="center"/>
              <w:rPr>
                <w:szCs w:val="22"/>
                <w:lang w:eastAsia="pl-PL"/>
              </w:rPr>
            </w:pPr>
            <w:r w:rsidRPr="004B509D">
              <w:rPr>
                <w:szCs w:val="22"/>
                <w:lang w:eastAsia="pl-PL"/>
              </w:rPr>
              <w:t>Warstwa</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8B8B559" w14:textId="77777777" w:rsidR="00B86E3E" w:rsidRPr="004B509D" w:rsidRDefault="00B86E3E" w:rsidP="002E61C6">
            <w:pPr>
              <w:jc w:val="center"/>
              <w:rPr>
                <w:szCs w:val="22"/>
                <w:lang w:eastAsia="pl-PL"/>
              </w:rPr>
            </w:pPr>
            <w:r w:rsidRPr="004B509D">
              <w:rPr>
                <w:szCs w:val="22"/>
                <w:lang w:eastAsia="pl-PL"/>
              </w:rPr>
              <w:t>Obciążenie charakterystyczne</w:t>
            </w:r>
          </w:p>
          <w:p w14:paraId="41120867"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D92591" w14:textId="77777777" w:rsidR="00B86E3E" w:rsidRPr="004B509D" w:rsidRDefault="00B86E3E" w:rsidP="002E61C6">
            <w:pPr>
              <w:jc w:val="center"/>
              <w:rPr>
                <w:szCs w:val="22"/>
                <w:lang w:eastAsia="pl-PL"/>
              </w:rPr>
            </w:pPr>
            <w:proofErr w:type="spellStart"/>
            <w:r w:rsidRPr="004B509D">
              <w:rPr>
                <w:szCs w:val="22"/>
                <w:lang w:eastAsia="pl-PL"/>
              </w:rPr>
              <w:t>γ</w:t>
            </w:r>
            <w:r w:rsidRPr="004B509D">
              <w:rPr>
                <w:sz w:val="10"/>
                <w:szCs w:val="10"/>
                <w:lang w:eastAsia="pl-PL"/>
              </w:rPr>
              <w:t>f</w:t>
            </w:r>
            <w:proofErr w:type="spellEnd"/>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048316D4" w14:textId="77777777" w:rsidR="00B86E3E" w:rsidRPr="004B509D" w:rsidRDefault="00B86E3E" w:rsidP="002E61C6">
            <w:pPr>
              <w:jc w:val="center"/>
              <w:rPr>
                <w:szCs w:val="22"/>
                <w:lang w:eastAsia="pl-PL"/>
              </w:rPr>
            </w:pPr>
            <w:r w:rsidRPr="004B509D">
              <w:rPr>
                <w:szCs w:val="22"/>
                <w:lang w:eastAsia="pl-PL"/>
              </w:rPr>
              <w:t>Obciążenie obliczeniowe</w:t>
            </w:r>
          </w:p>
          <w:p w14:paraId="340F6CE7"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r>
      <w:tr w:rsidR="004B509D" w:rsidRPr="004B509D" w14:paraId="3EB1E6C8"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0A9CC" w14:textId="77777777" w:rsidR="00B86E3E" w:rsidRPr="004B509D" w:rsidRDefault="00B86E3E" w:rsidP="002E61C6">
            <w:pPr>
              <w:rPr>
                <w:szCs w:val="22"/>
                <w:lang w:eastAsia="pl-PL"/>
              </w:rPr>
            </w:pPr>
            <w:r w:rsidRPr="004B509D">
              <w:rPr>
                <w:szCs w:val="22"/>
                <w:lang w:eastAsia="pl-PL"/>
              </w:rPr>
              <w:t>1. Obciążenie użytkowe</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ABEE21B" w14:textId="77777777" w:rsidR="00B86E3E" w:rsidRPr="004B509D" w:rsidRDefault="00B86E3E" w:rsidP="002E61C6">
            <w:pPr>
              <w:jc w:val="center"/>
              <w:rPr>
                <w:szCs w:val="22"/>
                <w:lang w:eastAsia="pl-PL"/>
              </w:rPr>
            </w:pPr>
            <w:r w:rsidRPr="004B509D">
              <w:rPr>
                <w:szCs w:val="22"/>
                <w:lang w:eastAsia="pl-PL"/>
              </w:rPr>
              <w:t>5,00</w:t>
            </w:r>
          </w:p>
        </w:tc>
        <w:tc>
          <w:tcPr>
            <w:tcW w:w="851" w:type="dxa"/>
            <w:tcBorders>
              <w:top w:val="nil"/>
              <w:left w:val="nil"/>
              <w:bottom w:val="single" w:sz="4" w:space="0" w:color="auto"/>
              <w:right w:val="single" w:sz="4" w:space="0" w:color="auto"/>
            </w:tcBorders>
            <w:shd w:val="clear" w:color="auto" w:fill="auto"/>
            <w:noWrap/>
            <w:vAlign w:val="center"/>
            <w:hideMark/>
          </w:tcPr>
          <w:p w14:paraId="67F50E55"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F33BBA1" w14:textId="77777777" w:rsidR="00B86E3E" w:rsidRPr="004B509D" w:rsidRDefault="00B86E3E" w:rsidP="002E61C6">
            <w:pPr>
              <w:jc w:val="center"/>
              <w:rPr>
                <w:szCs w:val="22"/>
                <w:lang w:eastAsia="pl-PL"/>
              </w:rPr>
            </w:pPr>
            <w:r w:rsidRPr="004B509D">
              <w:rPr>
                <w:szCs w:val="22"/>
                <w:lang w:eastAsia="pl-PL"/>
              </w:rPr>
              <w:t>6,00</w:t>
            </w:r>
          </w:p>
        </w:tc>
      </w:tr>
      <w:tr w:rsidR="004B509D" w:rsidRPr="004B509D" w14:paraId="5CF384B1"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F5196" w14:textId="77777777" w:rsidR="00B86E3E" w:rsidRPr="004B509D" w:rsidRDefault="00B86E3E" w:rsidP="002E61C6">
            <w:pPr>
              <w:rPr>
                <w:szCs w:val="22"/>
                <w:lang w:eastAsia="pl-PL"/>
              </w:rPr>
            </w:pPr>
            <w:r w:rsidRPr="004B509D">
              <w:rPr>
                <w:szCs w:val="22"/>
                <w:lang w:eastAsia="pl-PL"/>
              </w:rPr>
              <w:t>2. Posadzka + wyprawa uszczelniająca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D19B38A" w14:textId="77777777" w:rsidR="00B86E3E" w:rsidRPr="004B509D" w:rsidRDefault="00B86E3E" w:rsidP="002E61C6">
            <w:pPr>
              <w:jc w:val="center"/>
              <w:rPr>
                <w:szCs w:val="22"/>
                <w:lang w:eastAsia="pl-PL"/>
              </w:rPr>
            </w:pPr>
            <w:r w:rsidRPr="004B509D">
              <w:rPr>
                <w:szCs w:val="22"/>
                <w:lang w:eastAsia="pl-PL"/>
              </w:rPr>
              <w:t>0,30</w:t>
            </w:r>
          </w:p>
        </w:tc>
        <w:tc>
          <w:tcPr>
            <w:tcW w:w="851" w:type="dxa"/>
            <w:tcBorders>
              <w:top w:val="nil"/>
              <w:left w:val="nil"/>
              <w:bottom w:val="single" w:sz="4" w:space="0" w:color="auto"/>
              <w:right w:val="single" w:sz="4" w:space="0" w:color="auto"/>
            </w:tcBorders>
            <w:shd w:val="clear" w:color="auto" w:fill="auto"/>
            <w:noWrap/>
            <w:vAlign w:val="center"/>
            <w:hideMark/>
          </w:tcPr>
          <w:p w14:paraId="5E09C358"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797FDE1" w14:textId="77777777" w:rsidR="00B86E3E" w:rsidRPr="004B509D" w:rsidRDefault="00B86E3E" w:rsidP="002E61C6">
            <w:pPr>
              <w:jc w:val="center"/>
              <w:rPr>
                <w:szCs w:val="22"/>
                <w:lang w:eastAsia="pl-PL"/>
              </w:rPr>
            </w:pPr>
            <w:r w:rsidRPr="004B509D">
              <w:rPr>
                <w:szCs w:val="22"/>
                <w:lang w:eastAsia="pl-PL"/>
              </w:rPr>
              <w:t>0,39</w:t>
            </w:r>
          </w:p>
        </w:tc>
      </w:tr>
      <w:tr w:rsidR="004B509D" w:rsidRPr="004B509D" w14:paraId="4B4E6864"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65FFB" w14:textId="77777777" w:rsidR="00B86E3E" w:rsidRPr="004B509D" w:rsidRDefault="00B86E3E" w:rsidP="002E61C6">
            <w:pPr>
              <w:rPr>
                <w:szCs w:val="22"/>
                <w:lang w:eastAsia="pl-PL"/>
              </w:rPr>
            </w:pPr>
            <w:r w:rsidRPr="004B509D">
              <w:rPr>
                <w:szCs w:val="22"/>
                <w:lang w:eastAsia="pl-PL"/>
              </w:rPr>
              <w:t>3. Wylewka cementowa 7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20CE652" w14:textId="77777777" w:rsidR="00B86E3E" w:rsidRPr="004B509D" w:rsidRDefault="00B86E3E" w:rsidP="002E61C6">
            <w:pPr>
              <w:jc w:val="center"/>
              <w:rPr>
                <w:szCs w:val="22"/>
                <w:lang w:eastAsia="pl-PL"/>
              </w:rPr>
            </w:pPr>
            <w:r w:rsidRPr="004B509D">
              <w:rPr>
                <w:szCs w:val="22"/>
                <w:lang w:eastAsia="pl-PL"/>
              </w:rPr>
              <w:t>1,68</w:t>
            </w:r>
          </w:p>
        </w:tc>
        <w:tc>
          <w:tcPr>
            <w:tcW w:w="851" w:type="dxa"/>
            <w:tcBorders>
              <w:top w:val="nil"/>
              <w:left w:val="nil"/>
              <w:bottom w:val="single" w:sz="4" w:space="0" w:color="auto"/>
              <w:right w:val="single" w:sz="4" w:space="0" w:color="auto"/>
            </w:tcBorders>
            <w:shd w:val="clear" w:color="auto" w:fill="auto"/>
            <w:noWrap/>
            <w:vAlign w:val="center"/>
            <w:hideMark/>
          </w:tcPr>
          <w:p w14:paraId="13EC8BDE"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4BE8056" w14:textId="77777777" w:rsidR="00B86E3E" w:rsidRPr="004B509D" w:rsidRDefault="00B86E3E" w:rsidP="002E61C6">
            <w:pPr>
              <w:jc w:val="center"/>
              <w:rPr>
                <w:szCs w:val="22"/>
                <w:lang w:eastAsia="pl-PL"/>
              </w:rPr>
            </w:pPr>
            <w:r w:rsidRPr="004B509D">
              <w:rPr>
                <w:szCs w:val="22"/>
                <w:lang w:eastAsia="pl-PL"/>
              </w:rPr>
              <w:t>2,18</w:t>
            </w:r>
          </w:p>
        </w:tc>
      </w:tr>
      <w:tr w:rsidR="004B509D" w:rsidRPr="004B509D" w14:paraId="606FD4BC"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795A1" w14:textId="77777777" w:rsidR="00B86E3E" w:rsidRPr="004B509D" w:rsidRDefault="00B86E3E" w:rsidP="002E61C6">
            <w:pPr>
              <w:rPr>
                <w:szCs w:val="22"/>
                <w:lang w:eastAsia="pl-PL"/>
              </w:rPr>
            </w:pPr>
            <w:r w:rsidRPr="004B509D">
              <w:rPr>
                <w:szCs w:val="22"/>
                <w:lang w:eastAsia="pl-PL"/>
              </w:rPr>
              <w:t>4. Styropian ekstrudowany 4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003F80A" w14:textId="77777777" w:rsidR="00B86E3E" w:rsidRPr="004B509D" w:rsidRDefault="00B86E3E" w:rsidP="002E61C6">
            <w:pPr>
              <w:jc w:val="center"/>
              <w:rPr>
                <w:szCs w:val="22"/>
                <w:lang w:eastAsia="pl-PL"/>
              </w:rPr>
            </w:pPr>
            <w:r w:rsidRPr="004B509D">
              <w:rPr>
                <w:szCs w:val="22"/>
                <w:lang w:eastAsia="pl-PL"/>
              </w:rPr>
              <w:t>0,02</w:t>
            </w:r>
          </w:p>
        </w:tc>
        <w:tc>
          <w:tcPr>
            <w:tcW w:w="851" w:type="dxa"/>
            <w:tcBorders>
              <w:top w:val="nil"/>
              <w:left w:val="nil"/>
              <w:bottom w:val="single" w:sz="4" w:space="0" w:color="auto"/>
              <w:right w:val="single" w:sz="4" w:space="0" w:color="auto"/>
            </w:tcBorders>
            <w:shd w:val="clear" w:color="auto" w:fill="auto"/>
            <w:noWrap/>
            <w:vAlign w:val="center"/>
            <w:hideMark/>
          </w:tcPr>
          <w:p w14:paraId="234F541A"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55A3353" w14:textId="77777777" w:rsidR="00B86E3E" w:rsidRPr="004B509D" w:rsidRDefault="00B86E3E" w:rsidP="002E61C6">
            <w:pPr>
              <w:jc w:val="center"/>
              <w:rPr>
                <w:szCs w:val="22"/>
                <w:lang w:eastAsia="pl-PL"/>
              </w:rPr>
            </w:pPr>
            <w:r w:rsidRPr="004B509D">
              <w:rPr>
                <w:szCs w:val="22"/>
                <w:lang w:eastAsia="pl-PL"/>
              </w:rPr>
              <w:t>0,02</w:t>
            </w:r>
          </w:p>
        </w:tc>
      </w:tr>
      <w:tr w:rsidR="004B509D" w:rsidRPr="004B509D" w14:paraId="70F80979"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412B7B" w14:textId="77777777" w:rsidR="00B86E3E" w:rsidRPr="004B509D" w:rsidRDefault="00B86E3E" w:rsidP="002E61C6">
            <w:pPr>
              <w:rPr>
                <w:szCs w:val="22"/>
                <w:lang w:eastAsia="pl-PL"/>
              </w:rPr>
            </w:pPr>
            <w:r w:rsidRPr="004B509D">
              <w:rPr>
                <w:szCs w:val="22"/>
                <w:lang w:eastAsia="pl-PL"/>
              </w:rPr>
              <w:t>5. Strop żelbetowy gr. 24 cm</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082DD8D7" w14:textId="77777777" w:rsidR="00B86E3E" w:rsidRPr="004B509D" w:rsidRDefault="00B86E3E" w:rsidP="002E61C6">
            <w:pPr>
              <w:jc w:val="center"/>
              <w:rPr>
                <w:szCs w:val="22"/>
                <w:lang w:eastAsia="pl-PL"/>
              </w:rPr>
            </w:pPr>
            <w:r w:rsidRPr="004B509D">
              <w:rPr>
                <w:szCs w:val="22"/>
                <w:lang w:eastAsia="pl-PL"/>
              </w:rPr>
              <w:t>6,00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E46AB3" w14:textId="77777777" w:rsidR="00B86E3E" w:rsidRPr="004B509D" w:rsidRDefault="00B86E3E" w:rsidP="002E61C6">
            <w:pPr>
              <w:jc w:val="center"/>
              <w:rPr>
                <w:szCs w:val="22"/>
                <w:lang w:eastAsia="pl-PL"/>
              </w:rPr>
            </w:pPr>
            <w:r w:rsidRPr="004B509D">
              <w:rPr>
                <w:szCs w:val="22"/>
                <w:lang w:eastAsia="pl-PL"/>
              </w:rPr>
              <w:t>1,1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2DE3085" w14:textId="77777777" w:rsidR="00B86E3E" w:rsidRPr="004B509D" w:rsidRDefault="00B86E3E" w:rsidP="002E61C6">
            <w:pPr>
              <w:jc w:val="center"/>
              <w:rPr>
                <w:szCs w:val="22"/>
                <w:lang w:eastAsia="pl-PL"/>
              </w:rPr>
            </w:pPr>
            <w:r w:rsidRPr="004B509D">
              <w:rPr>
                <w:szCs w:val="22"/>
                <w:lang w:eastAsia="pl-PL"/>
              </w:rPr>
              <w:t>6,60</w:t>
            </w:r>
          </w:p>
        </w:tc>
      </w:tr>
      <w:tr w:rsidR="004B509D" w:rsidRPr="004B509D" w14:paraId="504B396B"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058C5" w14:textId="77777777" w:rsidR="00B86E3E" w:rsidRPr="004B509D" w:rsidRDefault="00B86E3E" w:rsidP="002E61C6">
            <w:pPr>
              <w:rPr>
                <w:szCs w:val="22"/>
                <w:lang w:eastAsia="pl-PL"/>
              </w:rPr>
            </w:pPr>
            <w:r w:rsidRPr="004B509D">
              <w:rPr>
                <w:szCs w:val="22"/>
                <w:lang w:eastAsia="pl-PL"/>
              </w:rPr>
              <w:t xml:space="preserve">6. Instalacje podwieszane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AAA7A79"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19294602"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F6F6A3B" w14:textId="77777777" w:rsidR="00B86E3E" w:rsidRPr="004B509D" w:rsidRDefault="00B86E3E" w:rsidP="002E61C6">
            <w:pPr>
              <w:jc w:val="center"/>
              <w:rPr>
                <w:szCs w:val="22"/>
                <w:lang w:eastAsia="pl-PL"/>
              </w:rPr>
            </w:pPr>
            <w:r w:rsidRPr="004B509D">
              <w:rPr>
                <w:szCs w:val="22"/>
                <w:lang w:eastAsia="pl-PL"/>
              </w:rPr>
              <w:t>0,60</w:t>
            </w:r>
          </w:p>
        </w:tc>
      </w:tr>
      <w:tr w:rsidR="00B86E3E" w:rsidRPr="004B509D" w14:paraId="2B3DAD08"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E68B7F" w14:textId="77777777" w:rsidR="00B86E3E" w:rsidRPr="004B509D" w:rsidRDefault="00B86E3E" w:rsidP="002E61C6">
            <w:pPr>
              <w:jc w:val="right"/>
              <w:rPr>
                <w:b/>
                <w:bCs/>
                <w:szCs w:val="22"/>
                <w:lang w:eastAsia="pl-PL"/>
              </w:rPr>
            </w:pPr>
            <w:r w:rsidRPr="004B509D">
              <w:rPr>
                <w:b/>
                <w:bCs/>
                <w:szCs w:val="22"/>
                <w:lang w:eastAsia="pl-PL"/>
              </w:rPr>
              <w:t>Razem: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78267DE" w14:textId="77777777" w:rsidR="00B86E3E" w:rsidRPr="004B509D" w:rsidRDefault="00B86E3E" w:rsidP="002E61C6">
            <w:pPr>
              <w:jc w:val="center"/>
              <w:rPr>
                <w:b/>
                <w:bCs/>
                <w:szCs w:val="22"/>
                <w:lang w:eastAsia="pl-PL"/>
              </w:rPr>
            </w:pPr>
            <w:r w:rsidRPr="004B509D">
              <w:rPr>
                <w:b/>
                <w:bCs/>
                <w:szCs w:val="22"/>
                <w:lang w:eastAsia="pl-PL"/>
              </w:rPr>
              <w:t>13,50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0D79CAB" w14:textId="77777777" w:rsidR="00B86E3E" w:rsidRPr="004B509D" w:rsidRDefault="00B86E3E" w:rsidP="002E61C6">
            <w:pPr>
              <w:jc w:val="center"/>
              <w:rPr>
                <w:szCs w:val="22"/>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AA230FA" w14:textId="77777777" w:rsidR="00B86E3E" w:rsidRPr="004B509D" w:rsidRDefault="00B86E3E" w:rsidP="002E61C6">
            <w:pPr>
              <w:jc w:val="center"/>
              <w:rPr>
                <w:b/>
                <w:bCs/>
                <w:szCs w:val="22"/>
                <w:lang w:eastAsia="pl-PL"/>
              </w:rPr>
            </w:pPr>
            <w:r w:rsidRPr="004B509D">
              <w:rPr>
                <w:b/>
                <w:bCs/>
                <w:szCs w:val="22"/>
                <w:lang w:eastAsia="pl-PL"/>
              </w:rPr>
              <w:t>15,80</w:t>
            </w:r>
          </w:p>
        </w:tc>
      </w:tr>
    </w:tbl>
    <w:p w14:paraId="7823C6F2" w14:textId="77777777" w:rsidR="00B86E3E" w:rsidRPr="004B509D" w:rsidRDefault="00B86E3E" w:rsidP="002E61C6"/>
    <w:p w14:paraId="0F943737" w14:textId="77777777" w:rsidR="00B86E3E" w:rsidRPr="004B509D" w:rsidRDefault="00B86E3E" w:rsidP="002D1FF1">
      <w:pPr>
        <w:pStyle w:val="Nagwek2"/>
        <w:numPr>
          <w:ilvl w:val="2"/>
          <w:numId w:val="3"/>
        </w:numPr>
        <w:jc w:val="left"/>
        <w:rPr>
          <w:bCs/>
          <w:iCs/>
        </w:rPr>
      </w:pPr>
      <w:bookmarkStart w:id="57" w:name="_Toc466736962"/>
      <w:r w:rsidRPr="004B509D">
        <w:rPr>
          <w:kern w:val="0"/>
        </w:rPr>
        <w:t>Obciążenie stałe stropodachu na belkach stalowych w części hotelowej</w:t>
      </w:r>
      <w:bookmarkEnd w:id="57"/>
    </w:p>
    <w:p w14:paraId="4416F1DA" w14:textId="77777777" w:rsidR="00B86E3E" w:rsidRPr="004B509D" w:rsidRDefault="00B86E3E" w:rsidP="002E61C6"/>
    <w:tbl>
      <w:tblPr>
        <w:tblW w:w="8930" w:type="dxa"/>
        <w:tblInd w:w="496" w:type="dxa"/>
        <w:tblCellMar>
          <w:left w:w="70" w:type="dxa"/>
          <w:right w:w="70" w:type="dxa"/>
        </w:tblCellMar>
        <w:tblLook w:val="04A0" w:firstRow="1" w:lastRow="0" w:firstColumn="1" w:lastColumn="0" w:noHBand="0" w:noVBand="1"/>
      </w:tblPr>
      <w:tblGrid>
        <w:gridCol w:w="4536"/>
        <w:gridCol w:w="1842"/>
        <w:gridCol w:w="851"/>
        <w:gridCol w:w="1701"/>
      </w:tblGrid>
      <w:tr w:rsidR="004B509D" w:rsidRPr="004B509D" w14:paraId="16B25078" w14:textId="77777777" w:rsidTr="006C2241">
        <w:trPr>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0CDD" w14:textId="77777777" w:rsidR="00B86E3E" w:rsidRPr="004B509D" w:rsidRDefault="00B86E3E" w:rsidP="002E61C6">
            <w:pPr>
              <w:jc w:val="center"/>
              <w:rPr>
                <w:szCs w:val="22"/>
                <w:lang w:eastAsia="pl-PL"/>
              </w:rPr>
            </w:pPr>
            <w:r w:rsidRPr="004B509D">
              <w:rPr>
                <w:szCs w:val="22"/>
                <w:lang w:eastAsia="pl-PL"/>
              </w:rPr>
              <w:t>Warstwa</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07F5DDD" w14:textId="77777777" w:rsidR="00B86E3E" w:rsidRPr="004B509D" w:rsidRDefault="00B86E3E" w:rsidP="002E61C6">
            <w:pPr>
              <w:jc w:val="center"/>
              <w:rPr>
                <w:szCs w:val="22"/>
                <w:lang w:eastAsia="pl-PL"/>
              </w:rPr>
            </w:pPr>
            <w:r w:rsidRPr="004B509D">
              <w:rPr>
                <w:szCs w:val="22"/>
                <w:lang w:eastAsia="pl-PL"/>
              </w:rPr>
              <w:t>Obciążenie charakterystyczne</w:t>
            </w:r>
          </w:p>
          <w:p w14:paraId="6140D07C"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8AFFCA" w14:textId="77777777" w:rsidR="00B86E3E" w:rsidRPr="004B509D" w:rsidRDefault="00B86E3E" w:rsidP="002E61C6">
            <w:pPr>
              <w:jc w:val="center"/>
              <w:rPr>
                <w:szCs w:val="22"/>
                <w:lang w:eastAsia="pl-PL"/>
              </w:rPr>
            </w:pPr>
            <w:proofErr w:type="spellStart"/>
            <w:r w:rsidRPr="004B509D">
              <w:rPr>
                <w:szCs w:val="22"/>
                <w:lang w:eastAsia="pl-PL"/>
              </w:rPr>
              <w:t>γ</w:t>
            </w:r>
            <w:r w:rsidRPr="004B509D">
              <w:rPr>
                <w:sz w:val="10"/>
                <w:szCs w:val="10"/>
                <w:lang w:eastAsia="pl-PL"/>
              </w:rPr>
              <w:t>f</w:t>
            </w:r>
            <w:proofErr w:type="spellEnd"/>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05839A97" w14:textId="77777777" w:rsidR="00B86E3E" w:rsidRPr="004B509D" w:rsidRDefault="00B86E3E" w:rsidP="002E61C6">
            <w:pPr>
              <w:jc w:val="center"/>
              <w:rPr>
                <w:szCs w:val="22"/>
                <w:lang w:eastAsia="pl-PL"/>
              </w:rPr>
            </w:pPr>
            <w:r w:rsidRPr="004B509D">
              <w:rPr>
                <w:szCs w:val="22"/>
                <w:lang w:eastAsia="pl-PL"/>
              </w:rPr>
              <w:t>Obciążenie obliczeniowe</w:t>
            </w:r>
          </w:p>
          <w:p w14:paraId="24CE3ACB"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r>
      <w:tr w:rsidR="004B509D" w:rsidRPr="004B509D" w14:paraId="18CA5EC3"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5D373" w14:textId="77777777" w:rsidR="00B86E3E" w:rsidRPr="004B509D" w:rsidRDefault="00B86E3E" w:rsidP="002E61C6">
            <w:pPr>
              <w:rPr>
                <w:szCs w:val="22"/>
                <w:lang w:eastAsia="pl-PL"/>
              </w:rPr>
            </w:pPr>
            <w:r w:rsidRPr="004B509D">
              <w:rPr>
                <w:szCs w:val="22"/>
                <w:lang w:eastAsia="pl-PL"/>
              </w:rPr>
              <w:t>1. Obciążenie użytkowe</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D4DC409"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1B665E45" w14:textId="77777777" w:rsidR="00B86E3E" w:rsidRPr="004B509D" w:rsidRDefault="00B86E3E" w:rsidP="002E61C6">
            <w:pPr>
              <w:jc w:val="center"/>
              <w:rPr>
                <w:szCs w:val="22"/>
                <w:lang w:eastAsia="pl-PL"/>
              </w:rPr>
            </w:pPr>
            <w:r w:rsidRPr="004B509D">
              <w:rPr>
                <w:szCs w:val="22"/>
                <w:lang w:eastAsia="pl-PL"/>
              </w:rPr>
              <w:t>1,4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13B3E1B" w14:textId="77777777" w:rsidR="00B86E3E" w:rsidRPr="004B509D" w:rsidRDefault="00B86E3E" w:rsidP="002E61C6">
            <w:pPr>
              <w:jc w:val="center"/>
              <w:rPr>
                <w:szCs w:val="22"/>
                <w:lang w:eastAsia="pl-PL"/>
              </w:rPr>
            </w:pPr>
            <w:r w:rsidRPr="004B509D">
              <w:rPr>
                <w:szCs w:val="22"/>
                <w:lang w:eastAsia="pl-PL"/>
              </w:rPr>
              <w:t>0,70</w:t>
            </w:r>
          </w:p>
        </w:tc>
      </w:tr>
      <w:tr w:rsidR="004B509D" w:rsidRPr="004B509D" w14:paraId="23EE91C7"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22739" w14:textId="77777777" w:rsidR="00B86E3E" w:rsidRPr="004B509D" w:rsidRDefault="00B86E3E" w:rsidP="002E61C6">
            <w:pPr>
              <w:rPr>
                <w:szCs w:val="22"/>
                <w:lang w:eastAsia="pl-PL"/>
              </w:rPr>
            </w:pPr>
            <w:r w:rsidRPr="004B509D">
              <w:rPr>
                <w:szCs w:val="22"/>
                <w:lang w:eastAsia="pl-PL"/>
              </w:rPr>
              <w:t>2. Papa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5C77B04" w14:textId="77777777" w:rsidR="00B86E3E" w:rsidRPr="004B509D" w:rsidRDefault="00B86E3E" w:rsidP="002E61C6">
            <w:pPr>
              <w:jc w:val="center"/>
              <w:rPr>
                <w:szCs w:val="22"/>
                <w:lang w:eastAsia="pl-PL"/>
              </w:rPr>
            </w:pPr>
            <w:r w:rsidRPr="004B509D">
              <w:rPr>
                <w:szCs w:val="22"/>
                <w:lang w:eastAsia="pl-PL"/>
              </w:rPr>
              <w:t>0,20</w:t>
            </w:r>
          </w:p>
        </w:tc>
        <w:tc>
          <w:tcPr>
            <w:tcW w:w="851" w:type="dxa"/>
            <w:tcBorders>
              <w:top w:val="nil"/>
              <w:left w:val="nil"/>
              <w:bottom w:val="single" w:sz="4" w:space="0" w:color="auto"/>
              <w:right w:val="single" w:sz="4" w:space="0" w:color="auto"/>
            </w:tcBorders>
            <w:shd w:val="clear" w:color="auto" w:fill="auto"/>
            <w:noWrap/>
            <w:vAlign w:val="center"/>
            <w:hideMark/>
          </w:tcPr>
          <w:p w14:paraId="40C722F7"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29547C1" w14:textId="77777777" w:rsidR="00B86E3E" w:rsidRPr="004B509D" w:rsidRDefault="00B86E3E" w:rsidP="002E61C6">
            <w:pPr>
              <w:jc w:val="center"/>
              <w:rPr>
                <w:szCs w:val="22"/>
                <w:lang w:eastAsia="pl-PL"/>
              </w:rPr>
            </w:pPr>
            <w:r w:rsidRPr="004B509D">
              <w:rPr>
                <w:szCs w:val="22"/>
                <w:lang w:eastAsia="pl-PL"/>
              </w:rPr>
              <w:t>0,24</w:t>
            </w:r>
          </w:p>
        </w:tc>
      </w:tr>
      <w:tr w:rsidR="004B509D" w:rsidRPr="004B509D" w14:paraId="69E83704"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B50E5" w14:textId="77777777" w:rsidR="00B86E3E" w:rsidRPr="004B509D" w:rsidRDefault="00B86E3E" w:rsidP="002E61C6">
            <w:pPr>
              <w:rPr>
                <w:szCs w:val="22"/>
                <w:lang w:eastAsia="pl-PL"/>
              </w:rPr>
            </w:pPr>
            <w:r w:rsidRPr="004B509D">
              <w:rPr>
                <w:szCs w:val="22"/>
                <w:lang w:eastAsia="pl-PL"/>
              </w:rPr>
              <w:t>3. Wełna mineralna 24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43B0D40" w14:textId="77777777" w:rsidR="00B86E3E" w:rsidRPr="004B509D" w:rsidRDefault="00B86E3E" w:rsidP="002E61C6">
            <w:pPr>
              <w:jc w:val="center"/>
              <w:rPr>
                <w:szCs w:val="22"/>
                <w:lang w:eastAsia="pl-PL"/>
              </w:rPr>
            </w:pPr>
            <w:r w:rsidRPr="004B509D">
              <w:rPr>
                <w:szCs w:val="22"/>
                <w:lang w:eastAsia="pl-PL"/>
              </w:rPr>
              <w:t>0,43</w:t>
            </w:r>
          </w:p>
        </w:tc>
        <w:tc>
          <w:tcPr>
            <w:tcW w:w="851" w:type="dxa"/>
            <w:tcBorders>
              <w:top w:val="nil"/>
              <w:left w:val="nil"/>
              <w:bottom w:val="single" w:sz="4" w:space="0" w:color="auto"/>
              <w:right w:val="single" w:sz="4" w:space="0" w:color="auto"/>
            </w:tcBorders>
            <w:shd w:val="clear" w:color="auto" w:fill="auto"/>
            <w:noWrap/>
            <w:vAlign w:val="center"/>
            <w:hideMark/>
          </w:tcPr>
          <w:p w14:paraId="78782298"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3D412F6" w14:textId="77777777" w:rsidR="00B86E3E" w:rsidRPr="004B509D" w:rsidRDefault="00B86E3E" w:rsidP="002E61C6">
            <w:pPr>
              <w:jc w:val="center"/>
              <w:rPr>
                <w:szCs w:val="22"/>
                <w:lang w:eastAsia="pl-PL"/>
              </w:rPr>
            </w:pPr>
            <w:r w:rsidRPr="004B509D">
              <w:rPr>
                <w:szCs w:val="22"/>
                <w:lang w:eastAsia="pl-PL"/>
              </w:rPr>
              <w:t>0,52</w:t>
            </w:r>
          </w:p>
        </w:tc>
      </w:tr>
      <w:tr w:rsidR="004B509D" w:rsidRPr="004B509D" w14:paraId="49F5B3CB"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37184" w14:textId="77777777" w:rsidR="00B86E3E" w:rsidRPr="004B509D" w:rsidRDefault="00B86E3E" w:rsidP="002E61C6">
            <w:pPr>
              <w:rPr>
                <w:szCs w:val="22"/>
                <w:lang w:eastAsia="pl-PL"/>
              </w:rPr>
            </w:pPr>
            <w:r w:rsidRPr="004B509D">
              <w:rPr>
                <w:szCs w:val="22"/>
                <w:lang w:eastAsia="pl-PL"/>
              </w:rPr>
              <w:t>4. Blacha trapezowa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0F769F5C" w14:textId="77777777" w:rsidR="00B86E3E" w:rsidRPr="004B509D" w:rsidRDefault="00B86E3E" w:rsidP="002E61C6">
            <w:pPr>
              <w:jc w:val="center"/>
              <w:rPr>
                <w:szCs w:val="22"/>
                <w:lang w:eastAsia="pl-PL"/>
              </w:rPr>
            </w:pPr>
            <w:r w:rsidRPr="004B509D">
              <w:rPr>
                <w:szCs w:val="22"/>
                <w:lang w:eastAsia="pl-PL"/>
              </w:rPr>
              <w:t>0,15</w:t>
            </w:r>
          </w:p>
        </w:tc>
        <w:tc>
          <w:tcPr>
            <w:tcW w:w="851" w:type="dxa"/>
            <w:tcBorders>
              <w:top w:val="nil"/>
              <w:left w:val="nil"/>
              <w:bottom w:val="single" w:sz="4" w:space="0" w:color="auto"/>
              <w:right w:val="single" w:sz="4" w:space="0" w:color="auto"/>
            </w:tcBorders>
            <w:shd w:val="clear" w:color="auto" w:fill="auto"/>
            <w:noWrap/>
            <w:vAlign w:val="center"/>
            <w:hideMark/>
          </w:tcPr>
          <w:p w14:paraId="54CC4E0F" w14:textId="77777777" w:rsidR="00B86E3E" w:rsidRPr="004B509D" w:rsidRDefault="00B86E3E" w:rsidP="002E61C6">
            <w:pPr>
              <w:jc w:val="center"/>
              <w:rPr>
                <w:szCs w:val="22"/>
                <w:lang w:eastAsia="pl-PL"/>
              </w:rPr>
            </w:pPr>
            <w:r w:rsidRPr="004B509D">
              <w:rPr>
                <w:szCs w:val="22"/>
                <w:lang w:eastAsia="pl-PL"/>
              </w:rPr>
              <w:t>1,1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CDB73C9" w14:textId="77777777" w:rsidR="00B86E3E" w:rsidRPr="004B509D" w:rsidRDefault="00B86E3E" w:rsidP="002E61C6">
            <w:pPr>
              <w:jc w:val="center"/>
              <w:rPr>
                <w:szCs w:val="22"/>
                <w:lang w:eastAsia="pl-PL"/>
              </w:rPr>
            </w:pPr>
            <w:r w:rsidRPr="004B509D">
              <w:rPr>
                <w:szCs w:val="22"/>
                <w:lang w:eastAsia="pl-PL"/>
              </w:rPr>
              <w:t>0,17</w:t>
            </w:r>
          </w:p>
        </w:tc>
      </w:tr>
      <w:tr w:rsidR="004B509D" w:rsidRPr="004B509D" w14:paraId="09FEEF9D"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F616A" w14:textId="77777777" w:rsidR="00B86E3E" w:rsidRPr="004B509D" w:rsidRDefault="00B86E3E" w:rsidP="002E61C6">
            <w:pPr>
              <w:rPr>
                <w:szCs w:val="22"/>
                <w:lang w:eastAsia="pl-PL"/>
              </w:rPr>
            </w:pPr>
            <w:r w:rsidRPr="004B509D">
              <w:rPr>
                <w:szCs w:val="22"/>
                <w:lang w:eastAsia="pl-PL"/>
              </w:rPr>
              <w:t xml:space="preserve">5. Instalacje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D490436"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25336A41"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08002F9" w14:textId="77777777" w:rsidR="00B86E3E" w:rsidRPr="004B509D" w:rsidRDefault="00B86E3E" w:rsidP="002E61C6">
            <w:pPr>
              <w:jc w:val="center"/>
              <w:rPr>
                <w:szCs w:val="22"/>
                <w:lang w:eastAsia="pl-PL"/>
              </w:rPr>
            </w:pPr>
            <w:r w:rsidRPr="004B509D">
              <w:rPr>
                <w:szCs w:val="22"/>
                <w:lang w:eastAsia="pl-PL"/>
              </w:rPr>
              <w:t>0,60</w:t>
            </w:r>
          </w:p>
        </w:tc>
      </w:tr>
      <w:tr w:rsidR="004B509D" w:rsidRPr="004B509D" w14:paraId="79F6963C"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3B15C2" w14:textId="77777777" w:rsidR="00B86E3E" w:rsidRPr="004B509D" w:rsidRDefault="00B86E3E" w:rsidP="002E61C6">
            <w:pPr>
              <w:rPr>
                <w:szCs w:val="22"/>
                <w:lang w:eastAsia="pl-PL"/>
              </w:rPr>
            </w:pPr>
            <w:r w:rsidRPr="004B509D">
              <w:rPr>
                <w:szCs w:val="22"/>
                <w:lang w:eastAsia="pl-PL"/>
              </w:rPr>
              <w:t>6. Sufit g-k</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39BE5E09" w14:textId="77777777" w:rsidR="00B86E3E" w:rsidRPr="004B509D" w:rsidRDefault="00B86E3E" w:rsidP="002E61C6">
            <w:pPr>
              <w:jc w:val="center"/>
              <w:rPr>
                <w:szCs w:val="22"/>
                <w:lang w:eastAsia="pl-PL"/>
              </w:rPr>
            </w:pPr>
            <w:r w:rsidRPr="004B509D">
              <w:rPr>
                <w:szCs w:val="22"/>
                <w:lang w:eastAsia="pl-PL"/>
              </w:rPr>
              <w:t>0,30</w:t>
            </w:r>
          </w:p>
        </w:tc>
        <w:tc>
          <w:tcPr>
            <w:tcW w:w="851" w:type="dxa"/>
            <w:tcBorders>
              <w:top w:val="nil"/>
              <w:left w:val="nil"/>
              <w:bottom w:val="single" w:sz="4" w:space="0" w:color="auto"/>
              <w:right w:val="single" w:sz="4" w:space="0" w:color="auto"/>
            </w:tcBorders>
            <w:shd w:val="clear" w:color="auto" w:fill="auto"/>
            <w:noWrap/>
            <w:vAlign w:val="center"/>
            <w:hideMark/>
          </w:tcPr>
          <w:p w14:paraId="572A5FB3"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FA64D77" w14:textId="77777777" w:rsidR="00B86E3E" w:rsidRPr="004B509D" w:rsidRDefault="00B86E3E" w:rsidP="002E61C6">
            <w:pPr>
              <w:jc w:val="center"/>
              <w:rPr>
                <w:szCs w:val="22"/>
                <w:lang w:eastAsia="pl-PL"/>
              </w:rPr>
            </w:pPr>
            <w:r w:rsidRPr="004B509D">
              <w:rPr>
                <w:szCs w:val="22"/>
                <w:lang w:eastAsia="pl-PL"/>
              </w:rPr>
              <w:t>0,39</w:t>
            </w:r>
          </w:p>
        </w:tc>
      </w:tr>
      <w:tr w:rsidR="00B86E3E" w:rsidRPr="004B509D" w14:paraId="695251AD"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EE6AFF" w14:textId="77777777" w:rsidR="00B86E3E" w:rsidRPr="004B509D" w:rsidRDefault="00B86E3E" w:rsidP="002E61C6">
            <w:pPr>
              <w:jc w:val="right"/>
              <w:rPr>
                <w:b/>
                <w:bCs/>
                <w:szCs w:val="22"/>
                <w:lang w:eastAsia="pl-PL"/>
              </w:rPr>
            </w:pPr>
            <w:r w:rsidRPr="004B509D">
              <w:rPr>
                <w:b/>
                <w:bCs/>
                <w:szCs w:val="22"/>
                <w:lang w:eastAsia="pl-PL"/>
              </w:rPr>
              <w:t>Razem: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C8B5B07" w14:textId="77777777" w:rsidR="00B86E3E" w:rsidRPr="004B509D" w:rsidRDefault="00B86E3E" w:rsidP="002E61C6">
            <w:pPr>
              <w:jc w:val="center"/>
              <w:rPr>
                <w:b/>
                <w:bCs/>
                <w:szCs w:val="22"/>
                <w:lang w:eastAsia="pl-PL"/>
              </w:rPr>
            </w:pPr>
            <w:r w:rsidRPr="004B509D">
              <w:rPr>
                <w:b/>
                <w:bCs/>
                <w:szCs w:val="22"/>
                <w:lang w:eastAsia="pl-PL"/>
              </w:rPr>
              <w:t>2,08</w:t>
            </w:r>
          </w:p>
        </w:tc>
        <w:tc>
          <w:tcPr>
            <w:tcW w:w="851" w:type="dxa"/>
            <w:tcBorders>
              <w:top w:val="nil"/>
              <w:left w:val="nil"/>
              <w:bottom w:val="single" w:sz="4" w:space="0" w:color="auto"/>
              <w:right w:val="single" w:sz="4" w:space="0" w:color="auto"/>
            </w:tcBorders>
            <w:shd w:val="clear" w:color="auto" w:fill="auto"/>
            <w:noWrap/>
            <w:vAlign w:val="center"/>
            <w:hideMark/>
          </w:tcPr>
          <w:p w14:paraId="393003B2" w14:textId="77777777" w:rsidR="00B86E3E" w:rsidRPr="004B509D" w:rsidRDefault="00B86E3E" w:rsidP="002E61C6">
            <w:pPr>
              <w:jc w:val="center"/>
              <w:rPr>
                <w:szCs w:val="22"/>
                <w:lang w:eastAsia="pl-PL"/>
              </w:rPr>
            </w:pPr>
            <w:r w:rsidRPr="004B509D">
              <w:rPr>
                <w:szCs w:val="22"/>
                <w:lang w:eastAsia="pl-PL"/>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20A89BA" w14:textId="77777777" w:rsidR="00B86E3E" w:rsidRPr="004B509D" w:rsidRDefault="00B86E3E" w:rsidP="002E61C6">
            <w:pPr>
              <w:jc w:val="center"/>
              <w:rPr>
                <w:b/>
                <w:bCs/>
                <w:szCs w:val="22"/>
                <w:lang w:eastAsia="pl-PL"/>
              </w:rPr>
            </w:pPr>
            <w:r w:rsidRPr="004B509D">
              <w:rPr>
                <w:b/>
                <w:bCs/>
                <w:szCs w:val="22"/>
                <w:lang w:eastAsia="pl-PL"/>
              </w:rPr>
              <w:t>2,61</w:t>
            </w:r>
          </w:p>
        </w:tc>
      </w:tr>
    </w:tbl>
    <w:p w14:paraId="16144107" w14:textId="77777777" w:rsidR="00B86E3E" w:rsidRPr="004B509D" w:rsidRDefault="00B86E3E" w:rsidP="002E61C6"/>
    <w:p w14:paraId="220F7898" w14:textId="77777777" w:rsidR="00B86E3E" w:rsidRPr="004B509D" w:rsidRDefault="00B86E3E" w:rsidP="002D1FF1">
      <w:pPr>
        <w:pStyle w:val="Nagwek2"/>
        <w:numPr>
          <w:ilvl w:val="2"/>
          <w:numId w:val="3"/>
        </w:numPr>
        <w:jc w:val="left"/>
        <w:rPr>
          <w:kern w:val="0"/>
        </w:rPr>
      </w:pPr>
      <w:bookmarkStart w:id="58" w:name="_Toc466736963"/>
      <w:r w:rsidRPr="004B509D">
        <w:rPr>
          <w:kern w:val="0"/>
        </w:rPr>
        <w:t>Obciążenie stałe stropodachu na dźwigarach z drewna klejonego (dach zielony)</w:t>
      </w:r>
      <w:bookmarkEnd w:id="58"/>
    </w:p>
    <w:p w14:paraId="46922AE5" w14:textId="77777777" w:rsidR="00B86E3E" w:rsidRPr="004B509D" w:rsidRDefault="00B86E3E" w:rsidP="002E61C6"/>
    <w:tbl>
      <w:tblPr>
        <w:tblW w:w="8930" w:type="dxa"/>
        <w:tblInd w:w="496" w:type="dxa"/>
        <w:tblCellMar>
          <w:left w:w="70" w:type="dxa"/>
          <w:right w:w="70" w:type="dxa"/>
        </w:tblCellMar>
        <w:tblLook w:val="04A0" w:firstRow="1" w:lastRow="0" w:firstColumn="1" w:lastColumn="0" w:noHBand="0" w:noVBand="1"/>
      </w:tblPr>
      <w:tblGrid>
        <w:gridCol w:w="4536"/>
        <w:gridCol w:w="1842"/>
        <w:gridCol w:w="851"/>
        <w:gridCol w:w="1701"/>
      </w:tblGrid>
      <w:tr w:rsidR="004B509D" w:rsidRPr="004B509D" w14:paraId="4777D22B" w14:textId="77777777" w:rsidTr="006C2241">
        <w:trPr>
          <w:trHeight w:val="6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47E90" w14:textId="77777777" w:rsidR="00B86E3E" w:rsidRPr="004B509D" w:rsidRDefault="00B86E3E" w:rsidP="002E61C6">
            <w:pPr>
              <w:jc w:val="center"/>
              <w:rPr>
                <w:szCs w:val="22"/>
                <w:lang w:eastAsia="pl-PL"/>
              </w:rPr>
            </w:pPr>
            <w:r w:rsidRPr="004B509D">
              <w:rPr>
                <w:szCs w:val="22"/>
                <w:lang w:eastAsia="pl-PL"/>
              </w:rPr>
              <w:t>Warstwa</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5F83F51" w14:textId="77777777" w:rsidR="00B86E3E" w:rsidRPr="004B509D" w:rsidRDefault="00B86E3E" w:rsidP="002E61C6">
            <w:pPr>
              <w:jc w:val="center"/>
              <w:rPr>
                <w:szCs w:val="22"/>
                <w:lang w:eastAsia="pl-PL"/>
              </w:rPr>
            </w:pPr>
            <w:r w:rsidRPr="004B509D">
              <w:rPr>
                <w:szCs w:val="22"/>
                <w:lang w:eastAsia="pl-PL"/>
              </w:rPr>
              <w:t>Obciążenie charakterystyczne</w:t>
            </w:r>
          </w:p>
          <w:p w14:paraId="3FA1DA92"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4AEC34" w14:textId="77777777" w:rsidR="00B86E3E" w:rsidRPr="004B509D" w:rsidRDefault="00B86E3E" w:rsidP="002E61C6">
            <w:pPr>
              <w:jc w:val="center"/>
              <w:rPr>
                <w:szCs w:val="22"/>
                <w:lang w:eastAsia="pl-PL"/>
              </w:rPr>
            </w:pPr>
            <w:proofErr w:type="spellStart"/>
            <w:r w:rsidRPr="004B509D">
              <w:rPr>
                <w:szCs w:val="22"/>
                <w:lang w:eastAsia="pl-PL"/>
              </w:rPr>
              <w:t>γ</w:t>
            </w:r>
            <w:r w:rsidRPr="004B509D">
              <w:rPr>
                <w:sz w:val="10"/>
                <w:szCs w:val="10"/>
                <w:lang w:eastAsia="pl-PL"/>
              </w:rPr>
              <w:t>f</w:t>
            </w:r>
            <w:proofErr w:type="spellEnd"/>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38546693" w14:textId="77777777" w:rsidR="00B86E3E" w:rsidRPr="004B509D" w:rsidRDefault="00B86E3E" w:rsidP="002E61C6">
            <w:pPr>
              <w:jc w:val="center"/>
              <w:rPr>
                <w:szCs w:val="22"/>
                <w:lang w:eastAsia="pl-PL"/>
              </w:rPr>
            </w:pPr>
            <w:r w:rsidRPr="004B509D">
              <w:rPr>
                <w:szCs w:val="22"/>
                <w:lang w:eastAsia="pl-PL"/>
              </w:rPr>
              <w:t>Obciążenie obliczeniowe</w:t>
            </w:r>
          </w:p>
          <w:p w14:paraId="18EFED85" w14:textId="77777777" w:rsidR="00B86E3E" w:rsidRPr="004B509D" w:rsidRDefault="00B86E3E" w:rsidP="002E61C6">
            <w:pPr>
              <w:jc w:val="center"/>
              <w:rPr>
                <w:szCs w:val="22"/>
                <w:lang w:eastAsia="pl-PL"/>
              </w:rPr>
            </w:pPr>
            <w:r w:rsidRPr="004B509D">
              <w:rPr>
                <w:szCs w:val="22"/>
                <w:lang w:eastAsia="pl-PL"/>
              </w:rPr>
              <w:t>(</w:t>
            </w:r>
            <w:proofErr w:type="spellStart"/>
            <w:r w:rsidRPr="004B509D">
              <w:rPr>
                <w:szCs w:val="22"/>
                <w:lang w:eastAsia="pl-PL"/>
              </w:rPr>
              <w:t>kN</w:t>
            </w:r>
            <w:proofErr w:type="spellEnd"/>
            <w:r w:rsidRPr="004B509D">
              <w:rPr>
                <w:szCs w:val="22"/>
                <w:lang w:eastAsia="pl-PL"/>
              </w:rPr>
              <w:t>/m</w:t>
            </w:r>
            <w:r w:rsidRPr="004B509D">
              <w:rPr>
                <w:szCs w:val="22"/>
                <w:vertAlign w:val="superscript"/>
                <w:lang w:eastAsia="pl-PL"/>
              </w:rPr>
              <w:t>2</w:t>
            </w:r>
            <w:r w:rsidRPr="004B509D">
              <w:rPr>
                <w:szCs w:val="22"/>
                <w:lang w:eastAsia="pl-PL"/>
              </w:rPr>
              <w:t>)</w:t>
            </w:r>
          </w:p>
        </w:tc>
      </w:tr>
      <w:tr w:rsidR="004B509D" w:rsidRPr="004B509D" w14:paraId="31FC81C0"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6A711" w14:textId="77777777" w:rsidR="00B86E3E" w:rsidRPr="004B509D" w:rsidRDefault="00B86E3E" w:rsidP="002E61C6">
            <w:pPr>
              <w:rPr>
                <w:szCs w:val="22"/>
                <w:lang w:eastAsia="pl-PL"/>
              </w:rPr>
            </w:pPr>
            <w:r w:rsidRPr="004B509D">
              <w:rPr>
                <w:szCs w:val="22"/>
                <w:lang w:eastAsia="pl-PL"/>
              </w:rPr>
              <w:t>1. Obciążenie użytkowe</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12042327"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43C538D4" w14:textId="77777777" w:rsidR="00B86E3E" w:rsidRPr="004B509D" w:rsidRDefault="00B86E3E" w:rsidP="002E61C6">
            <w:pPr>
              <w:jc w:val="center"/>
              <w:rPr>
                <w:szCs w:val="22"/>
                <w:lang w:eastAsia="pl-PL"/>
              </w:rPr>
            </w:pPr>
            <w:r w:rsidRPr="004B509D">
              <w:rPr>
                <w:szCs w:val="22"/>
                <w:lang w:eastAsia="pl-PL"/>
              </w:rPr>
              <w:t>1,4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021F68F" w14:textId="77777777" w:rsidR="00B86E3E" w:rsidRPr="004B509D" w:rsidRDefault="00B86E3E" w:rsidP="002E61C6">
            <w:pPr>
              <w:jc w:val="center"/>
              <w:rPr>
                <w:szCs w:val="22"/>
                <w:lang w:eastAsia="pl-PL"/>
              </w:rPr>
            </w:pPr>
            <w:r w:rsidRPr="004B509D">
              <w:rPr>
                <w:szCs w:val="22"/>
                <w:lang w:eastAsia="pl-PL"/>
              </w:rPr>
              <w:t>0,70</w:t>
            </w:r>
          </w:p>
        </w:tc>
      </w:tr>
      <w:tr w:rsidR="004B509D" w:rsidRPr="004B509D" w14:paraId="186639F3"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6643" w14:textId="77777777" w:rsidR="00B86E3E" w:rsidRPr="004B509D" w:rsidRDefault="00B86E3E" w:rsidP="002E61C6">
            <w:pPr>
              <w:rPr>
                <w:szCs w:val="22"/>
                <w:lang w:eastAsia="pl-PL"/>
              </w:rPr>
            </w:pPr>
            <w:r w:rsidRPr="004B509D">
              <w:rPr>
                <w:szCs w:val="22"/>
                <w:lang w:eastAsia="pl-PL"/>
              </w:rPr>
              <w:t>2. Warstwy dachu zielonego wraz z roślinnością</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0D01F375" w14:textId="77777777" w:rsidR="00B86E3E" w:rsidRPr="004B509D" w:rsidRDefault="00B86E3E" w:rsidP="002E61C6">
            <w:pPr>
              <w:jc w:val="center"/>
              <w:rPr>
                <w:szCs w:val="22"/>
                <w:lang w:eastAsia="pl-PL"/>
              </w:rPr>
            </w:pPr>
            <w:r w:rsidRPr="004B509D">
              <w:rPr>
                <w:szCs w:val="22"/>
                <w:lang w:eastAsia="pl-PL"/>
              </w:rPr>
              <w:t>1,20</w:t>
            </w:r>
          </w:p>
        </w:tc>
        <w:tc>
          <w:tcPr>
            <w:tcW w:w="851" w:type="dxa"/>
            <w:tcBorders>
              <w:top w:val="nil"/>
              <w:left w:val="nil"/>
              <w:bottom w:val="single" w:sz="4" w:space="0" w:color="auto"/>
              <w:right w:val="single" w:sz="4" w:space="0" w:color="auto"/>
            </w:tcBorders>
            <w:shd w:val="clear" w:color="auto" w:fill="auto"/>
            <w:noWrap/>
            <w:vAlign w:val="center"/>
            <w:hideMark/>
          </w:tcPr>
          <w:p w14:paraId="1EE57E30"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526B121" w14:textId="77777777" w:rsidR="00B86E3E" w:rsidRPr="004B509D" w:rsidRDefault="00B86E3E" w:rsidP="002E61C6">
            <w:pPr>
              <w:jc w:val="center"/>
              <w:rPr>
                <w:szCs w:val="22"/>
                <w:lang w:eastAsia="pl-PL"/>
              </w:rPr>
            </w:pPr>
            <w:r w:rsidRPr="004B509D">
              <w:rPr>
                <w:szCs w:val="22"/>
                <w:lang w:eastAsia="pl-PL"/>
              </w:rPr>
              <w:t>1,56</w:t>
            </w:r>
          </w:p>
        </w:tc>
      </w:tr>
      <w:tr w:rsidR="004B509D" w:rsidRPr="004B509D" w14:paraId="22C9E5A9"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9D587" w14:textId="77777777" w:rsidR="00B86E3E" w:rsidRPr="004B509D" w:rsidRDefault="00B86E3E" w:rsidP="002E61C6">
            <w:pPr>
              <w:rPr>
                <w:szCs w:val="22"/>
                <w:lang w:eastAsia="pl-PL"/>
              </w:rPr>
            </w:pPr>
            <w:r w:rsidRPr="004B509D">
              <w:rPr>
                <w:szCs w:val="22"/>
                <w:lang w:eastAsia="pl-PL"/>
              </w:rPr>
              <w:t>3. Papa + hydroizolacja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E1162FF" w14:textId="77777777" w:rsidR="00B86E3E" w:rsidRPr="004B509D" w:rsidRDefault="00B86E3E" w:rsidP="002E61C6">
            <w:pPr>
              <w:jc w:val="center"/>
              <w:rPr>
                <w:szCs w:val="22"/>
                <w:lang w:eastAsia="pl-PL"/>
              </w:rPr>
            </w:pPr>
            <w:r w:rsidRPr="004B509D">
              <w:rPr>
                <w:szCs w:val="22"/>
                <w:lang w:eastAsia="pl-PL"/>
              </w:rPr>
              <w:t>0,30</w:t>
            </w:r>
          </w:p>
        </w:tc>
        <w:tc>
          <w:tcPr>
            <w:tcW w:w="851" w:type="dxa"/>
            <w:tcBorders>
              <w:top w:val="nil"/>
              <w:left w:val="nil"/>
              <w:bottom w:val="single" w:sz="4" w:space="0" w:color="auto"/>
              <w:right w:val="single" w:sz="4" w:space="0" w:color="auto"/>
            </w:tcBorders>
            <w:shd w:val="clear" w:color="auto" w:fill="auto"/>
            <w:noWrap/>
            <w:vAlign w:val="center"/>
            <w:hideMark/>
          </w:tcPr>
          <w:p w14:paraId="2C0FD15D" w14:textId="77777777" w:rsidR="00B86E3E" w:rsidRPr="004B509D" w:rsidRDefault="00B86E3E" w:rsidP="002E61C6">
            <w:pPr>
              <w:jc w:val="center"/>
              <w:rPr>
                <w:szCs w:val="22"/>
                <w:lang w:eastAsia="pl-PL"/>
              </w:rPr>
            </w:pPr>
            <w:r w:rsidRPr="004B509D">
              <w:rPr>
                <w:szCs w:val="22"/>
                <w:lang w:eastAsia="pl-PL"/>
              </w:rPr>
              <w:t>1,3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5DFB905" w14:textId="77777777" w:rsidR="00B86E3E" w:rsidRPr="004B509D" w:rsidRDefault="00B86E3E" w:rsidP="002E61C6">
            <w:pPr>
              <w:jc w:val="center"/>
              <w:rPr>
                <w:szCs w:val="22"/>
                <w:lang w:eastAsia="pl-PL"/>
              </w:rPr>
            </w:pPr>
            <w:r w:rsidRPr="004B509D">
              <w:rPr>
                <w:szCs w:val="22"/>
                <w:lang w:eastAsia="pl-PL"/>
              </w:rPr>
              <w:t>0,39</w:t>
            </w:r>
          </w:p>
        </w:tc>
      </w:tr>
      <w:tr w:rsidR="004B509D" w:rsidRPr="004B509D" w14:paraId="4407918D"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C4D27" w14:textId="77777777" w:rsidR="00B86E3E" w:rsidRPr="004B509D" w:rsidRDefault="00B86E3E" w:rsidP="002E61C6">
            <w:pPr>
              <w:rPr>
                <w:szCs w:val="22"/>
                <w:lang w:eastAsia="pl-PL"/>
              </w:rPr>
            </w:pPr>
            <w:r w:rsidRPr="004B509D">
              <w:rPr>
                <w:szCs w:val="22"/>
                <w:lang w:eastAsia="pl-PL"/>
              </w:rPr>
              <w:t>4. Wełna mineralna 25 cm</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9A892F4" w14:textId="77777777" w:rsidR="00B86E3E" w:rsidRPr="004B509D" w:rsidRDefault="00B86E3E" w:rsidP="002E61C6">
            <w:pPr>
              <w:jc w:val="center"/>
              <w:rPr>
                <w:szCs w:val="22"/>
                <w:lang w:eastAsia="pl-PL"/>
              </w:rPr>
            </w:pPr>
            <w:r w:rsidRPr="004B509D">
              <w:rPr>
                <w:szCs w:val="22"/>
                <w:lang w:eastAsia="pl-PL"/>
              </w:rPr>
              <w:t>0,45</w:t>
            </w:r>
          </w:p>
        </w:tc>
        <w:tc>
          <w:tcPr>
            <w:tcW w:w="851" w:type="dxa"/>
            <w:tcBorders>
              <w:top w:val="nil"/>
              <w:left w:val="nil"/>
              <w:bottom w:val="single" w:sz="4" w:space="0" w:color="auto"/>
              <w:right w:val="single" w:sz="4" w:space="0" w:color="auto"/>
            </w:tcBorders>
            <w:shd w:val="clear" w:color="auto" w:fill="auto"/>
            <w:noWrap/>
            <w:vAlign w:val="center"/>
            <w:hideMark/>
          </w:tcPr>
          <w:p w14:paraId="331A86EA"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BB6848B" w14:textId="77777777" w:rsidR="00B86E3E" w:rsidRPr="004B509D" w:rsidRDefault="00B86E3E" w:rsidP="002E61C6">
            <w:pPr>
              <w:jc w:val="center"/>
              <w:rPr>
                <w:szCs w:val="22"/>
                <w:lang w:eastAsia="pl-PL"/>
              </w:rPr>
            </w:pPr>
            <w:r w:rsidRPr="004B509D">
              <w:rPr>
                <w:szCs w:val="22"/>
                <w:lang w:eastAsia="pl-PL"/>
              </w:rPr>
              <w:t>0,54</w:t>
            </w:r>
          </w:p>
        </w:tc>
      </w:tr>
      <w:tr w:rsidR="004B509D" w:rsidRPr="004B509D" w14:paraId="34E44579" w14:textId="77777777" w:rsidTr="006C2241">
        <w:trPr>
          <w:trHeight w:val="3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7ABE1" w14:textId="77777777" w:rsidR="00B86E3E" w:rsidRPr="004B509D" w:rsidRDefault="00B86E3E" w:rsidP="002E61C6">
            <w:pPr>
              <w:rPr>
                <w:szCs w:val="22"/>
                <w:lang w:eastAsia="pl-PL"/>
              </w:rPr>
            </w:pPr>
            <w:r w:rsidRPr="004B509D">
              <w:rPr>
                <w:szCs w:val="22"/>
                <w:lang w:eastAsia="pl-PL"/>
              </w:rPr>
              <w:t>5. Blacha trapezowa</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139D8E4" w14:textId="77777777" w:rsidR="00B86E3E" w:rsidRPr="004B509D" w:rsidRDefault="00B86E3E" w:rsidP="002E61C6">
            <w:pPr>
              <w:jc w:val="center"/>
              <w:rPr>
                <w:szCs w:val="22"/>
                <w:lang w:eastAsia="pl-PL"/>
              </w:rPr>
            </w:pPr>
            <w:r w:rsidRPr="004B509D">
              <w:rPr>
                <w:szCs w:val="22"/>
                <w:lang w:eastAsia="pl-PL"/>
              </w:rPr>
              <w:t>0,15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4269F0" w14:textId="77777777" w:rsidR="00B86E3E" w:rsidRPr="004B509D" w:rsidRDefault="00B86E3E" w:rsidP="002E61C6">
            <w:pPr>
              <w:jc w:val="center"/>
              <w:rPr>
                <w:szCs w:val="22"/>
                <w:lang w:eastAsia="pl-PL"/>
              </w:rPr>
            </w:pPr>
            <w:r w:rsidRPr="004B509D">
              <w:rPr>
                <w:szCs w:val="22"/>
                <w:lang w:eastAsia="pl-PL"/>
              </w:rPr>
              <w:t>1,1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5E6DE1F" w14:textId="77777777" w:rsidR="00B86E3E" w:rsidRPr="004B509D" w:rsidRDefault="00B86E3E" w:rsidP="002E61C6">
            <w:pPr>
              <w:jc w:val="center"/>
              <w:rPr>
                <w:szCs w:val="22"/>
                <w:lang w:eastAsia="pl-PL"/>
              </w:rPr>
            </w:pPr>
            <w:r w:rsidRPr="004B509D">
              <w:rPr>
                <w:szCs w:val="22"/>
                <w:lang w:eastAsia="pl-PL"/>
              </w:rPr>
              <w:t>0,16</w:t>
            </w:r>
          </w:p>
        </w:tc>
      </w:tr>
      <w:tr w:rsidR="004B509D" w:rsidRPr="004B509D" w14:paraId="64AF2506"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49F053" w14:textId="77777777" w:rsidR="00B86E3E" w:rsidRPr="004B509D" w:rsidRDefault="00B86E3E" w:rsidP="002E61C6">
            <w:pPr>
              <w:rPr>
                <w:szCs w:val="22"/>
                <w:lang w:eastAsia="pl-PL"/>
              </w:rPr>
            </w:pPr>
            <w:r w:rsidRPr="004B509D">
              <w:rPr>
                <w:szCs w:val="22"/>
                <w:lang w:eastAsia="pl-PL"/>
              </w:rPr>
              <w:t>6. Instalacje podwieszane + sufit g-k</w:t>
            </w:r>
          </w:p>
        </w:tc>
        <w:tc>
          <w:tcPr>
            <w:tcW w:w="1842" w:type="dxa"/>
            <w:tcBorders>
              <w:top w:val="single" w:sz="4" w:space="0" w:color="auto"/>
              <w:left w:val="nil"/>
              <w:bottom w:val="single" w:sz="4" w:space="0" w:color="auto"/>
              <w:right w:val="single" w:sz="4" w:space="0" w:color="000000"/>
            </w:tcBorders>
            <w:shd w:val="clear" w:color="auto" w:fill="auto"/>
            <w:noWrap/>
            <w:vAlign w:val="center"/>
            <w:hideMark/>
          </w:tcPr>
          <w:p w14:paraId="139570EE" w14:textId="77777777" w:rsidR="00B86E3E" w:rsidRPr="004B509D" w:rsidRDefault="00B86E3E" w:rsidP="002E61C6">
            <w:pPr>
              <w:jc w:val="center"/>
              <w:rPr>
                <w:szCs w:val="22"/>
                <w:lang w:eastAsia="pl-PL"/>
              </w:rPr>
            </w:pPr>
            <w:r w:rsidRPr="004B509D">
              <w:rPr>
                <w:szCs w:val="22"/>
                <w:lang w:eastAsia="pl-PL"/>
              </w:rPr>
              <w:t>0,50</w:t>
            </w:r>
          </w:p>
        </w:tc>
        <w:tc>
          <w:tcPr>
            <w:tcW w:w="851" w:type="dxa"/>
            <w:tcBorders>
              <w:top w:val="nil"/>
              <w:left w:val="nil"/>
              <w:bottom w:val="single" w:sz="4" w:space="0" w:color="auto"/>
              <w:right w:val="single" w:sz="4" w:space="0" w:color="auto"/>
            </w:tcBorders>
            <w:shd w:val="clear" w:color="auto" w:fill="auto"/>
            <w:noWrap/>
            <w:vAlign w:val="center"/>
            <w:hideMark/>
          </w:tcPr>
          <w:p w14:paraId="671A0697" w14:textId="77777777" w:rsidR="00B86E3E" w:rsidRPr="004B509D" w:rsidRDefault="00B86E3E" w:rsidP="002E61C6">
            <w:pPr>
              <w:jc w:val="center"/>
              <w:rPr>
                <w:szCs w:val="22"/>
                <w:lang w:eastAsia="pl-PL"/>
              </w:rPr>
            </w:pPr>
            <w:r w:rsidRPr="004B509D">
              <w:rPr>
                <w:szCs w:val="22"/>
                <w:lang w:eastAsia="pl-PL"/>
              </w:rPr>
              <w:t>1,2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C7BCE88" w14:textId="77777777" w:rsidR="00B86E3E" w:rsidRPr="004B509D" w:rsidRDefault="00B86E3E" w:rsidP="002E61C6">
            <w:pPr>
              <w:jc w:val="center"/>
              <w:rPr>
                <w:szCs w:val="22"/>
                <w:lang w:eastAsia="pl-PL"/>
              </w:rPr>
            </w:pPr>
            <w:r w:rsidRPr="004B509D">
              <w:rPr>
                <w:szCs w:val="22"/>
                <w:lang w:eastAsia="pl-PL"/>
              </w:rPr>
              <w:t>0,60</w:t>
            </w:r>
          </w:p>
        </w:tc>
      </w:tr>
      <w:tr w:rsidR="00B86E3E" w:rsidRPr="004B509D" w14:paraId="0C03E6DF" w14:textId="77777777" w:rsidTr="006C2241">
        <w:trPr>
          <w:trHeight w:val="300"/>
        </w:trPr>
        <w:tc>
          <w:tcPr>
            <w:tcW w:w="453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2C4D7E" w14:textId="77777777" w:rsidR="00B86E3E" w:rsidRPr="004B509D" w:rsidRDefault="00B86E3E" w:rsidP="002E61C6">
            <w:pPr>
              <w:jc w:val="right"/>
              <w:rPr>
                <w:b/>
                <w:bCs/>
                <w:szCs w:val="22"/>
                <w:lang w:eastAsia="pl-PL"/>
              </w:rPr>
            </w:pPr>
            <w:r w:rsidRPr="004B509D">
              <w:rPr>
                <w:b/>
                <w:bCs/>
                <w:szCs w:val="22"/>
                <w:lang w:eastAsia="pl-PL"/>
              </w:rPr>
              <w:lastRenderedPageBreak/>
              <w:t>Razem:</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4A5AD57" w14:textId="77777777" w:rsidR="00B86E3E" w:rsidRPr="004B509D" w:rsidRDefault="00B86E3E" w:rsidP="002E61C6">
            <w:pPr>
              <w:jc w:val="center"/>
              <w:rPr>
                <w:b/>
                <w:bCs/>
                <w:szCs w:val="22"/>
                <w:lang w:eastAsia="pl-PL"/>
              </w:rPr>
            </w:pPr>
            <w:r w:rsidRPr="004B509D">
              <w:rPr>
                <w:b/>
                <w:bCs/>
                <w:szCs w:val="22"/>
                <w:lang w:eastAsia="pl-PL"/>
              </w:rPr>
              <w:t>3,01</w:t>
            </w:r>
          </w:p>
        </w:tc>
        <w:tc>
          <w:tcPr>
            <w:tcW w:w="851" w:type="dxa"/>
            <w:tcBorders>
              <w:top w:val="nil"/>
              <w:left w:val="nil"/>
              <w:bottom w:val="single" w:sz="4" w:space="0" w:color="auto"/>
              <w:right w:val="single" w:sz="4" w:space="0" w:color="auto"/>
            </w:tcBorders>
            <w:shd w:val="clear" w:color="auto" w:fill="auto"/>
            <w:noWrap/>
            <w:vAlign w:val="center"/>
            <w:hideMark/>
          </w:tcPr>
          <w:p w14:paraId="12F7E941" w14:textId="77777777" w:rsidR="00B86E3E" w:rsidRPr="004B509D" w:rsidRDefault="00B86E3E" w:rsidP="002E61C6">
            <w:pPr>
              <w:jc w:val="center"/>
              <w:rPr>
                <w:szCs w:val="22"/>
                <w:lang w:eastAsia="pl-PL"/>
              </w:rPr>
            </w:pPr>
            <w:r w:rsidRPr="004B509D">
              <w:rPr>
                <w:szCs w:val="22"/>
                <w:lang w:eastAsia="pl-PL"/>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BBC25D3" w14:textId="77777777" w:rsidR="00B86E3E" w:rsidRPr="004B509D" w:rsidRDefault="00B86E3E" w:rsidP="002E61C6">
            <w:pPr>
              <w:jc w:val="center"/>
              <w:rPr>
                <w:b/>
                <w:bCs/>
                <w:szCs w:val="22"/>
                <w:lang w:eastAsia="pl-PL"/>
              </w:rPr>
            </w:pPr>
            <w:r w:rsidRPr="004B509D">
              <w:rPr>
                <w:b/>
                <w:bCs/>
                <w:szCs w:val="22"/>
                <w:lang w:eastAsia="pl-PL"/>
              </w:rPr>
              <w:t>3,95</w:t>
            </w:r>
          </w:p>
        </w:tc>
      </w:tr>
    </w:tbl>
    <w:p w14:paraId="0CBCBCFA" w14:textId="77777777" w:rsidR="00B86E3E" w:rsidRPr="004B509D" w:rsidRDefault="00B86E3E" w:rsidP="002E61C6"/>
    <w:p w14:paraId="3FAA6CA1" w14:textId="77777777" w:rsidR="00B86E3E" w:rsidRPr="004B509D" w:rsidRDefault="00B86E3E" w:rsidP="002E61C6"/>
    <w:p w14:paraId="081643F8" w14:textId="77777777" w:rsidR="00B86E3E" w:rsidRPr="004B509D" w:rsidRDefault="00B86E3E" w:rsidP="002D1FF1">
      <w:pPr>
        <w:pStyle w:val="Nagwek2"/>
        <w:numPr>
          <w:ilvl w:val="1"/>
          <w:numId w:val="3"/>
        </w:numPr>
        <w:jc w:val="left"/>
        <w:rPr>
          <w:kern w:val="0"/>
        </w:rPr>
      </w:pPr>
      <w:bookmarkStart w:id="59" w:name="_Toc466736964"/>
      <w:r w:rsidRPr="004B509D">
        <w:rPr>
          <w:kern w:val="0"/>
        </w:rPr>
        <w:t>Wyniki obliczeń</w:t>
      </w:r>
      <w:bookmarkEnd w:id="59"/>
    </w:p>
    <w:p w14:paraId="593A2EA6" w14:textId="77777777" w:rsidR="00B86E3E" w:rsidRPr="004B509D" w:rsidRDefault="00B86E3E" w:rsidP="002E61C6"/>
    <w:p w14:paraId="281C80EE" w14:textId="77777777" w:rsidR="00B86E3E" w:rsidRPr="004B509D" w:rsidRDefault="00B86E3E" w:rsidP="002E61C6">
      <w:pPr>
        <w:rPr>
          <w:szCs w:val="22"/>
        </w:rPr>
      </w:pPr>
      <w:r w:rsidRPr="004B509D">
        <w:rPr>
          <w:szCs w:val="22"/>
        </w:rPr>
        <w:tab/>
        <w:t xml:space="preserve">Wyniki obliczeń przedstawiono w postaci graficznej na rysunkach: TWG_PB_PAB_K.01 i </w:t>
      </w:r>
      <w:r w:rsidRPr="004B509D">
        <w:rPr>
          <w:szCs w:val="22"/>
        </w:rPr>
        <w:tab/>
        <w:t>TWG_PB_PAB_K.02w postaci:</w:t>
      </w:r>
    </w:p>
    <w:p w14:paraId="688AF024" w14:textId="77777777" w:rsidR="00B86E3E" w:rsidRPr="004B509D" w:rsidRDefault="00B86E3E" w:rsidP="002E61C6">
      <w:pPr>
        <w:numPr>
          <w:ilvl w:val="0"/>
          <w:numId w:val="38"/>
        </w:numPr>
        <w:rPr>
          <w:szCs w:val="22"/>
        </w:rPr>
      </w:pPr>
      <w:r w:rsidRPr="004B509D">
        <w:rPr>
          <w:szCs w:val="22"/>
        </w:rPr>
        <w:t>przekrojów i układu elementów konstrukcyjnych;</w:t>
      </w:r>
    </w:p>
    <w:p w14:paraId="352B926F" w14:textId="77777777" w:rsidR="00B86E3E" w:rsidRPr="004B509D" w:rsidRDefault="00B86E3E" w:rsidP="002E61C6">
      <w:pPr>
        <w:numPr>
          <w:ilvl w:val="0"/>
          <w:numId w:val="38"/>
        </w:numPr>
        <w:rPr>
          <w:szCs w:val="22"/>
        </w:rPr>
      </w:pPr>
      <w:r w:rsidRPr="004B509D">
        <w:rPr>
          <w:szCs w:val="22"/>
        </w:rPr>
        <w:t>klas betonu i drewna, gatunku stali zbrojeniowej i profilowej.</w:t>
      </w:r>
    </w:p>
    <w:p w14:paraId="639D81BE" w14:textId="77777777" w:rsidR="001B424F" w:rsidRPr="004B509D" w:rsidRDefault="001B424F" w:rsidP="002E61C6">
      <w:pPr>
        <w:jc w:val="both"/>
        <w:rPr>
          <w:szCs w:val="22"/>
        </w:rPr>
      </w:pPr>
    </w:p>
    <w:p w14:paraId="2C873290" w14:textId="77777777" w:rsidR="00B86E3E" w:rsidRPr="004B509D" w:rsidRDefault="00B86E3E" w:rsidP="002E61C6"/>
    <w:p w14:paraId="59AB7E4D" w14:textId="77777777" w:rsidR="001B424F" w:rsidRPr="004B509D" w:rsidRDefault="001B424F" w:rsidP="002E61C6">
      <w:pPr>
        <w:rPr>
          <w:iCs/>
        </w:rPr>
      </w:pPr>
    </w:p>
    <w:p w14:paraId="23192E76" w14:textId="77777777" w:rsidR="008B4EEE" w:rsidRPr="004B509D" w:rsidRDefault="008B4EEE" w:rsidP="002E61C6">
      <w:pPr>
        <w:rPr>
          <w:b/>
          <w:bCs/>
          <w:kern w:val="1"/>
          <w:szCs w:val="22"/>
        </w:rPr>
      </w:pPr>
      <w:r w:rsidRPr="004B509D">
        <w:rPr>
          <w:bCs/>
          <w:kern w:val="1"/>
          <w:szCs w:val="22"/>
        </w:rPr>
        <w:br w:type="page"/>
      </w:r>
    </w:p>
    <w:p w14:paraId="18181A38" w14:textId="77777777" w:rsidR="008B4EEE" w:rsidRPr="004B509D" w:rsidRDefault="008B4EEE" w:rsidP="002D1FF1">
      <w:pPr>
        <w:pStyle w:val="Nagwek1"/>
        <w:keepLines/>
        <w:numPr>
          <w:ilvl w:val="0"/>
          <w:numId w:val="3"/>
        </w:numPr>
        <w:tabs>
          <w:tab w:val="left" w:pos="480"/>
        </w:tabs>
        <w:rPr>
          <w:bCs/>
          <w:kern w:val="1"/>
          <w:szCs w:val="22"/>
        </w:rPr>
      </w:pPr>
      <w:bookmarkStart w:id="60" w:name="_Toc466736965"/>
      <w:r w:rsidRPr="004B509D">
        <w:rPr>
          <w:bCs/>
          <w:kern w:val="1"/>
          <w:szCs w:val="22"/>
        </w:rPr>
        <w:lastRenderedPageBreak/>
        <w:t>Rozwiązania architektoniczno-budowlane.</w:t>
      </w:r>
      <w:bookmarkEnd w:id="60"/>
    </w:p>
    <w:p w14:paraId="6FB29668" w14:textId="77777777" w:rsidR="00F04376" w:rsidRPr="004B509D" w:rsidRDefault="008F18C6" w:rsidP="002E61C6">
      <w:pPr>
        <w:ind w:left="284"/>
        <w:rPr>
          <w:szCs w:val="22"/>
        </w:rPr>
      </w:pPr>
      <w:r w:rsidRPr="004B509D">
        <w:rPr>
          <w:szCs w:val="22"/>
        </w:rPr>
        <w:t xml:space="preserve">Niniejszy punkt opisuje rozwiązania budowlane nieujęte w opisie rozwiązań konstrukcyjnych w </w:t>
      </w:r>
      <w:r w:rsidR="00AE7F5A" w:rsidRPr="004B509D">
        <w:rPr>
          <w:szCs w:val="22"/>
        </w:rPr>
        <w:t>pkt 7</w:t>
      </w:r>
    </w:p>
    <w:p w14:paraId="3140F93C" w14:textId="77777777" w:rsidR="008B4EEE" w:rsidRPr="004B509D" w:rsidRDefault="008B4EEE" w:rsidP="002E61C6">
      <w:pPr>
        <w:tabs>
          <w:tab w:val="left" w:pos="709"/>
          <w:tab w:val="left" w:pos="5103"/>
          <w:tab w:val="left" w:pos="7371"/>
        </w:tabs>
        <w:ind w:right="-1"/>
        <w:jc w:val="both"/>
        <w:rPr>
          <w:szCs w:val="22"/>
        </w:rPr>
      </w:pPr>
    </w:p>
    <w:p w14:paraId="24A64A8A" w14:textId="77777777" w:rsidR="002366AB" w:rsidRPr="004B509D" w:rsidRDefault="002366AB" w:rsidP="002D1FF1">
      <w:pPr>
        <w:pStyle w:val="Nagwek2"/>
        <w:numPr>
          <w:ilvl w:val="1"/>
          <w:numId w:val="3"/>
        </w:numPr>
        <w:jc w:val="left"/>
        <w:rPr>
          <w:kern w:val="0"/>
        </w:rPr>
      </w:pPr>
      <w:bookmarkStart w:id="61" w:name="_Toc413235072"/>
      <w:bookmarkStart w:id="62" w:name="_Toc463876821"/>
      <w:bookmarkStart w:id="63" w:name="_Toc466736966"/>
      <w:r w:rsidRPr="004B509D">
        <w:rPr>
          <w:kern w:val="0"/>
        </w:rPr>
        <w:t>Ściany</w:t>
      </w:r>
      <w:bookmarkEnd w:id="61"/>
      <w:bookmarkEnd w:id="62"/>
      <w:bookmarkEnd w:id="63"/>
    </w:p>
    <w:p w14:paraId="1A865E83" w14:textId="342AC6B5" w:rsidR="002366AB" w:rsidRPr="004B509D" w:rsidRDefault="002366AB" w:rsidP="00A26115">
      <w:pPr>
        <w:pStyle w:val="Akapitzlist"/>
        <w:numPr>
          <w:ilvl w:val="0"/>
          <w:numId w:val="63"/>
        </w:numPr>
        <w:ind w:left="709"/>
        <w:rPr>
          <w:sz w:val="22"/>
          <w:szCs w:val="22"/>
        </w:rPr>
      </w:pPr>
      <w:r w:rsidRPr="004B509D">
        <w:rPr>
          <w:b/>
          <w:sz w:val="22"/>
          <w:szCs w:val="22"/>
        </w:rPr>
        <w:t xml:space="preserve">Ściany masywne, wewnętrzne i zewnętrzne konstrukcyjne, </w:t>
      </w:r>
      <w:r w:rsidR="008172DB" w:rsidRPr="004B509D">
        <w:rPr>
          <w:b/>
          <w:sz w:val="22"/>
          <w:szCs w:val="22"/>
        </w:rPr>
        <w:t>miejscami w klasie odp. Ppoż.</w:t>
      </w:r>
      <w:r w:rsidRPr="004B509D">
        <w:rPr>
          <w:sz w:val="22"/>
          <w:szCs w:val="22"/>
        </w:rPr>
        <w:t>. Ściany z cegły</w:t>
      </w:r>
      <w:r w:rsidR="00852C74" w:rsidRPr="004B509D">
        <w:rPr>
          <w:sz w:val="22"/>
          <w:szCs w:val="22"/>
        </w:rPr>
        <w:t xml:space="preserve"> silikatowej</w:t>
      </w:r>
      <w:r w:rsidRPr="004B509D">
        <w:rPr>
          <w:sz w:val="22"/>
          <w:szCs w:val="22"/>
        </w:rPr>
        <w:t xml:space="preserve"> wapienno – piaskowej, bloki pełne gr.18cm  i gr</w:t>
      </w:r>
      <w:r w:rsidR="00852C74" w:rsidRPr="004B509D">
        <w:rPr>
          <w:sz w:val="22"/>
          <w:szCs w:val="22"/>
        </w:rPr>
        <w:t>.</w:t>
      </w:r>
      <w:r w:rsidRPr="004B509D">
        <w:rPr>
          <w:sz w:val="22"/>
          <w:szCs w:val="22"/>
        </w:rPr>
        <w:t xml:space="preserve"> 24cm wg rysunków, klasy 20MPa na zaprawie klejowej cienkowarstwowej marki M10., Kategoria elementów murowych I, klasa wykonania A (wg. PN EN 1996-1-1)</w:t>
      </w:r>
    </w:p>
    <w:p w14:paraId="2FE47AEB" w14:textId="77777777" w:rsidR="002366AB" w:rsidRPr="004B509D" w:rsidRDefault="002366AB" w:rsidP="002E61C6">
      <w:pPr>
        <w:pStyle w:val="Akapitzlist"/>
        <w:ind w:left="709" w:firstLine="0"/>
        <w:rPr>
          <w:sz w:val="22"/>
          <w:szCs w:val="22"/>
        </w:rPr>
      </w:pPr>
      <w:r w:rsidRPr="004B509D">
        <w:rPr>
          <w:sz w:val="22"/>
          <w:szCs w:val="22"/>
        </w:rPr>
        <w:t>Odporność ogniowa ścian wg rysunków, wykonanie zgodne z wymogami odpowiedniej aprobaty technicznej.</w:t>
      </w:r>
    </w:p>
    <w:p w14:paraId="6B4C4D1B" w14:textId="77777777" w:rsidR="008172DB" w:rsidRPr="004B509D" w:rsidRDefault="008172DB" w:rsidP="002E61C6">
      <w:pPr>
        <w:pStyle w:val="Akapitzlist"/>
        <w:ind w:left="709" w:firstLine="0"/>
        <w:rPr>
          <w:sz w:val="22"/>
          <w:szCs w:val="22"/>
        </w:rPr>
      </w:pPr>
    </w:p>
    <w:p w14:paraId="6936E670" w14:textId="7815916A" w:rsidR="002366AB" w:rsidRPr="004B509D" w:rsidRDefault="002366AB" w:rsidP="00A26115">
      <w:pPr>
        <w:pStyle w:val="Akapitzlist"/>
        <w:numPr>
          <w:ilvl w:val="0"/>
          <w:numId w:val="63"/>
        </w:numPr>
        <w:ind w:left="709"/>
        <w:rPr>
          <w:sz w:val="22"/>
          <w:szCs w:val="22"/>
        </w:rPr>
      </w:pPr>
      <w:r w:rsidRPr="004B509D">
        <w:rPr>
          <w:b/>
          <w:sz w:val="22"/>
          <w:szCs w:val="22"/>
        </w:rPr>
        <w:t>Ściany masywne, wewnętrzne niekonstrukcyjne</w:t>
      </w:r>
      <w:r w:rsidR="00D3494C" w:rsidRPr="004B509D">
        <w:rPr>
          <w:b/>
          <w:sz w:val="22"/>
          <w:szCs w:val="22"/>
        </w:rPr>
        <w:t xml:space="preserve">, miejscami </w:t>
      </w:r>
      <w:r w:rsidR="008172DB" w:rsidRPr="004B509D">
        <w:rPr>
          <w:b/>
          <w:sz w:val="22"/>
          <w:szCs w:val="22"/>
        </w:rPr>
        <w:t xml:space="preserve">w klasie odp. </w:t>
      </w:r>
      <w:proofErr w:type="spellStart"/>
      <w:r w:rsidR="008172DB" w:rsidRPr="004B509D">
        <w:rPr>
          <w:b/>
          <w:sz w:val="22"/>
          <w:szCs w:val="22"/>
        </w:rPr>
        <w:t>Ppoż.</w:t>
      </w:r>
      <w:r w:rsidRPr="004B509D">
        <w:rPr>
          <w:sz w:val="22"/>
          <w:szCs w:val="22"/>
        </w:rPr>
        <w:t>Ściany</w:t>
      </w:r>
      <w:proofErr w:type="spellEnd"/>
      <w:r w:rsidRPr="004B509D">
        <w:rPr>
          <w:sz w:val="22"/>
          <w:szCs w:val="22"/>
        </w:rPr>
        <w:t xml:space="preserve"> działowe z cegły </w:t>
      </w:r>
      <w:r w:rsidR="00852C74" w:rsidRPr="004B509D">
        <w:rPr>
          <w:sz w:val="22"/>
          <w:szCs w:val="22"/>
        </w:rPr>
        <w:t xml:space="preserve">silikatowej </w:t>
      </w:r>
      <w:r w:rsidRPr="004B509D">
        <w:rPr>
          <w:sz w:val="22"/>
          <w:szCs w:val="22"/>
        </w:rPr>
        <w:t xml:space="preserve">wapienno – piaskowej </w:t>
      </w:r>
      <w:r w:rsidR="00852C74" w:rsidRPr="004B509D">
        <w:rPr>
          <w:sz w:val="22"/>
          <w:szCs w:val="22"/>
        </w:rPr>
        <w:t>,</w:t>
      </w:r>
      <w:r w:rsidRPr="004B509D">
        <w:rPr>
          <w:sz w:val="22"/>
          <w:szCs w:val="22"/>
        </w:rPr>
        <w:t xml:space="preserve"> bloki pełne gr.12cm</w:t>
      </w:r>
      <w:r w:rsidR="00D3494C" w:rsidRPr="004B509D">
        <w:rPr>
          <w:sz w:val="22"/>
          <w:szCs w:val="22"/>
        </w:rPr>
        <w:t xml:space="preserve"> oraz gr.15cm</w:t>
      </w:r>
      <w:r w:rsidRPr="004B509D">
        <w:rPr>
          <w:sz w:val="22"/>
          <w:szCs w:val="22"/>
        </w:rPr>
        <w:t xml:space="preserve">, wg rysunków, klasy </w:t>
      </w:r>
      <w:r w:rsidR="00D3494C" w:rsidRPr="004B509D">
        <w:rPr>
          <w:sz w:val="22"/>
          <w:szCs w:val="22"/>
        </w:rPr>
        <w:t>15</w:t>
      </w:r>
      <w:r w:rsidRPr="004B509D">
        <w:rPr>
          <w:sz w:val="22"/>
          <w:szCs w:val="22"/>
        </w:rPr>
        <w:t>MPa na zaprawie klejowej cienkowarstwowej marki M10., Kategoria elementów murowych I, klasa wykonania A (wg. PN EN 1996-1-1)</w:t>
      </w:r>
    </w:p>
    <w:p w14:paraId="7A334A99" w14:textId="77777777" w:rsidR="002366AB" w:rsidRPr="004B509D" w:rsidRDefault="002366AB" w:rsidP="002E61C6">
      <w:pPr>
        <w:pStyle w:val="Akapitzlist"/>
        <w:ind w:left="709" w:firstLine="0"/>
        <w:rPr>
          <w:sz w:val="22"/>
          <w:szCs w:val="22"/>
        </w:rPr>
      </w:pPr>
      <w:r w:rsidRPr="004B509D">
        <w:rPr>
          <w:sz w:val="22"/>
          <w:szCs w:val="22"/>
        </w:rPr>
        <w:t>Odporność ogniowa ścian wg rysunków, wykonanie zgodne z wymogami odpowiedniej aprobaty technicznej.</w:t>
      </w:r>
    </w:p>
    <w:p w14:paraId="1CC1CFB6" w14:textId="1968E127" w:rsidR="008172DB" w:rsidRPr="004B509D" w:rsidRDefault="008172DB" w:rsidP="002E61C6">
      <w:pPr>
        <w:pStyle w:val="Akapitzlist"/>
        <w:ind w:left="709" w:firstLine="0"/>
        <w:rPr>
          <w:sz w:val="22"/>
          <w:szCs w:val="22"/>
        </w:rPr>
      </w:pPr>
      <w:r w:rsidRPr="004B509D">
        <w:rPr>
          <w:sz w:val="22"/>
          <w:szCs w:val="22"/>
        </w:rPr>
        <w:t>Ściany na piętrze pomiędzy poszczególnymi pokojami hotelowymi oraz pokojami a komunikacją ogólną w klasie akustyczne</w:t>
      </w:r>
      <w:r w:rsidR="00852C74" w:rsidRPr="004B509D">
        <w:rPr>
          <w:sz w:val="22"/>
          <w:szCs w:val="22"/>
        </w:rPr>
        <w:t>j min. R’A1=45dB oraz klasie EI30</w:t>
      </w:r>
      <w:r w:rsidRPr="004B509D">
        <w:rPr>
          <w:sz w:val="22"/>
          <w:szCs w:val="22"/>
        </w:rPr>
        <w:t xml:space="preserve"> . Dopuszcza się wykonanie ścianek pokoi hotelowych w systemie zabudowy GKB z zachowaniem wymaganych parametrów.</w:t>
      </w:r>
    </w:p>
    <w:p w14:paraId="524A43F8" w14:textId="77777777" w:rsidR="002366AB" w:rsidRPr="004B509D" w:rsidRDefault="002366AB" w:rsidP="002E61C6">
      <w:pPr>
        <w:ind w:left="709" w:firstLine="11"/>
        <w:jc w:val="both"/>
        <w:rPr>
          <w:szCs w:val="22"/>
        </w:rPr>
      </w:pPr>
    </w:p>
    <w:p w14:paraId="061E6C8B" w14:textId="6A377779" w:rsidR="002366AB" w:rsidRPr="004B509D" w:rsidRDefault="002366AB" w:rsidP="00A26115">
      <w:pPr>
        <w:pStyle w:val="Akapitzlist"/>
        <w:numPr>
          <w:ilvl w:val="0"/>
          <w:numId w:val="63"/>
        </w:numPr>
        <w:ind w:left="709"/>
        <w:rPr>
          <w:sz w:val="22"/>
          <w:szCs w:val="22"/>
        </w:rPr>
      </w:pPr>
      <w:r w:rsidRPr="004B509D">
        <w:rPr>
          <w:b/>
          <w:sz w:val="22"/>
          <w:szCs w:val="22"/>
        </w:rPr>
        <w:t xml:space="preserve">Ściany działowe z cegły </w:t>
      </w:r>
      <w:r w:rsidR="00852C74" w:rsidRPr="004B509D">
        <w:rPr>
          <w:b/>
          <w:sz w:val="22"/>
          <w:szCs w:val="22"/>
        </w:rPr>
        <w:t xml:space="preserve">silikatowej </w:t>
      </w:r>
      <w:r w:rsidRPr="004B509D">
        <w:rPr>
          <w:b/>
          <w:sz w:val="22"/>
          <w:szCs w:val="22"/>
        </w:rPr>
        <w:t>wapienno – piaskowej</w:t>
      </w:r>
      <w:r w:rsidR="00852C74" w:rsidRPr="004B509D">
        <w:rPr>
          <w:b/>
          <w:sz w:val="22"/>
          <w:szCs w:val="22"/>
        </w:rPr>
        <w:t>,</w:t>
      </w:r>
      <w:r w:rsidRPr="004B509D">
        <w:rPr>
          <w:b/>
          <w:sz w:val="22"/>
          <w:szCs w:val="22"/>
        </w:rPr>
        <w:t xml:space="preserve"> </w:t>
      </w:r>
      <w:r w:rsidRPr="004B509D">
        <w:rPr>
          <w:sz w:val="22"/>
          <w:szCs w:val="22"/>
        </w:rPr>
        <w:t xml:space="preserve">bloki drążone gr. </w:t>
      </w:r>
      <w:r w:rsidR="008172DB" w:rsidRPr="004B509D">
        <w:rPr>
          <w:sz w:val="22"/>
          <w:szCs w:val="22"/>
        </w:rPr>
        <w:t>8</w:t>
      </w:r>
      <w:r w:rsidRPr="004B509D">
        <w:rPr>
          <w:sz w:val="22"/>
          <w:szCs w:val="22"/>
        </w:rPr>
        <w:t>cm (ścianki instalacyjne) i E12 gr 12cm wg rysunków, klasy 15MPa na zaprawie klejowej cienkowarstwowej marki M3.</w:t>
      </w:r>
    </w:p>
    <w:p w14:paraId="5836D61A" w14:textId="77777777" w:rsidR="002366AB" w:rsidRPr="004B509D" w:rsidRDefault="002366AB" w:rsidP="002E61C6">
      <w:pPr>
        <w:ind w:left="709"/>
        <w:rPr>
          <w:szCs w:val="22"/>
        </w:rPr>
      </w:pPr>
    </w:p>
    <w:p w14:paraId="4AC099D5" w14:textId="77777777" w:rsidR="002366AB" w:rsidRPr="004B509D" w:rsidRDefault="002366AB" w:rsidP="00A26115">
      <w:pPr>
        <w:pStyle w:val="Akapitzlist"/>
        <w:numPr>
          <w:ilvl w:val="0"/>
          <w:numId w:val="63"/>
        </w:numPr>
        <w:ind w:left="709"/>
        <w:rPr>
          <w:sz w:val="22"/>
          <w:szCs w:val="22"/>
        </w:rPr>
      </w:pPr>
      <w:r w:rsidRPr="004B509D">
        <w:rPr>
          <w:b/>
          <w:sz w:val="22"/>
          <w:szCs w:val="22"/>
        </w:rPr>
        <w:t>Ścianki instalacyjne G-K wodoodporne.</w:t>
      </w:r>
      <w:r w:rsidRPr="004B509D">
        <w:rPr>
          <w:sz w:val="22"/>
          <w:szCs w:val="22"/>
        </w:rPr>
        <w:t xml:space="preserve"> W toaletach i przy natryskach przewidziano ścianki instalacyjne z płyt gips-kartonowych wodoodpornych H2 (GKBI). Obudowy szachtów instalacyjnych w pomieszczeniach sanitarnych, zbiorników spłukujących podtynkowych i stelaży montażowych umywalek – płyta H2 wodoodporna na stelażu systemowym. Płyta GKBI </w:t>
      </w:r>
      <w:r w:rsidRPr="004B509D">
        <w:t>jednostronnie 2x 12,5mm.</w:t>
      </w:r>
    </w:p>
    <w:p w14:paraId="59DA59EB" w14:textId="77777777" w:rsidR="002366AB" w:rsidRPr="004B509D" w:rsidRDefault="002366AB" w:rsidP="002E61C6">
      <w:pPr>
        <w:pStyle w:val="Akapitzlist"/>
        <w:rPr>
          <w:sz w:val="22"/>
          <w:szCs w:val="22"/>
        </w:rPr>
      </w:pPr>
    </w:p>
    <w:p w14:paraId="28B86889" w14:textId="77777777" w:rsidR="002366AB" w:rsidRPr="004B509D" w:rsidRDefault="002366AB" w:rsidP="002E61C6">
      <w:pPr>
        <w:tabs>
          <w:tab w:val="num" w:pos="720"/>
        </w:tabs>
        <w:ind w:left="720" w:right="-1"/>
        <w:jc w:val="both"/>
        <w:rPr>
          <w:bCs/>
          <w:szCs w:val="22"/>
        </w:rPr>
      </w:pPr>
      <w:r w:rsidRPr="004B509D">
        <w:rPr>
          <w:b/>
          <w:bCs/>
          <w:szCs w:val="22"/>
        </w:rPr>
        <w:t xml:space="preserve">Uwaga: </w:t>
      </w:r>
      <w:r w:rsidRPr="004B509D">
        <w:rPr>
          <w:bCs/>
          <w:szCs w:val="22"/>
        </w:rPr>
        <w:t xml:space="preserve">Przejścia elementów instalacyjnych przez ściany i stropy należy zabezpieczyć ogniowo stosownie do </w:t>
      </w:r>
      <w:r w:rsidR="008172DB" w:rsidRPr="004B509D">
        <w:rPr>
          <w:bCs/>
          <w:szCs w:val="22"/>
        </w:rPr>
        <w:t xml:space="preserve">wymaganej </w:t>
      </w:r>
      <w:r w:rsidRPr="004B509D">
        <w:rPr>
          <w:bCs/>
          <w:szCs w:val="22"/>
        </w:rPr>
        <w:t>klasy odporności pożarowej przegrody. Zastosowanie mogą mieć m.in. systemowe elastyczne masy uszczelniające,</w:t>
      </w:r>
      <w:r w:rsidR="008172DB" w:rsidRPr="004B509D">
        <w:rPr>
          <w:bCs/>
          <w:szCs w:val="22"/>
        </w:rPr>
        <w:t xml:space="preserve"> pierścienie przeciwpożarowe, </w:t>
      </w:r>
      <w:r w:rsidRPr="004B509D">
        <w:rPr>
          <w:bCs/>
          <w:szCs w:val="22"/>
        </w:rPr>
        <w:t>obudowy z suchej zabudowy, klapy pożarowe na instalacja</w:t>
      </w:r>
      <w:r w:rsidR="008172DB" w:rsidRPr="004B509D">
        <w:rPr>
          <w:bCs/>
          <w:szCs w:val="22"/>
        </w:rPr>
        <w:t>ch</w:t>
      </w:r>
      <w:r w:rsidRPr="004B509D">
        <w:rPr>
          <w:bCs/>
          <w:szCs w:val="22"/>
        </w:rPr>
        <w:t xml:space="preserve"> wentylacji stosownie do potrzeb w wykonaniu ścisłym z aprobatami technicznymi lub innymi dokumentami dopuszczającymi wyrób budowlany do obrotu.</w:t>
      </w:r>
    </w:p>
    <w:p w14:paraId="458F1348" w14:textId="77777777" w:rsidR="008172DB" w:rsidRPr="004B509D" w:rsidRDefault="008172DB" w:rsidP="002E61C6">
      <w:pPr>
        <w:tabs>
          <w:tab w:val="num" w:pos="720"/>
        </w:tabs>
        <w:ind w:left="720" w:right="-1"/>
        <w:jc w:val="both"/>
        <w:rPr>
          <w:b/>
          <w:bCs/>
          <w:szCs w:val="22"/>
        </w:rPr>
      </w:pPr>
    </w:p>
    <w:p w14:paraId="1CE37DE3" w14:textId="77777777" w:rsidR="008172DB" w:rsidRPr="004B509D" w:rsidRDefault="008172DB" w:rsidP="002D1FF1">
      <w:pPr>
        <w:pStyle w:val="Nagwek2"/>
        <w:numPr>
          <w:ilvl w:val="1"/>
          <w:numId w:val="3"/>
        </w:numPr>
        <w:jc w:val="left"/>
        <w:rPr>
          <w:kern w:val="0"/>
        </w:rPr>
      </w:pPr>
      <w:bookmarkStart w:id="64" w:name="_Toc463876822"/>
      <w:bookmarkStart w:id="65" w:name="_Toc466736967"/>
      <w:r w:rsidRPr="004B509D">
        <w:rPr>
          <w:kern w:val="0"/>
        </w:rPr>
        <w:lastRenderedPageBreak/>
        <w:t>Izolacje przeciwwilgociowe i przeciwwodne</w:t>
      </w:r>
      <w:bookmarkEnd w:id="64"/>
      <w:bookmarkEnd w:id="65"/>
    </w:p>
    <w:p w14:paraId="5E6120F0" w14:textId="77777777" w:rsidR="008172DB" w:rsidRPr="004B509D" w:rsidRDefault="008172DB" w:rsidP="00276240">
      <w:pPr>
        <w:ind w:firstLine="709"/>
      </w:pPr>
      <w:r w:rsidRPr="004B509D">
        <w:t>IZ</w:t>
      </w:r>
      <w:r w:rsidR="00996BB3" w:rsidRPr="004B509D">
        <w:t>OLACJE ELEMENTÓW FUNDAMENTOWYCH</w:t>
      </w:r>
    </w:p>
    <w:p w14:paraId="4F398F39" w14:textId="7CD3BF0C" w:rsidR="00276240" w:rsidRPr="004B509D" w:rsidRDefault="008172DB" w:rsidP="00A26115">
      <w:pPr>
        <w:pStyle w:val="Akapitzlist"/>
        <w:numPr>
          <w:ilvl w:val="0"/>
          <w:numId w:val="64"/>
        </w:numPr>
        <w:ind w:left="709"/>
        <w:rPr>
          <w:sz w:val="22"/>
          <w:szCs w:val="22"/>
        </w:rPr>
      </w:pPr>
      <w:r w:rsidRPr="004B509D">
        <w:rPr>
          <w:b/>
          <w:sz w:val="22"/>
          <w:szCs w:val="22"/>
        </w:rPr>
        <w:t>Ławy i ściany fundamentowe niepodpiwniczonej kondygnacji parteru</w:t>
      </w:r>
      <w:r w:rsidRPr="004B509D">
        <w:rPr>
          <w:sz w:val="22"/>
          <w:szCs w:val="22"/>
        </w:rPr>
        <w:t xml:space="preserve"> – izolacja pozioma na przygotowanym podłożu w postaci betonu podkładowego B10 gr. 10cm </w:t>
      </w:r>
      <w:r w:rsidR="00AC4C7D" w:rsidRPr="004B509D">
        <w:rPr>
          <w:sz w:val="22"/>
          <w:szCs w:val="22"/>
        </w:rPr>
        <w:t xml:space="preserve">- </w:t>
      </w:r>
      <w:r w:rsidRPr="004B509D">
        <w:rPr>
          <w:sz w:val="22"/>
          <w:szCs w:val="22"/>
        </w:rPr>
        <w:t xml:space="preserve">pod ławami fundamentowymi papa podkładowa zgrzewalna </w:t>
      </w:r>
      <w:r w:rsidR="00CF5119" w:rsidRPr="004B509D">
        <w:rPr>
          <w:sz w:val="22"/>
          <w:szCs w:val="22"/>
        </w:rPr>
        <w:t xml:space="preserve">z modyfikowanych asfaltów </w:t>
      </w:r>
      <w:r w:rsidRPr="004B509D">
        <w:rPr>
          <w:sz w:val="22"/>
          <w:szCs w:val="22"/>
        </w:rPr>
        <w:t xml:space="preserve">SBS. </w:t>
      </w:r>
    </w:p>
    <w:p w14:paraId="6E385718" w14:textId="77777777" w:rsidR="00AC4C7D" w:rsidRPr="004B509D" w:rsidRDefault="00AC4C7D" w:rsidP="00AC4C7D">
      <w:pPr>
        <w:ind w:left="349"/>
        <w:rPr>
          <w:szCs w:val="22"/>
        </w:rPr>
      </w:pPr>
    </w:p>
    <w:p w14:paraId="02722850" w14:textId="7261BC03" w:rsidR="00AC4C7D" w:rsidRPr="004B509D" w:rsidRDefault="00AC4C7D" w:rsidP="00A26115">
      <w:pPr>
        <w:pStyle w:val="Akapitzlist"/>
        <w:numPr>
          <w:ilvl w:val="0"/>
          <w:numId w:val="64"/>
        </w:numPr>
        <w:ind w:left="709"/>
        <w:rPr>
          <w:sz w:val="22"/>
          <w:szCs w:val="22"/>
        </w:rPr>
      </w:pPr>
      <w:r w:rsidRPr="004B509D">
        <w:rPr>
          <w:b/>
          <w:sz w:val="22"/>
          <w:szCs w:val="22"/>
        </w:rPr>
        <w:t>Płyta fundamentowa kondygnacji piwnicy</w:t>
      </w:r>
      <w:r w:rsidRPr="004B509D">
        <w:rPr>
          <w:sz w:val="22"/>
          <w:szCs w:val="22"/>
        </w:rPr>
        <w:t xml:space="preserve"> – izolacja pozioma na przygotowanym podłożu w postaci betonu podkładowego B10 gr. 10cm - papa podkładowa zgrzewalna </w:t>
      </w:r>
      <w:r w:rsidR="00CF5119" w:rsidRPr="004B509D">
        <w:rPr>
          <w:sz w:val="22"/>
          <w:szCs w:val="22"/>
        </w:rPr>
        <w:t xml:space="preserve">z modyfikowanych asfaltów SBS </w:t>
      </w:r>
      <w:r w:rsidR="00667D4E" w:rsidRPr="004B509D">
        <w:rPr>
          <w:sz w:val="22"/>
          <w:szCs w:val="22"/>
        </w:rPr>
        <w:t>wywinięta także do poziomu -2,70m na ścianę podbasenia.</w:t>
      </w:r>
    </w:p>
    <w:p w14:paraId="70812A73" w14:textId="77777777" w:rsidR="00276240" w:rsidRPr="004B509D" w:rsidRDefault="00276240" w:rsidP="00276240">
      <w:pPr>
        <w:rPr>
          <w:szCs w:val="22"/>
        </w:rPr>
      </w:pPr>
    </w:p>
    <w:p w14:paraId="2646701F" w14:textId="7A7D4D19" w:rsidR="00276240" w:rsidRPr="004B509D" w:rsidRDefault="008172DB" w:rsidP="00A26115">
      <w:pPr>
        <w:pStyle w:val="Akapitzlist"/>
        <w:numPr>
          <w:ilvl w:val="0"/>
          <w:numId w:val="64"/>
        </w:numPr>
        <w:ind w:left="709"/>
        <w:rPr>
          <w:sz w:val="22"/>
          <w:szCs w:val="22"/>
        </w:rPr>
      </w:pPr>
      <w:r w:rsidRPr="004B509D">
        <w:rPr>
          <w:b/>
          <w:sz w:val="22"/>
          <w:szCs w:val="22"/>
        </w:rPr>
        <w:t xml:space="preserve">Ściany fundamentowe </w:t>
      </w:r>
      <w:r w:rsidR="00996BB3" w:rsidRPr="004B509D">
        <w:rPr>
          <w:b/>
          <w:sz w:val="22"/>
          <w:szCs w:val="22"/>
        </w:rPr>
        <w:t>niepodpiwniczonej kondygnacji parteru</w:t>
      </w:r>
      <w:r w:rsidRPr="004B509D">
        <w:rPr>
          <w:sz w:val="22"/>
          <w:szCs w:val="22"/>
        </w:rPr>
        <w:t xml:space="preserve">– izolacja pionowa 2x dyspersyjna, bezrozpuszczalnikowa </w:t>
      </w:r>
      <w:proofErr w:type="spellStart"/>
      <w:r w:rsidRPr="004B509D">
        <w:rPr>
          <w:sz w:val="22"/>
          <w:szCs w:val="22"/>
        </w:rPr>
        <w:t>hydroizolacyjna</w:t>
      </w:r>
      <w:proofErr w:type="spellEnd"/>
      <w:r w:rsidRPr="004B509D">
        <w:rPr>
          <w:sz w:val="22"/>
          <w:szCs w:val="22"/>
        </w:rPr>
        <w:t xml:space="preserve"> masa asfaltowo – kauczukowa, z dodatkiem inhibitorów korozji, do stosowania na zimno na zagruntowanym, przygotowanym podłożu, nie stosować pod izolacją termiczną ściany.</w:t>
      </w:r>
    </w:p>
    <w:p w14:paraId="774826DB" w14:textId="77777777" w:rsidR="00AC4C7D" w:rsidRPr="004B509D" w:rsidRDefault="00AC4C7D" w:rsidP="00276240">
      <w:pPr>
        <w:pStyle w:val="Akapitzlist"/>
        <w:ind w:firstLine="0"/>
        <w:rPr>
          <w:sz w:val="22"/>
          <w:szCs w:val="22"/>
        </w:rPr>
      </w:pPr>
    </w:p>
    <w:p w14:paraId="26079858" w14:textId="77777777" w:rsidR="00276240" w:rsidRPr="004B509D" w:rsidRDefault="00AC4C7D" w:rsidP="00276240">
      <w:pPr>
        <w:pStyle w:val="Akapitzlist"/>
        <w:ind w:firstLine="0"/>
        <w:rPr>
          <w:sz w:val="22"/>
          <w:szCs w:val="22"/>
        </w:rPr>
      </w:pPr>
      <w:r w:rsidRPr="004B509D">
        <w:rPr>
          <w:sz w:val="22"/>
          <w:szCs w:val="22"/>
        </w:rPr>
        <w:t>W przypadku ścian zewnętrznych hydroizolacja aplikowana na wyprawionej metodą lekką mokrą termoizolacji. C</w:t>
      </w:r>
      <w:r w:rsidR="00276240" w:rsidRPr="004B509D">
        <w:rPr>
          <w:sz w:val="22"/>
          <w:szCs w:val="22"/>
        </w:rPr>
        <w:t xml:space="preserve">ałość zabezpieczona od gruntu membraną </w:t>
      </w:r>
      <w:proofErr w:type="spellStart"/>
      <w:r w:rsidR="00276240" w:rsidRPr="004B509D">
        <w:rPr>
          <w:sz w:val="22"/>
          <w:szCs w:val="22"/>
        </w:rPr>
        <w:t>hydroizolacyjną</w:t>
      </w:r>
      <w:proofErr w:type="spellEnd"/>
      <w:r w:rsidR="00276240" w:rsidRPr="004B509D">
        <w:rPr>
          <w:sz w:val="22"/>
          <w:szCs w:val="22"/>
        </w:rPr>
        <w:t xml:space="preserve"> kubełkową, na całą wysokość izolacji termicznej znajdującej poniżej poziomu gruntu. Membrana przeciwwilgociowa kubełkowa z polietylenu o wysokiej gęstości gr. 0,6 mm / 0,5 mm.</w:t>
      </w:r>
    </w:p>
    <w:p w14:paraId="0C6C3A52" w14:textId="77777777" w:rsidR="00996BB3" w:rsidRPr="004B509D" w:rsidRDefault="00996BB3" w:rsidP="00996BB3">
      <w:pPr>
        <w:rPr>
          <w:szCs w:val="22"/>
        </w:rPr>
      </w:pPr>
    </w:p>
    <w:p w14:paraId="2F0600CE" w14:textId="77777777" w:rsidR="00AC4C7D" w:rsidRPr="004B509D" w:rsidRDefault="00AC4C7D" w:rsidP="00996BB3">
      <w:pPr>
        <w:rPr>
          <w:szCs w:val="22"/>
        </w:rPr>
      </w:pPr>
    </w:p>
    <w:p w14:paraId="1459AE56" w14:textId="77777777" w:rsidR="00AC4C7D" w:rsidRPr="004B509D" w:rsidRDefault="00AC4C7D" w:rsidP="00996BB3">
      <w:pPr>
        <w:rPr>
          <w:szCs w:val="22"/>
        </w:rPr>
      </w:pPr>
    </w:p>
    <w:p w14:paraId="4F81E85E" w14:textId="77777777" w:rsidR="00996BB3" w:rsidRPr="004B509D" w:rsidRDefault="00AC4C7D" w:rsidP="00A26115">
      <w:pPr>
        <w:pStyle w:val="Akapitzlist"/>
        <w:numPr>
          <w:ilvl w:val="0"/>
          <w:numId w:val="64"/>
        </w:numPr>
        <w:ind w:hanging="294"/>
        <w:rPr>
          <w:sz w:val="22"/>
          <w:szCs w:val="22"/>
        </w:rPr>
      </w:pPr>
      <w:r w:rsidRPr="004B509D">
        <w:rPr>
          <w:b/>
          <w:sz w:val="22"/>
          <w:szCs w:val="22"/>
        </w:rPr>
        <w:t>Ściany</w:t>
      </w:r>
      <w:r w:rsidR="008172DB" w:rsidRPr="004B509D">
        <w:rPr>
          <w:b/>
          <w:sz w:val="22"/>
          <w:szCs w:val="22"/>
        </w:rPr>
        <w:t xml:space="preserve"> żelbetowe kondygnacji piwnicy </w:t>
      </w:r>
    </w:p>
    <w:p w14:paraId="45BC30CB" w14:textId="6C45D6D4" w:rsidR="008172DB" w:rsidRPr="004B509D" w:rsidRDefault="00276240" w:rsidP="002E61C6">
      <w:pPr>
        <w:pStyle w:val="Akapitzlist"/>
        <w:ind w:firstLine="0"/>
        <w:rPr>
          <w:sz w:val="22"/>
          <w:szCs w:val="22"/>
        </w:rPr>
      </w:pPr>
      <w:r w:rsidRPr="004B509D">
        <w:rPr>
          <w:sz w:val="22"/>
          <w:szCs w:val="22"/>
        </w:rPr>
        <w:t>Na</w:t>
      </w:r>
      <w:r w:rsidR="008172DB" w:rsidRPr="004B509D">
        <w:rPr>
          <w:sz w:val="22"/>
          <w:szCs w:val="22"/>
        </w:rPr>
        <w:t xml:space="preserve"> wyprawionej izolacji termicznej metodą lekką mokrą wykonać 2x dyspersyjna, bezrozpuszczalnikowa </w:t>
      </w:r>
      <w:proofErr w:type="spellStart"/>
      <w:r w:rsidR="008172DB" w:rsidRPr="004B509D">
        <w:rPr>
          <w:sz w:val="22"/>
          <w:szCs w:val="22"/>
        </w:rPr>
        <w:t>hydroizolacyjna</w:t>
      </w:r>
      <w:proofErr w:type="spellEnd"/>
      <w:r w:rsidR="008172DB" w:rsidRPr="004B509D">
        <w:rPr>
          <w:sz w:val="22"/>
          <w:szCs w:val="22"/>
        </w:rPr>
        <w:t xml:space="preserve"> masa asfaltowo – kauczukowa, z dodatkiem inhibitorów korozji, do stosowania na zimno na zagruntowanym, przygotowanym podłożu.</w:t>
      </w:r>
    </w:p>
    <w:p w14:paraId="5FA8C2FF" w14:textId="65F0BDB3" w:rsidR="008172DB" w:rsidRPr="004B509D" w:rsidRDefault="008172DB" w:rsidP="002E61C6">
      <w:pPr>
        <w:pStyle w:val="Akapitzlist"/>
        <w:ind w:firstLine="0"/>
        <w:rPr>
          <w:sz w:val="22"/>
          <w:szCs w:val="22"/>
        </w:rPr>
      </w:pPr>
      <w:r w:rsidRPr="004B509D">
        <w:rPr>
          <w:sz w:val="22"/>
          <w:szCs w:val="22"/>
        </w:rPr>
        <w:t xml:space="preserve">Dodatkowo dół płyty styropianu klejonego zabezpieczyć pasem papy asfaltowej zgrzewalnej </w:t>
      </w:r>
      <w:r w:rsidR="00CF5119" w:rsidRPr="004B509D">
        <w:rPr>
          <w:sz w:val="22"/>
          <w:szCs w:val="22"/>
        </w:rPr>
        <w:t xml:space="preserve">z modyfikowanych asfaltów SBS </w:t>
      </w:r>
      <w:r w:rsidRPr="004B509D">
        <w:rPr>
          <w:sz w:val="22"/>
          <w:szCs w:val="22"/>
        </w:rPr>
        <w:t xml:space="preserve">wg rysunków. </w:t>
      </w:r>
    </w:p>
    <w:p w14:paraId="684D9603" w14:textId="77777777" w:rsidR="008172DB" w:rsidRPr="004B509D" w:rsidRDefault="008172DB" w:rsidP="002E61C6">
      <w:pPr>
        <w:pStyle w:val="Akapitzlist"/>
        <w:ind w:firstLine="0"/>
        <w:rPr>
          <w:sz w:val="22"/>
          <w:szCs w:val="22"/>
        </w:rPr>
      </w:pPr>
      <w:r w:rsidRPr="004B509D">
        <w:rPr>
          <w:sz w:val="22"/>
          <w:szCs w:val="22"/>
        </w:rPr>
        <w:t>Powyżej poziomu terenu tynk cokołowy akrylowy.</w:t>
      </w:r>
    </w:p>
    <w:p w14:paraId="0380E814" w14:textId="77777777" w:rsidR="008172DB" w:rsidRPr="004B509D" w:rsidRDefault="008172DB" w:rsidP="002E61C6">
      <w:pPr>
        <w:pStyle w:val="Akapitzlist"/>
        <w:ind w:firstLine="0"/>
        <w:rPr>
          <w:sz w:val="22"/>
          <w:szCs w:val="22"/>
        </w:rPr>
      </w:pPr>
      <w:r w:rsidRPr="004B509D">
        <w:rPr>
          <w:sz w:val="22"/>
          <w:szCs w:val="22"/>
        </w:rPr>
        <w:t xml:space="preserve">Całość zabezpieczona od gruntu membraną </w:t>
      </w:r>
      <w:proofErr w:type="spellStart"/>
      <w:r w:rsidRPr="004B509D">
        <w:rPr>
          <w:sz w:val="22"/>
          <w:szCs w:val="22"/>
        </w:rPr>
        <w:t>hydroizolacyjną</w:t>
      </w:r>
      <w:proofErr w:type="spellEnd"/>
      <w:r w:rsidRPr="004B509D">
        <w:rPr>
          <w:sz w:val="22"/>
          <w:szCs w:val="22"/>
        </w:rPr>
        <w:t xml:space="preserve"> kubełkową, na całą wysokość izolacji termicznej znajdującej poniżej poziomu </w:t>
      </w:r>
      <w:proofErr w:type="spellStart"/>
      <w:r w:rsidRPr="004B509D">
        <w:rPr>
          <w:sz w:val="22"/>
          <w:szCs w:val="22"/>
        </w:rPr>
        <w:t>gruntu.Membrana</w:t>
      </w:r>
      <w:proofErr w:type="spellEnd"/>
      <w:r w:rsidRPr="004B509D">
        <w:rPr>
          <w:sz w:val="22"/>
          <w:szCs w:val="22"/>
        </w:rPr>
        <w:t xml:space="preserve"> przeciwwilgociowa kubełkowa z polietylenu o wysokiej gęstości gr. 0,6 mm / 0,5 mm.</w:t>
      </w:r>
    </w:p>
    <w:p w14:paraId="03540BD4" w14:textId="77777777" w:rsidR="008172DB" w:rsidRPr="004B509D" w:rsidRDefault="008172DB" w:rsidP="002E61C6">
      <w:pPr>
        <w:rPr>
          <w:szCs w:val="22"/>
        </w:rPr>
      </w:pPr>
    </w:p>
    <w:p w14:paraId="4A567F35" w14:textId="51AE2FCF" w:rsidR="008172DB" w:rsidRPr="004B509D" w:rsidRDefault="008172DB" w:rsidP="00A26115">
      <w:pPr>
        <w:pStyle w:val="Akapitzlist"/>
        <w:numPr>
          <w:ilvl w:val="0"/>
          <w:numId w:val="64"/>
        </w:numPr>
        <w:rPr>
          <w:sz w:val="22"/>
          <w:szCs w:val="22"/>
        </w:rPr>
      </w:pPr>
      <w:r w:rsidRPr="004B509D">
        <w:rPr>
          <w:b/>
          <w:sz w:val="22"/>
          <w:szCs w:val="22"/>
        </w:rPr>
        <w:t xml:space="preserve">Izolacja pozioma ścian zewnętrznych </w:t>
      </w:r>
      <w:r w:rsidR="00AC4C7D" w:rsidRPr="004B509D">
        <w:rPr>
          <w:b/>
          <w:sz w:val="22"/>
          <w:szCs w:val="22"/>
        </w:rPr>
        <w:t>na poziomie+/-</w:t>
      </w:r>
      <w:r w:rsidR="00276240" w:rsidRPr="004B509D">
        <w:rPr>
          <w:b/>
          <w:sz w:val="22"/>
          <w:szCs w:val="22"/>
        </w:rPr>
        <w:t xml:space="preserve">0,00 </w:t>
      </w:r>
      <w:r w:rsidRPr="004B509D">
        <w:rPr>
          <w:b/>
          <w:sz w:val="22"/>
          <w:szCs w:val="22"/>
        </w:rPr>
        <w:t>ścian murowanych</w:t>
      </w:r>
      <w:r w:rsidRPr="004B509D">
        <w:rPr>
          <w:sz w:val="22"/>
          <w:szCs w:val="22"/>
        </w:rPr>
        <w:t xml:space="preserve"> - papa asfaltowa zgrzewalna  </w:t>
      </w:r>
      <w:r w:rsidR="00CF5119" w:rsidRPr="004B509D">
        <w:rPr>
          <w:sz w:val="22"/>
          <w:szCs w:val="22"/>
        </w:rPr>
        <w:t xml:space="preserve">z modyfikowanych asfaltów SBS </w:t>
      </w:r>
      <w:r w:rsidRPr="004B509D">
        <w:rPr>
          <w:sz w:val="22"/>
          <w:szCs w:val="22"/>
        </w:rPr>
        <w:t>połączona z izolacją poziomą podłoży na gruncie jak niżej wg rysunków.</w:t>
      </w:r>
    </w:p>
    <w:p w14:paraId="735B0120" w14:textId="77777777" w:rsidR="008172DB" w:rsidRPr="004B509D" w:rsidRDefault="008172DB" w:rsidP="002E61C6">
      <w:pPr>
        <w:ind w:left="360"/>
        <w:rPr>
          <w:szCs w:val="22"/>
        </w:rPr>
      </w:pPr>
    </w:p>
    <w:p w14:paraId="0547168C" w14:textId="77777777" w:rsidR="008172DB" w:rsidRPr="004B509D" w:rsidRDefault="008172DB" w:rsidP="00A26115">
      <w:pPr>
        <w:pStyle w:val="Akapitzlist"/>
        <w:numPr>
          <w:ilvl w:val="0"/>
          <w:numId w:val="64"/>
        </w:numPr>
        <w:rPr>
          <w:sz w:val="22"/>
          <w:szCs w:val="22"/>
        </w:rPr>
      </w:pPr>
      <w:r w:rsidRPr="004B509D">
        <w:rPr>
          <w:b/>
          <w:sz w:val="22"/>
          <w:szCs w:val="22"/>
        </w:rPr>
        <w:lastRenderedPageBreak/>
        <w:t>Izolacja podłoży na gruncie kondygnacji niepodpiwniczonych</w:t>
      </w:r>
      <w:r w:rsidRPr="004B509D">
        <w:rPr>
          <w:sz w:val="22"/>
          <w:szCs w:val="22"/>
        </w:rPr>
        <w:t xml:space="preserve"> - na płycie betonowej na gruncie 2x folia budowlano - izolacyjna 0.3mm łączona szczelnie na zakład, z zastosowaniem taśm systemowych dwustronnych lub jednostronnych.  </w:t>
      </w:r>
    </w:p>
    <w:p w14:paraId="1338BE52" w14:textId="77777777" w:rsidR="008172DB" w:rsidRPr="004B509D" w:rsidRDefault="008172DB" w:rsidP="002E61C6">
      <w:pPr>
        <w:rPr>
          <w:szCs w:val="22"/>
        </w:rPr>
      </w:pPr>
    </w:p>
    <w:p w14:paraId="02EA11E1" w14:textId="77777777" w:rsidR="008172DB" w:rsidRPr="004B509D" w:rsidRDefault="008172DB" w:rsidP="00AC4C7D">
      <w:pPr>
        <w:ind w:firstLine="567"/>
        <w:jc w:val="both"/>
        <w:rPr>
          <w:szCs w:val="22"/>
        </w:rPr>
      </w:pPr>
      <w:r w:rsidRPr="004B509D">
        <w:t>IZOLACJE DACHÓW</w:t>
      </w:r>
    </w:p>
    <w:p w14:paraId="68BCA027" w14:textId="77777777" w:rsidR="008172DB" w:rsidRPr="004B509D" w:rsidRDefault="008172DB" w:rsidP="002E61C6">
      <w:pPr>
        <w:ind w:left="567"/>
        <w:jc w:val="both"/>
        <w:rPr>
          <w:b/>
          <w:szCs w:val="22"/>
        </w:rPr>
      </w:pPr>
      <w:r w:rsidRPr="004B509D">
        <w:rPr>
          <w:b/>
          <w:szCs w:val="22"/>
        </w:rPr>
        <w:t xml:space="preserve">Pokrycie dachów spełniające warunek nierozprzestrzeniające ognia NRO, </w:t>
      </w:r>
      <w:proofErr w:type="spellStart"/>
      <w:r w:rsidRPr="004B509D">
        <w:rPr>
          <w:b/>
          <w:szCs w:val="22"/>
        </w:rPr>
        <w:t>tj</w:t>
      </w:r>
      <w:proofErr w:type="spellEnd"/>
      <w:r w:rsidRPr="004B509D">
        <w:rPr>
          <w:b/>
          <w:szCs w:val="22"/>
        </w:rPr>
        <w:t>:.</w:t>
      </w:r>
    </w:p>
    <w:p w14:paraId="2758F9F3"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klasy BROOF (t1) badane zgodnie z Polską Normą PN-ENV 1187:2004 "Metody badań oddziaływania ognia zewnętrznego na dachy"; badanie 1.</w:t>
      </w:r>
    </w:p>
    <w:p w14:paraId="1B799A79"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klasy BROOF, uznane za spełniające wymagania w zakresie odporności wyrobów na działanie ognia zewnętrznego, bez potrzeby przeprowadzenia badań, których wykazy zawarte są w decyzjach Komisji Europejskiej publikowanych w Dzienniku Urzędowym Unii Europejskiej oraz wymagania stosownych aprobat technicznych.</w:t>
      </w:r>
    </w:p>
    <w:p w14:paraId="2327DA77" w14:textId="77777777" w:rsidR="00B61254" w:rsidRPr="004B509D" w:rsidRDefault="00B61254" w:rsidP="00B61254">
      <w:pPr>
        <w:ind w:left="284"/>
        <w:jc w:val="both"/>
        <w:rPr>
          <w:szCs w:val="22"/>
        </w:rPr>
      </w:pPr>
    </w:p>
    <w:p w14:paraId="4AF4DE26" w14:textId="77777777" w:rsidR="00C26A82" w:rsidRPr="004B509D" w:rsidRDefault="00C26A82" w:rsidP="00B61254">
      <w:pPr>
        <w:ind w:left="567"/>
        <w:jc w:val="both"/>
        <w:rPr>
          <w:b/>
          <w:szCs w:val="22"/>
        </w:rPr>
      </w:pPr>
      <w:r w:rsidRPr="004B509D">
        <w:rPr>
          <w:b/>
          <w:szCs w:val="22"/>
        </w:rPr>
        <w:t xml:space="preserve">Dachy w klasie R15 i RE15 </w:t>
      </w:r>
      <w:r w:rsidR="006F4D4E" w:rsidRPr="004B509D">
        <w:rPr>
          <w:b/>
          <w:szCs w:val="22"/>
        </w:rPr>
        <w:t>oraz</w:t>
      </w:r>
      <w:r w:rsidRPr="004B509D">
        <w:rPr>
          <w:b/>
          <w:szCs w:val="22"/>
        </w:rPr>
        <w:t xml:space="preserve"> dach hotelu w pasie 8m od sąsiedniego budynku w klasie R30 i RE30</w:t>
      </w:r>
      <w:r w:rsidR="00B61254" w:rsidRPr="004B509D">
        <w:rPr>
          <w:b/>
          <w:szCs w:val="22"/>
        </w:rPr>
        <w:t xml:space="preserve">. </w:t>
      </w:r>
      <w:r w:rsidR="00B61254" w:rsidRPr="004B509D">
        <w:rPr>
          <w:szCs w:val="22"/>
        </w:rPr>
        <w:t>Zgodnie z zapisami uwarunkowań ochrony przeciwpożarowej w pkt 5.</w:t>
      </w:r>
    </w:p>
    <w:p w14:paraId="2EFB2642" w14:textId="77777777" w:rsidR="008172DB" w:rsidRPr="004B509D" w:rsidRDefault="008172DB" w:rsidP="002E61C6">
      <w:pPr>
        <w:rPr>
          <w:szCs w:val="22"/>
        </w:rPr>
      </w:pPr>
    </w:p>
    <w:p w14:paraId="73F76C45" w14:textId="77777777" w:rsidR="008172DB" w:rsidRPr="004B509D" w:rsidRDefault="008172DB" w:rsidP="00A26115">
      <w:pPr>
        <w:pStyle w:val="Akapitzlist"/>
        <w:numPr>
          <w:ilvl w:val="0"/>
          <w:numId w:val="66"/>
        </w:numPr>
        <w:ind w:left="567"/>
        <w:rPr>
          <w:b/>
          <w:sz w:val="22"/>
          <w:szCs w:val="22"/>
        </w:rPr>
      </w:pPr>
      <w:r w:rsidRPr="004B509D">
        <w:rPr>
          <w:b/>
          <w:bCs/>
          <w:sz w:val="22"/>
          <w:szCs w:val="22"/>
        </w:rPr>
        <w:t xml:space="preserve">Dach </w:t>
      </w:r>
      <w:r w:rsidR="00154A75" w:rsidRPr="004B509D">
        <w:rPr>
          <w:b/>
          <w:bCs/>
          <w:sz w:val="22"/>
          <w:szCs w:val="22"/>
        </w:rPr>
        <w:t xml:space="preserve">zielony </w:t>
      </w:r>
      <w:r w:rsidRPr="004B509D">
        <w:rPr>
          <w:b/>
          <w:bCs/>
          <w:sz w:val="22"/>
          <w:szCs w:val="22"/>
        </w:rPr>
        <w:t>hali basenowej o poszyciu z blachy trapezowej - mocowanie systemem klejonym</w:t>
      </w:r>
      <w:r w:rsidR="00154A75" w:rsidRPr="004B509D">
        <w:rPr>
          <w:b/>
          <w:bCs/>
          <w:sz w:val="22"/>
          <w:szCs w:val="22"/>
        </w:rPr>
        <w:t xml:space="preserve">, </w:t>
      </w:r>
      <w:proofErr w:type="spellStart"/>
      <w:r w:rsidR="00154A75" w:rsidRPr="004B509D">
        <w:rPr>
          <w:b/>
          <w:bCs/>
          <w:sz w:val="22"/>
          <w:szCs w:val="22"/>
        </w:rPr>
        <w:t>przekrycie</w:t>
      </w:r>
      <w:proofErr w:type="spellEnd"/>
      <w:r w:rsidR="00154A75" w:rsidRPr="004B509D">
        <w:rPr>
          <w:b/>
          <w:bCs/>
          <w:sz w:val="22"/>
          <w:szCs w:val="22"/>
        </w:rPr>
        <w:t xml:space="preserve"> RE15</w:t>
      </w:r>
    </w:p>
    <w:p w14:paraId="7601790A" w14:textId="77777777" w:rsidR="008172DB" w:rsidRPr="004B509D" w:rsidRDefault="008172DB" w:rsidP="002E61C6">
      <w:pPr>
        <w:tabs>
          <w:tab w:val="num" w:pos="1137"/>
          <w:tab w:val="num" w:pos="1440"/>
        </w:tabs>
        <w:ind w:left="567"/>
        <w:jc w:val="both"/>
        <w:rPr>
          <w:b/>
          <w:bCs/>
          <w:szCs w:val="22"/>
        </w:rPr>
      </w:pPr>
      <w:r w:rsidRPr="004B509D">
        <w:rPr>
          <w:b/>
          <w:bCs/>
          <w:szCs w:val="22"/>
        </w:rPr>
        <w:t>Układ warstw:</w:t>
      </w:r>
    </w:p>
    <w:p w14:paraId="318D7D14"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blacha trapezowa</w:t>
      </w:r>
      <w:r w:rsidR="00B61254" w:rsidRPr="004B509D">
        <w:rPr>
          <w:szCs w:val="22"/>
        </w:rPr>
        <w:t xml:space="preserve"> montowana na dźwigarach GLT w spadku,</w:t>
      </w:r>
      <w:r w:rsidRPr="004B509D">
        <w:rPr>
          <w:szCs w:val="22"/>
        </w:rPr>
        <w:t xml:space="preserve"> wg projektu konstrukcji</w:t>
      </w:r>
    </w:p>
    <w:p w14:paraId="1C043944" w14:textId="1180BBC4" w:rsidR="008172DB" w:rsidRPr="004B509D" w:rsidRDefault="008172DB" w:rsidP="00A26115">
      <w:pPr>
        <w:numPr>
          <w:ilvl w:val="0"/>
          <w:numId w:val="65"/>
        </w:numPr>
        <w:tabs>
          <w:tab w:val="clear" w:pos="360"/>
          <w:tab w:val="num" w:pos="567"/>
        </w:tabs>
        <w:ind w:left="567" w:hanging="283"/>
        <w:jc w:val="both"/>
        <w:rPr>
          <w:szCs w:val="22"/>
        </w:rPr>
      </w:pPr>
      <w:proofErr w:type="spellStart"/>
      <w:r w:rsidRPr="004B509D">
        <w:rPr>
          <w:szCs w:val="22"/>
        </w:rPr>
        <w:t>paroizolacja</w:t>
      </w:r>
      <w:proofErr w:type="spellEnd"/>
      <w:r w:rsidRPr="004B509D">
        <w:rPr>
          <w:szCs w:val="22"/>
        </w:rPr>
        <w:t xml:space="preserve"> klejona do podłoża - papa paroizolacyjna samoprzylepna do górnych fałd blachy z wkładką z folii aluminiowej, Sd≥1500m. </w:t>
      </w:r>
    </w:p>
    <w:p w14:paraId="6915A6BD" w14:textId="4E644206" w:rsidR="00042E31"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izolacja termiczna – </w:t>
      </w:r>
      <w:r w:rsidR="00042E31" w:rsidRPr="004B509D">
        <w:rPr>
          <w:szCs w:val="22"/>
        </w:rPr>
        <w:t>styropian EPS 100</w:t>
      </w:r>
      <w:r w:rsidRPr="004B509D">
        <w:rPr>
          <w:szCs w:val="22"/>
        </w:rPr>
        <w:t> gr. 2</w:t>
      </w:r>
      <w:r w:rsidR="00830C8A" w:rsidRPr="004B509D">
        <w:rPr>
          <w:szCs w:val="22"/>
        </w:rPr>
        <w:t>5</w:t>
      </w:r>
      <w:r w:rsidRPr="004B509D">
        <w:rPr>
          <w:szCs w:val="22"/>
        </w:rPr>
        <w:t xml:space="preserve">cm, </w:t>
      </w:r>
      <w:r w:rsidR="0041630C" w:rsidRPr="004B509D">
        <w:rPr>
          <w:szCs w:val="22"/>
        </w:rPr>
        <w:t>, klejony do paroizolacji,</w:t>
      </w:r>
    </w:p>
    <w:p w14:paraId="7EAA93F9" w14:textId="564ECE31"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papa podkładowa samoprzylepna,</w:t>
      </w:r>
    </w:p>
    <w:p w14:paraId="70FBA633" w14:textId="11FE8860"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papa </w:t>
      </w:r>
      <w:proofErr w:type="spellStart"/>
      <w:r w:rsidR="00830C8A" w:rsidRPr="004B509D">
        <w:rPr>
          <w:szCs w:val="22"/>
        </w:rPr>
        <w:t>korzenioodporna</w:t>
      </w:r>
      <w:proofErr w:type="spellEnd"/>
      <w:r w:rsidRPr="004B509D">
        <w:rPr>
          <w:szCs w:val="22"/>
        </w:rPr>
        <w:t xml:space="preserve"> termozgrzewalna.</w:t>
      </w:r>
    </w:p>
    <w:p w14:paraId="0123DE5A" w14:textId="77777777" w:rsidR="00042E31" w:rsidRPr="004B509D" w:rsidRDefault="00042E31" w:rsidP="00A26115">
      <w:pPr>
        <w:numPr>
          <w:ilvl w:val="0"/>
          <w:numId w:val="65"/>
        </w:numPr>
        <w:tabs>
          <w:tab w:val="clear" w:pos="360"/>
          <w:tab w:val="num" w:pos="567"/>
        </w:tabs>
        <w:ind w:left="567" w:hanging="283"/>
        <w:jc w:val="both"/>
        <w:rPr>
          <w:szCs w:val="22"/>
        </w:rPr>
      </w:pPr>
      <w:r w:rsidRPr="004B509D">
        <w:rPr>
          <w:szCs w:val="22"/>
        </w:rPr>
        <w:t>Warstwy dachu zielonego ekstensywnego</w:t>
      </w:r>
      <w:r w:rsidR="000863C5" w:rsidRPr="004B509D">
        <w:rPr>
          <w:szCs w:val="22"/>
        </w:rPr>
        <w:t>:</w:t>
      </w:r>
    </w:p>
    <w:p w14:paraId="5815E4DB" w14:textId="51B7647D" w:rsidR="00042E31" w:rsidRPr="004B509D" w:rsidRDefault="000863C5" w:rsidP="00A26115">
      <w:pPr>
        <w:numPr>
          <w:ilvl w:val="0"/>
          <w:numId w:val="65"/>
        </w:numPr>
        <w:tabs>
          <w:tab w:val="clear" w:pos="360"/>
          <w:tab w:val="num" w:pos="850"/>
        </w:tabs>
        <w:ind w:left="850" w:hanging="283"/>
        <w:jc w:val="both"/>
        <w:rPr>
          <w:szCs w:val="22"/>
        </w:rPr>
      </w:pPr>
      <w:r w:rsidRPr="004B509D">
        <w:rPr>
          <w:szCs w:val="22"/>
        </w:rPr>
        <w:t>Drenaż z włókniną filtracyjną 2cm</w:t>
      </w:r>
    </w:p>
    <w:p w14:paraId="5AF98E4F" w14:textId="77777777" w:rsidR="000863C5" w:rsidRPr="004B509D" w:rsidRDefault="000863C5" w:rsidP="00A26115">
      <w:pPr>
        <w:numPr>
          <w:ilvl w:val="0"/>
          <w:numId w:val="65"/>
        </w:numPr>
        <w:tabs>
          <w:tab w:val="clear" w:pos="360"/>
          <w:tab w:val="num" w:pos="850"/>
        </w:tabs>
        <w:ind w:left="850" w:hanging="283"/>
        <w:jc w:val="both"/>
        <w:rPr>
          <w:szCs w:val="22"/>
        </w:rPr>
      </w:pPr>
      <w:r w:rsidRPr="004B509D">
        <w:rPr>
          <w:szCs w:val="22"/>
        </w:rPr>
        <w:t>Substrat ekstensywny 8cm</w:t>
      </w:r>
    </w:p>
    <w:p w14:paraId="32D54F75" w14:textId="77777777" w:rsidR="000863C5" w:rsidRPr="004B509D" w:rsidRDefault="000863C5" w:rsidP="00A26115">
      <w:pPr>
        <w:numPr>
          <w:ilvl w:val="0"/>
          <w:numId w:val="65"/>
        </w:numPr>
        <w:tabs>
          <w:tab w:val="clear" w:pos="360"/>
          <w:tab w:val="num" w:pos="850"/>
        </w:tabs>
        <w:ind w:left="850" w:hanging="283"/>
        <w:jc w:val="both"/>
        <w:rPr>
          <w:szCs w:val="22"/>
        </w:rPr>
      </w:pPr>
      <w:r w:rsidRPr="004B509D">
        <w:rPr>
          <w:szCs w:val="22"/>
        </w:rPr>
        <w:t>Mata rozchodnikowa 2cm</w:t>
      </w:r>
    </w:p>
    <w:p w14:paraId="3C55FE6A" w14:textId="77777777" w:rsidR="008172DB" w:rsidRPr="004B509D" w:rsidRDefault="008172DB" w:rsidP="002E61C6">
      <w:pPr>
        <w:ind w:left="720"/>
        <w:jc w:val="both"/>
        <w:rPr>
          <w:szCs w:val="22"/>
        </w:rPr>
      </w:pPr>
    </w:p>
    <w:p w14:paraId="4A0E0A37" w14:textId="77777777" w:rsidR="000863C5" w:rsidRPr="004B509D" w:rsidRDefault="000863C5" w:rsidP="000863C5">
      <w:pPr>
        <w:ind w:left="567"/>
        <w:jc w:val="both"/>
        <w:rPr>
          <w:szCs w:val="22"/>
        </w:rPr>
      </w:pPr>
      <w:r w:rsidRPr="004B509D">
        <w:rPr>
          <w:szCs w:val="22"/>
        </w:rPr>
        <w:t xml:space="preserve">Zgodnie z rysunkiem dachu przewidzieć </w:t>
      </w:r>
      <w:proofErr w:type="spellStart"/>
      <w:r w:rsidRPr="004B509D">
        <w:rPr>
          <w:szCs w:val="22"/>
        </w:rPr>
        <w:t>przeciwspadki</w:t>
      </w:r>
      <w:proofErr w:type="spellEnd"/>
      <w:r w:rsidRPr="004B509D">
        <w:rPr>
          <w:szCs w:val="22"/>
        </w:rPr>
        <w:t xml:space="preserve"> wykonane z klinów termoizolacji</w:t>
      </w:r>
      <w:r w:rsidR="0041630C" w:rsidRPr="004B509D">
        <w:rPr>
          <w:szCs w:val="22"/>
        </w:rPr>
        <w:t>, klejone do termoizolacji podstawowej systemowym klejem poliuretanowym</w:t>
      </w:r>
      <w:r w:rsidRPr="004B509D">
        <w:rPr>
          <w:szCs w:val="22"/>
        </w:rPr>
        <w:t>.</w:t>
      </w:r>
    </w:p>
    <w:p w14:paraId="17AAB46D" w14:textId="77777777" w:rsidR="000863C5" w:rsidRPr="004B509D" w:rsidRDefault="000863C5" w:rsidP="000863C5">
      <w:pPr>
        <w:ind w:left="567"/>
        <w:jc w:val="both"/>
        <w:rPr>
          <w:szCs w:val="22"/>
        </w:rPr>
      </w:pPr>
    </w:p>
    <w:p w14:paraId="0AD88847" w14:textId="77777777" w:rsidR="008172DB" w:rsidRPr="004B509D" w:rsidRDefault="008172DB" w:rsidP="002E61C6">
      <w:pPr>
        <w:ind w:left="567"/>
        <w:jc w:val="both"/>
        <w:rPr>
          <w:szCs w:val="22"/>
          <w:u w:val="single"/>
        </w:rPr>
      </w:pPr>
      <w:r w:rsidRPr="004B509D">
        <w:rPr>
          <w:szCs w:val="22"/>
          <w:u w:val="single"/>
        </w:rPr>
        <w:t>Na budynku basenu wyklucza się mocowanie mechaniczne układu warstw dachowych do poszycia z blachy trapezowej</w:t>
      </w:r>
      <w:r w:rsidR="0041630C" w:rsidRPr="004B509D">
        <w:rPr>
          <w:szCs w:val="22"/>
          <w:u w:val="single"/>
        </w:rPr>
        <w:t xml:space="preserve">. Mocowanie mechaniczne liniowe obwodowe paroizolacji i hydroizolacji </w:t>
      </w:r>
      <w:proofErr w:type="spellStart"/>
      <w:r w:rsidR="0041630C" w:rsidRPr="004B509D">
        <w:rPr>
          <w:szCs w:val="22"/>
          <w:u w:val="single"/>
        </w:rPr>
        <w:t>przekrycia</w:t>
      </w:r>
      <w:proofErr w:type="spellEnd"/>
      <w:r w:rsidR="0041630C" w:rsidRPr="004B509D">
        <w:rPr>
          <w:szCs w:val="22"/>
          <w:u w:val="single"/>
        </w:rPr>
        <w:t xml:space="preserve"> wykonane do </w:t>
      </w:r>
      <w:proofErr w:type="spellStart"/>
      <w:r w:rsidR="0041630C" w:rsidRPr="004B509D">
        <w:rPr>
          <w:szCs w:val="22"/>
          <w:u w:val="single"/>
        </w:rPr>
        <w:t>ścian</w:t>
      </w:r>
      <w:r w:rsidRPr="004B509D">
        <w:rPr>
          <w:szCs w:val="22"/>
          <w:u w:val="single"/>
        </w:rPr>
        <w:t>.</w:t>
      </w:r>
      <w:r w:rsidR="00F839DE" w:rsidRPr="004B509D">
        <w:rPr>
          <w:szCs w:val="22"/>
          <w:u w:val="single"/>
          <w:shd w:val="clear" w:color="auto" w:fill="FFFFFF"/>
        </w:rPr>
        <w:t>Szczegóły</w:t>
      </w:r>
      <w:proofErr w:type="spellEnd"/>
      <w:r w:rsidR="00F839DE" w:rsidRPr="004B509D">
        <w:rPr>
          <w:szCs w:val="22"/>
          <w:u w:val="single"/>
          <w:shd w:val="clear" w:color="auto" w:fill="FFFFFF"/>
        </w:rPr>
        <w:t xml:space="preserve"> wg PW.</w:t>
      </w:r>
    </w:p>
    <w:p w14:paraId="2FF0B4A1" w14:textId="77777777" w:rsidR="008172DB" w:rsidRPr="004B509D" w:rsidRDefault="008172DB" w:rsidP="002E61C6">
      <w:pPr>
        <w:ind w:left="720"/>
        <w:jc w:val="both"/>
        <w:rPr>
          <w:b/>
          <w:bCs/>
          <w:szCs w:val="22"/>
        </w:rPr>
      </w:pPr>
    </w:p>
    <w:p w14:paraId="404E5E1A" w14:textId="77777777" w:rsidR="008172DB" w:rsidRPr="004B509D" w:rsidRDefault="008172DB" w:rsidP="00A26115">
      <w:pPr>
        <w:pStyle w:val="Akapitzlist"/>
        <w:numPr>
          <w:ilvl w:val="0"/>
          <w:numId w:val="66"/>
        </w:numPr>
        <w:spacing w:after="20"/>
        <w:ind w:left="567"/>
        <w:rPr>
          <w:b/>
          <w:sz w:val="22"/>
          <w:szCs w:val="22"/>
          <w:shd w:val="clear" w:color="auto" w:fill="FFFFFF"/>
        </w:rPr>
      </w:pPr>
      <w:r w:rsidRPr="004B509D">
        <w:rPr>
          <w:b/>
          <w:sz w:val="22"/>
          <w:szCs w:val="22"/>
          <w:shd w:val="clear" w:color="auto" w:fill="FFFFFF"/>
        </w:rPr>
        <w:t>Dachy</w:t>
      </w:r>
      <w:r w:rsidR="00154A75" w:rsidRPr="004B509D">
        <w:rPr>
          <w:b/>
          <w:sz w:val="22"/>
          <w:szCs w:val="22"/>
          <w:shd w:val="clear" w:color="auto" w:fill="FFFFFF"/>
        </w:rPr>
        <w:t xml:space="preserve"> zielone</w:t>
      </w:r>
      <w:r w:rsidRPr="004B509D">
        <w:rPr>
          <w:b/>
          <w:sz w:val="22"/>
          <w:szCs w:val="22"/>
          <w:shd w:val="clear" w:color="auto" w:fill="FFFFFF"/>
        </w:rPr>
        <w:t xml:space="preserve"> masywne </w:t>
      </w:r>
      <w:r w:rsidRPr="004B509D">
        <w:rPr>
          <w:b/>
          <w:bCs/>
          <w:sz w:val="22"/>
          <w:szCs w:val="22"/>
        </w:rPr>
        <w:t>- mocowanie systemem klejonym</w:t>
      </w:r>
      <w:r w:rsidR="00154A75" w:rsidRPr="004B509D">
        <w:rPr>
          <w:b/>
          <w:bCs/>
          <w:sz w:val="22"/>
          <w:szCs w:val="22"/>
        </w:rPr>
        <w:t xml:space="preserve">, </w:t>
      </w:r>
      <w:proofErr w:type="spellStart"/>
      <w:r w:rsidR="00154A75" w:rsidRPr="004B509D">
        <w:rPr>
          <w:b/>
          <w:bCs/>
          <w:sz w:val="22"/>
          <w:szCs w:val="22"/>
        </w:rPr>
        <w:t>przekrycie</w:t>
      </w:r>
      <w:proofErr w:type="spellEnd"/>
      <w:r w:rsidR="00154A75" w:rsidRPr="004B509D">
        <w:rPr>
          <w:b/>
          <w:bCs/>
          <w:sz w:val="22"/>
          <w:szCs w:val="22"/>
        </w:rPr>
        <w:t xml:space="preserve"> RE15</w:t>
      </w:r>
      <w:r w:rsidRPr="004B509D">
        <w:rPr>
          <w:b/>
          <w:bCs/>
          <w:sz w:val="22"/>
          <w:szCs w:val="22"/>
        </w:rPr>
        <w:t>:</w:t>
      </w:r>
    </w:p>
    <w:p w14:paraId="197CEE94" w14:textId="77777777" w:rsidR="008172DB" w:rsidRPr="004B509D" w:rsidRDefault="008172DB" w:rsidP="002E61C6">
      <w:pPr>
        <w:spacing w:after="20"/>
        <w:ind w:left="567"/>
        <w:jc w:val="both"/>
        <w:rPr>
          <w:b/>
          <w:szCs w:val="22"/>
          <w:shd w:val="clear" w:color="auto" w:fill="FFFFFF"/>
        </w:rPr>
      </w:pPr>
      <w:r w:rsidRPr="004B509D">
        <w:rPr>
          <w:b/>
          <w:szCs w:val="22"/>
          <w:shd w:val="clear" w:color="auto" w:fill="FFFFFF"/>
        </w:rPr>
        <w:t>Układ warstw:</w:t>
      </w:r>
    </w:p>
    <w:p w14:paraId="68D96327"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lastRenderedPageBreak/>
        <w:t>płyta stropowa żelbetowa</w:t>
      </w:r>
      <w:r w:rsidR="000863C5" w:rsidRPr="004B509D">
        <w:rPr>
          <w:szCs w:val="22"/>
        </w:rPr>
        <w:t xml:space="preserve"> z wykonanymi spadkami w górnej warstwie</w:t>
      </w:r>
      <w:r w:rsidRPr="004B509D">
        <w:rPr>
          <w:szCs w:val="22"/>
        </w:rPr>
        <w:t xml:space="preserve"> wg projektu konstrukcji</w:t>
      </w:r>
    </w:p>
    <w:p w14:paraId="76BDC2A1" w14:textId="1204D16C" w:rsidR="008172DB" w:rsidRPr="004B509D" w:rsidRDefault="008172DB" w:rsidP="00A26115">
      <w:pPr>
        <w:numPr>
          <w:ilvl w:val="0"/>
          <w:numId w:val="65"/>
        </w:numPr>
        <w:tabs>
          <w:tab w:val="clear" w:pos="360"/>
          <w:tab w:val="num" w:pos="567"/>
        </w:tabs>
        <w:ind w:left="567" w:hanging="283"/>
        <w:jc w:val="both"/>
        <w:rPr>
          <w:szCs w:val="22"/>
        </w:rPr>
      </w:pPr>
      <w:proofErr w:type="spellStart"/>
      <w:r w:rsidRPr="004B509D">
        <w:rPr>
          <w:szCs w:val="22"/>
        </w:rPr>
        <w:t>paroizolacja</w:t>
      </w:r>
      <w:proofErr w:type="spellEnd"/>
      <w:r w:rsidRPr="004B509D">
        <w:rPr>
          <w:szCs w:val="22"/>
        </w:rPr>
        <w:t xml:space="preserve"> zgrzewana do podłoża - papa paroizolacyjna termozgrzewalna do płyty żelbetowej z wkładką z folii aluminiowej</w:t>
      </w:r>
      <w:r w:rsidR="0041630C" w:rsidRPr="004B509D">
        <w:rPr>
          <w:szCs w:val="22"/>
        </w:rPr>
        <w:t>, Sd≥1500mna zagruntowanym podłożu.</w:t>
      </w:r>
    </w:p>
    <w:p w14:paraId="68E0972B" w14:textId="4FE68BD1"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izolacja termiczna – styropian EPS </w:t>
      </w:r>
      <w:r w:rsidR="00154A75" w:rsidRPr="004B509D">
        <w:rPr>
          <w:szCs w:val="22"/>
        </w:rPr>
        <w:t>100</w:t>
      </w:r>
      <w:r w:rsidRPr="004B509D">
        <w:rPr>
          <w:szCs w:val="22"/>
        </w:rPr>
        <w:t xml:space="preserve"> gr. </w:t>
      </w:r>
      <w:r w:rsidR="00154A75" w:rsidRPr="004B509D">
        <w:rPr>
          <w:szCs w:val="22"/>
        </w:rPr>
        <w:t>25</w:t>
      </w:r>
      <w:r w:rsidRPr="004B509D">
        <w:rPr>
          <w:szCs w:val="22"/>
        </w:rPr>
        <w:t>cm z wyprofilowanymi spadkami w płytach styropianowych, klejony do paroizolacji kompatybilnym klejem poliuretanowym,</w:t>
      </w:r>
    </w:p>
    <w:p w14:paraId="0B14300E" w14:textId="7F9C363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papa podkładowa samoprzylepna,</w:t>
      </w:r>
    </w:p>
    <w:p w14:paraId="20843DFD" w14:textId="33F7F381" w:rsidR="00003250" w:rsidRPr="004B509D" w:rsidRDefault="00003250" w:rsidP="00A26115">
      <w:pPr>
        <w:numPr>
          <w:ilvl w:val="0"/>
          <w:numId w:val="65"/>
        </w:numPr>
        <w:tabs>
          <w:tab w:val="clear" w:pos="360"/>
          <w:tab w:val="num" w:pos="567"/>
        </w:tabs>
        <w:ind w:left="567" w:hanging="283"/>
        <w:jc w:val="both"/>
        <w:rPr>
          <w:szCs w:val="22"/>
        </w:rPr>
      </w:pPr>
      <w:r w:rsidRPr="004B509D">
        <w:rPr>
          <w:szCs w:val="22"/>
        </w:rPr>
        <w:t xml:space="preserve">papa </w:t>
      </w:r>
      <w:proofErr w:type="spellStart"/>
      <w:r w:rsidRPr="004B509D">
        <w:rPr>
          <w:szCs w:val="22"/>
        </w:rPr>
        <w:t>korzenioodporna</w:t>
      </w:r>
      <w:proofErr w:type="spellEnd"/>
      <w:r w:rsidRPr="004B509D">
        <w:rPr>
          <w:szCs w:val="22"/>
        </w:rPr>
        <w:t xml:space="preserve"> termozgrzewalna.</w:t>
      </w:r>
    </w:p>
    <w:p w14:paraId="0C4ACF88" w14:textId="77777777" w:rsidR="00003250" w:rsidRPr="004B509D" w:rsidRDefault="00003250" w:rsidP="00A26115">
      <w:pPr>
        <w:numPr>
          <w:ilvl w:val="0"/>
          <w:numId w:val="65"/>
        </w:numPr>
        <w:tabs>
          <w:tab w:val="clear" w:pos="360"/>
          <w:tab w:val="num" w:pos="567"/>
        </w:tabs>
        <w:ind w:left="567" w:hanging="283"/>
        <w:jc w:val="both"/>
        <w:rPr>
          <w:szCs w:val="22"/>
        </w:rPr>
      </w:pPr>
      <w:r w:rsidRPr="004B509D">
        <w:rPr>
          <w:szCs w:val="22"/>
        </w:rPr>
        <w:t>Warstwy dachu zielonego ekstensywnego:</w:t>
      </w:r>
    </w:p>
    <w:p w14:paraId="2D0845DC" w14:textId="144184A1" w:rsidR="00003250" w:rsidRPr="004B509D" w:rsidRDefault="00003250" w:rsidP="00A26115">
      <w:pPr>
        <w:numPr>
          <w:ilvl w:val="0"/>
          <w:numId w:val="65"/>
        </w:numPr>
        <w:tabs>
          <w:tab w:val="clear" w:pos="360"/>
          <w:tab w:val="num" w:pos="850"/>
        </w:tabs>
        <w:ind w:left="850" w:hanging="283"/>
        <w:jc w:val="both"/>
        <w:rPr>
          <w:szCs w:val="22"/>
        </w:rPr>
      </w:pPr>
      <w:r w:rsidRPr="004B509D">
        <w:rPr>
          <w:szCs w:val="22"/>
        </w:rPr>
        <w:t>Drenaż z włókniną filtracyjną 2cm</w:t>
      </w:r>
    </w:p>
    <w:p w14:paraId="316CDE44" w14:textId="77777777" w:rsidR="00003250" w:rsidRPr="004B509D" w:rsidRDefault="00003250" w:rsidP="00A26115">
      <w:pPr>
        <w:numPr>
          <w:ilvl w:val="0"/>
          <w:numId w:val="65"/>
        </w:numPr>
        <w:tabs>
          <w:tab w:val="clear" w:pos="360"/>
          <w:tab w:val="num" w:pos="850"/>
        </w:tabs>
        <w:ind w:left="850" w:hanging="283"/>
        <w:jc w:val="both"/>
        <w:rPr>
          <w:szCs w:val="22"/>
        </w:rPr>
      </w:pPr>
      <w:r w:rsidRPr="004B509D">
        <w:rPr>
          <w:szCs w:val="22"/>
        </w:rPr>
        <w:t>Substrat ekstensywny 8cm</w:t>
      </w:r>
    </w:p>
    <w:p w14:paraId="3897AC46" w14:textId="77777777" w:rsidR="00003250" w:rsidRPr="004B509D" w:rsidRDefault="00003250" w:rsidP="00A26115">
      <w:pPr>
        <w:numPr>
          <w:ilvl w:val="0"/>
          <w:numId w:val="65"/>
        </w:numPr>
        <w:tabs>
          <w:tab w:val="clear" w:pos="360"/>
          <w:tab w:val="num" w:pos="850"/>
        </w:tabs>
        <w:ind w:left="850" w:hanging="283"/>
        <w:jc w:val="both"/>
        <w:rPr>
          <w:szCs w:val="22"/>
        </w:rPr>
      </w:pPr>
      <w:r w:rsidRPr="004B509D">
        <w:rPr>
          <w:szCs w:val="22"/>
        </w:rPr>
        <w:t>Mata rozchodnikowa 2cm</w:t>
      </w:r>
    </w:p>
    <w:p w14:paraId="2DB8BD8A" w14:textId="77777777" w:rsidR="00154A75" w:rsidRPr="004B509D" w:rsidRDefault="00154A75" w:rsidP="00154A75">
      <w:pPr>
        <w:jc w:val="both"/>
        <w:rPr>
          <w:szCs w:val="22"/>
        </w:rPr>
      </w:pPr>
    </w:p>
    <w:p w14:paraId="234C353F" w14:textId="77777777" w:rsidR="0041630C" w:rsidRPr="004B509D" w:rsidRDefault="0041630C" w:rsidP="0041630C">
      <w:pPr>
        <w:ind w:left="567"/>
        <w:jc w:val="both"/>
        <w:rPr>
          <w:szCs w:val="22"/>
        </w:rPr>
      </w:pPr>
      <w:r w:rsidRPr="004B509D">
        <w:rPr>
          <w:szCs w:val="22"/>
          <w:u w:val="single"/>
        </w:rPr>
        <w:t xml:space="preserve">Mocowanie mechaniczne liniowe obwodowe paroizolacji i hydroizolacji </w:t>
      </w:r>
      <w:proofErr w:type="spellStart"/>
      <w:r w:rsidRPr="004B509D">
        <w:rPr>
          <w:szCs w:val="22"/>
          <w:u w:val="single"/>
        </w:rPr>
        <w:t>przekrycia</w:t>
      </w:r>
      <w:proofErr w:type="spellEnd"/>
      <w:r w:rsidRPr="004B509D">
        <w:rPr>
          <w:szCs w:val="22"/>
          <w:u w:val="single"/>
        </w:rPr>
        <w:t xml:space="preserve"> wykonane do ścian.</w:t>
      </w:r>
      <w:r w:rsidR="00F839DE" w:rsidRPr="004B509D">
        <w:rPr>
          <w:szCs w:val="22"/>
          <w:u w:val="single"/>
          <w:shd w:val="clear" w:color="auto" w:fill="FFFFFF"/>
        </w:rPr>
        <w:t xml:space="preserve"> Szczegóły wg PW.</w:t>
      </w:r>
    </w:p>
    <w:p w14:paraId="3DA36AC2" w14:textId="5BC68A4A" w:rsidR="0041630C" w:rsidRPr="004B509D" w:rsidRDefault="0041630C" w:rsidP="00154A75">
      <w:pPr>
        <w:jc w:val="both"/>
        <w:rPr>
          <w:szCs w:val="22"/>
        </w:rPr>
      </w:pPr>
    </w:p>
    <w:p w14:paraId="6AB42587" w14:textId="77777777" w:rsidR="00CF5119" w:rsidRPr="004B509D" w:rsidRDefault="00CF5119" w:rsidP="00154A75">
      <w:pPr>
        <w:jc w:val="both"/>
        <w:rPr>
          <w:szCs w:val="22"/>
        </w:rPr>
      </w:pPr>
    </w:p>
    <w:p w14:paraId="41436925" w14:textId="77777777" w:rsidR="00154A75" w:rsidRPr="004B509D" w:rsidRDefault="00CB3D11" w:rsidP="00A26115">
      <w:pPr>
        <w:pStyle w:val="Akapitzlist"/>
        <w:numPr>
          <w:ilvl w:val="0"/>
          <w:numId w:val="66"/>
        </w:numPr>
        <w:spacing w:after="20"/>
        <w:ind w:left="567"/>
        <w:rPr>
          <w:b/>
          <w:sz w:val="22"/>
          <w:szCs w:val="22"/>
          <w:shd w:val="clear" w:color="auto" w:fill="FFFFFF"/>
        </w:rPr>
      </w:pPr>
      <w:r w:rsidRPr="004B509D">
        <w:rPr>
          <w:b/>
          <w:sz w:val="22"/>
          <w:szCs w:val="22"/>
          <w:shd w:val="clear" w:color="auto" w:fill="FFFFFF"/>
        </w:rPr>
        <w:t>Taras</w:t>
      </w:r>
      <w:r w:rsidR="001D604F" w:rsidRPr="004B509D">
        <w:rPr>
          <w:b/>
          <w:bCs/>
          <w:sz w:val="22"/>
          <w:szCs w:val="22"/>
        </w:rPr>
        <w:t xml:space="preserve">– </w:t>
      </w:r>
      <w:r w:rsidR="00154A75" w:rsidRPr="004B509D">
        <w:rPr>
          <w:b/>
          <w:bCs/>
          <w:sz w:val="22"/>
          <w:szCs w:val="22"/>
        </w:rPr>
        <w:t>mocowanie</w:t>
      </w:r>
      <w:r w:rsidR="001D604F" w:rsidRPr="004B509D">
        <w:rPr>
          <w:b/>
          <w:bCs/>
          <w:sz w:val="22"/>
          <w:szCs w:val="22"/>
        </w:rPr>
        <w:t xml:space="preserve"> termo i hydroizolacji</w:t>
      </w:r>
      <w:r w:rsidR="00154A75" w:rsidRPr="004B509D">
        <w:rPr>
          <w:b/>
          <w:bCs/>
          <w:sz w:val="22"/>
          <w:szCs w:val="22"/>
        </w:rPr>
        <w:t xml:space="preserve"> systemem klejonym:</w:t>
      </w:r>
    </w:p>
    <w:p w14:paraId="52259405" w14:textId="77777777" w:rsidR="00154A75" w:rsidRPr="004B509D" w:rsidRDefault="00154A75" w:rsidP="00154A75">
      <w:pPr>
        <w:spacing w:after="20"/>
        <w:ind w:left="567"/>
        <w:jc w:val="both"/>
        <w:rPr>
          <w:b/>
          <w:szCs w:val="22"/>
          <w:shd w:val="clear" w:color="auto" w:fill="FFFFFF"/>
        </w:rPr>
      </w:pPr>
      <w:r w:rsidRPr="004B509D">
        <w:rPr>
          <w:b/>
          <w:szCs w:val="22"/>
          <w:shd w:val="clear" w:color="auto" w:fill="FFFFFF"/>
        </w:rPr>
        <w:t>Układ warstw:</w:t>
      </w:r>
    </w:p>
    <w:p w14:paraId="06AC6D05" w14:textId="77777777" w:rsidR="00154A75" w:rsidRPr="004B509D" w:rsidRDefault="00154A75" w:rsidP="00A26115">
      <w:pPr>
        <w:numPr>
          <w:ilvl w:val="0"/>
          <w:numId w:val="65"/>
        </w:numPr>
        <w:tabs>
          <w:tab w:val="clear" w:pos="360"/>
          <w:tab w:val="num" w:pos="567"/>
        </w:tabs>
        <w:ind w:left="567" w:hanging="283"/>
        <w:jc w:val="both"/>
        <w:rPr>
          <w:szCs w:val="22"/>
        </w:rPr>
      </w:pPr>
      <w:r w:rsidRPr="004B509D">
        <w:rPr>
          <w:szCs w:val="22"/>
        </w:rPr>
        <w:t>płyta stropowa żelbetowa z wykonanymi spadkami w górnej warstwie wg projektu konstrukcji</w:t>
      </w:r>
    </w:p>
    <w:p w14:paraId="1FDF0D32" w14:textId="50EB6B21" w:rsidR="00154A75" w:rsidRPr="004B509D" w:rsidRDefault="00154A75" w:rsidP="00A26115">
      <w:pPr>
        <w:numPr>
          <w:ilvl w:val="0"/>
          <w:numId w:val="65"/>
        </w:numPr>
        <w:tabs>
          <w:tab w:val="clear" w:pos="360"/>
          <w:tab w:val="num" w:pos="567"/>
        </w:tabs>
        <w:ind w:left="567" w:hanging="283"/>
        <w:jc w:val="both"/>
        <w:rPr>
          <w:szCs w:val="22"/>
        </w:rPr>
      </w:pPr>
      <w:proofErr w:type="spellStart"/>
      <w:r w:rsidRPr="004B509D">
        <w:rPr>
          <w:szCs w:val="22"/>
        </w:rPr>
        <w:t>paroizolacja</w:t>
      </w:r>
      <w:proofErr w:type="spellEnd"/>
      <w:r w:rsidRPr="004B509D">
        <w:rPr>
          <w:szCs w:val="22"/>
        </w:rPr>
        <w:t xml:space="preserve"> zgrzewana do podłoża - papa paroizolacyjna termozgrzewalna do płyty żelbetowej z wkładką z folii aluminiowej</w:t>
      </w:r>
      <w:r w:rsidR="0041630C" w:rsidRPr="004B509D">
        <w:rPr>
          <w:szCs w:val="22"/>
        </w:rPr>
        <w:t>, Sd≥1500m na zagruntowanym podłożu.</w:t>
      </w:r>
    </w:p>
    <w:p w14:paraId="4B09E95E" w14:textId="5E5999C1" w:rsidR="00154A75" w:rsidRPr="004B509D" w:rsidRDefault="00154A75" w:rsidP="00A26115">
      <w:pPr>
        <w:numPr>
          <w:ilvl w:val="0"/>
          <w:numId w:val="65"/>
        </w:numPr>
        <w:tabs>
          <w:tab w:val="clear" w:pos="360"/>
          <w:tab w:val="num" w:pos="567"/>
        </w:tabs>
        <w:ind w:left="567" w:hanging="283"/>
        <w:jc w:val="both"/>
        <w:rPr>
          <w:szCs w:val="22"/>
        </w:rPr>
      </w:pPr>
      <w:r w:rsidRPr="004B509D">
        <w:rPr>
          <w:szCs w:val="22"/>
        </w:rPr>
        <w:t>izolacja termiczna – styropian EPS 100 gr. 25cm z wyprofilowanymi spadkami w płytach styropianowych, klejony do paroizolacji kompatybilnym klejem poliuretanowym,</w:t>
      </w:r>
    </w:p>
    <w:p w14:paraId="564A8973" w14:textId="537A25B7" w:rsidR="00154A75" w:rsidRPr="004B509D" w:rsidRDefault="00154A75" w:rsidP="00A26115">
      <w:pPr>
        <w:numPr>
          <w:ilvl w:val="0"/>
          <w:numId w:val="65"/>
        </w:numPr>
        <w:tabs>
          <w:tab w:val="clear" w:pos="360"/>
          <w:tab w:val="num" w:pos="567"/>
        </w:tabs>
        <w:ind w:left="567" w:hanging="283"/>
        <w:jc w:val="both"/>
        <w:rPr>
          <w:szCs w:val="22"/>
        </w:rPr>
      </w:pPr>
      <w:r w:rsidRPr="004B509D">
        <w:rPr>
          <w:szCs w:val="22"/>
        </w:rPr>
        <w:t>papa podkładowa samoprzylepna,</w:t>
      </w:r>
    </w:p>
    <w:p w14:paraId="0487D381" w14:textId="61460BB9" w:rsidR="001D604F" w:rsidRPr="004B509D" w:rsidRDefault="001D604F" w:rsidP="00A26115">
      <w:pPr>
        <w:numPr>
          <w:ilvl w:val="0"/>
          <w:numId w:val="65"/>
        </w:numPr>
        <w:tabs>
          <w:tab w:val="clear" w:pos="360"/>
          <w:tab w:val="num" w:pos="567"/>
        </w:tabs>
        <w:ind w:left="567" w:hanging="283"/>
        <w:jc w:val="both"/>
        <w:rPr>
          <w:szCs w:val="22"/>
        </w:rPr>
      </w:pPr>
      <w:r w:rsidRPr="004B509D">
        <w:rPr>
          <w:szCs w:val="22"/>
        </w:rPr>
        <w:t xml:space="preserve">papa </w:t>
      </w:r>
      <w:proofErr w:type="spellStart"/>
      <w:r w:rsidRPr="004B509D">
        <w:rPr>
          <w:szCs w:val="22"/>
        </w:rPr>
        <w:t>korzenioodporna</w:t>
      </w:r>
      <w:proofErr w:type="spellEnd"/>
      <w:r w:rsidRPr="004B509D">
        <w:rPr>
          <w:szCs w:val="22"/>
        </w:rPr>
        <w:t xml:space="preserve"> termozgrzewalna.</w:t>
      </w:r>
    </w:p>
    <w:p w14:paraId="69C99D5B" w14:textId="77777777" w:rsidR="00F839DE" w:rsidRPr="004B509D" w:rsidRDefault="00F839DE" w:rsidP="00A26115">
      <w:pPr>
        <w:numPr>
          <w:ilvl w:val="0"/>
          <w:numId w:val="65"/>
        </w:numPr>
        <w:tabs>
          <w:tab w:val="clear" w:pos="360"/>
          <w:tab w:val="num" w:pos="567"/>
        </w:tabs>
        <w:ind w:left="567" w:hanging="283"/>
        <w:jc w:val="both"/>
        <w:rPr>
          <w:szCs w:val="22"/>
        </w:rPr>
      </w:pPr>
      <w:r w:rsidRPr="004B509D">
        <w:rPr>
          <w:szCs w:val="22"/>
        </w:rPr>
        <w:t>Warstwy tarasowe:</w:t>
      </w:r>
    </w:p>
    <w:p w14:paraId="76A68D50" w14:textId="19DEBBC0" w:rsidR="001D604F" w:rsidRPr="004B509D" w:rsidRDefault="001D604F" w:rsidP="00A26115">
      <w:pPr>
        <w:numPr>
          <w:ilvl w:val="0"/>
          <w:numId w:val="65"/>
        </w:numPr>
        <w:tabs>
          <w:tab w:val="clear" w:pos="360"/>
          <w:tab w:val="num" w:pos="850"/>
        </w:tabs>
        <w:ind w:left="850" w:hanging="283"/>
        <w:jc w:val="both"/>
        <w:rPr>
          <w:szCs w:val="22"/>
        </w:rPr>
      </w:pPr>
      <w:r w:rsidRPr="004B509D">
        <w:rPr>
          <w:szCs w:val="22"/>
        </w:rPr>
        <w:t>Mata drenażowa z włókniną filtracyjną, gr 1cm</w:t>
      </w:r>
    </w:p>
    <w:p w14:paraId="6E882D6C" w14:textId="77777777" w:rsidR="001D604F" w:rsidRPr="004B509D" w:rsidRDefault="001D604F" w:rsidP="00A26115">
      <w:pPr>
        <w:numPr>
          <w:ilvl w:val="0"/>
          <w:numId w:val="65"/>
        </w:numPr>
        <w:tabs>
          <w:tab w:val="clear" w:pos="360"/>
          <w:tab w:val="num" w:pos="850"/>
        </w:tabs>
        <w:ind w:left="850" w:hanging="283"/>
        <w:jc w:val="both"/>
        <w:rPr>
          <w:szCs w:val="22"/>
        </w:rPr>
      </w:pPr>
      <w:r w:rsidRPr="004B509D">
        <w:rPr>
          <w:szCs w:val="22"/>
        </w:rPr>
        <w:t xml:space="preserve">Grys granitowy 2/8mm, grubość zmienna wg rysunków, poziom wierzchu </w:t>
      </w:r>
      <w:r w:rsidR="00724B70" w:rsidRPr="004B509D">
        <w:rPr>
          <w:szCs w:val="22"/>
        </w:rPr>
        <w:t>wypoziomowany</w:t>
      </w:r>
    </w:p>
    <w:p w14:paraId="79436FB5" w14:textId="77777777" w:rsidR="001D604F" w:rsidRPr="004B509D" w:rsidRDefault="001D604F" w:rsidP="00A26115">
      <w:pPr>
        <w:numPr>
          <w:ilvl w:val="0"/>
          <w:numId w:val="65"/>
        </w:numPr>
        <w:tabs>
          <w:tab w:val="clear" w:pos="360"/>
          <w:tab w:val="num" w:pos="850"/>
        </w:tabs>
        <w:ind w:left="850" w:hanging="283"/>
        <w:jc w:val="both"/>
        <w:rPr>
          <w:szCs w:val="22"/>
        </w:rPr>
      </w:pPr>
      <w:r w:rsidRPr="004B509D">
        <w:rPr>
          <w:szCs w:val="22"/>
        </w:rPr>
        <w:t>Deska tarasowa na legarach impregnowanych na przekładkach z papy</w:t>
      </w:r>
    </w:p>
    <w:p w14:paraId="2B216D1D" w14:textId="3B6CBEE8" w:rsidR="008172DB" w:rsidRPr="004B509D" w:rsidRDefault="008172DB" w:rsidP="002E61C6">
      <w:pPr>
        <w:pStyle w:val="Tekstpodstawowywcity"/>
        <w:spacing w:line="288" w:lineRule="auto"/>
        <w:rPr>
          <w:bCs/>
          <w:szCs w:val="22"/>
          <w:shd w:val="clear" w:color="auto" w:fill="FFFFFF"/>
        </w:rPr>
      </w:pPr>
    </w:p>
    <w:p w14:paraId="55E49F2D" w14:textId="77777777" w:rsidR="00CF5119" w:rsidRPr="004B509D" w:rsidRDefault="00CF5119" w:rsidP="002E61C6">
      <w:pPr>
        <w:pStyle w:val="Tekstpodstawowywcity"/>
        <w:spacing w:line="288" w:lineRule="auto"/>
        <w:rPr>
          <w:bCs/>
          <w:szCs w:val="22"/>
          <w:shd w:val="clear" w:color="auto" w:fill="FFFFFF"/>
        </w:rPr>
      </w:pPr>
    </w:p>
    <w:p w14:paraId="3C63BCD7" w14:textId="77777777" w:rsidR="008172DB" w:rsidRPr="004B509D" w:rsidRDefault="008172DB" w:rsidP="00A26115">
      <w:pPr>
        <w:pStyle w:val="Tekstpodstawowywcity"/>
        <w:numPr>
          <w:ilvl w:val="0"/>
          <w:numId w:val="66"/>
        </w:numPr>
        <w:spacing w:line="288" w:lineRule="auto"/>
        <w:ind w:left="567"/>
        <w:rPr>
          <w:b/>
          <w:bCs/>
          <w:szCs w:val="22"/>
        </w:rPr>
      </w:pPr>
      <w:r w:rsidRPr="004B509D">
        <w:rPr>
          <w:b/>
          <w:bCs/>
          <w:szCs w:val="22"/>
          <w:shd w:val="clear" w:color="auto" w:fill="FFFFFF"/>
        </w:rPr>
        <w:t>Okapy masywne dachów</w:t>
      </w:r>
      <w:r w:rsidR="001D604F" w:rsidRPr="004B509D">
        <w:rPr>
          <w:b/>
          <w:bCs/>
          <w:szCs w:val="22"/>
          <w:shd w:val="clear" w:color="auto" w:fill="FFFFFF"/>
        </w:rPr>
        <w:t>, RE15</w:t>
      </w:r>
      <w:r w:rsidRPr="004B509D">
        <w:rPr>
          <w:b/>
          <w:bCs/>
          <w:szCs w:val="22"/>
          <w:shd w:val="clear" w:color="auto" w:fill="FFFFFF"/>
        </w:rPr>
        <w:t>.</w:t>
      </w:r>
    </w:p>
    <w:p w14:paraId="59504CA3" w14:textId="77777777" w:rsidR="008172DB" w:rsidRPr="004B509D" w:rsidRDefault="008172DB" w:rsidP="002E61C6">
      <w:pPr>
        <w:spacing w:after="20"/>
        <w:ind w:left="567"/>
        <w:jc w:val="both"/>
        <w:rPr>
          <w:b/>
          <w:szCs w:val="22"/>
          <w:shd w:val="clear" w:color="auto" w:fill="FFFFFF"/>
        </w:rPr>
      </w:pPr>
      <w:r w:rsidRPr="004B509D">
        <w:rPr>
          <w:b/>
          <w:szCs w:val="22"/>
          <w:shd w:val="clear" w:color="auto" w:fill="FFFFFF"/>
        </w:rPr>
        <w:t>Układ warstw:</w:t>
      </w:r>
    </w:p>
    <w:p w14:paraId="7898DC75"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płyta okapu żelbetowa wg projektu konstrukcji</w:t>
      </w:r>
    </w:p>
    <w:p w14:paraId="1B4E6D24" w14:textId="7C6842EF" w:rsidR="008172DB" w:rsidRPr="004B509D" w:rsidRDefault="008172DB" w:rsidP="00A26115">
      <w:pPr>
        <w:numPr>
          <w:ilvl w:val="0"/>
          <w:numId w:val="65"/>
        </w:numPr>
        <w:tabs>
          <w:tab w:val="clear" w:pos="360"/>
          <w:tab w:val="num" w:pos="567"/>
        </w:tabs>
        <w:ind w:left="567" w:hanging="283"/>
        <w:jc w:val="both"/>
        <w:rPr>
          <w:szCs w:val="22"/>
        </w:rPr>
      </w:pPr>
      <w:proofErr w:type="spellStart"/>
      <w:r w:rsidRPr="004B509D">
        <w:rPr>
          <w:szCs w:val="22"/>
        </w:rPr>
        <w:t>paroizolacja</w:t>
      </w:r>
      <w:proofErr w:type="spellEnd"/>
      <w:r w:rsidRPr="004B509D">
        <w:rPr>
          <w:szCs w:val="22"/>
        </w:rPr>
        <w:t xml:space="preserve"> zgrzewana do podłoża - papa paroizolacyjna termozgrzewalna do płyty żelbetowej z wkładką z folii aluminiowej</w:t>
      </w:r>
      <w:r w:rsidR="0041630C" w:rsidRPr="004B509D">
        <w:rPr>
          <w:szCs w:val="22"/>
        </w:rPr>
        <w:t>, Sd≥1500m na zagruntowanym podłożu.</w:t>
      </w:r>
      <w:r w:rsidRPr="004B509D">
        <w:rPr>
          <w:szCs w:val="22"/>
        </w:rPr>
        <w:t>, kontynuowana z płyty stropowej,</w:t>
      </w:r>
    </w:p>
    <w:p w14:paraId="2ABDC2A4" w14:textId="47C461BB"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izolacja termiczna – styropian EPS </w:t>
      </w:r>
      <w:r w:rsidR="00E52BDA" w:rsidRPr="004B509D">
        <w:rPr>
          <w:szCs w:val="22"/>
        </w:rPr>
        <w:t xml:space="preserve">100 </w:t>
      </w:r>
      <w:r w:rsidRPr="004B509D">
        <w:rPr>
          <w:szCs w:val="22"/>
        </w:rPr>
        <w:t> gr. 10cm pomiędzy krawędziakami podkonstrukcji drewnianej,</w:t>
      </w:r>
    </w:p>
    <w:p w14:paraId="4CE0C8C5" w14:textId="77777777" w:rsidR="008172DB" w:rsidRPr="004B509D" w:rsidRDefault="008172DB" w:rsidP="00A26115">
      <w:pPr>
        <w:numPr>
          <w:ilvl w:val="0"/>
          <w:numId w:val="65"/>
        </w:numPr>
        <w:tabs>
          <w:tab w:val="clear" w:pos="360"/>
          <w:tab w:val="num" w:pos="567"/>
        </w:tabs>
        <w:ind w:left="567" w:hanging="283"/>
        <w:jc w:val="both"/>
        <w:rPr>
          <w:szCs w:val="22"/>
        </w:rPr>
      </w:pPr>
      <w:proofErr w:type="spellStart"/>
      <w:r w:rsidRPr="004B509D">
        <w:rPr>
          <w:szCs w:val="22"/>
        </w:rPr>
        <w:lastRenderedPageBreak/>
        <w:t>pokondtrukcja</w:t>
      </w:r>
      <w:proofErr w:type="spellEnd"/>
      <w:r w:rsidRPr="004B509D">
        <w:rPr>
          <w:szCs w:val="22"/>
        </w:rPr>
        <w:t xml:space="preserve"> drewniana – krawędziaki 10x8cm mocowane do płyty okapowej, w poprzek co 90cm, </w:t>
      </w:r>
    </w:p>
    <w:p w14:paraId="66831A6F" w14:textId="76C5623D"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papa podkładowa samoprzylepna, kontynuowana z połaci dachowej, </w:t>
      </w:r>
    </w:p>
    <w:p w14:paraId="4E9A119B"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podkonstrukcja drewniana – </w:t>
      </w:r>
      <w:proofErr w:type="spellStart"/>
      <w:r w:rsidRPr="004B509D">
        <w:rPr>
          <w:szCs w:val="22"/>
        </w:rPr>
        <w:t>kontrłaty</w:t>
      </w:r>
      <w:proofErr w:type="spellEnd"/>
      <w:r w:rsidRPr="004B509D">
        <w:rPr>
          <w:szCs w:val="22"/>
        </w:rPr>
        <w:t xml:space="preserve"> 5-3,5x5cm w spadku do połaci dachu, mocowane do krawędziaków 10x8,</w:t>
      </w:r>
    </w:p>
    <w:p w14:paraId="07A235C3" w14:textId="77777777" w:rsidR="008172DB" w:rsidRPr="004B509D" w:rsidRDefault="008172DB" w:rsidP="00A26115">
      <w:pPr>
        <w:numPr>
          <w:ilvl w:val="0"/>
          <w:numId w:val="65"/>
        </w:numPr>
        <w:tabs>
          <w:tab w:val="clear" w:pos="360"/>
          <w:tab w:val="num" w:pos="567"/>
        </w:tabs>
        <w:ind w:left="567" w:hanging="283"/>
        <w:jc w:val="both"/>
        <w:rPr>
          <w:szCs w:val="22"/>
        </w:rPr>
      </w:pPr>
      <w:r w:rsidRPr="004B509D">
        <w:rPr>
          <w:szCs w:val="22"/>
        </w:rPr>
        <w:t xml:space="preserve">płyta OSB3 </w:t>
      </w:r>
      <w:r w:rsidR="00E52BDA" w:rsidRPr="004B509D">
        <w:rPr>
          <w:szCs w:val="22"/>
        </w:rPr>
        <w:t>22</w:t>
      </w:r>
      <w:r w:rsidRPr="004B509D">
        <w:rPr>
          <w:szCs w:val="22"/>
        </w:rPr>
        <w:t>mm,</w:t>
      </w:r>
      <w:r w:rsidR="004909F9" w:rsidRPr="004B509D">
        <w:rPr>
          <w:szCs w:val="22"/>
        </w:rPr>
        <w:t xml:space="preserve"> impregnowane masą kauczukowo-dyspersyjną.</w:t>
      </w:r>
    </w:p>
    <w:p w14:paraId="74F53422" w14:textId="77777777" w:rsidR="008172DB" w:rsidRPr="004B509D" w:rsidRDefault="008172DB" w:rsidP="00A26115">
      <w:pPr>
        <w:numPr>
          <w:ilvl w:val="0"/>
          <w:numId w:val="65"/>
        </w:numPr>
        <w:tabs>
          <w:tab w:val="clear" w:pos="360"/>
          <w:tab w:val="left" w:pos="567"/>
        </w:tabs>
        <w:ind w:left="567" w:hanging="283"/>
        <w:jc w:val="both"/>
        <w:rPr>
          <w:szCs w:val="22"/>
        </w:rPr>
      </w:pPr>
      <w:r w:rsidRPr="004B509D">
        <w:rPr>
          <w:szCs w:val="22"/>
        </w:rPr>
        <w:t>oblachowanie</w:t>
      </w:r>
    </w:p>
    <w:p w14:paraId="7DDDE253" w14:textId="77777777" w:rsidR="008172DB" w:rsidRPr="004B509D" w:rsidRDefault="008172DB" w:rsidP="002E61C6">
      <w:pPr>
        <w:ind w:left="709" w:firstLine="11"/>
        <w:jc w:val="both"/>
        <w:rPr>
          <w:szCs w:val="22"/>
        </w:rPr>
      </w:pPr>
    </w:p>
    <w:p w14:paraId="44409299" w14:textId="77777777" w:rsidR="00154A75" w:rsidRPr="004B509D" w:rsidRDefault="00154A75" w:rsidP="00A26115">
      <w:pPr>
        <w:pStyle w:val="Akapitzlist"/>
        <w:numPr>
          <w:ilvl w:val="0"/>
          <w:numId w:val="66"/>
        </w:numPr>
        <w:ind w:left="567"/>
        <w:rPr>
          <w:b/>
          <w:sz w:val="22"/>
          <w:szCs w:val="22"/>
        </w:rPr>
      </w:pPr>
      <w:r w:rsidRPr="004B509D">
        <w:rPr>
          <w:b/>
          <w:bCs/>
          <w:sz w:val="22"/>
          <w:szCs w:val="22"/>
        </w:rPr>
        <w:t xml:space="preserve">Dach nad częścią hotelową o poszyciu z blachy trapezowej - mocowanie systemem klejonym, </w:t>
      </w:r>
      <w:proofErr w:type="spellStart"/>
      <w:r w:rsidRPr="004B509D">
        <w:rPr>
          <w:b/>
          <w:bCs/>
          <w:sz w:val="22"/>
          <w:szCs w:val="22"/>
        </w:rPr>
        <w:t>p</w:t>
      </w:r>
      <w:r w:rsidR="00466812" w:rsidRPr="004B509D">
        <w:rPr>
          <w:b/>
          <w:bCs/>
          <w:sz w:val="22"/>
          <w:szCs w:val="22"/>
        </w:rPr>
        <w:t>rzekrycie</w:t>
      </w:r>
      <w:proofErr w:type="spellEnd"/>
      <w:r w:rsidRPr="004B509D">
        <w:rPr>
          <w:b/>
          <w:bCs/>
          <w:sz w:val="22"/>
          <w:szCs w:val="22"/>
        </w:rPr>
        <w:t xml:space="preserve"> RE30</w:t>
      </w:r>
    </w:p>
    <w:p w14:paraId="7C44C893" w14:textId="77777777" w:rsidR="00154A75" w:rsidRPr="004B509D" w:rsidRDefault="00154A75" w:rsidP="00154A75">
      <w:pPr>
        <w:tabs>
          <w:tab w:val="num" w:pos="1137"/>
          <w:tab w:val="num" w:pos="1440"/>
        </w:tabs>
        <w:ind w:left="567"/>
        <w:jc w:val="both"/>
        <w:rPr>
          <w:b/>
          <w:bCs/>
          <w:szCs w:val="22"/>
        </w:rPr>
      </w:pPr>
      <w:r w:rsidRPr="004B509D">
        <w:rPr>
          <w:b/>
          <w:bCs/>
          <w:szCs w:val="22"/>
        </w:rPr>
        <w:t>Układ warstw:</w:t>
      </w:r>
    </w:p>
    <w:p w14:paraId="75CFBD2A" w14:textId="77777777" w:rsidR="00154A75" w:rsidRPr="004B509D" w:rsidRDefault="00154A75" w:rsidP="00A26115">
      <w:pPr>
        <w:numPr>
          <w:ilvl w:val="0"/>
          <w:numId w:val="65"/>
        </w:numPr>
        <w:tabs>
          <w:tab w:val="clear" w:pos="360"/>
          <w:tab w:val="num" w:pos="567"/>
        </w:tabs>
        <w:ind w:left="567" w:hanging="283"/>
        <w:jc w:val="both"/>
        <w:rPr>
          <w:szCs w:val="22"/>
        </w:rPr>
      </w:pPr>
      <w:r w:rsidRPr="004B509D">
        <w:rPr>
          <w:szCs w:val="22"/>
        </w:rPr>
        <w:t xml:space="preserve">blacha trapezowa montowana na dźwigarach </w:t>
      </w:r>
      <w:r w:rsidR="00466812" w:rsidRPr="004B509D">
        <w:rPr>
          <w:szCs w:val="22"/>
        </w:rPr>
        <w:t>stalowych</w:t>
      </w:r>
      <w:r w:rsidRPr="004B509D">
        <w:rPr>
          <w:szCs w:val="22"/>
        </w:rPr>
        <w:t xml:space="preserve"> w spadku, wg projektu konstrukcji</w:t>
      </w:r>
    </w:p>
    <w:p w14:paraId="3D98E793" w14:textId="075394AB" w:rsidR="00154A75" w:rsidRPr="004B509D" w:rsidRDefault="00154A75" w:rsidP="00A26115">
      <w:pPr>
        <w:numPr>
          <w:ilvl w:val="0"/>
          <w:numId w:val="65"/>
        </w:numPr>
        <w:tabs>
          <w:tab w:val="clear" w:pos="360"/>
          <w:tab w:val="num" w:pos="567"/>
        </w:tabs>
        <w:ind w:left="567" w:hanging="283"/>
        <w:jc w:val="both"/>
        <w:rPr>
          <w:szCs w:val="22"/>
        </w:rPr>
      </w:pPr>
      <w:proofErr w:type="spellStart"/>
      <w:r w:rsidRPr="004B509D">
        <w:rPr>
          <w:szCs w:val="22"/>
        </w:rPr>
        <w:t>paroizolacja</w:t>
      </w:r>
      <w:proofErr w:type="spellEnd"/>
      <w:r w:rsidRPr="004B509D">
        <w:rPr>
          <w:szCs w:val="22"/>
        </w:rPr>
        <w:t xml:space="preserve"> klejona do podłoża - papa paroizolacyjna samoprzylepna do górnych fałd blachy z wkładką z folii aluminiowej, Sd≥1500m. </w:t>
      </w:r>
    </w:p>
    <w:p w14:paraId="2DF8BADC" w14:textId="77777777" w:rsidR="00154A75" w:rsidRPr="004B509D" w:rsidRDefault="00154A75" w:rsidP="00A26115">
      <w:pPr>
        <w:numPr>
          <w:ilvl w:val="0"/>
          <w:numId w:val="65"/>
        </w:numPr>
        <w:tabs>
          <w:tab w:val="clear" w:pos="360"/>
          <w:tab w:val="num" w:pos="567"/>
        </w:tabs>
        <w:ind w:left="567" w:hanging="283"/>
        <w:jc w:val="both"/>
        <w:rPr>
          <w:szCs w:val="22"/>
        </w:rPr>
      </w:pPr>
      <w:r w:rsidRPr="004B509D">
        <w:rPr>
          <w:szCs w:val="22"/>
        </w:rPr>
        <w:t xml:space="preserve">izolacja termiczna – </w:t>
      </w:r>
      <w:r w:rsidR="00466812" w:rsidRPr="004B509D">
        <w:rPr>
          <w:szCs w:val="22"/>
        </w:rPr>
        <w:t>wełna mineralna</w:t>
      </w:r>
      <w:r w:rsidRPr="004B509D">
        <w:rPr>
          <w:szCs w:val="22"/>
        </w:rPr>
        <w:t xml:space="preserve"> gr. </w:t>
      </w:r>
      <w:r w:rsidR="00466812" w:rsidRPr="004B509D">
        <w:rPr>
          <w:szCs w:val="22"/>
        </w:rPr>
        <w:t>30</w:t>
      </w:r>
      <w:r w:rsidRPr="004B509D">
        <w:rPr>
          <w:szCs w:val="22"/>
        </w:rPr>
        <w:t xml:space="preserve">cm, </w:t>
      </w:r>
      <w:r w:rsidR="00466812" w:rsidRPr="004B509D">
        <w:rPr>
          <w:szCs w:val="22"/>
        </w:rPr>
        <w:t>klejona</w:t>
      </w:r>
      <w:r w:rsidRPr="004B509D">
        <w:rPr>
          <w:szCs w:val="22"/>
        </w:rPr>
        <w:t xml:space="preserve"> do paroizolacji</w:t>
      </w:r>
      <w:r w:rsidR="00466812" w:rsidRPr="004B509D">
        <w:rPr>
          <w:szCs w:val="22"/>
        </w:rPr>
        <w:t>,</w:t>
      </w:r>
    </w:p>
    <w:p w14:paraId="3A255633" w14:textId="7B12351E" w:rsidR="0041630C" w:rsidRPr="004B509D" w:rsidRDefault="0041630C" w:rsidP="00A26115">
      <w:pPr>
        <w:numPr>
          <w:ilvl w:val="0"/>
          <w:numId w:val="65"/>
        </w:numPr>
        <w:tabs>
          <w:tab w:val="clear" w:pos="360"/>
          <w:tab w:val="num" w:pos="567"/>
        </w:tabs>
        <w:ind w:left="567" w:hanging="283"/>
        <w:jc w:val="both"/>
        <w:rPr>
          <w:szCs w:val="22"/>
        </w:rPr>
      </w:pPr>
      <w:r w:rsidRPr="004B509D">
        <w:rPr>
          <w:szCs w:val="22"/>
        </w:rPr>
        <w:t xml:space="preserve">papa podkładowa samoprzylepna, </w:t>
      </w:r>
    </w:p>
    <w:p w14:paraId="4568B8EB" w14:textId="7B679118" w:rsidR="0041630C" w:rsidRPr="004B509D" w:rsidRDefault="0041630C" w:rsidP="00A26115">
      <w:pPr>
        <w:numPr>
          <w:ilvl w:val="0"/>
          <w:numId w:val="65"/>
        </w:numPr>
        <w:tabs>
          <w:tab w:val="clear" w:pos="360"/>
          <w:tab w:val="num" w:pos="567"/>
        </w:tabs>
        <w:ind w:left="567" w:hanging="283"/>
        <w:jc w:val="both"/>
        <w:rPr>
          <w:szCs w:val="22"/>
        </w:rPr>
      </w:pPr>
      <w:r w:rsidRPr="004B509D">
        <w:rPr>
          <w:szCs w:val="22"/>
        </w:rPr>
        <w:t>papa wierzchnia</w:t>
      </w:r>
      <w:r w:rsidR="00EA3718" w:rsidRPr="004B509D">
        <w:rPr>
          <w:szCs w:val="22"/>
        </w:rPr>
        <w:t>, gr 5,2mm</w:t>
      </w:r>
    </w:p>
    <w:p w14:paraId="5D8AF9C5" w14:textId="3703EBD1" w:rsidR="008172DB" w:rsidRPr="004B509D" w:rsidRDefault="008172DB" w:rsidP="002E61C6">
      <w:pPr>
        <w:ind w:right="-1"/>
        <w:jc w:val="both"/>
        <w:rPr>
          <w:szCs w:val="22"/>
        </w:rPr>
      </w:pPr>
    </w:p>
    <w:p w14:paraId="2C7A8825" w14:textId="77777777" w:rsidR="000D4541" w:rsidRPr="004B509D" w:rsidRDefault="000D4541" w:rsidP="002E61C6">
      <w:pPr>
        <w:ind w:right="-1"/>
        <w:jc w:val="both"/>
        <w:rPr>
          <w:szCs w:val="22"/>
        </w:rPr>
      </w:pPr>
    </w:p>
    <w:p w14:paraId="379CD1B5" w14:textId="77777777" w:rsidR="00154A75" w:rsidRPr="004B509D" w:rsidRDefault="00154A75" w:rsidP="002E61C6">
      <w:pPr>
        <w:ind w:right="-1"/>
        <w:jc w:val="both"/>
        <w:rPr>
          <w:szCs w:val="22"/>
        </w:rPr>
      </w:pPr>
    </w:p>
    <w:p w14:paraId="1625F01D" w14:textId="77777777" w:rsidR="008172DB" w:rsidRPr="004B509D" w:rsidRDefault="008172DB" w:rsidP="002D1FF1">
      <w:pPr>
        <w:pStyle w:val="Nagwek2"/>
        <w:numPr>
          <w:ilvl w:val="1"/>
          <w:numId w:val="3"/>
        </w:numPr>
        <w:jc w:val="left"/>
        <w:rPr>
          <w:kern w:val="0"/>
        </w:rPr>
      </w:pPr>
      <w:bookmarkStart w:id="66" w:name="_Toc463876823"/>
      <w:bookmarkStart w:id="67" w:name="_Toc466736968"/>
      <w:r w:rsidRPr="004B509D">
        <w:rPr>
          <w:kern w:val="0"/>
        </w:rPr>
        <w:t>Pozostałe izolacje termiczne i akustyczne.</w:t>
      </w:r>
      <w:bookmarkEnd w:id="66"/>
      <w:bookmarkEnd w:id="67"/>
    </w:p>
    <w:p w14:paraId="48793677" w14:textId="28B3401B" w:rsidR="008172DB" w:rsidRPr="004B509D" w:rsidRDefault="008172DB" w:rsidP="00A26115">
      <w:pPr>
        <w:pStyle w:val="Akapitzlist"/>
        <w:numPr>
          <w:ilvl w:val="0"/>
          <w:numId w:val="66"/>
        </w:numPr>
        <w:ind w:left="709"/>
        <w:rPr>
          <w:b/>
          <w:sz w:val="22"/>
          <w:szCs w:val="22"/>
        </w:rPr>
      </w:pPr>
      <w:bookmarkStart w:id="68" w:name="_Toc412622537"/>
      <w:r w:rsidRPr="004B509D">
        <w:rPr>
          <w:b/>
          <w:sz w:val="22"/>
          <w:szCs w:val="22"/>
        </w:rPr>
        <w:t>Ocieplenie obwodowe ścian fundamentowych.</w:t>
      </w:r>
      <w:bookmarkEnd w:id="68"/>
    </w:p>
    <w:p w14:paraId="6D2B5A54" w14:textId="0D8B45D9" w:rsidR="008172DB" w:rsidRPr="004B509D" w:rsidRDefault="008172DB" w:rsidP="002E61C6">
      <w:pPr>
        <w:ind w:left="709"/>
        <w:jc w:val="both"/>
        <w:rPr>
          <w:szCs w:val="22"/>
        </w:rPr>
      </w:pPr>
      <w:r w:rsidRPr="004B509D">
        <w:rPr>
          <w:szCs w:val="22"/>
        </w:rPr>
        <w:t xml:space="preserve">Zewnętrzne ściany żelbetowe kondygnacji piwnicy poniżej poziomu </w:t>
      </w:r>
      <w:r w:rsidR="00007AD7" w:rsidRPr="004B509D">
        <w:rPr>
          <w:szCs w:val="22"/>
        </w:rPr>
        <w:t>+/-0,00</w:t>
      </w:r>
      <w:r w:rsidRPr="004B509D">
        <w:rPr>
          <w:szCs w:val="22"/>
        </w:rPr>
        <w:t xml:space="preserve"> wg rysunków - izolowane przeciwwodnie  jw. oraz izolowane termicznie płytami styropianowymi  EPS 100 gr. 1</w:t>
      </w:r>
      <w:r w:rsidR="00007AD7" w:rsidRPr="004B509D">
        <w:rPr>
          <w:szCs w:val="22"/>
        </w:rPr>
        <w:t>2</w:t>
      </w:r>
      <w:r w:rsidRPr="004B509D">
        <w:rPr>
          <w:szCs w:val="22"/>
        </w:rPr>
        <w:t xml:space="preserve"> cm.  klejone i wyprawione metodą lekką mokrą a następnie:</w:t>
      </w:r>
    </w:p>
    <w:p w14:paraId="33354652" w14:textId="77777777" w:rsidR="008172DB" w:rsidRPr="004B509D" w:rsidRDefault="008172DB" w:rsidP="002E61C6">
      <w:pPr>
        <w:ind w:left="709"/>
        <w:jc w:val="both"/>
        <w:rPr>
          <w:szCs w:val="22"/>
        </w:rPr>
      </w:pPr>
      <w:r w:rsidRPr="004B509D">
        <w:rPr>
          <w:szCs w:val="22"/>
        </w:rPr>
        <w:t>- wykończone tynkiem cokołowym do poziomu 10cm poniżej projektowanego poziomu terenu,</w:t>
      </w:r>
    </w:p>
    <w:p w14:paraId="1DD790BB" w14:textId="5EF96668" w:rsidR="008172DB" w:rsidRPr="004B509D" w:rsidRDefault="008172DB" w:rsidP="002E61C6">
      <w:pPr>
        <w:ind w:left="709"/>
        <w:jc w:val="both"/>
        <w:rPr>
          <w:bCs/>
          <w:szCs w:val="22"/>
        </w:rPr>
      </w:pPr>
      <w:r w:rsidRPr="004B509D">
        <w:rPr>
          <w:szCs w:val="22"/>
        </w:rPr>
        <w:t>- zabezpieczone izolacją przeciwwilgociową do dolnego poziomu płyty</w:t>
      </w:r>
      <w:r w:rsidR="00667D4E" w:rsidRPr="004B509D">
        <w:rPr>
          <w:szCs w:val="22"/>
        </w:rPr>
        <w:t xml:space="preserve"> fundamentowej</w:t>
      </w:r>
      <w:r w:rsidRPr="004B509D">
        <w:rPr>
          <w:szCs w:val="22"/>
        </w:rPr>
        <w:t xml:space="preserve">. Dodatkowo </w:t>
      </w:r>
      <w:r w:rsidR="00667D4E" w:rsidRPr="004B509D">
        <w:rPr>
          <w:szCs w:val="22"/>
        </w:rPr>
        <w:t>termoizolacja do poziomu -2,70m zabezpieczona hydroizolacją z papy asfaltowej połączonej z izolacją poziomą pod płytą fundamentową</w:t>
      </w:r>
      <w:r w:rsidRPr="004B509D">
        <w:rPr>
          <w:bCs/>
          <w:szCs w:val="22"/>
        </w:rPr>
        <w:t xml:space="preserve"> </w:t>
      </w:r>
      <w:r w:rsidR="00CF5119" w:rsidRPr="004B509D">
        <w:rPr>
          <w:szCs w:val="22"/>
        </w:rPr>
        <w:t xml:space="preserve">z modyfikowanych asfaltów SBS </w:t>
      </w:r>
      <w:r w:rsidRPr="004B509D">
        <w:rPr>
          <w:bCs/>
          <w:szCs w:val="22"/>
        </w:rPr>
        <w:t>wg rysunków.</w:t>
      </w:r>
    </w:p>
    <w:p w14:paraId="0B6BCA99" w14:textId="77777777" w:rsidR="00667D4E" w:rsidRPr="004B509D" w:rsidRDefault="00667D4E" w:rsidP="002E61C6">
      <w:pPr>
        <w:ind w:left="709"/>
        <w:jc w:val="both"/>
        <w:rPr>
          <w:szCs w:val="22"/>
        </w:rPr>
      </w:pPr>
    </w:p>
    <w:p w14:paraId="41481963" w14:textId="77777777" w:rsidR="008172DB" w:rsidRPr="004B509D" w:rsidRDefault="008172DB" w:rsidP="00A26115">
      <w:pPr>
        <w:pStyle w:val="Akapitzlist"/>
        <w:numPr>
          <w:ilvl w:val="0"/>
          <w:numId w:val="66"/>
        </w:numPr>
        <w:ind w:left="709"/>
        <w:rPr>
          <w:b/>
          <w:sz w:val="22"/>
          <w:szCs w:val="22"/>
        </w:rPr>
      </w:pPr>
      <w:bookmarkStart w:id="69" w:name="_Toc412622538"/>
      <w:r w:rsidRPr="004B509D">
        <w:rPr>
          <w:b/>
          <w:sz w:val="22"/>
          <w:szCs w:val="22"/>
        </w:rPr>
        <w:t>Izolacje podłoża piwnicy</w:t>
      </w:r>
      <w:bookmarkEnd w:id="69"/>
    </w:p>
    <w:p w14:paraId="0602C196" w14:textId="385EB4CC" w:rsidR="00007AD7" w:rsidRPr="004B509D" w:rsidRDefault="008172DB" w:rsidP="00007AD7">
      <w:pPr>
        <w:ind w:left="709"/>
        <w:jc w:val="both"/>
        <w:rPr>
          <w:szCs w:val="22"/>
        </w:rPr>
      </w:pPr>
      <w:r w:rsidRPr="004B509D">
        <w:rPr>
          <w:szCs w:val="22"/>
        </w:rPr>
        <w:t xml:space="preserve">Na całej powierzchni kondygnacji piwnicy w poziomie -3,80 za wyjątkiem pomieszczania 0.13 -płyty styropianowe  styropianu </w:t>
      </w:r>
      <w:r w:rsidR="00007AD7" w:rsidRPr="004B509D">
        <w:rPr>
          <w:szCs w:val="22"/>
        </w:rPr>
        <w:t>EPS 150</w:t>
      </w:r>
      <w:r w:rsidRPr="004B509D">
        <w:rPr>
          <w:szCs w:val="22"/>
        </w:rPr>
        <w:t xml:space="preserve">gr. </w:t>
      </w:r>
      <w:r w:rsidR="00007AD7" w:rsidRPr="004B509D">
        <w:rPr>
          <w:szCs w:val="22"/>
        </w:rPr>
        <w:t>5</w:t>
      </w:r>
      <w:r w:rsidRPr="004B509D">
        <w:rPr>
          <w:szCs w:val="22"/>
        </w:rPr>
        <w:t>cm, układanego ściśle na przygotowanym podłożu (</w:t>
      </w:r>
      <w:r w:rsidR="00007AD7" w:rsidRPr="004B509D">
        <w:rPr>
          <w:szCs w:val="22"/>
        </w:rPr>
        <w:t>chudziak pod płytą fundamentową).</w:t>
      </w:r>
    </w:p>
    <w:p w14:paraId="32C94A12" w14:textId="77777777" w:rsidR="008172DB" w:rsidRPr="004B509D" w:rsidRDefault="008172DB" w:rsidP="002E61C6">
      <w:pPr>
        <w:ind w:left="709"/>
        <w:rPr>
          <w:szCs w:val="22"/>
        </w:rPr>
      </w:pPr>
    </w:p>
    <w:p w14:paraId="6F2B5F51" w14:textId="77777777" w:rsidR="008172DB" w:rsidRPr="004B509D" w:rsidRDefault="008172DB" w:rsidP="00A26115">
      <w:pPr>
        <w:pStyle w:val="Akapitzlist"/>
        <w:numPr>
          <w:ilvl w:val="0"/>
          <w:numId w:val="66"/>
        </w:numPr>
        <w:ind w:left="709"/>
        <w:rPr>
          <w:b/>
          <w:sz w:val="22"/>
          <w:szCs w:val="22"/>
        </w:rPr>
      </w:pPr>
      <w:bookmarkStart w:id="70" w:name="_Toc412622539"/>
      <w:r w:rsidRPr="004B509D">
        <w:rPr>
          <w:b/>
          <w:sz w:val="22"/>
          <w:szCs w:val="22"/>
        </w:rPr>
        <w:t>Izolacja podłoża na gruncie – parter</w:t>
      </w:r>
      <w:bookmarkEnd w:id="70"/>
    </w:p>
    <w:p w14:paraId="6DF48AE7" w14:textId="7AFB4155" w:rsidR="008172DB" w:rsidRPr="004B509D" w:rsidRDefault="008172DB" w:rsidP="002E61C6">
      <w:pPr>
        <w:ind w:left="709"/>
        <w:jc w:val="both"/>
        <w:rPr>
          <w:szCs w:val="22"/>
        </w:rPr>
      </w:pPr>
      <w:r w:rsidRPr="004B509D">
        <w:rPr>
          <w:szCs w:val="22"/>
        </w:rPr>
        <w:t xml:space="preserve">Na całej powierzchni kondygnacji parteru niepodpiwniczonego -  płyty styropianowe  styropianu EPS 100 gr. </w:t>
      </w:r>
      <w:r w:rsidR="00007AD7" w:rsidRPr="004B509D">
        <w:rPr>
          <w:szCs w:val="22"/>
        </w:rPr>
        <w:t>5</w:t>
      </w:r>
      <w:r w:rsidRPr="004B509D">
        <w:rPr>
          <w:szCs w:val="22"/>
        </w:rPr>
        <w:t>cm wg rysunków układanego ściśle na  przygotowanym podłożu.</w:t>
      </w:r>
    </w:p>
    <w:p w14:paraId="5981B016" w14:textId="77777777" w:rsidR="008172DB" w:rsidRPr="004B509D" w:rsidRDefault="008172DB" w:rsidP="002E61C6">
      <w:pPr>
        <w:ind w:left="709"/>
        <w:rPr>
          <w:szCs w:val="22"/>
        </w:rPr>
      </w:pPr>
    </w:p>
    <w:p w14:paraId="5F4D12AF" w14:textId="77777777" w:rsidR="008172DB" w:rsidRPr="004B509D" w:rsidRDefault="008172DB" w:rsidP="00A26115">
      <w:pPr>
        <w:pStyle w:val="Akapitzlist"/>
        <w:numPr>
          <w:ilvl w:val="0"/>
          <w:numId w:val="66"/>
        </w:numPr>
        <w:ind w:left="709"/>
        <w:rPr>
          <w:b/>
          <w:sz w:val="22"/>
          <w:szCs w:val="22"/>
        </w:rPr>
      </w:pPr>
      <w:bookmarkStart w:id="71" w:name="_Toc412622540"/>
      <w:r w:rsidRPr="004B509D">
        <w:rPr>
          <w:b/>
          <w:sz w:val="22"/>
          <w:szCs w:val="22"/>
        </w:rPr>
        <w:lastRenderedPageBreak/>
        <w:t>Izolacja akustyczna i termiczna stropu parteru.</w:t>
      </w:r>
      <w:bookmarkEnd w:id="71"/>
    </w:p>
    <w:p w14:paraId="2AD2A37C" w14:textId="5D6826B9" w:rsidR="008172DB" w:rsidRPr="004B509D" w:rsidRDefault="008172DB" w:rsidP="002E61C6">
      <w:pPr>
        <w:tabs>
          <w:tab w:val="left" w:pos="7655"/>
          <w:tab w:val="right" w:pos="8788"/>
        </w:tabs>
        <w:ind w:left="709"/>
        <w:jc w:val="both"/>
        <w:rPr>
          <w:b/>
          <w:bCs/>
          <w:szCs w:val="22"/>
          <w:shd w:val="clear" w:color="auto" w:fill="FFFF00"/>
        </w:rPr>
      </w:pPr>
      <w:r w:rsidRPr="004B509D">
        <w:rPr>
          <w:szCs w:val="22"/>
        </w:rPr>
        <w:t xml:space="preserve">Na płycie żelbetowej stropu parteru (nad piwnicą) płyty styropianowe </w:t>
      </w:r>
      <w:r w:rsidR="000D4541" w:rsidRPr="004B509D">
        <w:rPr>
          <w:szCs w:val="22"/>
        </w:rPr>
        <w:t>akustyczne</w:t>
      </w:r>
      <w:r w:rsidRPr="004B509D">
        <w:rPr>
          <w:szCs w:val="22"/>
        </w:rPr>
        <w:t xml:space="preserve">  EPS T gr. </w:t>
      </w:r>
      <w:r w:rsidR="00007AD7" w:rsidRPr="004B509D">
        <w:rPr>
          <w:szCs w:val="22"/>
        </w:rPr>
        <w:t>3</w:t>
      </w:r>
      <w:r w:rsidRPr="004B509D">
        <w:rPr>
          <w:szCs w:val="22"/>
        </w:rPr>
        <w:t>-4cm wg rysunków układanego ściśle na  przygotowanym podłożu.</w:t>
      </w:r>
    </w:p>
    <w:p w14:paraId="6DD692B4" w14:textId="77777777" w:rsidR="008172DB" w:rsidRPr="004B509D" w:rsidRDefault="008172DB" w:rsidP="002E61C6">
      <w:pPr>
        <w:ind w:left="709" w:firstLine="11"/>
        <w:jc w:val="both"/>
        <w:rPr>
          <w:szCs w:val="22"/>
        </w:rPr>
      </w:pPr>
    </w:p>
    <w:p w14:paraId="5BC6E83E" w14:textId="77777777" w:rsidR="008172DB" w:rsidRPr="004B509D" w:rsidRDefault="008172DB" w:rsidP="00A26115">
      <w:pPr>
        <w:pStyle w:val="Akapitzlist"/>
        <w:numPr>
          <w:ilvl w:val="0"/>
          <w:numId w:val="66"/>
        </w:numPr>
        <w:tabs>
          <w:tab w:val="left" w:pos="7655"/>
          <w:tab w:val="right" w:pos="8788"/>
        </w:tabs>
        <w:ind w:left="709"/>
        <w:rPr>
          <w:bCs/>
          <w:sz w:val="22"/>
          <w:szCs w:val="22"/>
        </w:rPr>
      </w:pPr>
      <w:r w:rsidRPr="004B509D">
        <w:rPr>
          <w:bCs/>
          <w:sz w:val="22"/>
          <w:szCs w:val="22"/>
        </w:rPr>
        <w:t>Po ułożeniu poziomej ciągłej izolacji cieplnej pod jastrychem należy rozłożyć folię budowlaną PE grubości 1 x min. 0,2 mm, zabezpieczając płyty przed wilgocią z jastrychu.</w:t>
      </w:r>
    </w:p>
    <w:p w14:paraId="78C87F3E" w14:textId="452A46D7" w:rsidR="008172DB" w:rsidRPr="004B509D" w:rsidRDefault="008172DB" w:rsidP="002E61C6">
      <w:pPr>
        <w:ind w:left="709"/>
        <w:rPr>
          <w:szCs w:val="22"/>
        </w:rPr>
      </w:pPr>
    </w:p>
    <w:p w14:paraId="01EC7B27" w14:textId="77777777" w:rsidR="000D4541" w:rsidRPr="004B509D" w:rsidRDefault="000D4541" w:rsidP="002E61C6">
      <w:pPr>
        <w:ind w:left="709"/>
        <w:rPr>
          <w:szCs w:val="22"/>
        </w:rPr>
      </w:pPr>
    </w:p>
    <w:p w14:paraId="3EC65CDE" w14:textId="77777777" w:rsidR="008172DB" w:rsidRPr="004B509D" w:rsidRDefault="008172DB" w:rsidP="00A26115">
      <w:pPr>
        <w:pStyle w:val="Akapitzlist"/>
        <w:numPr>
          <w:ilvl w:val="0"/>
          <w:numId w:val="66"/>
        </w:numPr>
        <w:ind w:left="709"/>
        <w:rPr>
          <w:b/>
          <w:sz w:val="22"/>
          <w:szCs w:val="22"/>
        </w:rPr>
      </w:pPr>
      <w:bookmarkStart w:id="72" w:name="_Toc412622541"/>
      <w:r w:rsidRPr="004B509D">
        <w:rPr>
          <w:b/>
          <w:sz w:val="22"/>
          <w:szCs w:val="22"/>
        </w:rPr>
        <w:t>Izolacje termiczne ścian zewnętrznych okładzinowanych.</w:t>
      </w:r>
      <w:bookmarkEnd w:id="72"/>
    </w:p>
    <w:p w14:paraId="5AE5877D" w14:textId="6F49C62C" w:rsidR="008172DB" w:rsidRPr="004B509D" w:rsidRDefault="008172DB" w:rsidP="002E61C6">
      <w:pPr>
        <w:ind w:left="709"/>
        <w:jc w:val="both"/>
        <w:rPr>
          <w:bCs/>
          <w:szCs w:val="22"/>
        </w:rPr>
      </w:pPr>
      <w:r w:rsidRPr="004B509D">
        <w:rPr>
          <w:bCs/>
          <w:szCs w:val="22"/>
        </w:rPr>
        <w:t>Ściany masywne wykończone okładziną elewacyjną ocieplone</w:t>
      </w:r>
      <w:r w:rsidR="007F36B5" w:rsidRPr="004B509D">
        <w:rPr>
          <w:bCs/>
          <w:szCs w:val="22"/>
        </w:rPr>
        <w:t xml:space="preserve"> płytami</w:t>
      </w:r>
      <w:r w:rsidR="000D4541" w:rsidRPr="004B509D">
        <w:rPr>
          <w:bCs/>
          <w:szCs w:val="22"/>
        </w:rPr>
        <w:t xml:space="preserve"> </w:t>
      </w:r>
      <w:r w:rsidR="007F36B5" w:rsidRPr="004B509D">
        <w:rPr>
          <w:bCs/>
          <w:szCs w:val="22"/>
        </w:rPr>
        <w:t>styropianowymi EPS S</w:t>
      </w:r>
      <w:r w:rsidR="000D4541" w:rsidRPr="004B509D">
        <w:rPr>
          <w:bCs/>
          <w:szCs w:val="22"/>
        </w:rPr>
        <w:t xml:space="preserve"> </w:t>
      </w:r>
      <w:r w:rsidR="007F36B5" w:rsidRPr="004B509D">
        <w:rPr>
          <w:bCs/>
          <w:szCs w:val="22"/>
        </w:rPr>
        <w:t xml:space="preserve">w dwóch warstwach po </w:t>
      </w:r>
      <w:r w:rsidRPr="004B509D">
        <w:rPr>
          <w:bCs/>
          <w:szCs w:val="22"/>
        </w:rPr>
        <w:t xml:space="preserve">10cm układanych i mocowanych mechanicznie w dwóch warstwach ściśle pomiędzy elementami podkonstrukcji drewnianej okładziny elewacyjnej z dodatkowym zastosowaniem </w:t>
      </w:r>
      <w:proofErr w:type="spellStart"/>
      <w:r w:rsidRPr="004B509D">
        <w:rPr>
          <w:bCs/>
          <w:szCs w:val="22"/>
        </w:rPr>
        <w:t>wiatroizolacji</w:t>
      </w:r>
      <w:proofErr w:type="spellEnd"/>
      <w:r w:rsidRPr="004B509D">
        <w:rPr>
          <w:bCs/>
          <w:szCs w:val="22"/>
        </w:rPr>
        <w:t xml:space="preserve"> </w:t>
      </w:r>
      <w:r w:rsidR="007F36B5" w:rsidRPr="004B509D">
        <w:rPr>
          <w:bCs/>
          <w:szCs w:val="22"/>
        </w:rPr>
        <w:t>(</w:t>
      </w:r>
      <w:proofErr w:type="spellStart"/>
      <w:r w:rsidR="007F36B5" w:rsidRPr="004B509D">
        <w:rPr>
          <w:bCs/>
          <w:szCs w:val="22"/>
        </w:rPr>
        <w:t>Sd</w:t>
      </w:r>
      <w:proofErr w:type="spellEnd"/>
      <w:r w:rsidR="007F36B5" w:rsidRPr="004B509D">
        <w:rPr>
          <w:bCs/>
          <w:szCs w:val="22"/>
        </w:rPr>
        <w:t>≤ 0,01 [m3(m2xhx50Pa)].</w:t>
      </w:r>
    </w:p>
    <w:p w14:paraId="328BB442" w14:textId="04088412" w:rsidR="008172DB" w:rsidRPr="004B509D" w:rsidRDefault="008172DB" w:rsidP="002E61C6">
      <w:pPr>
        <w:ind w:left="709"/>
        <w:rPr>
          <w:szCs w:val="22"/>
        </w:rPr>
      </w:pPr>
    </w:p>
    <w:p w14:paraId="55BF6807" w14:textId="77777777" w:rsidR="000D4541" w:rsidRPr="004B509D" w:rsidRDefault="000D4541" w:rsidP="002E61C6">
      <w:pPr>
        <w:ind w:left="709"/>
        <w:rPr>
          <w:szCs w:val="22"/>
        </w:rPr>
      </w:pPr>
    </w:p>
    <w:p w14:paraId="348F0665" w14:textId="77777777" w:rsidR="008172DB" w:rsidRPr="004B509D" w:rsidRDefault="008172DB" w:rsidP="00A26115">
      <w:pPr>
        <w:pStyle w:val="Akapitzlist"/>
        <w:numPr>
          <w:ilvl w:val="0"/>
          <w:numId w:val="66"/>
        </w:numPr>
        <w:ind w:left="709"/>
        <w:rPr>
          <w:b/>
          <w:sz w:val="22"/>
          <w:szCs w:val="22"/>
        </w:rPr>
      </w:pPr>
      <w:bookmarkStart w:id="73" w:name="_Toc332722899"/>
      <w:bookmarkStart w:id="74" w:name="_Toc412622542"/>
      <w:r w:rsidRPr="004B509D">
        <w:rPr>
          <w:b/>
          <w:sz w:val="22"/>
          <w:szCs w:val="22"/>
        </w:rPr>
        <w:t xml:space="preserve">Izolacje termiczne ścian </w:t>
      </w:r>
      <w:bookmarkEnd w:id="73"/>
      <w:r w:rsidRPr="004B509D">
        <w:rPr>
          <w:b/>
          <w:sz w:val="22"/>
          <w:szCs w:val="22"/>
        </w:rPr>
        <w:t>okładzinowanych nieprzeziernymi panelami ślusarki aluminiowej.</w:t>
      </w:r>
      <w:bookmarkEnd w:id="74"/>
    </w:p>
    <w:p w14:paraId="6DF50FEE" w14:textId="713481B0" w:rsidR="008172DB" w:rsidRPr="004B509D" w:rsidRDefault="008172DB" w:rsidP="002E61C6">
      <w:pPr>
        <w:ind w:left="709"/>
        <w:jc w:val="both"/>
        <w:rPr>
          <w:szCs w:val="22"/>
        </w:rPr>
      </w:pPr>
      <w:r w:rsidRPr="004B509D">
        <w:rPr>
          <w:szCs w:val="22"/>
        </w:rPr>
        <w:t>Na ścianach masywnych od zewnątrz gr. 15cm. Płyty układane utwardzeniem na zewnątrz, z zachowaniem przestrzeni wentylacyjnej pomiędzy szybą ślusarki aluminiowej</w:t>
      </w:r>
    </w:p>
    <w:p w14:paraId="6D7102FD" w14:textId="25FC2759" w:rsidR="008172DB" w:rsidRPr="004B509D" w:rsidRDefault="008172DB" w:rsidP="002E61C6">
      <w:pPr>
        <w:ind w:left="709"/>
        <w:rPr>
          <w:szCs w:val="22"/>
        </w:rPr>
      </w:pPr>
    </w:p>
    <w:p w14:paraId="557E43B8" w14:textId="77777777" w:rsidR="000D4541" w:rsidRPr="004B509D" w:rsidRDefault="000D4541" w:rsidP="002E61C6">
      <w:pPr>
        <w:ind w:left="709"/>
        <w:rPr>
          <w:szCs w:val="22"/>
        </w:rPr>
      </w:pPr>
    </w:p>
    <w:p w14:paraId="238C828C" w14:textId="77777777" w:rsidR="008172DB" w:rsidRPr="004B509D" w:rsidRDefault="008172DB" w:rsidP="00A26115">
      <w:pPr>
        <w:pStyle w:val="Akapitzlist"/>
        <w:numPr>
          <w:ilvl w:val="0"/>
          <w:numId w:val="66"/>
        </w:numPr>
        <w:ind w:left="709"/>
        <w:rPr>
          <w:b/>
          <w:sz w:val="22"/>
          <w:szCs w:val="22"/>
        </w:rPr>
      </w:pPr>
      <w:bookmarkStart w:id="75" w:name="_Toc412622543"/>
      <w:r w:rsidRPr="004B509D">
        <w:rPr>
          <w:b/>
          <w:sz w:val="22"/>
          <w:szCs w:val="22"/>
        </w:rPr>
        <w:t>Izolacje termiczne ścian tynkowanych, metoda lekka mokra.</w:t>
      </w:r>
      <w:bookmarkEnd w:id="75"/>
    </w:p>
    <w:p w14:paraId="6078F838" w14:textId="5D05DA22" w:rsidR="008172DB" w:rsidRPr="004B509D" w:rsidRDefault="008172DB" w:rsidP="002E61C6">
      <w:pPr>
        <w:tabs>
          <w:tab w:val="left" w:pos="567"/>
        </w:tabs>
        <w:ind w:left="709"/>
        <w:jc w:val="both"/>
        <w:rPr>
          <w:bCs/>
          <w:szCs w:val="22"/>
        </w:rPr>
      </w:pPr>
      <w:r w:rsidRPr="004B509D">
        <w:rPr>
          <w:szCs w:val="22"/>
          <w:shd w:val="clear" w:color="auto" w:fill="FFFFFF"/>
        </w:rPr>
        <w:t xml:space="preserve">Ściany zewnętrzne tynkowane - </w:t>
      </w:r>
      <w:r w:rsidR="007F36B5" w:rsidRPr="004B509D">
        <w:rPr>
          <w:bCs/>
          <w:szCs w:val="22"/>
        </w:rPr>
        <w:t xml:space="preserve">Płyty styropianowe EPS S </w:t>
      </w:r>
      <w:r w:rsidRPr="004B509D">
        <w:rPr>
          <w:bCs/>
          <w:szCs w:val="22"/>
        </w:rPr>
        <w:t>gr. 20cm klejon</w:t>
      </w:r>
      <w:r w:rsidR="007F36B5" w:rsidRPr="004B509D">
        <w:rPr>
          <w:bCs/>
          <w:szCs w:val="22"/>
        </w:rPr>
        <w:t>e</w:t>
      </w:r>
      <w:r w:rsidRPr="004B509D">
        <w:rPr>
          <w:bCs/>
          <w:szCs w:val="22"/>
        </w:rPr>
        <w:t xml:space="preserve"> i wyprawian</w:t>
      </w:r>
      <w:r w:rsidR="007F36B5" w:rsidRPr="004B509D">
        <w:rPr>
          <w:bCs/>
          <w:szCs w:val="22"/>
        </w:rPr>
        <w:t>e</w:t>
      </w:r>
      <w:r w:rsidRPr="004B509D">
        <w:rPr>
          <w:bCs/>
          <w:szCs w:val="22"/>
        </w:rPr>
        <w:t xml:space="preserve"> metodą lekką mokrą i tynkowan</w:t>
      </w:r>
      <w:r w:rsidR="007F36B5" w:rsidRPr="004B509D">
        <w:rPr>
          <w:bCs/>
          <w:szCs w:val="22"/>
        </w:rPr>
        <w:t>e</w:t>
      </w:r>
      <w:r w:rsidRPr="004B509D">
        <w:rPr>
          <w:bCs/>
          <w:szCs w:val="22"/>
        </w:rPr>
        <w:t>.</w:t>
      </w:r>
      <w:r w:rsidR="007F36B5" w:rsidRPr="004B509D">
        <w:rPr>
          <w:bCs/>
          <w:szCs w:val="22"/>
        </w:rPr>
        <w:t xml:space="preserve"> na ścianach </w:t>
      </w:r>
      <w:proofErr w:type="spellStart"/>
      <w:r w:rsidR="007F36B5" w:rsidRPr="004B509D">
        <w:rPr>
          <w:bCs/>
          <w:szCs w:val="22"/>
        </w:rPr>
        <w:t>ppoż</w:t>
      </w:r>
      <w:r w:rsidR="000D4541" w:rsidRPr="004B509D">
        <w:rPr>
          <w:szCs w:val="22"/>
          <w:shd w:val="clear" w:color="auto" w:fill="FFFFFF"/>
        </w:rPr>
        <w:t>wełna</w:t>
      </w:r>
      <w:proofErr w:type="spellEnd"/>
      <w:r w:rsidR="000D4541" w:rsidRPr="004B509D">
        <w:rPr>
          <w:szCs w:val="22"/>
          <w:shd w:val="clear" w:color="auto" w:fill="FFFFFF"/>
        </w:rPr>
        <w:t xml:space="preserve"> mineralna.</w:t>
      </w:r>
    </w:p>
    <w:p w14:paraId="1BD76180" w14:textId="0C40AC4B" w:rsidR="008172DB" w:rsidRPr="004B509D" w:rsidRDefault="008172DB" w:rsidP="002E61C6">
      <w:pPr>
        <w:tabs>
          <w:tab w:val="left" w:pos="567"/>
        </w:tabs>
        <w:ind w:left="709"/>
        <w:jc w:val="both"/>
        <w:rPr>
          <w:szCs w:val="22"/>
        </w:rPr>
      </w:pPr>
    </w:p>
    <w:p w14:paraId="281E67EE" w14:textId="77777777" w:rsidR="000D4541" w:rsidRPr="004B509D" w:rsidRDefault="000D4541" w:rsidP="002E61C6">
      <w:pPr>
        <w:tabs>
          <w:tab w:val="left" w:pos="567"/>
        </w:tabs>
        <w:ind w:left="709"/>
        <w:jc w:val="both"/>
        <w:rPr>
          <w:szCs w:val="22"/>
        </w:rPr>
      </w:pPr>
    </w:p>
    <w:p w14:paraId="30C42738" w14:textId="77777777" w:rsidR="008172DB" w:rsidRPr="004B509D" w:rsidRDefault="008172DB" w:rsidP="00A26115">
      <w:pPr>
        <w:pStyle w:val="Akapitzlist"/>
        <w:numPr>
          <w:ilvl w:val="0"/>
          <w:numId w:val="66"/>
        </w:numPr>
        <w:ind w:left="709"/>
        <w:rPr>
          <w:b/>
          <w:sz w:val="22"/>
          <w:szCs w:val="22"/>
        </w:rPr>
      </w:pPr>
      <w:bookmarkStart w:id="76" w:name="_Toc412622544"/>
      <w:r w:rsidRPr="004B509D">
        <w:rPr>
          <w:b/>
          <w:sz w:val="22"/>
          <w:szCs w:val="22"/>
        </w:rPr>
        <w:t>Izolacje termiczne ścian attykowych i okapów masywnych tynkowanych, metoda lekka mokra.</w:t>
      </w:r>
      <w:bookmarkEnd w:id="76"/>
    </w:p>
    <w:p w14:paraId="70216044" w14:textId="28C22823" w:rsidR="008172DB" w:rsidRPr="004B509D" w:rsidRDefault="008172DB" w:rsidP="002E61C6">
      <w:pPr>
        <w:tabs>
          <w:tab w:val="left" w:pos="567"/>
        </w:tabs>
        <w:ind w:left="709"/>
        <w:jc w:val="both"/>
        <w:rPr>
          <w:bCs/>
          <w:szCs w:val="22"/>
        </w:rPr>
      </w:pPr>
      <w:r w:rsidRPr="004B509D">
        <w:rPr>
          <w:bCs/>
          <w:szCs w:val="22"/>
        </w:rPr>
        <w:t xml:space="preserve">Płyty styropianowe EPS S gr. według rysunków, klejone i wyprawiane metodą lekką mokrą i wykańczane cienkowarstwowym tynkiem </w:t>
      </w:r>
      <w:proofErr w:type="spellStart"/>
      <w:r w:rsidRPr="004B509D">
        <w:rPr>
          <w:bCs/>
          <w:szCs w:val="22"/>
        </w:rPr>
        <w:t>silikonowo-żywicznym</w:t>
      </w:r>
      <w:proofErr w:type="spellEnd"/>
      <w:r w:rsidR="000F58C8" w:rsidRPr="004B509D">
        <w:rPr>
          <w:bCs/>
          <w:szCs w:val="22"/>
        </w:rPr>
        <w:t xml:space="preserve"> lub wyprowadzoną na nie izolacją dachu – szczegóły wg rys oraz PW</w:t>
      </w:r>
      <w:r w:rsidRPr="004B509D">
        <w:rPr>
          <w:bCs/>
          <w:szCs w:val="22"/>
        </w:rPr>
        <w:t>.</w:t>
      </w:r>
    </w:p>
    <w:p w14:paraId="54658EED" w14:textId="1C0DE54A" w:rsidR="000D4541" w:rsidRPr="004B509D" w:rsidRDefault="000D4541" w:rsidP="002E61C6">
      <w:pPr>
        <w:ind w:left="709"/>
        <w:rPr>
          <w:szCs w:val="22"/>
        </w:rPr>
      </w:pPr>
    </w:p>
    <w:p w14:paraId="2D0D9CDD" w14:textId="77777777" w:rsidR="008172DB" w:rsidRPr="004B509D" w:rsidRDefault="008172DB" w:rsidP="00A26115">
      <w:pPr>
        <w:pStyle w:val="Akapitzlist"/>
        <w:numPr>
          <w:ilvl w:val="0"/>
          <w:numId w:val="66"/>
        </w:numPr>
        <w:ind w:left="709"/>
        <w:rPr>
          <w:sz w:val="22"/>
          <w:szCs w:val="22"/>
        </w:rPr>
      </w:pPr>
      <w:bookmarkStart w:id="77" w:name="_Toc412622545"/>
      <w:r w:rsidRPr="004B509D">
        <w:rPr>
          <w:b/>
          <w:sz w:val="22"/>
          <w:szCs w:val="22"/>
        </w:rPr>
        <w:t>Izolacje komór wentylacyjnych</w:t>
      </w:r>
      <w:bookmarkEnd w:id="77"/>
    </w:p>
    <w:p w14:paraId="7E479942" w14:textId="77777777" w:rsidR="00C156F0" w:rsidRPr="004B509D" w:rsidRDefault="000F58C8" w:rsidP="002E61C6">
      <w:pPr>
        <w:tabs>
          <w:tab w:val="left" w:pos="567"/>
        </w:tabs>
        <w:ind w:left="709"/>
        <w:jc w:val="both"/>
        <w:rPr>
          <w:bCs/>
          <w:szCs w:val="22"/>
        </w:rPr>
      </w:pPr>
      <w:r w:rsidRPr="004B509D">
        <w:rPr>
          <w:bCs/>
          <w:szCs w:val="22"/>
        </w:rPr>
        <w:t xml:space="preserve">Na przygotowanym podłożu przewiduje się termoizolację w postaci pianki poliuretanowej o strukturze </w:t>
      </w:r>
      <w:proofErr w:type="spellStart"/>
      <w:r w:rsidRPr="004B509D">
        <w:rPr>
          <w:bCs/>
          <w:szCs w:val="22"/>
        </w:rPr>
        <w:t>zamkniętokomorowej</w:t>
      </w:r>
      <w:proofErr w:type="spellEnd"/>
      <w:r w:rsidRPr="004B509D">
        <w:rPr>
          <w:bCs/>
          <w:szCs w:val="22"/>
        </w:rPr>
        <w:t xml:space="preserve"> nakładanej metodą natryskową. Pianka ma zapewniać termoizolację na poziomie U=0,40 W/(m2*K) ( jak 80mm lambda=0,035W/(</w:t>
      </w:r>
      <w:proofErr w:type="spellStart"/>
      <w:r w:rsidRPr="004B509D">
        <w:rPr>
          <w:bCs/>
          <w:szCs w:val="22"/>
        </w:rPr>
        <w:t>mK</w:t>
      </w:r>
      <w:proofErr w:type="spellEnd"/>
      <w:r w:rsidRPr="004B509D">
        <w:rPr>
          <w:bCs/>
          <w:szCs w:val="22"/>
        </w:rPr>
        <w:t>)) oraz pełną hydroizolację.</w:t>
      </w:r>
    </w:p>
    <w:p w14:paraId="1BCF640D" w14:textId="5FE920CB" w:rsidR="008172DB" w:rsidRPr="004B509D" w:rsidRDefault="00C156F0" w:rsidP="002E61C6">
      <w:pPr>
        <w:tabs>
          <w:tab w:val="left" w:pos="567"/>
        </w:tabs>
        <w:ind w:left="709"/>
        <w:jc w:val="both"/>
        <w:rPr>
          <w:bCs/>
          <w:szCs w:val="22"/>
        </w:rPr>
      </w:pPr>
      <w:r w:rsidRPr="004B509D">
        <w:rPr>
          <w:bCs/>
          <w:szCs w:val="22"/>
        </w:rPr>
        <w:t>Opcjonalnie w przypadku możliwości z</w:t>
      </w:r>
      <w:r w:rsidR="000D4541" w:rsidRPr="004B509D">
        <w:rPr>
          <w:bCs/>
          <w:szCs w:val="22"/>
        </w:rPr>
        <w:t xml:space="preserve">apewnienia całkowitej </w:t>
      </w:r>
      <w:proofErr w:type="spellStart"/>
      <w:r w:rsidR="000D4541" w:rsidRPr="004B509D">
        <w:rPr>
          <w:bCs/>
          <w:szCs w:val="22"/>
        </w:rPr>
        <w:t>szczelno</w:t>
      </w:r>
      <w:r w:rsidR="000F58C8" w:rsidRPr="004B509D">
        <w:rPr>
          <w:bCs/>
          <w:szCs w:val="22"/>
        </w:rPr>
        <w:t>sci</w:t>
      </w:r>
      <w:proofErr w:type="spellEnd"/>
      <w:r w:rsidR="000F58C8" w:rsidRPr="004B509D">
        <w:rPr>
          <w:bCs/>
          <w:szCs w:val="22"/>
        </w:rPr>
        <w:t xml:space="preserve"> dopuszcza się zastosowanie p</w:t>
      </w:r>
      <w:r w:rsidR="008172DB" w:rsidRPr="004B509D">
        <w:rPr>
          <w:bCs/>
          <w:szCs w:val="22"/>
        </w:rPr>
        <w:t>łyty styropianowe EPS S gr. 15cm, klejone i wyprawiane metodą lekką mokrą i wykańcz</w:t>
      </w:r>
      <w:r w:rsidR="000D4541" w:rsidRPr="004B509D">
        <w:rPr>
          <w:bCs/>
          <w:szCs w:val="22"/>
        </w:rPr>
        <w:t>ane farbą elewacyjną silikonową.</w:t>
      </w:r>
    </w:p>
    <w:p w14:paraId="7E3E0FED" w14:textId="77777777" w:rsidR="008172DB" w:rsidRPr="004B509D" w:rsidRDefault="008172DB" w:rsidP="002E61C6">
      <w:pPr>
        <w:ind w:left="709" w:firstLine="11"/>
        <w:jc w:val="both"/>
        <w:rPr>
          <w:szCs w:val="22"/>
        </w:rPr>
      </w:pPr>
    </w:p>
    <w:p w14:paraId="2DF5E2B2" w14:textId="77777777" w:rsidR="008172DB" w:rsidRPr="004B509D" w:rsidRDefault="008172DB" w:rsidP="00A26115">
      <w:pPr>
        <w:pStyle w:val="Akapitzlist"/>
        <w:numPr>
          <w:ilvl w:val="0"/>
          <w:numId w:val="66"/>
        </w:numPr>
        <w:ind w:left="709"/>
        <w:rPr>
          <w:b/>
          <w:sz w:val="22"/>
          <w:szCs w:val="22"/>
        </w:rPr>
      </w:pPr>
      <w:r w:rsidRPr="004B509D">
        <w:rPr>
          <w:b/>
          <w:sz w:val="22"/>
          <w:szCs w:val="22"/>
        </w:rPr>
        <w:t>Wyprawa metody lekkiej mokrej.</w:t>
      </w:r>
    </w:p>
    <w:p w14:paraId="4D069A35" w14:textId="77777777" w:rsidR="008172DB" w:rsidRPr="004B509D" w:rsidRDefault="008172DB" w:rsidP="002E61C6">
      <w:pPr>
        <w:ind w:left="709"/>
        <w:jc w:val="both"/>
        <w:rPr>
          <w:szCs w:val="22"/>
        </w:rPr>
      </w:pPr>
      <w:r w:rsidRPr="004B509D">
        <w:rPr>
          <w:szCs w:val="22"/>
        </w:rPr>
        <w:t>Na wyrównanej powierzchni ocieplenie z pomocą masy klejącej 3-5mm z użyciem zbrojących tkanin szklanych układanych z zakładem 10cm ze specjalnym rozwiązaniem elementów newralgicznych jak naroża, węgarki, strefa cokołowa itp.</w:t>
      </w:r>
    </w:p>
    <w:p w14:paraId="1156D167" w14:textId="77777777" w:rsidR="008172DB" w:rsidRPr="004B509D" w:rsidRDefault="008172DB" w:rsidP="002E61C6">
      <w:pPr>
        <w:ind w:left="709" w:firstLine="11"/>
        <w:jc w:val="both"/>
        <w:rPr>
          <w:szCs w:val="22"/>
        </w:rPr>
      </w:pPr>
    </w:p>
    <w:p w14:paraId="4AAC1058" w14:textId="77777777" w:rsidR="008172DB" w:rsidRPr="004B509D" w:rsidRDefault="008172DB" w:rsidP="00A26115">
      <w:pPr>
        <w:pStyle w:val="Akapitzlist"/>
        <w:numPr>
          <w:ilvl w:val="0"/>
          <w:numId w:val="66"/>
        </w:numPr>
        <w:ind w:left="709"/>
        <w:rPr>
          <w:b/>
          <w:sz w:val="22"/>
          <w:szCs w:val="22"/>
        </w:rPr>
      </w:pPr>
      <w:r w:rsidRPr="004B509D">
        <w:rPr>
          <w:b/>
          <w:sz w:val="22"/>
          <w:szCs w:val="22"/>
        </w:rPr>
        <w:t>Uszczelnienia EPDM.</w:t>
      </w:r>
    </w:p>
    <w:p w14:paraId="45FBD516" w14:textId="77777777" w:rsidR="008172DB" w:rsidRPr="004B509D" w:rsidRDefault="008172DB" w:rsidP="002E61C6">
      <w:pPr>
        <w:ind w:left="709" w:firstLine="11"/>
        <w:jc w:val="both"/>
        <w:rPr>
          <w:szCs w:val="22"/>
        </w:rPr>
      </w:pPr>
      <w:r w:rsidRPr="004B509D">
        <w:rPr>
          <w:szCs w:val="22"/>
        </w:rPr>
        <w:t>Wymagana bezwzględna szczelność na przenikanie pary wodnej. W miejscach jak okna, aluminiowe przegrody zewnętrzne stosować uszczelnienia z EPDM paroszczelnego od wewnątrz i wodoszczelnego paroprzepuszczalnego od zewnątrz.</w:t>
      </w:r>
    </w:p>
    <w:p w14:paraId="692A9404" w14:textId="77777777" w:rsidR="008172DB" w:rsidRPr="004B509D" w:rsidRDefault="008172DB" w:rsidP="002E61C6">
      <w:pPr>
        <w:ind w:left="709" w:firstLine="11"/>
        <w:jc w:val="both"/>
        <w:rPr>
          <w:szCs w:val="22"/>
        </w:rPr>
      </w:pPr>
    </w:p>
    <w:p w14:paraId="217D544B" w14:textId="77777777" w:rsidR="008172DB" w:rsidRPr="004B509D" w:rsidRDefault="008172DB" w:rsidP="002D1FF1">
      <w:pPr>
        <w:pStyle w:val="Nagwek2"/>
        <w:numPr>
          <w:ilvl w:val="2"/>
          <w:numId w:val="3"/>
        </w:numPr>
        <w:jc w:val="left"/>
        <w:rPr>
          <w:kern w:val="0"/>
        </w:rPr>
      </w:pPr>
      <w:bookmarkStart w:id="78" w:name="_Toc463876824"/>
      <w:bookmarkStart w:id="79" w:name="_Toc466736969"/>
      <w:r w:rsidRPr="004B509D">
        <w:rPr>
          <w:kern w:val="0"/>
        </w:rPr>
        <w:t>Wykończeniowe materiały elewacyjne</w:t>
      </w:r>
      <w:bookmarkEnd w:id="78"/>
      <w:bookmarkEnd w:id="79"/>
    </w:p>
    <w:p w14:paraId="601777DE" w14:textId="77777777" w:rsidR="008172DB" w:rsidRPr="004B509D" w:rsidRDefault="008172DB" w:rsidP="002E61C6">
      <w:pPr>
        <w:ind w:left="709" w:firstLine="11"/>
        <w:jc w:val="both"/>
        <w:rPr>
          <w:rFonts w:eastAsia="MS Mincho"/>
          <w:b/>
          <w:szCs w:val="22"/>
          <w:lang w:eastAsia="en-US"/>
        </w:rPr>
      </w:pPr>
      <w:r w:rsidRPr="004B509D">
        <w:rPr>
          <w:rFonts w:eastAsia="MS Mincho"/>
          <w:b/>
          <w:szCs w:val="22"/>
          <w:lang w:eastAsia="en-US"/>
        </w:rPr>
        <w:t>Tynki</w:t>
      </w:r>
    </w:p>
    <w:p w14:paraId="7F5E6972" w14:textId="5481AAA6" w:rsidR="008172DB" w:rsidRPr="004B509D" w:rsidRDefault="008172DB" w:rsidP="002E61C6">
      <w:pPr>
        <w:ind w:left="709"/>
        <w:jc w:val="both"/>
        <w:rPr>
          <w:szCs w:val="22"/>
        </w:rPr>
      </w:pPr>
      <w:r w:rsidRPr="004B509D">
        <w:rPr>
          <w:szCs w:val="22"/>
        </w:rPr>
        <w:t>Na ścianach ocieplonych wełną mineralną</w:t>
      </w:r>
      <w:r w:rsidR="00C156F0" w:rsidRPr="004B509D">
        <w:rPr>
          <w:szCs w:val="22"/>
        </w:rPr>
        <w:t xml:space="preserve"> i styropianem</w:t>
      </w:r>
      <w:r w:rsidRPr="004B509D">
        <w:rPr>
          <w:szCs w:val="22"/>
        </w:rPr>
        <w:t xml:space="preserve"> metodą lekką mokrą na wyprawionej powierzchni ocieplenia - cienkowarstwowy, zewnętrzny tynk </w:t>
      </w:r>
      <w:proofErr w:type="spellStart"/>
      <w:r w:rsidRPr="004B509D">
        <w:rPr>
          <w:szCs w:val="22"/>
        </w:rPr>
        <w:t>silikonowo-żywiczny</w:t>
      </w:r>
      <w:proofErr w:type="spellEnd"/>
      <w:r w:rsidRPr="004B509D">
        <w:rPr>
          <w:szCs w:val="22"/>
        </w:rPr>
        <w:t xml:space="preserve"> tynk na bazie dyspersji polimerowej, o uziarnieniu 1,5 mm. Faktura – baranek. </w:t>
      </w:r>
    </w:p>
    <w:p w14:paraId="64002689" w14:textId="77777777" w:rsidR="00C156F0" w:rsidRPr="004B509D" w:rsidRDefault="00C156F0" w:rsidP="002E61C6">
      <w:pPr>
        <w:ind w:left="709"/>
        <w:jc w:val="both"/>
        <w:rPr>
          <w:szCs w:val="22"/>
        </w:rPr>
      </w:pPr>
    </w:p>
    <w:p w14:paraId="74D333CD" w14:textId="43934D8F" w:rsidR="008172DB" w:rsidRPr="004B509D" w:rsidRDefault="008172DB" w:rsidP="002E61C6">
      <w:pPr>
        <w:ind w:left="709"/>
        <w:jc w:val="both"/>
        <w:rPr>
          <w:szCs w:val="22"/>
        </w:rPr>
      </w:pPr>
      <w:r w:rsidRPr="004B509D">
        <w:rPr>
          <w:szCs w:val="22"/>
        </w:rPr>
        <w:t xml:space="preserve">Na ścianach oddzielenia pożarowego - cienkowarstwowy, zewnętrzny tynk silikatowy tynk na bazie krzemianowej i dyspersji polimerowej, o uziarnieniu 1,5 mm. Faktura – baranek. </w:t>
      </w:r>
    </w:p>
    <w:p w14:paraId="05133285" w14:textId="77777777" w:rsidR="000D4541" w:rsidRPr="004B509D" w:rsidRDefault="000D4541" w:rsidP="002E61C6">
      <w:pPr>
        <w:ind w:left="709"/>
        <w:jc w:val="both"/>
        <w:rPr>
          <w:szCs w:val="22"/>
        </w:rPr>
      </w:pPr>
    </w:p>
    <w:p w14:paraId="65773E19" w14:textId="77777777" w:rsidR="008172DB" w:rsidRPr="004B509D" w:rsidRDefault="008172DB" w:rsidP="002E61C6">
      <w:pPr>
        <w:ind w:left="709"/>
        <w:jc w:val="both"/>
        <w:rPr>
          <w:szCs w:val="22"/>
        </w:rPr>
      </w:pPr>
      <w:r w:rsidRPr="004B509D">
        <w:rPr>
          <w:szCs w:val="22"/>
        </w:rPr>
        <w:t xml:space="preserve">Tynk </w:t>
      </w:r>
      <w:proofErr w:type="spellStart"/>
      <w:r w:rsidRPr="004B509D">
        <w:rPr>
          <w:szCs w:val="22"/>
        </w:rPr>
        <w:t>Silikonowo-żywiczny</w:t>
      </w:r>
      <w:proofErr w:type="spellEnd"/>
      <w:r w:rsidRPr="004B509D">
        <w:rPr>
          <w:szCs w:val="22"/>
        </w:rPr>
        <w:t>: NRO - Klasa reakcji na ogień całego systemu B-s2, d0</w:t>
      </w:r>
    </w:p>
    <w:p w14:paraId="2A964463" w14:textId="77777777" w:rsidR="008172DB" w:rsidRPr="004B509D" w:rsidRDefault="008172DB" w:rsidP="002E61C6">
      <w:pPr>
        <w:ind w:left="709"/>
        <w:jc w:val="both"/>
        <w:rPr>
          <w:szCs w:val="22"/>
        </w:rPr>
      </w:pPr>
      <w:r w:rsidRPr="004B509D">
        <w:rPr>
          <w:szCs w:val="22"/>
        </w:rPr>
        <w:t>Tynk Silikatowy: Niepalny - Klasa reakcji na ogień całego systemu A2-s1, d0</w:t>
      </w:r>
    </w:p>
    <w:p w14:paraId="61CA54BE" w14:textId="598D41CE" w:rsidR="008172DB" w:rsidRPr="004B509D" w:rsidRDefault="008172DB" w:rsidP="002E61C6">
      <w:pPr>
        <w:ind w:left="709"/>
        <w:jc w:val="both"/>
        <w:rPr>
          <w:szCs w:val="22"/>
        </w:rPr>
      </w:pPr>
      <w:r w:rsidRPr="004B509D">
        <w:rPr>
          <w:bCs/>
          <w:szCs w:val="22"/>
        </w:rPr>
        <w:t xml:space="preserve">W kolorze </w:t>
      </w:r>
      <w:r w:rsidR="000D4541" w:rsidRPr="004B509D">
        <w:rPr>
          <w:bCs/>
          <w:szCs w:val="22"/>
        </w:rPr>
        <w:t>złamanej bieli</w:t>
      </w:r>
      <w:r w:rsidRPr="004B509D">
        <w:rPr>
          <w:bCs/>
          <w:szCs w:val="22"/>
        </w:rPr>
        <w:t xml:space="preserve"> (off </w:t>
      </w:r>
      <w:proofErr w:type="spellStart"/>
      <w:r w:rsidRPr="004B509D">
        <w:rPr>
          <w:bCs/>
          <w:szCs w:val="22"/>
        </w:rPr>
        <w:t>white</w:t>
      </w:r>
      <w:proofErr w:type="spellEnd"/>
      <w:r w:rsidRPr="004B509D">
        <w:rPr>
          <w:bCs/>
          <w:szCs w:val="22"/>
        </w:rPr>
        <w:t>)</w:t>
      </w:r>
      <w:r w:rsidRPr="004B509D">
        <w:rPr>
          <w:szCs w:val="22"/>
        </w:rPr>
        <w:t>.</w:t>
      </w:r>
    </w:p>
    <w:p w14:paraId="2A21E181" w14:textId="77777777" w:rsidR="008172DB" w:rsidRPr="004B509D" w:rsidRDefault="008172DB" w:rsidP="002E61C6">
      <w:pPr>
        <w:ind w:left="709"/>
        <w:jc w:val="both"/>
        <w:rPr>
          <w:szCs w:val="22"/>
        </w:rPr>
      </w:pPr>
    </w:p>
    <w:p w14:paraId="70D4DB97" w14:textId="06353600" w:rsidR="008172DB" w:rsidRPr="004B509D" w:rsidRDefault="008172DB" w:rsidP="002E61C6">
      <w:pPr>
        <w:ind w:left="709"/>
        <w:jc w:val="both"/>
        <w:rPr>
          <w:szCs w:val="22"/>
        </w:rPr>
      </w:pPr>
      <w:r w:rsidRPr="004B509D">
        <w:rPr>
          <w:szCs w:val="22"/>
        </w:rPr>
        <w:t xml:space="preserve">Elementy cokołowe </w:t>
      </w:r>
      <w:r w:rsidR="00C156F0" w:rsidRPr="004B509D">
        <w:rPr>
          <w:szCs w:val="22"/>
        </w:rPr>
        <w:t xml:space="preserve">przy opaskach żwirowych </w:t>
      </w:r>
      <w:r w:rsidRPr="004B509D">
        <w:rPr>
          <w:szCs w:val="22"/>
        </w:rPr>
        <w:t xml:space="preserve">- cienkowarstwowy, zewnętrzny tynk mineralny na bazie dyspersji akrylowej, cokołowy mozaikowy, ziarnistość piasku kwarcowego 2mm, </w:t>
      </w:r>
      <w:r w:rsidRPr="004B509D">
        <w:rPr>
          <w:bCs/>
          <w:szCs w:val="22"/>
        </w:rPr>
        <w:t xml:space="preserve">W kolorze </w:t>
      </w:r>
      <w:r w:rsidR="000D4541" w:rsidRPr="004B509D">
        <w:rPr>
          <w:bCs/>
          <w:szCs w:val="22"/>
        </w:rPr>
        <w:t>ciemny antracyt</w:t>
      </w:r>
      <w:r w:rsidRPr="004B509D">
        <w:rPr>
          <w:szCs w:val="22"/>
        </w:rPr>
        <w:t>.</w:t>
      </w:r>
    </w:p>
    <w:p w14:paraId="30F925DE" w14:textId="77777777" w:rsidR="00C156F0" w:rsidRPr="004B509D" w:rsidRDefault="00C156F0" w:rsidP="002E61C6">
      <w:pPr>
        <w:ind w:left="709"/>
        <w:rPr>
          <w:rFonts w:eastAsia="MS Mincho"/>
          <w:szCs w:val="22"/>
          <w:lang w:eastAsia="en-US"/>
        </w:rPr>
      </w:pPr>
      <w:bookmarkStart w:id="80" w:name="_Toc412622555"/>
    </w:p>
    <w:p w14:paraId="612E92C8" w14:textId="4318CA39" w:rsidR="008172DB" w:rsidRPr="004B509D" w:rsidRDefault="008172DB" w:rsidP="002E61C6">
      <w:pPr>
        <w:ind w:left="709"/>
        <w:rPr>
          <w:rFonts w:eastAsia="MS Mincho"/>
          <w:b/>
          <w:szCs w:val="22"/>
          <w:lang w:eastAsia="en-US"/>
        </w:rPr>
      </w:pPr>
      <w:r w:rsidRPr="004B509D">
        <w:rPr>
          <w:rFonts w:eastAsia="MS Mincho"/>
          <w:b/>
          <w:szCs w:val="22"/>
          <w:lang w:eastAsia="en-US"/>
        </w:rPr>
        <w:t>Okładzina elewacyjna</w:t>
      </w:r>
      <w:bookmarkEnd w:id="80"/>
      <w:r w:rsidRPr="004B509D">
        <w:rPr>
          <w:rFonts w:eastAsia="MS Mincho"/>
          <w:b/>
          <w:szCs w:val="22"/>
          <w:lang w:eastAsia="en-US"/>
        </w:rPr>
        <w:t xml:space="preserve"> </w:t>
      </w:r>
    </w:p>
    <w:p w14:paraId="5D3D5A42" w14:textId="090FF9E5" w:rsidR="009C0CCD" w:rsidRPr="004B509D" w:rsidRDefault="008172DB" w:rsidP="00105733">
      <w:pPr>
        <w:ind w:left="709" w:firstLine="11"/>
        <w:jc w:val="both"/>
        <w:rPr>
          <w:rFonts w:eastAsia="MS Mincho"/>
          <w:szCs w:val="22"/>
          <w:lang w:eastAsia="en-US"/>
        </w:rPr>
      </w:pPr>
      <w:r w:rsidRPr="004B509D">
        <w:rPr>
          <w:rFonts w:eastAsia="MS Mincho"/>
          <w:szCs w:val="22"/>
          <w:lang w:eastAsia="en-US"/>
        </w:rPr>
        <w:t xml:space="preserve">Na ścianach, lokalnie zaprojektowano ścianę trójwarstwową wentylowaną. </w:t>
      </w:r>
      <w:r w:rsidR="007B2E86" w:rsidRPr="004B509D">
        <w:rPr>
          <w:rFonts w:eastAsia="MS Mincho"/>
          <w:szCs w:val="22"/>
          <w:lang w:eastAsia="en-US"/>
        </w:rPr>
        <w:t>Okładzina z krawędziaków</w:t>
      </w:r>
      <w:r w:rsidR="009C0CCD" w:rsidRPr="004B509D">
        <w:rPr>
          <w:rFonts w:eastAsia="MS Mincho"/>
          <w:szCs w:val="22"/>
          <w:lang w:eastAsia="en-US"/>
        </w:rPr>
        <w:t xml:space="preserve"> </w:t>
      </w:r>
      <w:r w:rsidR="007B2E86" w:rsidRPr="004B509D">
        <w:rPr>
          <w:rFonts w:eastAsia="MS Mincho"/>
          <w:szCs w:val="22"/>
          <w:lang w:eastAsia="en-US"/>
        </w:rPr>
        <w:t>drewnianych klejonych na długości i sezonowanych w celu mi</w:t>
      </w:r>
      <w:r w:rsidR="009C0CCD" w:rsidRPr="004B509D">
        <w:rPr>
          <w:rFonts w:eastAsia="MS Mincho"/>
          <w:szCs w:val="22"/>
          <w:lang w:eastAsia="en-US"/>
        </w:rPr>
        <w:t xml:space="preserve">nimalizacji </w:t>
      </w:r>
      <w:proofErr w:type="spellStart"/>
      <w:r w:rsidR="009C0CCD" w:rsidRPr="004B509D">
        <w:rPr>
          <w:rFonts w:eastAsia="MS Mincho"/>
          <w:szCs w:val="22"/>
          <w:lang w:eastAsia="en-US"/>
        </w:rPr>
        <w:t>wyboczeń</w:t>
      </w:r>
      <w:proofErr w:type="spellEnd"/>
      <w:r w:rsidR="009C0CCD" w:rsidRPr="004B509D">
        <w:rPr>
          <w:rFonts w:eastAsia="MS Mincho"/>
          <w:szCs w:val="22"/>
          <w:lang w:eastAsia="en-US"/>
        </w:rPr>
        <w:t xml:space="preserve"> materiału. D</w:t>
      </w:r>
      <w:r w:rsidR="00A03E26" w:rsidRPr="004B509D">
        <w:rPr>
          <w:rFonts w:eastAsia="MS Mincho"/>
          <w:szCs w:val="22"/>
          <w:lang w:eastAsia="en-US"/>
        </w:rPr>
        <w:t>rewno</w:t>
      </w:r>
      <w:r w:rsidR="009C0CCD" w:rsidRPr="004B509D">
        <w:rPr>
          <w:rFonts w:eastAsia="MS Mincho"/>
          <w:szCs w:val="22"/>
          <w:lang w:eastAsia="en-US"/>
        </w:rPr>
        <w:t xml:space="preserve"> kl.1 (wykończeniowe) o wym. </w:t>
      </w:r>
      <w:r w:rsidR="00A03E26" w:rsidRPr="004B509D">
        <w:rPr>
          <w:rFonts w:eastAsia="MS Mincho"/>
          <w:szCs w:val="22"/>
          <w:lang w:eastAsia="en-US"/>
        </w:rPr>
        <w:t>70</w:t>
      </w:r>
      <w:r w:rsidR="009C0CCD" w:rsidRPr="004B509D">
        <w:rPr>
          <w:rFonts w:eastAsia="MS Mincho"/>
          <w:szCs w:val="22"/>
          <w:lang w:eastAsia="en-US"/>
        </w:rPr>
        <w:t>x</w:t>
      </w:r>
      <w:r w:rsidR="00A03E26" w:rsidRPr="004B509D">
        <w:rPr>
          <w:rFonts w:eastAsia="MS Mincho"/>
          <w:szCs w:val="22"/>
          <w:lang w:eastAsia="en-US"/>
        </w:rPr>
        <w:t>7</w:t>
      </w:r>
      <w:r w:rsidR="000C49B5" w:rsidRPr="004B509D">
        <w:rPr>
          <w:rFonts w:eastAsia="MS Mincho"/>
          <w:szCs w:val="22"/>
          <w:lang w:eastAsia="en-US"/>
        </w:rPr>
        <w:t>0</w:t>
      </w:r>
      <w:r w:rsidR="009C0CCD" w:rsidRPr="004B509D">
        <w:rPr>
          <w:rFonts w:eastAsia="MS Mincho"/>
          <w:szCs w:val="22"/>
          <w:lang w:eastAsia="en-US"/>
        </w:rPr>
        <w:t xml:space="preserve"> mm gładko strugane, z drewna </w:t>
      </w:r>
      <w:r w:rsidR="00A03E26" w:rsidRPr="004B509D">
        <w:rPr>
          <w:rFonts w:eastAsia="MS Mincho"/>
          <w:szCs w:val="22"/>
          <w:lang w:eastAsia="en-US"/>
        </w:rPr>
        <w:t xml:space="preserve">iglastego ( </w:t>
      </w:r>
      <w:r w:rsidR="009C0CCD" w:rsidRPr="004B509D">
        <w:rPr>
          <w:rFonts w:eastAsia="MS Mincho"/>
          <w:szCs w:val="22"/>
          <w:lang w:eastAsia="en-US"/>
        </w:rPr>
        <w:t xml:space="preserve">modrzewia syberyjskiego </w:t>
      </w:r>
      <w:r w:rsidR="00A03E26" w:rsidRPr="004B509D">
        <w:rPr>
          <w:rFonts w:eastAsia="MS Mincho"/>
          <w:szCs w:val="22"/>
          <w:lang w:eastAsia="en-US"/>
        </w:rPr>
        <w:t xml:space="preserve">) </w:t>
      </w:r>
      <w:r w:rsidR="009C0CCD" w:rsidRPr="004B509D">
        <w:rPr>
          <w:rFonts w:eastAsia="MS Mincho"/>
          <w:szCs w:val="22"/>
          <w:lang w:eastAsia="en-US"/>
        </w:rPr>
        <w:t xml:space="preserve">sezonowanego o wilgotności maks. 15%, </w:t>
      </w:r>
      <w:r w:rsidR="00A03E26" w:rsidRPr="004B509D">
        <w:rPr>
          <w:rFonts w:eastAsia="MS Mincho"/>
          <w:szCs w:val="22"/>
          <w:lang w:eastAsia="en-US"/>
        </w:rPr>
        <w:t>układane w pionie co 85mm (z przerwą 15mm). M</w:t>
      </w:r>
      <w:r w:rsidR="009C0CCD" w:rsidRPr="004B509D">
        <w:rPr>
          <w:rFonts w:eastAsia="MS Mincho"/>
          <w:szCs w:val="22"/>
          <w:lang w:eastAsia="en-US"/>
        </w:rPr>
        <w:t>ocowanie do podkonstrukcji drewnianej z krawędziaków z drewna iglastego. Sposób montażu desek po obwodzie okładziny musi zapewniać min. 5 mm w</w:t>
      </w:r>
      <w:r w:rsidR="00A03E26" w:rsidRPr="004B509D">
        <w:rPr>
          <w:rFonts w:eastAsia="MS Mincho"/>
          <w:szCs w:val="22"/>
          <w:lang w:eastAsia="en-US"/>
        </w:rPr>
        <w:t>olnego miejsca dla pracy deski.</w:t>
      </w:r>
    </w:p>
    <w:p w14:paraId="279B7E8C" w14:textId="01CAB28B" w:rsidR="009C0CCD" w:rsidRPr="004B509D" w:rsidRDefault="009C0CCD" w:rsidP="00105733">
      <w:pPr>
        <w:ind w:left="709" w:firstLine="11"/>
        <w:jc w:val="both"/>
        <w:rPr>
          <w:rFonts w:eastAsia="MS Mincho"/>
          <w:szCs w:val="22"/>
          <w:lang w:eastAsia="en-US"/>
        </w:rPr>
      </w:pPr>
    </w:p>
    <w:p w14:paraId="02D0827E" w14:textId="6BB4A03E" w:rsidR="00660D1B" w:rsidRPr="004B509D" w:rsidRDefault="00660D1B" w:rsidP="00660D1B">
      <w:pPr>
        <w:ind w:left="709" w:firstLine="11"/>
        <w:jc w:val="both"/>
        <w:rPr>
          <w:rFonts w:eastAsia="MS Mincho"/>
          <w:szCs w:val="22"/>
          <w:lang w:eastAsia="en-US"/>
        </w:rPr>
      </w:pPr>
      <w:r w:rsidRPr="004B509D">
        <w:rPr>
          <w:rFonts w:eastAsia="MS Mincho"/>
          <w:szCs w:val="22"/>
          <w:lang w:eastAsia="en-US"/>
        </w:rPr>
        <w:lastRenderedPageBreak/>
        <w:t>Deski okładzin zewnętrznych przed założeniem pomalowane – 2x dwustronnie ochronnym preparatem bezbarwnym oraz po całkowitym wyschnięciu 1x dwustronnie lakierem wykończeniowym metodą natryskową do uzyskania klasyfikacji „niezapalny”</w:t>
      </w:r>
    </w:p>
    <w:p w14:paraId="2F31B716" w14:textId="155F832F" w:rsidR="000C49B5" w:rsidRPr="004B509D" w:rsidRDefault="00660D1B" w:rsidP="00660D1B">
      <w:pPr>
        <w:ind w:left="709" w:firstLine="11"/>
        <w:jc w:val="both"/>
        <w:rPr>
          <w:rFonts w:eastAsia="MS Mincho"/>
          <w:szCs w:val="22"/>
          <w:lang w:eastAsia="en-US"/>
        </w:rPr>
      </w:pPr>
      <w:r w:rsidRPr="004B509D">
        <w:rPr>
          <w:rFonts w:eastAsia="MS Mincho"/>
          <w:szCs w:val="22"/>
          <w:lang w:eastAsia="en-US"/>
        </w:rPr>
        <w:t>Preparaty stosować zgodnie z instrukcją producenta i aprobatą techniczną. Próbkę kolorystyczną przedstawić do akceptacji projektanta.</w:t>
      </w:r>
    </w:p>
    <w:p w14:paraId="0C386D75" w14:textId="77777777" w:rsidR="00660D1B" w:rsidRPr="004B509D" w:rsidRDefault="00660D1B" w:rsidP="00660D1B">
      <w:pPr>
        <w:ind w:left="709" w:firstLine="11"/>
        <w:jc w:val="both"/>
        <w:rPr>
          <w:rFonts w:eastAsia="MS Mincho"/>
          <w:szCs w:val="22"/>
          <w:lang w:eastAsia="en-US"/>
        </w:rPr>
      </w:pPr>
    </w:p>
    <w:p w14:paraId="6E8074D8" w14:textId="77777777" w:rsidR="009C0CCD" w:rsidRPr="004B509D" w:rsidRDefault="009C0CCD" w:rsidP="009C0CCD">
      <w:pPr>
        <w:ind w:left="709" w:firstLine="11"/>
        <w:jc w:val="both"/>
        <w:rPr>
          <w:rFonts w:eastAsia="MS Mincho"/>
          <w:szCs w:val="22"/>
          <w:lang w:eastAsia="en-US"/>
        </w:rPr>
      </w:pPr>
      <w:r w:rsidRPr="004B509D">
        <w:rPr>
          <w:rFonts w:eastAsia="MS Mincho"/>
          <w:szCs w:val="22"/>
          <w:lang w:eastAsia="en-US"/>
        </w:rPr>
        <w:t>Wszystkie elementy z drewna stykające się z elementami i częściami budynku lub konstrukcji wykonanym z innych materiałów chłonących wilgoć, a także z blachą stalową powinny być zabezpieczone przed bezpośrednim wchłanianiem wilgoci z tych materiałów i elementów za pomocą izolacji przeciwwilgociowej (przekładka z folii budowlanej wodoszczelnej).</w:t>
      </w:r>
    </w:p>
    <w:p w14:paraId="105F65A6" w14:textId="510F703D" w:rsidR="009C0CCD" w:rsidRPr="004B509D" w:rsidRDefault="009C0CCD" w:rsidP="009C0CCD">
      <w:pPr>
        <w:ind w:left="709" w:firstLine="11"/>
        <w:jc w:val="both"/>
        <w:rPr>
          <w:rFonts w:eastAsia="MS Mincho"/>
          <w:szCs w:val="22"/>
          <w:lang w:eastAsia="en-US"/>
        </w:rPr>
      </w:pPr>
      <w:r w:rsidRPr="004B509D">
        <w:rPr>
          <w:rFonts w:eastAsia="MS Mincho"/>
          <w:szCs w:val="22"/>
          <w:lang w:eastAsia="en-US"/>
        </w:rPr>
        <w:t>Wszelkie elementy łącznikowe z stali ocynkowane, widoczne wyłącznie ze stali nierdzewnej.</w:t>
      </w:r>
    </w:p>
    <w:p w14:paraId="76AFB234" w14:textId="77777777" w:rsidR="00105733" w:rsidRPr="004B509D" w:rsidRDefault="00105733" w:rsidP="00105733">
      <w:pPr>
        <w:ind w:left="709" w:firstLine="11"/>
        <w:jc w:val="both"/>
        <w:rPr>
          <w:rFonts w:eastAsia="MS Mincho"/>
          <w:szCs w:val="22"/>
          <w:lang w:eastAsia="en-US"/>
        </w:rPr>
      </w:pPr>
    </w:p>
    <w:p w14:paraId="4D5479F6" w14:textId="77777777" w:rsidR="00C156F0" w:rsidRPr="004B509D" w:rsidRDefault="008172DB" w:rsidP="002D1FF1">
      <w:pPr>
        <w:pStyle w:val="Nagwek2"/>
        <w:numPr>
          <w:ilvl w:val="2"/>
          <w:numId w:val="3"/>
        </w:numPr>
        <w:jc w:val="left"/>
        <w:rPr>
          <w:kern w:val="0"/>
        </w:rPr>
      </w:pPr>
      <w:bookmarkStart w:id="81" w:name="_Toc463876825"/>
      <w:bookmarkStart w:id="82" w:name="_Toc466736970"/>
      <w:r w:rsidRPr="004B509D">
        <w:rPr>
          <w:kern w:val="0"/>
        </w:rPr>
        <w:t>Ślusarka aluminiowa, stalowa i drewniana  – przegrody zewnętrzne, wewnętrzne, okna i drzwi.</w:t>
      </w:r>
      <w:bookmarkEnd w:id="81"/>
      <w:bookmarkEnd w:id="82"/>
    </w:p>
    <w:p w14:paraId="3CD7C2FC" w14:textId="77777777" w:rsidR="008172DB" w:rsidRPr="004B509D" w:rsidRDefault="008172DB" w:rsidP="002E61C6">
      <w:pPr>
        <w:ind w:left="709" w:firstLine="11"/>
        <w:jc w:val="both"/>
        <w:rPr>
          <w:b/>
          <w:szCs w:val="22"/>
        </w:rPr>
      </w:pPr>
      <w:r w:rsidRPr="004B509D">
        <w:rPr>
          <w:b/>
          <w:szCs w:val="22"/>
        </w:rPr>
        <w:t>PRZEGRODY ALUMINIOWE</w:t>
      </w:r>
    </w:p>
    <w:p w14:paraId="3C60179C" w14:textId="77777777" w:rsidR="009B7FE9" w:rsidRPr="004B509D" w:rsidRDefault="009B7FE9" w:rsidP="002E61C6">
      <w:pPr>
        <w:ind w:left="709" w:firstLine="11"/>
        <w:jc w:val="both"/>
        <w:rPr>
          <w:b/>
          <w:szCs w:val="22"/>
        </w:rPr>
      </w:pPr>
      <w:r w:rsidRPr="004B509D">
        <w:rPr>
          <w:b/>
          <w:szCs w:val="22"/>
        </w:rPr>
        <w:t>Zewnętrzne</w:t>
      </w:r>
    </w:p>
    <w:p w14:paraId="4D76A240" w14:textId="33F7934C" w:rsidR="008172DB" w:rsidRPr="004B509D" w:rsidRDefault="008172DB" w:rsidP="002E61C6">
      <w:pPr>
        <w:pStyle w:val="Akapitzlist"/>
        <w:numPr>
          <w:ilvl w:val="0"/>
          <w:numId w:val="7"/>
        </w:numPr>
        <w:tabs>
          <w:tab w:val="left" w:pos="567"/>
        </w:tabs>
        <w:rPr>
          <w:rFonts w:eastAsia="MS Mincho"/>
          <w:sz w:val="22"/>
          <w:szCs w:val="22"/>
          <w:lang w:eastAsia="en-US"/>
        </w:rPr>
      </w:pPr>
      <w:r w:rsidRPr="004B509D">
        <w:rPr>
          <w:rFonts w:eastAsia="MS Mincho"/>
          <w:sz w:val="22"/>
          <w:szCs w:val="22"/>
          <w:lang w:eastAsia="en-US"/>
        </w:rPr>
        <w:t xml:space="preserve">Ściany kurtynowe zewnętrzne aluminiowe w systemie </w:t>
      </w:r>
      <w:r w:rsidR="000D4541" w:rsidRPr="004B509D">
        <w:rPr>
          <w:rFonts w:eastAsia="MS Mincho"/>
          <w:sz w:val="22"/>
          <w:szCs w:val="22"/>
          <w:lang w:eastAsia="en-US"/>
        </w:rPr>
        <w:t>słupowo-ryglowym</w:t>
      </w:r>
      <w:r w:rsidRPr="004B509D">
        <w:rPr>
          <w:rFonts w:eastAsia="MS Mincho"/>
          <w:sz w:val="22"/>
          <w:szCs w:val="22"/>
          <w:lang w:eastAsia="en-US"/>
        </w:rPr>
        <w:t xml:space="preserve"> </w:t>
      </w:r>
      <w:r w:rsidR="000D4541" w:rsidRPr="004B509D">
        <w:rPr>
          <w:rFonts w:eastAsia="MS Mincho"/>
          <w:sz w:val="22"/>
          <w:szCs w:val="22"/>
          <w:lang w:eastAsia="en-US"/>
        </w:rPr>
        <w:t xml:space="preserve">50mm </w:t>
      </w:r>
      <w:r w:rsidRPr="004B509D">
        <w:rPr>
          <w:rFonts w:eastAsia="MS Mincho"/>
          <w:sz w:val="22"/>
          <w:szCs w:val="22"/>
          <w:lang w:eastAsia="en-US"/>
        </w:rPr>
        <w:t>z przeszkleniami niskoemisyjnymi. Kolor RAL7016. Wybrane kwatery wyposażone w drzwi.</w:t>
      </w:r>
    </w:p>
    <w:p w14:paraId="5B3B3E46" w14:textId="77777777" w:rsidR="008172DB" w:rsidRPr="004B509D" w:rsidRDefault="008172DB" w:rsidP="002E61C6">
      <w:pPr>
        <w:tabs>
          <w:tab w:val="left" w:pos="567"/>
        </w:tabs>
        <w:ind w:left="851"/>
        <w:rPr>
          <w:rFonts w:eastAsia="MS Mincho"/>
          <w:szCs w:val="22"/>
          <w:lang w:eastAsia="en-US"/>
        </w:rPr>
      </w:pPr>
    </w:p>
    <w:p w14:paraId="0AD0F925" w14:textId="0CE3D5B8"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 xml:space="preserve">Okna i drzwi aluminiowe zewnętrzne aluminiowe w systemie okienno-drzwiowym </w:t>
      </w:r>
      <w:r w:rsidR="000D4541" w:rsidRPr="004B509D">
        <w:rPr>
          <w:rFonts w:eastAsia="MS Mincho"/>
          <w:sz w:val="22"/>
          <w:szCs w:val="22"/>
          <w:lang w:eastAsia="en-US"/>
        </w:rPr>
        <w:t xml:space="preserve"> </w:t>
      </w:r>
      <w:r w:rsidRPr="004B509D">
        <w:rPr>
          <w:rFonts w:eastAsia="MS Mincho"/>
          <w:sz w:val="22"/>
          <w:szCs w:val="22"/>
          <w:lang w:eastAsia="en-US"/>
        </w:rPr>
        <w:t>86</w:t>
      </w:r>
      <w:r w:rsidR="000D4541" w:rsidRPr="004B509D">
        <w:rPr>
          <w:rFonts w:eastAsia="MS Mincho"/>
          <w:sz w:val="22"/>
          <w:szCs w:val="22"/>
          <w:lang w:eastAsia="en-US"/>
        </w:rPr>
        <w:t>mm</w:t>
      </w:r>
      <w:r w:rsidRPr="004B509D">
        <w:rPr>
          <w:rFonts w:eastAsia="MS Mincho"/>
          <w:sz w:val="22"/>
          <w:szCs w:val="22"/>
          <w:lang w:eastAsia="en-US"/>
        </w:rPr>
        <w:t>. Profile aluminiowe trójkomorowe z przekładka termiczną. Kolor RAL7016. Wybrane kwatery otwierane.</w:t>
      </w:r>
      <w:r w:rsidR="00C156F0" w:rsidRPr="004B509D">
        <w:rPr>
          <w:rFonts w:eastAsia="MS Mincho"/>
          <w:sz w:val="22"/>
          <w:szCs w:val="22"/>
          <w:lang w:eastAsia="en-US"/>
        </w:rPr>
        <w:t xml:space="preserve"> W części hotelowej wybrane okna z profili drewnopodobnych.</w:t>
      </w:r>
    </w:p>
    <w:p w14:paraId="0DF2C1A2" w14:textId="77777777" w:rsidR="008172DB" w:rsidRPr="004B509D" w:rsidRDefault="008172DB" w:rsidP="002E61C6">
      <w:pPr>
        <w:ind w:left="720" w:right="-1"/>
        <w:jc w:val="both"/>
        <w:rPr>
          <w:rFonts w:eastAsia="MS Mincho"/>
          <w:szCs w:val="22"/>
          <w:lang w:eastAsia="en-US"/>
        </w:rPr>
      </w:pPr>
    </w:p>
    <w:p w14:paraId="34FB1861" w14:textId="77777777" w:rsidR="008172DB" w:rsidRPr="004B509D" w:rsidRDefault="008172DB" w:rsidP="002E61C6">
      <w:pPr>
        <w:ind w:left="1134" w:right="-1"/>
        <w:jc w:val="both"/>
        <w:rPr>
          <w:szCs w:val="22"/>
        </w:rPr>
      </w:pPr>
      <w:r w:rsidRPr="004B509D">
        <w:rPr>
          <w:szCs w:val="22"/>
        </w:rPr>
        <w:t xml:space="preserve">Wszystkie przeszklone ściany kurtynowe i ślusarka zewnętrzna z przeszkleniami </w:t>
      </w:r>
      <w:proofErr w:type="spellStart"/>
      <w:r w:rsidRPr="004B509D">
        <w:rPr>
          <w:szCs w:val="22"/>
        </w:rPr>
        <w:t>niskoemisyjnymi.</w:t>
      </w:r>
      <w:r w:rsidR="00F4274D" w:rsidRPr="004B509D">
        <w:rPr>
          <w:rFonts w:eastAsia="MS Mincho"/>
          <w:szCs w:val="22"/>
          <w:lang w:eastAsia="en-US"/>
        </w:rPr>
        <w:t>U</w:t>
      </w:r>
      <w:proofErr w:type="spellEnd"/>
      <w:r w:rsidR="00F4274D" w:rsidRPr="004B509D">
        <w:rPr>
          <w:rFonts w:eastAsia="MS Mincho"/>
          <w:szCs w:val="22"/>
          <w:lang w:eastAsia="en-US"/>
        </w:rPr>
        <w:t>=1,3 W/(m2*K) i lokalnie U&lt;0,9 W/(m2*K)..</w:t>
      </w:r>
    </w:p>
    <w:p w14:paraId="1FE30161" w14:textId="77777777" w:rsidR="009B7FE9" w:rsidRPr="004B509D" w:rsidRDefault="009B7FE9" w:rsidP="002E61C6">
      <w:pPr>
        <w:ind w:left="1134" w:right="-1"/>
        <w:jc w:val="both"/>
        <w:rPr>
          <w:szCs w:val="22"/>
        </w:rPr>
      </w:pPr>
    </w:p>
    <w:p w14:paraId="62B8AC4B" w14:textId="77777777" w:rsidR="008172DB" w:rsidRPr="004B509D" w:rsidRDefault="009B7FE9" w:rsidP="002E61C6">
      <w:pPr>
        <w:ind w:left="720" w:right="-1"/>
        <w:jc w:val="both"/>
        <w:rPr>
          <w:rFonts w:eastAsia="MS Mincho"/>
          <w:b/>
          <w:szCs w:val="22"/>
          <w:lang w:eastAsia="en-US"/>
        </w:rPr>
      </w:pPr>
      <w:r w:rsidRPr="004B509D">
        <w:rPr>
          <w:rFonts w:eastAsia="MS Mincho"/>
          <w:b/>
          <w:szCs w:val="22"/>
          <w:lang w:eastAsia="en-US"/>
        </w:rPr>
        <w:t>Wewnętrzne</w:t>
      </w:r>
    </w:p>
    <w:p w14:paraId="61B6B314" w14:textId="2ABC0B1B"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 xml:space="preserve">Przegrody szklane wewnętrzne aluminiowe. System okienno-drzwiowy bez przekładki termicznej, </w:t>
      </w:r>
      <w:r w:rsidR="000D4541" w:rsidRPr="004B509D">
        <w:rPr>
          <w:rFonts w:eastAsia="MS Mincho"/>
          <w:sz w:val="22"/>
          <w:szCs w:val="22"/>
          <w:lang w:eastAsia="en-US"/>
        </w:rPr>
        <w:t>45mm</w:t>
      </w:r>
      <w:r w:rsidRPr="004B509D">
        <w:rPr>
          <w:rFonts w:eastAsia="MS Mincho"/>
          <w:sz w:val="22"/>
          <w:szCs w:val="22"/>
          <w:lang w:eastAsia="en-US"/>
        </w:rPr>
        <w:t>. Kolor ślusarki – RAL 7016.</w:t>
      </w:r>
    </w:p>
    <w:p w14:paraId="3900ED71" w14:textId="77777777" w:rsidR="008172DB" w:rsidRPr="004B509D" w:rsidRDefault="008172DB" w:rsidP="002E61C6">
      <w:pPr>
        <w:ind w:right="-1"/>
        <w:rPr>
          <w:rFonts w:eastAsia="MS Mincho"/>
          <w:szCs w:val="22"/>
          <w:lang w:eastAsia="en-US"/>
        </w:rPr>
      </w:pPr>
    </w:p>
    <w:p w14:paraId="73A1E675" w14:textId="77777777"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Przegrody wewnętrzne o odporności ogniowej EI15</w:t>
      </w:r>
      <w:r w:rsidR="00C156F0" w:rsidRPr="004B509D">
        <w:rPr>
          <w:rFonts w:eastAsia="MS Mincho"/>
          <w:sz w:val="22"/>
          <w:szCs w:val="22"/>
          <w:lang w:eastAsia="en-US"/>
        </w:rPr>
        <w:t xml:space="preserve"> (obudowa dróg komunikacji ogólnej)</w:t>
      </w:r>
      <w:r w:rsidRPr="004B509D">
        <w:rPr>
          <w:rFonts w:eastAsia="MS Mincho"/>
          <w:sz w:val="22"/>
          <w:szCs w:val="22"/>
          <w:lang w:eastAsia="en-US"/>
        </w:rPr>
        <w:t>, EI60</w:t>
      </w:r>
      <w:r w:rsidR="00C156F0" w:rsidRPr="004B509D">
        <w:rPr>
          <w:rFonts w:eastAsia="MS Mincho"/>
          <w:sz w:val="22"/>
          <w:szCs w:val="22"/>
          <w:lang w:eastAsia="en-US"/>
        </w:rPr>
        <w:t xml:space="preserve"> (ślusarka wymieniana w ścianie </w:t>
      </w:r>
      <w:proofErr w:type="spellStart"/>
      <w:r w:rsidR="00C156F0" w:rsidRPr="004B509D">
        <w:rPr>
          <w:rFonts w:eastAsia="MS Mincho"/>
          <w:sz w:val="22"/>
          <w:szCs w:val="22"/>
          <w:lang w:eastAsia="en-US"/>
        </w:rPr>
        <w:t>ppoż</w:t>
      </w:r>
      <w:proofErr w:type="spellEnd"/>
      <w:r w:rsidR="00C156F0" w:rsidRPr="004B509D">
        <w:rPr>
          <w:rFonts w:eastAsia="MS Mincho"/>
          <w:sz w:val="22"/>
          <w:szCs w:val="22"/>
          <w:lang w:eastAsia="en-US"/>
        </w:rPr>
        <w:t>).</w:t>
      </w:r>
    </w:p>
    <w:p w14:paraId="2513119D" w14:textId="659FA781" w:rsidR="00C156F0" w:rsidRPr="004B509D" w:rsidRDefault="008172DB" w:rsidP="002E61C6">
      <w:pPr>
        <w:ind w:left="1134" w:right="-1"/>
        <w:rPr>
          <w:rFonts w:eastAsia="MS Mincho"/>
          <w:szCs w:val="22"/>
          <w:lang w:eastAsia="en-US"/>
        </w:rPr>
      </w:pPr>
      <w:r w:rsidRPr="004B509D">
        <w:rPr>
          <w:rFonts w:eastAsia="MS Mincho"/>
          <w:szCs w:val="22"/>
          <w:lang w:eastAsia="en-US"/>
        </w:rPr>
        <w:t>Dla przegród wewnętrznych o klasie odporności ogniowej EI15 oraz EI60 system ścianek z drzwiami izolowanymi termicznie 78</w:t>
      </w:r>
      <w:r w:rsidR="00C06641" w:rsidRPr="004B509D">
        <w:rPr>
          <w:rFonts w:eastAsia="MS Mincho"/>
          <w:szCs w:val="22"/>
          <w:lang w:eastAsia="en-US"/>
        </w:rPr>
        <w:t>mm</w:t>
      </w:r>
      <w:r w:rsidRPr="004B509D">
        <w:rPr>
          <w:rFonts w:eastAsia="MS Mincho"/>
          <w:szCs w:val="22"/>
          <w:lang w:eastAsia="en-US"/>
        </w:rPr>
        <w:t>. Kolor ślusarki – RAL 7016.</w:t>
      </w:r>
    </w:p>
    <w:p w14:paraId="6797784B" w14:textId="77777777" w:rsidR="00C156F0" w:rsidRPr="004B509D" w:rsidRDefault="00C156F0" w:rsidP="002E61C6">
      <w:pPr>
        <w:ind w:left="1134" w:right="-1"/>
        <w:rPr>
          <w:rFonts w:eastAsia="MS Mincho"/>
          <w:szCs w:val="22"/>
          <w:lang w:eastAsia="en-US"/>
        </w:rPr>
      </w:pPr>
    </w:p>
    <w:p w14:paraId="38EEC14B" w14:textId="77777777" w:rsidR="008172DB" w:rsidRPr="004B509D" w:rsidRDefault="008172DB" w:rsidP="00A26115">
      <w:pPr>
        <w:pStyle w:val="Akapitzlist"/>
        <w:numPr>
          <w:ilvl w:val="0"/>
          <w:numId w:val="66"/>
        </w:numPr>
        <w:ind w:right="-1"/>
        <w:rPr>
          <w:rFonts w:eastAsia="MS Mincho"/>
          <w:szCs w:val="22"/>
          <w:lang w:eastAsia="en-US"/>
        </w:rPr>
      </w:pPr>
      <w:r w:rsidRPr="004B509D">
        <w:rPr>
          <w:rFonts w:eastAsia="MS Mincho"/>
          <w:szCs w:val="22"/>
          <w:lang w:eastAsia="en-US"/>
        </w:rPr>
        <w:t>Pomiędzy pomieszczeniami wilgotnymi o wysokiej temperaturze (hale basenowe) a pomieszczeniami o standardowych parametrach (hol wejściowy) projektuje się przeszklenia termoizolacyjne</w:t>
      </w:r>
      <w:r w:rsidR="00C156F0" w:rsidRPr="004B509D">
        <w:rPr>
          <w:rFonts w:eastAsia="MS Mincho"/>
          <w:szCs w:val="22"/>
          <w:lang w:eastAsia="en-US"/>
        </w:rPr>
        <w:t xml:space="preserve"> U=1,5 W/(m2*K)</w:t>
      </w:r>
      <w:r w:rsidRPr="004B509D">
        <w:rPr>
          <w:rFonts w:eastAsia="MS Mincho"/>
          <w:szCs w:val="22"/>
          <w:lang w:eastAsia="en-US"/>
        </w:rPr>
        <w:t>.</w:t>
      </w:r>
    </w:p>
    <w:p w14:paraId="3A7A313D" w14:textId="77777777" w:rsidR="00C156F0" w:rsidRPr="004B509D" w:rsidRDefault="00C156F0" w:rsidP="00C156F0">
      <w:pPr>
        <w:ind w:left="927" w:right="-1"/>
        <w:rPr>
          <w:rFonts w:eastAsia="MS Mincho"/>
          <w:szCs w:val="22"/>
          <w:lang w:eastAsia="en-US"/>
        </w:rPr>
      </w:pPr>
    </w:p>
    <w:p w14:paraId="7CBFC693" w14:textId="77777777" w:rsidR="00C156F0" w:rsidRPr="004B509D" w:rsidRDefault="00C156F0" w:rsidP="00A26115">
      <w:pPr>
        <w:pStyle w:val="Akapitzlist"/>
        <w:numPr>
          <w:ilvl w:val="0"/>
          <w:numId w:val="66"/>
        </w:numPr>
        <w:ind w:right="-1"/>
        <w:rPr>
          <w:szCs w:val="22"/>
        </w:rPr>
      </w:pPr>
      <w:r w:rsidRPr="004B509D">
        <w:rPr>
          <w:szCs w:val="22"/>
        </w:rPr>
        <w:lastRenderedPageBreak/>
        <w:t xml:space="preserve">Przegroda między halą basenową a </w:t>
      </w:r>
      <w:proofErr w:type="spellStart"/>
      <w:r w:rsidRPr="004B509D">
        <w:rPr>
          <w:szCs w:val="22"/>
        </w:rPr>
        <w:t>saunarium</w:t>
      </w:r>
      <w:proofErr w:type="spellEnd"/>
      <w:r w:rsidRPr="004B509D">
        <w:rPr>
          <w:szCs w:val="22"/>
        </w:rPr>
        <w:t xml:space="preserve"> wyposażona w żaluzje lub rolety.</w:t>
      </w:r>
    </w:p>
    <w:p w14:paraId="6431F84D" w14:textId="77777777" w:rsidR="008172DB" w:rsidRPr="004B509D" w:rsidRDefault="008172DB" w:rsidP="002E61C6">
      <w:pPr>
        <w:pStyle w:val="Akapitzlist"/>
        <w:ind w:left="1135" w:right="-1" w:firstLine="0"/>
        <w:rPr>
          <w:rFonts w:eastAsia="MS Mincho"/>
          <w:sz w:val="22"/>
          <w:szCs w:val="22"/>
          <w:lang w:eastAsia="en-US"/>
        </w:rPr>
      </w:pPr>
    </w:p>
    <w:p w14:paraId="6C0F8866" w14:textId="77777777" w:rsidR="008172DB" w:rsidRPr="004B509D" w:rsidRDefault="008172DB" w:rsidP="002E61C6">
      <w:pPr>
        <w:pStyle w:val="Akapitzlist"/>
        <w:ind w:left="709" w:right="-1" w:firstLine="0"/>
        <w:rPr>
          <w:rFonts w:eastAsia="MS Mincho"/>
          <w:b/>
          <w:sz w:val="22"/>
          <w:szCs w:val="22"/>
          <w:lang w:eastAsia="en-US"/>
        </w:rPr>
      </w:pPr>
      <w:r w:rsidRPr="004B509D">
        <w:rPr>
          <w:rFonts w:eastAsia="MS Mincho"/>
          <w:b/>
          <w:sz w:val="22"/>
          <w:szCs w:val="22"/>
          <w:lang w:eastAsia="en-US"/>
        </w:rPr>
        <w:t>DRZWI WEWNĘTRZNE I ZEWNĘTRZNE</w:t>
      </w:r>
    </w:p>
    <w:p w14:paraId="2AF09682" w14:textId="77777777"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 xml:space="preserve">Stolarka drzwiowa zewnętrzna stalowa. Skrzydła płaszczowe jedno i dwupłaszczowe gr. 65mm, z blachy stalowej 1.5mm, ocynkowane z cienką przylgą RAL7016. Ościeżnice stalowe kątowe i blokowe. </w:t>
      </w:r>
    </w:p>
    <w:p w14:paraId="6ACAD0F7" w14:textId="77777777" w:rsidR="008172DB" w:rsidRPr="004B509D" w:rsidRDefault="008172DB" w:rsidP="003A63F6">
      <w:pPr>
        <w:pStyle w:val="Akapitzlist"/>
        <w:numPr>
          <w:ilvl w:val="0"/>
          <w:numId w:val="7"/>
        </w:numPr>
        <w:ind w:right="-1"/>
        <w:rPr>
          <w:rFonts w:eastAsia="MS Mincho"/>
          <w:sz w:val="22"/>
          <w:szCs w:val="22"/>
          <w:lang w:eastAsia="en-US"/>
        </w:rPr>
      </w:pPr>
      <w:r w:rsidRPr="004B509D">
        <w:rPr>
          <w:rFonts w:eastAsia="MS Mincho"/>
          <w:sz w:val="22"/>
          <w:szCs w:val="22"/>
          <w:lang w:eastAsia="en-US"/>
        </w:rPr>
        <w:t>Stolarka drzwiowa wewnętrzna stalowa. Drzwi do pomieszczeń technicznych</w:t>
      </w:r>
      <w:r w:rsidR="00C156F0" w:rsidRPr="004B509D">
        <w:rPr>
          <w:rFonts w:eastAsia="MS Mincho"/>
          <w:sz w:val="22"/>
          <w:szCs w:val="22"/>
          <w:lang w:eastAsia="en-US"/>
        </w:rPr>
        <w:t>.</w:t>
      </w:r>
    </w:p>
    <w:p w14:paraId="01BF8879" w14:textId="77777777" w:rsidR="00C156F0" w:rsidRPr="004B509D" w:rsidRDefault="00C156F0" w:rsidP="00C156F0">
      <w:pPr>
        <w:ind w:right="-1"/>
        <w:rPr>
          <w:rFonts w:eastAsia="MS Mincho"/>
          <w:szCs w:val="22"/>
          <w:lang w:eastAsia="en-US"/>
        </w:rPr>
      </w:pPr>
    </w:p>
    <w:p w14:paraId="2BE33D6F" w14:textId="77777777"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 xml:space="preserve">Wszystkie drzwi do pomieszczeń mokrych lub o intensywnie zmywanej posadzce aluminiowe systemowe. </w:t>
      </w:r>
    </w:p>
    <w:p w14:paraId="47B89D00" w14:textId="77777777" w:rsidR="00C156F0" w:rsidRPr="004B509D" w:rsidRDefault="00C156F0" w:rsidP="00C156F0">
      <w:pPr>
        <w:pStyle w:val="Akapitzlist"/>
        <w:rPr>
          <w:rFonts w:eastAsia="MS Mincho"/>
          <w:sz w:val="22"/>
          <w:szCs w:val="22"/>
          <w:lang w:eastAsia="en-US"/>
        </w:rPr>
      </w:pPr>
    </w:p>
    <w:p w14:paraId="106BD308" w14:textId="77777777" w:rsidR="008172DB" w:rsidRPr="004B509D" w:rsidRDefault="008172DB" w:rsidP="002E61C6">
      <w:pPr>
        <w:pStyle w:val="Akapitzlist"/>
        <w:numPr>
          <w:ilvl w:val="0"/>
          <w:numId w:val="7"/>
        </w:numPr>
        <w:ind w:right="-1"/>
        <w:rPr>
          <w:rFonts w:eastAsia="MS Mincho"/>
          <w:sz w:val="22"/>
          <w:szCs w:val="22"/>
          <w:lang w:eastAsia="en-US"/>
        </w:rPr>
      </w:pPr>
      <w:r w:rsidRPr="004B509D">
        <w:rPr>
          <w:rFonts w:eastAsia="MS Mincho"/>
          <w:sz w:val="22"/>
          <w:szCs w:val="22"/>
          <w:lang w:eastAsia="en-US"/>
        </w:rPr>
        <w:t xml:space="preserve">Drzwi do pomieszczeń </w:t>
      </w:r>
      <w:r w:rsidR="00C62939" w:rsidRPr="004B509D">
        <w:rPr>
          <w:rFonts w:eastAsia="MS Mincho"/>
          <w:sz w:val="22"/>
          <w:szCs w:val="22"/>
          <w:lang w:eastAsia="en-US"/>
        </w:rPr>
        <w:t>administracyjnych</w:t>
      </w:r>
      <w:r w:rsidRPr="004B509D">
        <w:rPr>
          <w:rFonts w:eastAsia="MS Mincho"/>
          <w:sz w:val="22"/>
          <w:szCs w:val="22"/>
          <w:lang w:eastAsia="en-US"/>
        </w:rPr>
        <w:t xml:space="preserve"> i innych poza sanitarnymi – płytowe bezprzylgowe z wypełnieniem z płyty wiórowej, laminowane.</w:t>
      </w:r>
    </w:p>
    <w:p w14:paraId="138B9F11" w14:textId="77777777" w:rsidR="008172DB" w:rsidRPr="004B509D" w:rsidRDefault="008172DB" w:rsidP="002E61C6">
      <w:pPr>
        <w:ind w:right="-1"/>
        <w:jc w:val="both"/>
        <w:rPr>
          <w:rFonts w:eastAsia="MS Mincho"/>
          <w:szCs w:val="22"/>
          <w:lang w:eastAsia="en-US"/>
        </w:rPr>
      </w:pPr>
    </w:p>
    <w:p w14:paraId="6E621BC0" w14:textId="77777777" w:rsidR="008172DB" w:rsidRPr="004B509D" w:rsidRDefault="008172DB" w:rsidP="002E61C6">
      <w:pPr>
        <w:ind w:left="1134" w:right="-1"/>
        <w:jc w:val="both"/>
        <w:rPr>
          <w:rFonts w:eastAsia="MS Mincho"/>
          <w:szCs w:val="22"/>
          <w:lang w:eastAsia="en-US"/>
        </w:rPr>
      </w:pPr>
      <w:r w:rsidRPr="004B509D">
        <w:rPr>
          <w:rFonts w:eastAsia="MS Mincho"/>
          <w:szCs w:val="22"/>
          <w:lang w:eastAsia="en-US"/>
        </w:rPr>
        <w:t>Szczegóły, przeszklenia i wyposażenie ślusarki i stolarki wg projektu wykonawczego</w:t>
      </w:r>
    </w:p>
    <w:p w14:paraId="44CF8704" w14:textId="77777777" w:rsidR="008172DB" w:rsidRPr="004B509D" w:rsidRDefault="008172DB" w:rsidP="002E61C6">
      <w:pPr>
        <w:ind w:left="709" w:right="-1"/>
        <w:jc w:val="both"/>
        <w:rPr>
          <w:szCs w:val="22"/>
        </w:rPr>
      </w:pPr>
    </w:p>
    <w:p w14:paraId="687B7E71" w14:textId="77777777" w:rsidR="008172DB" w:rsidRPr="004B509D" w:rsidRDefault="008172DB" w:rsidP="002D1FF1">
      <w:pPr>
        <w:pStyle w:val="Nagwek2"/>
        <w:numPr>
          <w:ilvl w:val="2"/>
          <w:numId w:val="3"/>
        </w:numPr>
        <w:jc w:val="left"/>
        <w:rPr>
          <w:kern w:val="0"/>
        </w:rPr>
      </w:pPr>
      <w:bookmarkStart w:id="83" w:name="_Toc463876826"/>
      <w:bookmarkStart w:id="84" w:name="_Toc466736971"/>
      <w:r w:rsidRPr="004B509D">
        <w:rPr>
          <w:kern w:val="0"/>
        </w:rPr>
        <w:t>Obróbki blacharskie</w:t>
      </w:r>
      <w:bookmarkEnd w:id="83"/>
      <w:bookmarkEnd w:id="84"/>
    </w:p>
    <w:p w14:paraId="64AE94A8" w14:textId="65948EF2" w:rsidR="008172DB" w:rsidRPr="004B509D" w:rsidRDefault="008172DB" w:rsidP="002E61C6">
      <w:pPr>
        <w:ind w:left="709" w:right="-1"/>
        <w:jc w:val="both"/>
        <w:rPr>
          <w:rFonts w:eastAsia="MS Mincho"/>
          <w:szCs w:val="22"/>
          <w:lang w:eastAsia="en-US"/>
        </w:rPr>
      </w:pPr>
      <w:r w:rsidRPr="004B509D">
        <w:rPr>
          <w:rFonts w:eastAsia="MS Mincho"/>
          <w:szCs w:val="22"/>
          <w:lang w:eastAsia="en-US"/>
        </w:rPr>
        <w:t xml:space="preserve">Obróbki blacharskie wykończeniowe okapów masywnych oraz attyki połączenia dachu pływalni z istniejąca halą sportową z blachy aluminiowej </w:t>
      </w:r>
      <w:r w:rsidR="00C06641" w:rsidRPr="004B509D">
        <w:rPr>
          <w:rFonts w:eastAsia="MS Mincho"/>
          <w:szCs w:val="22"/>
          <w:lang w:eastAsia="en-US"/>
        </w:rPr>
        <w:t>kolor</w:t>
      </w:r>
      <w:r w:rsidRPr="004B509D">
        <w:rPr>
          <w:rFonts w:eastAsia="MS Mincho"/>
          <w:szCs w:val="22"/>
          <w:lang w:eastAsia="en-US"/>
        </w:rPr>
        <w:t xml:space="preserve"> „szara patyna” gr. 0.7mm z powłoką organiczną (na bazie poliamid-poliuretan), elementy </w:t>
      </w:r>
      <w:proofErr w:type="spellStart"/>
      <w:r w:rsidRPr="004B509D">
        <w:rPr>
          <w:rFonts w:eastAsia="MS Mincho"/>
          <w:szCs w:val="22"/>
          <w:lang w:eastAsia="en-US"/>
        </w:rPr>
        <w:t>okładzinowane</w:t>
      </w:r>
      <w:proofErr w:type="spellEnd"/>
      <w:r w:rsidRPr="004B509D">
        <w:rPr>
          <w:rFonts w:eastAsia="MS Mincho"/>
          <w:szCs w:val="22"/>
          <w:lang w:eastAsia="en-US"/>
        </w:rPr>
        <w:t xml:space="preserve"> na podkonstrukcji z krawędziaków z drewna iglastego i płycie OSB3 </w:t>
      </w:r>
      <w:r w:rsidR="00C62939" w:rsidRPr="004B509D">
        <w:rPr>
          <w:rFonts w:eastAsia="MS Mincho"/>
          <w:szCs w:val="22"/>
          <w:lang w:eastAsia="en-US"/>
        </w:rPr>
        <w:t>22</w:t>
      </w:r>
      <w:r w:rsidRPr="004B509D">
        <w:rPr>
          <w:rFonts w:eastAsia="MS Mincho"/>
          <w:szCs w:val="22"/>
          <w:lang w:eastAsia="en-US"/>
        </w:rPr>
        <w:t xml:space="preserve"> mm</w:t>
      </w:r>
    </w:p>
    <w:p w14:paraId="1889E88B" w14:textId="77777777" w:rsidR="008172DB" w:rsidRPr="004B509D" w:rsidRDefault="008172DB" w:rsidP="002E61C6">
      <w:pPr>
        <w:ind w:left="709" w:right="-1"/>
        <w:jc w:val="both"/>
        <w:rPr>
          <w:rFonts w:eastAsia="MS Mincho"/>
          <w:szCs w:val="22"/>
          <w:lang w:eastAsia="en-US"/>
        </w:rPr>
      </w:pPr>
    </w:p>
    <w:p w14:paraId="7DAAEB78" w14:textId="77777777" w:rsidR="008172DB" w:rsidRPr="004B509D" w:rsidRDefault="008172DB" w:rsidP="002D1FF1">
      <w:pPr>
        <w:pStyle w:val="Nagwek2"/>
        <w:numPr>
          <w:ilvl w:val="2"/>
          <w:numId w:val="3"/>
        </w:numPr>
        <w:jc w:val="left"/>
        <w:rPr>
          <w:kern w:val="0"/>
        </w:rPr>
      </w:pPr>
      <w:bookmarkStart w:id="85" w:name="_Toc412622558"/>
      <w:bookmarkStart w:id="86" w:name="_Toc463876827"/>
      <w:bookmarkStart w:id="87" w:name="_Toc466736972"/>
      <w:r w:rsidRPr="004B509D">
        <w:rPr>
          <w:kern w:val="0"/>
        </w:rPr>
        <w:t>Wycieraczki wejściowe zewnętrzne.</w:t>
      </w:r>
      <w:bookmarkEnd w:id="85"/>
      <w:bookmarkEnd w:id="86"/>
      <w:bookmarkEnd w:id="87"/>
    </w:p>
    <w:p w14:paraId="211845AB" w14:textId="5543051C" w:rsidR="008172DB" w:rsidRPr="004B509D" w:rsidRDefault="008172DB" w:rsidP="002E61C6">
      <w:pPr>
        <w:pStyle w:val="Tekstpodstawowywcity3"/>
        <w:ind w:left="709"/>
        <w:rPr>
          <w:rFonts w:eastAsia="MS Mincho"/>
          <w:szCs w:val="22"/>
          <w:lang w:eastAsia="en-US"/>
        </w:rPr>
      </w:pPr>
      <w:r w:rsidRPr="004B509D">
        <w:rPr>
          <w:rFonts w:eastAsia="MS Mincho"/>
          <w:szCs w:val="22"/>
          <w:lang w:eastAsia="en-US"/>
        </w:rPr>
        <w:t>Przy wejściu głównym do budynku</w:t>
      </w:r>
      <w:r w:rsidR="00E258F1" w:rsidRPr="004B509D">
        <w:rPr>
          <w:rFonts w:eastAsia="MS Mincho"/>
          <w:szCs w:val="22"/>
          <w:lang w:eastAsia="en-US"/>
        </w:rPr>
        <w:t xml:space="preserve"> (pom 1.01) oraz wyjściu ewakuacyjnym (pom. 1.38) </w:t>
      </w:r>
      <w:r w:rsidRPr="004B509D">
        <w:rPr>
          <w:rFonts w:eastAsia="MS Mincho"/>
          <w:szCs w:val="22"/>
          <w:lang w:eastAsia="en-US"/>
        </w:rPr>
        <w:t xml:space="preserve"> zewnętrzna wycieraczka  systemowa 22mm, z wkładem z rowkowaną gumą oraz paskami szczotki w kolorze czarnym.</w:t>
      </w:r>
      <w:r w:rsidR="00E258F1" w:rsidRPr="004B509D">
        <w:rPr>
          <w:rFonts w:eastAsia="MS Mincho"/>
          <w:szCs w:val="22"/>
          <w:lang w:eastAsia="en-US"/>
        </w:rPr>
        <w:t xml:space="preserve"> Odwodniona do kanalizacji deszczowej wg P_IS.</w:t>
      </w:r>
    </w:p>
    <w:p w14:paraId="3B357A54" w14:textId="3C9CDB55" w:rsidR="008172DB" w:rsidRPr="004B509D" w:rsidRDefault="008172DB" w:rsidP="002E61C6">
      <w:pPr>
        <w:pStyle w:val="Tekstpodstawowywcity3"/>
        <w:ind w:left="709"/>
        <w:rPr>
          <w:rFonts w:eastAsia="MS Mincho"/>
          <w:szCs w:val="22"/>
          <w:lang w:eastAsia="en-US"/>
        </w:rPr>
      </w:pPr>
      <w:r w:rsidRPr="004B509D">
        <w:rPr>
          <w:rFonts w:eastAsia="MS Mincho"/>
          <w:szCs w:val="22"/>
          <w:lang w:eastAsia="en-US"/>
        </w:rPr>
        <w:t>W wiatrołapie</w:t>
      </w:r>
      <w:r w:rsidR="00E258F1" w:rsidRPr="004B509D">
        <w:rPr>
          <w:rFonts w:eastAsia="MS Mincho"/>
          <w:szCs w:val="22"/>
          <w:lang w:eastAsia="en-US"/>
        </w:rPr>
        <w:t xml:space="preserve"> (pom 1.01) oraz w korytarzu ewakuacyjnym (pom 1.38) </w:t>
      </w:r>
      <w:r w:rsidR="00C62939" w:rsidRPr="004B509D">
        <w:rPr>
          <w:rFonts w:eastAsia="MS Mincho"/>
          <w:szCs w:val="22"/>
          <w:lang w:eastAsia="en-US"/>
        </w:rPr>
        <w:t xml:space="preserve">i klatce KL2 (pom. 1.09) </w:t>
      </w:r>
      <w:r w:rsidRPr="004B509D">
        <w:rPr>
          <w:rFonts w:eastAsia="MS Mincho"/>
          <w:szCs w:val="22"/>
          <w:lang w:eastAsia="en-US"/>
        </w:rPr>
        <w:t>wewnętrzna wycieraczka  systemowa 22mm z wkładem z żebrowanej wykładziny w kombinacji z paskami szczotki w kolorze czarnym.</w:t>
      </w:r>
    </w:p>
    <w:p w14:paraId="0DA2ADC1" w14:textId="77777777" w:rsidR="008172DB" w:rsidRPr="004B509D" w:rsidRDefault="008172DB" w:rsidP="002E61C6">
      <w:pPr>
        <w:ind w:left="709"/>
        <w:rPr>
          <w:rFonts w:eastAsia="MS Mincho"/>
          <w:szCs w:val="22"/>
          <w:lang w:eastAsia="en-US"/>
        </w:rPr>
      </w:pPr>
    </w:p>
    <w:p w14:paraId="34F0724C" w14:textId="77777777" w:rsidR="008172DB" w:rsidRPr="004B509D" w:rsidRDefault="008172DB" w:rsidP="002E61C6">
      <w:pPr>
        <w:ind w:left="709"/>
        <w:rPr>
          <w:rFonts w:eastAsia="MS Mincho"/>
          <w:szCs w:val="22"/>
          <w:lang w:eastAsia="en-US"/>
        </w:rPr>
      </w:pPr>
      <w:r w:rsidRPr="004B509D">
        <w:rPr>
          <w:rFonts w:eastAsia="MS Mincho"/>
          <w:szCs w:val="22"/>
          <w:lang w:eastAsia="en-US"/>
        </w:rPr>
        <w:t>Przed wejściem do pom.  1.</w:t>
      </w:r>
      <w:r w:rsidR="00C62939" w:rsidRPr="004B509D">
        <w:rPr>
          <w:rFonts w:eastAsia="MS Mincho"/>
          <w:szCs w:val="22"/>
          <w:lang w:eastAsia="en-US"/>
        </w:rPr>
        <w:t>37</w:t>
      </w:r>
      <w:r w:rsidRPr="004B509D">
        <w:rPr>
          <w:rFonts w:eastAsia="MS Mincho"/>
          <w:szCs w:val="22"/>
          <w:lang w:eastAsia="en-US"/>
        </w:rPr>
        <w:t xml:space="preserve"> - wycieraczka stalow</w:t>
      </w:r>
      <w:r w:rsidR="00E258F1" w:rsidRPr="004B509D">
        <w:rPr>
          <w:rFonts w:eastAsia="MS Mincho"/>
          <w:szCs w:val="22"/>
          <w:lang w:eastAsia="en-US"/>
        </w:rPr>
        <w:t xml:space="preserve">a </w:t>
      </w:r>
      <w:r w:rsidRPr="004B509D">
        <w:rPr>
          <w:rFonts w:eastAsia="MS Mincho"/>
          <w:szCs w:val="22"/>
          <w:lang w:eastAsia="en-US"/>
        </w:rPr>
        <w:t>skrzynkowa zewnętrzna w poziomie chodnika, z płaskownika 6x30mm.</w:t>
      </w:r>
    </w:p>
    <w:p w14:paraId="075D9565" w14:textId="77777777" w:rsidR="008172DB" w:rsidRPr="004B509D" w:rsidRDefault="008172DB" w:rsidP="002E61C6">
      <w:pPr>
        <w:ind w:left="709" w:right="-1"/>
        <w:jc w:val="both"/>
        <w:rPr>
          <w:rFonts w:eastAsia="MS Mincho"/>
          <w:szCs w:val="22"/>
          <w:lang w:eastAsia="en-US"/>
        </w:rPr>
      </w:pPr>
    </w:p>
    <w:p w14:paraId="2C38F79E" w14:textId="77777777" w:rsidR="008172DB" w:rsidRPr="004B509D" w:rsidRDefault="008172DB" w:rsidP="002E61C6">
      <w:pPr>
        <w:ind w:left="709" w:right="-1"/>
        <w:jc w:val="both"/>
        <w:rPr>
          <w:rFonts w:eastAsia="MS Mincho"/>
          <w:szCs w:val="22"/>
          <w:lang w:eastAsia="en-US"/>
        </w:rPr>
      </w:pPr>
      <w:r w:rsidRPr="004B509D">
        <w:rPr>
          <w:rFonts w:eastAsia="MS Mincho"/>
          <w:szCs w:val="22"/>
          <w:lang w:eastAsia="en-US"/>
        </w:rPr>
        <w:t>Wycieraczki w poziomie i zgodnie ze spadkiem nawierzchni/podłogi.</w:t>
      </w:r>
      <w:r w:rsidR="00C62939" w:rsidRPr="004B509D">
        <w:rPr>
          <w:rFonts w:eastAsia="MS Mincho"/>
          <w:szCs w:val="22"/>
          <w:lang w:eastAsia="en-US"/>
        </w:rPr>
        <w:t xml:space="preserve"> Szczegóły lokalizacji wg rysunków. Szczegóły </w:t>
      </w:r>
      <w:proofErr w:type="spellStart"/>
      <w:r w:rsidR="00C62939" w:rsidRPr="004B509D">
        <w:rPr>
          <w:rFonts w:eastAsia="MS Mincho"/>
          <w:szCs w:val="22"/>
          <w:lang w:eastAsia="en-US"/>
        </w:rPr>
        <w:t>techncizne</w:t>
      </w:r>
      <w:proofErr w:type="spellEnd"/>
      <w:r w:rsidR="00C62939" w:rsidRPr="004B509D">
        <w:rPr>
          <w:rFonts w:eastAsia="MS Mincho"/>
          <w:szCs w:val="22"/>
          <w:lang w:eastAsia="en-US"/>
        </w:rPr>
        <w:t xml:space="preserve"> wg PW.</w:t>
      </w:r>
    </w:p>
    <w:p w14:paraId="20803D85" w14:textId="77777777" w:rsidR="008172DB" w:rsidRPr="004B509D" w:rsidRDefault="008172DB" w:rsidP="002E61C6">
      <w:pPr>
        <w:ind w:left="709" w:right="-1"/>
        <w:jc w:val="both"/>
        <w:rPr>
          <w:rFonts w:eastAsia="MS Mincho"/>
          <w:szCs w:val="22"/>
          <w:lang w:eastAsia="en-US"/>
        </w:rPr>
      </w:pPr>
    </w:p>
    <w:p w14:paraId="72C4D7FA" w14:textId="48DFDE2C" w:rsidR="008172DB" w:rsidRPr="004B509D" w:rsidRDefault="008172DB" w:rsidP="002D1FF1">
      <w:pPr>
        <w:pStyle w:val="Nagwek2"/>
        <w:numPr>
          <w:ilvl w:val="2"/>
          <w:numId w:val="3"/>
        </w:numPr>
        <w:jc w:val="left"/>
        <w:rPr>
          <w:kern w:val="0"/>
        </w:rPr>
      </w:pPr>
      <w:bookmarkStart w:id="88" w:name="_Toc463876828"/>
      <w:bookmarkStart w:id="89" w:name="_Toc466736973"/>
      <w:r w:rsidRPr="004B509D">
        <w:rPr>
          <w:kern w:val="0"/>
        </w:rPr>
        <w:lastRenderedPageBreak/>
        <w:t xml:space="preserve">Główne </w:t>
      </w:r>
      <w:proofErr w:type="spellStart"/>
      <w:r w:rsidRPr="004B509D">
        <w:rPr>
          <w:kern w:val="0"/>
        </w:rPr>
        <w:t>elemnty</w:t>
      </w:r>
      <w:proofErr w:type="spellEnd"/>
      <w:r w:rsidRPr="004B509D">
        <w:rPr>
          <w:kern w:val="0"/>
        </w:rPr>
        <w:t xml:space="preserve"> stalowe</w:t>
      </w:r>
      <w:bookmarkEnd w:id="88"/>
      <w:r w:rsidR="009C0CCD" w:rsidRPr="004B509D">
        <w:rPr>
          <w:kern w:val="0"/>
        </w:rPr>
        <w:t xml:space="preserve"> wyposażenia wbudowanego</w:t>
      </w:r>
      <w:bookmarkEnd w:id="89"/>
    </w:p>
    <w:p w14:paraId="049E88A9" w14:textId="77777777" w:rsidR="008172DB" w:rsidRPr="004B509D" w:rsidRDefault="008172DB" w:rsidP="002E61C6">
      <w:pPr>
        <w:pStyle w:val="Akapitzlist"/>
        <w:ind w:left="709" w:firstLine="0"/>
        <w:rPr>
          <w:sz w:val="22"/>
          <w:szCs w:val="22"/>
        </w:rPr>
      </w:pPr>
      <w:r w:rsidRPr="004B509D">
        <w:rPr>
          <w:b/>
          <w:sz w:val="22"/>
          <w:szCs w:val="22"/>
        </w:rPr>
        <w:t xml:space="preserve">Drabina wejściowa  na dach </w:t>
      </w:r>
      <w:r w:rsidR="00961269" w:rsidRPr="004B509D">
        <w:rPr>
          <w:b/>
          <w:sz w:val="22"/>
          <w:szCs w:val="22"/>
        </w:rPr>
        <w:t>części hotelowej</w:t>
      </w:r>
      <w:r w:rsidRPr="004B509D">
        <w:rPr>
          <w:b/>
          <w:sz w:val="22"/>
          <w:szCs w:val="22"/>
        </w:rPr>
        <w:t xml:space="preserve"> z dachu </w:t>
      </w:r>
      <w:r w:rsidR="00961269" w:rsidRPr="004B509D">
        <w:rPr>
          <w:b/>
          <w:sz w:val="22"/>
          <w:szCs w:val="22"/>
        </w:rPr>
        <w:t xml:space="preserve">nad </w:t>
      </w:r>
      <w:proofErr w:type="spellStart"/>
      <w:r w:rsidR="00961269" w:rsidRPr="004B509D">
        <w:rPr>
          <w:b/>
          <w:sz w:val="22"/>
          <w:szCs w:val="22"/>
        </w:rPr>
        <w:t>foyer</w:t>
      </w:r>
      <w:proofErr w:type="spellEnd"/>
      <w:r w:rsidR="00961269" w:rsidRPr="004B509D">
        <w:rPr>
          <w:b/>
          <w:sz w:val="22"/>
          <w:szCs w:val="22"/>
        </w:rPr>
        <w:t xml:space="preserve"> trybun przyległego budynku hali</w:t>
      </w:r>
      <w:r w:rsidRPr="004B509D">
        <w:rPr>
          <w:sz w:val="22"/>
          <w:szCs w:val="22"/>
        </w:rPr>
        <w:t xml:space="preserve"> – prefabrykowana, systemo</w:t>
      </w:r>
      <w:r w:rsidR="00E258F1" w:rsidRPr="004B509D">
        <w:rPr>
          <w:sz w:val="22"/>
          <w:szCs w:val="22"/>
        </w:rPr>
        <w:t>wa drabina ze stali ocynkowanej</w:t>
      </w:r>
      <w:r w:rsidRPr="004B509D">
        <w:rPr>
          <w:sz w:val="22"/>
          <w:szCs w:val="22"/>
        </w:rPr>
        <w:t>. Wyposażenie w elementy zabezpieczające przed upadkiem zgodnie z przepisami</w:t>
      </w:r>
      <w:r w:rsidR="00E258F1" w:rsidRPr="004B509D">
        <w:rPr>
          <w:sz w:val="22"/>
          <w:szCs w:val="22"/>
        </w:rPr>
        <w:t>. Szczegóły wg PW.</w:t>
      </w:r>
    </w:p>
    <w:p w14:paraId="50ED722B" w14:textId="77777777" w:rsidR="008172DB" w:rsidRPr="004B509D" w:rsidRDefault="008172DB" w:rsidP="002E61C6">
      <w:pPr>
        <w:pStyle w:val="Akapitzlist"/>
        <w:ind w:left="709" w:firstLine="0"/>
        <w:rPr>
          <w:sz w:val="22"/>
          <w:szCs w:val="22"/>
        </w:rPr>
      </w:pPr>
    </w:p>
    <w:p w14:paraId="4041ACFE" w14:textId="77777777" w:rsidR="0007609B" w:rsidRPr="004B509D" w:rsidRDefault="0007609B" w:rsidP="0007609B">
      <w:pPr>
        <w:pStyle w:val="Akapitzlist"/>
        <w:ind w:left="709" w:firstLine="0"/>
        <w:rPr>
          <w:sz w:val="22"/>
          <w:szCs w:val="22"/>
        </w:rPr>
      </w:pPr>
      <w:r w:rsidRPr="004B509D">
        <w:rPr>
          <w:b/>
          <w:sz w:val="22"/>
          <w:szCs w:val="22"/>
        </w:rPr>
        <w:t>Drabinki basenowe</w:t>
      </w:r>
      <w:r w:rsidRPr="004B509D">
        <w:rPr>
          <w:sz w:val="22"/>
          <w:szCs w:val="22"/>
        </w:rPr>
        <w:t>– prefabrykowana, systemowa drabina ze stali nierdzewnej. Szczegóły wg PW.</w:t>
      </w:r>
    </w:p>
    <w:p w14:paraId="32967027" w14:textId="77777777" w:rsidR="0007609B" w:rsidRPr="004B509D" w:rsidRDefault="0007609B" w:rsidP="0007609B">
      <w:pPr>
        <w:pStyle w:val="Akapitzlist"/>
        <w:ind w:left="709" w:firstLine="0"/>
        <w:rPr>
          <w:sz w:val="22"/>
          <w:szCs w:val="22"/>
        </w:rPr>
      </w:pPr>
    </w:p>
    <w:p w14:paraId="505966E0" w14:textId="77777777" w:rsidR="0007609B" w:rsidRPr="004B509D" w:rsidRDefault="0007609B" w:rsidP="0007609B">
      <w:pPr>
        <w:pStyle w:val="Akapitzlist"/>
        <w:ind w:left="709" w:firstLine="0"/>
        <w:rPr>
          <w:sz w:val="22"/>
          <w:szCs w:val="22"/>
        </w:rPr>
      </w:pPr>
      <w:r w:rsidRPr="004B509D">
        <w:rPr>
          <w:b/>
          <w:sz w:val="22"/>
          <w:szCs w:val="22"/>
        </w:rPr>
        <w:t xml:space="preserve">Drabinki do zbiorników przelewowych oraz zbiornika popłuczyn </w:t>
      </w:r>
      <w:r w:rsidRPr="004B509D">
        <w:rPr>
          <w:sz w:val="22"/>
          <w:szCs w:val="22"/>
        </w:rPr>
        <w:t>– prefabrykowana, systemowa drabina ze stali ocynkowanej (drabinki w podbaseniu) oraz ze stali nierdzewnej (drabinki w zbiornikach). Szczegóły wg PW.</w:t>
      </w:r>
    </w:p>
    <w:p w14:paraId="10CC8FFF" w14:textId="77777777" w:rsidR="0007609B" w:rsidRPr="004B509D" w:rsidRDefault="0007609B" w:rsidP="002E61C6">
      <w:pPr>
        <w:pStyle w:val="Akapitzlist"/>
        <w:ind w:left="709" w:firstLine="0"/>
        <w:rPr>
          <w:sz w:val="22"/>
          <w:szCs w:val="22"/>
        </w:rPr>
      </w:pPr>
    </w:p>
    <w:p w14:paraId="12BCDD57" w14:textId="77777777" w:rsidR="008172DB" w:rsidRPr="004B509D" w:rsidRDefault="008172DB" w:rsidP="002E61C6">
      <w:pPr>
        <w:pStyle w:val="Akapitzlist"/>
        <w:ind w:left="709" w:firstLine="0"/>
        <w:rPr>
          <w:sz w:val="22"/>
          <w:szCs w:val="22"/>
        </w:rPr>
      </w:pPr>
      <w:r w:rsidRPr="004B509D">
        <w:rPr>
          <w:b/>
          <w:sz w:val="22"/>
          <w:szCs w:val="22"/>
        </w:rPr>
        <w:t>Podkonstrukcje urządzeń i instalacji na dachu</w:t>
      </w:r>
    </w:p>
    <w:p w14:paraId="728412D1" w14:textId="77777777" w:rsidR="008172DB" w:rsidRPr="004B509D" w:rsidRDefault="008172DB" w:rsidP="002E61C6">
      <w:pPr>
        <w:pStyle w:val="Akapitzlist"/>
        <w:ind w:left="709" w:firstLine="0"/>
        <w:rPr>
          <w:sz w:val="22"/>
          <w:szCs w:val="22"/>
        </w:rPr>
      </w:pPr>
      <w:r w:rsidRPr="004B509D">
        <w:rPr>
          <w:sz w:val="22"/>
          <w:szCs w:val="22"/>
        </w:rPr>
        <w:t xml:space="preserve">Podkonstrukcje systemowe i podkonstrukcje indywidualne – stalowe wg projektu wykonawczego. </w:t>
      </w:r>
    </w:p>
    <w:p w14:paraId="4FD2CF51" w14:textId="77777777" w:rsidR="008172DB" w:rsidRPr="004B509D" w:rsidRDefault="008172DB" w:rsidP="002E61C6">
      <w:pPr>
        <w:pStyle w:val="Akapitzlist"/>
        <w:ind w:left="709" w:firstLine="0"/>
        <w:rPr>
          <w:sz w:val="22"/>
          <w:szCs w:val="22"/>
        </w:rPr>
      </w:pPr>
    </w:p>
    <w:p w14:paraId="656825C6" w14:textId="77777777" w:rsidR="008172DB" w:rsidRPr="004B509D" w:rsidRDefault="008172DB" w:rsidP="002E61C6">
      <w:pPr>
        <w:pStyle w:val="Akapitzlist"/>
        <w:ind w:left="709" w:firstLine="0"/>
        <w:rPr>
          <w:sz w:val="22"/>
          <w:szCs w:val="22"/>
        </w:rPr>
      </w:pPr>
      <w:proofErr w:type="spellStart"/>
      <w:r w:rsidRPr="004B509D">
        <w:rPr>
          <w:b/>
          <w:sz w:val="22"/>
          <w:szCs w:val="22"/>
        </w:rPr>
        <w:t>Asekuranty</w:t>
      </w:r>
      <w:proofErr w:type="spellEnd"/>
      <w:r w:rsidRPr="004B509D">
        <w:rPr>
          <w:sz w:val="22"/>
          <w:szCs w:val="22"/>
        </w:rPr>
        <w:t xml:space="preserve">. W miejscach wskazanych na rzucie dachu wykonać </w:t>
      </w:r>
      <w:proofErr w:type="spellStart"/>
      <w:r w:rsidRPr="004B509D">
        <w:rPr>
          <w:sz w:val="22"/>
          <w:szCs w:val="22"/>
        </w:rPr>
        <w:t>asekuranty</w:t>
      </w:r>
      <w:proofErr w:type="spellEnd"/>
      <w:r w:rsidRPr="004B509D">
        <w:rPr>
          <w:sz w:val="22"/>
          <w:szCs w:val="22"/>
        </w:rPr>
        <w:t xml:space="preserve"> dachowe systemowe o wys. 150-250mm ponad pokrycie dachu.</w:t>
      </w:r>
      <w:r w:rsidR="00961269" w:rsidRPr="004B509D">
        <w:rPr>
          <w:sz w:val="22"/>
          <w:szCs w:val="22"/>
        </w:rPr>
        <w:t xml:space="preserve"> Szczegóły wg PW.</w:t>
      </w:r>
    </w:p>
    <w:p w14:paraId="677E047A" w14:textId="77777777" w:rsidR="009B7FE9" w:rsidRPr="004B509D" w:rsidRDefault="009B7FE9" w:rsidP="002E61C6">
      <w:pPr>
        <w:ind w:left="709"/>
        <w:jc w:val="both"/>
        <w:rPr>
          <w:szCs w:val="22"/>
        </w:rPr>
      </w:pPr>
    </w:p>
    <w:p w14:paraId="687EBD92" w14:textId="0D3E350D" w:rsidR="009B7FE9" w:rsidRPr="004B509D" w:rsidRDefault="009B7FE9" w:rsidP="009B7FE9">
      <w:pPr>
        <w:ind w:left="709"/>
        <w:jc w:val="both"/>
        <w:rPr>
          <w:szCs w:val="22"/>
        </w:rPr>
      </w:pPr>
      <w:r w:rsidRPr="004B509D">
        <w:rPr>
          <w:b/>
          <w:szCs w:val="22"/>
        </w:rPr>
        <w:t>Balustrady zewnętrzne tarasu pokoi hotelowych –</w:t>
      </w:r>
      <w:r w:rsidR="00C06641" w:rsidRPr="004B509D">
        <w:rPr>
          <w:szCs w:val="22"/>
        </w:rPr>
        <w:t xml:space="preserve"> ze stali ocynkowanej i lakierowanej proszkowo na kolor RAL 7016. </w:t>
      </w:r>
      <w:r w:rsidR="00C06641" w:rsidRPr="004B509D">
        <w:t xml:space="preserve">Połączenia spawane i skręcane, mocowane do żelbetowych elementów podłoża za pomocą kotew chemicznych (wklejanych) do żelbetu. </w:t>
      </w:r>
      <w:r w:rsidR="00C06641" w:rsidRPr="004B509D">
        <w:rPr>
          <w:szCs w:val="22"/>
        </w:rPr>
        <w:t xml:space="preserve">Rozpatrywać z detalem i rysunkiem zestawczym nr 12. Stalowe konstrukcje cynkowane ogniowo zgodnie z normą DIN 50976 „Ochrona przeciwkorozyjna, cynkowanie ogniowe części pojedynczych”. </w:t>
      </w:r>
      <w:r w:rsidRPr="004B509D">
        <w:rPr>
          <w:szCs w:val="22"/>
        </w:rPr>
        <w:t>Szczegóły wg PW.</w:t>
      </w:r>
    </w:p>
    <w:p w14:paraId="613B708A" w14:textId="77777777" w:rsidR="008172DB" w:rsidRPr="004B509D" w:rsidRDefault="008172DB" w:rsidP="002E61C6">
      <w:pPr>
        <w:ind w:left="709"/>
        <w:jc w:val="both"/>
        <w:rPr>
          <w:szCs w:val="22"/>
        </w:rPr>
      </w:pPr>
    </w:p>
    <w:p w14:paraId="40594A8E" w14:textId="77777777" w:rsidR="008172DB" w:rsidRPr="004B509D" w:rsidRDefault="008172DB" w:rsidP="002E61C6">
      <w:pPr>
        <w:ind w:left="709"/>
        <w:jc w:val="both"/>
        <w:rPr>
          <w:szCs w:val="22"/>
        </w:rPr>
      </w:pPr>
      <w:r w:rsidRPr="004B509D">
        <w:rPr>
          <w:b/>
          <w:szCs w:val="22"/>
        </w:rPr>
        <w:t>Balustrady wewnętrzne</w:t>
      </w:r>
      <w:r w:rsidRPr="004B509D">
        <w:rPr>
          <w:szCs w:val="22"/>
        </w:rPr>
        <w:t xml:space="preserve"> - ze stali nierdzewnej oraz z profili ze stali St3 ocynkowanej i lakierowanej proszkowo na kolor RAL 9007.</w:t>
      </w:r>
      <w:r w:rsidR="00961269" w:rsidRPr="004B509D">
        <w:rPr>
          <w:szCs w:val="22"/>
        </w:rPr>
        <w:t xml:space="preserve"> Dopuszcza się zastosowanie pochwytów drewnianych w części hotelowej</w:t>
      </w:r>
    </w:p>
    <w:p w14:paraId="3C8DFD0E" w14:textId="77777777" w:rsidR="00D63B32" w:rsidRPr="004B509D" w:rsidRDefault="00D63B32" w:rsidP="002E61C6">
      <w:pPr>
        <w:tabs>
          <w:tab w:val="left" w:pos="709"/>
          <w:tab w:val="left" w:pos="5103"/>
          <w:tab w:val="left" w:pos="7371"/>
        </w:tabs>
        <w:ind w:right="-1"/>
        <w:jc w:val="both"/>
        <w:rPr>
          <w:szCs w:val="22"/>
        </w:rPr>
      </w:pPr>
    </w:p>
    <w:p w14:paraId="2E31E943" w14:textId="77777777" w:rsidR="009B7FE9" w:rsidRPr="004B509D" w:rsidRDefault="009B7FE9" w:rsidP="009B7FE9">
      <w:pPr>
        <w:ind w:left="709"/>
        <w:jc w:val="both"/>
        <w:rPr>
          <w:szCs w:val="22"/>
        </w:rPr>
      </w:pPr>
      <w:r w:rsidRPr="004B509D">
        <w:rPr>
          <w:b/>
          <w:szCs w:val="22"/>
        </w:rPr>
        <w:t>Trejaże na roślinność pnącą</w:t>
      </w:r>
      <w:r w:rsidRPr="004B509D">
        <w:rPr>
          <w:szCs w:val="22"/>
        </w:rPr>
        <w:t>–przygotowane na wspornikach góra / dół ściany linki systemowe ze stali nierdzewnej.</w:t>
      </w:r>
    </w:p>
    <w:p w14:paraId="4BCE8DC0" w14:textId="77777777" w:rsidR="00D63B32" w:rsidRPr="004B509D" w:rsidRDefault="00D63B32" w:rsidP="002E61C6">
      <w:pPr>
        <w:tabs>
          <w:tab w:val="left" w:pos="709"/>
          <w:tab w:val="left" w:pos="5103"/>
          <w:tab w:val="left" w:pos="7371"/>
        </w:tabs>
        <w:ind w:right="-1"/>
        <w:jc w:val="both"/>
        <w:rPr>
          <w:szCs w:val="22"/>
        </w:rPr>
      </w:pPr>
    </w:p>
    <w:p w14:paraId="4E20D37E" w14:textId="77777777" w:rsidR="008B4EEE" w:rsidRPr="004B509D" w:rsidRDefault="008B4EEE" w:rsidP="002D1FF1">
      <w:pPr>
        <w:pStyle w:val="Nagwek2"/>
        <w:numPr>
          <w:ilvl w:val="1"/>
          <w:numId w:val="3"/>
        </w:numPr>
        <w:jc w:val="left"/>
        <w:rPr>
          <w:kern w:val="0"/>
        </w:rPr>
      </w:pPr>
      <w:bookmarkStart w:id="90" w:name="_Toc466736974"/>
      <w:r w:rsidRPr="004B509D">
        <w:rPr>
          <w:kern w:val="0"/>
        </w:rPr>
        <w:t>Wybrane materiały wykończeniowe wewnętrzne.</w:t>
      </w:r>
      <w:bookmarkEnd w:id="90"/>
    </w:p>
    <w:p w14:paraId="5C5E7352" w14:textId="77777777" w:rsidR="00F04376" w:rsidRPr="004B509D" w:rsidRDefault="00F04376" w:rsidP="002E61C6">
      <w:pPr>
        <w:ind w:firstLine="709"/>
        <w:rPr>
          <w:b/>
          <w:bCs/>
          <w:spacing w:val="20"/>
          <w:szCs w:val="22"/>
        </w:rPr>
      </w:pPr>
      <w:r w:rsidRPr="004B509D">
        <w:rPr>
          <w:b/>
          <w:bCs/>
          <w:spacing w:val="20"/>
          <w:szCs w:val="22"/>
        </w:rPr>
        <w:t>Tynki wewnętrzne.</w:t>
      </w:r>
    </w:p>
    <w:p w14:paraId="2E7AF5DE" w14:textId="77777777" w:rsidR="00F04376" w:rsidRPr="004B509D" w:rsidRDefault="00F04376" w:rsidP="002E61C6">
      <w:pPr>
        <w:pStyle w:val="Tekstpodstawowywcity3"/>
        <w:ind w:left="709"/>
        <w:rPr>
          <w:szCs w:val="22"/>
        </w:rPr>
      </w:pPr>
      <w:r w:rsidRPr="004B509D">
        <w:rPr>
          <w:szCs w:val="22"/>
        </w:rPr>
        <w:t>Podkład pod płytki ceramiczne na ścianach murowanych – tynk cementowo - wapienny  maszynowy gr.1,0cm zatarty na ostro pod okładziny ścienne.</w:t>
      </w:r>
    </w:p>
    <w:p w14:paraId="3E3720C3" w14:textId="77777777" w:rsidR="00F04376" w:rsidRPr="004B509D" w:rsidRDefault="00F04376" w:rsidP="002E61C6">
      <w:pPr>
        <w:pStyle w:val="Tekstpodstawowywcity3"/>
        <w:ind w:left="709"/>
        <w:rPr>
          <w:szCs w:val="22"/>
        </w:rPr>
      </w:pPr>
    </w:p>
    <w:p w14:paraId="63F0ADE2" w14:textId="77777777" w:rsidR="00F04376" w:rsidRPr="004B509D" w:rsidRDefault="00F04376" w:rsidP="002E61C6">
      <w:pPr>
        <w:pStyle w:val="Tekstpodstawowywcity3"/>
        <w:ind w:left="709"/>
        <w:rPr>
          <w:szCs w:val="22"/>
        </w:rPr>
      </w:pPr>
      <w:r w:rsidRPr="004B509D">
        <w:rPr>
          <w:szCs w:val="22"/>
        </w:rPr>
        <w:t>Pozostałe powierzchnie murowane – tynk cementowo wapienny  maszynowy gr.1,5cm przygotowany pod malowanie wykończeniowe.</w:t>
      </w:r>
    </w:p>
    <w:p w14:paraId="234B9729" w14:textId="77777777" w:rsidR="008B4EEE" w:rsidRPr="004B509D" w:rsidRDefault="00F04376" w:rsidP="002E61C6">
      <w:pPr>
        <w:tabs>
          <w:tab w:val="left" w:pos="709"/>
          <w:tab w:val="left" w:pos="5103"/>
          <w:tab w:val="left" w:pos="7371"/>
        </w:tabs>
        <w:ind w:left="709" w:right="-1"/>
        <w:rPr>
          <w:szCs w:val="22"/>
        </w:rPr>
      </w:pPr>
      <w:r w:rsidRPr="004B509D">
        <w:rPr>
          <w:szCs w:val="22"/>
        </w:rPr>
        <w:lastRenderedPageBreak/>
        <w:t>Na stropach (za wyjątkiem pomieszczeń ze stropami podwieszonymi), tynk jw. lekki, sufitowy, przygotowany pod malowanie wykończeniowe</w:t>
      </w:r>
    </w:p>
    <w:p w14:paraId="25F2D47E" w14:textId="77777777" w:rsidR="00F04376" w:rsidRPr="004B509D" w:rsidRDefault="00F04376" w:rsidP="002E61C6">
      <w:pPr>
        <w:tabs>
          <w:tab w:val="left" w:pos="709"/>
          <w:tab w:val="left" w:pos="5103"/>
          <w:tab w:val="left" w:pos="7371"/>
        </w:tabs>
        <w:ind w:left="709" w:right="-1"/>
        <w:jc w:val="both"/>
        <w:rPr>
          <w:szCs w:val="22"/>
        </w:rPr>
      </w:pPr>
    </w:p>
    <w:p w14:paraId="6FCE9C05" w14:textId="77777777" w:rsidR="008B4EEE" w:rsidRPr="004B509D" w:rsidRDefault="008B4EEE" w:rsidP="002E61C6">
      <w:pPr>
        <w:ind w:left="720" w:right="-1"/>
        <w:jc w:val="both"/>
        <w:rPr>
          <w:b/>
          <w:bCs/>
          <w:spacing w:val="20"/>
          <w:szCs w:val="22"/>
        </w:rPr>
      </w:pPr>
      <w:r w:rsidRPr="004B509D">
        <w:rPr>
          <w:b/>
          <w:bCs/>
          <w:spacing w:val="20"/>
          <w:szCs w:val="22"/>
        </w:rPr>
        <w:t xml:space="preserve">Ceramika basenowa. </w:t>
      </w:r>
    </w:p>
    <w:p w14:paraId="64445923" w14:textId="77777777" w:rsidR="008B4EEE" w:rsidRPr="004B509D" w:rsidRDefault="008B4EEE" w:rsidP="002E61C6">
      <w:pPr>
        <w:ind w:left="720" w:right="-1" w:hanging="425"/>
        <w:jc w:val="both"/>
        <w:rPr>
          <w:szCs w:val="22"/>
        </w:rPr>
      </w:pPr>
      <w:r w:rsidRPr="004B509D">
        <w:rPr>
          <w:szCs w:val="22"/>
        </w:rPr>
        <w:tab/>
        <w:t xml:space="preserve">W hali basenowej oraz w </w:t>
      </w:r>
      <w:proofErr w:type="spellStart"/>
      <w:r w:rsidRPr="004B509D">
        <w:rPr>
          <w:szCs w:val="22"/>
        </w:rPr>
        <w:t>saunarium</w:t>
      </w:r>
      <w:proofErr w:type="spellEnd"/>
      <w:r w:rsidRPr="004B509D">
        <w:rPr>
          <w:szCs w:val="22"/>
        </w:rPr>
        <w:t xml:space="preserve"> przewiduje się zastosowanie spójnego, specjalistycznego systemu płytek ceramicznych basenowych. System taki powinien zawierać pełny zestaw płytek stosowanych na plażach, w nieckach basenowych, na murkach niecek i plaż oraz wszelkie kształtki specjalistyczne i profilowe stosowane w przelewach i innych elementach niecek i plaż. </w:t>
      </w:r>
    </w:p>
    <w:p w14:paraId="2D1C6E28" w14:textId="77777777" w:rsidR="008B4EEE" w:rsidRPr="004B509D" w:rsidRDefault="008B4EEE" w:rsidP="002E61C6">
      <w:pPr>
        <w:ind w:left="720" w:right="-1"/>
        <w:jc w:val="both"/>
        <w:rPr>
          <w:szCs w:val="22"/>
        </w:rPr>
      </w:pPr>
    </w:p>
    <w:p w14:paraId="36BAB139" w14:textId="77777777" w:rsidR="008B4EEE" w:rsidRPr="004B509D" w:rsidRDefault="008B4EEE" w:rsidP="002E61C6">
      <w:pPr>
        <w:ind w:left="720" w:right="-1"/>
        <w:jc w:val="both"/>
        <w:rPr>
          <w:szCs w:val="22"/>
        </w:rPr>
      </w:pPr>
      <w:r w:rsidRPr="004B509D">
        <w:rPr>
          <w:szCs w:val="22"/>
        </w:rPr>
        <w:t xml:space="preserve">Specjalistyczny system płytek ceramicznych będzie również zastosowany w innych pomieszczeniach mokrych przy halach basenowych lub o intensywnie zmywanych posadzkach takich jak szatnie, sanitariaty, natryski, pom. porządkowe, magazyny sprzętu basenowego czy cały zespół </w:t>
      </w:r>
      <w:proofErr w:type="spellStart"/>
      <w:r w:rsidRPr="004B509D">
        <w:rPr>
          <w:szCs w:val="22"/>
        </w:rPr>
        <w:t>saunowy</w:t>
      </w:r>
      <w:proofErr w:type="spellEnd"/>
      <w:r w:rsidRPr="004B509D">
        <w:rPr>
          <w:szCs w:val="22"/>
        </w:rPr>
        <w:t xml:space="preserve">. Pod okładzinami ceramicznymi pomieszczeń mokrych wymagane są izolacje niecek, plaż, natrysków itp. systemem uszczelnień </w:t>
      </w:r>
      <w:proofErr w:type="spellStart"/>
      <w:r w:rsidRPr="004B509D">
        <w:rPr>
          <w:szCs w:val="22"/>
        </w:rPr>
        <w:t>hydroizolacyjnych</w:t>
      </w:r>
      <w:proofErr w:type="spellEnd"/>
      <w:r w:rsidRPr="004B509D">
        <w:rPr>
          <w:szCs w:val="22"/>
        </w:rPr>
        <w:t xml:space="preserve">, klejów, spoin itd. </w:t>
      </w:r>
    </w:p>
    <w:p w14:paraId="332DB67E" w14:textId="77777777" w:rsidR="008B4EEE" w:rsidRPr="004B509D" w:rsidRDefault="008B4EEE" w:rsidP="002E61C6">
      <w:pPr>
        <w:ind w:left="720" w:right="-1"/>
        <w:jc w:val="both"/>
        <w:rPr>
          <w:b/>
          <w:szCs w:val="22"/>
        </w:rPr>
      </w:pPr>
    </w:p>
    <w:p w14:paraId="7BBED0FE" w14:textId="77777777" w:rsidR="008B4EEE" w:rsidRPr="004B509D" w:rsidRDefault="008B4EEE" w:rsidP="002E61C6">
      <w:pPr>
        <w:ind w:left="720" w:right="-1"/>
        <w:jc w:val="both"/>
        <w:rPr>
          <w:b/>
          <w:bCs/>
          <w:spacing w:val="20"/>
          <w:szCs w:val="22"/>
        </w:rPr>
      </w:pPr>
      <w:r w:rsidRPr="004B509D">
        <w:rPr>
          <w:b/>
          <w:bCs/>
          <w:spacing w:val="20"/>
          <w:szCs w:val="22"/>
        </w:rPr>
        <w:t xml:space="preserve">Posadzki pozostałych pomieszczeń. </w:t>
      </w:r>
    </w:p>
    <w:p w14:paraId="62649C94" w14:textId="77777777" w:rsidR="008B4EEE" w:rsidRPr="004B509D" w:rsidRDefault="008B4EEE" w:rsidP="002E61C6">
      <w:pPr>
        <w:ind w:left="720" w:right="-1"/>
        <w:jc w:val="both"/>
        <w:rPr>
          <w:szCs w:val="22"/>
        </w:rPr>
      </w:pPr>
      <w:r w:rsidRPr="004B509D">
        <w:rPr>
          <w:szCs w:val="22"/>
        </w:rPr>
        <w:t xml:space="preserve">We wszystkich przestrzeniach publicznych ogólnodostępnych jak hol i komunikacja projektuje się szlachetne, wielkowymiarowe okładziny ceramiczne. W pomieszczeniach ogólnodostępnych o mniejszym znaczeniu oraz w pomieszczeniach zapleczy sanitarnych, technologicznych lub technicznych przewiduje się okładziny ceramiczne tradycyjne lub z wysokiej jakości PVC. </w:t>
      </w:r>
    </w:p>
    <w:p w14:paraId="48D7C0CB" w14:textId="77777777" w:rsidR="008B4EEE" w:rsidRPr="004B509D" w:rsidRDefault="008B4EEE" w:rsidP="002E61C6">
      <w:pPr>
        <w:pStyle w:val="Tekstpodstawowy"/>
        <w:ind w:left="720" w:right="-1"/>
        <w:rPr>
          <w:szCs w:val="22"/>
        </w:rPr>
      </w:pPr>
      <w:r w:rsidRPr="004B509D">
        <w:rPr>
          <w:szCs w:val="22"/>
        </w:rPr>
        <w:t xml:space="preserve">W pomieszczeniach składowania i dozowania odczynników chemicznych wymagane są płytki ceramiczne kwasoodporne na posadzkach wraz z cokołem 10 cm ze spoiną kwasoodporną. </w:t>
      </w:r>
    </w:p>
    <w:p w14:paraId="180BFC39" w14:textId="77777777" w:rsidR="008B4EEE" w:rsidRPr="004B509D" w:rsidRDefault="008B4EEE" w:rsidP="002E61C6">
      <w:pPr>
        <w:numPr>
          <w:ilvl w:val="12"/>
          <w:numId w:val="0"/>
        </w:numPr>
        <w:ind w:left="720" w:right="-1"/>
        <w:jc w:val="both"/>
        <w:rPr>
          <w:b/>
          <w:szCs w:val="22"/>
        </w:rPr>
      </w:pPr>
      <w:r w:rsidRPr="004B509D">
        <w:rPr>
          <w:szCs w:val="22"/>
        </w:rPr>
        <w:t xml:space="preserve">W pomieszczeniach </w:t>
      </w:r>
      <w:r w:rsidR="0050067E" w:rsidRPr="004B509D">
        <w:rPr>
          <w:szCs w:val="22"/>
        </w:rPr>
        <w:t>administracyjnych i hotelowych oraz w komunikacji części hotelowej</w:t>
      </w:r>
      <w:r w:rsidRPr="004B509D">
        <w:rPr>
          <w:szCs w:val="22"/>
        </w:rPr>
        <w:t xml:space="preserve"> - wykładzina dywanowa. </w:t>
      </w:r>
    </w:p>
    <w:p w14:paraId="1ED7CD55" w14:textId="77777777" w:rsidR="008B4EEE" w:rsidRPr="004B509D" w:rsidRDefault="008B4EEE" w:rsidP="002E61C6">
      <w:pPr>
        <w:ind w:left="720" w:right="-1"/>
        <w:jc w:val="both"/>
        <w:rPr>
          <w:bCs/>
          <w:szCs w:val="22"/>
        </w:rPr>
      </w:pPr>
      <w:r w:rsidRPr="004B509D">
        <w:rPr>
          <w:bCs/>
          <w:szCs w:val="22"/>
        </w:rPr>
        <w:t>W pomieszczeniach technicznych o mniejszych wymaganiach (</w:t>
      </w:r>
      <w:proofErr w:type="spellStart"/>
      <w:r w:rsidRPr="004B509D">
        <w:rPr>
          <w:bCs/>
          <w:szCs w:val="22"/>
        </w:rPr>
        <w:t>wentylatornie</w:t>
      </w:r>
      <w:proofErr w:type="spellEnd"/>
      <w:r w:rsidRPr="004B509D">
        <w:rPr>
          <w:bCs/>
          <w:szCs w:val="22"/>
        </w:rPr>
        <w:t xml:space="preserve">, </w:t>
      </w:r>
      <w:proofErr w:type="spellStart"/>
      <w:r w:rsidRPr="004B509D">
        <w:rPr>
          <w:bCs/>
          <w:szCs w:val="22"/>
        </w:rPr>
        <w:t>podbasenie</w:t>
      </w:r>
      <w:proofErr w:type="spellEnd"/>
      <w:r w:rsidRPr="004B509D">
        <w:rPr>
          <w:bCs/>
          <w:szCs w:val="22"/>
        </w:rPr>
        <w:t xml:space="preserve">) projektuje się posadzki cementowe malowane specjalistycznymi farbami posadzkowymi. </w:t>
      </w:r>
    </w:p>
    <w:p w14:paraId="57ECF950" w14:textId="77777777" w:rsidR="008B4EEE" w:rsidRPr="004B509D" w:rsidRDefault="008B4EEE" w:rsidP="002E61C6">
      <w:pPr>
        <w:ind w:left="720" w:right="-1"/>
        <w:jc w:val="both"/>
        <w:rPr>
          <w:b/>
          <w:szCs w:val="22"/>
        </w:rPr>
      </w:pPr>
    </w:p>
    <w:p w14:paraId="39255E2F" w14:textId="77777777" w:rsidR="008B4EEE" w:rsidRPr="004B509D" w:rsidRDefault="008B4EEE" w:rsidP="002E61C6">
      <w:pPr>
        <w:ind w:left="720" w:right="-1"/>
        <w:jc w:val="both"/>
        <w:rPr>
          <w:b/>
          <w:bCs/>
          <w:spacing w:val="20"/>
          <w:szCs w:val="22"/>
        </w:rPr>
      </w:pPr>
      <w:r w:rsidRPr="004B509D">
        <w:rPr>
          <w:b/>
          <w:bCs/>
          <w:spacing w:val="20"/>
          <w:szCs w:val="22"/>
        </w:rPr>
        <w:t xml:space="preserve">Okładziny ścienne. </w:t>
      </w:r>
    </w:p>
    <w:p w14:paraId="699B0F08" w14:textId="77777777" w:rsidR="008B4EEE" w:rsidRPr="004B509D" w:rsidRDefault="008B4EEE" w:rsidP="002E61C6">
      <w:pPr>
        <w:ind w:left="720" w:right="-1"/>
        <w:jc w:val="both"/>
        <w:rPr>
          <w:szCs w:val="22"/>
        </w:rPr>
      </w:pPr>
      <w:r w:rsidRPr="004B509D">
        <w:rPr>
          <w:szCs w:val="22"/>
        </w:rPr>
        <w:t xml:space="preserve">W halach basenów oraz pomieszczeniach </w:t>
      </w:r>
      <w:proofErr w:type="spellStart"/>
      <w:r w:rsidRPr="004B509D">
        <w:rPr>
          <w:szCs w:val="22"/>
        </w:rPr>
        <w:t>saunarium</w:t>
      </w:r>
      <w:proofErr w:type="spellEnd"/>
      <w:r w:rsidRPr="004B509D">
        <w:rPr>
          <w:szCs w:val="22"/>
        </w:rPr>
        <w:t xml:space="preserve"> projektuje się kompozycje okładzin z ceramiki basenowej oraz powłok malarskich zmywalnych. W wypoczywalni </w:t>
      </w:r>
      <w:proofErr w:type="spellStart"/>
      <w:r w:rsidRPr="004B509D">
        <w:rPr>
          <w:szCs w:val="22"/>
        </w:rPr>
        <w:t>saunarium</w:t>
      </w:r>
      <w:proofErr w:type="spellEnd"/>
      <w:r w:rsidRPr="004B509D">
        <w:rPr>
          <w:szCs w:val="22"/>
        </w:rPr>
        <w:t xml:space="preserve"> częściowo planuje się wykorzystanie fragmentów okładzin z drewna wykończeniowego.</w:t>
      </w:r>
    </w:p>
    <w:p w14:paraId="7C9C9D90" w14:textId="77777777" w:rsidR="008B4EEE" w:rsidRPr="004B509D" w:rsidRDefault="008B4EEE" w:rsidP="002E61C6">
      <w:pPr>
        <w:ind w:left="720" w:right="-1"/>
        <w:jc w:val="both"/>
        <w:rPr>
          <w:szCs w:val="22"/>
        </w:rPr>
      </w:pPr>
      <w:r w:rsidRPr="004B509D">
        <w:rPr>
          <w:szCs w:val="22"/>
        </w:rPr>
        <w:t xml:space="preserve">W reprezentacyjnych pomieszczeniach publicznych poza halami basenowymi planuje się lokalnie zastosowanie </w:t>
      </w:r>
      <w:r w:rsidR="0050067E" w:rsidRPr="004B509D">
        <w:rPr>
          <w:szCs w:val="22"/>
        </w:rPr>
        <w:t xml:space="preserve">szlachetnych </w:t>
      </w:r>
      <w:r w:rsidRPr="004B509D">
        <w:rPr>
          <w:szCs w:val="22"/>
        </w:rPr>
        <w:t xml:space="preserve">tynków </w:t>
      </w:r>
      <w:r w:rsidR="0050067E" w:rsidRPr="004B509D">
        <w:rPr>
          <w:szCs w:val="22"/>
        </w:rPr>
        <w:t>lub tapet i okładzin</w:t>
      </w:r>
      <w:r w:rsidRPr="004B509D">
        <w:rPr>
          <w:szCs w:val="22"/>
        </w:rPr>
        <w:t xml:space="preserve">. </w:t>
      </w:r>
    </w:p>
    <w:p w14:paraId="1F55A097" w14:textId="77777777" w:rsidR="008B4EEE" w:rsidRPr="004B509D" w:rsidRDefault="008B4EEE" w:rsidP="002E61C6">
      <w:pPr>
        <w:ind w:left="720" w:right="-1"/>
        <w:jc w:val="both"/>
        <w:rPr>
          <w:szCs w:val="22"/>
        </w:rPr>
      </w:pPr>
      <w:r w:rsidRPr="004B509D">
        <w:rPr>
          <w:szCs w:val="22"/>
        </w:rPr>
        <w:t xml:space="preserve">W pozostałych pomieszczeniach publicznych oraz służbowych nie wymagających okładzin zmywalnych przewiduje się zastosowanie tapety z włókna szklanego malowanej farbami </w:t>
      </w:r>
      <w:proofErr w:type="spellStart"/>
      <w:r w:rsidRPr="004B509D">
        <w:rPr>
          <w:szCs w:val="22"/>
        </w:rPr>
        <w:t>wykończeń</w:t>
      </w:r>
      <w:proofErr w:type="spellEnd"/>
      <w:r w:rsidRPr="004B509D">
        <w:rPr>
          <w:szCs w:val="22"/>
        </w:rPr>
        <w:t xml:space="preserve"> wewnętrznych. </w:t>
      </w:r>
    </w:p>
    <w:p w14:paraId="32FE7D53" w14:textId="77777777" w:rsidR="008B4EEE" w:rsidRPr="004B509D" w:rsidRDefault="008B4EEE" w:rsidP="002E61C6">
      <w:pPr>
        <w:ind w:left="720" w:right="-1"/>
        <w:jc w:val="both"/>
        <w:rPr>
          <w:szCs w:val="22"/>
        </w:rPr>
      </w:pPr>
      <w:r w:rsidRPr="004B509D">
        <w:rPr>
          <w:szCs w:val="22"/>
        </w:rPr>
        <w:t>Pomieszczenia sanitarne</w:t>
      </w:r>
      <w:r w:rsidR="0050067E" w:rsidRPr="004B509D">
        <w:rPr>
          <w:szCs w:val="22"/>
        </w:rPr>
        <w:t xml:space="preserve"> wykończone </w:t>
      </w:r>
      <w:r w:rsidRPr="004B509D">
        <w:rPr>
          <w:szCs w:val="22"/>
        </w:rPr>
        <w:t>okładzina</w:t>
      </w:r>
      <w:r w:rsidR="0050067E" w:rsidRPr="004B509D">
        <w:rPr>
          <w:szCs w:val="22"/>
        </w:rPr>
        <w:t>mi ceramicznymi</w:t>
      </w:r>
      <w:r w:rsidRPr="004B509D">
        <w:rPr>
          <w:szCs w:val="22"/>
        </w:rPr>
        <w:t xml:space="preserve"> do wysokości zgodnej z wymaganiami sanitarno-higienicznymi.</w:t>
      </w:r>
    </w:p>
    <w:p w14:paraId="681AA308" w14:textId="77777777" w:rsidR="008B4EEE" w:rsidRPr="004B509D" w:rsidRDefault="008B4EEE" w:rsidP="002E61C6">
      <w:pPr>
        <w:ind w:left="851" w:right="-1"/>
        <w:jc w:val="both"/>
        <w:rPr>
          <w:b/>
          <w:szCs w:val="22"/>
        </w:rPr>
      </w:pPr>
    </w:p>
    <w:p w14:paraId="60ED477D" w14:textId="77777777" w:rsidR="008B4EEE" w:rsidRPr="004B509D" w:rsidRDefault="008B4EEE" w:rsidP="002E61C6">
      <w:pPr>
        <w:ind w:left="720" w:right="-1"/>
        <w:jc w:val="both"/>
        <w:rPr>
          <w:b/>
          <w:bCs/>
          <w:spacing w:val="20"/>
          <w:szCs w:val="22"/>
        </w:rPr>
      </w:pPr>
      <w:r w:rsidRPr="004B509D">
        <w:rPr>
          <w:b/>
          <w:bCs/>
          <w:spacing w:val="20"/>
          <w:szCs w:val="22"/>
        </w:rPr>
        <w:lastRenderedPageBreak/>
        <w:t xml:space="preserve">Sufity podwieszone wewnętrzne. </w:t>
      </w:r>
    </w:p>
    <w:p w14:paraId="09DC8199" w14:textId="32376B40" w:rsidR="008B4EEE" w:rsidRPr="004B509D" w:rsidRDefault="008B4EEE" w:rsidP="002E61C6">
      <w:pPr>
        <w:ind w:left="720" w:right="-1"/>
        <w:jc w:val="both"/>
        <w:rPr>
          <w:szCs w:val="22"/>
        </w:rPr>
      </w:pPr>
      <w:r w:rsidRPr="004B509D">
        <w:rPr>
          <w:szCs w:val="22"/>
        </w:rPr>
        <w:t xml:space="preserve">W </w:t>
      </w:r>
      <w:proofErr w:type="spellStart"/>
      <w:r w:rsidRPr="004B509D">
        <w:rPr>
          <w:szCs w:val="22"/>
        </w:rPr>
        <w:t>saunarium</w:t>
      </w:r>
      <w:proofErr w:type="spellEnd"/>
      <w:r w:rsidRPr="004B509D">
        <w:rPr>
          <w:szCs w:val="22"/>
        </w:rPr>
        <w:t xml:space="preserve"> przewiduje się lokalnie montaż okładzin drewnianych dla zmniejszenia pogłosu i utrzymania właściwego komfortu użytkowania. </w:t>
      </w:r>
    </w:p>
    <w:p w14:paraId="6B646F5F" w14:textId="28980F28" w:rsidR="008B4EEE" w:rsidRPr="004B509D" w:rsidRDefault="008B4EEE" w:rsidP="002E61C6">
      <w:pPr>
        <w:ind w:left="720" w:right="-1"/>
        <w:jc w:val="both"/>
        <w:rPr>
          <w:szCs w:val="22"/>
        </w:rPr>
      </w:pPr>
      <w:r w:rsidRPr="004B509D">
        <w:rPr>
          <w:szCs w:val="22"/>
        </w:rPr>
        <w:t xml:space="preserve">Do pomieszczeń o podwyższonej wilgotności jak natryski i sanitariaty „mokrej stopy”, pomieszczenia obsługujące halę basenów oraz zespół </w:t>
      </w:r>
      <w:proofErr w:type="spellStart"/>
      <w:r w:rsidRPr="004B509D">
        <w:rPr>
          <w:szCs w:val="22"/>
        </w:rPr>
        <w:t>saunowy</w:t>
      </w:r>
      <w:proofErr w:type="spellEnd"/>
      <w:r w:rsidRPr="004B509D">
        <w:rPr>
          <w:szCs w:val="22"/>
        </w:rPr>
        <w:t xml:space="preserve"> - sufity modułowe 60x60 i 120x60 z wełny mineralnej na podwieszeniu systemowym odporne na wilgoć</w:t>
      </w:r>
      <w:r w:rsidR="0050067E" w:rsidRPr="004B509D">
        <w:rPr>
          <w:szCs w:val="22"/>
        </w:rPr>
        <w:t xml:space="preserve"> </w:t>
      </w:r>
      <w:r w:rsidR="009C0CCD" w:rsidRPr="004B509D">
        <w:rPr>
          <w:szCs w:val="22"/>
        </w:rPr>
        <w:t>oraz</w:t>
      </w:r>
      <w:r w:rsidR="0050067E" w:rsidRPr="004B509D">
        <w:rPr>
          <w:szCs w:val="22"/>
        </w:rPr>
        <w:t xml:space="preserve"> aluminiowe rastrowe sufity modułowe </w:t>
      </w:r>
      <w:r w:rsidRPr="004B509D">
        <w:rPr>
          <w:szCs w:val="22"/>
        </w:rPr>
        <w:t xml:space="preserve">. </w:t>
      </w:r>
    </w:p>
    <w:p w14:paraId="07117079" w14:textId="77777777" w:rsidR="008B4EEE" w:rsidRPr="004B509D" w:rsidRDefault="008B4EEE" w:rsidP="002E61C6">
      <w:pPr>
        <w:ind w:left="720" w:right="-1"/>
        <w:jc w:val="both"/>
        <w:rPr>
          <w:szCs w:val="22"/>
        </w:rPr>
      </w:pPr>
      <w:r w:rsidRPr="004B509D">
        <w:rPr>
          <w:szCs w:val="22"/>
        </w:rPr>
        <w:t xml:space="preserve">W pozostałych pomieszczeniach publicznych sufity modułowe 60x60 i 120x60 z ukrytą konstrukcją w kompozycji z fragmentami sufitu gładkiego z płyt GK. </w:t>
      </w:r>
    </w:p>
    <w:p w14:paraId="4314873B" w14:textId="77777777" w:rsidR="008B4EEE" w:rsidRPr="004B509D" w:rsidRDefault="008B4EEE" w:rsidP="002E61C6">
      <w:pPr>
        <w:ind w:left="720" w:right="-1"/>
        <w:jc w:val="both"/>
        <w:rPr>
          <w:szCs w:val="22"/>
        </w:rPr>
      </w:pPr>
      <w:r w:rsidRPr="004B509D">
        <w:rPr>
          <w:szCs w:val="22"/>
        </w:rPr>
        <w:t xml:space="preserve">W pomieszczeniach o zwiększonych wymaganiach sanitarnych sufity modułowe 60x60 specjalistyczne zmywalne. </w:t>
      </w:r>
    </w:p>
    <w:p w14:paraId="0594C1E5" w14:textId="77777777" w:rsidR="008B4EEE" w:rsidRPr="004B509D" w:rsidRDefault="008B4EEE" w:rsidP="002E61C6">
      <w:pPr>
        <w:ind w:left="720" w:right="-1"/>
        <w:jc w:val="both"/>
        <w:rPr>
          <w:szCs w:val="22"/>
        </w:rPr>
      </w:pPr>
      <w:r w:rsidRPr="004B509D">
        <w:rPr>
          <w:szCs w:val="22"/>
        </w:rPr>
        <w:t xml:space="preserve">Pozostałe pomieszczenia wymagające sufitów podwieszonych </w:t>
      </w:r>
      <w:r w:rsidR="0050067E" w:rsidRPr="004B509D">
        <w:rPr>
          <w:szCs w:val="22"/>
        </w:rPr>
        <w:t xml:space="preserve">- </w:t>
      </w:r>
      <w:r w:rsidRPr="004B509D">
        <w:rPr>
          <w:szCs w:val="22"/>
        </w:rPr>
        <w:t>standardowe sufity modułowe lub gładkie.</w:t>
      </w:r>
    </w:p>
    <w:p w14:paraId="36DF3167" w14:textId="77777777" w:rsidR="0050067E" w:rsidRPr="004B509D" w:rsidRDefault="0050067E" w:rsidP="002E61C6">
      <w:pPr>
        <w:ind w:left="720" w:right="-1"/>
        <w:jc w:val="both"/>
        <w:rPr>
          <w:szCs w:val="22"/>
        </w:rPr>
      </w:pPr>
    </w:p>
    <w:p w14:paraId="2B7713A3" w14:textId="77777777" w:rsidR="008B4EEE" w:rsidRPr="004B509D" w:rsidRDefault="008B4EEE" w:rsidP="002E61C6">
      <w:pPr>
        <w:keepNext/>
        <w:ind w:left="720"/>
        <w:jc w:val="both"/>
        <w:rPr>
          <w:b/>
          <w:bCs/>
          <w:spacing w:val="20"/>
          <w:szCs w:val="22"/>
        </w:rPr>
      </w:pPr>
      <w:r w:rsidRPr="004B509D">
        <w:rPr>
          <w:b/>
          <w:bCs/>
          <w:spacing w:val="20"/>
          <w:szCs w:val="22"/>
        </w:rPr>
        <w:t xml:space="preserve">Powłoki malarskie ścienne. </w:t>
      </w:r>
    </w:p>
    <w:p w14:paraId="1239182E" w14:textId="77777777" w:rsidR="008B4EEE" w:rsidRPr="004B509D" w:rsidRDefault="008B4EEE" w:rsidP="002E61C6">
      <w:pPr>
        <w:ind w:left="720" w:right="-1"/>
        <w:jc w:val="both"/>
        <w:rPr>
          <w:szCs w:val="22"/>
        </w:rPr>
      </w:pPr>
      <w:r w:rsidRPr="004B509D">
        <w:rPr>
          <w:szCs w:val="22"/>
        </w:rPr>
        <w:t xml:space="preserve">We wszystkich pomieszczeniach o zwiększonej wilgotności malowanie specjalistyczną farbą odporną na wpływ atmosfery basenowej. </w:t>
      </w:r>
    </w:p>
    <w:p w14:paraId="33614686" w14:textId="77777777" w:rsidR="008B4EEE" w:rsidRPr="004B509D" w:rsidRDefault="008B4EEE" w:rsidP="002E61C6">
      <w:pPr>
        <w:pStyle w:val="Tekstpodstawowywcity2"/>
        <w:ind w:left="720" w:right="-1" w:firstLine="0"/>
        <w:jc w:val="both"/>
        <w:rPr>
          <w:sz w:val="22"/>
          <w:szCs w:val="22"/>
        </w:rPr>
      </w:pPr>
      <w:r w:rsidRPr="004B509D">
        <w:rPr>
          <w:sz w:val="22"/>
          <w:szCs w:val="22"/>
        </w:rPr>
        <w:t xml:space="preserve">W pomieszczeniach ogólnodostępnych fragmenty ścian </w:t>
      </w:r>
      <w:proofErr w:type="spellStart"/>
      <w:r w:rsidRPr="004B509D">
        <w:rPr>
          <w:sz w:val="22"/>
          <w:szCs w:val="22"/>
        </w:rPr>
        <w:t>nieokładzinowane</w:t>
      </w:r>
      <w:proofErr w:type="spellEnd"/>
      <w:r w:rsidRPr="004B509D">
        <w:rPr>
          <w:sz w:val="22"/>
          <w:szCs w:val="22"/>
        </w:rPr>
        <w:t xml:space="preserve"> - tapety z włókna szklanego malowane specjalistycznymi farbami wykończeniowymi lateksowymi. </w:t>
      </w:r>
    </w:p>
    <w:p w14:paraId="35DB43CB" w14:textId="77777777" w:rsidR="008B4EEE" w:rsidRPr="004B509D" w:rsidRDefault="008B4EEE" w:rsidP="002E61C6">
      <w:pPr>
        <w:pStyle w:val="Tekstpodstawowywcity2"/>
        <w:ind w:left="720" w:right="-1" w:firstLine="0"/>
        <w:jc w:val="both"/>
        <w:rPr>
          <w:sz w:val="22"/>
          <w:szCs w:val="22"/>
        </w:rPr>
      </w:pPr>
      <w:r w:rsidRPr="004B509D">
        <w:rPr>
          <w:sz w:val="22"/>
          <w:szCs w:val="22"/>
        </w:rPr>
        <w:t>W pomieszczeniach składowania chemii basenowej specjalistyczne farby chemoodporne.</w:t>
      </w:r>
    </w:p>
    <w:p w14:paraId="37C496AB" w14:textId="77777777" w:rsidR="008B4EEE" w:rsidRPr="004B509D" w:rsidRDefault="008B4EEE" w:rsidP="002E61C6">
      <w:pPr>
        <w:pStyle w:val="Tekstpodstawowywcity2"/>
        <w:ind w:left="720" w:right="-1" w:firstLine="0"/>
        <w:jc w:val="both"/>
        <w:rPr>
          <w:sz w:val="22"/>
          <w:szCs w:val="22"/>
        </w:rPr>
      </w:pPr>
      <w:r w:rsidRPr="004B509D">
        <w:rPr>
          <w:sz w:val="22"/>
          <w:szCs w:val="22"/>
        </w:rPr>
        <w:t>Pozostałe pomieszczenia – akrylowe farby wewnętrzne na tynkach.</w:t>
      </w:r>
    </w:p>
    <w:p w14:paraId="0BD4E262" w14:textId="77777777" w:rsidR="008B4EEE" w:rsidRPr="004B509D" w:rsidRDefault="008B4EEE" w:rsidP="002E61C6">
      <w:pPr>
        <w:ind w:left="720" w:right="-1"/>
        <w:jc w:val="both"/>
        <w:rPr>
          <w:szCs w:val="22"/>
        </w:rPr>
      </w:pPr>
    </w:p>
    <w:p w14:paraId="00FD8F4A" w14:textId="77777777" w:rsidR="008B4EEE" w:rsidRPr="004B509D" w:rsidRDefault="008B4EEE" w:rsidP="002E61C6">
      <w:pPr>
        <w:ind w:left="720" w:right="-1"/>
        <w:jc w:val="both"/>
        <w:rPr>
          <w:b/>
          <w:bCs/>
          <w:spacing w:val="20"/>
          <w:szCs w:val="22"/>
        </w:rPr>
      </w:pPr>
      <w:r w:rsidRPr="004B509D">
        <w:rPr>
          <w:b/>
          <w:bCs/>
          <w:spacing w:val="20"/>
          <w:szCs w:val="22"/>
        </w:rPr>
        <w:t xml:space="preserve">Ceramika i armatura łazienkowa. </w:t>
      </w:r>
    </w:p>
    <w:p w14:paraId="1A6EBA84" w14:textId="77777777" w:rsidR="008B4EEE" w:rsidRPr="004B509D" w:rsidRDefault="008B4EEE" w:rsidP="002E61C6">
      <w:pPr>
        <w:ind w:left="720" w:right="-1"/>
        <w:jc w:val="both"/>
        <w:rPr>
          <w:szCs w:val="22"/>
        </w:rPr>
      </w:pPr>
      <w:r w:rsidRPr="004B509D">
        <w:rPr>
          <w:szCs w:val="22"/>
        </w:rPr>
        <w:t xml:space="preserve">W pomieszczeniach WC baterie umywalkowe </w:t>
      </w:r>
      <w:r w:rsidR="00D16024" w:rsidRPr="004B509D">
        <w:rPr>
          <w:szCs w:val="22"/>
        </w:rPr>
        <w:t>z temperaturą regulowaną centralnie przez administratora</w:t>
      </w:r>
      <w:r w:rsidRPr="004B509D">
        <w:rPr>
          <w:szCs w:val="22"/>
        </w:rPr>
        <w:t xml:space="preserve">. </w:t>
      </w:r>
    </w:p>
    <w:p w14:paraId="24F60903" w14:textId="77777777" w:rsidR="008B4EEE" w:rsidRPr="004B509D" w:rsidRDefault="008B4EEE" w:rsidP="002E61C6">
      <w:pPr>
        <w:ind w:left="720" w:right="-1"/>
        <w:jc w:val="both"/>
        <w:rPr>
          <w:szCs w:val="22"/>
        </w:rPr>
      </w:pPr>
      <w:r w:rsidRPr="004B509D">
        <w:rPr>
          <w:szCs w:val="22"/>
        </w:rPr>
        <w:t xml:space="preserve">W pomieszczeniach natrysków baterie oszczędzające wodę z zaworem czasowym (temperatura stała regulowana przez </w:t>
      </w:r>
      <w:r w:rsidR="00D16024" w:rsidRPr="004B509D">
        <w:rPr>
          <w:szCs w:val="22"/>
        </w:rPr>
        <w:t>administratora</w:t>
      </w:r>
      <w:r w:rsidRPr="004B509D">
        <w:rPr>
          <w:szCs w:val="22"/>
        </w:rPr>
        <w:t xml:space="preserve">). </w:t>
      </w:r>
    </w:p>
    <w:p w14:paraId="0DC479C5" w14:textId="77777777" w:rsidR="008B4EEE" w:rsidRPr="004B509D" w:rsidRDefault="008B4EEE" w:rsidP="002E61C6">
      <w:pPr>
        <w:ind w:left="720" w:right="-1"/>
        <w:jc w:val="both"/>
        <w:rPr>
          <w:szCs w:val="22"/>
        </w:rPr>
      </w:pPr>
      <w:r w:rsidRPr="004B509D">
        <w:rPr>
          <w:szCs w:val="22"/>
        </w:rPr>
        <w:t xml:space="preserve">W pomieszczeniach sanitarnych dla </w:t>
      </w:r>
      <w:r w:rsidR="00D16024" w:rsidRPr="004B509D">
        <w:rPr>
          <w:szCs w:val="22"/>
        </w:rPr>
        <w:t>niepełnosprawnych</w:t>
      </w:r>
      <w:r w:rsidRPr="004B509D">
        <w:rPr>
          <w:szCs w:val="22"/>
        </w:rPr>
        <w:t xml:space="preserve"> - zestawy poręczy ściennych umywalkowych, </w:t>
      </w:r>
      <w:proofErr w:type="spellStart"/>
      <w:r w:rsidRPr="004B509D">
        <w:rPr>
          <w:szCs w:val="22"/>
        </w:rPr>
        <w:t>wc</w:t>
      </w:r>
      <w:proofErr w:type="spellEnd"/>
      <w:r w:rsidRPr="004B509D">
        <w:rPr>
          <w:szCs w:val="22"/>
        </w:rPr>
        <w:t xml:space="preserve">, natrysków. </w:t>
      </w:r>
    </w:p>
    <w:p w14:paraId="458022D7" w14:textId="77777777" w:rsidR="008B4EEE" w:rsidRPr="004B509D" w:rsidRDefault="008B4EEE" w:rsidP="002E61C6">
      <w:pPr>
        <w:ind w:left="720" w:right="-1"/>
        <w:jc w:val="both"/>
        <w:rPr>
          <w:szCs w:val="22"/>
        </w:rPr>
      </w:pPr>
      <w:r w:rsidRPr="004B509D">
        <w:rPr>
          <w:szCs w:val="22"/>
        </w:rPr>
        <w:t xml:space="preserve">W </w:t>
      </w:r>
      <w:proofErr w:type="spellStart"/>
      <w:r w:rsidRPr="004B509D">
        <w:rPr>
          <w:szCs w:val="22"/>
        </w:rPr>
        <w:t>saunarium</w:t>
      </w:r>
      <w:proofErr w:type="spellEnd"/>
      <w:r w:rsidRPr="004B509D">
        <w:rPr>
          <w:szCs w:val="22"/>
        </w:rPr>
        <w:t xml:space="preserve"> natryski specjalistyczne do schładzania np. z deszczownicą (temperatura regulowana przez użytkownika), wiadro do schładzania, kaskada itp.</w:t>
      </w:r>
    </w:p>
    <w:p w14:paraId="5FC57100" w14:textId="77777777" w:rsidR="00D16024" w:rsidRPr="004B509D" w:rsidRDefault="00D16024" w:rsidP="002E61C6">
      <w:pPr>
        <w:ind w:left="720" w:right="-1"/>
        <w:jc w:val="both"/>
        <w:rPr>
          <w:szCs w:val="22"/>
        </w:rPr>
      </w:pPr>
    </w:p>
    <w:p w14:paraId="348CFBE5" w14:textId="77777777" w:rsidR="00D16024" w:rsidRPr="004B509D" w:rsidRDefault="00D16024" w:rsidP="002E61C6">
      <w:pPr>
        <w:ind w:left="720" w:right="-1"/>
        <w:jc w:val="both"/>
        <w:rPr>
          <w:szCs w:val="22"/>
        </w:rPr>
      </w:pPr>
    </w:p>
    <w:p w14:paraId="1FA85370" w14:textId="77777777" w:rsidR="00D16024" w:rsidRPr="004B509D" w:rsidRDefault="00D16024" w:rsidP="002E61C6">
      <w:pPr>
        <w:ind w:left="720" w:right="-1"/>
        <w:jc w:val="both"/>
        <w:rPr>
          <w:b/>
          <w:bCs/>
          <w:spacing w:val="20"/>
          <w:szCs w:val="22"/>
        </w:rPr>
      </w:pPr>
      <w:r w:rsidRPr="004B509D">
        <w:rPr>
          <w:b/>
          <w:bCs/>
          <w:spacing w:val="20"/>
          <w:szCs w:val="22"/>
        </w:rPr>
        <w:t xml:space="preserve">Izolacje posadzek i ścian w pomieszczeniach mokrych. </w:t>
      </w:r>
    </w:p>
    <w:p w14:paraId="1795C1F6" w14:textId="2DE7467C" w:rsidR="00D16024" w:rsidRPr="004B509D" w:rsidRDefault="00D16024" w:rsidP="00A26115">
      <w:pPr>
        <w:pStyle w:val="Akapitzlist"/>
        <w:numPr>
          <w:ilvl w:val="0"/>
          <w:numId w:val="60"/>
        </w:numPr>
        <w:tabs>
          <w:tab w:val="clear" w:pos="1931"/>
        </w:tabs>
        <w:ind w:left="709" w:right="-1"/>
        <w:rPr>
          <w:sz w:val="22"/>
          <w:szCs w:val="22"/>
        </w:rPr>
      </w:pPr>
      <w:r w:rsidRPr="004B509D">
        <w:rPr>
          <w:sz w:val="22"/>
          <w:szCs w:val="22"/>
        </w:rPr>
        <w:t xml:space="preserve">w pomieszczeniach z kratką ściekową posadzki w spadku izolowane </w:t>
      </w:r>
      <w:r w:rsidR="005312F0" w:rsidRPr="004B509D">
        <w:rPr>
          <w:sz w:val="22"/>
          <w:szCs w:val="22"/>
        </w:rPr>
        <w:t>płynną folią</w:t>
      </w:r>
      <w:r w:rsidRPr="004B509D">
        <w:rPr>
          <w:sz w:val="22"/>
          <w:szCs w:val="22"/>
        </w:rPr>
        <w:t xml:space="preserve"> – np. specjalistyczną warstwą uszczelniającą na zagruntowanym podłożu preparatem </w:t>
      </w:r>
      <w:r w:rsidR="00D37FF8" w:rsidRPr="004B509D">
        <w:rPr>
          <w:sz w:val="22"/>
          <w:szCs w:val="22"/>
        </w:rPr>
        <w:t>systemu uszczelnień</w:t>
      </w:r>
      <w:r w:rsidRPr="004B509D">
        <w:rPr>
          <w:sz w:val="22"/>
          <w:szCs w:val="22"/>
        </w:rPr>
        <w:t>.</w:t>
      </w:r>
    </w:p>
    <w:p w14:paraId="673EBEC6" w14:textId="77777777" w:rsidR="00D16024" w:rsidRPr="004B509D" w:rsidRDefault="00D16024" w:rsidP="002E61C6">
      <w:pPr>
        <w:ind w:left="425" w:right="-1"/>
        <w:rPr>
          <w:szCs w:val="22"/>
        </w:rPr>
      </w:pPr>
    </w:p>
    <w:p w14:paraId="6D29ABE9" w14:textId="3E635652" w:rsidR="00D16024" w:rsidRPr="004B509D" w:rsidRDefault="00D16024" w:rsidP="00A26115">
      <w:pPr>
        <w:pStyle w:val="Akapitzlist"/>
        <w:numPr>
          <w:ilvl w:val="0"/>
          <w:numId w:val="60"/>
        </w:numPr>
        <w:tabs>
          <w:tab w:val="clear" w:pos="1931"/>
        </w:tabs>
        <w:ind w:left="709" w:right="-1"/>
        <w:rPr>
          <w:sz w:val="22"/>
          <w:szCs w:val="22"/>
        </w:rPr>
      </w:pPr>
      <w:r w:rsidRPr="004B509D">
        <w:rPr>
          <w:sz w:val="22"/>
          <w:szCs w:val="22"/>
        </w:rPr>
        <w:lastRenderedPageBreak/>
        <w:t>plaże basenowe i pomieszczenia mokre z kratką ściekową i natryskiem - posadzki w spadku izolowane dwukrotnie warstwą uszczelniającą elastyczną.</w:t>
      </w:r>
    </w:p>
    <w:p w14:paraId="72B4FEC1" w14:textId="77777777" w:rsidR="00D16024" w:rsidRPr="004B509D" w:rsidRDefault="00D16024" w:rsidP="002E61C6">
      <w:pPr>
        <w:pStyle w:val="Akapitzlist"/>
        <w:rPr>
          <w:sz w:val="22"/>
          <w:szCs w:val="22"/>
        </w:rPr>
      </w:pPr>
    </w:p>
    <w:p w14:paraId="249E2EB9" w14:textId="63174499" w:rsidR="00D16024" w:rsidRPr="004B509D" w:rsidRDefault="00D16024" w:rsidP="00A26115">
      <w:pPr>
        <w:pStyle w:val="Akapitzlist"/>
        <w:numPr>
          <w:ilvl w:val="0"/>
          <w:numId w:val="60"/>
        </w:numPr>
        <w:tabs>
          <w:tab w:val="clear" w:pos="1931"/>
        </w:tabs>
        <w:ind w:left="709" w:right="-1"/>
        <w:rPr>
          <w:sz w:val="22"/>
          <w:szCs w:val="22"/>
        </w:rPr>
      </w:pPr>
      <w:r w:rsidRPr="004B509D">
        <w:rPr>
          <w:sz w:val="22"/>
          <w:szCs w:val="22"/>
        </w:rPr>
        <w:t xml:space="preserve">całość ścian w natryskach zbiorowych, w obrębie kabin w natryskach indywidualnych oraz ściany </w:t>
      </w:r>
      <w:r w:rsidR="005312F0" w:rsidRPr="004B509D">
        <w:rPr>
          <w:sz w:val="22"/>
          <w:szCs w:val="22"/>
        </w:rPr>
        <w:t>przy tężni</w:t>
      </w:r>
      <w:r w:rsidRPr="004B509D">
        <w:rPr>
          <w:sz w:val="22"/>
          <w:szCs w:val="22"/>
        </w:rPr>
        <w:t xml:space="preserve"> izolować powłok</w:t>
      </w:r>
      <w:r w:rsidR="00D37FF8" w:rsidRPr="004B509D">
        <w:rPr>
          <w:sz w:val="22"/>
          <w:szCs w:val="22"/>
        </w:rPr>
        <w:t>ą uszczelniającą „płynna folia”.</w:t>
      </w:r>
    </w:p>
    <w:p w14:paraId="63732561" w14:textId="77777777" w:rsidR="00D16024" w:rsidRPr="004B509D" w:rsidRDefault="00D16024" w:rsidP="002E61C6">
      <w:pPr>
        <w:pStyle w:val="Akapitzlist"/>
        <w:rPr>
          <w:sz w:val="22"/>
          <w:szCs w:val="22"/>
        </w:rPr>
      </w:pPr>
    </w:p>
    <w:p w14:paraId="536DE097" w14:textId="38146B40" w:rsidR="00D16024" w:rsidRPr="004B509D" w:rsidRDefault="00D16024" w:rsidP="00A26115">
      <w:pPr>
        <w:pStyle w:val="Akapitzlist"/>
        <w:numPr>
          <w:ilvl w:val="0"/>
          <w:numId w:val="60"/>
        </w:numPr>
        <w:tabs>
          <w:tab w:val="clear" w:pos="1931"/>
        </w:tabs>
        <w:ind w:left="709" w:right="-1"/>
        <w:rPr>
          <w:sz w:val="22"/>
          <w:szCs w:val="22"/>
        </w:rPr>
      </w:pPr>
      <w:r w:rsidRPr="004B509D">
        <w:rPr>
          <w:sz w:val="22"/>
          <w:szCs w:val="22"/>
        </w:rPr>
        <w:t xml:space="preserve">w kabinie sauny parowej uszczelnienie wykonywać jako specjalistyczną powłokę z żywicy poliuretanowej epoksydowej – dwuskładnikową, bezrozpuszczalnikową powłokę do zabezpieczeń wewnętrznych powierzchni </w:t>
      </w:r>
      <w:r w:rsidR="00D37FF8" w:rsidRPr="004B509D">
        <w:rPr>
          <w:sz w:val="22"/>
          <w:szCs w:val="22"/>
        </w:rPr>
        <w:t>ścian i podłóg.</w:t>
      </w:r>
    </w:p>
    <w:p w14:paraId="394DDF57" w14:textId="77777777" w:rsidR="00D16024" w:rsidRPr="004B509D" w:rsidRDefault="00D16024" w:rsidP="002E61C6">
      <w:pPr>
        <w:ind w:right="-1"/>
        <w:rPr>
          <w:bCs/>
          <w:szCs w:val="22"/>
        </w:rPr>
      </w:pPr>
    </w:p>
    <w:p w14:paraId="7B7DE850" w14:textId="77777777" w:rsidR="00D16024" w:rsidRPr="004B509D" w:rsidRDefault="00D16024" w:rsidP="002E61C6">
      <w:pPr>
        <w:ind w:left="720" w:right="-1"/>
        <w:jc w:val="both"/>
        <w:rPr>
          <w:b/>
          <w:bCs/>
          <w:spacing w:val="20"/>
          <w:szCs w:val="22"/>
        </w:rPr>
      </w:pPr>
      <w:r w:rsidRPr="004B509D">
        <w:rPr>
          <w:b/>
          <w:bCs/>
          <w:spacing w:val="20"/>
          <w:szCs w:val="22"/>
        </w:rPr>
        <w:t xml:space="preserve">Wyprawy i izolacje niecek basenowych. </w:t>
      </w:r>
    </w:p>
    <w:p w14:paraId="284651DB" w14:textId="77777777" w:rsidR="00D16024" w:rsidRPr="004B509D" w:rsidRDefault="00D16024" w:rsidP="002E61C6">
      <w:pPr>
        <w:ind w:left="709" w:right="-1"/>
        <w:rPr>
          <w:bCs/>
          <w:szCs w:val="22"/>
        </w:rPr>
      </w:pPr>
      <w:r w:rsidRPr="004B509D">
        <w:rPr>
          <w:bCs/>
          <w:szCs w:val="22"/>
        </w:rPr>
        <w:t>Niecka basenowa wraz z przelewami i ścianami niecek, w obr</w:t>
      </w:r>
      <w:r w:rsidR="001D1A07" w:rsidRPr="004B509D">
        <w:rPr>
          <w:bCs/>
          <w:szCs w:val="22"/>
        </w:rPr>
        <w:t>ysie dylatacji obwodowej niecki.</w:t>
      </w:r>
    </w:p>
    <w:p w14:paraId="2CBEFDBA" w14:textId="0EB5658D" w:rsidR="00D16024" w:rsidRPr="004B509D" w:rsidRDefault="00D16024" w:rsidP="00A26115">
      <w:pPr>
        <w:pStyle w:val="Akapitzlist"/>
        <w:numPr>
          <w:ilvl w:val="0"/>
          <w:numId w:val="61"/>
        </w:numPr>
        <w:tabs>
          <w:tab w:val="clear" w:pos="1920"/>
        </w:tabs>
        <w:ind w:left="709" w:right="-1"/>
        <w:rPr>
          <w:bCs/>
          <w:sz w:val="22"/>
          <w:szCs w:val="22"/>
        </w:rPr>
      </w:pPr>
      <w:r w:rsidRPr="004B509D">
        <w:rPr>
          <w:bCs/>
          <w:sz w:val="22"/>
          <w:szCs w:val="22"/>
        </w:rPr>
        <w:t>Na uprzednio zagruntowanym i szpachlowanym podłożu wykonać uszczelnienie powierzchni wewnętrznej niecki dwukrotnie elastyczną warstwą uszczelniającą. Styki ściana/dno i ściana/ściana uszczelniać taśmami uszczelniającymi oraz narożnikami uszczelniającymi</w:t>
      </w:r>
      <w:r w:rsidR="00D37FF8" w:rsidRPr="004B509D">
        <w:rPr>
          <w:bCs/>
          <w:sz w:val="22"/>
          <w:szCs w:val="22"/>
        </w:rPr>
        <w:t xml:space="preserve"> – stosować kompletny system</w:t>
      </w:r>
      <w:r w:rsidRPr="004B509D">
        <w:rPr>
          <w:bCs/>
          <w:sz w:val="22"/>
          <w:szCs w:val="22"/>
        </w:rPr>
        <w:t>.</w:t>
      </w:r>
    </w:p>
    <w:p w14:paraId="361880C4" w14:textId="2C2AB33E" w:rsidR="00D16024" w:rsidRPr="004B509D" w:rsidRDefault="00D16024" w:rsidP="00A26115">
      <w:pPr>
        <w:pStyle w:val="Akapitzlist"/>
        <w:numPr>
          <w:ilvl w:val="0"/>
          <w:numId w:val="61"/>
        </w:numPr>
        <w:tabs>
          <w:tab w:val="clear" w:pos="1920"/>
        </w:tabs>
        <w:ind w:left="709" w:right="-1"/>
        <w:rPr>
          <w:bCs/>
          <w:sz w:val="22"/>
          <w:szCs w:val="22"/>
        </w:rPr>
      </w:pPr>
      <w:proofErr w:type="spellStart"/>
      <w:r w:rsidRPr="004B509D">
        <w:rPr>
          <w:bCs/>
          <w:sz w:val="22"/>
          <w:szCs w:val="22"/>
        </w:rPr>
        <w:t>Zbiornik</w:t>
      </w:r>
      <w:r w:rsidR="005312F0" w:rsidRPr="004B509D">
        <w:rPr>
          <w:bCs/>
          <w:sz w:val="22"/>
          <w:szCs w:val="22"/>
        </w:rPr>
        <w:t>iprzelewowe</w:t>
      </w:r>
      <w:proofErr w:type="spellEnd"/>
      <w:r w:rsidR="005312F0" w:rsidRPr="004B509D">
        <w:rPr>
          <w:bCs/>
          <w:sz w:val="22"/>
          <w:szCs w:val="22"/>
        </w:rPr>
        <w:t xml:space="preserve"> niecek basenowych i zbiornik popłuczyn</w:t>
      </w:r>
      <w:r w:rsidRPr="004B509D">
        <w:rPr>
          <w:bCs/>
          <w:sz w:val="22"/>
          <w:szCs w:val="22"/>
        </w:rPr>
        <w:t>.</w:t>
      </w:r>
      <w:r w:rsidR="00D37FF8" w:rsidRPr="004B509D">
        <w:rPr>
          <w:bCs/>
          <w:sz w:val="22"/>
          <w:szCs w:val="22"/>
        </w:rPr>
        <w:t xml:space="preserve"> </w:t>
      </w:r>
      <w:r w:rsidRPr="004B509D">
        <w:rPr>
          <w:bCs/>
          <w:sz w:val="22"/>
          <w:szCs w:val="22"/>
        </w:rPr>
        <w:t>Specjalistyczna powłoka wykończeniowa - dwuskładnikowa, bezrozpuszczalnikową powłoka epoksydowa do zabezpieczeń wewnętrznych powierzchni stalowych i betonowych zbiorników na pełną wysokość ścian, do zbiorników na wodę pitną.</w:t>
      </w:r>
    </w:p>
    <w:p w14:paraId="6510C1E2" w14:textId="77777777" w:rsidR="005312F0" w:rsidRPr="004B509D" w:rsidRDefault="005312F0" w:rsidP="00A26115">
      <w:pPr>
        <w:pStyle w:val="Akapitzlist"/>
        <w:numPr>
          <w:ilvl w:val="0"/>
          <w:numId w:val="61"/>
        </w:numPr>
        <w:tabs>
          <w:tab w:val="clear" w:pos="1920"/>
        </w:tabs>
        <w:ind w:left="709" w:right="-1"/>
        <w:rPr>
          <w:bCs/>
          <w:sz w:val="22"/>
          <w:szCs w:val="22"/>
        </w:rPr>
      </w:pPr>
      <w:r w:rsidRPr="004B509D">
        <w:rPr>
          <w:bCs/>
          <w:sz w:val="22"/>
          <w:szCs w:val="22"/>
        </w:rPr>
        <w:t>Donice na wewnętrzną zieleń żywą izolować powłoką jak zbiorniki przelewowe.</w:t>
      </w:r>
    </w:p>
    <w:p w14:paraId="4EEADD68" w14:textId="77777777" w:rsidR="00D16024" w:rsidRPr="004B509D" w:rsidRDefault="00D16024" w:rsidP="002E61C6">
      <w:pPr>
        <w:ind w:left="720" w:right="-1"/>
        <w:jc w:val="both"/>
        <w:rPr>
          <w:szCs w:val="22"/>
        </w:rPr>
      </w:pPr>
    </w:p>
    <w:p w14:paraId="233CC49C" w14:textId="77777777" w:rsidR="008B4EEE" w:rsidRPr="004B509D" w:rsidRDefault="008B4EEE" w:rsidP="002E61C6">
      <w:pPr>
        <w:ind w:left="720" w:right="-1"/>
        <w:jc w:val="both"/>
        <w:rPr>
          <w:bCs/>
          <w:szCs w:val="22"/>
        </w:rPr>
      </w:pPr>
    </w:p>
    <w:p w14:paraId="6D4F68BD" w14:textId="77777777" w:rsidR="008B4EEE" w:rsidRPr="004B509D" w:rsidRDefault="008B4EEE" w:rsidP="002D1FF1">
      <w:pPr>
        <w:pStyle w:val="Nagwek2"/>
        <w:numPr>
          <w:ilvl w:val="1"/>
          <w:numId w:val="3"/>
        </w:numPr>
        <w:jc w:val="left"/>
        <w:rPr>
          <w:kern w:val="0"/>
        </w:rPr>
      </w:pPr>
      <w:r w:rsidRPr="004B509D">
        <w:rPr>
          <w:kern w:val="0"/>
        </w:rPr>
        <w:tab/>
      </w:r>
      <w:bookmarkStart w:id="91" w:name="_Toc466736975"/>
      <w:r w:rsidR="00FF215A" w:rsidRPr="004B509D">
        <w:rPr>
          <w:kern w:val="0"/>
        </w:rPr>
        <w:t>Kluczowe</w:t>
      </w:r>
      <w:r w:rsidRPr="004B509D">
        <w:rPr>
          <w:kern w:val="0"/>
        </w:rPr>
        <w:t xml:space="preserve"> elementy wyposażenia.</w:t>
      </w:r>
      <w:bookmarkEnd w:id="91"/>
    </w:p>
    <w:p w14:paraId="1A721339" w14:textId="77777777" w:rsidR="008B4EEE" w:rsidRPr="004B509D" w:rsidRDefault="008B4EEE" w:rsidP="002E61C6">
      <w:pPr>
        <w:ind w:left="851" w:right="-1" w:hanging="425"/>
        <w:jc w:val="both"/>
        <w:rPr>
          <w:szCs w:val="22"/>
        </w:rPr>
      </w:pPr>
    </w:p>
    <w:p w14:paraId="25582F3A" w14:textId="77777777" w:rsidR="008B4EEE" w:rsidRPr="004B509D" w:rsidRDefault="008B4EEE" w:rsidP="002E61C6">
      <w:pPr>
        <w:ind w:left="720" w:right="-1"/>
        <w:jc w:val="both"/>
        <w:rPr>
          <w:b/>
          <w:bCs/>
          <w:spacing w:val="20"/>
          <w:szCs w:val="22"/>
        </w:rPr>
      </w:pPr>
      <w:r w:rsidRPr="004B509D">
        <w:rPr>
          <w:b/>
          <w:bCs/>
          <w:spacing w:val="20"/>
          <w:szCs w:val="22"/>
        </w:rPr>
        <w:t xml:space="preserve">Umeblowanie. </w:t>
      </w:r>
    </w:p>
    <w:p w14:paraId="43187C6B" w14:textId="77777777" w:rsidR="008B4EEE" w:rsidRPr="004B509D" w:rsidRDefault="008B4EEE" w:rsidP="002E61C6">
      <w:pPr>
        <w:ind w:left="720" w:right="-1" w:firstLine="1"/>
        <w:jc w:val="both"/>
        <w:rPr>
          <w:szCs w:val="22"/>
        </w:rPr>
      </w:pPr>
      <w:r w:rsidRPr="004B509D">
        <w:rPr>
          <w:szCs w:val="22"/>
        </w:rPr>
        <w:t xml:space="preserve">We wszystkich pomieszczeniach szatni publicznych oraz w pomieszczeniach służbowych w kontakcie z halą basenową (ratownicy i instruktorzy) szafki specjalistyczne basenowe z płyt HPL. </w:t>
      </w:r>
    </w:p>
    <w:p w14:paraId="1D69DF21" w14:textId="77777777" w:rsidR="008B4EEE" w:rsidRPr="004B509D" w:rsidRDefault="008B4EEE" w:rsidP="002E61C6">
      <w:pPr>
        <w:ind w:left="720" w:right="-1" w:firstLine="1"/>
        <w:jc w:val="both"/>
        <w:rPr>
          <w:szCs w:val="22"/>
        </w:rPr>
      </w:pPr>
      <w:r w:rsidRPr="004B509D">
        <w:rPr>
          <w:szCs w:val="22"/>
        </w:rPr>
        <w:t xml:space="preserve">W szatniach służbowych szafki stalowe z blachy stalowej ocynkowanej, malowane proszkowo. </w:t>
      </w:r>
    </w:p>
    <w:p w14:paraId="01A1A8B1" w14:textId="77777777" w:rsidR="008B4EEE" w:rsidRPr="004B509D" w:rsidRDefault="008B4EEE" w:rsidP="002E61C6">
      <w:pPr>
        <w:ind w:left="720" w:right="-1" w:firstLine="1"/>
        <w:jc w:val="both"/>
        <w:rPr>
          <w:szCs w:val="22"/>
        </w:rPr>
      </w:pPr>
      <w:r w:rsidRPr="004B509D">
        <w:rPr>
          <w:szCs w:val="22"/>
        </w:rPr>
        <w:t xml:space="preserve">Meble indywidualne jak lady kasowe, siedziska i ścianki wewnętrzne parawanowe projektuje się jako meble indywidualne wykonane z płyt meblowych oraz sklejki liściastej gr.18 mm, okleinowanych laminatem 0,7 mm lub fornirem, z detalami ze stali nierdzewnej i szkła giętego. </w:t>
      </w:r>
    </w:p>
    <w:p w14:paraId="31D14E84" w14:textId="77777777" w:rsidR="008B4EEE" w:rsidRPr="004B509D" w:rsidRDefault="008B4EEE" w:rsidP="002E61C6">
      <w:pPr>
        <w:ind w:left="720" w:right="-1"/>
        <w:jc w:val="both"/>
        <w:rPr>
          <w:szCs w:val="22"/>
        </w:rPr>
      </w:pPr>
    </w:p>
    <w:p w14:paraId="45BDEAFB" w14:textId="77777777" w:rsidR="008B4EEE" w:rsidRPr="004B509D" w:rsidRDefault="008B4EEE" w:rsidP="002E61C6">
      <w:pPr>
        <w:ind w:left="720" w:right="-1"/>
        <w:jc w:val="both"/>
        <w:rPr>
          <w:b/>
          <w:bCs/>
          <w:spacing w:val="20"/>
          <w:szCs w:val="22"/>
        </w:rPr>
      </w:pPr>
      <w:r w:rsidRPr="004B509D">
        <w:rPr>
          <w:b/>
          <w:bCs/>
          <w:spacing w:val="20"/>
          <w:szCs w:val="22"/>
        </w:rPr>
        <w:t xml:space="preserve">Sauny. </w:t>
      </w:r>
    </w:p>
    <w:p w14:paraId="21EC7A09" w14:textId="77777777" w:rsidR="008B4EEE" w:rsidRPr="004B509D" w:rsidRDefault="008B4EEE" w:rsidP="002E61C6">
      <w:pPr>
        <w:ind w:left="720" w:right="-1"/>
        <w:jc w:val="both"/>
        <w:rPr>
          <w:szCs w:val="22"/>
        </w:rPr>
      </w:pPr>
      <w:r w:rsidRPr="004B509D">
        <w:rPr>
          <w:szCs w:val="22"/>
        </w:rPr>
        <w:t xml:space="preserve">Sauna sucha - okładziny wewnętrzne kabin z drewna lipowego, świerku skandynawskiego i </w:t>
      </w:r>
      <w:proofErr w:type="spellStart"/>
      <w:r w:rsidRPr="004B509D">
        <w:rPr>
          <w:szCs w:val="22"/>
        </w:rPr>
        <w:t>abachi</w:t>
      </w:r>
      <w:proofErr w:type="spellEnd"/>
      <w:r w:rsidRPr="004B509D">
        <w:rPr>
          <w:szCs w:val="22"/>
        </w:rPr>
        <w:t xml:space="preserve">, ławy na trzech poziomach, piec z programowaniem czasu i temperatury, wyposażenie ruchome jak klepsydra, termometr, higrometr, cebrzyk z chochlą itp. </w:t>
      </w:r>
    </w:p>
    <w:p w14:paraId="08127B26" w14:textId="77777777" w:rsidR="008B4EEE" w:rsidRPr="004B509D" w:rsidRDefault="008B4EEE" w:rsidP="002E61C6">
      <w:pPr>
        <w:ind w:left="720" w:right="-1"/>
        <w:jc w:val="both"/>
        <w:rPr>
          <w:szCs w:val="22"/>
        </w:rPr>
      </w:pPr>
    </w:p>
    <w:p w14:paraId="480B060B" w14:textId="77777777" w:rsidR="008B4EEE" w:rsidRPr="004B509D" w:rsidRDefault="008B4EEE" w:rsidP="002E61C6">
      <w:pPr>
        <w:keepNext/>
        <w:ind w:left="720"/>
        <w:jc w:val="both"/>
        <w:rPr>
          <w:szCs w:val="22"/>
        </w:rPr>
      </w:pPr>
      <w:r w:rsidRPr="004B509D">
        <w:rPr>
          <w:b/>
          <w:bCs/>
          <w:szCs w:val="22"/>
        </w:rPr>
        <w:lastRenderedPageBreak/>
        <w:t>Sauna parowa.</w:t>
      </w:r>
    </w:p>
    <w:p w14:paraId="69F3B866" w14:textId="77777777" w:rsidR="008B4EEE" w:rsidRPr="004B509D" w:rsidRDefault="008B4EEE" w:rsidP="002E61C6">
      <w:pPr>
        <w:ind w:left="720" w:right="-1"/>
        <w:jc w:val="both"/>
        <w:rPr>
          <w:szCs w:val="22"/>
        </w:rPr>
      </w:pPr>
      <w:r w:rsidRPr="004B509D">
        <w:rPr>
          <w:szCs w:val="22"/>
        </w:rPr>
        <w:t xml:space="preserve">Sauna parowa z elementów prefabrykowanych z płyt specjalistycznych XPS z wykończeniem mozaiką ceramiczną lub szklaną, drzwi ze szkła hartowanego (bezpiecznego). </w:t>
      </w:r>
    </w:p>
    <w:p w14:paraId="45F60A2E" w14:textId="77777777" w:rsidR="008B4EEE" w:rsidRPr="004B509D" w:rsidRDefault="008B4EEE" w:rsidP="002E61C6">
      <w:pPr>
        <w:ind w:left="720" w:right="-1"/>
        <w:jc w:val="both"/>
        <w:rPr>
          <w:szCs w:val="22"/>
        </w:rPr>
      </w:pPr>
      <w:r w:rsidRPr="004B509D">
        <w:rPr>
          <w:szCs w:val="22"/>
        </w:rPr>
        <w:t xml:space="preserve">Wyposażenie to generator pary, urządzenie zmiękczające wodę do generatora, pompa aromatyczna dozująca do wytwarzanej pary, aromat zapachowo-inhalacyjny, sterownik. </w:t>
      </w:r>
    </w:p>
    <w:p w14:paraId="0AF15A7C" w14:textId="77777777" w:rsidR="008B4EEE" w:rsidRPr="004B509D" w:rsidRDefault="008B4EEE" w:rsidP="002E61C6">
      <w:pPr>
        <w:tabs>
          <w:tab w:val="left" w:pos="7797"/>
        </w:tabs>
        <w:ind w:left="851"/>
        <w:jc w:val="both"/>
        <w:rPr>
          <w:b/>
          <w:szCs w:val="22"/>
        </w:rPr>
      </w:pPr>
    </w:p>
    <w:p w14:paraId="6828FD5E" w14:textId="77777777" w:rsidR="008B4EEE" w:rsidRPr="004B509D" w:rsidRDefault="008B4EEE" w:rsidP="002E61C6">
      <w:pPr>
        <w:ind w:left="720"/>
        <w:jc w:val="both"/>
        <w:rPr>
          <w:b/>
          <w:bCs/>
          <w:spacing w:val="20"/>
          <w:szCs w:val="22"/>
        </w:rPr>
      </w:pPr>
      <w:r w:rsidRPr="004B509D">
        <w:rPr>
          <w:b/>
          <w:bCs/>
          <w:spacing w:val="20"/>
          <w:szCs w:val="22"/>
        </w:rPr>
        <w:t xml:space="preserve">System logiczny obsługi klientów. </w:t>
      </w:r>
    </w:p>
    <w:p w14:paraId="078CF371" w14:textId="77777777" w:rsidR="008B4EEE" w:rsidRPr="004B509D" w:rsidRDefault="003A1B81" w:rsidP="002E61C6">
      <w:pPr>
        <w:ind w:left="720"/>
        <w:jc w:val="both"/>
        <w:rPr>
          <w:szCs w:val="22"/>
        </w:rPr>
      </w:pPr>
      <w:r w:rsidRPr="004B509D">
        <w:rPr>
          <w:bCs/>
          <w:spacing w:val="20"/>
          <w:szCs w:val="22"/>
        </w:rPr>
        <w:t xml:space="preserve">Szczegóły wg pkt 12. </w:t>
      </w:r>
      <w:r w:rsidR="008B4EEE" w:rsidRPr="004B509D">
        <w:rPr>
          <w:szCs w:val="22"/>
        </w:rPr>
        <w:t xml:space="preserve">Przewiduje się wyposażenie obiektu w zintegrowany system logiczny obsługi klientów. System umożliwi rejestrację czasu pobytu na basenie i </w:t>
      </w:r>
      <w:proofErr w:type="spellStart"/>
      <w:r w:rsidR="008B4EEE" w:rsidRPr="004B509D">
        <w:rPr>
          <w:szCs w:val="22"/>
        </w:rPr>
        <w:t>saunarium</w:t>
      </w:r>
      <w:proofErr w:type="spellEnd"/>
      <w:r w:rsidR="008B4EEE" w:rsidRPr="004B509D">
        <w:rPr>
          <w:szCs w:val="22"/>
        </w:rPr>
        <w:t xml:space="preserve"> klientom zewnętrznym za pomocą transpondera zbliżeniowego na pasku na rękę, wydawanym w kasie. Transponder, poprzez uruchomi</w:t>
      </w:r>
      <w:r w:rsidRPr="004B509D">
        <w:rPr>
          <w:szCs w:val="22"/>
        </w:rPr>
        <w:t>e</w:t>
      </w:r>
      <w:r w:rsidR="008B4EEE" w:rsidRPr="004B509D">
        <w:rPr>
          <w:szCs w:val="22"/>
        </w:rPr>
        <w:t xml:space="preserve">nie kołowrotka rejestrującego ruchy użytkowników, umożliwia wejście w strefę szatni basenowych </w:t>
      </w:r>
      <w:r w:rsidRPr="004B509D">
        <w:rPr>
          <w:szCs w:val="22"/>
        </w:rPr>
        <w:t>i</w:t>
      </w:r>
      <w:r w:rsidR="008B4EEE" w:rsidRPr="004B509D">
        <w:rPr>
          <w:szCs w:val="22"/>
        </w:rPr>
        <w:t xml:space="preserve"> </w:t>
      </w:r>
      <w:proofErr w:type="spellStart"/>
      <w:r w:rsidR="008B4EEE" w:rsidRPr="004B509D">
        <w:rPr>
          <w:szCs w:val="22"/>
        </w:rPr>
        <w:t>saunarium</w:t>
      </w:r>
      <w:proofErr w:type="spellEnd"/>
      <w:r w:rsidR="008B4EEE" w:rsidRPr="004B509D">
        <w:rPr>
          <w:szCs w:val="22"/>
        </w:rPr>
        <w:t xml:space="preserve">. Planuje się montaż </w:t>
      </w:r>
      <w:r w:rsidR="006219D0" w:rsidRPr="004B509D">
        <w:rPr>
          <w:szCs w:val="22"/>
        </w:rPr>
        <w:t>jednego</w:t>
      </w:r>
      <w:r w:rsidR="008B4EEE" w:rsidRPr="004B509D">
        <w:rPr>
          <w:szCs w:val="22"/>
        </w:rPr>
        <w:t xml:space="preserve"> system</w:t>
      </w:r>
      <w:r w:rsidR="006219D0" w:rsidRPr="004B509D">
        <w:rPr>
          <w:szCs w:val="22"/>
        </w:rPr>
        <w:t>u</w:t>
      </w:r>
      <w:r w:rsidR="008B4EEE" w:rsidRPr="004B509D">
        <w:rPr>
          <w:szCs w:val="22"/>
        </w:rPr>
        <w:t xml:space="preserve"> kołowrotków:</w:t>
      </w:r>
    </w:p>
    <w:p w14:paraId="4563E5EE" w14:textId="77777777" w:rsidR="00E95466" w:rsidRPr="004B509D" w:rsidRDefault="008B4EEE" w:rsidP="00A26115">
      <w:pPr>
        <w:pStyle w:val="Tekstpodstawowywcity"/>
        <w:numPr>
          <w:ilvl w:val="0"/>
          <w:numId w:val="62"/>
        </w:numPr>
        <w:spacing w:line="288" w:lineRule="auto"/>
        <w:rPr>
          <w:szCs w:val="22"/>
        </w:rPr>
      </w:pPr>
      <w:r w:rsidRPr="004B509D">
        <w:rPr>
          <w:szCs w:val="22"/>
        </w:rPr>
        <w:t>w holu przy kasie głównej na wejściu do szatni basenowych</w:t>
      </w:r>
    </w:p>
    <w:p w14:paraId="2478B7ED" w14:textId="77777777" w:rsidR="008B4EEE" w:rsidRPr="004B509D" w:rsidRDefault="006219D0" w:rsidP="006219D0">
      <w:pPr>
        <w:pStyle w:val="Tekstpodstawowywcity"/>
        <w:spacing w:line="288" w:lineRule="auto"/>
        <w:ind w:left="709" w:firstLine="709"/>
        <w:rPr>
          <w:szCs w:val="22"/>
        </w:rPr>
      </w:pPr>
      <w:r w:rsidRPr="004B509D">
        <w:rPr>
          <w:szCs w:val="22"/>
        </w:rPr>
        <w:t>Dodatkowo</w:t>
      </w:r>
      <w:r w:rsidR="0097178A" w:rsidRPr="004B509D">
        <w:rPr>
          <w:szCs w:val="22"/>
        </w:rPr>
        <w:t xml:space="preserve"> ze względu na </w:t>
      </w:r>
      <w:r w:rsidRPr="004B509D">
        <w:rPr>
          <w:szCs w:val="22"/>
        </w:rPr>
        <w:t xml:space="preserve">większą kontrolę dostępu </w:t>
      </w:r>
      <w:proofErr w:type="spellStart"/>
      <w:r w:rsidRPr="004B509D">
        <w:rPr>
          <w:szCs w:val="22"/>
        </w:rPr>
        <w:t>dzici</w:t>
      </w:r>
      <w:proofErr w:type="spellEnd"/>
      <w:r w:rsidRPr="004B509D">
        <w:rPr>
          <w:szCs w:val="22"/>
        </w:rPr>
        <w:t xml:space="preserve"> do </w:t>
      </w:r>
      <w:proofErr w:type="spellStart"/>
      <w:r w:rsidRPr="004B509D">
        <w:rPr>
          <w:szCs w:val="22"/>
        </w:rPr>
        <w:t>saunarium</w:t>
      </w:r>
      <w:proofErr w:type="spellEnd"/>
      <w:r w:rsidR="0097178A" w:rsidRPr="004B509D">
        <w:rPr>
          <w:szCs w:val="22"/>
        </w:rPr>
        <w:t>,</w:t>
      </w:r>
      <w:r w:rsidRPr="004B509D">
        <w:rPr>
          <w:szCs w:val="22"/>
        </w:rPr>
        <w:t xml:space="preserve"> przewiduje się </w:t>
      </w:r>
      <w:r w:rsidR="0097178A" w:rsidRPr="004B509D">
        <w:rPr>
          <w:szCs w:val="22"/>
        </w:rPr>
        <w:t>zastosowani</w:t>
      </w:r>
      <w:r w:rsidRPr="004B509D">
        <w:rPr>
          <w:szCs w:val="22"/>
        </w:rPr>
        <w:t>e</w:t>
      </w:r>
      <w:r w:rsidR="0097178A" w:rsidRPr="004B509D">
        <w:rPr>
          <w:szCs w:val="22"/>
        </w:rPr>
        <w:t xml:space="preserve"> kontroli dostępu w drzwiach</w:t>
      </w:r>
      <w:r w:rsidRPr="004B509D">
        <w:rPr>
          <w:szCs w:val="22"/>
        </w:rPr>
        <w:t xml:space="preserve"> w ściance profilowej</w:t>
      </w:r>
      <w:r w:rsidR="0097178A" w:rsidRPr="004B509D">
        <w:rPr>
          <w:szCs w:val="22"/>
        </w:rPr>
        <w:t xml:space="preserve"> pomiędzy hal</w:t>
      </w:r>
      <w:r w:rsidRPr="004B509D">
        <w:rPr>
          <w:szCs w:val="22"/>
        </w:rPr>
        <w:t>ą</w:t>
      </w:r>
      <w:r w:rsidR="0097178A" w:rsidRPr="004B509D">
        <w:rPr>
          <w:szCs w:val="22"/>
        </w:rPr>
        <w:t xml:space="preserve"> basenową a </w:t>
      </w:r>
      <w:proofErr w:type="spellStart"/>
      <w:r w:rsidR="0097178A" w:rsidRPr="004B509D">
        <w:rPr>
          <w:szCs w:val="22"/>
        </w:rPr>
        <w:t>saunarium</w:t>
      </w:r>
      <w:proofErr w:type="spellEnd"/>
      <w:r w:rsidR="0097178A" w:rsidRPr="004B509D">
        <w:rPr>
          <w:szCs w:val="22"/>
        </w:rPr>
        <w:t>.</w:t>
      </w:r>
    </w:p>
    <w:p w14:paraId="4634B81E" w14:textId="77777777" w:rsidR="00E95466" w:rsidRPr="004B509D" w:rsidRDefault="00E95466" w:rsidP="002E61C6">
      <w:pPr>
        <w:pStyle w:val="Tekstpodstawowywcity"/>
        <w:spacing w:line="288" w:lineRule="auto"/>
        <w:rPr>
          <w:szCs w:val="22"/>
        </w:rPr>
      </w:pPr>
    </w:p>
    <w:p w14:paraId="6F883980" w14:textId="77777777" w:rsidR="008B4EEE" w:rsidRPr="004B509D" w:rsidRDefault="008B4EEE" w:rsidP="002E61C6">
      <w:pPr>
        <w:ind w:left="720" w:right="-1"/>
        <w:jc w:val="both"/>
        <w:rPr>
          <w:szCs w:val="22"/>
        </w:rPr>
      </w:pPr>
      <w:r w:rsidRPr="004B509D">
        <w:rPr>
          <w:szCs w:val="22"/>
        </w:rPr>
        <w:t xml:space="preserve">System obsługi klienta musi zapewniać pełną rejestrację klientów obiektu oraz być wyposażony w część księgową. Transpondery będą otwierać i zamykać szafki basenowe. </w:t>
      </w:r>
      <w:r w:rsidR="00E95466" w:rsidRPr="004B509D">
        <w:rPr>
          <w:szCs w:val="22"/>
        </w:rPr>
        <w:t xml:space="preserve"> </w:t>
      </w:r>
      <w:proofErr w:type="spellStart"/>
      <w:r w:rsidR="00E95466" w:rsidRPr="004B509D">
        <w:rPr>
          <w:szCs w:val="22"/>
        </w:rPr>
        <w:t>Sczegóły</w:t>
      </w:r>
      <w:proofErr w:type="spellEnd"/>
      <w:r w:rsidR="00E95466" w:rsidRPr="004B509D">
        <w:rPr>
          <w:szCs w:val="22"/>
        </w:rPr>
        <w:t xml:space="preserve"> wg projektu instalacji elektrycznych.</w:t>
      </w:r>
    </w:p>
    <w:p w14:paraId="5812E533" w14:textId="77777777" w:rsidR="008B4EEE" w:rsidRPr="004B509D" w:rsidRDefault="008B4EEE" w:rsidP="002E61C6">
      <w:pPr>
        <w:ind w:left="720" w:right="-1"/>
        <w:jc w:val="both"/>
        <w:rPr>
          <w:szCs w:val="22"/>
        </w:rPr>
      </w:pPr>
    </w:p>
    <w:p w14:paraId="67EFBF8C" w14:textId="574BBE9F" w:rsidR="008B4EEE" w:rsidRPr="004B509D" w:rsidRDefault="00E95466" w:rsidP="002E61C6">
      <w:pPr>
        <w:ind w:left="720" w:right="-1"/>
        <w:jc w:val="both"/>
        <w:rPr>
          <w:szCs w:val="22"/>
        </w:rPr>
      </w:pPr>
      <w:r w:rsidRPr="004B509D">
        <w:rPr>
          <w:szCs w:val="22"/>
        </w:rPr>
        <w:t>Szafki szatniowe</w:t>
      </w:r>
      <w:r w:rsidR="008B4EEE" w:rsidRPr="004B509D">
        <w:rPr>
          <w:szCs w:val="22"/>
        </w:rPr>
        <w:t xml:space="preserve"> podczas zajęć szkolnych </w:t>
      </w:r>
      <w:r w:rsidRPr="004B509D">
        <w:rPr>
          <w:szCs w:val="22"/>
        </w:rPr>
        <w:t>nie będą używane</w:t>
      </w:r>
      <w:r w:rsidR="004D42F7" w:rsidRPr="004B509D">
        <w:rPr>
          <w:szCs w:val="22"/>
        </w:rPr>
        <w:t>, uczniowie będą korzystać z haczyków na ubrania</w:t>
      </w:r>
      <w:r w:rsidR="008B4EEE" w:rsidRPr="004B509D">
        <w:rPr>
          <w:szCs w:val="22"/>
        </w:rPr>
        <w:t>.</w:t>
      </w:r>
      <w:r w:rsidR="00D37FF8" w:rsidRPr="004B509D">
        <w:rPr>
          <w:szCs w:val="22"/>
        </w:rPr>
        <w:t xml:space="preserve"> </w:t>
      </w:r>
      <w:r w:rsidR="008B4EEE" w:rsidRPr="004B509D">
        <w:rPr>
          <w:szCs w:val="22"/>
        </w:rPr>
        <w:t xml:space="preserve">Nauczyciel przychodząc z grupą uczniów dysponuje transponderem/kartą centralną otwierającą </w:t>
      </w:r>
      <w:r w:rsidR="004D42F7" w:rsidRPr="004B509D">
        <w:rPr>
          <w:szCs w:val="22"/>
        </w:rPr>
        <w:t>i zamykającą poszczególne szatnie</w:t>
      </w:r>
      <w:r w:rsidR="008B4EEE" w:rsidRPr="004B509D">
        <w:rPr>
          <w:szCs w:val="22"/>
        </w:rPr>
        <w:t>. Możliwe jest też zdalne otworzenie i zamkniecie szafek przez obsługę recepcji w porozumieniu z ratownikiem lub nauczycielem.</w:t>
      </w:r>
    </w:p>
    <w:p w14:paraId="73945EE2" w14:textId="77777777" w:rsidR="008B4EEE" w:rsidRPr="004B509D" w:rsidRDefault="008B4EEE" w:rsidP="002E61C6">
      <w:pPr>
        <w:ind w:left="720" w:right="-1"/>
        <w:jc w:val="both"/>
        <w:rPr>
          <w:szCs w:val="22"/>
        </w:rPr>
      </w:pPr>
    </w:p>
    <w:p w14:paraId="1E08FC10" w14:textId="77777777" w:rsidR="008B4EEE" w:rsidRPr="004B509D" w:rsidRDefault="008B4EEE" w:rsidP="002E61C6">
      <w:pPr>
        <w:keepNext/>
        <w:ind w:left="720"/>
        <w:jc w:val="both"/>
        <w:rPr>
          <w:b/>
          <w:bCs/>
          <w:spacing w:val="20"/>
          <w:szCs w:val="22"/>
        </w:rPr>
      </w:pPr>
      <w:r w:rsidRPr="004B509D">
        <w:rPr>
          <w:b/>
          <w:bCs/>
          <w:spacing w:val="20"/>
          <w:szCs w:val="22"/>
        </w:rPr>
        <w:t xml:space="preserve">Nagłośnienie. </w:t>
      </w:r>
    </w:p>
    <w:p w14:paraId="59BAC44F" w14:textId="77777777" w:rsidR="008B4EEE" w:rsidRPr="004B509D" w:rsidRDefault="008B4EEE" w:rsidP="002E61C6">
      <w:pPr>
        <w:ind w:left="720" w:right="-1"/>
        <w:jc w:val="both"/>
        <w:rPr>
          <w:szCs w:val="22"/>
        </w:rPr>
      </w:pPr>
      <w:r w:rsidRPr="004B509D">
        <w:rPr>
          <w:szCs w:val="22"/>
        </w:rPr>
        <w:t xml:space="preserve">Hala basenowa wyposażona w system nagłośnienia dla podawania komunikatów, obsługi szkolnych zawodów sportowych oraz emisji muzyki. </w:t>
      </w:r>
    </w:p>
    <w:p w14:paraId="6D09E403" w14:textId="77777777" w:rsidR="008B4EEE" w:rsidRPr="004B509D" w:rsidRDefault="008B4EEE" w:rsidP="002E61C6">
      <w:pPr>
        <w:pStyle w:val="Nagwek"/>
        <w:spacing w:before="0" w:after="0"/>
        <w:ind w:left="720" w:right="-1"/>
        <w:jc w:val="both"/>
        <w:rPr>
          <w:rFonts w:ascii="Times New Roman" w:hAnsi="Times New Roman" w:cs="Times New Roman"/>
          <w:b/>
          <w:sz w:val="22"/>
          <w:szCs w:val="22"/>
        </w:rPr>
      </w:pPr>
    </w:p>
    <w:p w14:paraId="2F7D34B6" w14:textId="77777777" w:rsidR="008B4EEE" w:rsidRPr="004B509D" w:rsidRDefault="008B4EEE" w:rsidP="002E61C6">
      <w:pPr>
        <w:ind w:left="720" w:right="-1"/>
        <w:jc w:val="both"/>
        <w:rPr>
          <w:b/>
          <w:bCs/>
          <w:spacing w:val="20"/>
          <w:szCs w:val="22"/>
        </w:rPr>
      </w:pPr>
      <w:r w:rsidRPr="004B509D">
        <w:rPr>
          <w:b/>
          <w:bCs/>
          <w:spacing w:val="20"/>
          <w:szCs w:val="22"/>
        </w:rPr>
        <w:t xml:space="preserve">Tablica </w:t>
      </w:r>
      <w:r w:rsidR="004D42F7" w:rsidRPr="004B509D">
        <w:rPr>
          <w:b/>
          <w:bCs/>
          <w:spacing w:val="20"/>
          <w:szCs w:val="22"/>
        </w:rPr>
        <w:t>informacyjna</w:t>
      </w:r>
      <w:r w:rsidRPr="004B509D">
        <w:rPr>
          <w:b/>
          <w:bCs/>
          <w:spacing w:val="20"/>
          <w:szCs w:val="22"/>
        </w:rPr>
        <w:t xml:space="preserve">. </w:t>
      </w:r>
    </w:p>
    <w:p w14:paraId="715BFA10" w14:textId="77777777" w:rsidR="008B4EEE" w:rsidRPr="004B509D" w:rsidRDefault="008B4EEE" w:rsidP="002E61C6">
      <w:pPr>
        <w:pStyle w:val="Nagwek"/>
        <w:spacing w:before="0" w:after="0"/>
        <w:ind w:left="720" w:right="-1"/>
        <w:jc w:val="both"/>
        <w:rPr>
          <w:rFonts w:ascii="Times New Roman" w:hAnsi="Times New Roman" w:cs="Times New Roman"/>
          <w:sz w:val="22"/>
          <w:szCs w:val="22"/>
        </w:rPr>
      </w:pPr>
      <w:r w:rsidRPr="004B509D">
        <w:rPr>
          <w:rFonts w:ascii="Times New Roman" w:hAnsi="Times New Roman" w:cs="Times New Roman"/>
          <w:sz w:val="22"/>
          <w:szCs w:val="22"/>
        </w:rPr>
        <w:t xml:space="preserve">Przewidziano montaż tablicy informacyjnej w hermetycznej obudowie z antyrefleksyjną płytą czołową - zawierającej zegar czasu rzeczywistego, wyświetlanie 4 temperatur, (temperatura powietrza zewn., temperatura powietrza </w:t>
      </w:r>
      <w:proofErr w:type="spellStart"/>
      <w:r w:rsidRPr="004B509D">
        <w:rPr>
          <w:rFonts w:ascii="Times New Roman" w:hAnsi="Times New Roman" w:cs="Times New Roman"/>
          <w:sz w:val="22"/>
          <w:szCs w:val="22"/>
        </w:rPr>
        <w:t>wewn</w:t>
      </w:r>
      <w:proofErr w:type="spellEnd"/>
      <w:r w:rsidRPr="004B509D">
        <w:rPr>
          <w:rFonts w:ascii="Times New Roman" w:hAnsi="Times New Roman" w:cs="Times New Roman"/>
          <w:sz w:val="22"/>
          <w:szCs w:val="22"/>
        </w:rPr>
        <w:t>., temp. wody basenu, jacuzzi) oraz tablica wyników zawierająca numer toru i wynik czasu. Ręczne sterowanie ze sterownika umieszczonego w pokoju ratownika.</w:t>
      </w:r>
    </w:p>
    <w:p w14:paraId="709530BE" w14:textId="77777777" w:rsidR="00087512" w:rsidRPr="004B509D" w:rsidRDefault="00087512" w:rsidP="002E61C6">
      <w:pPr>
        <w:pStyle w:val="Tekstpodstawowy"/>
        <w:ind w:left="709"/>
        <w:rPr>
          <w:rFonts w:eastAsia="Lucida Sans Unicode"/>
          <w:szCs w:val="22"/>
        </w:rPr>
      </w:pPr>
    </w:p>
    <w:p w14:paraId="267BEFD2" w14:textId="77777777" w:rsidR="00087512" w:rsidRPr="004B509D" w:rsidRDefault="00087512" w:rsidP="002E61C6">
      <w:pPr>
        <w:ind w:left="720" w:right="-1"/>
        <w:jc w:val="both"/>
        <w:rPr>
          <w:b/>
          <w:bCs/>
          <w:spacing w:val="20"/>
          <w:szCs w:val="22"/>
        </w:rPr>
      </w:pPr>
      <w:r w:rsidRPr="004B509D">
        <w:rPr>
          <w:b/>
          <w:bCs/>
          <w:spacing w:val="20"/>
          <w:szCs w:val="22"/>
        </w:rPr>
        <w:t>Podnośnik basenowy dla niepełnosprawnych</w:t>
      </w:r>
    </w:p>
    <w:p w14:paraId="7BAC1C6F" w14:textId="011910F8" w:rsidR="00087512" w:rsidRPr="004B509D" w:rsidRDefault="00087512" w:rsidP="002E61C6">
      <w:pPr>
        <w:pStyle w:val="Tekstpodstawowy"/>
        <w:ind w:left="709"/>
        <w:rPr>
          <w:rFonts w:eastAsia="Lucida Sans Unicode"/>
          <w:szCs w:val="22"/>
        </w:rPr>
      </w:pPr>
      <w:r w:rsidRPr="004B509D">
        <w:rPr>
          <w:rFonts w:eastAsia="Lucida Sans Unicode"/>
          <w:szCs w:val="22"/>
        </w:rPr>
        <w:lastRenderedPageBreak/>
        <w:t>Podnośnik basenowy, przenośny dla osób niepełnosprawnych w pomieszczeniu hali basenowej, wyposażony w szelki transportowe mocowane na orczyku podnośnika umożliwiające transport osoby niepełnosprawnej do i z niecki basenowej</w:t>
      </w:r>
    </w:p>
    <w:p w14:paraId="14CBC3AA" w14:textId="77777777" w:rsidR="00087512" w:rsidRPr="004B509D" w:rsidRDefault="00087512" w:rsidP="002E61C6">
      <w:pPr>
        <w:pStyle w:val="Tekstpodstawowy"/>
        <w:ind w:left="709"/>
        <w:rPr>
          <w:rFonts w:eastAsia="Lucida Sans Unicode"/>
          <w:szCs w:val="22"/>
        </w:rPr>
      </w:pPr>
    </w:p>
    <w:p w14:paraId="681E159D" w14:textId="77777777" w:rsidR="00087512" w:rsidRPr="004B509D" w:rsidRDefault="00087512" w:rsidP="002E61C6">
      <w:pPr>
        <w:ind w:left="720" w:right="-1"/>
        <w:jc w:val="both"/>
        <w:rPr>
          <w:b/>
          <w:bCs/>
          <w:spacing w:val="20"/>
          <w:szCs w:val="22"/>
        </w:rPr>
      </w:pPr>
      <w:r w:rsidRPr="004B509D">
        <w:rPr>
          <w:b/>
          <w:bCs/>
          <w:spacing w:val="20"/>
          <w:szCs w:val="22"/>
        </w:rPr>
        <w:t>Dźwig osobowy</w:t>
      </w:r>
    </w:p>
    <w:p w14:paraId="65302577" w14:textId="77777777" w:rsidR="007004F6" w:rsidRPr="004B509D" w:rsidRDefault="007004F6" w:rsidP="00961269">
      <w:pPr>
        <w:pStyle w:val="Tekstpodstawowy"/>
        <w:ind w:left="709" w:firstLine="709"/>
        <w:rPr>
          <w:rFonts w:eastAsia="Lucida Sans Unicode"/>
          <w:szCs w:val="22"/>
        </w:rPr>
      </w:pPr>
      <w:r w:rsidRPr="004B509D">
        <w:rPr>
          <w:rFonts w:eastAsia="Lucida Sans Unicode"/>
          <w:szCs w:val="22"/>
        </w:rPr>
        <w:t>Dźwig o</w:t>
      </w:r>
      <w:r w:rsidR="00466812" w:rsidRPr="004B509D">
        <w:rPr>
          <w:rFonts w:eastAsia="Lucida Sans Unicode"/>
          <w:szCs w:val="22"/>
        </w:rPr>
        <w:t xml:space="preserve"> wymiarach </w:t>
      </w:r>
      <w:r w:rsidRPr="004B509D">
        <w:rPr>
          <w:rFonts w:eastAsia="Lucida Sans Unicode"/>
          <w:szCs w:val="22"/>
        </w:rPr>
        <w:t xml:space="preserve">wewnętrznych </w:t>
      </w:r>
      <w:r w:rsidR="00466812" w:rsidRPr="004B509D">
        <w:rPr>
          <w:rFonts w:eastAsia="Lucida Sans Unicode"/>
          <w:szCs w:val="22"/>
        </w:rPr>
        <w:t xml:space="preserve">kabiny </w:t>
      </w:r>
      <w:r w:rsidRPr="004B509D">
        <w:rPr>
          <w:rFonts w:eastAsia="Lucida Sans Unicode"/>
          <w:szCs w:val="22"/>
        </w:rPr>
        <w:t xml:space="preserve">1,5m x 1,2m o przelocie 90 stopni. Wyposażony w pochwyty dla osób niepełnosprawnych. Dźwig dwuprzystankowy szachtem wyposażonym w podszybie i nadszybie. </w:t>
      </w:r>
    </w:p>
    <w:p w14:paraId="031A229F" w14:textId="77777777" w:rsidR="007004F6" w:rsidRPr="004B509D" w:rsidRDefault="007004F6" w:rsidP="002E61C6">
      <w:pPr>
        <w:pStyle w:val="Tekstpodstawowy"/>
        <w:ind w:left="709"/>
        <w:rPr>
          <w:rFonts w:eastAsia="Lucida Sans Unicode"/>
          <w:szCs w:val="22"/>
        </w:rPr>
      </w:pPr>
      <w:r w:rsidRPr="004B509D">
        <w:rPr>
          <w:rFonts w:eastAsia="Lucida Sans Unicode"/>
          <w:szCs w:val="22"/>
        </w:rPr>
        <w:t>Drzwi dwudzielne, przesuwne na jedną stronę. Napęd bezreduktorowy.</w:t>
      </w:r>
    </w:p>
    <w:p w14:paraId="1CAEDFD1" w14:textId="77777777" w:rsidR="00087512" w:rsidRPr="004B509D" w:rsidRDefault="007004F6" w:rsidP="00961269">
      <w:pPr>
        <w:pStyle w:val="Tekstpodstawowy"/>
        <w:ind w:left="709" w:firstLine="709"/>
        <w:rPr>
          <w:rFonts w:eastAsia="Lucida Sans Unicode"/>
          <w:szCs w:val="22"/>
        </w:rPr>
      </w:pPr>
      <w:r w:rsidRPr="004B509D">
        <w:rPr>
          <w:rFonts w:eastAsia="Lucida Sans Unicode"/>
          <w:szCs w:val="22"/>
        </w:rPr>
        <w:t xml:space="preserve">Szczegóły wg PW. Ze względu na indywidualne wymagania w zakresie możliwości rozmieszczenia central, osprzętu, haków i </w:t>
      </w:r>
      <w:proofErr w:type="spellStart"/>
      <w:r w:rsidRPr="004B509D">
        <w:rPr>
          <w:rFonts w:eastAsia="Lucida Sans Unicode"/>
          <w:szCs w:val="22"/>
        </w:rPr>
        <w:t>t.p</w:t>
      </w:r>
      <w:proofErr w:type="spellEnd"/>
      <w:r w:rsidRPr="004B509D">
        <w:rPr>
          <w:rFonts w:eastAsia="Lucida Sans Unicode"/>
          <w:szCs w:val="22"/>
        </w:rPr>
        <w:t>. dostawcę dźwigu należy wyłonić przed rozpoczęciem budowy szybu, który wymagać będzie dostosowania rozmieszczenia i wymiarów otworowań, haków i osprzętu. Nie dopuszcza się zwiększenia wymiarów brutto szybu żelbetowego. Wszelkie zmiany będą wymagać uzgodnienia z projektantem i inspektorem nadzoru</w:t>
      </w:r>
    </w:p>
    <w:p w14:paraId="7BCD154A" w14:textId="77777777" w:rsidR="002E61C6" w:rsidRPr="004B509D" w:rsidRDefault="002E61C6" w:rsidP="002E61C6">
      <w:pPr>
        <w:pStyle w:val="Tekstpodstawowy"/>
        <w:ind w:left="709"/>
        <w:rPr>
          <w:rFonts w:eastAsia="Lucida Sans Unicode"/>
          <w:szCs w:val="22"/>
        </w:rPr>
      </w:pPr>
    </w:p>
    <w:p w14:paraId="05B6A9DA" w14:textId="77777777" w:rsidR="008B4EEE" w:rsidRPr="004B509D" w:rsidRDefault="008B4EEE" w:rsidP="002E61C6">
      <w:pPr>
        <w:ind w:right="-1"/>
        <w:jc w:val="both"/>
        <w:rPr>
          <w:szCs w:val="22"/>
        </w:rPr>
      </w:pPr>
    </w:p>
    <w:p w14:paraId="4B9ECE4F" w14:textId="6B1CC3BB" w:rsidR="008B4EEE" w:rsidRPr="004B509D" w:rsidRDefault="008B4EEE" w:rsidP="002D1FF1">
      <w:pPr>
        <w:pStyle w:val="Nagwek2"/>
        <w:numPr>
          <w:ilvl w:val="1"/>
          <w:numId w:val="3"/>
        </w:numPr>
        <w:jc w:val="left"/>
        <w:rPr>
          <w:kern w:val="0"/>
        </w:rPr>
      </w:pPr>
      <w:r w:rsidRPr="004B509D">
        <w:rPr>
          <w:kern w:val="0"/>
        </w:rPr>
        <w:tab/>
      </w:r>
      <w:bookmarkStart w:id="92" w:name="_Toc466736976"/>
      <w:r w:rsidRPr="004B509D">
        <w:rPr>
          <w:kern w:val="0"/>
        </w:rPr>
        <w:t>Zieleń wewnętrzna  i donice</w:t>
      </w:r>
      <w:r w:rsidR="00B906FF" w:rsidRPr="004B509D">
        <w:rPr>
          <w:kern w:val="0"/>
        </w:rPr>
        <w:t xml:space="preserve"> </w:t>
      </w:r>
      <w:r w:rsidR="00466812" w:rsidRPr="004B509D">
        <w:rPr>
          <w:kern w:val="0"/>
        </w:rPr>
        <w:t>(kwiatony)</w:t>
      </w:r>
      <w:r w:rsidRPr="004B509D">
        <w:rPr>
          <w:kern w:val="0"/>
        </w:rPr>
        <w:t xml:space="preserve"> na zieleń żywą</w:t>
      </w:r>
      <w:r w:rsidR="00466812" w:rsidRPr="004B509D">
        <w:rPr>
          <w:kern w:val="0"/>
        </w:rPr>
        <w:t xml:space="preserve"> wewnętrzną</w:t>
      </w:r>
      <w:r w:rsidR="00B906FF" w:rsidRPr="004B509D">
        <w:rPr>
          <w:kern w:val="0"/>
        </w:rPr>
        <w:t xml:space="preserve"> i zewnętrzną</w:t>
      </w:r>
      <w:bookmarkEnd w:id="92"/>
    </w:p>
    <w:p w14:paraId="265D9CCB" w14:textId="77777777" w:rsidR="008B4EEE" w:rsidRPr="004B509D" w:rsidRDefault="008B4EEE" w:rsidP="002E61C6">
      <w:pPr>
        <w:ind w:right="-1"/>
        <w:jc w:val="both"/>
        <w:rPr>
          <w:szCs w:val="22"/>
        </w:rPr>
      </w:pPr>
    </w:p>
    <w:p w14:paraId="7054E764"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sz w:val="22"/>
          <w:szCs w:val="22"/>
        </w:rPr>
        <w:t xml:space="preserve">Projekt zieleni w obrębie </w:t>
      </w:r>
      <w:proofErr w:type="spellStart"/>
      <w:r w:rsidRPr="004B509D">
        <w:rPr>
          <w:rFonts w:ascii="Times New Roman" w:eastAsia="MS Mincho" w:hAnsi="Times New Roman"/>
          <w:sz w:val="22"/>
          <w:szCs w:val="22"/>
        </w:rPr>
        <w:t>Saunarium</w:t>
      </w:r>
      <w:proofErr w:type="spellEnd"/>
      <w:r w:rsidRPr="004B509D">
        <w:rPr>
          <w:rFonts w:ascii="Times New Roman" w:eastAsia="MS Mincho" w:hAnsi="Times New Roman"/>
          <w:sz w:val="22"/>
          <w:szCs w:val="22"/>
        </w:rPr>
        <w:t xml:space="preserve"> zakłada użycie żywych roślin. Przewidziano następujące kompozycje roślinne: </w:t>
      </w:r>
    </w:p>
    <w:p w14:paraId="043DEAC2" w14:textId="77777777" w:rsidR="008B4EEE" w:rsidRPr="004B509D" w:rsidRDefault="008B4EEE" w:rsidP="002E61C6">
      <w:pPr>
        <w:pStyle w:val="Zwykytekst"/>
        <w:numPr>
          <w:ilvl w:val="1"/>
          <w:numId w:val="27"/>
        </w:numPr>
        <w:tabs>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 xml:space="preserve">Kompozycja centralna, niska obsadzona takimi gatunkami jak </w:t>
      </w:r>
      <w:proofErr w:type="spellStart"/>
      <w:r w:rsidRPr="004B509D">
        <w:rPr>
          <w:rFonts w:ascii="Times New Roman" w:eastAsia="MS Mincho" w:hAnsi="Times New Roman"/>
          <w:sz w:val="22"/>
          <w:szCs w:val="22"/>
        </w:rPr>
        <w:t>Spatiphyllum</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walsii</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Asplenium</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nidus</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Syngoniium</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podophyllum</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Ficus</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pumila</w:t>
      </w:r>
      <w:proofErr w:type="spellEnd"/>
      <w:r w:rsidRPr="004B509D">
        <w:rPr>
          <w:rFonts w:ascii="Times New Roman" w:eastAsia="MS Mincho" w:hAnsi="Times New Roman"/>
          <w:sz w:val="22"/>
          <w:szCs w:val="22"/>
        </w:rPr>
        <w:t xml:space="preserve">. </w:t>
      </w:r>
    </w:p>
    <w:p w14:paraId="5663B8AA" w14:textId="77777777" w:rsidR="008B4EEE" w:rsidRPr="004B509D" w:rsidRDefault="008B4EEE" w:rsidP="002E61C6">
      <w:pPr>
        <w:pStyle w:val="Zwykytekst"/>
        <w:numPr>
          <w:ilvl w:val="1"/>
          <w:numId w:val="27"/>
        </w:numPr>
        <w:tabs>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 xml:space="preserve">Kompozycja pod ścianą złożona z części niskiej jw. Oraz wysokich pnączy prowadzonych po ścianie. W doborze pnączy różne gatunki z rodzaju </w:t>
      </w:r>
      <w:proofErr w:type="spellStart"/>
      <w:r w:rsidRPr="004B509D">
        <w:rPr>
          <w:rFonts w:ascii="Times New Roman" w:eastAsia="MS Mincho" w:hAnsi="Times New Roman"/>
          <w:sz w:val="22"/>
          <w:szCs w:val="22"/>
        </w:rPr>
        <w:t>Philodendron</w:t>
      </w:r>
      <w:proofErr w:type="spellEnd"/>
      <w:r w:rsidRPr="004B509D">
        <w:rPr>
          <w:rFonts w:ascii="Times New Roman" w:eastAsia="MS Mincho" w:hAnsi="Times New Roman"/>
          <w:sz w:val="22"/>
          <w:szCs w:val="22"/>
        </w:rPr>
        <w:t xml:space="preserve">, Scindapsus, </w:t>
      </w:r>
      <w:proofErr w:type="spellStart"/>
      <w:r w:rsidRPr="004B509D">
        <w:rPr>
          <w:rFonts w:ascii="Times New Roman" w:eastAsia="MS Mincho" w:hAnsi="Times New Roman"/>
          <w:sz w:val="22"/>
          <w:szCs w:val="22"/>
        </w:rPr>
        <w:t>Syngonium</w:t>
      </w:r>
      <w:proofErr w:type="spellEnd"/>
      <w:r w:rsidRPr="004B509D">
        <w:rPr>
          <w:rFonts w:ascii="Times New Roman" w:eastAsia="MS Mincho" w:hAnsi="Times New Roman"/>
          <w:sz w:val="22"/>
          <w:szCs w:val="22"/>
        </w:rPr>
        <w:t xml:space="preserve">. </w:t>
      </w:r>
    </w:p>
    <w:p w14:paraId="4AB047B2"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p>
    <w:p w14:paraId="67BB4DC1"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b/>
          <w:sz w:val="22"/>
          <w:szCs w:val="22"/>
        </w:rPr>
        <w:t>Wymagania techniczne dotyczące zieleni wnętrz.</w:t>
      </w:r>
    </w:p>
    <w:p w14:paraId="17A2DA01"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sz w:val="22"/>
          <w:szCs w:val="22"/>
        </w:rPr>
        <w:t>W projekcie przewidziano uprawę roślin metodą hydroponiczną i sztuczne doświetlanie roślin. Dla prawidłowego rozwoju kompozycji niezbędne są następujące elementy techniczne:</w:t>
      </w:r>
    </w:p>
    <w:p w14:paraId="5D9219A0"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p>
    <w:p w14:paraId="48EDF0FB" w14:textId="77777777" w:rsidR="008B4EEE" w:rsidRPr="004B509D" w:rsidRDefault="008B4EEE" w:rsidP="002E61C6">
      <w:pPr>
        <w:pStyle w:val="Zwykytekst"/>
        <w:numPr>
          <w:ilvl w:val="1"/>
          <w:numId w:val="27"/>
        </w:numPr>
        <w:tabs>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Kwiatony murowane szczelne (masa uszczelniająca</w:t>
      </w:r>
      <w:r w:rsidR="00961269" w:rsidRPr="004B509D">
        <w:rPr>
          <w:rFonts w:ascii="Times New Roman" w:eastAsia="MS Mincho" w:hAnsi="Times New Roman"/>
          <w:sz w:val="22"/>
          <w:szCs w:val="22"/>
        </w:rPr>
        <w:t xml:space="preserve"> wg opisu izolacji</w:t>
      </w:r>
      <w:r w:rsidRPr="004B509D">
        <w:rPr>
          <w:rFonts w:ascii="Times New Roman" w:eastAsia="MS Mincho" w:hAnsi="Times New Roman"/>
          <w:sz w:val="22"/>
          <w:szCs w:val="22"/>
        </w:rPr>
        <w:t xml:space="preserve">) o głębokości 40-50cm, 10cm od górnej krawędzi przelewy awaryjne. Ruszty z kratownicy stalowej ocynkowane lub nierdzewne ustawiane na </w:t>
      </w:r>
      <w:proofErr w:type="spellStart"/>
      <w:r w:rsidRPr="004B509D">
        <w:rPr>
          <w:rFonts w:ascii="Times New Roman" w:eastAsia="MS Mincho" w:hAnsi="Times New Roman"/>
          <w:sz w:val="22"/>
          <w:szCs w:val="22"/>
        </w:rPr>
        <w:t>buzonach</w:t>
      </w:r>
      <w:proofErr w:type="spellEnd"/>
      <w:r w:rsidRPr="004B509D">
        <w:rPr>
          <w:rFonts w:ascii="Times New Roman" w:eastAsia="MS Mincho" w:hAnsi="Times New Roman"/>
          <w:sz w:val="22"/>
          <w:szCs w:val="22"/>
        </w:rPr>
        <w:t xml:space="preserve"> ok. 15cm od górnej krawędzi kwiatonu. Na rusztach siatka ogrodnicza na niej substrat złożony z odkwaszonego torfu i keramzytu 50/50. Dodatkowo wlewy i wskaźniki poziomu wody instalowane o ile to możliwe poza zasięgiem użytkowników. </w:t>
      </w:r>
    </w:p>
    <w:p w14:paraId="6B42AF90" w14:textId="77777777" w:rsidR="008B4EEE" w:rsidRPr="004B509D" w:rsidRDefault="008B4EEE" w:rsidP="002E61C6">
      <w:pPr>
        <w:pStyle w:val="Zwykytekst"/>
        <w:numPr>
          <w:ilvl w:val="1"/>
          <w:numId w:val="27"/>
        </w:numPr>
        <w:tabs>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 xml:space="preserve">Podpory dla roślin w formie metalowej ocynkowanej lub nierdzewnej kraty w odległości ok 10cm od zabezpieczonej przed wilgocią i zabrudzeniem ściany. </w:t>
      </w:r>
    </w:p>
    <w:p w14:paraId="7856141B" w14:textId="77777777" w:rsidR="008B4EEE" w:rsidRPr="004B509D" w:rsidRDefault="008B4EEE" w:rsidP="002E61C6">
      <w:pPr>
        <w:pStyle w:val="Zwykytekst"/>
        <w:numPr>
          <w:ilvl w:val="1"/>
          <w:numId w:val="27"/>
        </w:numPr>
        <w:tabs>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lastRenderedPageBreak/>
        <w:t xml:space="preserve">Rośliny muszą być sztucznie doświetlane przez 12 godzin na dobę białym światłem (LED) o natężeniu min. 1000lux na poziomie krawędzi kwiatonu. Włącznik czasowy działający niezależnie od reszty </w:t>
      </w:r>
      <w:proofErr w:type="spellStart"/>
      <w:r w:rsidRPr="004B509D">
        <w:rPr>
          <w:rFonts w:ascii="Times New Roman" w:eastAsia="MS Mincho" w:hAnsi="Times New Roman"/>
          <w:sz w:val="22"/>
          <w:szCs w:val="22"/>
        </w:rPr>
        <w:t>oświetleń</w:t>
      </w:r>
      <w:proofErr w:type="spellEnd"/>
      <w:r w:rsidRPr="004B509D">
        <w:rPr>
          <w:rFonts w:ascii="Times New Roman" w:eastAsia="MS Mincho" w:hAnsi="Times New Roman"/>
          <w:sz w:val="22"/>
          <w:szCs w:val="22"/>
        </w:rPr>
        <w:t xml:space="preserve"> obiektu. Włączniki zapalane przez obsługę nie spełnią swojej funkcji. Ponieważ w wypoczywalni sauny wskazany jest półmrok proponujemy by w godzinach jej użytkowania zapalały się wyłącznie lampy dekoracyjne zaś pełne oświetlenie zapalało się wyłącznie po jej zamknięciu. </w:t>
      </w:r>
    </w:p>
    <w:p w14:paraId="194E4620"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p>
    <w:p w14:paraId="6AE4E5E8"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b/>
          <w:sz w:val="22"/>
          <w:szCs w:val="22"/>
        </w:rPr>
        <w:t xml:space="preserve">Opieka nad kompozycjami. </w:t>
      </w:r>
    </w:p>
    <w:p w14:paraId="6A54DC88"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sz w:val="22"/>
          <w:szCs w:val="22"/>
        </w:rPr>
        <w:t>W uprawie hydroponicznej cienka warstwa substratu służy jedynie stabilizacji roślin. Woda i substancje pokarmowe są pobierane przez korzenie wrastające do znajdującego się poniżej rusztu  zbiornika z pożywką. Opieka nad kompozycjami polega na następujących czynnościach:</w:t>
      </w:r>
    </w:p>
    <w:p w14:paraId="549D32EF" w14:textId="77777777" w:rsidR="008B4EEE" w:rsidRPr="004B509D" w:rsidRDefault="008B4EEE" w:rsidP="002E61C6">
      <w:pPr>
        <w:pStyle w:val="Zwykytekst"/>
        <w:tabs>
          <w:tab w:val="left" w:pos="1701"/>
          <w:tab w:val="decimal" w:pos="7938"/>
        </w:tabs>
        <w:ind w:left="851" w:right="-1"/>
        <w:jc w:val="both"/>
        <w:rPr>
          <w:rFonts w:ascii="Times New Roman" w:eastAsia="MS Mincho" w:hAnsi="Times New Roman"/>
          <w:sz w:val="22"/>
          <w:szCs w:val="22"/>
        </w:rPr>
      </w:pPr>
    </w:p>
    <w:p w14:paraId="2DB7D963" w14:textId="77777777" w:rsidR="008B4EEE" w:rsidRPr="004B509D" w:rsidRDefault="008B4EEE" w:rsidP="002E61C6">
      <w:pPr>
        <w:pStyle w:val="Zwykytekst"/>
        <w:numPr>
          <w:ilvl w:val="1"/>
          <w:numId w:val="27"/>
        </w:numPr>
        <w:tabs>
          <w:tab w:val="left" w:pos="1701"/>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Co tydzień – kosmetyka kompozycji, usuwanie zwiędłych liści, przekwitłych kwiatostanów etc.</w:t>
      </w:r>
    </w:p>
    <w:p w14:paraId="011B6749" w14:textId="77777777" w:rsidR="008B4EEE" w:rsidRPr="004B509D" w:rsidRDefault="008B4EEE" w:rsidP="002E61C6">
      <w:pPr>
        <w:pStyle w:val="Zwykytekst"/>
        <w:numPr>
          <w:ilvl w:val="1"/>
          <w:numId w:val="27"/>
        </w:numPr>
        <w:tabs>
          <w:tab w:val="left" w:pos="1701"/>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Co miesiąc – uzupełnianie poziomu pożywki w zbiornikach.</w:t>
      </w:r>
    </w:p>
    <w:p w14:paraId="13561777" w14:textId="77777777" w:rsidR="008B4EEE" w:rsidRPr="004B509D" w:rsidRDefault="008B4EEE" w:rsidP="002E61C6">
      <w:pPr>
        <w:pStyle w:val="Zwykytekst"/>
        <w:numPr>
          <w:ilvl w:val="1"/>
          <w:numId w:val="27"/>
        </w:numPr>
        <w:tabs>
          <w:tab w:val="left" w:pos="1701"/>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Co 3 lata – całkowita wymiana pożywki.</w:t>
      </w:r>
    </w:p>
    <w:p w14:paraId="68CEEFB2" w14:textId="77777777" w:rsidR="008B4EEE" w:rsidRPr="004B509D" w:rsidRDefault="008B4EEE" w:rsidP="002E61C6">
      <w:pPr>
        <w:pStyle w:val="Zwykytekst"/>
        <w:numPr>
          <w:ilvl w:val="1"/>
          <w:numId w:val="27"/>
        </w:numPr>
        <w:tabs>
          <w:tab w:val="left" w:pos="1701"/>
          <w:tab w:val="decimal" w:pos="7938"/>
        </w:tabs>
        <w:ind w:left="1560" w:right="-1"/>
        <w:jc w:val="both"/>
        <w:rPr>
          <w:rFonts w:ascii="Times New Roman" w:eastAsia="MS Mincho" w:hAnsi="Times New Roman"/>
          <w:sz w:val="22"/>
          <w:szCs w:val="22"/>
        </w:rPr>
      </w:pPr>
      <w:r w:rsidRPr="004B509D">
        <w:rPr>
          <w:rFonts w:ascii="Times New Roman" w:eastAsia="MS Mincho" w:hAnsi="Times New Roman"/>
          <w:sz w:val="22"/>
          <w:szCs w:val="22"/>
        </w:rPr>
        <w:t>Okresowo, w miarę potrzeby:</w:t>
      </w:r>
    </w:p>
    <w:p w14:paraId="65CE5F3C" w14:textId="77777777" w:rsidR="008B4EEE" w:rsidRPr="004B509D" w:rsidRDefault="008B4EEE" w:rsidP="002E61C6">
      <w:pPr>
        <w:pStyle w:val="Zwykytekst"/>
        <w:numPr>
          <w:ilvl w:val="2"/>
          <w:numId w:val="27"/>
        </w:numPr>
        <w:tabs>
          <w:tab w:val="decimal" w:pos="7938"/>
        </w:tabs>
        <w:ind w:left="1843" w:right="-1"/>
        <w:jc w:val="both"/>
        <w:rPr>
          <w:rFonts w:ascii="Times New Roman" w:eastAsia="MS Mincho" w:hAnsi="Times New Roman"/>
          <w:sz w:val="22"/>
          <w:szCs w:val="22"/>
        </w:rPr>
      </w:pPr>
      <w:r w:rsidRPr="004B509D">
        <w:rPr>
          <w:rFonts w:ascii="Times New Roman" w:eastAsia="MS Mincho" w:hAnsi="Times New Roman"/>
          <w:sz w:val="22"/>
          <w:szCs w:val="22"/>
        </w:rPr>
        <w:t xml:space="preserve">Odkurzanie roślin </w:t>
      </w:r>
    </w:p>
    <w:p w14:paraId="3928619B" w14:textId="77777777" w:rsidR="008B4EEE" w:rsidRPr="004B509D" w:rsidRDefault="008B4EEE" w:rsidP="002E61C6">
      <w:pPr>
        <w:pStyle w:val="Zwykytekst"/>
        <w:numPr>
          <w:ilvl w:val="2"/>
          <w:numId w:val="27"/>
        </w:numPr>
        <w:tabs>
          <w:tab w:val="decimal" w:pos="7938"/>
        </w:tabs>
        <w:ind w:left="1843" w:right="-1"/>
        <w:jc w:val="both"/>
        <w:rPr>
          <w:rFonts w:ascii="Times New Roman" w:eastAsia="MS Mincho" w:hAnsi="Times New Roman"/>
          <w:sz w:val="22"/>
          <w:szCs w:val="22"/>
        </w:rPr>
      </w:pPr>
      <w:r w:rsidRPr="004B509D">
        <w:rPr>
          <w:rFonts w:ascii="Times New Roman" w:eastAsia="MS Mincho" w:hAnsi="Times New Roman"/>
          <w:sz w:val="22"/>
          <w:szCs w:val="22"/>
        </w:rPr>
        <w:t>Zwalczanie chorób i szkodników</w:t>
      </w:r>
    </w:p>
    <w:p w14:paraId="5D3544DC" w14:textId="7AB4BF69" w:rsidR="008B4EEE" w:rsidRPr="004B509D" w:rsidRDefault="008B4EEE" w:rsidP="002E61C6">
      <w:pPr>
        <w:pStyle w:val="Zwykytekst"/>
        <w:numPr>
          <w:ilvl w:val="2"/>
          <w:numId w:val="27"/>
        </w:numPr>
        <w:tabs>
          <w:tab w:val="decimal" w:pos="7938"/>
        </w:tabs>
        <w:ind w:left="1843" w:right="-1"/>
        <w:jc w:val="both"/>
        <w:rPr>
          <w:rFonts w:ascii="Times New Roman" w:eastAsia="MS Mincho" w:hAnsi="Times New Roman"/>
          <w:sz w:val="22"/>
          <w:szCs w:val="22"/>
        </w:rPr>
      </w:pPr>
      <w:r w:rsidRPr="004B509D">
        <w:rPr>
          <w:rFonts w:ascii="Times New Roman" w:eastAsia="MS Mincho" w:hAnsi="Times New Roman"/>
          <w:sz w:val="22"/>
          <w:szCs w:val="22"/>
        </w:rPr>
        <w:t>Dbanie o właściwy wyraz plastyczny kompozycji - wymiana starzejących się roślin, przesadzenia, cięcia kompozycyjne etc.</w:t>
      </w:r>
    </w:p>
    <w:p w14:paraId="03201755" w14:textId="3A7ABBFB" w:rsidR="00B906FF" w:rsidRPr="004B509D" w:rsidRDefault="00B906FF" w:rsidP="00B906FF">
      <w:pPr>
        <w:pStyle w:val="Zwykytekst"/>
        <w:tabs>
          <w:tab w:val="decimal" w:pos="7938"/>
        </w:tabs>
        <w:ind w:right="-1"/>
        <w:jc w:val="both"/>
        <w:rPr>
          <w:rFonts w:ascii="Times New Roman" w:eastAsia="MS Mincho" w:hAnsi="Times New Roman"/>
          <w:sz w:val="22"/>
          <w:szCs w:val="22"/>
        </w:rPr>
      </w:pPr>
    </w:p>
    <w:p w14:paraId="0873A880" w14:textId="6440BDA1" w:rsidR="00B906FF" w:rsidRPr="004B509D" w:rsidRDefault="00B906FF" w:rsidP="00B906FF">
      <w:pPr>
        <w:pStyle w:val="Zwykytekst"/>
        <w:tabs>
          <w:tab w:val="left" w:pos="1701"/>
          <w:tab w:val="decimal" w:pos="7938"/>
        </w:tabs>
        <w:ind w:left="851" w:right="-1"/>
        <w:jc w:val="both"/>
        <w:rPr>
          <w:rFonts w:ascii="Times New Roman" w:eastAsia="MS Mincho" w:hAnsi="Times New Roman"/>
          <w:sz w:val="22"/>
          <w:szCs w:val="22"/>
        </w:rPr>
      </w:pPr>
      <w:r w:rsidRPr="004B509D">
        <w:rPr>
          <w:rFonts w:ascii="Times New Roman" w:eastAsia="MS Mincho" w:hAnsi="Times New Roman"/>
          <w:b/>
          <w:sz w:val="22"/>
          <w:szCs w:val="22"/>
        </w:rPr>
        <w:t>Zieleń pnąca zewnętrzna w donicach gruntowych i na tarasach.</w:t>
      </w:r>
    </w:p>
    <w:p w14:paraId="11670795" w14:textId="715B771D" w:rsidR="00B906FF" w:rsidRPr="004B509D" w:rsidRDefault="00B906FF" w:rsidP="00B906FF">
      <w:pPr>
        <w:pStyle w:val="Zwykytekst"/>
        <w:tabs>
          <w:tab w:val="decimal" w:pos="7938"/>
        </w:tabs>
        <w:ind w:left="851" w:right="-1"/>
        <w:jc w:val="both"/>
        <w:rPr>
          <w:rFonts w:ascii="Times New Roman" w:eastAsia="MS Mincho" w:hAnsi="Times New Roman"/>
          <w:sz w:val="22"/>
          <w:szCs w:val="22"/>
        </w:rPr>
      </w:pPr>
      <w:r w:rsidRPr="004B509D">
        <w:rPr>
          <w:rFonts w:ascii="Times New Roman" w:eastAsia="MS Mincho" w:hAnsi="Times New Roman"/>
          <w:sz w:val="22"/>
          <w:szCs w:val="22"/>
        </w:rPr>
        <w:t>W projekcie przewidziano donice zewnętrzne gruntowe w poziomie parteru i na tarasie użytkowym. Przewiduje się roślinę pnącą po podkonstrukcji dzięki czemu jej rozrost jest kontrolowany. Proponowany  gatunek to winorośl japońska (</w:t>
      </w:r>
      <w:proofErr w:type="spellStart"/>
      <w:r w:rsidRPr="004B509D">
        <w:rPr>
          <w:rFonts w:ascii="Times New Roman" w:eastAsia="MS Mincho" w:hAnsi="Times New Roman"/>
          <w:sz w:val="22"/>
          <w:szCs w:val="22"/>
        </w:rPr>
        <w:t>Vitis</w:t>
      </w:r>
      <w:proofErr w:type="spellEnd"/>
      <w:r w:rsidRPr="004B509D">
        <w:rPr>
          <w:rFonts w:ascii="Times New Roman" w:eastAsia="MS Mincho" w:hAnsi="Times New Roman"/>
          <w:sz w:val="22"/>
          <w:szCs w:val="22"/>
        </w:rPr>
        <w:t xml:space="preserve"> </w:t>
      </w:r>
      <w:proofErr w:type="spellStart"/>
      <w:r w:rsidRPr="004B509D">
        <w:rPr>
          <w:rFonts w:ascii="Times New Roman" w:eastAsia="MS Mincho" w:hAnsi="Times New Roman"/>
          <w:sz w:val="22"/>
          <w:szCs w:val="22"/>
        </w:rPr>
        <w:t>coignetiae</w:t>
      </w:r>
      <w:proofErr w:type="spellEnd"/>
      <w:r w:rsidRPr="004B509D">
        <w:rPr>
          <w:rFonts w:ascii="Times New Roman" w:eastAsia="MS Mincho" w:hAnsi="Times New Roman"/>
          <w:sz w:val="22"/>
          <w:szCs w:val="22"/>
        </w:rPr>
        <w:t>)</w:t>
      </w:r>
    </w:p>
    <w:p w14:paraId="118A5B16" w14:textId="0649236E" w:rsidR="00B906FF" w:rsidRPr="004B509D" w:rsidRDefault="00B906FF" w:rsidP="00B906FF">
      <w:pPr>
        <w:pStyle w:val="Zwykytekst"/>
        <w:tabs>
          <w:tab w:val="decimal" w:pos="7938"/>
        </w:tabs>
        <w:ind w:left="851" w:right="-1"/>
        <w:jc w:val="both"/>
        <w:rPr>
          <w:rFonts w:ascii="Times New Roman" w:eastAsia="MS Mincho" w:hAnsi="Times New Roman"/>
          <w:sz w:val="22"/>
          <w:szCs w:val="22"/>
        </w:rPr>
      </w:pPr>
      <w:r w:rsidRPr="004B509D">
        <w:rPr>
          <w:rFonts w:ascii="Times New Roman" w:eastAsia="MS Mincho" w:hAnsi="Times New Roman"/>
          <w:sz w:val="22"/>
          <w:szCs w:val="22"/>
        </w:rPr>
        <w:t>Podpory z linek stalowych mocowanych do podłoży, ścian i attyk</w:t>
      </w:r>
      <w:r w:rsidR="003E50C2" w:rsidRPr="004B509D">
        <w:rPr>
          <w:rFonts w:ascii="Times New Roman" w:eastAsia="MS Mincho" w:hAnsi="Times New Roman"/>
          <w:sz w:val="22"/>
          <w:szCs w:val="22"/>
        </w:rPr>
        <w:t xml:space="preserve"> za pomocą wsporników. Szczegóły wg PW.</w:t>
      </w:r>
    </w:p>
    <w:p w14:paraId="5F9F85AF" w14:textId="77777777" w:rsidR="008B4EEE" w:rsidRPr="004B509D" w:rsidRDefault="008B4EEE" w:rsidP="002E61C6">
      <w:pPr>
        <w:tabs>
          <w:tab w:val="left" w:pos="1701"/>
          <w:tab w:val="decimal" w:pos="7938"/>
          <w:tab w:val="decimal" w:pos="8080"/>
        </w:tabs>
        <w:ind w:left="851" w:right="-1"/>
        <w:jc w:val="both"/>
        <w:rPr>
          <w:rFonts w:eastAsia="MS Mincho"/>
          <w:szCs w:val="22"/>
          <w:lang w:eastAsia="en-US"/>
        </w:rPr>
      </w:pPr>
    </w:p>
    <w:p w14:paraId="05D87BA5" w14:textId="77777777" w:rsidR="00B34946" w:rsidRPr="004B509D" w:rsidRDefault="008B4EEE" w:rsidP="002E61C6">
      <w:pPr>
        <w:rPr>
          <w:b/>
          <w:spacing w:val="20"/>
          <w:szCs w:val="22"/>
        </w:rPr>
      </w:pPr>
      <w:r w:rsidRPr="004B509D">
        <w:rPr>
          <w:b/>
          <w:szCs w:val="22"/>
        </w:rPr>
        <w:br w:type="page"/>
      </w:r>
    </w:p>
    <w:p w14:paraId="5D0C2016" w14:textId="77777777" w:rsidR="00C0593F" w:rsidRPr="004B509D" w:rsidRDefault="006878B7" w:rsidP="002D1FF1">
      <w:pPr>
        <w:pStyle w:val="Nagwek1"/>
        <w:keepLines/>
        <w:numPr>
          <w:ilvl w:val="0"/>
          <w:numId w:val="3"/>
        </w:numPr>
        <w:tabs>
          <w:tab w:val="left" w:pos="709"/>
        </w:tabs>
        <w:rPr>
          <w:bCs/>
          <w:spacing w:val="20"/>
          <w:szCs w:val="22"/>
        </w:rPr>
      </w:pPr>
      <w:bookmarkStart w:id="93" w:name="_Toc466736977"/>
      <w:r w:rsidRPr="004B509D">
        <w:rPr>
          <w:bCs/>
          <w:spacing w:val="20"/>
          <w:szCs w:val="22"/>
        </w:rPr>
        <w:lastRenderedPageBreak/>
        <w:t>INSTALACJA TECHNOLOGII UZDATNIANIA WODY BASENOWEJ</w:t>
      </w:r>
      <w:bookmarkEnd w:id="93"/>
    </w:p>
    <w:p w14:paraId="3537E035" w14:textId="35324B91" w:rsidR="00D741D5" w:rsidRPr="004B509D" w:rsidRDefault="00D741D5" w:rsidP="002D1FF1">
      <w:pPr>
        <w:pStyle w:val="Nagwek2"/>
        <w:numPr>
          <w:ilvl w:val="1"/>
          <w:numId w:val="3"/>
        </w:numPr>
        <w:jc w:val="left"/>
        <w:rPr>
          <w:kern w:val="0"/>
        </w:rPr>
      </w:pPr>
      <w:bookmarkStart w:id="94" w:name="__RefHeading__3383_1399331669"/>
      <w:bookmarkStart w:id="95" w:name="_Toc466736978"/>
      <w:r w:rsidRPr="004B509D">
        <w:rPr>
          <w:kern w:val="0"/>
        </w:rPr>
        <w:t>Podstawa opracowania</w:t>
      </w:r>
      <w:bookmarkEnd w:id="94"/>
      <w:bookmarkEnd w:id="95"/>
    </w:p>
    <w:p w14:paraId="3BA12087" w14:textId="77777777" w:rsidR="00D741D5" w:rsidRPr="004B509D" w:rsidRDefault="00D741D5" w:rsidP="002E61C6">
      <w:pPr>
        <w:pStyle w:val="Standard"/>
        <w:spacing w:before="28" w:after="102"/>
        <w:ind w:left="708"/>
        <w:jc w:val="both"/>
        <w:rPr>
          <w:rFonts w:eastAsia="Times New Roman" w:cs="Times New Roman"/>
          <w:kern w:val="0"/>
          <w:sz w:val="22"/>
          <w:szCs w:val="22"/>
          <w:lang w:eastAsia="pl-PL" w:bidi="ar-SA"/>
        </w:rPr>
      </w:pPr>
      <w:r w:rsidRPr="004B509D">
        <w:rPr>
          <w:rFonts w:eastAsia="Times New Roman" w:cs="Times New Roman"/>
          <w:kern w:val="0"/>
          <w:sz w:val="22"/>
          <w:szCs w:val="22"/>
          <w:lang w:eastAsia="pl-PL" w:bidi="ar-SA"/>
        </w:rPr>
        <w:t>Jako podstawę do opracowania technologii uzdatniana wody basenowej wykorzystano następującą dokumentację:</w:t>
      </w:r>
    </w:p>
    <w:p w14:paraId="2F69BBA0" w14:textId="77777777" w:rsidR="00D741D5" w:rsidRPr="004B509D" w:rsidRDefault="00D741D5" w:rsidP="002E61C6">
      <w:pPr>
        <w:pStyle w:val="Standard"/>
        <w:numPr>
          <w:ilvl w:val="0"/>
          <w:numId w:val="49"/>
        </w:numPr>
        <w:jc w:val="both"/>
        <w:rPr>
          <w:rFonts w:cs="Times New Roman"/>
          <w:bCs/>
          <w:sz w:val="22"/>
          <w:szCs w:val="22"/>
        </w:rPr>
      </w:pPr>
      <w:r w:rsidRPr="004B509D">
        <w:rPr>
          <w:rFonts w:eastAsia="Times New Roman" w:cs="Times New Roman"/>
          <w:kern w:val="0"/>
          <w:sz w:val="22"/>
          <w:szCs w:val="22"/>
          <w:lang w:eastAsia="pl-PL" w:bidi="ar-SA"/>
        </w:rPr>
        <w:t xml:space="preserve">ROZPORZĄDZENIE MINISTRA ZDROWIA z dnia 29 marca 2007 r. w sprawie jakości wody przeznaczonej do spożycia przez ludzi Dz.U.07.61.417 → opublikowane 6 kwietnia 2007, wraz z </w:t>
      </w:r>
      <w:r w:rsidRPr="004B509D">
        <w:rPr>
          <w:rFonts w:cs="Times New Roman"/>
          <w:bCs/>
          <w:sz w:val="22"/>
          <w:szCs w:val="22"/>
        </w:rPr>
        <w:t>późniejszymi zmianami;</w:t>
      </w:r>
    </w:p>
    <w:p w14:paraId="064FC823"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Rozporządzenie Ministra Gospodarki Przestrzennej i Budownictwa z dnia 27 stycznia 1994 roku w sprawie bezpieczeństwa i higieny pracy przy stosowaniu środków chemicznych do uzdatniania wody i oczyszczania ścieków. (Dz.U.Nr21 poz.73)</w:t>
      </w:r>
    </w:p>
    <w:p w14:paraId="3DBDA67B"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Wymagania sanitarno-higieniczne dla krytych pływalni, opracowane przez mgr inż. Czesława Sokołowskiego;</w:t>
      </w:r>
    </w:p>
    <w:p w14:paraId="2FA88644"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Elementy niemieckiej normy DIN 19643;</w:t>
      </w:r>
    </w:p>
    <w:p w14:paraId="6F33A06A"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Wytyczne GIS w sprawie wymagań jakości wody oraz warunków sanitarno-higienicznych na pływalniach;</w:t>
      </w:r>
    </w:p>
    <w:p w14:paraId="2A9DE7D0"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Rozporządzenie Ministra Zdrowia z dn. 09 listopada 2015 r. w sprawie wymagań, jakim powinna odpowiadać woda na pływalniach;</w:t>
      </w:r>
    </w:p>
    <w:p w14:paraId="06D2E039"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Katalogi firm branżowych.</w:t>
      </w:r>
    </w:p>
    <w:p w14:paraId="62F08D06" w14:textId="77777777" w:rsidR="00D741D5" w:rsidRPr="004B509D" w:rsidRDefault="00D741D5" w:rsidP="002E61C6">
      <w:pPr>
        <w:pStyle w:val="Standard"/>
        <w:rPr>
          <w:rFonts w:cs="Times New Roman"/>
          <w:sz w:val="22"/>
          <w:szCs w:val="22"/>
        </w:rPr>
      </w:pPr>
    </w:p>
    <w:p w14:paraId="415F005D" w14:textId="77777777" w:rsidR="00D741D5" w:rsidRPr="004B509D" w:rsidRDefault="00D741D5" w:rsidP="002D1FF1">
      <w:pPr>
        <w:pStyle w:val="Nagwek2"/>
        <w:numPr>
          <w:ilvl w:val="1"/>
          <w:numId w:val="3"/>
        </w:numPr>
        <w:jc w:val="left"/>
        <w:rPr>
          <w:kern w:val="0"/>
        </w:rPr>
      </w:pPr>
      <w:bookmarkStart w:id="96" w:name="__RefHeading__3385_1399331669"/>
      <w:bookmarkStart w:id="97" w:name="_Toc466736979"/>
      <w:r w:rsidRPr="004B509D">
        <w:rPr>
          <w:kern w:val="0"/>
        </w:rPr>
        <w:t>Przedmiot i zakres opracowania</w:t>
      </w:r>
      <w:bookmarkEnd w:id="96"/>
      <w:bookmarkEnd w:id="97"/>
    </w:p>
    <w:p w14:paraId="749DB9D0" w14:textId="77777777" w:rsidR="00D741D5" w:rsidRPr="004B509D" w:rsidRDefault="00D741D5" w:rsidP="002E61C6">
      <w:pPr>
        <w:pStyle w:val="Standard"/>
        <w:spacing w:before="28" w:after="102"/>
        <w:ind w:left="708" w:firstLine="1"/>
        <w:jc w:val="both"/>
        <w:rPr>
          <w:rFonts w:cs="Times New Roman"/>
          <w:sz w:val="22"/>
          <w:szCs w:val="22"/>
        </w:rPr>
      </w:pPr>
      <w:r w:rsidRPr="004B509D">
        <w:rPr>
          <w:rFonts w:cs="Times New Roman"/>
          <w:sz w:val="22"/>
          <w:szCs w:val="22"/>
        </w:rPr>
        <w:t>Przedmiotem opracowania jest projekt budowlany instalacji uzdatniania wody basenowej dla potrzeb budowy Przyszkolnej Krytej Pływalni „Delfinek” w Twardogórze.</w:t>
      </w:r>
    </w:p>
    <w:p w14:paraId="61EE4C15" w14:textId="77777777" w:rsidR="00D741D5" w:rsidRPr="004B509D" w:rsidRDefault="00D741D5" w:rsidP="002E61C6">
      <w:pPr>
        <w:pStyle w:val="Standard"/>
        <w:spacing w:before="28" w:after="102"/>
        <w:ind w:firstLine="708"/>
        <w:jc w:val="both"/>
        <w:rPr>
          <w:rFonts w:cs="Times New Roman"/>
          <w:sz w:val="22"/>
          <w:szCs w:val="22"/>
        </w:rPr>
      </w:pPr>
      <w:r w:rsidRPr="004B509D">
        <w:rPr>
          <w:rFonts w:cs="Times New Roman"/>
          <w:sz w:val="22"/>
          <w:szCs w:val="22"/>
        </w:rPr>
        <w:t>W zakres projektu wchodzi rozwiązanie:</w:t>
      </w:r>
    </w:p>
    <w:p w14:paraId="0DE9B4A6"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Instalacji technologicznej uzdatniania wody basenowej dla dwóch projektowanych obiegów wody:</w:t>
      </w:r>
    </w:p>
    <w:p w14:paraId="59C3F0D0" w14:textId="77777777" w:rsidR="00D741D5" w:rsidRPr="004B509D" w:rsidRDefault="00D741D5" w:rsidP="002E61C6">
      <w:pPr>
        <w:pStyle w:val="Standard"/>
        <w:ind w:left="1429"/>
        <w:jc w:val="both"/>
        <w:rPr>
          <w:rFonts w:cs="Times New Roman"/>
          <w:bCs/>
          <w:sz w:val="22"/>
          <w:szCs w:val="22"/>
        </w:rPr>
      </w:pPr>
      <w:r w:rsidRPr="004B509D">
        <w:rPr>
          <w:rFonts w:cs="Times New Roman"/>
          <w:bCs/>
          <w:sz w:val="22"/>
          <w:szCs w:val="22"/>
        </w:rPr>
        <w:t>I obieg: uzdatnianie wody dla basenu pływackiego;</w:t>
      </w:r>
    </w:p>
    <w:p w14:paraId="4CFA315B" w14:textId="77777777" w:rsidR="00D741D5" w:rsidRPr="004B509D" w:rsidRDefault="00D741D5" w:rsidP="002E61C6">
      <w:pPr>
        <w:pStyle w:val="Standard"/>
        <w:ind w:left="1429"/>
        <w:jc w:val="both"/>
        <w:rPr>
          <w:rFonts w:cs="Times New Roman"/>
          <w:bCs/>
          <w:sz w:val="22"/>
          <w:szCs w:val="22"/>
        </w:rPr>
      </w:pPr>
      <w:r w:rsidRPr="004B509D">
        <w:rPr>
          <w:rFonts w:cs="Times New Roman"/>
          <w:bCs/>
          <w:sz w:val="22"/>
          <w:szCs w:val="22"/>
        </w:rPr>
        <w:t xml:space="preserve">II obieg: uzdatnianie wody dla </w:t>
      </w:r>
      <w:proofErr w:type="spellStart"/>
      <w:r w:rsidRPr="004B509D">
        <w:rPr>
          <w:rFonts w:cs="Times New Roman"/>
          <w:bCs/>
          <w:sz w:val="22"/>
          <w:szCs w:val="22"/>
        </w:rPr>
        <w:t>whirlpooli</w:t>
      </w:r>
      <w:proofErr w:type="spellEnd"/>
      <w:r w:rsidRPr="004B509D">
        <w:rPr>
          <w:rFonts w:cs="Times New Roman"/>
          <w:bCs/>
          <w:sz w:val="22"/>
          <w:szCs w:val="22"/>
        </w:rPr>
        <w:t>.</w:t>
      </w:r>
    </w:p>
    <w:p w14:paraId="35444913"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Instalacji dozowania chemikaliów.</w:t>
      </w:r>
    </w:p>
    <w:p w14:paraId="17B42FA7" w14:textId="77777777" w:rsidR="00D741D5" w:rsidRPr="004B509D" w:rsidRDefault="00D741D5" w:rsidP="002E61C6">
      <w:pPr>
        <w:pStyle w:val="Standard"/>
        <w:spacing w:before="119" w:after="102"/>
        <w:ind w:firstLine="708"/>
        <w:jc w:val="both"/>
        <w:rPr>
          <w:rFonts w:cs="Times New Roman"/>
          <w:sz w:val="22"/>
          <w:szCs w:val="22"/>
        </w:rPr>
      </w:pPr>
      <w:r w:rsidRPr="004B509D">
        <w:rPr>
          <w:rFonts w:cs="Times New Roman"/>
          <w:sz w:val="22"/>
          <w:szCs w:val="22"/>
        </w:rPr>
        <w:t>Przewiduje się zastosowanie automatyki procesu uzdatniania wody we wszystkich obiegach.</w:t>
      </w:r>
    </w:p>
    <w:p w14:paraId="7694D3A9" w14:textId="77777777" w:rsidR="00D741D5" w:rsidRPr="004B509D" w:rsidRDefault="00D741D5" w:rsidP="002D1FF1">
      <w:pPr>
        <w:pStyle w:val="Nagwek2"/>
        <w:numPr>
          <w:ilvl w:val="1"/>
          <w:numId w:val="3"/>
        </w:numPr>
        <w:jc w:val="left"/>
        <w:rPr>
          <w:kern w:val="0"/>
        </w:rPr>
      </w:pPr>
      <w:bookmarkStart w:id="98" w:name="__RefHeading__3387_1399331669"/>
      <w:bookmarkStart w:id="99" w:name="_Toc466736980"/>
      <w:r w:rsidRPr="004B509D">
        <w:rPr>
          <w:kern w:val="0"/>
        </w:rPr>
        <w:t>Obiegi wody basenowej</w:t>
      </w:r>
      <w:bookmarkEnd w:id="98"/>
      <w:bookmarkEnd w:id="99"/>
    </w:p>
    <w:p w14:paraId="4688EADD" w14:textId="77777777" w:rsidR="00D741D5" w:rsidRPr="004B509D" w:rsidRDefault="00D741D5" w:rsidP="002E61C6">
      <w:pPr>
        <w:pStyle w:val="Akapitzlist"/>
        <w:spacing w:before="119" w:after="102"/>
        <w:ind w:left="399" w:firstLine="309"/>
        <w:rPr>
          <w:sz w:val="22"/>
          <w:szCs w:val="22"/>
        </w:rPr>
      </w:pPr>
      <w:r w:rsidRPr="004B509D">
        <w:rPr>
          <w:sz w:val="22"/>
          <w:szCs w:val="22"/>
        </w:rPr>
        <w:t>Przewiduje się zastosowanie dwóch niezależnych systemów uzdatniania wody basenowej:</w:t>
      </w:r>
    </w:p>
    <w:p w14:paraId="0DA6EC7E" w14:textId="77777777" w:rsidR="00D741D5" w:rsidRPr="004B509D" w:rsidRDefault="00D741D5" w:rsidP="002E61C6">
      <w:pPr>
        <w:pStyle w:val="Akapitzlist"/>
        <w:spacing w:before="119" w:after="240"/>
        <w:ind w:left="399" w:firstLine="0"/>
        <w:rPr>
          <w:sz w:val="22"/>
          <w:szCs w:val="22"/>
        </w:rPr>
      </w:pPr>
    </w:p>
    <w:tbl>
      <w:tblPr>
        <w:tblW w:w="6676" w:type="dxa"/>
        <w:jc w:val="center"/>
        <w:tblLayout w:type="fixed"/>
        <w:tblCellMar>
          <w:left w:w="10" w:type="dxa"/>
          <w:right w:w="10" w:type="dxa"/>
        </w:tblCellMar>
        <w:tblLook w:val="0000" w:firstRow="0" w:lastRow="0" w:firstColumn="0" w:lastColumn="0" w:noHBand="0" w:noVBand="0"/>
      </w:tblPr>
      <w:tblGrid>
        <w:gridCol w:w="1196"/>
        <w:gridCol w:w="3075"/>
        <w:gridCol w:w="2405"/>
      </w:tblGrid>
      <w:tr w:rsidR="004B509D" w:rsidRPr="004B509D" w14:paraId="11F045AB" w14:textId="77777777" w:rsidTr="005A1474">
        <w:trPr>
          <w:jc w:val="center"/>
        </w:trPr>
        <w:tc>
          <w:tcPr>
            <w:tcW w:w="119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57CB46D5"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Nr obiegu</w:t>
            </w:r>
          </w:p>
        </w:tc>
        <w:tc>
          <w:tcPr>
            <w:tcW w:w="307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2C6947E6"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Nazwa basenu</w:t>
            </w:r>
          </w:p>
        </w:tc>
        <w:tc>
          <w:tcPr>
            <w:tcW w:w="240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5DF81952"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Wydajność obiegu [m3/h]</w:t>
            </w:r>
          </w:p>
        </w:tc>
      </w:tr>
      <w:tr w:rsidR="004B509D" w:rsidRPr="004B509D" w14:paraId="6A2DB358" w14:textId="77777777" w:rsidTr="005A1474">
        <w:trPr>
          <w:jc w:val="center"/>
        </w:trPr>
        <w:tc>
          <w:tcPr>
            <w:tcW w:w="119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9AD73A8"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lastRenderedPageBreak/>
              <w:t>I</w:t>
            </w:r>
          </w:p>
        </w:tc>
        <w:tc>
          <w:tcPr>
            <w:tcW w:w="307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E3AD943"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Basen pływacki</w:t>
            </w:r>
          </w:p>
        </w:tc>
        <w:tc>
          <w:tcPr>
            <w:tcW w:w="240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52ADA206"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62</w:t>
            </w:r>
          </w:p>
        </w:tc>
      </w:tr>
      <w:tr w:rsidR="00D741D5" w:rsidRPr="004B509D" w14:paraId="24064A73" w14:textId="77777777" w:rsidTr="005A1474">
        <w:trPr>
          <w:jc w:val="center"/>
        </w:trPr>
        <w:tc>
          <w:tcPr>
            <w:tcW w:w="119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64617C6"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II</w:t>
            </w:r>
          </w:p>
        </w:tc>
        <w:tc>
          <w:tcPr>
            <w:tcW w:w="307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A0AFAD7" w14:textId="77777777" w:rsidR="00D741D5" w:rsidRPr="004B509D" w:rsidRDefault="00D741D5" w:rsidP="002E61C6">
            <w:pPr>
              <w:pStyle w:val="Standard"/>
              <w:spacing w:before="28" w:after="119"/>
              <w:jc w:val="both"/>
              <w:rPr>
                <w:rFonts w:cs="Times New Roman"/>
                <w:sz w:val="22"/>
                <w:szCs w:val="22"/>
              </w:rPr>
            </w:pPr>
            <w:proofErr w:type="spellStart"/>
            <w:r w:rsidRPr="004B509D">
              <w:rPr>
                <w:rFonts w:cs="Times New Roman"/>
                <w:sz w:val="22"/>
                <w:szCs w:val="22"/>
              </w:rPr>
              <w:t>whirlpoole</w:t>
            </w:r>
            <w:proofErr w:type="spellEnd"/>
          </w:p>
        </w:tc>
        <w:tc>
          <w:tcPr>
            <w:tcW w:w="240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2460A50" w14:textId="77777777" w:rsidR="00D741D5" w:rsidRPr="004B509D" w:rsidRDefault="00D741D5" w:rsidP="002E61C6">
            <w:pPr>
              <w:pStyle w:val="Standard"/>
              <w:spacing w:before="28" w:after="119"/>
              <w:jc w:val="both"/>
              <w:rPr>
                <w:rFonts w:cs="Times New Roman"/>
                <w:sz w:val="22"/>
                <w:szCs w:val="22"/>
              </w:rPr>
            </w:pPr>
            <w:r w:rsidRPr="004B509D">
              <w:rPr>
                <w:rFonts w:cs="Times New Roman"/>
                <w:sz w:val="22"/>
                <w:szCs w:val="22"/>
              </w:rPr>
              <w:t>64</w:t>
            </w:r>
          </w:p>
        </w:tc>
      </w:tr>
    </w:tbl>
    <w:p w14:paraId="2062D7C6" w14:textId="77777777" w:rsidR="00D741D5" w:rsidRPr="004B509D" w:rsidRDefault="00D741D5" w:rsidP="002E61C6">
      <w:pPr>
        <w:pStyle w:val="Nagwek2"/>
        <w:ind w:left="720"/>
        <w:rPr>
          <w:bCs/>
          <w:i/>
          <w:iCs/>
        </w:rPr>
      </w:pPr>
    </w:p>
    <w:p w14:paraId="0AFC910A" w14:textId="77777777" w:rsidR="00D741D5" w:rsidRPr="004B509D" w:rsidRDefault="00D741D5" w:rsidP="002D1FF1">
      <w:pPr>
        <w:pStyle w:val="Nagwek2"/>
        <w:numPr>
          <w:ilvl w:val="1"/>
          <w:numId w:val="3"/>
        </w:numPr>
        <w:jc w:val="left"/>
        <w:rPr>
          <w:kern w:val="0"/>
        </w:rPr>
      </w:pPr>
      <w:bookmarkStart w:id="100" w:name="_Toc466736981"/>
      <w:bookmarkStart w:id="101" w:name="__RefHeading__3389_1399331669"/>
      <w:r w:rsidRPr="004B509D">
        <w:rPr>
          <w:kern w:val="0"/>
        </w:rPr>
        <w:t>Opis instalacji uzdatniania wody basenowej</w:t>
      </w:r>
      <w:bookmarkEnd w:id="100"/>
      <w:r w:rsidRPr="004B509D">
        <w:rPr>
          <w:kern w:val="0"/>
        </w:rPr>
        <w:tab/>
      </w:r>
      <w:bookmarkEnd w:id="101"/>
    </w:p>
    <w:p w14:paraId="4F185B82"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Woda basenowa oczyszczana będzie w następujących procesach technologicznych:</w:t>
      </w:r>
    </w:p>
    <w:p w14:paraId="747B7CDD"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Filtracji wstępnej;</w:t>
      </w:r>
    </w:p>
    <w:p w14:paraId="4072270B"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Koagulacji powierzchniowej;</w:t>
      </w:r>
    </w:p>
    <w:p w14:paraId="7650951A" w14:textId="2DEECCBB" w:rsidR="00D741D5" w:rsidRPr="004B509D" w:rsidRDefault="00D741D5" w:rsidP="009B6860">
      <w:pPr>
        <w:pStyle w:val="Standard"/>
        <w:numPr>
          <w:ilvl w:val="0"/>
          <w:numId w:val="49"/>
        </w:numPr>
        <w:jc w:val="both"/>
        <w:rPr>
          <w:rFonts w:cs="Times New Roman"/>
          <w:bCs/>
          <w:sz w:val="22"/>
          <w:szCs w:val="22"/>
        </w:rPr>
      </w:pPr>
      <w:r w:rsidRPr="004B509D">
        <w:rPr>
          <w:rFonts w:cs="Times New Roman"/>
          <w:bCs/>
          <w:sz w:val="22"/>
          <w:szCs w:val="22"/>
        </w:rPr>
        <w:t xml:space="preserve">Filtracji przez </w:t>
      </w:r>
      <w:r w:rsidR="009B6860" w:rsidRPr="004B509D">
        <w:rPr>
          <w:rFonts w:cs="Times New Roman"/>
          <w:bCs/>
          <w:sz w:val="22"/>
          <w:szCs w:val="22"/>
        </w:rPr>
        <w:t xml:space="preserve">złoże szklane aktywowane </w:t>
      </w:r>
      <w:r w:rsidRPr="004B509D">
        <w:rPr>
          <w:rFonts w:cs="Times New Roman"/>
          <w:bCs/>
          <w:sz w:val="22"/>
          <w:szCs w:val="22"/>
        </w:rPr>
        <w:t>oraz warstwę węgla aktywnego;</w:t>
      </w:r>
    </w:p>
    <w:p w14:paraId="0C750AEC"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 xml:space="preserve">Korekcie </w:t>
      </w:r>
      <w:proofErr w:type="spellStart"/>
      <w:r w:rsidRPr="004B509D">
        <w:rPr>
          <w:rFonts w:cs="Times New Roman"/>
          <w:bCs/>
          <w:sz w:val="22"/>
          <w:szCs w:val="22"/>
        </w:rPr>
        <w:t>pH</w:t>
      </w:r>
      <w:proofErr w:type="spellEnd"/>
      <w:r w:rsidRPr="004B509D">
        <w:rPr>
          <w:rFonts w:cs="Times New Roman"/>
          <w:bCs/>
          <w:sz w:val="22"/>
          <w:szCs w:val="22"/>
        </w:rPr>
        <w:t>;</w:t>
      </w:r>
    </w:p>
    <w:p w14:paraId="0130B89C"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Dezynfekcji podchlorynem sodu;</w:t>
      </w:r>
    </w:p>
    <w:p w14:paraId="033EFFB9" w14:textId="77777777" w:rsidR="003218D7" w:rsidRPr="004B509D" w:rsidRDefault="003218D7" w:rsidP="003218D7">
      <w:pPr>
        <w:pStyle w:val="Standard"/>
        <w:ind w:left="1429"/>
        <w:jc w:val="both"/>
        <w:rPr>
          <w:rFonts w:cs="Times New Roman"/>
          <w:bCs/>
          <w:sz w:val="22"/>
          <w:szCs w:val="22"/>
        </w:rPr>
      </w:pPr>
    </w:p>
    <w:p w14:paraId="4526E6FA" w14:textId="37C45D60" w:rsidR="00D741D5" w:rsidRPr="004B509D" w:rsidRDefault="00D741D5" w:rsidP="003218D7">
      <w:pPr>
        <w:pStyle w:val="Standard"/>
        <w:ind w:left="1429"/>
        <w:jc w:val="both"/>
        <w:rPr>
          <w:rFonts w:cs="Times New Roman"/>
          <w:bCs/>
          <w:sz w:val="22"/>
          <w:szCs w:val="22"/>
        </w:rPr>
      </w:pPr>
      <w:r w:rsidRPr="004B509D">
        <w:rPr>
          <w:rFonts w:cs="Times New Roman"/>
          <w:bCs/>
          <w:sz w:val="22"/>
          <w:szCs w:val="22"/>
        </w:rPr>
        <w:t>oraz dodatkowo</w:t>
      </w:r>
    </w:p>
    <w:p w14:paraId="0077E868" w14:textId="77777777" w:rsidR="00D741D5" w:rsidRPr="004B509D" w:rsidRDefault="00D741D5" w:rsidP="002E61C6">
      <w:pPr>
        <w:pStyle w:val="Standard"/>
        <w:numPr>
          <w:ilvl w:val="0"/>
          <w:numId w:val="49"/>
        </w:numPr>
        <w:jc w:val="both"/>
        <w:rPr>
          <w:rFonts w:cs="Times New Roman"/>
          <w:bCs/>
          <w:sz w:val="22"/>
          <w:szCs w:val="22"/>
        </w:rPr>
      </w:pPr>
      <w:r w:rsidRPr="004B509D">
        <w:rPr>
          <w:rFonts w:cs="Times New Roman"/>
          <w:bCs/>
          <w:sz w:val="22"/>
          <w:szCs w:val="22"/>
        </w:rPr>
        <w:t>Rozcieńczaniu polegającego na uzupełnianiu obiegów wodą świeżą.</w:t>
      </w:r>
    </w:p>
    <w:p w14:paraId="131B85B9" w14:textId="77777777" w:rsidR="00D741D5" w:rsidRPr="004B509D" w:rsidRDefault="00D741D5" w:rsidP="002E61C6">
      <w:pPr>
        <w:pStyle w:val="Standard"/>
        <w:jc w:val="both"/>
        <w:rPr>
          <w:rFonts w:cs="Times New Roman"/>
          <w:bCs/>
          <w:sz w:val="22"/>
          <w:szCs w:val="22"/>
        </w:rPr>
      </w:pPr>
    </w:p>
    <w:p w14:paraId="21E5B691" w14:textId="32AEE7A0" w:rsidR="00D741D5" w:rsidRPr="004B509D" w:rsidRDefault="00D741D5" w:rsidP="002E61C6">
      <w:pPr>
        <w:pStyle w:val="Standard"/>
        <w:ind w:left="708"/>
        <w:jc w:val="both"/>
        <w:rPr>
          <w:rFonts w:cs="Times New Roman"/>
          <w:bCs/>
          <w:sz w:val="22"/>
          <w:szCs w:val="22"/>
        </w:rPr>
      </w:pPr>
      <w:r w:rsidRPr="004B509D">
        <w:rPr>
          <w:rFonts w:cs="Times New Roman"/>
          <w:bCs/>
          <w:sz w:val="22"/>
          <w:szCs w:val="22"/>
        </w:rPr>
        <w:t xml:space="preserve">Ponadto projektuje się bypassy, umożliwiające podłączenie lamp UV </w:t>
      </w:r>
      <w:proofErr w:type="spellStart"/>
      <w:r w:rsidRPr="004B509D">
        <w:rPr>
          <w:rFonts w:cs="Times New Roman"/>
          <w:bCs/>
          <w:sz w:val="22"/>
          <w:szCs w:val="22"/>
        </w:rPr>
        <w:t>multifalowych</w:t>
      </w:r>
      <w:proofErr w:type="spellEnd"/>
      <w:r w:rsidRPr="004B509D">
        <w:rPr>
          <w:rFonts w:cs="Times New Roman"/>
          <w:bCs/>
          <w:sz w:val="22"/>
          <w:szCs w:val="22"/>
        </w:rPr>
        <w:t xml:space="preserve"> w przy</w:t>
      </w:r>
      <w:r w:rsidR="009B6860" w:rsidRPr="004B509D">
        <w:rPr>
          <w:rFonts w:cs="Times New Roman"/>
          <w:bCs/>
          <w:sz w:val="22"/>
          <w:szCs w:val="22"/>
        </w:rPr>
        <w:t>szłości.</w:t>
      </w:r>
    </w:p>
    <w:p w14:paraId="1341E088" w14:textId="77777777" w:rsidR="009B6860" w:rsidRPr="004B509D" w:rsidRDefault="009B6860" w:rsidP="002E61C6">
      <w:pPr>
        <w:pStyle w:val="Standard"/>
        <w:ind w:left="709"/>
        <w:jc w:val="both"/>
        <w:rPr>
          <w:rFonts w:cs="Times New Roman"/>
          <w:bCs/>
          <w:sz w:val="22"/>
          <w:szCs w:val="22"/>
        </w:rPr>
      </w:pPr>
    </w:p>
    <w:p w14:paraId="16699ED1"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Niezależne stacje uzdatniania wody basenowej dla poszczególnych obiegów zostaną zlokalizowane w piwnicy budynku. Każdy z systemów uzdatniania wody basenowej jest obiegiem zamkniętym z czynnym przelewem, polegającym na odprowadzeniu wody rynnami przelewowymi do  zbiornika przelewowego. Wody z mycia rynien przelewowych odprowadzane będą do kanalizacji.</w:t>
      </w:r>
    </w:p>
    <w:p w14:paraId="6CFE62F8"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Dopływ wody obiegowej do basenu i wanien SPA odbywać się będzie za pomocą dysz napływowych dennych. Woda obiegowa z niecek jest odprowadzana w 100% przez rynny przelewowe do zbiorników przelewowych. Opisany sposób cyrkulacji wody basenowej zapewnia dobre wymieszanie wody w basenach oraz gwarantuje szybki i równomierny przepływ uzdatnionej wody wraz z zawartymi w niej środkami odkażającymi przez wszystkie ich części.</w:t>
      </w:r>
    </w:p>
    <w:p w14:paraId="7627BEA3" w14:textId="464DC24B"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Ze zbiorników przelewowych woda jest pobierana przez pompy obiegowe zaopatrzone w </w:t>
      </w:r>
      <w:proofErr w:type="spellStart"/>
      <w:r w:rsidRPr="004B509D">
        <w:rPr>
          <w:rFonts w:cs="Times New Roman"/>
          <w:bCs/>
          <w:sz w:val="22"/>
          <w:szCs w:val="22"/>
        </w:rPr>
        <w:t>prefiltry</w:t>
      </w:r>
      <w:proofErr w:type="spellEnd"/>
      <w:r w:rsidRPr="004B509D">
        <w:rPr>
          <w:rFonts w:cs="Times New Roman"/>
          <w:bCs/>
          <w:sz w:val="22"/>
          <w:szCs w:val="22"/>
        </w:rPr>
        <w:t xml:space="preserve"> (tzw. łapacze włosów i innych drobnych elementów mechanicznych), następnie wprowadzana jest na filtry ciśnieniowe wypełnione złożem </w:t>
      </w:r>
      <w:r w:rsidR="009B6860" w:rsidRPr="004B509D">
        <w:rPr>
          <w:rFonts w:cs="Times New Roman"/>
          <w:bCs/>
          <w:sz w:val="22"/>
          <w:szCs w:val="22"/>
        </w:rPr>
        <w:t>szklanym aktywowanym</w:t>
      </w:r>
      <w:r w:rsidRPr="004B509D">
        <w:rPr>
          <w:rFonts w:cs="Times New Roman"/>
          <w:bCs/>
          <w:sz w:val="22"/>
          <w:szCs w:val="22"/>
        </w:rPr>
        <w:t xml:space="preserve"> i węglem aktywnym. Przed filtrami dozowany jest koagulant w celu wytrącenia cząstek koloidalnie rozproszonych, co polepsza proces oczyszczania wody. Dalej woda przepływa przez wymiennik ciepła. Do rurociągu wody uzdatnionej podawanej na basen dawkowany jest korektor </w:t>
      </w:r>
      <w:proofErr w:type="spellStart"/>
      <w:r w:rsidRPr="004B509D">
        <w:rPr>
          <w:rFonts w:cs="Times New Roman"/>
          <w:bCs/>
          <w:sz w:val="22"/>
          <w:szCs w:val="22"/>
        </w:rPr>
        <w:t>pH</w:t>
      </w:r>
      <w:proofErr w:type="spellEnd"/>
      <w:r w:rsidRPr="004B509D">
        <w:rPr>
          <w:rFonts w:cs="Times New Roman"/>
          <w:bCs/>
          <w:sz w:val="22"/>
          <w:szCs w:val="22"/>
        </w:rPr>
        <w:t xml:space="preserve"> oraz podchloryn sodu w celu dezynfekcji wody basenowej. Automatyczny pomiar </w:t>
      </w:r>
      <w:proofErr w:type="spellStart"/>
      <w:r w:rsidRPr="004B509D">
        <w:rPr>
          <w:rFonts w:cs="Times New Roman"/>
          <w:bCs/>
          <w:sz w:val="22"/>
          <w:szCs w:val="22"/>
        </w:rPr>
        <w:t>pH</w:t>
      </w:r>
      <w:proofErr w:type="spellEnd"/>
      <w:r w:rsidRPr="004B509D">
        <w:rPr>
          <w:rFonts w:cs="Times New Roman"/>
          <w:bCs/>
          <w:sz w:val="22"/>
          <w:szCs w:val="22"/>
        </w:rPr>
        <w:t xml:space="preserve">, </w:t>
      </w:r>
      <w:proofErr w:type="spellStart"/>
      <w:r w:rsidRPr="004B509D">
        <w:rPr>
          <w:rFonts w:cs="Times New Roman"/>
          <w:bCs/>
          <w:sz w:val="22"/>
          <w:szCs w:val="22"/>
        </w:rPr>
        <w:t>redox</w:t>
      </w:r>
      <w:proofErr w:type="spellEnd"/>
      <w:r w:rsidRPr="004B509D">
        <w:rPr>
          <w:rFonts w:cs="Times New Roman"/>
          <w:bCs/>
          <w:sz w:val="22"/>
          <w:szCs w:val="22"/>
        </w:rPr>
        <w:t xml:space="preserve"> i wolnego chloru w wodzie basenowej pozwala na sterowanie układami dozowania korektora </w:t>
      </w:r>
      <w:proofErr w:type="spellStart"/>
      <w:r w:rsidRPr="004B509D">
        <w:rPr>
          <w:rFonts w:cs="Times New Roman"/>
          <w:bCs/>
          <w:sz w:val="22"/>
          <w:szCs w:val="22"/>
        </w:rPr>
        <w:t>pH</w:t>
      </w:r>
      <w:proofErr w:type="spellEnd"/>
      <w:r w:rsidRPr="004B509D">
        <w:rPr>
          <w:rFonts w:cs="Times New Roman"/>
          <w:bCs/>
          <w:sz w:val="22"/>
          <w:szCs w:val="22"/>
        </w:rPr>
        <w:t xml:space="preserve"> oraz dezynfektanta. Po uzdatnieniu woda kierowana jest do dysz napływowych dennych.</w:t>
      </w:r>
    </w:p>
    <w:p w14:paraId="6DC96315"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Do płukania filtrów wykorzystuje się wodę pobieraną ze zbiornika przelewowego.</w:t>
      </w:r>
    </w:p>
    <w:p w14:paraId="61EAFDCF"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lastRenderedPageBreak/>
        <w:t xml:space="preserve">Zbiornik przelewowy będzie wyposażony w czujniki zapewniający ciągły pomiar wysokości lustra wody. Edycja poziomów progów będzie następowała z panelu operatorskiego. Układ pomiaru zwierciadła wody zapewni automatyczne uzupełnianie wody w zbiornikach za pomocą zaworu elektromagnetycznego, zabezpieczenie pomp obiegowych przed </w:t>
      </w:r>
      <w:proofErr w:type="spellStart"/>
      <w:r w:rsidRPr="004B509D">
        <w:rPr>
          <w:rFonts w:cs="Times New Roman"/>
          <w:bCs/>
          <w:sz w:val="22"/>
          <w:szCs w:val="22"/>
        </w:rPr>
        <w:t>suchobiegiem</w:t>
      </w:r>
      <w:proofErr w:type="spellEnd"/>
      <w:r w:rsidRPr="004B509D">
        <w:rPr>
          <w:rFonts w:cs="Times New Roman"/>
          <w:bCs/>
          <w:sz w:val="22"/>
          <w:szCs w:val="22"/>
        </w:rPr>
        <w:t xml:space="preserve"> w wypadku zbyt niskiego poziomu wody oraz włączanie sygnalizacji alarmowej w wypadku zbyt wysokiego poziomu wody w zbiorniku (stały przelew do kanalizacji np. w wypadku awarii zaworu elektromagnetycznego).</w:t>
      </w:r>
    </w:p>
    <w:p w14:paraId="0F17DEAB"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 xml:space="preserve">Na ssaniu pomp umieszczone zostaną przepustnice umożliwiająca odcięcie pomp i wyczyszczenie </w:t>
      </w:r>
      <w:proofErr w:type="spellStart"/>
      <w:r w:rsidRPr="004B509D">
        <w:rPr>
          <w:rFonts w:cs="Times New Roman"/>
          <w:bCs/>
          <w:sz w:val="22"/>
          <w:szCs w:val="22"/>
        </w:rPr>
        <w:t>prefiltrów</w:t>
      </w:r>
      <w:proofErr w:type="spellEnd"/>
      <w:r w:rsidRPr="004B509D">
        <w:rPr>
          <w:rFonts w:cs="Times New Roman"/>
          <w:bCs/>
          <w:sz w:val="22"/>
          <w:szCs w:val="22"/>
        </w:rPr>
        <w:t xml:space="preserve"> ( łapaczy włosów).</w:t>
      </w:r>
    </w:p>
    <w:p w14:paraId="21C61240" w14:textId="77777777" w:rsidR="00D741D5" w:rsidRPr="004B509D" w:rsidRDefault="00D741D5" w:rsidP="002E61C6">
      <w:pPr>
        <w:pStyle w:val="Standard"/>
        <w:ind w:left="709"/>
        <w:jc w:val="both"/>
        <w:rPr>
          <w:rFonts w:cs="Times New Roman"/>
          <w:sz w:val="22"/>
          <w:szCs w:val="22"/>
        </w:rPr>
      </w:pPr>
      <w:proofErr w:type="spellStart"/>
      <w:r w:rsidRPr="004B509D">
        <w:rPr>
          <w:rFonts w:cs="Times New Roman"/>
          <w:bCs/>
          <w:sz w:val="22"/>
          <w:szCs w:val="22"/>
        </w:rPr>
        <w:t>Filtrocykl</w:t>
      </w:r>
      <w:proofErr w:type="spellEnd"/>
      <w:r w:rsidRPr="004B509D">
        <w:rPr>
          <w:rFonts w:cs="Times New Roman"/>
          <w:bCs/>
          <w:sz w:val="22"/>
          <w:szCs w:val="22"/>
        </w:rPr>
        <w:t xml:space="preserve"> będzie realizowany automatycznie). Zawór wielopołożeniowy stanowiący uzbrojenie filtra umożliwia: FILTROWANIE, PŁUKANIE I, PŁUKANIE II, OMINIĘCIE, PRZELEW, ODCIĘCIE.</w:t>
      </w:r>
    </w:p>
    <w:p w14:paraId="46B6E9B5"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Na instalacji umieszczone będą ponadto manometry wskazujące spadek ciśnienia na filtrze (stopień jego zabrudzenia) oraz kurki probiercze do poboru wody przed i za filtrem.</w:t>
      </w:r>
    </w:p>
    <w:p w14:paraId="72309107" w14:textId="77777777" w:rsidR="00D741D5" w:rsidRPr="004B509D" w:rsidRDefault="00D741D5" w:rsidP="002E61C6">
      <w:pPr>
        <w:pStyle w:val="Standard"/>
        <w:ind w:left="709"/>
        <w:jc w:val="both"/>
        <w:rPr>
          <w:rFonts w:cs="Times New Roman"/>
          <w:bCs/>
          <w:sz w:val="22"/>
          <w:szCs w:val="22"/>
        </w:rPr>
      </w:pPr>
      <w:r w:rsidRPr="004B509D">
        <w:rPr>
          <w:rFonts w:cs="Times New Roman"/>
          <w:bCs/>
          <w:sz w:val="22"/>
          <w:szCs w:val="22"/>
        </w:rPr>
        <w:t>Zakłada się 24 godzinną pracę układu filtracyjnego.</w:t>
      </w:r>
    </w:p>
    <w:p w14:paraId="4C38B64C" w14:textId="77777777" w:rsidR="00D741D5" w:rsidRPr="004B509D" w:rsidRDefault="00D741D5" w:rsidP="002E61C6">
      <w:pPr>
        <w:pStyle w:val="Standard"/>
        <w:ind w:left="709"/>
        <w:jc w:val="both"/>
        <w:rPr>
          <w:rFonts w:cs="Times New Roman"/>
          <w:sz w:val="22"/>
          <w:szCs w:val="22"/>
        </w:rPr>
      </w:pPr>
    </w:p>
    <w:p w14:paraId="36B66C15" w14:textId="77777777" w:rsidR="00D741D5" w:rsidRPr="004B509D" w:rsidRDefault="00D741D5" w:rsidP="002D1FF1">
      <w:pPr>
        <w:pStyle w:val="Nagwek2"/>
        <w:numPr>
          <w:ilvl w:val="1"/>
          <w:numId w:val="3"/>
        </w:numPr>
        <w:jc w:val="left"/>
        <w:rPr>
          <w:kern w:val="0"/>
        </w:rPr>
      </w:pPr>
      <w:bookmarkStart w:id="102" w:name="_Toc466736982"/>
      <w:r w:rsidRPr="004B509D">
        <w:rPr>
          <w:kern w:val="0"/>
        </w:rPr>
        <w:t>Podstawowe dane o basenach</w:t>
      </w:r>
      <w:bookmarkEnd w:id="102"/>
    </w:p>
    <w:tbl>
      <w:tblPr>
        <w:tblW w:w="7065" w:type="dxa"/>
        <w:tblInd w:w="757" w:type="dxa"/>
        <w:tblLayout w:type="fixed"/>
        <w:tblCellMar>
          <w:left w:w="10" w:type="dxa"/>
          <w:right w:w="10" w:type="dxa"/>
        </w:tblCellMar>
        <w:tblLook w:val="0000" w:firstRow="0" w:lastRow="0" w:firstColumn="0" w:lastColumn="0" w:noHBand="0" w:noVBand="0"/>
      </w:tblPr>
      <w:tblGrid>
        <w:gridCol w:w="3195"/>
        <w:gridCol w:w="3870"/>
      </w:tblGrid>
      <w:tr w:rsidR="004B509D" w:rsidRPr="004B509D" w14:paraId="595B0080"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76314E6"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Nazwa basenu</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F2569DB"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Basen pływacki</w:t>
            </w:r>
          </w:p>
        </w:tc>
      </w:tr>
      <w:tr w:rsidR="004B509D" w:rsidRPr="004B509D" w14:paraId="477C89A9"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32F17C7"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Niecka</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0AFE8A4"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żelbetowa</w:t>
            </w:r>
          </w:p>
        </w:tc>
      </w:tr>
      <w:tr w:rsidR="004B509D" w:rsidRPr="004B509D" w14:paraId="2E726847"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FB9E713"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Powierzchnia lustra wody</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9E26CBC"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75,2 m2</w:t>
            </w:r>
          </w:p>
        </w:tc>
      </w:tr>
      <w:tr w:rsidR="004B509D" w:rsidRPr="004B509D" w14:paraId="37A855A4"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617288F"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Głębokość basenu</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17BDBB3"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0,9 - 1,5 m</w:t>
            </w:r>
          </w:p>
        </w:tc>
      </w:tr>
      <w:tr w:rsidR="004B509D" w:rsidRPr="004B509D" w14:paraId="78080693"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FEA58E8"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Objętość basenu</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C619E6F"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160 m3</w:t>
            </w:r>
          </w:p>
        </w:tc>
      </w:tr>
      <w:tr w:rsidR="004B509D" w:rsidRPr="004B509D" w14:paraId="68CD02B9"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6F13826"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Temperatura wody</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F0408A8"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28 0C</w:t>
            </w:r>
          </w:p>
        </w:tc>
      </w:tr>
      <w:tr w:rsidR="00D741D5" w:rsidRPr="004B509D" w14:paraId="3C9823B0" w14:textId="77777777" w:rsidTr="005A1474">
        <w:tc>
          <w:tcPr>
            <w:tcW w:w="319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BEE706A" w14:textId="77777777" w:rsidR="00D741D5" w:rsidRPr="004B509D" w:rsidRDefault="00D741D5" w:rsidP="002E61C6">
            <w:pPr>
              <w:pStyle w:val="Standard"/>
              <w:spacing w:before="28" w:after="102"/>
              <w:jc w:val="center"/>
              <w:rPr>
                <w:rFonts w:cs="Times New Roman"/>
                <w:b/>
                <w:sz w:val="22"/>
                <w:szCs w:val="22"/>
                <w:lang w:eastAsia="ar-SA"/>
              </w:rPr>
            </w:pPr>
            <w:r w:rsidRPr="004B509D">
              <w:rPr>
                <w:rFonts w:cs="Times New Roman"/>
                <w:b/>
                <w:sz w:val="22"/>
                <w:szCs w:val="22"/>
                <w:lang w:eastAsia="ar-SA"/>
              </w:rPr>
              <w:t>Wydajność obiegu</w:t>
            </w:r>
          </w:p>
        </w:tc>
        <w:tc>
          <w:tcPr>
            <w:tcW w:w="38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255B59FE" w14:textId="77777777" w:rsidR="00D741D5" w:rsidRPr="004B509D" w:rsidRDefault="00D741D5" w:rsidP="002E61C6">
            <w:pPr>
              <w:pStyle w:val="Standard"/>
              <w:spacing w:before="28" w:after="102"/>
              <w:jc w:val="center"/>
              <w:rPr>
                <w:rFonts w:cs="Times New Roman"/>
                <w:sz w:val="22"/>
                <w:szCs w:val="22"/>
                <w:lang w:eastAsia="ar-SA"/>
              </w:rPr>
            </w:pPr>
            <w:r w:rsidRPr="004B509D">
              <w:rPr>
                <w:rFonts w:cs="Times New Roman"/>
                <w:sz w:val="22"/>
                <w:szCs w:val="22"/>
                <w:lang w:eastAsia="ar-SA"/>
              </w:rPr>
              <w:t>62 m3/h</w:t>
            </w:r>
          </w:p>
        </w:tc>
      </w:tr>
    </w:tbl>
    <w:p w14:paraId="339DFC8B" w14:textId="77777777" w:rsidR="00D741D5" w:rsidRPr="004B509D" w:rsidRDefault="00D741D5" w:rsidP="002E61C6">
      <w:pPr>
        <w:pStyle w:val="Nagwek2"/>
        <w:rPr>
          <w:bCs/>
          <w:i/>
          <w:iCs/>
        </w:rPr>
      </w:pPr>
    </w:p>
    <w:p w14:paraId="76A1850A" w14:textId="77777777" w:rsidR="009B6860" w:rsidRPr="004B509D" w:rsidRDefault="009B6860" w:rsidP="002E61C6">
      <w:pPr>
        <w:pStyle w:val="Textbody0"/>
        <w:rPr>
          <w:rFonts w:cs="Times New Roman"/>
          <w:sz w:val="22"/>
          <w:szCs w:val="22"/>
        </w:rPr>
      </w:pPr>
    </w:p>
    <w:tbl>
      <w:tblPr>
        <w:tblW w:w="7065" w:type="dxa"/>
        <w:tblInd w:w="757" w:type="dxa"/>
        <w:tblLayout w:type="fixed"/>
        <w:tblCellMar>
          <w:left w:w="10" w:type="dxa"/>
          <w:right w:w="10" w:type="dxa"/>
        </w:tblCellMar>
        <w:tblLook w:val="0000" w:firstRow="0" w:lastRow="0" w:firstColumn="0" w:lastColumn="0" w:noHBand="0" w:noVBand="0"/>
      </w:tblPr>
      <w:tblGrid>
        <w:gridCol w:w="3180"/>
        <w:gridCol w:w="3885"/>
      </w:tblGrid>
      <w:tr w:rsidR="004B509D" w:rsidRPr="004B509D" w14:paraId="052A0719"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204174F5"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Nazwa basenu</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A309753" w14:textId="77777777" w:rsidR="00D741D5" w:rsidRPr="004B509D" w:rsidRDefault="00D741D5" w:rsidP="002E61C6">
            <w:pPr>
              <w:pStyle w:val="Standard"/>
              <w:spacing w:before="28" w:after="119"/>
              <w:jc w:val="both"/>
              <w:rPr>
                <w:rFonts w:cs="Times New Roman"/>
                <w:sz w:val="22"/>
                <w:szCs w:val="22"/>
                <w:lang w:eastAsia="ar-SA"/>
              </w:rPr>
            </w:pPr>
            <w:proofErr w:type="spellStart"/>
            <w:r w:rsidRPr="004B509D">
              <w:rPr>
                <w:rFonts w:cs="Times New Roman"/>
                <w:sz w:val="22"/>
                <w:szCs w:val="22"/>
                <w:lang w:eastAsia="ar-SA"/>
              </w:rPr>
              <w:t>Whirlpoole</w:t>
            </w:r>
            <w:proofErr w:type="spellEnd"/>
            <w:r w:rsidRPr="004B509D">
              <w:rPr>
                <w:rFonts w:cs="Times New Roman"/>
                <w:sz w:val="22"/>
                <w:szCs w:val="22"/>
                <w:lang w:eastAsia="ar-SA"/>
              </w:rPr>
              <w:t xml:space="preserve"> 2 szt.</w:t>
            </w:r>
          </w:p>
        </w:tc>
      </w:tr>
      <w:tr w:rsidR="004B509D" w:rsidRPr="004B509D" w14:paraId="1E4F63A9"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85F098C"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Typ basenu</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0FE13EE" w14:textId="77777777" w:rsidR="00D741D5" w:rsidRPr="004B509D" w:rsidRDefault="00D741D5" w:rsidP="002E61C6">
            <w:pPr>
              <w:pStyle w:val="Standard"/>
              <w:spacing w:before="28" w:after="119"/>
              <w:jc w:val="both"/>
              <w:rPr>
                <w:rFonts w:cs="Times New Roman"/>
                <w:sz w:val="22"/>
                <w:szCs w:val="22"/>
                <w:lang w:eastAsia="ar-SA"/>
              </w:rPr>
            </w:pPr>
            <w:proofErr w:type="spellStart"/>
            <w:r w:rsidRPr="004B509D">
              <w:rPr>
                <w:rFonts w:cs="Times New Roman"/>
                <w:sz w:val="22"/>
                <w:szCs w:val="22"/>
                <w:lang w:eastAsia="ar-SA"/>
              </w:rPr>
              <w:t>whirlpoole</w:t>
            </w:r>
            <w:proofErr w:type="spellEnd"/>
            <w:r w:rsidRPr="004B509D">
              <w:rPr>
                <w:rFonts w:cs="Times New Roman"/>
                <w:sz w:val="22"/>
                <w:szCs w:val="22"/>
                <w:lang w:eastAsia="ar-SA"/>
              </w:rPr>
              <w:t xml:space="preserve"> 7-osobowe</w:t>
            </w:r>
          </w:p>
        </w:tc>
      </w:tr>
      <w:tr w:rsidR="004B509D" w:rsidRPr="004B509D" w14:paraId="359D876C"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6AF07D5"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lastRenderedPageBreak/>
              <w:t>Niecka</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3CC747B"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z tworzywa sztucznego</w:t>
            </w:r>
          </w:p>
        </w:tc>
      </w:tr>
      <w:tr w:rsidR="004B509D" w:rsidRPr="004B509D" w14:paraId="397F8303"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76113EC"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Powierzchnia lustra wody</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2462ED5"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2 x 3,86 m2</w:t>
            </w:r>
          </w:p>
        </w:tc>
      </w:tr>
      <w:tr w:rsidR="004B509D" w:rsidRPr="004B509D" w14:paraId="1416F8DC"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BD1D790"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Objętość basenu</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C47A878"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2 x 1,6 m3</w:t>
            </w:r>
          </w:p>
        </w:tc>
      </w:tr>
      <w:tr w:rsidR="004B509D" w:rsidRPr="004B509D" w14:paraId="737C5ADE"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5055CDBD"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Temperatura wody</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6C29FE2"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36-38 0C</w:t>
            </w:r>
          </w:p>
        </w:tc>
      </w:tr>
      <w:tr w:rsidR="004B509D" w:rsidRPr="004B509D" w14:paraId="74BA9343"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4B6F894"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Wydajność obiegu</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A6AF80A"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64 m3/h</w:t>
            </w:r>
          </w:p>
        </w:tc>
      </w:tr>
      <w:tr w:rsidR="00D741D5" w:rsidRPr="004B509D" w14:paraId="2533FA11" w14:textId="77777777" w:rsidTr="005A1474">
        <w:tc>
          <w:tcPr>
            <w:tcW w:w="31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4B06674"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Oświetlenie</w:t>
            </w:r>
          </w:p>
        </w:tc>
        <w:tc>
          <w:tcPr>
            <w:tcW w:w="388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6E574661"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białe</w:t>
            </w:r>
          </w:p>
        </w:tc>
      </w:tr>
    </w:tbl>
    <w:p w14:paraId="4F457B83" w14:textId="77777777" w:rsidR="00D741D5" w:rsidRPr="004B509D" w:rsidRDefault="00D741D5" w:rsidP="002E61C6">
      <w:pPr>
        <w:pStyle w:val="Textbody0"/>
        <w:rPr>
          <w:rFonts w:cs="Times New Roman"/>
          <w:sz w:val="22"/>
          <w:szCs w:val="22"/>
        </w:rPr>
      </w:pPr>
    </w:p>
    <w:p w14:paraId="37A023B0" w14:textId="77777777" w:rsidR="00D741D5" w:rsidRPr="004B509D" w:rsidRDefault="00D741D5" w:rsidP="002D1FF1">
      <w:pPr>
        <w:pStyle w:val="Nagwek2"/>
        <w:numPr>
          <w:ilvl w:val="1"/>
          <w:numId w:val="3"/>
        </w:numPr>
        <w:jc w:val="left"/>
        <w:rPr>
          <w:kern w:val="0"/>
        </w:rPr>
      </w:pPr>
      <w:bookmarkStart w:id="103" w:name="_Toc466736983"/>
      <w:r w:rsidRPr="004B509D">
        <w:rPr>
          <w:kern w:val="0"/>
        </w:rPr>
        <w:t>Zbiorniki przelewowy</w:t>
      </w:r>
      <w:bookmarkEnd w:id="103"/>
    </w:p>
    <w:p w14:paraId="1585DB46" w14:textId="76C0C1D2" w:rsidR="00D741D5" w:rsidRPr="004B509D" w:rsidRDefault="00D741D5" w:rsidP="00BA1F37">
      <w:pPr>
        <w:pStyle w:val="Standard"/>
        <w:spacing w:before="28" w:after="102"/>
        <w:ind w:left="709"/>
        <w:jc w:val="both"/>
        <w:rPr>
          <w:rFonts w:cs="Times New Roman"/>
          <w:sz w:val="22"/>
          <w:szCs w:val="22"/>
          <w:lang w:eastAsia="ar-SA"/>
        </w:rPr>
      </w:pPr>
      <w:r w:rsidRPr="004B509D">
        <w:rPr>
          <w:rFonts w:cs="Times New Roman"/>
          <w:sz w:val="22"/>
          <w:szCs w:val="22"/>
          <w:lang w:eastAsia="ar-SA"/>
        </w:rPr>
        <w:t>W celu zapewnienia stałego odpływu z górnej powierzchni basenu projektuje się zbiorniki przelewowe wyrównujące wahania wody oraz z</w:t>
      </w:r>
      <w:r w:rsidR="00BA1F37" w:rsidRPr="004B509D">
        <w:rPr>
          <w:rFonts w:cs="Times New Roman"/>
          <w:sz w:val="22"/>
          <w:szCs w:val="22"/>
          <w:lang w:eastAsia="ar-SA"/>
        </w:rPr>
        <w:t xml:space="preserve">apewniające zapas wody na cele </w:t>
      </w:r>
      <w:r w:rsidRPr="004B509D">
        <w:rPr>
          <w:rFonts w:cs="Times New Roman"/>
          <w:sz w:val="22"/>
          <w:szCs w:val="22"/>
          <w:lang w:eastAsia="ar-SA"/>
        </w:rPr>
        <w:t>technologiczne. Wymagane objętości czynne zbiorników przelewowych dla poszczególnych</w:t>
      </w:r>
      <w:r w:rsidR="00BA1F37" w:rsidRPr="004B509D">
        <w:rPr>
          <w:rFonts w:cs="Times New Roman"/>
          <w:sz w:val="22"/>
          <w:szCs w:val="22"/>
          <w:lang w:eastAsia="ar-SA"/>
        </w:rPr>
        <w:t xml:space="preserve"> </w:t>
      </w:r>
      <w:r w:rsidRPr="004B509D">
        <w:rPr>
          <w:rFonts w:cs="Times New Roman"/>
          <w:sz w:val="22"/>
          <w:szCs w:val="22"/>
          <w:lang w:eastAsia="ar-SA"/>
        </w:rPr>
        <w:t>obiegów wynoszą:</w:t>
      </w:r>
    </w:p>
    <w:tbl>
      <w:tblPr>
        <w:tblW w:w="7440" w:type="dxa"/>
        <w:jc w:val="center"/>
        <w:tblLayout w:type="fixed"/>
        <w:tblCellMar>
          <w:left w:w="10" w:type="dxa"/>
          <w:right w:w="10" w:type="dxa"/>
        </w:tblCellMar>
        <w:tblLook w:val="0000" w:firstRow="0" w:lastRow="0" w:firstColumn="0" w:lastColumn="0" w:noHBand="0" w:noVBand="0"/>
      </w:tblPr>
      <w:tblGrid>
        <w:gridCol w:w="1215"/>
        <w:gridCol w:w="2970"/>
        <w:gridCol w:w="3255"/>
      </w:tblGrid>
      <w:tr w:rsidR="004B509D" w:rsidRPr="004B509D" w14:paraId="2ACAFF17" w14:textId="77777777" w:rsidTr="005A1474">
        <w:trPr>
          <w:jc w:val="center"/>
        </w:trPr>
        <w:tc>
          <w:tcPr>
            <w:tcW w:w="121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549CD81"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Nr obiegu</w:t>
            </w:r>
          </w:p>
        </w:tc>
        <w:tc>
          <w:tcPr>
            <w:tcW w:w="29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B5D7D4A"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Nazwa basenu</w:t>
            </w:r>
          </w:p>
        </w:tc>
        <w:tc>
          <w:tcPr>
            <w:tcW w:w="325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C9C7F43" w14:textId="77777777" w:rsidR="00D741D5" w:rsidRPr="004B509D" w:rsidRDefault="00D741D5" w:rsidP="002E61C6">
            <w:pPr>
              <w:pStyle w:val="Standard"/>
              <w:spacing w:before="28" w:after="119"/>
              <w:jc w:val="both"/>
              <w:rPr>
                <w:rFonts w:cs="Times New Roman"/>
                <w:b/>
                <w:sz w:val="22"/>
                <w:szCs w:val="22"/>
                <w:lang w:eastAsia="ar-SA"/>
              </w:rPr>
            </w:pPr>
            <w:r w:rsidRPr="004B509D">
              <w:rPr>
                <w:rFonts w:cs="Times New Roman"/>
                <w:b/>
                <w:sz w:val="22"/>
                <w:szCs w:val="22"/>
                <w:lang w:eastAsia="ar-SA"/>
              </w:rPr>
              <w:t>Pojemność czynna zbiornika [m3]</w:t>
            </w:r>
          </w:p>
        </w:tc>
      </w:tr>
      <w:tr w:rsidR="004B509D" w:rsidRPr="004B509D" w14:paraId="40DDD167" w14:textId="77777777" w:rsidTr="005A1474">
        <w:trPr>
          <w:jc w:val="center"/>
        </w:trPr>
        <w:tc>
          <w:tcPr>
            <w:tcW w:w="121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8A8CF5A"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I</w:t>
            </w:r>
          </w:p>
        </w:tc>
        <w:tc>
          <w:tcPr>
            <w:tcW w:w="29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F2779CD"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Basen do nauki pływania</w:t>
            </w:r>
          </w:p>
        </w:tc>
        <w:tc>
          <w:tcPr>
            <w:tcW w:w="325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8787999"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15</w:t>
            </w:r>
          </w:p>
        </w:tc>
      </w:tr>
      <w:tr w:rsidR="004B509D" w:rsidRPr="004B509D" w14:paraId="72E27663" w14:textId="77777777" w:rsidTr="005A1474">
        <w:trPr>
          <w:jc w:val="center"/>
        </w:trPr>
        <w:tc>
          <w:tcPr>
            <w:tcW w:w="121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18B728C6"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II</w:t>
            </w:r>
          </w:p>
        </w:tc>
        <w:tc>
          <w:tcPr>
            <w:tcW w:w="297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45A3EAED" w14:textId="77777777" w:rsidR="00D741D5" w:rsidRPr="004B509D" w:rsidRDefault="00D741D5" w:rsidP="002E61C6">
            <w:pPr>
              <w:pStyle w:val="Standard"/>
              <w:spacing w:before="28" w:after="119"/>
              <w:jc w:val="both"/>
              <w:rPr>
                <w:rFonts w:cs="Times New Roman"/>
                <w:sz w:val="22"/>
                <w:szCs w:val="22"/>
                <w:lang w:eastAsia="ar-SA"/>
              </w:rPr>
            </w:pPr>
            <w:proofErr w:type="spellStart"/>
            <w:r w:rsidRPr="004B509D">
              <w:rPr>
                <w:rFonts w:cs="Times New Roman"/>
                <w:sz w:val="22"/>
                <w:szCs w:val="22"/>
                <w:lang w:eastAsia="ar-SA"/>
              </w:rPr>
              <w:t>whirlpoole</w:t>
            </w:r>
            <w:proofErr w:type="spellEnd"/>
          </w:p>
        </w:tc>
        <w:tc>
          <w:tcPr>
            <w:tcW w:w="3255"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C786C60"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13</w:t>
            </w:r>
          </w:p>
        </w:tc>
      </w:tr>
    </w:tbl>
    <w:p w14:paraId="05C69D07" w14:textId="65868993" w:rsidR="00D741D5" w:rsidRPr="004B509D" w:rsidRDefault="00D741D5" w:rsidP="002E61C6">
      <w:pPr>
        <w:pStyle w:val="Standard"/>
        <w:spacing w:before="28" w:after="102"/>
        <w:ind w:firstLine="709"/>
        <w:jc w:val="both"/>
        <w:rPr>
          <w:rFonts w:cs="Times New Roman"/>
          <w:sz w:val="22"/>
          <w:szCs w:val="22"/>
          <w:lang w:eastAsia="ar-SA"/>
        </w:rPr>
      </w:pPr>
      <w:r w:rsidRPr="004B509D">
        <w:rPr>
          <w:rFonts w:cs="Times New Roman"/>
          <w:sz w:val="22"/>
          <w:szCs w:val="22"/>
          <w:lang w:eastAsia="ar-SA"/>
        </w:rPr>
        <w:t>Zbiorniki należy wyłożyć płytkami basenowymi.</w:t>
      </w:r>
    </w:p>
    <w:p w14:paraId="7558C376" w14:textId="77777777" w:rsidR="00BA1F37" w:rsidRPr="004B509D" w:rsidRDefault="00BA1F37" w:rsidP="002E61C6">
      <w:pPr>
        <w:pStyle w:val="Standard"/>
        <w:spacing w:before="28" w:after="102"/>
        <w:ind w:firstLine="709"/>
        <w:jc w:val="both"/>
        <w:rPr>
          <w:rFonts w:cs="Times New Roman"/>
          <w:sz w:val="22"/>
          <w:szCs w:val="22"/>
          <w:lang w:eastAsia="ar-SA"/>
        </w:rPr>
      </w:pPr>
    </w:p>
    <w:p w14:paraId="44F9B26C" w14:textId="77777777" w:rsidR="00D741D5" w:rsidRPr="004B509D" w:rsidRDefault="00D741D5" w:rsidP="002D1FF1">
      <w:pPr>
        <w:pStyle w:val="Nagwek2"/>
        <w:numPr>
          <w:ilvl w:val="1"/>
          <w:numId w:val="3"/>
        </w:numPr>
        <w:jc w:val="left"/>
        <w:rPr>
          <w:kern w:val="0"/>
        </w:rPr>
      </w:pPr>
      <w:bookmarkStart w:id="104" w:name="_Toc466736984"/>
      <w:r w:rsidRPr="004B509D">
        <w:rPr>
          <w:kern w:val="0"/>
        </w:rPr>
        <w:t>Pompy obiegowe</w:t>
      </w:r>
      <w:bookmarkEnd w:id="104"/>
    </w:p>
    <w:p w14:paraId="138264E7"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 xml:space="preserve">Pompy obiegowe wymuszają cyrkulację wody basenowej – zasysają wodę ze zbiorników przelewowych i tłoczą przez cały układ uzdatniania, aż do basenów. Przewiduje się zastosowanie pomp obiegowych z wirnikiem poziomym, wyposażonych w </w:t>
      </w:r>
      <w:proofErr w:type="spellStart"/>
      <w:r w:rsidRPr="004B509D">
        <w:rPr>
          <w:rFonts w:cs="Times New Roman"/>
          <w:sz w:val="22"/>
          <w:szCs w:val="22"/>
          <w:lang w:eastAsia="ar-SA"/>
        </w:rPr>
        <w:t>prefiltry</w:t>
      </w:r>
      <w:proofErr w:type="spellEnd"/>
      <w:r w:rsidRPr="004B509D">
        <w:rPr>
          <w:rFonts w:cs="Times New Roman"/>
          <w:sz w:val="22"/>
          <w:szCs w:val="22"/>
          <w:lang w:eastAsia="ar-SA"/>
        </w:rPr>
        <w:t xml:space="preserve">. </w:t>
      </w:r>
      <w:proofErr w:type="spellStart"/>
      <w:r w:rsidRPr="004B509D">
        <w:rPr>
          <w:rFonts w:cs="Times New Roman"/>
          <w:sz w:val="22"/>
          <w:szCs w:val="22"/>
          <w:lang w:eastAsia="ar-SA"/>
        </w:rPr>
        <w:t>Prefiltry</w:t>
      </w:r>
      <w:proofErr w:type="spellEnd"/>
      <w:r w:rsidRPr="004B509D">
        <w:rPr>
          <w:rFonts w:cs="Times New Roman"/>
          <w:sz w:val="22"/>
          <w:szCs w:val="22"/>
          <w:lang w:eastAsia="ar-SA"/>
        </w:rPr>
        <w:t xml:space="preserve"> wychwytują większe zanieczyszczenia mechaniczne i zabezpieczają pompy przed uszkodzeniem. Konstrukcja pomp umożliwia łatwy dostęp do koszy filtracyjnych i  szybkie ich oczyszczanie.</w:t>
      </w:r>
    </w:p>
    <w:p w14:paraId="0C65B715"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Rurociągi ssawne pomp w zbiornikach przelewowych należy zakończyć kolanami.</w:t>
      </w:r>
    </w:p>
    <w:p w14:paraId="352D46D8" w14:textId="77777777" w:rsidR="00D741D5" w:rsidRPr="004B509D" w:rsidRDefault="00D741D5" w:rsidP="002E61C6">
      <w:pPr>
        <w:pStyle w:val="Standard"/>
        <w:spacing w:before="28" w:after="102"/>
        <w:ind w:left="708" w:firstLine="709"/>
        <w:jc w:val="both"/>
        <w:rPr>
          <w:rFonts w:cs="Times New Roman"/>
          <w:sz w:val="22"/>
          <w:szCs w:val="22"/>
          <w:lang w:eastAsia="ar-SA"/>
        </w:rPr>
      </w:pPr>
      <w:r w:rsidRPr="004B509D">
        <w:rPr>
          <w:rFonts w:cs="Times New Roman"/>
          <w:sz w:val="22"/>
          <w:szCs w:val="22"/>
          <w:lang w:eastAsia="ar-SA"/>
        </w:rPr>
        <w:t xml:space="preserve">Płukanie oraz </w:t>
      </w:r>
      <w:proofErr w:type="spellStart"/>
      <w:r w:rsidRPr="004B509D">
        <w:rPr>
          <w:rFonts w:cs="Times New Roman"/>
          <w:sz w:val="22"/>
          <w:szCs w:val="22"/>
          <w:lang w:eastAsia="ar-SA"/>
        </w:rPr>
        <w:t>dopłukiwanie</w:t>
      </w:r>
      <w:proofErr w:type="spellEnd"/>
      <w:r w:rsidRPr="004B509D">
        <w:rPr>
          <w:rFonts w:cs="Times New Roman"/>
          <w:sz w:val="22"/>
          <w:szCs w:val="22"/>
          <w:lang w:eastAsia="ar-SA"/>
        </w:rPr>
        <w:t xml:space="preserve"> filtrów odbywa się także za pomocą pomp obiegowych – przepływ regulowany jest dzięki zastosowaniu falowników.</w:t>
      </w:r>
    </w:p>
    <w:p w14:paraId="25039860" w14:textId="77777777" w:rsidR="00D741D5" w:rsidRPr="004B509D" w:rsidRDefault="00D741D5" w:rsidP="002E61C6">
      <w:pPr>
        <w:pStyle w:val="Standard"/>
        <w:spacing w:before="28" w:after="102"/>
        <w:ind w:left="708" w:firstLine="709"/>
        <w:jc w:val="both"/>
        <w:rPr>
          <w:rFonts w:cs="Times New Roman"/>
          <w:sz w:val="22"/>
          <w:szCs w:val="22"/>
          <w:lang w:eastAsia="ar-SA"/>
        </w:rPr>
      </w:pPr>
      <w:r w:rsidRPr="004B509D">
        <w:rPr>
          <w:rFonts w:cs="Times New Roman"/>
          <w:sz w:val="22"/>
          <w:szCs w:val="22"/>
          <w:lang w:eastAsia="ar-SA"/>
        </w:rPr>
        <w:lastRenderedPageBreak/>
        <w:t>Przewiduje się zastosowanie następujących pomp obiegowych:</w:t>
      </w:r>
    </w:p>
    <w:p w14:paraId="15F94E6E" w14:textId="77777777" w:rsidR="00D741D5" w:rsidRPr="004B509D" w:rsidRDefault="00D741D5" w:rsidP="00BA1F37">
      <w:pPr>
        <w:pStyle w:val="Standard"/>
        <w:spacing w:before="28" w:after="102"/>
        <w:ind w:left="708" w:firstLine="143"/>
        <w:jc w:val="both"/>
        <w:rPr>
          <w:rFonts w:cs="Times New Roman"/>
          <w:sz w:val="22"/>
          <w:szCs w:val="22"/>
          <w:lang w:eastAsia="ar-SA"/>
        </w:rPr>
      </w:pPr>
      <w:r w:rsidRPr="004B509D">
        <w:rPr>
          <w:rFonts w:cs="Times New Roman"/>
          <w:sz w:val="22"/>
          <w:szCs w:val="22"/>
          <w:lang w:eastAsia="ar-SA"/>
        </w:rPr>
        <w:t xml:space="preserve">I obieg – 2 szt. pomp o parametrach pojedynczej pompy: Q=31 m3/h, H= 16 </w:t>
      </w:r>
      <w:proofErr w:type="spellStart"/>
      <w:r w:rsidRPr="004B509D">
        <w:rPr>
          <w:rFonts w:cs="Times New Roman"/>
          <w:sz w:val="22"/>
          <w:szCs w:val="22"/>
          <w:lang w:eastAsia="ar-SA"/>
        </w:rPr>
        <w:t>msw</w:t>
      </w:r>
      <w:proofErr w:type="spellEnd"/>
      <w:r w:rsidRPr="004B509D">
        <w:rPr>
          <w:rFonts w:cs="Times New Roman"/>
          <w:sz w:val="22"/>
          <w:szCs w:val="22"/>
          <w:lang w:eastAsia="ar-SA"/>
        </w:rPr>
        <w:t>, P2= 2,6 kW;</w:t>
      </w:r>
    </w:p>
    <w:p w14:paraId="1842843E" w14:textId="77777777" w:rsidR="00D741D5" w:rsidRPr="004B509D" w:rsidRDefault="00D741D5" w:rsidP="00BA1F37">
      <w:pPr>
        <w:pStyle w:val="Standard"/>
        <w:spacing w:before="28" w:after="102"/>
        <w:ind w:left="708" w:firstLine="143"/>
        <w:jc w:val="both"/>
        <w:rPr>
          <w:rFonts w:cs="Times New Roman"/>
          <w:sz w:val="22"/>
          <w:szCs w:val="22"/>
          <w:lang w:eastAsia="ar-SA"/>
        </w:rPr>
      </w:pPr>
      <w:r w:rsidRPr="004B509D">
        <w:rPr>
          <w:rFonts w:cs="Times New Roman"/>
          <w:sz w:val="22"/>
          <w:szCs w:val="22"/>
          <w:lang w:eastAsia="ar-SA"/>
        </w:rPr>
        <w:t xml:space="preserve">II obieg – 2 szt. pomp o parametrach pojedynczej pompy: Q=32 m3/h, H= 16 </w:t>
      </w:r>
      <w:proofErr w:type="spellStart"/>
      <w:r w:rsidRPr="004B509D">
        <w:rPr>
          <w:rFonts w:cs="Times New Roman"/>
          <w:sz w:val="22"/>
          <w:szCs w:val="22"/>
          <w:lang w:eastAsia="ar-SA"/>
        </w:rPr>
        <w:t>msw</w:t>
      </w:r>
      <w:proofErr w:type="spellEnd"/>
      <w:r w:rsidRPr="004B509D">
        <w:rPr>
          <w:rFonts w:cs="Times New Roman"/>
          <w:sz w:val="22"/>
          <w:szCs w:val="22"/>
          <w:lang w:eastAsia="ar-SA"/>
        </w:rPr>
        <w:t xml:space="preserve">, P2= 2,6 </w:t>
      </w:r>
      <w:proofErr w:type="spellStart"/>
      <w:r w:rsidRPr="004B509D">
        <w:rPr>
          <w:rFonts w:cs="Times New Roman"/>
          <w:sz w:val="22"/>
          <w:szCs w:val="22"/>
          <w:lang w:eastAsia="ar-SA"/>
        </w:rPr>
        <w:t>kW.</w:t>
      </w:r>
      <w:proofErr w:type="spellEnd"/>
    </w:p>
    <w:p w14:paraId="58BC638F" w14:textId="77777777" w:rsidR="00D741D5" w:rsidRPr="004B509D" w:rsidRDefault="00D741D5" w:rsidP="002D1FF1">
      <w:pPr>
        <w:pStyle w:val="Nagwek2"/>
        <w:numPr>
          <w:ilvl w:val="1"/>
          <w:numId w:val="3"/>
        </w:numPr>
        <w:jc w:val="left"/>
        <w:rPr>
          <w:kern w:val="0"/>
        </w:rPr>
      </w:pPr>
      <w:bookmarkStart w:id="105" w:name="_Toc466736985"/>
      <w:r w:rsidRPr="004B509D">
        <w:rPr>
          <w:kern w:val="0"/>
        </w:rPr>
        <w:t>Koagulacja</w:t>
      </w:r>
      <w:bookmarkEnd w:id="105"/>
    </w:p>
    <w:p w14:paraId="4E44538B" w14:textId="57084579" w:rsidR="00D741D5" w:rsidRPr="004B509D" w:rsidRDefault="00D741D5" w:rsidP="00BA1F37">
      <w:pPr>
        <w:pStyle w:val="Standard"/>
        <w:spacing w:before="28" w:after="102"/>
        <w:ind w:left="709" w:hanging="142"/>
        <w:jc w:val="both"/>
        <w:rPr>
          <w:rFonts w:cs="Times New Roman"/>
          <w:sz w:val="22"/>
          <w:szCs w:val="22"/>
          <w:lang w:eastAsia="ar-SA"/>
        </w:rPr>
      </w:pPr>
      <w:r w:rsidRPr="004B509D">
        <w:rPr>
          <w:rFonts w:cs="Times New Roman"/>
          <w:sz w:val="22"/>
          <w:szCs w:val="22"/>
          <w:lang w:eastAsia="ar-SA"/>
        </w:rPr>
        <w:t xml:space="preserve">Celem wytrącenia cząstek koloidalnie rozproszonych, przed filtrami do wody dozowany </w:t>
      </w:r>
      <w:r w:rsidRPr="004B509D">
        <w:rPr>
          <w:rFonts w:cs="Times New Roman"/>
          <w:sz w:val="22"/>
          <w:szCs w:val="22"/>
          <w:lang w:eastAsia="ar-SA"/>
        </w:rPr>
        <w:tab/>
        <w:t xml:space="preserve">jest koagulant. W rurociągu następuje flokulacja, a wytworzone w tym procesie kłaczki </w:t>
      </w:r>
      <w:r w:rsidRPr="004B509D">
        <w:rPr>
          <w:rFonts w:cs="Times New Roman"/>
          <w:sz w:val="22"/>
          <w:szCs w:val="22"/>
          <w:lang w:eastAsia="ar-SA"/>
        </w:rPr>
        <w:tab/>
        <w:t xml:space="preserve">są usuwane na filtrach </w:t>
      </w:r>
      <w:r w:rsidR="009B6860" w:rsidRPr="004B509D">
        <w:rPr>
          <w:rFonts w:cs="Times New Roman"/>
          <w:sz w:val="22"/>
          <w:szCs w:val="22"/>
          <w:lang w:eastAsia="ar-SA"/>
        </w:rPr>
        <w:t>ciśnieniowych</w:t>
      </w:r>
      <w:r w:rsidRPr="004B509D">
        <w:rPr>
          <w:rFonts w:cs="Times New Roman"/>
          <w:sz w:val="22"/>
          <w:szCs w:val="22"/>
          <w:lang w:eastAsia="ar-SA"/>
        </w:rPr>
        <w:t xml:space="preserve">. Jako koagulant przewiduje się zastosować </w:t>
      </w:r>
      <w:r w:rsidRPr="004B509D">
        <w:rPr>
          <w:rFonts w:cs="Times New Roman"/>
          <w:sz w:val="22"/>
          <w:szCs w:val="22"/>
          <w:lang w:eastAsia="ar-SA"/>
        </w:rPr>
        <w:tab/>
        <w:t xml:space="preserve">wstępnie hydrolizowany chlorek </w:t>
      </w:r>
      <w:proofErr w:type="spellStart"/>
      <w:r w:rsidRPr="004B509D">
        <w:rPr>
          <w:rFonts w:cs="Times New Roman"/>
          <w:sz w:val="22"/>
          <w:szCs w:val="22"/>
          <w:lang w:eastAsia="ar-SA"/>
        </w:rPr>
        <w:t>glinu</w:t>
      </w:r>
      <w:proofErr w:type="spellEnd"/>
      <w:r w:rsidRPr="004B509D">
        <w:rPr>
          <w:rFonts w:cs="Times New Roman"/>
          <w:sz w:val="22"/>
          <w:szCs w:val="22"/>
          <w:lang w:eastAsia="ar-SA"/>
        </w:rPr>
        <w:t>.</w:t>
      </w:r>
    </w:p>
    <w:p w14:paraId="2E45D93C" w14:textId="77777777" w:rsidR="00D741D5" w:rsidRPr="004B509D" w:rsidRDefault="00D741D5" w:rsidP="00BA1F37">
      <w:pPr>
        <w:pStyle w:val="Standard"/>
        <w:spacing w:before="28" w:after="102"/>
        <w:ind w:left="709" w:hanging="142"/>
        <w:jc w:val="both"/>
        <w:rPr>
          <w:rFonts w:cs="Times New Roman"/>
          <w:sz w:val="22"/>
          <w:szCs w:val="22"/>
          <w:lang w:eastAsia="ar-SA"/>
        </w:rPr>
      </w:pPr>
      <w:r w:rsidRPr="004B509D">
        <w:rPr>
          <w:rFonts w:cs="Times New Roman"/>
          <w:sz w:val="22"/>
          <w:szCs w:val="22"/>
          <w:lang w:eastAsia="ar-SA"/>
        </w:rPr>
        <w:tab/>
        <w:t xml:space="preserve">Orientacyjną dawkę </w:t>
      </w:r>
      <w:proofErr w:type="spellStart"/>
      <w:r w:rsidRPr="004B509D">
        <w:rPr>
          <w:rFonts w:cs="Times New Roman"/>
          <w:sz w:val="22"/>
          <w:szCs w:val="22"/>
          <w:lang w:eastAsia="ar-SA"/>
        </w:rPr>
        <w:t>koagulanta</w:t>
      </w:r>
      <w:proofErr w:type="spellEnd"/>
      <w:r w:rsidRPr="004B509D">
        <w:rPr>
          <w:rFonts w:cs="Times New Roman"/>
          <w:sz w:val="22"/>
          <w:szCs w:val="22"/>
          <w:lang w:eastAsia="ar-SA"/>
        </w:rPr>
        <w:t xml:space="preserve"> przyjęto na poziomie 1 ml/m³ wody obiegowej, </w:t>
      </w:r>
      <w:r w:rsidRPr="004B509D">
        <w:rPr>
          <w:rFonts w:cs="Times New Roman"/>
          <w:sz w:val="22"/>
          <w:szCs w:val="22"/>
          <w:lang w:eastAsia="ar-SA"/>
        </w:rPr>
        <w:tab/>
        <w:t>natomiast dawka rzeczywista zostanie dobrana podczas rozruchu technologicznego.</w:t>
      </w:r>
    </w:p>
    <w:p w14:paraId="48AB8F30" w14:textId="77777777" w:rsidR="00D741D5" w:rsidRPr="004B509D" w:rsidRDefault="00D741D5" w:rsidP="00BA1F37">
      <w:pPr>
        <w:pStyle w:val="Standard"/>
        <w:spacing w:before="28" w:after="102"/>
        <w:ind w:left="709" w:hanging="142"/>
        <w:jc w:val="both"/>
        <w:rPr>
          <w:rFonts w:cs="Times New Roman"/>
          <w:sz w:val="22"/>
          <w:szCs w:val="22"/>
          <w:lang w:eastAsia="ar-SA"/>
        </w:rPr>
      </w:pPr>
      <w:r w:rsidRPr="004B509D">
        <w:rPr>
          <w:rFonts w:cs="Times New Roman"/>
          <w:sz w:val="22"/>
          <w:szCs w:val="22"/>
          <w:lang w:eastAsia="ar-SA"/>
        </w:rPr>
        <w:t xml:space="preserve">Koagulant pobierany będzie ze zbiorników fabrycznych o pojemności 20 dm³ </w:t>
      </w:r>
      <w:r w:rsidRPr="004B509D">
        <w:rPr>
          <w:rFonts w:cs="Times New Roman"/>
          <w:sz w:val="22"/>
          <w:szCs w:val="22"/>
          <w:lang w:eastAsia="ar-SA"/>
        </w:rPr>
        <w:tab/>
        <w:t>umieszczonych w wannach ochronnych.</w:t>
      </w:r>
    </w:p>
    <w:p w14:paraId="78A10DB5" w14:textId="77777777" w:rsidR="00D741D5" w:rsidRPr="004B509D" w:rsidRDefault="00D741D5" w:rsidP="00BA1F37">
      <w:pPr>
        <w:pStyle w:val="Standard"/>
        <w:spacing w:before="28" w:after="102"/>
        <w:ind w:left="709" w:hanging="142"/>
        <w:jc w:val="both"/>
        <w:rPr>
          <w:rFonts w:cs="Times New Roman"/>
          <w:sz w:val="22"/>
          <w:szCs w:val="22"/>
        </w:rPr>
      </w:pPr>
      <w:r w:rsidRPr="004B509D">
        <w:rPr>
          <w:rFonts w:cs="Times New Roman"/>
          <w:sz w:val="22"/>
          <w:szCs w:val="22"/>
          <w:lang w:eastAsia="ar-SA"/>
        </w:rPr>
        <w:tab/>
        <w:t xml:space="preserve">Dozowanie </w:t>
      </w:r>
      <w:proofErr w:type="spellStart"/>
      <w:r w:rsidRPr="004B509D">
        <w:rPr>
          <w:rFonts w:cs="Times New Roman"/>
          <w:sz w:val="22"/>
          <w:szCs w:val="22"/>
          <w:lang w:eastAsia="ar-SA"/>
        </w:rPr>
        <w:t>koagulanta</w:t>
      </w:r>
      <w:proofErr w:type="spellEnd"/>
      <w:r w:rsidRPr="004B509D">
        <w:rPr>
          <w:rFonts w:cs="Times New Roman"/>
          <w:sz w:val="22"/>
          <w:szCs w:val="22"/>
          <w:lang w:eastAsia="ar-SA"/>
        </w:rPr>
        <w:t xml:space="preserve"> będzie się odbywało za pośrednictwem membranowych pomp </w:t>
      </w:r>
      <w:r w:rsidRPr="004B509D">
        <w:rPr>
          <w:rFonts w:cs="Times New Roman"/>
          <w:sz w:val="22"/>
          <w:szCs w:val="22"/>
          <w:lang w:eastAsia="ar-SA"/>
        </w:rPr>
        <w:tab/>
        <w:t xml:space="preserve">dozujących o parametrach: </w:t>
      </w:r>
      <w:proofErr w:type="spellStart"/>
      <w:r w:rsidRPr="004B509D">
        <w:rPr>
          <w:rFonts w:eastAsia="Times New Roman" w:cs="Times New Roman"/>
          <w:sz w:val="22"/>
          <w:szCs w:val="22"/>
          <w:lang w:eastAsia="ar-SA"/>
        </w:rPr>
        <w:t>q</w:t>
      </w:r>
      <w:r w:rsidRPr="004B509D">
        <w:rPr>
          <w:rFonts w:eastAsia="Times New Roman" w:cs="Times New Roman"/>
          <w:sz w:val="22"/>
          <w:szCs w:val="22"/>
          <w:vertAlign w:val="subscript"/>
          <w:lang w:eastAsia="ar-SA"/>
        </w:rPr>
        <w:t>max</w:t>
      </w:r>
      <w:proofErr w:type="spellEnd"/>
      <w:r w:rsidRPr="004B509D">
        <w:rPr>
          <w:rFonts w:eastAsia="Times New Roman" w:cs="Times New Roman"/>
          <w:sz w:val="22"/>
          <w:szCs w:val="22"/>
          <w:lang w:eastAsia="ar-SA"/>
        </w:rPr>
        <w:t>=10-200 ml/h, p=5 bar.</w:t>
      </w:r>
    </w:p>
    <w:p w14:paraId="5597E0D3" w14:textId="77777777" w:rsidR="00D741D5" w:rsidRPr="004B509D" w:rsidRDefault="00D741D5" w:rsidP="002D1FF1">
      <w:pPr>
        <w:pStyle w:val="Nagwek2"/>
        <w:numPr>
          <w:ilvl w:val="1"/>
          <w:numId w:val="3"/>
        </w:numPr>
        <w:jc w:val="left"/>
        <w:rPr>
          <w:kern w:val="0"/>
        </w:rPr>
      </w:pPr>
      <w:bookmarkStart w:id="106" w:name="_Toc466736986"/>
      <w:r w:rsidRPr="004B509D">
        <w:rPr>
          <w:kern w:val="0"/>
        </w:rPr>
        <w:t>Filtracja</w:t>
      </w:r>
      <w:bookmarkEnd w:id="106"/>
    </w:p>
    <w:p w14:paraId="3E98D319" w14:textId="48A94412" w:rsidR="00D741D5" w:rsidRPr="004B509D" w:rsidRDefault="00D741D5" w:rsidP="009B6860">
      <w:pPr>
        <w:pStyle w:val="Textbody0"/>
        <w:ind w:left="705"/>
        <w:rPr>
          <w:rFonts w:cs="Times New Roman"/>
          <w:sz w:val="22"/>
          <w:szCs w:val="22"/>
        </w:rPr>
      </w:pPr>
      <w:r w:rsidRPr="004B509D">
        <w:rPr>
          <w:rFonts w:cs="Times New Roman"/>
          <w:sz w:val="22"/>
          <w:szCs w:val="22"/>
          <w:lang w:eastAsia="ar-SA"/>
        </w:rPr>
        <w:t xml:space="preserve">Filtracja przez złoże </w:t>
      </w:r>
      <w:r w:rsidR="009B6860" w:rsidRPr="004B509D">
        <w:rPr>
          <w:rFonts w:cs="Times New Roman"/>
          <w:sz w:val="22"/>
          <w:szCs w:val="22"/>
          <w:lang w:eastAsia="ar-SA"/>
        </w:rPr>
        <w:t>szklane aktywowane</w:t>
      </w:r>
      <w:r w:rsidRPr="004B509D">
        <w:rPr>
          <w:rFonts w:cs="Times New Roman"/>
          <w:sz w:val="22"/>
          <w:szCs w:val="22"/>
          <w:lang w:eastAsia="ar-SA"/>
        </w:rPr>
        <w:t xml:space="preserve"> ma za zadanie usunięcie z wody obiegowej zanieczyszczeń </w:t>
      </w:r>
      <w:r w:rsidRPr="004B509D">
        <w:rPr>
          <w:rFonts w:cs="Times New Roman"/>
          <w:sz w:val="22"/>
          <w:szCs w:val="22"/>
          <w:lang w:eastAsia="ar-SA"/>
        </w:rPr>
        <w:tab/>
        <w:t xml:space="preserve">mechanicznych, zawiesiny i cząstek koloidalnych. Efektywność filtracji zwiększona jest poprzez </w:t>
      </w:r>
      <w:r w:rsidRPr="004B509D">
        <w:rPr>
          <w:rFonts w:cs="Times New Roman"/>
          <w:sz w:val="22"/>
          <w:szCs w:val="22"/>
          <w:lang w:eastAsia="ar-SA"/>
        </w:rPr>
        <w:tab/>
        <w:t>zastosowanie procesu koagulacji.</w:t>
      </w:r>
    </w:p>
    <w:p w14:paraId="07E734C3" w14:textId="77777777" w:rsidR="00D741D5" w:rsidRPr="004B509D" w:rsidRDefault="00D741D5" w:rsidP="002E61C6">
      <w:pPr>
        <w:pStyle w:val="Textbody0"/>
        <w:rPr>
          <w:rFonts w:cs="Times New Roman"/>
          <w:sz w:val="22"/>
          <w:szCs w:val="22"/>
          <w:lang w:eastAsia="ar-SA"/>
        </w:rPr>
      </w:pPr>
      <w:r w:rsidRPr="004B509D">
        <w:rPr>
          <w:rFonts w:cs="Times New Roman"/>
          <w:sz w:val="22"/>
          <w:szCs w:val="22"/>
          <w:lang w:eastAsia="ar-SA"/>
        </w:rPr>
        <w:tab/>
        <w:t xml:space="preserve">10 cm warstwa węgla aktywnego usypana u góry filtra ma za zadanie usuwanie chloru </w:t>
      </w:r>
      <w:r w:rsidRPr="004B509D">
        <w:rPr>
          <w:rFonts w:cs="Times New Roman"/>
          <w:sz w:val="22"/>
          <w:szCs w:val="22"/>
          <w:lang w:eastAsia="ar-SA"/>
        </w:rPr>
        <w:tab/>
        <w:t>związanego z wody.</w:t>
      </w:r>
    </w:p>
    <w:p w14:paraId="4BDFC5AD" w14:textId="7D2288E3" w:rsidR="00D741D5" w:rsidRPr="004B509D" w:rsidRDefault="00D741D5" w:rsidP="009B6860">
      <w:pPr>
        <w:pStyle w:val="Standard"/>
        <w:spacing w:before="28" w:after="102"/>
        <w:ind w:left="705"/>
        <w:jc w:val="both"/>
        <w:rPr>
          <w:rFonts w:cs="Times New Roman"/>
          <w:sz w:val="22"/>
          <w:szCs w:val="22"/>
        </w:rPr>
      </w:pPr>
      <w:r w:rsidRPr="004B509D">
        <w:rPr>
          <w:rFonts w:cs="Times New Roman"/>
          <w:sz w:val="22"/>
          <w:szCs w:val="22"/>
          <w:lang w:eastAsia="ar-SA"/>
        </w:rPr>
        <w:t xml:space="preserve">Obieg wody wymusza pompa obiegowa, która zasysa wodę ze zbiornika przelewowego </w:t>
      </w:r>
      <w:r w:rsidRPr="004B509D">
        <w:rPr>
          <w:rFonts w:cs="Times New Roman"/>
          <w:sz w:val="22"/>
          <w:szCs w:val="22"/>
          <w:lang w:eastAsia="ar-SA"/>
        </w:rPr>
        <w:tab/>
        <w:t>i tłoczy ją na filtr.</w:t>
      </w:r>
    </w:p>
    <w:p w14:paraId="62AF5776" w14:textId="77777777" w:rsidR="00D741D5" w:rsidRPr="004B509D" w:rsidRDefault="00D741D5" w:rsidP="009B6860">
      <w:pPr>
        <w:pStyle w:val="Standard"/>
        <w:spacing w:before="28" w:after="102"/>
        <w:ind w:left="705"/>
        <w:jc w:val="both"/>
        <w:rPr>
          <w:rFonts w:cs="Times New Roman"/>
          <w:sz w:val="22"/>
          <w:szCs w:val="22"/>
          <w:lang w:eastAsia="ar-SA"/>
        </w:rPr>
      </w:pPr>
      <w:r w:rsidRPr="004B509D">
        <w:rPr>
          <w:rFonts w:cs="Times New Roman"/>
          <w:sz w:val="22"/>
          <w:szCs w:val="22"/>
          <w:lang w:eastAsia="ar-SA"/>
        </w:rPr>
        <w:t xml:space="preserve">Szybkość filtrowania przyjęto poniżej 30 m/h. Płukanie złoża filtracyjnego w filtrze </w:t>
      </w:r>
      <w:r w:rsidRPr="004B509D">
        <w:rPr>
          <w:rFonts w:cs="Times New Roman"/>
          <w:sz w:val="22"/>
          <w:szCs w:val="22"/>
          <w:lang w:eastAsia="ar-SA"/>
        </w:rPr>
        <w:tab/>
        <w:t xml:space="preserve">następuje w przeciwprądzie wodą pobieraną ze zbiornika przelewowego. Popłuczyny </w:t>
      </w:r>
      <w:r w:rsidRPr="004B509D">
        <w:rPr>
          <w:rFonts w:cs="Times New Roman"/>
          <w:sz w:val="22"/>
          <w:szCs w:val="22"/>
          <w:lang w:eastAsia="ar-SA"/>
        </w:rPr>
        <w:tab/>
        <w:t>kierowane są do zbiornika popłuczyn, a stamtąd do kanalizacji sanitarnej poprzez układ odzysku ciepła.  Prędkość płukania przyjęto na poziomie 45 m/h.</w:t>
      </w:r>
    </w:p>
    <w:p w14:paraId="1E71F6B5" w14:textId="77777777" w:rsidR="009B6860" w:rsidRPr="004B509D" w:rsidRDefault="009B6860" w:rsidP="009B6860">
      <w:pPr>
        <w:pStyle w:val="Standard"/>
        <w:spacing w:before="28" w:after="102"/>
        <w:ind w:left="705"/>
        <w:jc w:val="both"/>
        <w:rPr>
          <w:rFonts w:cs="Times New Roman"/>
          <w:sz w:val="22"/>
          <w:szCs w:val="22"/>
          <w:lang w:eastAsia="ar-SA"/>
        </w:rPr>
      </w:pPr>
      <w:r w:rsidRPr="004B509D">
        <w:rPr>
          <w:rFonts w:cs="Times New Roman"/>
          <w:sz w:val="22"/>
          <w:szCs w:val="22"/>
          <w:lang w:eastAsia="ar-SA"/>
        </w:rPr>
        <w:t xml:space="preserve">Złoże szklane aktywowane usuwa z wody ok. 30% więcej związków organicznych niż piasek, co oznacza m.in. mniej prekursorów ubocznych produktów dezynfekcji. Znacznie dokładniejsza filtracja przez złoże szklane aktywowane (do 4 mikronów, a przy optymalnej koagulacji i flokulacji nawet poniżej 0,1 mikrona) oznacza mniej związków wymagających utlenienia w wodzie basenowej, a co się z tym wiąże – mniejszą dawkę chloru. </w:t>
      </w:r>
    </w:p>
    <w:p w14:paraId="15123EDF" w14:textId="77777777" w:rsidR="009B6860" w:rsidRPr="004B509D" w:rsidRDefault="009B6860" w:rsidP="009B6860">
      <w:pPr>
        <w:pStyle w:val="Standard"/>
        <w:spacing w:before="28" w:after="102"/>
        <w:ind w:left="705"/>
        <w:jc w:val="both"/>
        <w:rPr>
          <w:rFonts w:cs="Times New Roman"/>
          <w:sz w:val="22"/>
          <w:szCs w:val="22"/>
          <w:lang w:eastAsia="ar-SA"/>
        </w:rPr>
      </w:pPr>
      <w:r w:rsidRPr="004B509D">
        <w:rPr>
          <w:rFonts w:cs="Times New Roman"/>
          <w:sz w:val="22"/>
          <w:szCs w:val="22"/>
          <w:lang w:eastAsia="ar-SA"/>
        </w:rPr>
        <w:t xml:space="preserve">Złoże szklane aktywowane jest materiałem </w:t>
      </w:r>
      <w:proofErr w:type="spellStart"/>
      <w:r w:rsidRPr="004B509D">
        <w:rPr>
          <w:rFonts w:cs="Times New Roman"/>
          <w:sz w:val="22"/>
          <w:szCs w:val="22"/>
          <w:lang w:eastAsia="ar-SA"/>
        </w:rPr>
        <w:t>bioodpornym</w:t>
      </w:r>
      <w:proofErr w:type="spellEnd"/>
      <w:r w:rsidRPr="004B509D">
        <w:rPr>
          <w:rFonts w:cs="Times New Roman"/>
          <w:sz w:val="22"/>
          <w:szCs w:val="22"/>
          <w:lang w:eastAsia="ar-SA"/>
        </w:rPr>
        <w:t xml:space="preserve">. Proces aktywacji złoża szklanego tworzy </w:t>
      </w:r>
      <w:proofErr w:type="spellStart"/>
      <w:r w:rsidRPr="004B509D">
        <w:rPr>
          <w:rFonts w:cs="Times New Roman"/>
          <w:sz w:val="22"/>
          <w:szCs w:val="22"/>
          <w:lang w:eastAsia="ar-SA"/>
        </w:rPr>
        <w:t>mezoporowatą</w:t>
      </w:r>
      <w:proofErr w:type="spellEnd"/>
      <w:r w:rsidRPr="004B509D">
        <w:rPr>
          <w:rFonts w:cs="Times New Roman"/>
          <w:sz w:val="22"/>
          <w:szCs w:val="22"/>
          <w:lang w:eastAsia="ar-SA"/>
        </w:rPr>
        <w:t xml:space="preserve"> strukturę o ogromnej powierzchni adsorpcyjnej i katalitycznej. Związki hydroksylowe na powierzchni tego złoża nadają mu silnie ujemny ładunek, który przyciąga metale ciężkie i cząsteczki organiczne. W obecności tlenu lub utleniaczy, katalityczna powierzchnia generuje wolne rodniki, które utleniają zanieczyszczenia i dezynfekują powierzchnię złoża.</w:t>
      </w:r>
    </w:p>
    <w:p w14:paraId="77E5EF04" w14:textId="1E6E890E" w:rsidR="00D741D5" w:rsidRPr="004B509D" w:rsidRDefault="009B6860" w:rsidP="009B6860">
      <w:pPr>
        <w:pStyle w:val="Standard"/>
        <w:spacing w:before="28" w:after="102"/>
        <w:ind w:left="705"/>
        <w:jc w:val="both"/>
        <w:rPr>
          <w:rFonts w:cs="Times New Roman"/>
          <w:sz w:val="22"/>
          <w:szCs w:val="22"/>
          <w:lang w:eastAsia="ar-SA"/>
        </w:rPr>
      </w:pPr>
      <w:r w:rsidRPr="004B509D">
        <w:rPr>
          <w:rFonts w:cs="Times New Roman"/>
          <w:sz w:val="22"/>
          <w:szCs w:val="22"/>
          <w:lang w:eastAsia="ar-SA"/>
        </w:rPr>
        <w:lastRenderedPageBreak/>
        <w:t>Brak warstwy biologicznej na złożu szklanym aktywowanym oznacza również brak warunków do tworzenia kanałów zakłócających pracę złoża. Skuteczność tego złoża pozostaje niezmiennie wysoka przez wiele lat, podczas gdy sprawność filtra piaskowego pogarsza się.</w:t>
      </w:r>
    </w:p>
    <w:p w14:paraId="4B0F6E01" w14:textId="77777777" w:rsidR="00D741D5" w:rsidRPr="004B509D" w:rsidRDefault="00D741D5" w:rsidP="002E61C6">
      <w:pPr>
        <w:pStyle w:val="Standard"/>
        <w:spacing w:before="28" w:after="102"/>
        <w:ind w:left="702"/>
        <w:jc w:val="both"/>
        <w:rPr>
          <w:rFonts w:cs="Times New Roman"/>
          <w:sz w:val="22"/>
          <w:szCs w:val="22"/>
          <w:lang w:eastAsia="ar-SA"/>
        </w:rPr>
      </w:pPr>
      <w:r w:rsidRPr="004B509D">
        <w:rPr>
          <w:rFonts w:cs="Times New Roman"/>
          <w:sz w:val="22"/>
          <w:szCs w:val="22"/>
          <w:lang w:eastAsia="ar-SA"/>
        </w:rPr>
        <w:t>Przewiduje się zastosowanie zbiorników filtracyjnych z żywic poliestrowych, z dnem dyszowym, o średnicach:</w:t>
      </w:r>
    </w:p>
    <w:p w14:paraId="29FBF874" w14:textId="77777777" w:rsidR="00D741D5" w:rsidRPr="004B509D" w:rsidRDefault="00D741D5" w:rsidP="002E61C6">
      <w:pPr>
        <w:pStyle w:val="Standard"/>
        <w:spacing w:before="28" w:after="102"/>
        <w:ind w:left="729"/>
        <w:jc w:val="both"/>
        <w:rPr>
          <w:rFonts w:cs="Times New Roman"/>
          <w:sz w:val="22"/>
          <w:szCs w:val="22"/>
          <w:lang w:eastAsia="ar-SA"/>
        </w:rPr>
      </w:pPr>
      <w:r w:rsidRPr="004B509D">
        <w:rPr>
          <w:rFonts w:cs="Times New Roman"/>
          <w:sz w:val="22"/>
          <w:szCs w:val="22"/>
          <w:lang w:eastAsia="ar-SA"/>
        </w:rPr>
        <w:t>I obieg – 2 szt. filtrów ø1250 mm;</w:t>
      </w:r>
    </w:p>
    <w:p w14:paraId="427736AF" w14:textId="77777777" w:rsidR="00D741D5" w:rsidRPr="004B509D" w:rsidRDefault="00D741D5" w:rsidP="002E61C6">
      <w:pPr>
        <w:pStyle w:val="Standard"/>
        <w:spacing w:before="28" w:after="102"/>
        <w:ind w:left="615" w:firstLine="114"/>
        <w:jc w:val="both"/>
        <w:rPr>
          <w:rFonts w:cs="Times New Roman"/>
          <w:sz w:val="22"/>
          <w:szCs w:val="22"/>
          <w:lang w:eastAsia="ar-SA"/>
        </w:rPr>
      </w:pPr>
      <w:r w:rsidRPr="004B509D">
        <w:rPr>
          <w:rFonts w:cs="Times New Roman"/>
          <w:sz w:val="22"/>
          <w:szCs w:val="22"/>
          <w:lang w:eastAsia="ar-SA"/>
        </w:rPr>
        <w:t>II obieg – 2 szt. filtrów ø1250 mm.</w:t>
      </w:r>
    </w:p>
    <w:p w14:paraId="403F10B3" w14:textId="77777777" w:rsidR="00D741D5" w:rsidRPr="004B509D" w:rsidRDefault="00D741D5" w:rsidP="002E61C6">
      <w:pPr>
        <w:pStyle w:val="Standard"/>
        <w:spacing w:before="28" w:after="102"/>
        <w:ind w:left="567" w:firstLine="48"/>
        <w:jc w:val="both"/>
        <w:rPr>
          <w:rFonts w:cs="Times New Roman"/>
          <w:sz w:val="22"/>
          <w:szCs w:val="22"/>
          <w:lang w:eastAsia="ar-SA"/>
        </w:rPr>
      </w:pPr>
      <w:r w:rsidRPr="004B509D">
        <w:rPr>
          <w:rFonts w:cs="Times New Roman"/>
          <w:sz w:val="22"/>
          <w:szCs w:val="22"/>
          <w:lang w:eastAsia="ar-SA"/>
        </w:rPr>
        <w:t>Wypełnienie zbiorników filtracyjnych:</w:t>
      </w:r>
    </w:p>
    <w:p w14:paraId="1C8374E4" w14:textId="77777777" w:rsidR="009B6860" w:rsidRPr="004B509D" w:rsidRDefault="009B6860" w:rsidP="009B6860">
      <w:pPr>
        <w:pStyle w:val="Textbody0"/>
        <w:ind w:left="709"/>
        <w:rPr>
          <w:rFonts w:cs="Times New Roman"/>
          <w:sz w:val="22"/>
          <w:szCs w:val="22"/>
          <w:lang w:eastAsia="ar-SA"/>
        </w:rPr>
      </w:pPr>
      <w:r w:rsidRPr="004B509D">
        <w:rPr>
          <w:rFonts w:cs="Times New Roman"/>
          <w:sz w:val="22"/>
          <w:szCs w:val="22"/>
          <w:lang w:eastAsia="ar-SA"/>
        </w:rPr>
        <w:t>Złoże szklane aktywowane 2,0-4,0 mm – 10 cm;</w:t>
      </w:r>
    </w:p>
    <w:p w14:paraId="7A28055F" w14:textId="77777777" w:rsidR="009B6860" w:rsidRPr="004B509D" w:rsidRDefault="009B6860" w:rsidP="009B6860">
      <w:pPr>
        <w:pStyle w:val="Textbody0"/>
        <w:ind w:left="709"/>
        <w:rPr>
          <w:rFonts w:cs="Times New Roman"/>
          <w:sz w:val="22"/>
          <w:szCs w:val="22"/>
          <w:lang w:eastAsia="ar-SA"/>
        </w:rPr>
      </w:pPr>
      <w:r w:rsidRPr="004B509D">
        <w:rPr>
          <w:rFonts w:cs="Times New Roman"/>
          <w:sz w:val="22"/>
          <w:szCs w:val="22"/>
          <w:lang w:eastAsia="ar-SA"/>
        </w:rPr>
        <w:t>Złoże szklane aktywowane 1,0-2,0 mm – 10 cm;</w:t>
      </w:r>
    </w:p>
    <w:p w14:paraId="6C6316B4" w14:textId="77777777" w:rsidR="009B6860" w:rsidRPr="004B509D" w:rsidRDefault="009B6860" w:rsidP="009B6860">
      <w:pPr>
        <w:pStyle w:val="Textbody0"/>
        <w:ind w:left="709"/>
        <w:rPr>
          <w:rFonts w:cs="Times New Roman"/>
          <w:sz w:val="22"/>
          <w:szCs w:val="22"/>
          <w:lang w:eastAsia="ar-SA"/>
        </w:rPr>
      </w:pPr>
      <w:r w:rsidRPr="004B509D">
        <w:rPr>
          <w:rFonts w:cs="Times New Roman"/>
          <w:sz w:val="22"/>
          <w:szCs w:val="22"/>
          <w:lang w:eastAsia="ar-SA"/>
        </w:rPr>
        <w:t>Złoże szklane aktywowane 0,5-1,0 mm – 90 cm;</w:t>
      </w:r>
    </w:p>
    <w:p w14:paraId="397517CD" w14:textId="306AE7B6" w:rsidR="00D741D5" w:rsidRPr="004B509D" w:rsidRDefault="009B6860" w:rsidP="009B6860">
      <w:pPr>
        <w:pStyle w:val="Textbody0"/>
        <w:ind w:left="709"/>
        <w:rPr>
          <w:rFonts w:cs="Times New Roman"/>
          <w:sz w:val="22"/>
          <w:szCs w:val="22"/>
        </w:rPr>
      </w:pPr>
      <w:r w:rsidRPr="004B509D">
        <w:rPr>
          <w:rFonts w:cs="Times New Roman"/>
          <w:sz w:val="22"/>
          <w:szCs w:val="22"/>
          <w:lang w:eastAsia="ar-SA"/>
        </w:rPr>
        <w:t>Węgiel aktywny 1,18-2,36 mm – 10 cm.</w:t>
      </w:r>
    </w:p>
    <w:p w14:paraId="7E4E7C29" w14:textId="77777777" w:rsidR="00BA1F37" w:rsidRPr="004B509D" w:rsidRDefault="00BA1F37" w:rsidP="00BA1F37">
      <w:pPr>
        <w:pStyle w:val="Textbody0"/>
        <w:ind w:left="709"/>
        <w:rPr>
          <w:rFonts w:cs="Times New Roman"/>
          <w:sz w:val="22"/>
          <w:szCs w:val="22"/>
          <w:u w:val="single"/>
        </w:rPr>
      </w:pPr>
    </w:p>
    <w:p w14:paraId="57F92F3F" w14:textId="62660158" w:rsidR="00BA1F37" w:rsidRPr="004B509D" w:rsidRDefault="00BA1F37" w:rsidP="00BA1F37">
      <w:pPr>
        <w:pStyle w:val="Textbody0"/>
        <w:spacing w:line="240" w:lineRule="auto"/>
        <w:ind w:left="709"/>
        <w:rPr>
          <w:rFonts w:cs="Times New Roman"/>
          <w:sz w:val="22"/>
          <w:szCs w:val="22"/>
          <w:u w:val="single"/>
        </w:rPr>
      </w:pPr>
      <w:r w:rsidRPr="004B509D">
        <w:rPr>
          <w:rFonts w:cs="Times New Roman"/>
          <w:sz w:val="22"/>
          <w:szCs w:val="22"/>
          <w:u w:val="single"/>
        </w:rPr>
        <w:t>Charakterystyka złoża szklanego aktywowanego:</w:t>
      </w:r>
    </w:p>
    <w:p w14:paraId="0D965D0E" w14:textId="77777777" w:rsidR="00BA1F37" w:rsidRPr="004B509D" w:rsidRDefault="00BA1F37" w:rsidP="00BA1F37">
      <w:pPr>
        <w:pStyle w:val="Textbody0"/>
        <w:spacing w:line="240" w:lineRule="auto"/>
        <w:ind w:left="709"/>
        <w:rPr>
          <w:rFonts w:cs="Times New Roman"/>
          <w:sz w:val="22"/>
          <w:szCs w:val="22"/>
        </w:rPr>
      </w:pPr>
      <w:r w:rsidRPr="004B509D">
        <w:rPr>
          <w:rFonts w:cs="Times New Roman"/>
          <w:sz w:val="22"/>
          <w:szCs w:val="22"/>
        </w:rPr>
        <w:t>Złoże filtracyjne musi:</w:t>
      </w:r>
    </w:p>
    <w:p w14:paraId="5C7C9B68" w14:textId="77777777" w:rsidR="00BA1F37" w:rsidRPr="004B509D" w:rsidRDefault="00BA1F37" w:rsidP="00A26115">
      <w:pPr>
        <w:pStyle w:val="Akapitzlist"/>
        <w:numPr>
          <w:ilvl w:val="0"/>
          <w:numId w:val="72"/>
        </w:numPr>
        <w:suppressAutoHyphens/>
        <w:spacing w:line="240" w:lineRule="auto"/>
        <w:jc w:val="left"/>
      </w:pPr>
      <w:r w:rsidRPr="004B509D">
        <w:t>mieć potwierdzoną możliwość filtracji mechanicznej i wypłukania &gt;= 82% zanieczyszczeń wielkości 5</w:t>
      </w:r>
      <w:r w:rsidRPr="004B509D">
        <w:sym w:font="Symbol" w:char="F06D"/>
      </w:r>
      <w:r w:rsidRPr="004B509D">
        <w:t>;</w:t>
      </w:r>
    </w:p>
    <w:p w14:paraId="3362BCE6" w14:textId="77777777" w:rsidR="00BA1F37" w:rsidRPr="004B509D" w:rsidRDefault="00BA1F37" w:rsidP="00A26115">
      <w:pPr>
        <w:pStyle w:val="Akapitzlist"/>
        <w:numPr>
          <w:ilvl w:val="0"/>
          <w:numId w:val="72"/>
        </w:numPr>
        <w:suppressAutoHyphens/>
        <w:spacing w:line="240" w:lineRule="auto"/>
        <w:jc w:val="left"/>
      </w:pPr>
      <w:r w:rsidRPr="004B509D">
        <w:t xml:space="preserve">mieć możliwość wypłukania minimum 90% zawieszonych zanieczyszczeń przy spadku ciśnienia nie większym niż 0,5 </w:t>
      </w:r>
      <w:proofErr w:type="spellStart"/>
      <w:r w:rsidRPr="004B509D">
        <w:t>bara</w:t>
      </w:r>
      <w:proofErr w:type="spellEnd"/>
      <w:r w:rsidRPr="004B509D">
        <w:t xml:space="preserve"> na końcu cyklu filtracyjnego;</w:t>
      </w:r>
    </w:p>
    <w:p w14:paraId="6DF58E68" w14:textId="77777777" w:rsidR="00BA1F37" w:rsidRPr="004B509D" w:rsidRDefault="00BA1F37" w:rsidP="00A26115">
      <w:pPr>
        <w:pStyle w:val="Akapitzlist"/>
        <w:numPr>
          <w:ilvl w:val="0"/>
          <w:numId w:val="72"/>
        </w:numPr>
        <w:suppressAutoHyphens/>
        <w:spacing w:line="240" w:lineRule="auto"/>
        <w:jc w:val="left"/>
      </w:pPr>
      <w:r w:rsidRPr="004B509D">
        <w:t>mieć potwierdzoną możliwość wypłukania ponad 90% zatrzymanego na złożu zanieczyszczenia przy płukaniu wstecznym o prędkości 45 m/h i czasie płukania nie dłuższym niż 6 minut, po płukaniu wstecznym różnica ciśnień nie powinna być większa niż 1,5 bar;</w:t>
      </w:r>
    </w:p>
    <w:p w14:paraId="0065173C" w14:textId="77777777" w:rsidR="00BA1F37" w:rsidRPr="004B509D" w:rsidRDefault="00BA1F37" w:rsidP="00A26115">
      <w:pPr>
        <w:pStyle w:val="Akapitzlist"/>
        <w:numPr>
          <w:ilvl w:val="0"/>
          <w:numId w:val="72"/>
        </w:numPr>
        <w:suppressAutoHyphens/>
        <w:spacing w:line="240" w:lineRule="auto"/>
        <w:jc w:val="left"/>
      </w:pPr>
      <w:r w:rsidRPr="004B509D">
        <w:t>być odporne na zanieczyszczenia biologiczne, aby zapewnić stabilny proces filtracji mechanicznej i gwarantować odporność na zbrylanie się;</w:t>
      </w:r>
    </w:p>
    <w:p w14:paraId="4138F831" w14:textId="77777777" w:rsidR="00BA1F37" w:rsidRPr="004B509D" w:rsidRDefault="00BA1F37" w:rsidP="00A26115">
      <w:pPr>
        <w:pStyle w:val="Akapitzlist"/>
        <w:numPr>
          <w:ilvl w:val="0"/>
          <w:numId w:val="72"/>
        </w:numPr>
        <w:suppressAutoHyphens/>
        <w:spacing w:line="240" w:lineRule="auto"/>
        <w:jc w:val="left"/>
      </w:pPr>
      <w:r w:rsidRPr="004B509D">
        <w:t>zawierać mniej nić 5% białego szkła;</w:t>
      </w:r>
    </w:p>
    <w:p w14:paraId="41964DC3" w14:textId="77777777" w:rsidR="00BA1F37" w:rsidRPr="004B509D" w:rsidRDefault="00BA1F37" w:rsidP="00A26115">
      <w:pPr>
        <w:pStyle w:val="Akapitzlist"/>
        <w:numPr>
          <w:ilvl w:val="0"/>
          <w:numId w:val="72"/>
        </w:numPr>
        <w:suppressAutoHyphens/>
        <w:spacing w:line="240" w:lineRule="auto"/>
        <w:jc w:val="left"/>
      </w:pPr>
      <w:r w:rsidRPr="004B509D">
        <w:t>posiadać certyfikat na używanie go do uzdatniania wody do picia zgodnie z Regulacją 31 prawodawstwa unijnego dotyczącego wody do picia lub/i posiadać certyfikat NSF 61;</w:t>
      </w:r>
    </w:p>
    <w:p w14:paraId="3E321186" w14:textId="77777777" w:rsidR="00BA1F37" w:rsidRPr="004B509D" w:rsidRDefault="00BA1F37" w:rsidP="00A26115">
      <w:pPr>
        <w:pStyle w:val="Akapitzlist"/>
        <w:numPr>
          <w:ilvl w:val="0"/>
          <w:numId w:val="72"/>
        </w:numPr>
        <w:suppressAutoHyphens/>
        <w:spacing w:line="240" w:lineRule="auto"/>
        <w:jc w:val="left"/>
      </w:pPr>
      <w:r w:rsidRPr="004B509D">
        <w:t>być produkowane zgodnie ze standardami ISO 9001;</w:t>
      </w:r>
    </w:p>
    <w:p w14:paraId="21D719CC" w14:textId="77777777" w:rsidR="00BA1F37" w:rsidRPr="004B509D" w:rsidRDefault="00BA1F37" w:rsidP="00A26115">
      <w:pPr>
        <w:pStyle w:val="Akapitzlist"/>
        <w:numPr>
          <w:ilvl w:val="0"/>
          <w:numId w:val="72"/>
        </w:numPr>
        <w:suppressAutoHyphens/>
        <w:spacing w:line="240" w:lineRule="auto"/>
        <w:jc w:val="left"/>
      </w:pPr>
      <w:r w:rsidRPr="004B509D">
        <w:t xml:space="preserve">twardość cząsteczek złoża&gt; 7 </w:t>
      </w:r>
      <w:proofErr w:type="spellStart"/>
      <w:r w:rsidRPr="004B509D">
        <w:t>moh</w:t>
      </w:r>
      <w:proofErr w:type="spellEnd"/>
      <w:r w:rsidRPr="004B509D">
        <w:t>;</w:t>
      </w:r>
    </w:p>
    <w:p w14:paraId="540571F6" w14:textId="77777777" w:rsidR="00BA1F37" w:rsidRPr="004B509D" w:rsidRDefault="00BA1F37" w:rsidP="00A26115">
      <w:pPr>
        <w:pStyle w:val="Akapitzlist"/>
        <w:numPr>
          <w:ilvl w:val="0"/>
          <w:numId w:val="72"/>
        </w:numPr>
        <w:suppressAutoHyphens/>
        <w:spacing w:line="240" w:lineRule="auto"/>
        <w:jc w:val="left"/>
      </w:pPr>
      <w:r w:rsidRPr="004B509D">
        <w:t>sferyczność cząsteczek &gt; 0,8;</w:t>
      </w:r>
    </w:p>
    <w:p w14:paraId="6FF1D5D0" w14:textId="77777777" w:rsidR="00BA1F37" w:rsidRPr="004B509D" w:rsidRDefault="00BA1F37" w:rsidP="00A26115">
      <w:pPr>
        <w:pStyle w:val="Akapitzlist"/>
        <w:numPr>
          <w:ilvl w:val="0"/>
          <w:numId w:val="72"/>
        </w:numPr>
        <w:suppressAutoHyphens/>
        <w:spacing w:line="240" w:lineRule="auto"/>
        <w:jc w:val="left"/>
      </w:pPr>
      <w:r w:rsidRPr="004B509D">
        <w:t>krągłość cząsteczek &gt;0,6;</w:t>
      </w:r>
    </w:p>
    <w:p w14:paraId="2BA47889" w14:textId="77777777" w:rsidR="00BA1F37" w:rsidRPr="004B509D" w:rsidRDefault="00BA1F37" w:rsidP="00A26115">
      <w:pPr>
        <w:pStyle w:val="Akapitzlist"/>
        <w:numPr>
          <w:ilvl w:val="0"/>
          <w:numId w:val="72"/>
        </w:numPr>
        <w:suppressAutoHyphens/>
        <w:spacing w:line="240" w:lineRule="auto"/>
        <w:jc w:val="left"/>
      </w:pPr>
      <w:r w:rsidRPr="004B509D">
        <w:t>czystość złoża &gt; 99,95%;</w:t>
      </w:r>
    </w:p>
    <w:p w14:paraId="5FB0EFDE" w14:textId="77777777" w:rsidR="00BA1F37" w:rsidRPr="004B509D" w:rsidRDefault="00BA1F37" w:rsidP="00A26115">
      <w:pPr>
        <w:pStyle w:val="Akapitzlist"/>
        <w:numPr>
          <w:ilvl w:val="0"/>
          <w:numId w:val="72"/>
        </w:numPr>
        <w:suppressAutoHyphens/>
        <w:spacing w:line="240" w:lineRule="auto"/>
        <w:jc w:val="left"/>
      </w:pPr>
      <w:r w:rsidRPr="004B509D">
        <w:t xml:space="preserve">zanieczyszczenie organiczne złoża &lt;50 </w:t>
      </w:r>
      <w:proofErr w:type="spellStart"/>
      <w:r w:rsidRPr="004B509D">
        <w:t>ppm</w:t>
      </w:r>
      <w:proofErr w:type="spellEnd"/>
      <w:r w:rsidRPr="004B509D">
        <w:t>;</w:t>
      </w:r>
    </w:p>
    <w:p w14:paraId="21EEF829" w14:textId="77777777" w:rsidR="00BA1F37" w:rsidRPr="004B509D" w:rsidRDefault="00BA1F37" w:rsidP="00A26115">
      <w:pPr>
        <w:pStyle w:val="Akapitzlist"/>
        <w:numPr>
          <w:ilvl w:val="0"/>
          <w:numId w:val="72"/>
        </w:numPr>
        <w:suppressAutoHyphens/>
        <w:spacing w:line="240" w:lineRule="auto"/>
        <w:jc w:val="left"/>
      </w:pPr>
      <w:r w:rsidRPr="004B509D">
        <w:t>czynna powierzchnia adsorpcyjna złoża – 1 000 000 m</w:t>
      </w:r>
      <w:r w:rsidRPr="004B509D">
        <w:rPr>
          <w:vertAlign w:val="superscript"/>
        </w:rPr>
        <w:t>2</w:t>
      </w:r>
      <w:r w:rsidRPr="004B509D">
        <w:t>/m</w:t>
      </w:r>
      <w:r w:rsidRPr="004B509D">
        <w:rPr>
          <w:vertAlign w:val="superscript"/>
        </w:rPr>
        <w:t>3</w:t>
      </w:r>
      <w:r w:rsidRPr="004B509D">
        <w:t>;</w:t>
      </w:r>
    </w:p>
    <w:p w14:paraId="67B2EE92" w14:textId="77777777" w:rsidR="00BA1F37" w:rsidRPr="004B509D" w:rsidRDefault="00BA1F37" w:rsidP="00A26115">
      <w:pPr>
        <w:pStyle w:val="Akapitzlist"/>
        <w:numPr>
          <w:ilvl w:val="0"/>
          <w:numId w:val="72"/>
        </w:numPr>
        <w:suppressAutoHyphens/>
        <w:spacing w:line="240" w:lineRule="auto"/>
        <w:jc w:val="left"/>
      </w:pPr>
      <w:r w:rsidRPr="004B509D">
        <w:t>ładunek powierzchniowy ziarna ujemny;</w:t>
      </w:r>
    </w:p>
    <w:p w14:paraId="56774149" w14:textId="77777777" w:rsidR="00BA1F37" w:rsidRPr="004B509D" w:rsidRDefault="00BA1F37" w:rsidP="00A26115">
      <w:pPr>
        <w:pStyle w:val="Akapitzlist"/>
        <w:numPr>
          <w:ilvl w:val="0"/>
          <w:numId w:val="72"/>
        </w:numPr>
        <w:suppressAutoHyphens/>
        <w:spacing w:line="240" w:lineRule="auto"/>
        <w:jc w:val="left"/>
      </w:pPr>
      <w:r w:rsidRPr="004B509D">
        <w:t xml:space="preserve">kształt powierzchni ziarna – </w:t>
      </w:r>
      <w:proofErr w:type="spellStart"/>
      <w:r w:rsidRPr="004B509D">
        <w:t>mezoporowaty</w:t>
      </w:r>
      <w:proofErr w:type="spellEnd"/>
      <w:r w:rsidRPr="004B509D">
        <w:t>.</w:t>
      </w:r>
    </w:p>
    <w:p w14:paraId="27DBFC4B" w14:textId="77777777" w:rsidR="009B6860" w:rsidRPr="004B509D" w:rsidRDefault="009B6860" w:rsidP="002E61C6">
      <w:pPr>
        <w:pStyle w:val="Textbody0"/>
        <w:rPr>
          <w:rFonts w:cs="Times New Roman"/>
          <w:sz w:val="22"/>
          <w:szCs w:val="22"/>
        </w:rPr>
      </w:pPr>
    </w:p>
    <w:p w14:paraId="5C1EE824" w14:textId="77777777" w:rsidR="00D741D5" w:rsidRPr="004B509D" w:rsidRDefault="00D741D5" w:rsidP="002D1FF1">
      <w:pPr>
        <w:pStyle w:val="Nagwek2"/>
        <w:numPr>
          <w:ilvl w:val="1"/>
          <w:numId w:val="3"/>
        </w:numPr>
        <w:jc w:val="left"/>
        <w:rPr>
          <w:kern w:val="0"/>
        </w:rPr>
      </w:pPr>
      <w:bookmarkStart w:id="107" w:name="_Toc466736987"/>
      <w:r w:rsidRPr="004B509D">
        <w:rPr>
          <w:kern w:val="0"/>
        </w:rPr>
        <w:lastRenderedPageBreak/>
        <w:t>Bypass dla lamp UV</w:t>
      </w:r>
      <w:bookmarkEnd w:id="107"/>
    </w:p>
    <w:p w14:paraId="09BA9EA6" w14:textId="77777777" w:rsidR="00BA1F37" w:rsidRPr="004B509D" w:rsidRDefault="00BA1F37" w:rsidP="00BA1F37">
      <w:pPr>
        <w:pStyle w:val="Textbody0"/>
        <w:ind w:left="709"/>
        <w:rPr>
          <w:rFonts w:cs="Times New Roman"/>
          <w:sz w:val="22"/>
          <w:szCs w:val="22"/>
          <w:lang w:eastAsia="ar-SA"/>
        </w:rPr>
      </w:pPr>
      <w:r w:rsidRPr="004B509D">
        <w:rPr>
          <w:rFonts w:cs="Times New Roman"/>
          <w:sz w:val="22"/>
          <w:szCs w:val="22"/>
          <w:lang w:eastAsia="ar-SA"/>
        </w:rPr>
        <w:t xml:space="preserve">W projekcie przewidziano bypassy, umożliwiające dostawienie </w:t>
      </w:r>
      <w:proofErr w:type="spellStart"/>
      <w:r w:rsidRPr="004B509D">
        <w:rPr>
          <w:rFonts w:cs="Times New Roman"/>
          <w:sz w:val="22"/>
          <w:szCs w:val="22"/>
          <w:lang w:eastAsia="ar-SA"/>
        </w:rPr>
        <w:t>multifalowych</w:t>
      </w:r>
      <w:proofErr w:type="spellEnd"/>
      <w:r w:rsidRPr="004B509D">
        <w:rPr>
          <w:rFonts w:cs="Times New Roman"/>
          <w:sz w:val="22"/>
          <w:szCs w:val="22"/>
          <w:lang w:eastAsia="ar-SA"/>
        </w:rPr>
        <w:t xml:space="preserve"> lamp UV w przyszłości. </w:t>
      </w:r>
    </w:p>
    <w:p w14:paraId="29A16A67" w14:textId="7333524B" w:rsidR="00D741D5" w:rsidRPr="004B509D" w:rsidRDefault="00BA1F37" w:rsidP="00BA1F37">
      <w:pPr>
        <w:pStyle w:val="Textbody0"/>
        <w:ind w:left="709"/>
        <w:rPr>
          <w:rFonts w:cs="Times New Roman"/>
          <w:sz w:val="22"/>
          <w:szCs w:val="22"/>
          <w:lang w:eastAsia="ar-SA"/>
        </w:rPr>
      </w:pPr>
      <w:proofErr w:type="spellStart"/>
      <w:r w:rsidRPr="004B509D">
        <w:rPr>
          <w:rFonts w:cs="Times New Roman"/>
          <w:sz w:val="22"/>
          <w:szCs w:val="22"/>
          <w:lang w:eastAsia="ar-SA"/>
        </w:rPr>
        <w:t>Multifalowe</w:t>
      </w:r>
      <w:proofErr w:type="spellEnd"/>
      <w:r w:rsidRPr="004B509D">
        <w:rPr>
          <w:rFonts w:cs="Times New Roman"/>
          <w:sz w:val="22"/>
          <w:szCs w:val="22"/>
          <w:lang w:eastAsia="ar-SA"/>
        </w:rPr>
        <w:t xml:space="preserve"> lampy UV wysyłając promieniowanie o częstotliwości 185 i 254 nm. Fale o długości 185 </w:t>
      </w:r>
      <w:proofErr w:type="spellStart"/>
      <w:r w:rsidRPr="004B509D">
        <w:rPr>
          <w:rFonts w:cs="Times New Roman"/>
          <w:sz w:val="22"/>
          <w:szCs w:val="22"/>
          <w:lang w:eastAsia="ar-SA"/>
        </w:rPr>
        <w:t>nm</w:t>
      </w:r>
      <w:proofErr w:type="spellEnd"/>
      <w:r w:rsidRPr="004B509D">
        <w:rPr>
          <w:rFonts w:cs="Times New Roman"/>
          <w:sz w:val="22"/>
          <w:szCs w:val="22"/>
          <w:lang w:eastAsia="ar-SA"/>
        </w:rPr>
        <w:t xml:space="preserve"> mają znacznie większą energię od tych 254 </w:t>
      </w:r>
      <w:proofErr w:type="spellStart"/>
      <w:r w:rsidRPr="004B509D">
        <w:rPr>
          <w:rFonts w:cs="Times New Roman"/>
          <w:sz w:val="22"/>
          <w:szCs w:val="22"/>
          <w:lang w:eastAsia="ar-SA"/>
        </w:rPr>
        <w:t>nm</w:t>
      </w:r>
      <w:proofErr w:type="spellEnd"/>
      <w:r w:rsidRPr="004B509D">
        <w:rPr>
          <w:rFonts w:cs="Times New Roman"/>
          <w:sz w:val="22"/>
          <w:szCs w:val="22"/>
          <w:lang w:eastAsia="ar-SA"/>
        </w:rPr>
        <w:t xml:space="preserve"> i wykazują się większą skutecznością w usuwaniu chloramin. Z kolei te o długości 254 </w:t>
      </w:r>
      <w:proofErr w:type="spellStart"/>
      <w:r w:rsidRPr="004B509D">
        <w:rPr>
          <w:rFonts w:cs="Times New Roman"/>
          <w:sz w:val="22"/>
          <w:szCs w:val="22"/>
          <w:lang w:eastAsia="ar-SA"/>
        </w:rPr>
        <w:t>nm</w:t>
      </w:r>
      <w:proofErr w:type="spellEnd"/>
      <w:r w:rsidRPr="004B509D">
        <w:rPr>
          <w:rFonts w:cs="Times New Roman"/>
          <w:sz w:val="22"/>
          <w:szCs w:val="22"/>
          <w:lang w:eastAsia="ar-SA"/>
        </w:rPr>
        <w:t xml:space="preserve"> wykazują się właściwościami bakteriobójczymi.</w:t>
      </w:r>
    </w:p>
    <w:p w14:paraId="12E90009" w14:textId="77777777" w:rsidR="00BA1F37" w:rsidRPr="004B509D" w:rsidRDefault="00BA1F37" w:rsidP="00BA1F37">
      <w:pPr>
        <w:pStyle w:val="Textbody0"/>
        <w:ind w:left="709"/>
        <w:rPr>
          <w:rFonts w:cs="Times New Roman"/>
          <w:sz w:val="22"/>
          <w:szCs w:val="22"/>
          <w:lang w:eastAsia="ar-SA"/>
        </w:rPr>
      </w:pPr>
    </w:p>
    <w:p w14:paraId="307BB947" w14:textId="77777777" w:rsidR="00D741D5" w:rsidRPr="004B509D" w:rsidRDefault="00D741D5" w:rsidP="002D1FF1">
      <w:pPr>
        <w:pStyle w:val="Nagwek2"/>
        <w:numPr>
          <w:ilvl w:val="1"/>
          <w:numId w:val="3"/>
        </w:numPr>
        <w:jc w:val="left"/>
        <w:rPr>
          <w:kern w:val="0"/>
        </w:rPr>
      </w:pPr>
      <w:bookmarkStart w:id="108" w:name="_Toc466736988"/>
      <w:r w:rsidRPr="004B509D">
        <w:rPr>
          <w:kern w:val="0"/>
        </w:rPr>
        <w:t>Podgrzewanie wody basenowej</w:t>
      </w:r>
      <w:bookmarkEnd w:id="108"/>
    </w:p>
    <w:p w14:paraId="4D7E6DEF" w14:textId="77777777" w:rsidR="00BA1F37" w:rsidRPr="004B509D" w:rsidRDefault="00BA1F37" w:rsidP="00BA1F37">
      <w:pPr>
        <w:pStyle w:val="Standard"/>
        <w:spacing w:before="28" w:after="102"/>
        <w:ind w:left="709"/>
        <w:jc w:val="both"/>
        <w:rPr>
          <w:rFonts w:cs="Times New Roman"/>
          <w:sz w:val="22"/>
          <w:szCs w:val="22"/>
          <w:lang w:eastAsia="ar-SA"/>
        </w:rPr>
      </w:pPr>
      <w:r w:rsidRPr="004B509D">
        <w:rPr>
          <w:rFonts w:cs="Times New Roman"/>
          <w:sz w:val="22"/>
          <w:szCs w:val="22"/>
          <w:lang w:eastAsia="ar-SA"/>
        </w:rPr>
        <w:t xml:space="preserve">Podgrzewanie wody basenowej odbywa się w wymiennikach ciepła zasilanych wodą gorącą z węzła cieplnego. </w:t>
      </w:r>
    </w:p>
    <w:p w14:paraId="064C5427" w14:textId="77777777" w:rsidR="00BA1F37" w:rsidRPr="004B509D" w:rsidRDefault="00BA1F37" w:rsidP="00BA1F37">
      <w:pPr>
        <w:pStyle w:val="Standard"/>
        <w:spacing w:before="28" w:after="102"/>
        <w:ind w:left="399" w:firstLine="309"/>
        <w:jc w:val="both"/>
        <w:rPr>
          <w:rFonts w:cs="Times New Roman"/>
          <w:sz w:val="22"/>
          <w:szCs w:val="22"/>
          <w:lang w:eastAsia="ar-SA"/>
        </w:rPr>
      </w:pPr>
      <w:r w:rsidRPr="004B509D">
        <w:rPr>
          <w:rFonts w:cs="Times New Roman"/>
          <w:sz w:val="22"/>
          <w:szCs w:val="22"/>
          <w:lang w:eastAsia="ar-SA"/>
        </w:rPr>
        <w:t>Przewiduje się zastosowanie wymienników ciepła typu JAD w wykonaniu ze stali nierdzewnej:</w:t>
      </w:r>
    </w:p>
    <w:p w14:paraId="394505FB" w14:textId="77777777" w:rsidR="00BA1F37" w:rsidRPr="004B509D" w:rsidRDefault="00BA1F37" w:rsidP="00BA1F37">
      <w:pPr>
        <w:pStyle w:val="Standard"/>
        <w:spacing w:before="28" w:after="102"/>
        <w:ind w:left="399" w:firstLine="309"/>
        <w:jc w:val="both"/>
        <w:rPr>
          <w:rFonts w:cs="Times New Roman"/>
          <w:sz w:val="22"/>
          <w:szCs w:val="22"/>
          <w:lang w:eastAsia="ar-SA"/>
        </w:rPr>
      </w:pPr>
      <w:r w:rsidRPr="004B509D">
        <w:rPr>
          <w:rFonts w:cs="Times New Roman"/>
          <w:sz w:val="22"/>
          <w:szCs w:val="22"/>
          <w:lang w:eastAsia="ar-SA"/>
        </w:rPr>
        <w:t>obieg I – moc 110 kW, parametry wody grzewczej 45/350C – 1 szt.</w:t>
      </w:r>
    </w:p>
    <w:p w14:paraId="3238DF90" w14:textId="28032F4C" w:rsidR="00D741D5" w:rsidRPr="004B509D" w:rsidRDefault="00BA1F37" w:rsidP="00BA1F37">
      <w:pPr>
        <w:pStyle w:val="Standard"/>
        <w:spacing w:before="28" w:after="102"/>
        <w:ind w:left="399" w:firstLine="309"/>
        <w:jc w:val="both"/>
        <w:rPr>
          <w:rFonts w:cs="Times New Roman"/>
          <w:sz w:val="22"/>
          <w:szCs w:val="22"/>
          <w:lang w:eastAsia="ar-SA"/>
        </w:rPr>
      </w:pPr>
      <w:r w:rsidRPr="004B509D">
        <w:rPr>
          <w:rFonts w:cs="Times New Roman"/>
          <w:sz w:val="22"/>
          <w:szCs w:val="22"/>
          <w:lang w:eastAsia="ar-SA"/>
        </w:rPr>
        <w:t>obieg II – moc 74 kW, parametry wody grzewczej 45/380C – 1 szt.</w:t>
      </w:r>
    </w:p>
    <w:p w14:paraId="4AE55C9F" w14:textId="77777777" w:rsidR="00D741D5" w:rsidRPr="004B509D" w:rsidRDefault="00D741D5" w:rsidP="002D1FF1">
      <w:pPr>
        <w:pStyle w:val="Nagwek2"/>
        <w:numPr>
          <w:ilvl w:val="1"/>
          <w:numId w:val="3"/>
        </w:numPr>
        <w:jc w:val="left"/>
        <w:rPr>
          <w:kern w:val="0"/>
        </w:rPr>
      </w:pPr>
      <w:bookmarkStart w:id="109" w:name="_Toc466736989"/>
      <w:r w:rsidRPr="004B509D">
        <w:rPr>
          <w:kern w:val="0"/>
        </w:rPr>
        <w:t xml:space="preserve">Korekta </w:t>
      </w:r>
      <w:proofErr w:type="spellStart"/>
      <w:r w:rsidRPr="004B509D">
        <w:rPr>
          <w:kern w:val="0"/>
        </w:rPr>
        <w:t>pH</w:t>
      </w:r>
      <w:bookmarkEnd w:id="109"/>
      <w:proofErr w:type="spellEnd"/>
    </w:p>
    <w:p w14:paraId="5C1F1A46"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 xml:space="preserve">Warunkiem prawidłowej dezynfekcji wody jest utrzymanie jej odczynu w zakresie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=7,0-7,4. Pomiar i regulacja odczynu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wody odbywa się w sposób automatyczny za pośrednictwem regulatora basenowego, który steruje pracą pomp dozujących korektor </w:t>
      </w:r>
      <w:proofErr w:type="spellStart"/>
      <w:r w:rsidRPr="004B509D">
        <w:rPr>
          <w:rFonts w:cs="Times New Roman"/>
          <w:sz w:val="22"/>
          <w:szCs w:val="22"/>
          <w:lang w:eastAsia="ar-SA"/>
        </w:rPr>
        <w:t>pH</w:t>
      </w:r>
      <w:proofErr w:type="spellEnd"/>
      <w:r w:rsidRPr="004B509D">
        <w:rPr>
          <w:rFonts w:cs="Times New Roman"/>
          <w:sz w:val="22"/>
          <w:szCs w:val="22"/>
          <w:lang w:eastAsia="ar-SA"/>
        </w:rPr>
        <w:t>.</w:t>
      </w:r>
    </w:p>
    <w:p w14:paraId="303FD974"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 xml:space="preserve">Przewiduje się zastosowanie gotowego do użycia. 50% roztworu kwasu siarkowego do obniżania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wody. Roztwór dozowany jest do rurociągów zasilających baseny za filtrami i wymiennikami ciepła. Korektor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pobierany będzie ze zbiorników fabrycznych o pojemności 35 dm³ umieszczonych w wannach ochronnych.</w:t>
      </w:r>
    </w:p>
    <w:p w14:paraId="1C8611CE"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 xml:space="preserve">Przewiduje się zastosowanie membranowych pomp dozujących o parametrach </w:t>
      </w:r>
      <w:proofErr w:type="spellStart"/>
      <w:r w:rsidRPr="004B509D">
        <w:rPr>
          <w:rFonts w:cs="Times New Roman"/>
          <w:sz w:val="22"/>
          <w:szCs w:val="22"/>
          <w:lang w:eastAsia="ar-SA"/>
        </w:rPr>
        <w:t>qmax</w:t>
      </w:r>
      <w:proofErr w:type="spellEnd"/>
      <w:r w:rsidRPr="004B509D">
        <w:rPr>
          <w:rFonts w:cs="Times New Roman"/>
          <w:sz w:val="22"/>
          <w:szCs w:val="22"/>
          <w:lang w:eastAsia="ar-SA"/>
        </w:rPr>
        <w:t>=2 l/h, p=15 bar.</w:t>
      </w:r>
    </w:p>
    <w:p w14:paraId="5E65DD6E" w14:textId="77777777" w:rsidR="00D741D5" w:rsidRPr="004B509D" w:rsidRDefault="00D741D5" w:rsidP="002D1FF1">
      <w:pPr>
        <w:pStyle w:val="Nagwek2"/>
        <w:numPr>
          <w:ilvl w:val="1"/>
          <w:numId w:val="3"/>
        </w:numPr>
        <w:jc w:val="left"/>
        <w:rPr>
          <w:kern w:val="0"/>
        </w:rPr>
      </w:pPr>
      <w:bookmarkStart w:id="110" w:name="_Toc466736990"/>
      <w:r w:rsidRPr="004B509D">
        <w:rPr>
          <w:kern w:val="0"/>
        </w:rPr>
        <w:t>Dezynfekcja</w:t>
      </w:r>
      <w:bookmarkEnd w:id="110"/>
    </w:p>
    <w:p w14:paraId="04ECBDC0"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Przewiduje się dezynfekcję wody basenowej gotowym roztworem podchlorynem sodu o stężeniu 14%.</w:t>
      </w:r>
    </w:p>
    <w:p w14:paraId="09381ABD" w14:textId="4CB3EBFB"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 xml:space="preserve">Zawartość chloru wolnego w wodzie basenowej powinna wynosić 0,3-0,6 </w:t>
      </w:r>
      <w:r w:rsidR="003218D7" w:rsidRPr="004B509D">
        <w:rPr>
          <w:sz w:val="22"/>
          <w:szCs w:val="22"/>
        </w:rPr>
        <w:t>gCl</w:t>
      </w:r>
      <w:r w:rsidR="003218D7" w:rsidRPr="004B509D">
        <w:rPr>
          <w:sz w:val="22"/>
          <w:szCs w:val="22"/>
          <w:vertAlign w:val="subscript"/>
        </w:rPr>
        <w:t>2</w:t>
      </w:r>
      <w:r w:rsidR="003218D7" w:rsidRPr="004B509D">
        <w:rPr>
          <w:sz w:val="22"/>
          <w:szCs w:val="22"/>
        </w:rPr>
        <w:t>/m</w:t>
      </w:r>
      <w:r w:rsidR="003218D7" w:rsidRPr="004B509D">
        <w:rPr>
          <w:sz w:val="22"/>
          <w:szCs w:val="22"/>
          <w:vertAlign w:val="superscript"/>
        </w:rPr>
        <w:t>3</w:t>
      </w:r>
      <w:r w:rsidRPr="004B509D">
        <w:rPr>
          <w:rFonts w:cs="Times New Roman"/>
          <w:sz w:val="22"/>
          <w:szCs w:val="22"/>
          <w:lang w:eastAsia="ar-SA"/>
        </w:rPr>
        <w:t>. Dozowanie podchlorynu sodu do poszczególnych obiegów wody odbywa się w sposób automatyczny, co jest możliwe dzięki zastosowaniu regulatora basenowego.</w:t>
      </w:r>
    </w:p>
    <w:p w14:paraId="486669AD"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 xml:space="preserve">Podchloryn sodu będzie dozowany do rurociągów zasilających poszczególne niecki basenowe. Przewiduje się zastosowanie membranowych pomp dozujących parametrach </w:t>
      </w:r>
      <w:proofErr w:type="spellStart"/>
      <w:r w:rsidRPr="004B509D">
        <w:rPr>
          <w:rFonts w:cs="Times New Roman"/>
          <w:sz w:val="22"/>
          <w:szCs w:val="22"/>
          <w:lang w:eastAsia="ar-SA"/>
        </w:rPr>
        <w:t>qmax</w:t>
      </w:r>
      <w:proofErr w:type="spellEnd"/>
      <w:r w:rsidRPr="004B509D">
        <w:rPr>
          <w:rFonts w:cs="Times New Roman"/>
          <w:sz w:val="22"/>
          <w:szCs w:val="22"/>
          <w:lang w:eastAsia="ar-SA"/>
        </w:rPr>
        <w:t>=4 l/h, p=10 bar.</w:t>
      </w:r>
    </w:p>
    <w:p w14:paraId="1BF0E159" w14:textId="77777777" w:rsidR="00D741D5" w:rsidRPr="004B509D" w:rsidRDefault="00D741D5" w:rsidP="002D1FF1">
      <w:pPr>
        <w:pStyle w:val="Nagwek2"/>
        <w:numPr>
          <w:ilvl w:val="1"/>
          <w:numId w:val="3"/>
        </w:numPr>
        <w:jc w:val="left"/>
        <w:rPr>
          <w:kern w:val="0"/>
        </w:rPr>
      </w:pPr>
      <w:bookmarkStart w:id="111" w:name="_Toc466736991"/>
      <w:r w:rsidRPr="004B509D">
        <w:rPr>
          <w:kern w:val="0"/>
        </w:rPr>
        <w:t>Dezynfekcja stóp</w:t>
      </w:r>
      <w:bookmarkEnd w:id="111"/>
    </w:p>
    <w:p w14:paraId="0301E276"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 xml:space="preserve">Celem dezynfekcji stóp po wyjściu z basenu przewidziano zastosowanie elektronicznych rozpylaczy środka dezynfekcyjnego. Umożliwiają one szybką i bezpieczną dezynfekcję całej stopy za pomocą środka dezynfekcyjnego. Zostaną one zamontowane w pobliżu pryszniców. </w:t>
      </w:r>
    </w:p>
    <w:p w14:paraId="7A597526" w14:textId="77777777" w:rsidR="00D741D5" w:rsidRPr="004B509D" w:rsidRDefault="00D741D5" w:rsidP="002D1FF1">
      <w:pPr>
        <w:pStyle w:val="Nagwek2"/>
        <w:numPr>
          <w:ilvl w:val="1"/>
          <w:numId w:val="3"/>
        </w:numPr>
        <w:jc w:val="left"/>
        <w:rPr>
          <w:kern w:val="0"/>
        </w:rPr>
      </w:pPr>
      <w:bookmarkStart w:id="112" w:name="_Toc466736992"/>
      <w:r w:rsidRPr="004B509D">
        <w:rPr>
          <w:kern w:val="0"/>
        </w:rPr>
        <w:lastRenderedPageBreak/>
        <w:t>Napełnianie i uzupełnianie basenów</w:t>
      </w:r>
      <w:bookmarkEnd w:id="112"/>
    </w:p>
    <w:p w14:paraId="54F01A0F"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Woda basenowa powinna spełniać wymagania określone w Rozporządzeniu Ministra Zdrowia z dn. 09 listopada 2015 r. w sprawie wymagań, jakim powinna odpowiadać woda na pływalniach.</w:t>
      </w:r>
    </w:p>
    <w:p w14:paraId="1A24878B" w14:textId="77777777" w:rsidR="00D741D5" w:rsidRPr="004B509D" w:rsidRDefault="00D741D5" w:rsidP="002E61C6">
      <w:pPr>
        <w:pStyle w:val="Standard"/>
        <w:spacing w:before="28" w:after="102"/>
        <w:ind w:left="708" w:firstLine="12"/>
        <w:jc w:val="both"/>
        <w:rPr>
          <w:rFonts w:cs="Times New Roman"/>
          <w:sz w:val="22"/>
          <w:szCs w:val="22"/>
          <w:lang w:eastAsia="ar-SA"/>
        </w:rPr>
      </w:pPr>
      <w:r w:rsidRPr="004B509D">
        <w:rPr>
          <w:rFonts w:cs="Times New Roman"/>
          <w:sz w:val="22"/>
          <w:szCs w:val="22"/>
          <w:lang w:eastAsia="ar-SA"/>
        </w:rPr>
        <w:t>Przewiduje się, że woda służąca do napełniania i uzupełniania basenów będzie posiadać własności fizyko-chemiczne i bakteriologiczne odpowiadające jakości wody do picia i celów gospodarczych zgodnie z Rozporządzeniem Ministra Zdrowia z dnia 29 marca 2007 r. w sprawie jakości wody przeznaczonej do spożycia przez ludzi z Dz.U.07.61.417 wraz z późniejszymi zmianami.</w:t>
      </w:r>
    </w:p>
    <w:p w14:paraId="0670AE06" w14:textId="77777777" w:rsidR="00D741D5" w:rsidRPr="004B509D" w:rsidRDefault="00D741D5" w:rsidP="002E61C6">
      <w:pPr>
        <w:pStyle w:val="Standard"/>
        <w:spacing w:before="28" w:after="102"/>
        <w:ind w:left="708" w:firstLine="12"/>
        <w:jc w:val="both"/>
        <w:rPr>
          <w:rFonts w:cs="Times New Roman"/>
          <w:sz w:val="22"/>
          <w:szCs w:val="22"/>
        </w:rPr>
      </w:pPr>
      <w:r w:rsidRPr="004B509D">
        <w:rPr>
          <w:rFonts w:cs="Times New Roman"/>
          <w:sz w:val="22"/>
          <w:szCs w:val="22"/>
          <w:lang w:eastAsia="ar-SA"/>
        </w:rPr>
        <w:t>Uzupełnianie ubytków wody w zbiornikach przelewowych odbywa się poprzez zawory elektromagnetyczne sterowane elektronicznym regulatorem poziomu. Przewiduje się uzupełnianie wody świeżej w ilości zapewniającej wymianę 30 litrów świeżej wody na 1 osobę kąpiącą się. Ogólnie dla potrzeb wymiany wody basenowej i cele technologiczne należy dostarczyć wodę wodociągową w ilości max 19 m³/d. Woda uzupełniająca pobierana jest z sieci wodociągowej z przerwą powietrzną i kierowana do zbiornika przelewowego. Do pomiaru ilości wody uzupełniającej służą wodomierze.</w:t>
      </w:r>
    </w:p>
    <w:p w14:paraId="2BD0DD72" w14:textId="77777777" w:rsidR="00D741D5" w:rsidRPr="004B509D" w:rsidRDefault="00D741D5" w:rsidP="002D1FF1">
      <w:pPr>
        <w:pStyle w:val="Nagwek2"/>
        <w:numPr>
          <w:ilvl w:val="1"/>
          <w:numId w:val="3"/>
        </w:numPr>
        <w:jc w:val="left"/>
        <w:rPr>
          <w:kern w:val="0"/>
        </w:rPr>
      </w:pPr>
      <w:bookmarkStart w:id="113" w:name="_Toc466736993"/>
      <w:r w:rsidRPr="004B509D">
        <w:rPr>
          <w:kern w:val="0"/>
        </w:rPr>
        <w:t>Praca instalacji</w:t>
      </w:r>
      <w:bookmarkEnd w:id="113"/>
    </w:p>
    <w:p w14:paraId="06CC19E9"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Instalacje uzdatniania wody basenowej w czasie eksploatacji basenów pracują w ruchu ciągłym. W trybie pracy normalnej przewiduje się zatrzymanie pracy instalacji w czasie płukania filtrów oraz czyszczenia rynien przelewowych – przerwa ok. 1 godziny.</w:t>
      </w:r>
    </w:p>
    <w:p w14:paraId="5F0ABBA9"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W ciągu roku przewiduje się, co najmniej jedno zatrzymanie pracy instalacji basenów  w celu wymiany wody, oczyszczenia niecki basenowej, konserwacji urządzeń technologicznych i wykładzin ceramicznych.</w:t>
      </w:r>
    </w:p>
    <w:p w14:paraId="39CE2F31"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Zakłada się, że całkowite dobowe obciążenie basenu jest równe maksymalnemu przez 16 godzin.</w:t>
      </w:r>
    </w:p>
    <w:p w14:paraId="35F53AC0" w14:textId="77777777" w:rsidR="00D741D5" w:rsidRPr="004B509D" w:rsidRDefault="00D741D5" w:rsidP="002D1FF1">
      <w:pPr>
        <w:pStyle w:val="Nagwek2"/>
        <w:numPr>
          <w:ilvl w:val="1"/>
          <w:numId w:val="3"/>
        </w:numPr>
        <w:jc w:val="left"/>
        <w:rPr>
          <w:kern w:val="0"/>
        </w:rPr>
      </w:pPr>
      <w:bookmarkStart w:id="114" w:name="_Toc466736994"/>
      <w:r w:rsidRPr="004B509D">
        <w:rPr>
          <w:kern w:val="0"/>
        </w:rPr>
        <w:t>Czyszczenie basenów</w:t>
      </w:r>
      <w:bookmarkEnd w:id="114"/>
    </w:p>
    <w:p w14:paraId="1BDBAA53" w14:textId="77777777" w:rsidR="00D741D5" w:rsidRPr="004B509D" w:rsidRDefault="00D741D5" w:rsidP="002E61C6">
      <w:pPr>
        <w:pStyle w:val="Standard"/>
        <w:spacing w:before="28" w:after="102"/>
        <w:ind w:left="708" w:firstLine="1"/>
        <w:jc w:val="both"/>
        <w:rPr>
          <w:rFonts w:cs="Times New Roman"/>
          <w:sz w:val="22"/>
          <w:szCs w:val="22"/>
          <w:lang w:eastAsia="ar-SA"/>
        </w:rPr>
      </w:pPr>
      <w:r w:rsidRPr="004B509D">
        <w:rPr>
          <w:rFonts w:cs="Times New Roman"/>
          <w:sz w:val="22"/>
          <w:szCs w:val="22"/>
          <w:lang w:eastAsia="ar-SA"/>
        </w:rPr>
        <w:t>W celu prawidłowej eksploatacji basenów oraz spełnienia norm jakości wody należy zachować odpowiedni reżim czystości basenów w trakcie ich użytkowania.</w:t>
      </w:r>
    </w:p>
    <w:p w14:paraId="5521EC12" w14:textId="77777777" w:rsidR="00D741D5" w:rsidRPr="004B509D" w:rsidRDefault="00D741D5" w:rsidP="002E61C6">
      <w:pPr>
        <w:pStyle w:val="Standard"/>
        <w:spacing w:before="28" w:after="240"/>
        <w:ind w:left="708"/>
        <w:jc w:val="both"/>
        <w:rPr>
          <w:rFonts w:cs="Times New Roman"/>
          <w:sz w:val="22"/>
          <w:szCs w:val="22"/>
          <w:lang w:eastAsia="ar-SA"/>
        </w:rPr>
      </w:pPr>
      <w:r w:rsidRPr="004B509D">
        <w:rPr>
          <w:rFonts w:cs="Times New Roman"/>
          <w:sz w:val="22"/>
          <w:szCs w:val="22"/>
          <w:lang w:eastAsia="ar-SA"/>
        </w:rPr>
        <w:t xml:space="preserve">Niecki basenowe należy opróżniać, gruntownie myć i dezynfekować min. 1 raz w roku, </w:t>
      </w:r>
      <w:proofErr w:type="spellStart"/>
      <w:r w:rsidRPr="004B509D">
        <w:rPr>
          <w:rFonts w:cs="Times New Roman"/>
          <w:sz w:val="22"/>
          <w:szCs w:val="22"/>
          <w:lang w:eastAsia="ar-SA"/>
        </w:rPr>
        <w:t>whirlpoole</w:t>
      </w:r>
      <w:proofErr w:type="spellEnd"/>
      <w:r w:rsidRPr="004B509D">
        <w:rPr>
          <w:rFonts w:cs="Times New Roman"/>
          <w:sz w:val="22"/>
          <w:szCs w:val="22"/>
          <w:lang w:eastAsia="ar-SA"/>
        </w:rPr>
        <w:t xml:space="preserve"> codziennie.</w:t>
      </w:r>
    </w:p>
    <w:p w14:paraId="116A580B" w14:textId="77777777" w:rsidR="00D741D5" w:rsidRPr="004B509D" w:rsidRDefault="00D741D5" w:rsidP="002E61C6">
      <w:pPr>
        <w:pStyle w:val="Standard"/>
        <w:spacing w:before="28" w:after="240"/>
        <w:ind w:left="708"/>
        <w:jc w:val="both"/>
        <w:rPr>
          <w:rFonts w:cs="Times New Roman"/>
          <w:sz w:val="22"/>
          <w:szCs w:val="22"/>
          <w:lang w:eastAsia="ar-SA"/>
        </w:rPr>
      </w:pPr>
      <w:r w:rsidRPr="004B509D">
        <w:rPr>
          <w:rFonts w:cs="Times New Roman"/>
          <w:sz w:val="22"/>
          <w:szCs w:val="22"/>
          <w:lang w:eastAsia="ar-SA"/>
        </w:rPr>
        <w:t xml:space="preserve">Osad z dna basenu należy odsysać za pomocą odkurzacza basenowego min. 3 razy  tygodniu, ściany niecki basenu należy czyścić min. 2 razy w miesiącu. Rynny przelewowe należy czyścić min. 1 raz w tygodniu.  </w:t>
      </w:r>
    </w:p>
    <w:p w14:paraId="37C047E2" w14:textId="77777777" w:rsidR="00D741D5" w:rsidRPr="004B509D" w:rsidRDefault="00D741D5" w:rsidP="002E61C6">
      <w:pPr>
        <w:pStyle w:val="Standard"/>
        <w:spacing w:before="28" w:after="240"/>
        <w:ind w:left="708"/>
        <w:jc w:val="both"/>
        <w:rPr>
          <w:rFonts w:cs="Times New Roman"/>
          <w:sz w:val="22"/>
          <w:szCs w:val="22"/>
          <w:lang w:eastAsia="ar-SA"/>
        </w:rPr>
      </w:pPr>
      <w:r w:rsidRPr="004B509D">
        <w:rPr>
          <w:rFonts w:cs="Times New Roman"/>
          <w:sz w:val="22"/>
          <w:szCs w:val="22"/>
          <w:lang w:eastAsia="ar-SA"/>
        </w:rPr>
        <w:t>Zbiornik przelewowy obiegu I należy opróżniać, czyścić, dezynfekować i płukać min. 2 razy do roku, zbiornik przelewowy obiegu II min. 4 razy w roku.</w:t>
      </w:r>
    </w:p>
    <w:p w14:paraId="6692712E" w14:textId="77777777" w:rsidR="00D741D5" w:rsidRPr="004B509D" w:rsidRDefault="00D741D5" w:rsidP="002D1FF1">
      <w:pPr>
        <w:pStyle w:val="Nagwek2"/>
        <w:numPr>
          <w:ilvl w:val="1"/>
          <w:numId w:val="3"/>
        </w:numPr>
        <w:jc w:val="left"/>
        <w:rPr>
          <w:kern w:val="0"/>
        </w:rPr>
      </w:pPr>
      <w:bookmarkStart w:id="115" w:name="_Toc466736995"/>
      <w:r w:rsidRPr="004B509D">
        <w:rPr>
          <w:kern w:val="0"/>
        </w:rPr>
        <w:t>Rurociągi i armatura</w:t>
      </w:r>
      <w:bookmarkEnd w:id="115"/>
    </w:p>
    <w:p w14:paraId="1B0CE7E0"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 xml:space="preserve">Rurociągi wykonane będą z klejonego PVC-U oraz PVC-C odpornego na wodę zawierającą chlor. </w:t>
      </w:r>
      <w:r w:rsidRPr="004B509D">
        <w:rPr>
          <w:rFonts w:cs="Times New Roman"/>
          <w:sz w:val="22"/>
          <w:szCs w:val="22"/>
          <w:lang w:eastAsia="ar-SA"/>
        </w:rPr>
        <w:lastRenderedPageBreak/>
        <w:t>Rurociągi mocowane będą do ścian czy wsporników za pomocą odpowiednich uchwytów przy zachowaniu zalecanych odległości pomiędzy nimi.</w:t>
      </w:r>
    </w:p>
    <w:p w14:paraId="59284102"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 xml:space="preserve">Armatura musi być odporna na wodę o podwyższonej </w:t>
      </w:r>
      <w:proofErr w:type="spellStart"/>
      <w:r w:rsidRPr="004B509D">
        <w:rPr>
          <w:rFonts w:cs="Times New Roman"/>
          <w:sz w:val="22"/>
          <w:szCs w:val="22"/>
          <w:lang w:eastAsia="ar-SA"/>
        </w:rPr>
        <w:t>zawartośći</w:t>
      </w:r>
      <w:proofErr w:type="spellEnd"/>
      <w:r w:rsidRPr="004B509D">
        <w:rPr>
          <w:rFonts w:cs="Times New Roman"/>
          <w:sz w:val="22"/>
          <w:szCs w:val="22"/>
          <w:lang w:eastAsia="ar-SA"/>
        </w:rPr>
        <w:t xml:space="preserve"> chloru.</w:t>
      </w:r>
    </w:p>
    <w:p w14:paraId="7852D240"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Wszystkie zastosowane materiały do budowy instalacji wody basenowej powinny mieć atesty PZH, dopuszczające je do kontaktu z wodą pitną.</w:t>
      </w:r>
    </w:p>
    <w:p w14:paraId="1C58CA01" w14:textId="77777777" w:rsidR="009E6994" w:rsidRPr="004B509D" w:rsidRDefault="009E6994" w:rsidP="002E61C6">
      <w:pPr>
        <w:pStyle w:val="Standard"/>
        <w:spacing w:before="28" w:after="102"/>
        <w:ind w:left="708"/>
        <w:jc w:val="both"/>
        <w:rPr>
          <w:rFonts w:cs="Times New Roman"/>
          <w:sz w:val="22"/>
          <w:szCs w:val="22"/>
          <w:lang w:eastAsia="ar-SA"/>
        </w:rPr>
      </w:pPr>
    </w:p>
    <w:p w14:paraId="154A3972" w14:textId="77777777" w:rsidR="007972A4" w:rsidRPr="004B509D" w:rsidRDefault="009E6994" w:rsidP="002D1FF1">
      <w:pPr>
        <w:pStyle w:val="Nagwek2"/>
        <w:numPr>
          <w:ilvl w:val="1"/>
          <w:numId w:val="3"/>
        </w:numPr>
        <w:jc w:val="left"/>
      </w:pPr>
      <w:bookmarkStart w:id="116" w:name="_Toc466736996"/>
      <w:r w:rsidRPr="004B509D">
        <w:rPr>
          <w:kern w:val="0"/>
        </w:rPr>
        <w:t>Wymagania BHP</w:t>
      </w:r>
      <w:bookmarkEnd w:id="116"/>
    </w:p>
    <w:p w14:paraId="5B8A7CEA"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W zakresie BHP należy się stosować do obowiązujących przepisów. Wszyscy pracownicy zatrudnieni do obsługi stacji uzdatniania wody basenowej muszą być odpowiednio wyszkoleni i wyposażeni w odpowiedni sprzęt.</w:t>
      </w:r>
    </w:p>
    <w:p w14:paraId="6AE7072E" w14:textId="77777777" w:rsidR="00D741D5" w:rsidRPr="004B509D" w:rsidRDefault="00D741D5" w:rsidP="002E61C6">
      <w:pPr>
        <w:rPr>
          <w:szCs w:val="22"/>
        </w:rPr>
      </w:pPr>
    </w:p>
    <w:p w14:paraId="3C0B5850" w14:textId="77777777" w:rsidR="00D741D5" w:rsidRPr="004B509D" w:rsidRDefault="00D741D5" w:rsidP="002D1FF1">
      <w:pPr>
        <w:pStyle w:val="Nagwek2"/>
        <w:numPr>
          <w:ilvl w:val="1"/>
          <w:numId w:val="3"/>
        </w:numPr>
        <w:jc w:val="left"/>
        <w:rPr>
          <w:kern w:val="0"/>
        </w:rPr>
      </w:pPr>
      <w:bookmarkStart w:id="117" w:name="_Toc466736997"/>
      <w:r w:rsidRPr="004B509D">
        <w:rPr>
          <w:kern w:val="0"/>
        </w:rPr>
        <w:t>Studnie neutralizacyjne</w:t>
      </w:r>
      <w:bookmarkEnd w:id="117"/>
    </w:p>
    <w:p w14:paraId="1A47BE6C" w14:textId="77777777" w:rsidR="00D741D5" w:rsidRPr="004B509D" w:rsidRDefault="00D741D5" w:rsidP="002E61C6">
      <w:pPr>
        <w:pStyle w:val="Akapitzlist"/>
        <w:ind w:left="708" w:firstLine="0"/>
        <w:rPr>
          <w:sz w:val="22"/>
          <w:szCs w:val="22"/>
        </w:rPr>
      </w:pPr>
      <w:r w:rsidRPr="004B509D">
        <w:rPr>
          <w:sz w:val="22"/>
          <w:szCs w:val="22"/>
        </w:rPr>
        <w:t xml:space="preserve">Odwodnienie posadzek pomieszczeń dozowania podchlorynu sodu oraz dozowania korektora </w:t>
      </w:r>
      <w:proofErr w:type="spellStart"/>
      <w:r w:rsidRPr="004B509D">
        <w:rPr>
          <w:sz w:val="22"/>
          <w:szCs w:val="22"/>
        </w:rPr>
        <w:t>pH</w:t>
      </w:r>
      <w:proofErr w:type="spellEnd"/>
      <w:r w:rsidRPr="004B509D">
        <w:rPr>
          <w:sz w:val="22"/>
          <w:szCs w:val="22"/>
        </w:rPr>
        <w:t xml:space="preserve"> i </w:t>
      </w:r>
      <w:proofErr w:type="spellStart"/>
      <w:r w:rsidRPr="004B509D">
        <w:rPr>
          <w:sz w:val="22"/>
          <w:szCs w:val="22"/>
        </w:rPr>
        <w:t>koagulanta</w:t>
      </w:r>
      <w:proofErr w:type="spellEnd"/>
      <w:r w:rsidRPr="004B509D">
        <w:rPr>
          <w:sz w:val="22"/>
          <w:szCs w:val="22"/>
        </w:rPr>
        <w:t xml:space="preserve"> należy wyprowadzić do odrębnych studni neutralizacyjnych zlokalizowanych na zewnątrz budynków. Rurociągi odprowadzające ścieki technologiczne należy wykonać w wersji chemoodpornej np. z PVC klejonego.</w:t>
      </w:r>
    </w:p>
    <w:p w14:paraId="4D60E20A" w14:textId="77777777" w:rsidR="00D741D5" w:rsidRPr="004B509D" w:rsidRDefault="00D741D5" w:rsidP="002E61C6">
      <w:pPr>
        <w:pStyle w:val="Akapitzlist"/>
        <w:ind w:left="708" w:firstLine="0"/>
        <w:rPr>
          <w:sz w:val="22"/>
          <w:szCs w:val="22"/>
        </w:rPr>
      </w:pPr>
      <w:r w:rsidRPr="004B509D">
        <w:rPr>
          <w:sz w:val="22"/>
          <w:szCs w:val="22"/>
        </w:rPr>
        <w:t>Studnie należy wykonać z kręgów betonowych, uszczelnić, a wnętrze pokryć powłoką chemoodporną (odporność na 50% kwas siarkowy i 14% podchloryn sodu).</w:t>
      </w:r>
    </w:p>
    <w:p w14:paraId="18CC8B4D" w14:textId="77777777" w:rsidR="00D741D5" w:rsidRPr="004B509D" w:rsidRDefault="00D741D5" w:rsidP="002E61C6">
      <w:pPr>
        <w:pStyle w:val="Akapitzlist"/>
        <w:ind w:left="399" w:firstLine="0"/>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1389"/>
        <w:gridCol w:w="1289"/>
        <w:gridCol w:w="1323"/>
        <w:gridCol w:w="1230"/>
      </w:tblGrid>
      <w:tr w:rsidR="004B509D" w:rsidRPr="004B509D" w14:paraId="06926021" w14:textId="77777777" w:rsidTr="005A1474">
        <w:trPr>
          <w:jc w:val="center"/>
        </w:trPr>
        <w:tc>
          <w:tcPr>
            <w:tcW w:w="922" w:type="dxa"/>
            <w:shd w:val="clear" w:color="auto" w:fill="auto"/>
          </w:tcPr>
          <w:p w14:paraId="7A08D180" w14:textId="77777777" w:rsidR="00D741D5" w:rsidRPr="004B509D" w:rsidRDefault="00D741D5" w:rsidP="002E61C6">
            <w:pPr>
              <w:rPr>
                <w:b/>
                <w:szCs w:val="22"/>
              </w:rPr>
            </w:pPr>
            <w:r w:rsidRPr="004B509D">
              <w:rPr>
                <w:b/>
                <w:szCs w:val="22"/>
              </w:rPr>
              <w:t>Nazwa studni</w:t>
            </w:r>
          </w:p>
        </w:tc>
        <w:tc>
          <w:tcPr>
            <w:tcW w:w="1289" w:type="dxa"/>
          </w:tcPr>
          <w:p w14:paraId="3F5A151C" w14:textId="77777777" w:rsidR="00D741D5" w:rsidRPr="004B509D" w:rsidRDefault="00D741D5" w:rsidP="002E61C6">
            <w:pPr>
              <w:rPr>
                <w:b/>
                <w:szCs w:val="22"/>
              </w:rPr>
            </w:pPr>
            <w:r w:rsidRPr="004B509D">
              <w:rPr>
                <w:b/>
                <w:szCs w:val="22"/>
              </w:rPr>
              <w:t>Opis studni</w:t>
            </w:r>
          </w:p>
        </w:tc>
        <w:tc>
          <w:tcPr>
            <w:tcW w:w="1289" w:type="dxa"/>
            <w:shd w:val="clear" w:color="auto" w:fill="auto"/>
          </w:tcPr>
          <w:p w14:paraId="7DE8A584" w14:textId="77777777" w:rsidR="00D741D5" w:rsidRPr="004B509D" w:rsidRDefault="00D741D5" w:rsidP="002E61C6">
            <w:pPr>
              <w:rPr>
                <w:b/>
                <w:szCs w:val="22"/>
              </w:rPr>
            </w:pPr>
            <w:r w:rsidRPr="004B509D">
              <w:rPr>
                <w:b/>
                <w:szCs w:val="22"/>
              </w:rPr>
              <w:t>Typ studni</w:t>
            </w:r>
          </w:p>
        </w:tc>
        <w:tc>
          <w:tcPr>
            <w:tcW w:w="1323" w:type="dxa"/>
          </w:tcPr>
          <w:p w14:paraId="6122AAB1" w14:textId="77777777" w:rsidR="00D741D5" w:rsidRPr="004B509D" w:rsidRDefault="00D741D5" w:rsidP="002E61C6">
            <w:pPr>
              <w:rPr>
                <w:b/>
                <w:szCs w:val="22"/>
              </w:rPr>
            </w:pPr>
            <w:r w:rsidRPr="004B509D">
              <w:rPr>
                <w:b/>
                <w:szCs w:val="22"/>
              </w:rPr>
              <w:t>Pojemność użytkowa studni [m</w:t>
            </w:r>
            <w:r w:rsidRPr="004B509D">
              <w:rPr>
                <w:b/>
                <w:szCs w:val="22"/>
                <w:vertAlign w:val="superscript"/>
              </w:rPr>
              <w:t>3</w:t>
            </w:r>
            <w:r w:rsidRPr="004B509D">
              <w:rPr>
                <w:b/>
                <w:szCs w:val="22"/>
              </w:rPr>
              <w:t>]</w:t>
            </w:r>
          </w:p>
        </w:tc>
        <w:tc>
          <w:tcPr>
            <w:tcW w:w="1230" w:type="dxa"/>
            <w:shd w:val="clear" w:color="auto" w:fill="auto"/>
          </w:tcPr>
          <w:p w14:paraId="09FB3E51" w14:textId="77777777" w:rsidR="00D741D5" w:rsidRPr="004B509D" w:rsidRDefault="00D741D5" w:rsidP="002E61C6">
            <w:pPr>
              <w:rPr>
                <w:b/>
                <w:szCs w:val="22"/>
              </w:rPr>
            </w:pPr>
            <w:r w:rsidRPr="004B509D">
              <w:rPr>
                <w:b/>
                <w:szCs w:val="22"/>
              </w:rPr>
              <w:t xml:space="preserve"> Średnica studni [mm]</w:t>
            </w:r>
          </w:p>
        </w:tc>
      </w:tr>
      <w:tr w:rsidR="004B509D" w:rsidRPr="004B509D" w14:paraId="40191172" w14:textId="77777777" w:rsidTr="005A1474">
        <w:trPr>
          <w:jc w:val="center"/>
        </w:trPr>
        <w:tc>
          <w:tcPr>
            <w:tcW w:w="922" w:type="dxa"/>
            <w:shd w:val="clear" w:color="auto" w:fill="auto"/>
          </w:tcPr>
          <w:p w14:paraId="387E7608" w14:textId="77777777" w:rsidR="00D741D5" w:rsidRPr="004B509D" w:rsidRDefault="00D741D5" w:rsidP="002E61C6">
            <w:pPr>
              <w:rPr>
                <w:szCs w:val="22"/>
              </w:rPr>
            </w:pPr>
            <w:r w:rsidRPr="004B509D">
              <w:rPr>
                <w:szCs w:val="22"/>
              </w:rPr>
              <w:t>St1</w:t>
            </w:r>
          </w:p>
        </w:tc>
        <w:tc>
          <w:tcPr>
            <w:tcW w:w="1289" w:type="dxa"/>
          </w:tcPr>
          <w:p w14:paraId="6682D28B" w14:textId="77777777" w:rsidR="00D741D5" w:rsidRPr="004B509D" w:rsidRDefault="00D741D5" w:rsidP="002E61C6">
            <w:pPr>
              <w:rPr>
                <w:szCs w:val="22"/>
              </w:rPr>
            </w:pPr>
            <w:r w:rsidRPr="004B509D">
              <w:rPr>
                <w:szCs w:val="22"/>
              </w:rPr>
              <w:t>Neutralizacja podchlorynu sodu</w:t>
            </w:r>
          </w:p>
        </w:tc>
        <w:tc>
          <w:tcPr>
            <w:tcW w:w="1289" w:type="dxa"/>
            <w:shd w:val="clear" w:color="auto" w:fill="auto"/>
          </w:tcPr>
          <w:p w14:paraId="43D3FCD5" w14:textId="77777777" w:rsidR="00D741D5" w:rsidRPr="004B509D" w:rsidRDefault="00D741D5" w:rsidP="002E61C6">
            <w:pPr>
              <w:rPr>
                <w:szCs w:val="22"/>
              </w:rPr>
            </w:pPr>
            <w:r w:rsidRPr="004B509D">
              <w:rPr>
                <w:szCs w:val="22"/>
              </w:rPr>
              <w:t>okrągła</w:t>
            </w:r>
          </w:p>
        </w:tc>
        <w:tc>
          <w:tcPr>
            <w:tcW w:w="1323" w:type="dxa"/>
          </w:tcPr>
          <w:p w14:paraId="36974528" w14:textId="77777777" w:rsidR="00D741D5" w:rsidRPr="004B509D" w:rsidRDefault="00D741D5" w:rsidP="002E61C6">
            <w:pPr>
              <w:rPr>
                <w:szCs w:val="22"/>
              </w:rPr>
            </w:pPr>
            <w:r w:rsidRPr="004B509D">
              <w:rPr>
                <w:szCs w:val="22"/>
              </w:rPr>
              <w:t>0,8</w:t>
            </w:r>
          </w:p>
        </w:tc>
        <w:tc>
          <w:tcPr>
            <w:tcW w:w="1230" w:type="dxa"/>
            <w:shd w:val="clear" w:color="auto" w:fill="auto"/>
          </w:tcPr>
          <w:p w14:paraId="6444D7D6" w14:textId="77777777" w:rsidR="00D741D5" w:rsidRPr="004B509D" w:rsidRDefault="00D741D5" w:rsidP="002E61C6">
            <w:pPr>
              <w:rPr>
                <w:szCs w:val="22"/>
              </w:rPr>
            </w:pPr>
            <w:r w:rsidRPr="004B509D">
              <w:rPr>
                <w:szCs w:val="22"/>
              </w:rPr>
              <w:t>1200</w:t>
            </w:r>
          </w:p>
        </w:tc>
      </w:tr>
      <w:tr w:rsidR="00D741D5" w:rsidRPr="004B509D" w14:paraId="1010DCF5" w14:textId="77777777" w:rsidTr="005A1474">
        <w:trPr>
          <w:jc w:val="center"/>
        </w:trPr>
        <w:tc>
          <w:tcPr>
            <w:tcW w:w="922" w:type="dxa"/>
            <w:shd w:val="clear" w:color="auto" w:fill="auto"/>
          </w:tcPr>
          <w:p w14:paraId="1CBF210D" w14:textId="77777777" w:rsidR="00D741D5" w:rsidRPr="004B509D" w:rsidRDefault="00D741D5" w:rsidP="002E61C6">
            <w:pPr>
              <w:rPr>
                <w:szCs w:val="22"/>
              </w:rPr>
            </w:pPr>
            <w:r w:rsidRPr="004B509D">
              <w:rPr>
                <w:szCs w:val="22"/>
              </w:rPr>
              <w:t>St2</w:t>
            </w:r>
          </w:p>
        </w:tc>
        <w:tc>
          <w:tcPr>
            <w:tcW w:w="1289" w:type="dxa"/>
          </w:tcPr>
          <w:p w14:paraId="6B63B302" w14:textId="77777777" w:rsidR="00D741D5" w:rsidRPr="004B509D" w:rsidRDefault="00D741D5" w:rsidP="002E61C6">
            <w:pPr>
              <w:rPr>
                <w:szCs w:val="22"/>
              </w:rPr>
            </w:pPr>
            <w:r w:rsidRPr="004B509D">
              <w:rPr>
                <w:szCs w:val="22"/>
              </w:rPr>
              <w:t xml:space="preserve">Neutralizacja korektora </w:t>
            </w:r>
            <w:proofErr w:type="spellStart"/>
            <w:r w:rsidRPr="004B509D">
              <w:rPr>
                <w:szCs w:val="22"/>
              </w:rPr>
              <w:t>pH</w:t>
            </w:r>
            <w:proofErr w:type="spellEnd"/>
          </w:p>
        </w:tc>
        <w:tc>
          <w:tcPr>
            <w:tcW w:w="1289" w:type="dxa"/>
            <w:shd w:val="clear" w:color="auto" w:fill="auto"/>
          </w:tcPr>
          <w:p w14:paraId="6AD731E9" w14:textId="77777777" w:rsidR="00D741D5" w:rsidRPr="004B509D" w:rsidRDefault="00D741D5" w:rsidP="002E61C6">
            <w:pPr>
              <w:rPr>
                <w:szCs w:val="22"/>
              </w:rPr>
            </w:pPr>
            <w:r w:rsidRPr="004B509D">
              <w:rPr>
                <w:szCs w:val="22"/>
              </w:rPr>
              <w:t>okrągła</w:t>
            </w:r>
          </w:p>
        </w:tc>
        <w:tc>
          <w:tcPr>
            <w:tcW w:w="1323" w:type="dxa"/>
          </w:tcPr>
          <w:p w14:paraId="5CA29DEC" w14:textId="77777777" w:rsidR="00D741D5" w:rsidRPr="004B509D" w:rsidRDefault="00D741D5" w:rsidP="002E61C6">
            <w:pPr>
              <w:rPr>
                <w:szCs w:val="22"/>
              </w:rPr>
            </w:pPr>
            <w:r w:rsidRPr="004B509D">
              <w:rPr>
                <w:szCs w:val="22"/>
              </w:rPr>
              <w:t>0,4</w:t>
            </w:r>
          </w:p>
        </w:tc>
        <w:tc>
          <w:tcPr>
            <w:tcW w:w="1230" w:type="dxa"/>
            <w:shd w:val="clear" w:color="auto" w:fill="auto"/>
          </w:tcPr>
          <w:p w14:paraId="65913E53" w14:textId="77777777" w:rsidR="00D741D5" w:rsidRPr="004B509D" w:rsidRDefault="00D741D5" w:rsidP="002E61C6">
            <w:pPr>
              <w:rPr>
                <w:szCs w:val="22"/>
              </w:rPr>
            </w:pPr>
            <w:r w:rsidRPr="004B509D">
              <w:rPr>
                <w:szCs w:val="22"/>
              </w:rPr>
              <w:t>1200</w:t>
            </w:r>
          </w:p>
        </w:tc>
      </w:tr>
    </w:tbl>
    <w:p w14:paraId="71F95E92" w14:textId="77777777" w:rsidR="00D741D5" w:rsidRPr="004B509D" w:rsidRDefault="00D741D5" w:rsidP="002E61C6">
      <w:pPr>
        <w:pStyle w:val="Akapitzlist"/>
        <w:ind w:left="399" w:firstLine="0"/>
        <w:rPr>
          <w:sz w:val="22"/>
          <w:szCs w:val="22"/>
        </w:rPr>
      </w:pPr>
    </w:p>
    <w:p w14:paraId="06ADF064" w14:textId="77777777" w:rsidR="00D741D5" w:rsidRPr="004B509D" w:rsidRDefault="00D741D5" w:rsidP="002E61C6">
      <w:pPr>
        <w:pStyle w:val="Textbody0"/>
        <w:ind w:left="708"/>
        <w:rPr>
          <w:rFonts w:cs="Times New Roman"/>
          <w:sz w:val="22"/>
          <w:szCs w:val="22"/>
          <w:lang w:eastAsia="ar-SA"/>
        </w:rPr>
      </w:pPr>
    </w:p>
    <w:p w14:paraId="59EBEECA" w14:textId="77777777" w:rsidR="00D741D5" w:rsidRPr="004B509D" w:rsidRDefault="00D741D5" w:rsidP="002D1FF1">
      <w:pPr>
        <w:pStyle w:val="Nagwek2"/>
        <w:numPr>
          <w:ilvl w:val="1"/>
          <w:numId w:val="3"/>
        </w:numPr>
        <w:jc w:val="left"/>
        <w:rPr>
          <w:kern w:val="0"/>
        </w:rPr>
      </w:pPr>
      <w:bookmarkStart w:id="118" w:name="_Toc466736998"/>
      <w:r w:rsidRPr="004B509D">
        <w:rPr>
          <w:kern w:val="0"/>
        </w:rPr>
        <w:t>Odpady i emisje</w:t>
      </w:r>
      <w:bookmarkEnd w:id="118"/>
    </w:p>
    <w:p w14:paraId="4B3499A4" w14:textId="77777777" w:rsidR="00D741D5" w:rsidRPr="004B509D" w:rsidRDefault="00D741D5" w:rsidP="002E61C6">
      <w:pPr>
        <w:pStyle w:val="Textbody0"/>
        <w:rPr>
          <w:rFonts w:cs="Times New Roman"/>
          <w:sz w:val="22"/>
          <w:szCs w:val="22"/>
          <w:lang w:eastAsia="ar-SA"/>
        </w:rPr>
      </w:pPr>
    </w:p>
    <w:p w14:paraId="3BF715C0"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Odpady stałe w procesie uzdatniania wody basenowej to:</w:t>
      </w:r>
    </w:p>
    <w:p w14:paraId="110A332E" w14:textId="77777777" w:rsidR="00D741D5" w:rsidRPr="004B509D" w:rsidRDefault="00D741D5" w:rsidP="002E61C6">
      <w:pPr>
        <w:pStyle w:val="Standard"/>
        <w:numPr>
          <w:ilvl w:val="0"/>
          <w:numId w:val="41"/>
        </w:numPr>
        <w:spacing w:before="119" w:after="102"/>
        <w:jc w:val="both"/>
        <w:rPr>
          <w:rFonts w:cs="Times New Roman"/>
          <w:sz w:val="22"/>
          <w:szCs w:val="22"/>
          <w:lang w:eastAsia="ar-SA"/>
        </w:rPr>
      </w:pPr>
      <w:r w:rsidRPr="004B509D">
        <w:rPr>
          <w:rFonts w:cs="Times New Roman"/>
          <w:sz w:val="22"/>
          <w:szCs w:val="22"/>
          <w:lang w:eastAsia="ar-SA"/>
        </w:rPr>
        <w:t>zanieczyszczenia mechaniczne zbierane w łapaczach włosów przed pompami obiegowymi</w:t>
      </w:r>
    </w:p>
    <w:p w14:paraId="4F5A29AD" w14:textId="77777777" w:rsidR="00D741D5" w:rsidRPr="004B509D" w:rsidRDefault="00D741D5" w:rsidP="002E61C6">
      <w:pPr>
        <w:pStyle w:val="Standard"/>
        <w:numPr>
          <w:ilvl w:val="0"/>
          <w:numId w:val="41"/>
        </w:numPr>
        <w:spacing w:before="119" w:after="102"/>
        <w:jc w:val="both"/>
        <w:rPr>
          <w:rFonts w:cs="Times New Roman"/>
          <w:sz w:val="22"/>
          <w:szCs w:val="22"/>
          <w:lang w:eastAsia="ar-SA"/>
        </w:rPr>
      </w:pPr>
      <w:r w:rsidRPr="004B509D">
        <w:rPr>
          <w:rFonts w:cs="Times New Roman"/>
          <w:sz w:val="22"/>
          <w:szCs w:val="22"/>
          <w:lang w:eastAsia="ar-SA"/>
        </w:rPr>
        <w:t>opakowania po chemikaliach: pojemniki z tworzywa sztucznego</w:t>
      </w:r>
    </w:p>
    <w:p w14:paraId="50FDB401"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Odpady stałe poza wymiennymi opakowaniami będą wywożone na składowisko odpadów.</w:t>
      </w:r>
    </w:p>
    <w:p w14:paraId="2FEF6241" w14:textId="77777777" w:rsidR="00D741D5" w:rsidRPr="004B509D" w:rsidRDefault="00D741D5" w:rsidP="002E61C6">
      <w:pPr>
        <w:pStyle w:val="Standard"/>
        <w:spacing w:before="28" w:after="102"/>
        <w:jc w:val="both"/>
        <w:rPr>
          <w:rFonts w:cs="Times New Roman"/>
          <w:sz w:val="22"/>
          <w:szCs w:val="22"/>
          <w:lang w:eastAsia="ar-SA"/>
        </w:rPr>
      </w:pPr>
    </w:p>
    <w:p w14:paraId="0D9933EE"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lastRenderedPageBreak/>
        <w:t xml:space="preserve">Odpady ciekłe stanowić będą wody po opróżnieniu basenu, ścieki technologiczne a w tym: ścieki z mycia rynien przelewowych oraz wody </w:t>
      </w:r>
      <w:proofErr w:type="spellStart"/>
      <w:r w:rsidRPr="004B509D">
        <w:rPr>
          <w:rFonts w:cs="Times New Roman"/>
          <w:sz w:val="22"/>
          <w:szCs w:val="22"/>
          <w:lang w:eastAsia="ar-SA"/>
        </w:rPr>
        <w:t>popłuczne</w:t>
      </w:r>
      <w:proofErr w:type="spellEnd"/>
      <w:r w:rsidRPr="004B509D">
        <w:rPr>
          <w:rFonts w:cs="Times New Roman"/>
          <w:sz w:val="22"/>
          <w:szCs w:val="22"/>
          <w:lang w:eastAsia="ar-SA"/>
        </w:rPr>
        <w:t>.</w:t>
      </w:r>
    </w:p>
    <w:p w14:paraId="4969DC8B"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Przewiduje się opróżnianie basenu raz do roku. Ilość wody z niecek basenowych i zbiorników przelewowych wynosić będzie ~200 m³. Dwa razy do roku przewiduje się opróżnianie zbiorników przelewowych – ilość wody ~30 m³.</w:t>
      </w:r>
    </w:p>
    <w:p w14:paraId="7D3EAB57"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 xml:space="preserve">Wody </w:t>
      </w:r>
      <w:proofErr w:type="spellStart"/>
      <w:r w:rsidRPr="004B509D">
        <w:rPr>
          <w:rFonts w:cs="Times New Roman"/>
          <w:sz w:val="22"/>
          <w:szCs w:val="22"/>
          <w:lang w:eastAsia="ar-SA"/>
        </w:rPr>
        <w:t>popłuczne</w:t>
      </w:r>
      <w:proofErr w:type="spellEnd"/>
      <w:r w:rsidRPr="004B509D">
        <w:rPr>
          <w:rFonts w:cs="Times New Roman"/>
          <w:sz w:val="22"/>
          <w:szCs w:val="22"/>
          <w:lang w:eastAsia="ar-SA"/>
        </w:rPr>
        <w:t xml:space="preserve"> z płukania filtrów będą odprowadzane zgodnie z harmonogramem płukania filtrów, przy czym każdy z filtrów płukany będzie nie rzadziej niż co 3 dni Maksymalnie w dobie odprowadzonych zostanie 13 m³ popłuczyn. Popłuczyny odprowadzone zostaną do zbiornika popłuczyn, a stamtąd do kanalizacji sanitarnej poprzez układ odzysku ciepła.</w:t>
      </w:r>
    </w:p>
    <w:p w14:paraId="6840298E"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Maksymalny dobowy zrzut ścieków technologicznych wyniesie 19 m³/d.</w:t>
      </w:r>
    </w:p>
    <w:p w14:paraId="00871DA8"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Orientacyjne wskaźniki zanieczyszczeń wody po płukaniu filtrów (rzeczywiste wskaźniki mogą się różnić w zależności od ilości osób korzystających z basenu):</w:t>
      </w:r>
    </w:p>
    <w:p w14:paraId="5A896D2D" w14:textId="77777777" w:rsidR="00D741D5" w:rsidRPr="004B509D" w:rsidRDefault="00D741D5" w:rsidP="002E61C6">
      <w:pPr>
        <w:pStyle w:val="Standard"/>
        <w:spacing w:before="28" w:after="240"/>
        <w:jc w:val="both"/>
        <w:rPr>
          <w:rFonts w:cs="Times New Roman"/>
          <w:sz w:val="22"/>
          <w:szCs w:val="22"/>
          <w:lang w:eastAsia="ar-SA"/>
        </w:rPr>
      </w:pPr>
    </w:p>
    <w:tbl>
      <w:tblPr>
        <w:tblW w:w="3293" w:type="pct"/>
        <w:jc w:val="center"/>
        <w:tblCellSpacing w:w="7" w:type="dxa"/>
        <w:tblBorders>
          <w:top w:val="outset" w:sz="6" w:space="0" w:color="000001"/>
          <w:left w:val="outset" w:sz="6" w:space="0" w:color="000001"/>
          <w:bottom w:val="outset" w:sz="6" w:space="0" w:color="000001"/>
          <w:right w:val="outset" w:sz="6" w:space="0" w:color="000001"/>
        </w:tblBorders>
        <w:tblCellMar>
          <w:top w:w="75" w:type="dxa"/>
          <w:left w:w="75" w:type="dxa"/>
          <w:bottom w:w="75" w:type="dxa"/>
          <w:right w:w="75" w:type="dxa"/>
        </w:tblCellMar>
        <w:tblLook w:val="04A0" w:firstRow="1" w:lastRow="0" w:firstColumn="1" w:lastColumn="0" w:noHBand="0" w:noVBand="1"/>
      </w:tblPr>
      <w:tblGrid>
        <w:gridCol w:w="1981"/>
        <w:gridCol w:w="1615"/>
        <w:gridCol w:w="2555"/>
      </w:tblGrid>
      <w:tr w:rsidR="004B509D" w:rsidRPr="004B509D" w14:paraId="2215422F"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652E4B90" w14:textId="77777777" w:rsidR="00D741D5" w:rsidRPr="004B509D" w:rsidRDefault="00D741D5" w:rsidP="002E61C6">
            <w:pPr>
              <w:spacing w:before="28" w:after="119"/>
              <w:ind w:left="363"/>
              <w:jc w:val="both"/>
              <w:rPr>
                <w:b/>
                <w:szCs w:val="22"/>
              </w:rPr>
            </w:pPr>
            <w:r w:rsidRPr="004B509D">
              <w:rPr>
                <w:b/>
                <w:szCs w:val="22"/>
              </w:rPr>
              <w:t>Parametr</w:t>
            </w:r>
          </w:p>
        </w:tc>
        <w:tc>
          <w:tcPr>
            <w:tcW w:w="1302" w:type="pct"/>
            <w:tcBorders>
              <w:top w:val="outset" w:sz="6" w:space="0" w:color="000001"/>
              <w:left w:val="outset" w:sz="6" w:space="0" w:color="000001"/>
              <w:bottom w:val="outset" w:sz="6" w:space="0" w:color="000001"/>
              <w:right w:val="outset" w:sz="6" w:space="0" w:color="000001"/>
            </w:tcBorders>
            <w:hideMark/>
          </w:tcPr>
          <w:p w14:paraId="3C15AE0D" w14:textId="77777777" w:rsidR="00D741D5" w:rsidRPr="004B509D" w:rsidRDefault="00D741D5" w:rsidP="002E61C6">
            <w:pPr>
              <w:spacing w:before="28" w:after="119"/>
              <w:ind w:left="363"/>
              <w:jc w:val="both"/>
              <w:rPr>
                <w:b/>
                <w:szCs w:val="22"/>
              </w:rPr>
            </w:pPr>
            <w:r w:rsidRPr="004B509D">
              <w:rPr>
                <w:b/>
                <w:szCs w:val="22"/>
              </w:rPr>
              <w:t>Jednostka</w:t>
            </w:r>
          </w:p>
        </w:tc>
        <w:tc>
          <w:tcPr>
            <w:tcW w:w="2061" w:type="pct"/>
            <w:tcBorders>
              <w:top w:val="outset" w:sz="6" w:space="0" w:color="000001"/>
              <w:left w:val="outset" w:sz="6" w:space="0" w:color="000001"/>
              <w:bottom w:val="outset" w:sz="6" w:space="0" w:color="000001"/>
              <w:right w:val="outset" w:sz="6" w:space="0" w:color="000001"/>
            </w:tcBorders>
            <w:hideMark/>
          </w:tcPr>
          <w:p w14:paraId="26C3014A" w14:textId="77777777" w:rsidR="00D741D5" w:rsidRPr="004B509D" w:rsidRDefault="00D741D5" w:rsidP="002E61C6">
            <w:pPr>
              <w:spacing w:before="28" w:after="119"/>
              <w:ind w:left="363"/>
              <w:jc w:val="both"/>
              <w:rPr>
                <w:b/>
                <w:szCs w:val="22"/>
              </w:rPr>
            </w:pPr>
            <w:r w:rsidRPr="004B509D">
              <w:rPr>
                <w:b/>
                <w:szCs w:val="22"/>
              </w:rPr>
              <w:t>Wartość orientacyjna</w:t>
            </w:r>
          </w:p>
        </w:tc>
      </w:tr>
      <w:tr w:rsidR="004B509D" w:rsidRPr="004B509D" w14:paraId="74DCA2E8"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2498D7CC" w14:textId="77777777" w:rsidR="00D741D5" w:rsidRPr="004B509D" w:rsidRDefault="00D741D5" w:rsidP="002E61C6">
            <w:pPr>
              <w:spacing w:before="28" w:after="119"/>
              <w:ind w:left="363"/>
              <w:jc w:val="both"/>
              <w:rPr>
                <w:szCs w:val="22"/>
              </w:rPr>
            </w:pPr>
            <w:r w:rsidRPr="004B509D">
              <w:rPr>
                <w:szCs w:val="22"/>
              </w:rPr>
              <w:t>barwa</w:t>
            </w:r>
          </w:p>
        </w:tc>
        <w:tc>
          <w:tcPr>
            <w:tcW w:w="1302" w:type="pct"/>
            <w:tcBorders>
              <w:top w:val="outset" w:sz="6" w:space="0" w:color="000001"/>
              <w:left w:val="outset" w:sz="6" w:space="0" w:color="000001"/>
              <w:bottom w:val="outset" w:sz="6" w:space="0" w:color="000001"/>
              <w:right w:val="outset" w:sz="6" w:space="0" w:color="000001"/>
            </w:tcBorders>
            <w:hideMark/>
          </w:tcPr>
          <w:p w14:paraId="169B74F8" w14:textId="77777777" w:rsidR="00D741D5" w:rsidRPr="004B509D" w:rsidRDefault="00D741D5" w:rsidP="002E61C6">
            <w:pPr>
              <w:spacing w:before="28" w:after="119"/>
              <w:ind w:left="363"/>
              <w:jc w:val="both"/>
              <w:rPr>
                <w:szCs w:val="22"/>
              </w:rPr>
            </w:pPr>
            <w:proofErr w:type="spellStart"/>
            <w:r w:rsidRPr="004B509D">
              <w:rPr>
                <w:szCs w:val="22"/>
              </w:rPr>
              <w:t>mgPt</w:t>
            </w:r>
            <w:proofErr w:type="spellEnd"/>
            <w:r w:rsidRPr="004B509D">
              <w:rPr>
                <w:szCs w:val="22"/>
              </w:rPr>
              <w:t>/l</w:t>
            </w:r>
          </w:p>
        </w:tc>
        <w:tc>
          <w:tcPr>
            <w:tcW w:w="2061" w:type="pct"/>
            <w:tcBorders>
              <w:top w:val="outset" w:sz="6" w:space="0" w:color="000001"/>
              <w:left w:val="outset" w:sz="6" w:space="0" w:color="000001"/>
              <w:bottom w:val="outset" w:sz="6" w:space="0" w:color="000001"/>
              <w:right w:val="outset" w:sz="6" w:space="0" w:color="000001"/>
            </w:tcBorders>
            <w:hideMark/>
          </w:tcPr>
          <w:p w14:paraId="64E308FC" w14:textId="77777777" w:rsidR="00D741D5" w:rsidRPr="004B509D" w:rsidRDefault="00D741D5" w:rsidP="002E61C6">
            <w:pPr>
              <w:spacing w:before="28" w:after="119"/>
              <w:ind w:left="363"/>
              <w:jc w:val="both"/>
              <w:rPr>
                <w:szCs w:val="22"/>
              </w:rPr>
            </w:pPr>
            <w:r w:rsidRPr="004B509D">
              <w:rPr>
                <w:szCs w:val="22"/>
              </w:rPr>
              <w:t>10</w:t>
            </w:r>
          </w:p>
        </w:tc>
      </w:tr>
      <w:tr w:rsidR="004B509D" w:rsidRPr="004B509D" w14:paraId="1B7380E9"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4F6285AF" w14:textId="77777777" w:rsidR="00D741D5" w:rsidRPr="004B509D" w:rsidRDefault="00D741D5" w:rsidP="002E61C6">
            <w:pPr>
              <w:spacing w:before="28" w:after="119"/>
              <w:ind w:left="363"/>
              <w:jc w:val="both"/>
              <w:rPr>
                <w:szCs w:val="22"/>
              </w:rPr>
            </w:pPr>
            <w:r w:rsidRPr="004B509D">
              <w:rPr>
                <w:szCs w:val="22"/>
              </w:rPr>
              <w:t>mętność</w:t>
            </w:r>
          </w:p>
        </w:tc>
        <w:tc>
          <w:tcPr>
            <w:tcW w:w="1302" w:type="pct"/>
            <w:tcBorders>
              <w:top w:val="outset" w:sz="6" w:space="0" w:color="000001"/>
              <w:left w:val="outset" w:sz="6" w:space="0" w:color="000001"/>
              <w:bottom w:val="outset" w:sz="6" w:space="0" w:color="000001"/>
              <w:right w:val="outset" w:sz="6" w:space="0" w:color="000001"/>
            </w:tcBorders>
            <w:hideMark/>
          </w:tcPr>
          <w:p w14:paraId="11AF5787" w14:textId="77777777" w:rsidR="00D741D5" w:rsidRPr="004B509D" w:rsidRDefault="00D741D5" w:rsidP="002E61C6">
            <w:pPr>
              <w:spacing w:before="28" w:after="119"/>
              <w:ind w:left="363"/>
              <w:jc w:val="both"/>
              <w:rPr>
                <w:szCs w:val="22"/>
              </w:rPr>
            </w:pPr>
            <w:r w:rsidRPr="004B509D">
              <w:rPr>
                <w:szCs w:val="22"/>
              </w:rPr>
              <w:t>NTU</w:t>
            </w:r>
          </w:p>
        </w:tc>
        <w:tc>
          <w:tcPr>
            <w:tcW w:w="2061" w:type="pct"/>
            <w:tcBorders>
              <w:top w:val="outset" w:sz="6" w:space="0" w:color="000001"/>
              <w:left w:val="outset" w:sz="6" w:space="0" w:color="000001"/>
              <w:bottom w:val="outset" w:sz="6" w:space="0" w:color="000001"/>
              <w:right w:val="outset" w:sz="6" w:space="0" w:color="000001"/>
            </w:tcBorders>
            <w:hideMark/>
          </w:tcPr>
          <w:p w14:paraId="0EBD9E6D" w14:textId="77777777" w:rsidR="00D741D5" w:rsidRPr="004B509D" w:rsidRDefault="00D741D5" w:rsidP="002E61C6">
            <w:pPr>
              <w:spacing w:before="28" w:after="119"/>
              <w:ind w:left="363"/>
              <w:jc w:val="both"/>
              <w:rPr>
                <w:szCs w:val="22"/>
              </w:rPr>
            </w:pPr>
            <w:r w:rsidRPr="004B509D">
              <w:rPr>
                <w:szCs w:val="22"/>
              </w:rPr>
              <w:t>32,2</w:t>
            </w:r>
          </w:p>
        </w:tc>
      </w:tr>
      <w:tr w:rsidR="004B509D" w:rsidRPr="004B509D" w14:paraId="58AADC08"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39251ECC" w14:textId="77777777" w:rsidR="00D741D5" w:rsidRPr="004B509D" w:rsidRDefault="00D741D5" w:rsidP="002E61C6">
            <w:pPr>
              <w:spacing w:before="28" w:after="119"/>
              <w:ind w:left="363"/>
              <w:jc w:val="both"/>
              <w:rPr>
                <w:szCs w:val="22"/>
              </w:rPr>
            </w:pPr>
            <w:r w:rsidRPr="004B509D">
              <w:rPr>
                <w:szCs w:val="22"/>
              </w:rPr>
              <w:t>zawiesina ogólna</w:t>
            </w:r>
          </w:p>
        </w:tc>
        <w:tc>
          <w:tcPr>
            <w:tcW w:w="1302" w:type="pct"/>
            <w:tcBorders>
              <w:top w:val="outset" w:sz="6" w:space="0" w:color="000001"/>
              <w:left w:val="outset" w:sz="6" w:space="0" w:color="000001"/>
              <w:bottom w:val="outset" w:sz="6" w:space="0" w:color="000001"/>
              <w:right w:val="outset" w:sz="6" w:space="0" w:color="000001"/>
            </w:tcBorders>
            <w:hideMark/>
          </w:tcPr>
          <w:p w14:paraId="601B3BC5"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0FD0CF3C" w14:textId="77777777" w:rsidR="00D741D5" w:rsidRPr="004B509D" w:rsidRDefault="00D741D5" w:rsidP="002E61C6">
            <w:pPr>
              <w:spacing w:before="28" w:after="119"/>
              <w:ind w:left="363"/>
              <w:jc w:val="both"/>
              <w:rPr>
                <w:szCs w:val="22"/>
              </w:rPr>
            </w:pPr>
            <w:r w:rsidRPr="004B509D">
              <w:rPr>
                <w:szCs w:val="22"/>
              </w:rPr>
              <w:t>200</w:t>
            </w:r>
          </w:p>
        </w:tc>
      </w:tr>
      <w:tr w:rsidR="004B509D" w:rsidRPr="004B509D" w14:paraId="28544B42"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2DC7F154" w14:textId="77777777" w:rsidR="00D741D5" w:rsidRPr="004B509D" w:rsidRDefault="00D741D5" w:rsidP="002E61C6">
            <w:pPr>
              <w:spacing w:before="28" w:after="119"/>
              <w:ind w:left="363"/>
              <w:jc w:val="both"/>
              <w:rPr>
                <w:szCs w:val="22"/>
              </w:rPr>
            </w:pPr>
            <w:proofErr w:type="spellStart"/>
            <w:r w:rsidRPr="004B509D">
              <w:rPr>
                <w:szCs w:val="22"/>
              </w:rPr>
              <w:t>pH</w:t>
            </w:r>
            <w:proofErr w:type="spellEnd"/>
          </w:p>
        </w:tc>
        <w:tc>
          <w:tcPr>
            <w:tcW w:w="1302" w:type="pct"/>
            <w:tcBorders>
              <w:top w:val="outset" w:sz="6" w:space="0" w:color="000001"/>
              <w:left w:val="outset" w:sz="6" w:space="0" w:color="000001"/>
              <w:bottom w:val="outset" w:sz="6" w:space="0" w:color="000001"/>
              <w:right w:val="outset" w:sz="6" w:space="0" w:color="000001"/>
            </w:tcBorders>
            <w:hideMark/>
          </w:tcPr>
          <w:p w14:paraId="6A81F5DC" w14:textId="77777777" w:rsidR="00D741D5" w:rsidRPr="004B509D" w:rsidRDefault="00D741D5" w:rsidP="002E61C6">
            <w:pPr>
              <w:spacing w:before="28" w:after="119"/>
              <w:ind w:left="363"/>
              <w:jc w:val="both"/>
              <w:rPr>
                <w:szCs w:val="22"/>
              </w:rPr>
            </w:pPr>
          </w:p>
        </w:tc>
        <w:tc>
          <w:tcPr>
            <w:tcW w:w="2061" w:type="pct"/>
            <w:tcBorders>
              <w:top w:val="outset" w:sz="6" w:space="0" w:color="000001"/>
              <w:left w:val="outset" w:sz="6" w:space="0" w:color="000001"/>
              <w:bottom w:val="outset" w:sz="6" w:space="0" w:color="000001"/>
              <w:right w:val="outset" w:sz="6" w:space="0" w:color="000001"/>
            </w:tcBorders>
            <w:hideMark/>
          </w:tcPr>
          <w:p w14:paraId="16C1EAAA" w14:textId="77777777" w:rsidR="00D741D5" w:rsidRPr="004B509D" w:rsidRDefault="00D741D5" w:rsidP="002E61C6">
            <w:pPr>
              <w:spacing w:before="28" w:after="119"/>
              <w:ind w:left="363"/>
              <w:jc w:val="both"/>
              <w:rPr>
                <w:szCs w:val="22"/>
              </w:rPr>
            </w:pPr>
            <w:r w:rsidRPr="004B509D">
              <w:rPr>
                <w:szCs w:val="22"/>
              </w:rPr>
              <w:t>6,5-7,4</w:t>
            </w:r>
          </w:p>
        </w:tc>
      </w:tr>
      <w:tr w:rsidR="004B509D" w:rsidRPr="004B509D" w14:paraId="408AA6B0"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44D7F21A" w14:textId="77777777" w:rsidR="00D741D5" w:rsidRPr="004B509D" w:rsidRDefault="00D741D5" w:rsidP="002E61C6">
            <w:pPr>
              <w:spacing w:before="28" w:after="119"/>
              <w:ind w:left="363"/>
              <w:jc w:val="both"/>
              <w:rPr>
                <w:szCs w:val="22"/>
              </w:rPr>
            </w:pPr>
            <w:r w:rsidRPr="004B509D">
              <w:rPr>
                <w:szCs w:val="22"/>
              </w:rPr>
              <w:t>temperatura</w:t>
            </w:r>
          </w:p>
        </w:tc>
        <w:tc>
          <w:tcPr>
            <w:tcW w:w="1302" w:type="pct"/>
            <w:tcBorders>
              <w:top w:val="outset" w:sz="6" w:space="0" w:color="000001"/>
              <w:left w:val="outset" w:sz="6" w:space="0" w:color="000001"/>
              <w:bottom w:val="outset" w:sz="6" w:space="0" w:color="000001"/>
              <w:right w:val="outset" w:sz="6" w:space="0" w:color="000001"/>
            </w:tcBorders>
            <w:hideMark/>
          </w:tcPr>
          <w:p w14:paraId="2B6FA218" w14:textId="77777777" w:rsidR="00D741D5" w:rsidRPr="004B509D" w:rsidRDefault="00D741D5" w:rsidP="002E61C6">
            <w:pPr>
              <w:spacing w:before="28" w:after="119"/>
              <w:ind w:left="363"/>
              <w:jc w:val="both"/>
              <w:rPr>
                <w:szCs w:val="22"/>
              </w:rPr>
            </w:pPr>
            <w:r w:rsidRPr="004B509D">
              <w:rPr>
                <w:szCs w:val="22"/>
              </w:rPr>
              <w:t>°C</w:t>
            </w:r>
          </w:p>
        </w:tc>
        <w:tc>
          <w:tcPr>
            <w:tcW w:w="2061" w:type="pct"/>
            <w:tcBorders>
              <w:top w:val="outset" w:sz="6" w:space="0" w:color="000001"/>
              <w:left w:val="outset" w:sz="6" w:space="0" w:color="000001"/>
              <w:bottom w:val="outset" w:sz="6" w:space="0" w:color="000001"/>
              <w:right w:val="outset" w:sz="6" w:space="0" w:color="000001"/>
            </w:tcBorders>
            <w:hideMark/>
          </w:tcPr>
          <w:p w14:paraId="74AA339B" w14:textId="77777777" w:rsidR="00D741D5" w:rsidRPr="004B509D" w:rsidRDefault="00D741D5" w:rsidP="002E61C6">
            <w:pPr>
              <w:spacing w:before="28" w:after="119"/>
              <w:ind w:left="363"/>
              <w:jc w:val="both"/>
              <w:rPr>
                <w:szCs w:val="22"/>
              </w:rPr>
            </w:pPr>
            <w:r w:rsidRPr="004B509D">
              <w:rPr>
                <w:szCs w:val="22"/>
              </w:rPr>
              <w:t>&lt;38</w:t>
            </w:r>
          </w:p>
        </w:tc>
      </w:tr>
      <w:tr w:rsidR="004B509D" w:rsidRPr="004B509D" w14:paraId="1DB721C0"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22297EA3" w14:textId="77777777" w:rsidR="00D741D5" w:rsidRPr="004B509D" w:rsidRDefault="00D741D5" w:rsidP="002E61C6">
            <w:pPr>
              <w:spacing w:before="28" w:after="119"/>
              <w:ind w:left="363"/>
              <w:jc w:val="both"/>
              <w:rPr>
                <w:szCs w:val="22"/>
              </w:rPr>
            </w:pPr>
            <w:r w:rsidRPr="004B509D">
              <w:rPr>
                <w:szCs w:val="22"/>
              </w:rPr>
              <w:t>fosfor ogólny</w:t>
            </w:r>
          </w:p>
        </w:tc>
        <w:tc>
          <w:tcPr>
            <w:tcW w:w="1302" w:type="pct"/>
            <w:tcBorders>
              <w:top w:val="outset" w:sz="6" w:space="0" w:color="000001"/>
              <w:left w:val="outset" w:sz="6" w:space="0" w:color="000001"/>
              <w:bottom w:val="outset" w:sz="6" w:space="0" w:color="000001"/>
              <w:right w:val="outset" w:sz="6" w:space="0" w:color="000001"/>
            </w:tcBorders>
            <w:hideMark/>
          </w:tcPr>
          <w:p w14:paraId="2CEBFEBE" w14:textId="77777777" w:rsidR="00D741D5" w:rsidRPr="004B509D" w:rsidRDefault="00D741D5" w:rsidP="002E61C6">
            <w:pPr>
              <w:spacing w:before="28" w:after="119"/>
              <w:ind w:left="363"/>
              <w:jc w:val="both"/>
              <w:rPr>
                <w:szCs w:val="22"/>
              </w:rPr>
            </w:pPr>
            <w:proofErr w:type="spellStart"/>
            <w:r w:rsidRPr="004B509D">
              <w:rPr>
                <w:szCs w:val="22"/>
              </w:rPr>
              <w:t>mgP</w:t>
            </w:r>
            <w:proofErr w:type="spellEnd"/>
            <w:r w:rsidRPr="004B509D">
              <w:rPr>
                <w:szCs w:val="22"/>
              </w:rPr>
              <w:t>/l</w:t>
            </w:r>
          </w:p>
        </w:tc>
        <w:tc>
          <w:tcPr>
            <w:tcW w:w="2061" w:type="pct"/>
            <w:tcBorders>
              <w:top w:val="outset" w:sz="6" w:space="0" w:color="000001"/>
              <w:left w:val="outset" w:sz="6" w:space="0" w:color="000001"/>
              <w:bottom w:val="outset" w:sz="6" w:space="0" w:color="000001"/>
              <w:right w:val="outset" w:sz="6" w:space="0" w:color="000001"/>
            </w:tcBorders>
            <w:hideMark/>
          </w:tcPr>
          <w:p w14:paraId="74989C75" w14:textId="77777777" w:rsidR="00D741D5" w:rsidRPr="004B509D" w:rsidRDefault="00D741D5" w:rsidP="002E61C6">
            <w:pPr>
              <w:spacing w:before="28" w:after="119"/>
              <w:ind w:left="363"/>
              <w:jc w:val="both"/>
              <w:rPr>
                <w:szCs w:val="22"/>
              </w:rPr>
            </w:pPr>
            <w:r w:rsidRPr="004B509D">
              <w:rPr>
                <w:szCs w:val="22"/>
              </w:rPr>
              <w:t>&lt;0,10</w:t>
            </w:r>
          </w:p>
        </w:tc>
      </w:tr>
      <w:tr w:rsidR="004B509D" w:rsidRPr="004B509D" w14:paraId="7BDEF183"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1596964C" w14:textId="77777777" w:rsidR="00D741D5" w:rsidRPr="004B509D" w:rsidRDefault="00D741D5" w:rsidP="002E61C6">
            <w:pPr>
              <w:spacing w:before="28" w:after="119"/>
              <w:ind w:left="363"/>
              <w:jc w:val="both"/>
              <w:rPr>
                <w:szCs w:val="22"/>
              </w:rPr>
            </w:pPr>
            <w:r w:rsidRPr="004B509D">
              <w:rPr>
                <w:szCs w:val="22"/>
              </w:rPr>
              <w:t>azot ogólny</w:t>
            </w:r>
          </w:p>
        </w:tc>
        <w:tc>
          <w:tcPr>
            <w:tcW w:w="1302" w:type="pct"/>
            <w:tcBorders>
              <w:top w:val="outset" w:sz="6" w:space="0" w:color="000001"/>
              <w:left w:val="outset" w:sz="6" w:space="0" w:color="000001"/>
              <w:bottom w:val="outset" w:sz="6" w:space="0" w:color="000001"/>
              <w:right w:val="outset" w:sz="6" w:space="0" w:color="000001"/>
            </w:tcBorders>
            <w:hideMark/>
          </w:tcPr>
          <w:p w14:paraId="4D10A964"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133F3B9F" w14:textId="77777777" w:rsidR="00D741D5" w:rsidRPr="004B509D" w:rsidRDefault="00D741D5" w:rsidP="002E61C6">
            <w:pPr>
              <w:spacing w:before="28" w:after="119"/>
              <w:ind w:left="363"/>
              <w:jc w:val="both"/>
              <w:rPr>
                <w:szCs w:val="22"/>
              </w:rPr>
            </w:pPr>
            <w:r w:rsidRPr="004B509D">
              <w:rPr>
                <w:szCs w:val="22"/>
              </w:rPr>
              <w:t>3,12</w:t>
            </w:r>
          </w:p>
        </w:tc>
      </w:tr>
      <w:tr w:rsidR="004B509D" w:rsidRPr="004B509D" w14:paraId="613F4B4A"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32E43BFB" w14:textId="77777777" w:rsidR="00D741D5" w:rsidRPr="004B509D" w:rsidRDefault="00D741D5" w:rsidP="002E61C6">
            <w:pPr>
              <w:spacing w:before="28" w:after="119"/>
              <w:ind w:left="363"/>
              <w:jc w:val="both"/>
              <w:rPr>
                <w:szCs w:val="22"/>
              </w:rPr>
            </w:pPr>
            <w:r w:rsidRPr="004B509D">
              <w:rPr>
                <w:szCs w:val="22"/>
              </w:rPr>
              <w:t>azot organiczny</w:t>
            </w:r>
          </w:p>
        </w:tc>
        <w:tc>
          <w:tcPr>
            <w:tcW w:w="1302" w:type="pct"/>
            <w:tcBorders>
              <w:top w:val="outset" w:sz="6" w:space="0" w:color="000001"/>
              <w:left w:val="outset" w:sz="6" w:space="0" w:color="000001"/>
              <w:bottom w:val="outset" w:sz="6" w:space="0" w:color="000001"/>
              <w:right w:val="outset" w:sz="6" w:space="0" w:color="000001"/>
            </w:tcBorders>
            <w:hideMark/>
          </w:tcPr>
          <w:p w14:paraId="78DDDCBA"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7269D5E3" w14:textId="77777777" w:rsidR="00D741D5" w:rsidRPr="004B509D" w:rsidRDefault="00D741D5" w:rsidP="002E61C6">
            <w:pPr>
              <w:spacing w:before="28" w:after="119"/>
              <w:ind w:left="363"/>
              <w:jc w:val="both"/>
              <w:rPr>
                <w:szCs w:val="22"/>
              </w:rPr>
            </w:pPr>
            <w:r w:rsidRPr="004B509D">
              <w:rPr>
                <w:szCs w:val="22"/>
              </w:rPr>
              <w:t>1,32</w:t>
            </w:r>
          </w:p>
        </w:tc>
      </w:tr>
      <w:tr w:rsidR="004B509D" w:rsidRPr="004B509D" w14:paraId="00024AA0"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54385064" w14:textId="77777777" w:rsidR="00D741D5" w:rsidRPr="004B509D" w:rsidRDefault="00D741D5" w:rsidP="002E61C6">
            <w:pPr>
              <w:spacing w:before="28" w:after="119"/>
              <w:ind w:left="363"/>
              <w:jc w:val="both"/>
              <w:rPr>
                <w:szCs w:val="22"/>
              </w:rPr>
            </w:pPr>
            <w:r w:rsidRPr="004B509D">
              <w:rPr>
                <w:szCs w:val="22"/>
              </w:rPr>
              <w:t>azot amonowy</w:t>
            </w:r>
          </w:p>
        </w:tc>
        <w:tc>
          <w:tcPr>
            <w:tcW w:w="1302" w:type="pct"/>
            <w:tcBorders>
              <w:top w:val="outset" w:sz="6" w:space="0" w:color="000001"/>
              <w:left w:val="outset" w:sz="6" w:space="0" w:color="000001"/>
              <w:bottom w:val="outset" w:sz="6" w:space="0" w:color="000001"/>
              <w:right w:val="outset" w:sz="6" w:space="0" w:color="000001"/>
            </w:tcBorders>
            <w:hideMark/>
          </w:tcPr>
          <w:p w14:paraId="0F70E57F"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7920F274" w14:textId="77777777" w:rsidR="00D741D5" w:rsidRPr="004B509D" w:rsidRDefault="00D741D5" w:rsidP="002E61C6">
            <w:pPr>
              <w:spacing w:before="28" w:after="119"/>
              <w:ind w:left="363"/>
              <w:jc w:val="both"/>
              <w:rPr>
                <w:szCs w:val="22"/>
              </w:rPr>
            </w:pPr>
            <w:r w:rsidRPr="004B509D">
              <w:rPr>
                <w:szCs w:val="22"/>
              </w:rPr>
              <w:t>&lt;0,50</w:t>
            </w:r>
          </w:p>
        </w:tc>
      </w:tr>
      <w:tr w:rsidR="004B509D" w:rsidRPr="004B509D" w14:paraId="6F8F58FF"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72F5809D" w14:textId="77777777" w:rsidR="00D741D5" w:rsidRPr="004B509D" w:rsidRDefault="00D741D5" w:rsidP="002E61C6">
            <w:pPr>
              <w:spacing w:before="28" w:after="119"/>
              <w:ind w:left="363"/>
              <w:jc w:val="both"/>
              <w:rPr>
                <w:szCs w:val="22"/>
              </w:rPr>
            </w:pPr>
            <w:r w:rsidRPr="004B509D">
              <w:rPr>
                <w:szCs w:val="22"/>
              </w:rPr>
              <w:lastRenderedPageBreak/>
              <w:t>azot azotanowy</w:t>
            </w:r>
          </w:p>
        </w:tc>
        <w:tc>
          <w:tcPr>
            <w:tcW w:w="1302" w:type="pct"/>
            <w:tcBorders>
              <w:top w:val="outset" w:sz="6" w:space="0" w:color="000001"/>
              <w:left w:val="outset" w:sz="6" w:space="0" w:color="000001"/>
              <w:bottom w:val="outset" w:sz="6" w:space="0" w:color="000001"/>
              <w:right w:val="outset" w:sz="6" w:space="0" w:color="000001"/>
            </w:tcBorders>
            <w:hideMark/>
          </w:tcPr>
          <w:p w14:paraId="4F53F27C"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628A5297" w14:textId="77777777" w:rsidR="00D741D5" w:rsidRPr="004B509D" w:rsidRDefault="00D741D5" w:rsidP="002E61C6">
            <w:pPr>
              <w:spacing w:before="28" w:after="119"/>
              <w:ind w:left="363"/>
              <w:jc w:val="both"/>
              <w:rPr>
                <w:szCs w:val="22"/>
              </w:rPr>
            </w:pPr>
            <w:r w:rsidRPr="004B509D">
              <w:rPr>
                <w:szCs w:val="22"/>
              </w:rPr>
              <w:t>1,8</w:t>
            </w:r>
          </w:p>
        </w:tc>
      </w:tr>
      <w:tr w:rsidR="004B509D" w:rsidRPr="004B509D" w14:paraId="6AB968E8" w14:textId="77777777" w:rsidTr="005A1474">
        <w:trPr>
          <w:tblCellSpacing w:w="7" w:type="dxa"/>
          <w:jc w:val="center"/>
        </w:trPr>
        <w:tc>
          <w:tcPr>
            <w:tcW w:w="1594" w:type="pct"/>
            <w:tcBorders>
              <w:top w:val="outset" w:sz="6" w:space="0" w:color="000001"/>
              <w:left w:val="outset" w:sz="6" w:space="0" w:color="000001"/>
              <w:bottom w:val="outset" w:sz="6" w:space="0" w:color="000001"/>
              <w:right w:val="outset" w:sz="6" w:space="0" w:color="000001"/>
            </w:tcBorders>
            <w:hideMark/>
          </w:tcPr>
          <w:p w14:paraId="69562F49" w14:textId="77777777" w:rsidR="00D741D5" w:rsidRPr="004B509D" w:rsidRDefault="00D741D5" w:rsidP="002E61C6">
            <w:pPr>
              <w:spacing w:before="28" w:after="119"/>
              <w:ind w:left="363"/>
              <w:jc w:val="both"/>
              <w:rPr>
                <w:szCs w:val="22"/>
              </w:rPr>
            </w:pPr>
            <w:r w:rsidRPr="004B509D">
              <w:rPr>
                <w:szCs w:val="22"/>
              </w:rPr>
              <w:t>azot azotynowy</w:t>
            </w:r>
          </w:p>
        </w:tc>
        <w:tc>
          <w:tcPr>
            <w:tcW w:w="1302" w:type="pct"/>
            <w:tcBorders>
              <w:top w:val="outset" w:sz="6" w:space="0" w:color="000001"/>
              <w:left w:val="outset" w:sz="6" w:space="0" w:color="000001"/>
              <w:bottom w:val="outset" w:sz="6" w:space="0" w:color="000001"/>
              <w:right w:val="outset" w:sz="6" w:space="0" w:color="000001"/>
            </w:tcBorders>
            <w:hideMark/>
          </w:tcPr>
          <w:p w14:paraId="2A60FF14" w14:textId="77777777" w:rsidR="00D741D5" w:rsidRPr="004B509D" w:rsidRDefault="00D741D5" w:rsidP="002E61C6">
            <w:pPr>
              <w:spacing w:before="28" w:after="119"/>
              <w:ind w:left="363"/>
              <w:jc w:val="both"/>
              <w:rPr>
                <w:szCs w:val="22"/>
              </w:rPr>
            </w:pPr>
            <w:r w:rsidRPr="004B509D">
              <w:rPr>
                <w:szCs w:val="22"/>
              </w:rPr>
              <w:t>mg/l</w:t>
            </w:r>
          </w:p>
        </w:tc>
        <w:tc>
          <w:tcPr>
            <w:tcW w:w="2061" w:type="pct"/>
            <w:tcBorders>
              <w:top w:val="outset" w:sz="6" w:space="0" w:color="000001"/>
              <w:left w:val="outset" w:sz="6" w:space="0" w:color="000001"/>
              <w:bottom w:val="outset" w:sz="6" w:space="0" w:color="000001"/>
              <w:right w:val="outset" w:sz="6" w:space="0" w:color="000001"/>
            </w:tcBorders>
            <w:hideMark/>
          </w:tcPr>
          <w:p w14:paraId="662669E5" w14:textId="77777777" w:rsidR="00D741D5" w:rsidRPr="004B509D" w:rsidRDefault="00D741D5" w:rsidP="002E61C6">
            <w:pPr>
              <w:spacing w:before="28" w:after="119"/>
              <w:ind w:left="363"/>
              <w:jc w:val="both"/>
              <w:rPr>
                <w:szCs w:val="22"/>
              </w:rPr>
            </w:pPr>
            <w:r w:rsidRPr="004B509D">
              <w:rPr>
                <w:szCs w:val="22"/>
              </w:rPr>
              <w:t>&lt;0,10</w:t>
            </w:r>
          </w:p>
        </w:tc>
      </w:tr>
    </w:tbl>
    <w:p w14:paraId="65FA69A4" w14:textId="77777777" w:rsidR="00D741D5" w:rsidRPr="004B509D" w:rsidRDefault="00D741D5" w:rsidP="002E61C6">
      <w:pPr>
        <w:pStyle w:val="Standard"/>
        <w:spacing w:before="28" w:after="102"/>
        <w:ind w:left="363"/>
        <w:jc w:val="both"/>
        <w:rPr>
          <w:rFonts w:cs="Times New Roman"/>
          <w:sz w:val="22"/>
          <w:szCs w:val="22"/>
          <w:lang w:eastAsia="ar-SA"/>
        </w:rPr>
      </w:pPr>
    </w:p>
    <w:p w14:paraId="52B39EDB"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Nie przewiduje się, aby w wodach popłucznych występowały w ilościach ponadnormatywnych :</w:t>
      </w:r>
    </w:p>
    <w:p w14:paraId="4FE20F13" w14:textId="77777777" w:rsidR="00D741D5" w:rsidRPr="004B509D" w:rsidRDefault="00D741D5" w:rsidP="002E61C6">
      <w:pPr>
        <w:pStyle w:val="Standard"/>
        <w:numPr>
          <w:ilvl w:val="0"/>
          <w:numId w:val="46"/>
        </w:numPr>
        <w:spacing w:before="28" w:after="102"/>
        <w:jc w:val="both"/>
        <w:rPr>
          <w:rFonts w:cs="Times New Roman"/>
          <w:sz w:val="22"/>
          <w:szCs w:val="22"/>
          <w:lang w:eastAsia="ar-SA"/>
        </w:rPr>
      </w:pPr>
      <w:r w:rsidRPr="004B509D">
        <w:rPr>
          <w:rFonts w:cs="Times New Roman"/>
          <w:sz w:val="22"/>
          <w:szCs w:val="22"/>
          <w:lang w:eastAsia="ar-SA"/>
        </w:rPr>
        <w:t>inne zanieczyszczenia nieorganiczne</w:t>
      </w:r>
    </w:p>
    <w:p w14:paraId="2E692BBD" w14:textId="77777777" w:rsidR="00D741D5" w:rsidRPr="004B509D" w:rsidRDefault="00D741D5" w:rsidP="002E61C6">
      <w:pPr>
        <w:pStyle w:val="Standard"/>
        <w:numPr>
          <w:ilvl w:val="0"/>
          <w:numId w:val="40"/>
        </w:numPr>
        <w:spacing w:before="28" w:after="102"/>
        <w:jc w:val="both"/>
        <w:rPr>
          <w:rFonts w:cs="Times New Roman"/>
          <w:sz w:val="22"/>
          <w:szCs w:val="22"/>
          <w:lang w:eastAsia="ar-SA"/>
        </w:rPr>
      </w:pPr>
      <w:r w:rsidRPr="004B509D">
        <w:rPr>
          <w:rFonts w:cs="Times New Roman"/>
          <w:sz w:val="22"/>
          <w:szCs w:val="22"/>
          <w:lang w:eastAsia="ar-SA"/>
        </w:rPr>
        <w:t>nieorganiczne niebezpieczne</w:t>
      </w:r>
    </w:p>
    <w:p w14:paraId="13BFB15A" w14:textId="77777777" w:rsidR="00D741D5" w:rsidRPr="004B509D" w:rsidRDefault="00D741D5" w:rsidP="002E61C6">
      <w:pPr>
        <w:pStyle w:val="Standard"/>
        <w:numPr>
          <w:ilvl w:val="0"/>
          <w:numId w:val="40"/>
        </w:numPr>
        <w:spacing w:before="28" w:after="102"/>
        <w:jc w:val="both"/>
        <w:rPr>
          <w:rFonts w:cs="Times New Roman"/>
          <w:sz w:val="22"/>
          <w:szCs w:val="22"/>
          <w:lang w:eastAsia="ar-SA"/>
        </w:rPr>
      </w:pPr>
      <w:r w:rsidRPr="004B509D">
        <w:rPr>
          <w:rFonts w:cs="Times New Roman"/>
          <w:sz w:val="22"/>
          <w:szCs w:val="22"/>
          <w:lang w:eastAsia="ar-SA"/>
        </w:rPr>
        <w:t>organiczne niebezpieczne.</w:t>
      </w:r>
    </w:p>
    <w:p w14:paraId="3C038C4F" w14:textId="77777777" w:rsidR="00D741D5" w:rsidRPr="004B509D" w:rsidRDefault="00D741D5" w:rsidP="002E61C6">
      <w:pPr>
        <w:pStyle w:val="Standard"/>
        <w:spacing w:before="28" w:after="102"/>
        <w:ind w:left="720"/>
        <w:jc w:val="both"/>
        <w:rPr>
          <w:rFonts w:cs="Times New Roman"/>
          <w:sz w:val="22"/>
          <w:szCs w:val="22"/>
          <w:lang w:eastAsia="ar-SA"/>
        </w:rPr>
      </w:pPr>
    </w:p>
    <w:p w14:paraId="6F2A7888" w14:textId="77777777" w:rsidR="00D741D5" w:rsidRPr="004B509D" w:rsidRDefault="00D741D5" w:rsidP="002D1FF1">
      <w:pPr>
        <w:pStyle w:val="Nagwek2"/>
        <w:numPr>
          <w:ilvl w:val="1"/>
          <w:numId w:val="3"/>
        </w:numPr>
        <w:jc w:val="left"/>
        <w:rPr>
          <w:kern w:val="0"/>
        </w:rPr>
      </w:pPr>
      <w:bookmarkStart w:id="119" w:name="_Toc466736999"/>
      <w:r w:rsidRPr="004B509D">
        <w:rPr>
          <w:kern w:val="0"/>
        </w:rPr>
        <w:t>Warunki składowania chemii basenowej</w:t>
      </w:r>
      <w:bookmarkEnd w:id="119"/>
    </w:p>
    <w:p w14:paraId="4B5EDE56" w14:textId="77777777" w:rsidR="00D741D5" w:rsidRPr="004B509D" w:rsidRDefault="00D741D5" w:rsidP="002E61C6">
      <w:pPr>
        <w:pStyle w:val="Textbody0"/>
        <w:rPr>
          <w:rFonts w:cs="Times New Roman"/>
          <w:sz w:val="22"/>
          <w:szCs w:val="22"/>
          <w:lang w:eastAsia="ar-SA"/>
        </w:rPr>
      </w:pPr>
    </w:p>
    <w:p w14:paraId="1184567F" w14:textId="77777777" w:rsidR="00D741D5" w:rsidRPr="004B509D" w:rsidRDefault="00D741D5" w:rsidP="002E61C6">
      <w:pPr>
        <w:pStyle w:val="Standard"/>
        <w:spacing w:before="28" w:after="102"/>
        <w:ind w:left="708"/>
        <w:jc w:val="both"/>
        <w:rPr>
          <w:rFonts w:cs="Times New Roman"/>
          <w:sz w:val="22"/>
          <w:szCs w:val="22"/>
        </w:rPr>
      </w:pPr>
      <w:r w:rsidRPr="004B509D">
        <w:rPr>
          <w:rFonts w:cs="Times New Roman"/>
          <w:sz w:val="22"/>
          <w:szCs w:val="22"/>
          <w:lang w:eastAsia="ar-SA"/>
        </w:rPr>
        <w:t>Pomieszczenia magazynowe chemikaliów muszą spełniać wymagania Rozporządzenia Ministra Gospodarki Przestrzennej i Budownictwa w sprawie BHP przy stosowaniu środków chemicznych do uzdatniania wody i oczyszczania ścieków Dz. U. nr 21 poz. 73 z 27.01.94r.</w:t>
      </w:r>
    </w:p>
    <w:p w14:paraId="1CF70408"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Pomieszczenia chemikaliów są dostępne jedynie dla przeszkolonej obsługi, posiadają odrębne wejście z zewnątrz budynku poprzez przedsionek z prysznicem BHP i oczomyjką.</w:t>
      </w:r>
    </w:p>
    <w:p w14:paraId="4B625BBB"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Transport i przygotowanie chemikaliów dla potrzeb instalacji uzdatniania wody basenowej może być wykonywany tylko przez przeszkolonych pracowników.</w:t>
      </w:r>
    </w:p>
    <w:p w14:paraId="1765F0F3" w14:textId="77777777" w:rsidR="00D741D5" w:rsidRPr="004B509D" w:rsidRDefault="00D741D5" w:rsidP="002E61C6">
      <w:pPr>
        <w:pStyle w:val="Standard"/>
        <w:spacing w:before="28" w:after="102"/>
        <w:ind w:firstLine="708"/>
        <w:jc w:val="both"/>
        <w:rPr>
          <w:rFonts w:cs="Times New Roman"/>
          <w:sz w:val="22"/>
          <w:szCs w:val="22"/>
          <w:lang w:eastAsia="ar-SA"/>
        </w:rPr>
      </w:pPr>
      <w:r w:rsidRPr="004B509D">
        <w:rPr>
          <w:rFonts w:cs="Times New Roman"/>
          <w:sz w:val="22"/>
          <w:szCs w:val="22"/>
          <w:lang w:eastAsia="ar-SA"/>
        </w:rPr>
        <w:t>Przewiduje się uzupełnianie zapasów chemii basenowej raz w miesiącu.</w:t>
      </w:r>
    </w:p>
    <w:p w14:paraId="3CD94FDA" w14:textId="77777777" w:rsidR="00D741D5" w:rsidRPr="004B509D" w:rsidRDefault="00D741D5" w:rsidP="002E61C6">
      <w:pPr>
        <w:pStyle w:val="Standard"/>
        <w:spacing w:before="28" w:after="102"/>
        <w:ind w:firstLine="708"/>
        <w:jc w:val="both"/>
        <w:rPr>
          <w:rFonts w:cs="Times New Roman"/>
          <w:sz w:val="22"/>
          <w:szCs w:val="22"/>
          <w:lang w:eastAsia="ar-SA"/>
        </w:rPr>
      </w:pPr>
    </w:p>
    <w:p w14:paraId="77D93329" w14:textId="77777777" w:rsidR="00D741D5" w:rsidRPr="004B509D" w:rsidRDefault="00D741D5" w:rsidP="002D1FF1">
      <w:pPr>
        <w:pStyle w:val="Nagwek2"/>
        <w:numPr>
          <w:ilvl w:val="1"/>
          <w:numId w:val="3"/>
        </w:numPr>
        <w:jc w:val="left"/>
        <w:rPr>
          <w:kern w:val="0"/>
        </w:rPr>
      </w:pPr>
      <w:bookmarkStart w:id="120" w:name="_Toc466737000"/>
      <w:r w:rsidRPr="004B509D">
        <w:rPr>
          <w:kern w:val="0"/>
        </w:rPr>
        <w:t>Automatyka i sterowanie</w:t>
      </w:r>
      <w:bookmarkEnd w:id="120"/>
    </w:p>
    <w:p w14:paraId="628CAB59" w14:textId="77777777" w:rsidR="00D741D5" w:rsidRPr="004B509D" w:rsidRDefault="00D741D5" w:rsidP="002E61C6">
      <w:pPr>
        <w:pStyle w:val="Textbody0"/>
        <w:rPr>
          <w:rFonts w:cs="Times New Roman"/>
          <w:sz w:val="22"/>
          <w:szCs w:val="22"/>
          <w:lang w:eastAsia="ar-SA"/>
        </w:rPr>
      </w:pPr>
    </w:p>
    <w:p w14:paraId="49964E1F"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Układ sterowania realizuje wszystkie wynikające z technologii regulacje i blokady. Zlokalizowany jest w rozdzielnicy technologicznej RT. Szafa wyposażona będzie w sterownik swobodnie programowalny pracujący wg odpowiedniego algorytmu.</w:t>
      </w:r>
    </w:p>
    <w:p w14:paraId="263FDE78"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Przewiduje się całkowite zautomatyzowanie działania układu uzdatniania, co pozwoli na optymalizację zużycia energii elektrycznej:</w:t>
      </w:r>
    </w:p>
    <w:p w14:paraId="7B4667F3"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 xml:space="preserve">Automatyczny </w:t>
      </w:r>
      <w:proofErr w:type="spellStart"/>
      <w:r w:rsidRPr="004B509D">
        <w:rPr>
          <w:rFonts w:cs="Times New Roman"/>
          <w:sz w:val="22"/>
          <w:szCs w:val="22"/>
          <w:lang w:eastAsia="ar-SA"/>
        </w:rPr>
        <w:t>filtrocykl</w:t>
      </w:r>
      <w:proofErr w:type="spellEnd"/>
      <w:r w:rsidRPr="004B509D">
        <w:rPr>
          <w:rFonts w:cs="Times New Roman"/>
          <w:sz w:val="22"/>
          <w:szCs w:val="22"/>
          <w:lang w:eastAsia="ar-SA"/>
        </w:rPr>
        <w:t xml:space="preserve"> zapewniający bezobsługową pracę filtrów basenowych, realizowany dzięki zastosowaniu zaworów wielodrogowych z napędami elektrycznymi sterowanych sterownikiem swobodnie programowalnym.</w:t>
      </w:r>
    </w:p>
    <w:p w14:paraId="570EC49F" w14:textId="4BF6B7AF"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 xml:space="preserve">Automatyczne dozowanie reagentów chemicznych, niezbędne dla utrzymania właściwego poziomu zawartości czynnego chloru w wodzie basenowej oraz odpowiedniego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Realizowany jest dzięki zastosowaniu regulatora basenowego. Stacja wyposażona jest w mikroprocesor </w:t>
      </w:r>
      <w:r w:rsidRPr="004B509D">
        <w:rPr>
          <w:rFonts w:cs="Times New Roman"/>
          <w:sz w:val="22"/>
          <w:szCs w:val="22"/>
          <w:lang w:eastAsia="ar-SA"/>
        </w:rPr>
        <w:lastRenderedPageBreak/>
        <w:t xml:space="preserve">sterujący pracą pomp dozujących w zależności od wskazań elektrod wolnego chloru i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potencjału </w:t>
      </w:r>
      <w:proofErr w:type="spellStart"/>
      <w:r w:rsidRPr="004B509D">
        <w:rPr>
          <w:rFonts w:cs="Times New Roman"/>
          <w:sz w:val="22"/>
          <w:szCs w:val="22"/>
          <w:lang w:eastAsia="ar-SA"/>
        </w:rPr>
        <w:t>redox</w:t>
      </w:r>
      <w:proofErr w:type="spellEnd"/>
      <w:r w:rsidRPr="004B509D">
        <w:rPr>
          <w:rFonts w:cs="Times New Roman"/>
          <w:sz w:val="22"/>
          <w:szCs w:val="22"/>
          <w:lang w:eastAsia="ar-SA"/>
        </w:rPr>
        <w:t>.</w:t>
      </w:r>
    </w:p>
    <w:p w14:paraId="52F1983A" w14:textId="60166EC1" w:rsidR="00BA1F37" w:rsidRPr="004B509D" w:rsidRDefault="00BA1F37" w:rsidP="00BA1F37">
      <w:pPr>
        <w:pStyle w:val="Akapitzlist"/>
        <w:numPr>
          <w:ilvl w:val="0"/>
          <w:numId w:val="42"/>
        </w:numPr>
        <w:rPr>
          <w:rFonts w:eastAsia="SimSun"/>
          <w:kern w:val="3"/>
          <w:sz w:val="22"/>
          <w:szCs w:val="22"/>
          <w:lang w:eastAsia="ar-SA" w:bidi="hi-IN"/>
        </w:rPr>
      </w:pPr>
      <w:r w:rsidRPr="004B509D">
        <w:rPr>
          <w:rFonts w:eastAsia="SimSun"/>
          <w:kern w:val="3"/>
          <w:sz w:val="22"/>
          <w:szCs w:val="22"/>
          <w:lang w:eastAsia="ar-SA" w:bidi="hi-IN"/>
        </w:rPr>
        <w:t xml:space="preserve">Automatyczne dozowanie </w:t>
      </w:r>
      <w:proofErr w:type="spellStart"/>
      <w:r w:rsidRPr="004B509D">
        <w:rPr>
          <w:rFonts w:eastAsia="SimSun"/>
          <w:kern w:val="3"/>
          <w:sz w:val="22"/>
          <w:szCs w:val="22"/>
          <w:lang w:eastAsia="ar-SA" w:bidi="hi-IN"/>
        </w:rPr>
        <w:t>koagulanta</w:t>
      </w:r>
      <w:proofErr w:type="spellEnd"/>
      <w:r w:rsidRPr="004B509D">
        <w:rPr>
          <w:rFonts w:eastAsia="SimSun"/>
          <w:kern w:val="3"/>
          <w:sz w:val="22"/>
          <w:szCs w:val="22"/>
          <w:lang w:eastAsia="ar-SA" w:bidi="hi-IN"/>
        </w:rPr>
        <w:t>.</w:t>
      </w:r>
    </w:p>
    <w:p w14:paraId="6C99DE9A"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Automatyczna kontrola temperatury w wodzie basenowej (baseny kryte) zapewniona dzięki zastosowaniu odpowiedniego układu regulacji.</w:t>
      </w:r>
    </w:p>
    <w:p w14:paraId="65FDA7CA"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 xml:space="preserve">Automatyczna kontrola poziomu wody w zbiornikach przelewowych i samoczynne uzupełnianie wody zapewnione dzięki zastosowaniu elektronicznego regulatora poziomu wody w zbiornikach przelewowych. Regulator wyposażony w 6 sond zapewnia automatyczne uzupełnianie wody w zbiorniku przelewowym, zabezpieczenie pompy cyrkulacyjnej przed </w:t>
      </w:r>
      <w:proofErr w:type="spellStart"/>
      <w:r w:rsidRPr="004B509D">
        <w:rPr>
          <w:rFonts w:cs="Times New Roman"/>
          <w:sz w:val="22"/>
          <w:szCs w:val="22"/>
          <w:lang w:eastAsia="ar-SA"/>
        </w:rPr>
        <w:t>suchobiegiem</w:t>
      </w:r>
      <w:proofErr w:type="spellEnd"/>
      <w:r w:rsidRPr="004B509D">
        <w:rPr>
          <w:rFonts w:cs="Times New Roman"/>
          <w:sz w:val="22"/>
          <w:szCs w:val="22"/>
          <w:lang w:eastAsia="ar-SA"/>
        </w:rPr>
        <w:t xml:space="preserve"> w wypadku zbyt niskiego poziomu wody oraz włączenie sygnalizacji alarmowej w wypadku zbyt wysokiego poziomu wody w zbiorniku przelewowym.</w:t>
      </w:r>
    </w:p>
    <w:p w14:paraId="4F1AD550"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Kontrola przepływu wody w obiegu prowadzona w celu kontroli zachowania warunku minimalnego przepływu zapewniającego wymaganą ilość wody w niecce basenowej.</w:t>
      </w:r>
    </w:p>
    <w:p w14:paraId="53762B3D"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Pomiar przepływu wody uzupełniającej.</w:t>
      </w:r>
    </w:p>
    <w:p w14:paraId="7765A071" w14:textId="77777777" w:rsidR="00D741D5" w:rsidRPr="004B509D" w:rsidRDefault="00D741D5" w:rsidP="002E61C6">
      <w:pPr>
        <w:pStyle w:val="Standard"/>
        <w:numPr>
          <w:ilvl w:val="0"/>
          <w:numId w:val="42"/>
        </w:numPr>
        <w:spacing w:before="119" w:after="102"/>
        <w:jc w:val="both"/>
        <w:rPr>
          <w:rFonts w:cs="Times New Roman"/>
          <w:sz w:val="22"/>
          <w:szCs w:val="22"/>
          <w:lang w:eastAsia="ar-SA"/>
        </w:rPr>
      </w:pPr>
      <w:r w:rsidRPr="004B509D">
        <w:rPr>
          <w:rFonts w:cs="Times New Roman"/>
          <w:sz w:val="22"/>
          <w:szCs w:val="22"/>
          <w:lang w:eastAsia="ar-SA"/>
        </w:rPr>
        <w:t>Automatyczny system powiadamiania o stanach alarmowych objawiający się w postaci komunikatu na ekranie telefonu komórkowego lub komputera.</w:t>
      </w:r>
    </w:p>
    <w:p w14:paraId="10C914BA" w14:textId="77777777" w:rsidR="00D741D5" w:rsidRPr="004B509D" w:rsidRDefault="00D741D5" w:rsidP="002E61C6">
      <w:pPr>
        <w:pStyle w:val="Standard"/>
        <w:numPr>
          <w:ilvl w:val="0"/>
          <w:numId w:val="42"/>
        </w:numPr>
        <w:spacing w:before="28" w:after="102"/>
        <w:jc w:val="both"/>
        <w:rPr>
          <w:rFonts w:cs="Times New Roman"/>
          <w:sz w:val="22"/>
          <w:szCs w:val="22"/>
          <w:lang w:eastAsia="ar-SA"/>
        </w:rPr>
      </w:pPr>
      <w:r w:rsidRPr="004B509D">
        <w:rPr>
          <w:rFonts w:cs="Times New Roman"/>
          <w:sz w:val="22"/>
          <w:szCs w:val="22"/>
          <w:lang w:eastAsia="ar-SA"/>
        </w:rPr>
        <w:t>Wizualizacja i archiwizacja danych na stanowisku komputerowym obrazującym pracę systemu uzdatniania wody.</w:t>
      </w:r>
    </w:p>
    <w:p w14:paraId="0D2CD8D9" w14:textId="77777777" w:rsidR="00D741D5" w:rsidRPr="004B509D" w:rsidRDefault="00D741D5" w:rsidP="002E61C6">
      <w:pPr>
        <w:pStyle w:val="Standard"/>
        <w:numPr>
          <w:ilvl w:val="0"/>
          <w:numId w:val="42"/>
        </w:numPr>
        <w:spacing w:before="28" w:after="102"/>
        <w:jc w:val="both"/>
        <w:rPr>
          <w:rFonts w:cs="Times New Roman"/>
          <w:sz w:val="22"/>
          <w:szCs w:val="22"/>
          <w:lang w:eastAsia="ar-SA"/>
        </w:rPr>
      </w:pPr>
      <w:r w:rsidRPr="004B509D">
        <w:rPr>
          <w:rFonts w:cs="Times New Roman"/>
          <w:sz w:val="22"/>
          <w:szCs w:val="22"/>
          <w:lang w:eastAsia="ar-SA"/>
        </w:rPr>
        <w:t>Niezależny pomiar zużycia energii elektrycznej dla każdego z obiegów wody.</w:t>
      </w:r>
    </w:p>
    <w:p w14:paraId="0C87B5EE" w14:textId="77777777" w:rsidR="00D741D5" w:rsidRPr="004B509D" w:rsidRDefault="00D741D5" w:rsidP="002E61C6">
      <w:pPr>
        <w:pStyle w:val="Standard"/>
        <w:spacing w:before="28" w:after="240"/>
        <w:jc w:val="both"/>
        <w:rPr>
          <w:rFonts w:cs="Times New Roman"/>
          <w:sz w:val="22"/>
          <w:szCs w:val="22"/>
          <w:lang w:eastAsia="ar-SA"/>
        </w:rPr>
      </w:pPr>
    </w:p>
    <w:p w14:paraId="4D5B2EAC" w14:textId="77777777" w:rsidR="00D741D5" w:rsidRPr="004B509D" w:rsidRDefault="00D741D5" w:rsidP="002E61C6">
      <w:pPr>
        <w:pStyle w:val="Standard"/>
        <w:spacing w:before="28" w:after="102"/>
        <w:ind w:firstLine="678"/>
        <w:jc w:val="both"/>
        <w:rPr>
          <w:rFonts w:cs="Times New Roman"/>
          <w:sz w:val="22"/>
          <w:szCs w:val="22"/>
          <w:lang w:eastAsia="ar-SA"/>
        </w:rPr>
      </w:pPr>
      <w:r w:rsidRPr="004B509D">
        <w:rPr>
          <w:rFonts w:cs="Times New Roman"/>
          <w:sz w:val="22"/>
          <w:szCs w:val="22"/>
          <w:lang w:eastAsia="ar-SA"/>
        </w:rPr>
        <w:t xml:space="preserve">Sterownik realizujący </w:t>
      </w:r>
      <w:proofErr w:type="spellStart"/>
      <w:r w:rsidRPr="004B509D">
        <w:rPr>
          <w:rFonts w:cs="Times New Roman"/>
          <w:sz w:val="22"/>
          <w:szCs w:val="22"/>
          <w:lang w:eastAsia="ar-SA"/>
        </w:rPr>
        <w:t>filtrocykl</w:t>
      </w:r>
      <w:proofErr w:type="spellEnd"/>
      <w:r w:rsidRPr="004B509D">
        <w:rPr>
          <w:rFonts w:cs="Times New Roman"/>
          <w:sz w:val="22"/>
          <w:szCs w:val="22"/>
          <w:lang w:eastAsia="ar-SA"/>
        </w:rPr>
        <w:t xml:space="preserve"> powinien spełniać minimalne warunki:</w:t>
      </w:r>
    </w:p>
    <w:p w14:paraId="3E1A53B4" w14:textId="77777777" w:rsidR="00D741D5" w:rsidRPr="004B509D" w:rsidRDefault="00D741D5" w:rsidP="002E61C6">
      <w:pPr>
        <w:pStyle w:val="Standard"/>
        <w:numPr>
          <w:ilvl w:val="0"/>
          <w:numId w:val="43"/>
        </w:numPr>
        <w:spacing w:before="28" w:after="102"/>
        <w:jc w:val="both"/>
        <w:rPr>
          <w:rFonts w:cs="Times New Roman"/>
          <w:sz w:val="22"/>
          <w:szCs w:val="22"/>
          <w:lang w:eastAsia="ar-SA"/>
        </w:rPr>
      </w:pPr>
      <w:r w:rsidRPr="004B509D">
        <w:rPr>
          <w:rFonts w:cs="Times New Roman"/>
          <w:sz w:val="22"/>
          <w:szCs w:val="22"/>
          <w:lang w:eastAsia="ar-SA"/>
        </w:rPr>
        <w:t>Możliwość zaprogramowania cyklu płukania (</w:t>
      </w:r>
      <w:proofErr w:type="spellStart"/>
      <w:r w:rsidRPr="004B509D">
        <w:rPr>
          <w:rFonts w:cs="Times New Roman"/>
          <w:sz w:val="22"/>
          <w:szCs w:val="22"/>
          <w:lang w:eastAsia="ar-SA"/>
        </w:rPr>
        <w:t>filtrocykl</w:t>
      </w:r>
      <w:proofErr w:type="spellEnd"/>
      <w:r w:rsidRPr="004B509D">
        <w:rPr>
          <w:rFonts w:cs="Times New Roman"/>
          <w:sz w:val="22"/>
          <w:szCs w:val="22"/>
          <w:lang w:eastAsia="ar-SA"/>
        </w:rPr>
        <w:t xml:space="preserve">) po osiągnięciu straty ciśnienia na złożu filtracyjnym wynoszącej 0,5 </w:t>
      </w:r>
      <w:proofErr w:type="spellStart"/>
      <w:r w:rsidRPr="004B509D">
        <w:rPr>
          <w:rFonts w:cs="Times New Roman"/>
          <w:sz w:val="22"/>
          <w:szCs w:val="22"/>
          <w:lang w:eastAsia="ar-SA"/>
        </w:rPr>
        <w:t>bara</w:t>
      </w:r>
      <w:proofErr w:type="spellEnd"/>
      <w:r w:rsidRPr="004B509D">
        <w:rPr>
          <w:rFonts w:cs="Times New Roman"/>
          <w:sz w:val="22"/>
          <w:szCs w:val="22"/>
          <w:lang w:eastAsia="ar-SA"/>
        </w:rPr>
        <w:t>,</w:t>
      </w:r>
    </w:p>
    <w:p w14:paraId="1309E45B" w14:textId="77777777" w:rsidR="00D741D5" w:rsidRPr="004B509D" w:rsidRDefault="00D741D5" w:rsidP="002E61C6">
      <w:pPr>
        <w:pStyle w:val="Standard"/>
        <w:numPr>
          <w:ilvl w:val="0"/>
          <w:numId w:val="43"/>
        </w:numPr>
        <w:spacing w:before="28" w:after="102"/>
        <w:jc w:val="both"/>
        <w:rPr>
          <w:rFonts w:cs="Times New Roman"/>
          <w:sz w:val="22"/>
          <w:szCs w:val="22"/>
          <w:lang w:eastAsia="ar-SA"/>
        </w:rPr>
      </w:pPr>
      <w:r w:rsidRPr="004B509D">
        <w:rPr>
          <w:rFonts w:cs="Times New Roman"/>
          <w:sz w:val="22"/>
          <w:szCs w:val="22"/>
          <w:lang w:eastAsia="ar-SA"/>
        </w:rPr>
        <w:t>Możliwość ręcznego wymuszania w dowolnym momencie cyklu płukania wg zaprogramowanego algorytmu,</w:t>
      </w:r>
    </w:p>
    <w:p w14:paraId="7D8A20DD" w14:textId="77777777" w:rsidR="00D741D5" w:rsidRPr="004B509D" w:rsidRDefault="00D741D5" w:rsidP="002E61C6">
      <w:pPr>
        <w:pStyle w:val="Standard"/>
        <w:numPr>
          <w:ilvl w:val="0"/>
          <w:numId w:val="43"/>
        </w:numPr>
        <w:spacing w:before="28" w:after="102"/>
        <w:jc w:val="both"/>
        <w:rPr>
          <w:rFonts w:cs="Times New Roman"/>
          <w:sz w:val="22"/>
          <w:szCs w:val="22"/>
          <w:lang w:eastAsia="ar-SA"/>
        </w:rPr>
      </w:pPr>
      <w:r w:rsidRPr="004B509D">
        <w:rPr>
          <w:rFonts w:cs="Times New Roman"/>
          <w:sz w:val="22"/>
          <w:szCs w:val="22"/>
          <w:lang w:eastAsia="ar-SA"/>
        </w:rPr>
        <w:t xml:space="preserve">Oprogramowanie sterownika powinno zapewnić: informację o czasie ostatniego płukania filtra (data, godzina, minuta) oraz informację o błędzie płukania filtra (np. awarie elementów wykonawczych, </w:t>
      </w:r>
      <w:proofErr w:type="spellStart"/>
      <w:r w:rsidRPr="004B509D">
        <w:rPr>
          <w:rFonts w:cs="Times New Roman"/>
          <w:sz w:val="22"/>
          <w:szCs w:val="22"/>
          <w:lang w:eastAsia="ar-SA"/>
        </w:rPr>
        <w:t>suchobieg</w:t>
      </w:r>
      <w:proofErr w:type="spellEnd"/>
      <w:r w:rsidRPr="004B509D">
        <w:rPr>
          <w:rFonts w:cs="Times New Roman"/>
          <w:sz w:val="22"/>
          <w:szCs w:val="22"/>
          <w:lang w:eastAsia="ar-SA"/>
        </w:rPr>
        <w:t xml:space="preserve"> itp.)</w:t>
      </w:r>
    </w:p>
    <w:p w14:paraId="371BCC20" w14:textId="77777777" w:rsidR="00D741D5" w:rsidRPr="004B509D" w:rsidRDefault="00D741D5" w:rsidP="002E61C6">
      <w:pPr>
        <w:pStyle w:val="Standard"/>
        <w:numPr>
          <w:ilvl w:val="0"/>
          <w:numId w:val="43"/>
        </w:numPr>
        <w:spacing w:before="28" w:after="102"/>
        <w:jc w:val="both"/>
        <w:rPr>
          <w:rFonts w:cs="Times New Roman"/>
          <w:sz w:val="22"/>
          <w:szCs w:val="22"/>
          <w:lang w:eastAsia="ar-SA"/>
        </w:rPr>
      </w:pPr>
      <w:r w:rsidRPr="004B509D">
        <w:rPr>
          <w:rFonts w:cs="Times New Roman"/>
          <w:sz w:val="22"/>
          <w:szCs w:val="22"/>
          <w:lang w:eastAsia="ar-SA"/>
        </w:rPr>
        <w:t>W przypadku zaniku napięcia podczas procesu płukania oprogramowanie sterownika powinno umożliwić automatyczne wznowienie (od początku) procesu płukania w momencie powrotu zasilania lub wyświetlenie komunikatu o błędzie płukania filtra, po którym następuje ręczne wyzwolenie procesu płukania po powrocie zasilania.</w:t>
      </w:r>
    </w:p>
    <w:p w14:paraId="4072BB9F" w14:textId="77777777" w:rsidR="009E6994" w:rsidRPr="004B509D" w:rsidRDefault="009E6994" w:rsidP="002E61C6">
      <w:pPr>
        <w:pStyle w:val="Standard"/>
        <w:spacing w:before="28" w:after="102"/>
        <w:jc w:val="both"/>
        <w:rPr>
          <w:rFonts w:cs="Times New Roman"/>
          <w:sz w:val="22"/>
          <w:szCs w:val="22"/>
          <w:lang w:eastAsia="ar-SA"/>
        </w:rPr>
      </w:pPr>
    </w:p>
    <w:p w14:paraId="0C948DFE" w14:textId="77777777" w:rsidR="009E6994" w:rsidRPr="004B509D" w:rsidRDefault="009E6994" w:rsidP="002E61C6">
      <w:pPr>
        <w:pStyle w:val="Standard"/>
        <w:spacing w:before="28" w:after="102"/>
        <w:jc w:val="both"/>
        <w:rPr>
          <w:rFonts w:cs="Times New Roman"/>
          <w:sz w:val="22"/>
          <w:szCs w:val="22"/>
          <w:lang w:eastAsia="ar-SA"/>
        </w:rPr>
      </w:pPr>
    </w:p>
    <w:p w14:paraId="3A180AD6" w14:textId="77777777" w:rsidR="00D741D5" w:rsidRPr="004B509D" w:rsidRDefault="00D741D5" w:rsidP="002D1FF1">
      <w:pPr>
        <w:pStyle w:val="Nagwek2"/>
        <w:numPr>
          <w:ilvl w:val="1"/>
          <w:numId w:val="3"/>
        </w:numPr>
        <w:jc w:val="left"/>
        <w:rPr>
          <w:kern w:val="0"/>
        </w:rPr>
      </w:pPr>
      <w:bookmarkStart w:id="121" w:name="_Toc466737001"/>
      <w:r w:rsidRPr="004B509D">
        <w:rPr>
          <w:kern w:val="0"/>
        </w:rPr>
        <w:t>Wytyczne budowlane</w:t>
      </w:r>
      <w:bookmarkEnd w:id="121"/>
    </w:p>
    <w:p w14:paraId="47648B1C" w14:textId="77777777" w:rsidR="00D741D5" w:rsidRPr="004B509D" w:rsidRDefault="00D741D5" w:rsidP="002E61C6">
      <w:pPr>
        <w:pStyle w:val="Textbody0"/>
        <w:rPr>
          <w:rFonts w:cs="Times New Roman"/>
          <w:b/>
          <w:bCs/>
          <w:sz w:val="22"/>
          <w:szCs w:val="22"/>
          <w:lang w:eastAsia="ar-SA"/>
        </w:rPr>
      </w:pPr>
      <w:r w:rsidRPr="004B509D">
        <w:rPr>
          <w:rFonts w:cs="Times New Roman"/>
          <w:b/>
          <w:bCs/>
          <w:sz w:val="22"/>
          <w:szCs w:val="22"/>
          <w:lang w:eastAsia="ar-SA"/>
        </w:rPr>
        <w:t>Branża budowlana:</w:t>
      </w:r>
    </w:p>
    <w:p w14:paraId="77398311" w14:textId="77777777" w:rsidR="00D741D5" w:rsidRPr="004B509D" w:rsidRDefault="00D741D5" w:rsidP="002E61C6">
      <w:pPr>
        <w:pStyle w:val="Standard"/>
        <w:numPr>
          <w:ilvl w:val="0"/>
          <w:numId w:val="47"/>
        </w:numPr>
        <w:spacing w:before="28" w:after="102"/>
        <w:jc w:val="both"/>
        <w:rPr>
          <w:rFonts w:cs="Times New Roman"/>
          <w:sz w:val="22"/>
          <w:szCs w:val="22"/>
          <w:lang w:eastAsia="ar-SA"/>
        </w:rPr>
      </w:pPr>
      <w:r w:rsidRPr="004B509D">
        <w:rPr>
          <w:rFonts w:cs="Times New Roman"/>
          <w:sz w:val="22"/>
          <w:szCs w:val="22"/>
          <w:lang w:eastAsia="ar-SA"/>
        </w:rPr>
        <w:t>Przewidzieć żelbetowe zbiorniki przelewowe, wyłożone płytkami, o pojemnościach użytkowych:</w:t>
      </w:r>
    </w:p>
    <w:tbl>
      <w:tblPr>
        <w:tblW w:w="7363" w:type="dxa"/>
        <w:jc w:val="center"/>
        <w:tblLayout w:type="fixed"/>
        <w:tblCellMar>
          <w:left w:w="10" w:type="dxa"/>
          <w:right w:w="10" w:type="dxa"/>
        </w:tblCellMar>
        <w:tblLook w:val="0000" w:firstRow="0" w:lastRow="0" w:firstColumn="0" w:lastColumn="0" w:noHBand="0" w:noVBand="0"/>
      </w:tblPr>
      <w:tblGrid>
        <w:gridCol w:w="967"/>
        <w:gridCol w:w="3116"/>
        <w:gridCol w:w="3280"/>
      </w:tblGrid>
      <w:tr w:rsidR="004B509D" w:rsidRPr="004B509D" w14:paraId="0886B3E8" w14:textId="77777777" w:rsidTr="005A1474">
        <w:trPr>
          <w:jc w:val="center"/>
        </w:trPr>
        <w:tc>
          <w:tcPr>
            <w:tcW w:w="967"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4661178"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Obieg</w:t>
            </w:r>
          </w:p>
        </w:tc>
        <w:tc>
          <w:tcPr>
            <w:tcW w:w="311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0AB910D3"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Nazwa obiegu</w:t>
            </w:r>
          </w:p>
        </w:tc>
        <w:tc>
          <w:tcPr>
            <w:tcW w:w="32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78C7153D"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Pojemność użytkowa zbiornika</w:t>
            </w:r>
          </w:p>
        </w:tc>
      </w:tr>
      <w:tr w:rsidR="004B509D" w:rsidRPr="004B509D" w14:paraId="6018760D" w14:textId="77777777" w:rsidTr="005A1474">
        <w:trPr>
          <w:jc w:val="center"/>
        </w:trPr>
        <w:tc>
          <w:tcPr>
            <w:tcW w:w="967"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2B090BE"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I</w:t>
            </w:r>
          </w:p>
        </w:tc>
        <w:tc>
          <w:tcPr>
            <w:tcW w:w="311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AAD8B1C"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Basen pływacki</w:t>
            </w:r>
          </w:p>
        </w:tc>
        <w:tc>
          <w:tcPr>
            <w:tcW w:w="32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2EBE92F4" w14:textId="77777777" w:rsidR="00D741D5" w:rsidRPr="004B509D" w:rsidRDefault="00D741D5" w:rsidP="002E61C6">
            <w:pPr>
              <w:pStyle w:val="Standard"/>
              <w:spacing w:before="28" w:after="119"/>
              <w:jc w:val="both"/>
              <w:rPr>
                <w:rFonts w:cs="Times New Roman"/>
                <w:sz w:val="22"/>
                <w:szCs w:val="22"/>
                <w:vertAlign w:val="superscript"/>
                <w:lang w:eastAsia="ar-SA"/>
              </w:rPr>
            </w:pPr>
            <w:r w:rsidRPr="004B509D">
              <w:rPr>
                <w:rFonts w:cs="Times New Roman"/>
                <w:sz w:val="22"/>
                <w:szCs w:val="22"/>
                <w:lang w:eastAsia="ar-SA"/>
              </w:rPr>
              <w:t>15 m</w:t>
            </w:r>
            <w:r w:rsidRPr="004B509D">
              <w:rPr>
                <w:rFonts w:cs="Times New Roman"/>
                <w:sz w:val="22"/>
                <w:szCs w:val="22"/>
                <w:vertAlign w:val="superscript"/>
                <w:lang w:eastAsia="ar-SA"/>
              </w:rPr>
              <w:t>3</w:t>
            </w:r>
          </w:p>
        </w:tc>
      </w:tr>
      <w:tr w:rsidR="00D741D5" w:rsidRPr="004B509D" w14:paraId="4B3A8EDD" w14:textId="77777777" w:rsidTr="005A1474">
        <w:trPr>
          <w:jc w:val="center"/>
        </w:trPr>
        <w:tc>
          <w:tcPr>
            <w:tcW w:w="967"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2575C1A4" w14:textId="77777777" w:rsidR="00D741D5" w:rsidRPr="004B509D" w:rsidRDefault="00D741D5" w:rsidP="002E61C6">
            <w:pPr>
              <w:pStyle w:val="Standard"/>
              <w:spacing w:before="28" w:after="119"/>
              <w:jc w:val="both"/>
              <w:rPr>
                <w:rFonts w:cs="Times New Roman"/>
                <w:sz w:val="22"/>
                <w:szCs w:val="22"/>
                <w:lang w:eastAsia="ar-SA"/>
              </w:rPr>
            </w:pPr>
            <w:r w:rsidRPr="004B509D">
              <w:rPr>
                <w:rFonts w:cs="Times New Roman"/>
                <w:sz w:val="22"/>
                <w:szCs w:val="22"/>
                <w:lang w:eastAsia="ar-SA"/>
              </w:rPr>
              <w:t>II</w:t>
            </w:r>
          </w:p>
        </w:tc>
        <w:tc>
          <w:tcPr>
            <w:tcW w:w="3116"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31928027" w14:textId="77777777" w:rsidR="00D741D5" w:rsidRPr="004B509D" w:rsidRDefault="00D741D5" w:rsidP="002E61C6">
            <w:pPr>
              <w:pStyle w:val="Standard"/>
              <w:spacing w:before="28" w:after="119"/>
              <w:jc w:val="both"/>
              <w:rPr>
                <w:rFonts w:cs="Times New Roman"/>
                <w:sz w:val="22"/>
                <w:szCs w:val="22"/>
                <w:lang w:eastAsia="ar-SA"/>
              </w:rPr>
            </w:pPr>
            <w:proofErr w:type="spellStart"/>
            <w:r w:rsidRPr="004B509D">
              <w:rPr>
                <w:rFonts w:cs="Times New Roman"/>
                <w:sz w:val="22"/>
                <w:szCs w:val="22"/>
                <w:lang w:eastAsia="ar-SA"/>
              </w:rPr>
              <w:t>whirlpoole</w:t>
            </w:r>
            <w:proofErr w:type="spellEnd"/>
          </w:p>
        </w:tc>
        <w:tc>
          <w:tcPr>
            <w:tcW w:w="3280" w:type="dxa"/>
            <w:tcBorders>
              <w:top w:val="double" w:sz="2" w:space="0" w:color="000001"/>
              <w:left w:val="double" w:sz="2" w:space="0" w:color="000001"/>
              <w:bottom w:val="double" w:sz="2" w:space="0" w:color="000001"/>
              <w:right w:val="double" w:sz="2" w:space="0" w:color="000001"/>
            </w:tcBorders>
            <w:tcMar>
              <w:top w:w="105" w:type="dxa"/>
              <w:left w:w="105" w:type="dxa"/>
              <w:bottom w:w="105" w:type="dxa"/>
              <w:right w:w="105" w:type="dxa"/>
            </w:tcMar>
          </w:tcPr>
          <w:p w14:paraId="5C4B2E42" w14:textId="77777777" w:rsidR="00D741D5" w:rsidRPr="004B509D" w:rsidRDefault="00D741D5" w:rsidP="002E61C6">
            <w:pPr>
              <w:pStyle w:val="Standard"/>
              <w:spacing w:before="28" w:after="119"/>
              <w:jc w:val="both"/>
              <w:rPr>
                <w:rFonts w:cs="Times New Roman"/>
                <w:sz w:val="22"/>
                <w:szCs w:val="22"/>
                <w:vertAlign w:val="superscript"/>
                <w:lang w:eastAsia="ar-SA"/>
              </w:rPr>
            </w:pPr>
            <w:r w:rsidRPr="004B509D">
              <w:rPr>
                <w:rFonts w:cs="Times New Roman"/>
                <w:sz w:val="22"/>
                <w:szCs w:val="22"/>
                <w:lang w:eastAsia="ar-SA"/>
              </w:rPr>
              <w:t>13 m</w:t>
            </w:r>
            <w:r w:rsidRPr="004B509D">
              <w:rPr>
                <w:rFonts w:cs="Times New Roman"/>
                <w:sz w:val="22"/>
                <w:szCs w:val="22"/>
                <w:vertAlign w:val="superscript"/>
                <w:lang w:eastAsia="ar-SA"/>
              </w:rPr>
              <w:t>3</w:t>
            </w:r>
          </w:p>
        </w:tc>
      </w:tr>
    </w:tbl>
    <w:p w14:paraId="20879BEA" w14:textId="77777777" w:rsidR="00D741D5" w:rsidRPr="004B509D" w:rsidRDefault="00D741D5" w:rsidP="002E61C6">
      <w:pPr>
        <w:pStyle w:val="Standard"/>
        <w:spacing w:before="28" w:after="240"/>
        <w:jc w:val="both"/>
        <w:rPr>
          <w:rFonts w:cs="Times New Roman"/>
          <w:sz w:val="22"/>
          <w:szCs w:val="22"/>
          <w:lang w:eastAsia="ar-SA"/>
        </w:rPr>
      </w:pPr>
    </w:p>
    <w:p w14:paraId="0D751B81"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Objętość całkowita musi uwzględniać ~0,35 m strefy martwej przy dnie oraz ~0,3 m strefy powietrznej nad zwierciadłem wody (strefa powietrzna musi być wentylowana)</w:t>
      </w:r>
    </w:p>
    <w:p w14:paraId="60ACDFE1"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należy przewidzieć właz wejściowy nad zwierciadłem wody min 70x70cm, spadki dna zbiorników wyprofilować w kierunku spustów</w:t>
      </w:r>
    </w:p>
    <w:p w14:paraId="6315A788"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Pod filtry należy przewidzieć fundamenty żelbetowe, max ciężar filtra ze złożem i wodą ~3,6 t</w:t>
      </w:r>
    </w:p>
    <w:p w14:paraId="50C902B8" w14:textId="3F293F32" w:rsidR="00D741D5" w:rsidRPr="004B509D" w:rsidRDefault="00D741D5" w:rsidP="00BA1F37">
      <w:pPr>
        <w:pStyle w:val="Standard"/>
        <w:numPr>
          <w:ilvl w:val="0"/>
          <w:numId w:val="48"/>
        </w:numPr>
        <w:spacing w:before="28" w:after="102"/>
        <w:jc w:val="both"/>
        <w:rPr>
          <w:rFonts w:cs="Times New Roman"/>
          <w:sz w:val="22"/>
          <w:szCs w:val="22"/>
        </w:rPr>
      </w:pPr>
      <w:r w:rsidRPr="004B509D">
        <w:rPr>
          <w:rFonts w:cs="Times New Roman"/>
          <w:sz w:val="22"/>
          <w:szCs w:val="22"/>
          <w:lang w:eastAsia="ar-SA"/>
        </w:rPr>
        <w:t xml:space="preserve">Należy przewidzieć drogę transportową dla filtrów max </w:t>
      </w:r>
      <w:r w:rsidR="00BA1F37" w:rsidRPr="004B509D">
        <w:rPr>
          <w:rFonts w:cs="Times New Roman"/>
          <w:sz w:val="22"/>
          <w:szCs w:val="22"/>
          <w:lang w:eastAsia="ar-SA"/>
        </w:rPr>
        <w:t xml:space="preserve">ø1250 </w:t>
      </w:r>
      <w:r w:rsidRPr="004B509D">
        <w:rPr>
          <w:rFonts w:cs="Times New Roman"/>
          <w:sz w:val="22"/>
          <w:szCs w:val="22"/>
          <w:lang w:eastAsia="ar-SA"/>
        </w:rPr>
        <w:t>mm wys. 2,4 m</w:t>
      </w:r>
    </w:p>
    <w:p w14:paraId="4A7A1F6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Podłogę w pomieszczeniu stacji uzdatniania wody basenowej należy pokryć materiałem zmywalnym</w:t>
      </w:r>
    </w:p>
    <w:p w14:paraId="4A1405C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Podłogę w całym pomieszczeniu stacji uzdatniania wykonać ze spadkami do kratek kanalizacji</w:t>
      </w:r>
    </w:p>
    <w:p w14:paraId="7D2EFFE1"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 xml:space="preserve">Przewidzieć osobne pomieszczenia chemii – dozowania podchlorynu sodu oraz dozowania korektora </w:t>
      </w:r>
      <w:proofErr w:type="spellStart"/>
      <w:r w:rsidRPr="004B509D">
        <w:rPr>
          <w:rFonts w:cs="Times New Roman"/>
          <w:sz w:val="22"/>
          <w:szCs w:val="22"/>
          <w:lang w:eastAsia="ar-SA"/>
        </w:rPr>
        <w:t>pH</w:t>
      </w:r>
      <w:proofErr w:type="spellEnd"/>
      <w:r w:rsidRPr="004B509D">
        <w:rPr>
          <w:rFonts w:cs="Times New Roman"/>
          <w:sz w:val="22"/>
          <w:szCs w:val="22"/>
          <w:lang w:eastAsia="ar-SA"/>
        </w:rPr>
        <w:t xml:space="preserve"> i </w:t>
      </w:r>
      <w:proofErr w:type="spellStart"/>
      <w:r w:rsidRPr="004B509D">
        <w:rPr>
          <w:rFonts w:cs="Times New Roman"/>
          <w:sz w:val="22"/>
          <w:szCs w:val="22"/>
          <w:lang w:eastAsia="ar-SA"/>
        </w:rPr>
        <w:t>koagulanta</w:t>
      </w:r>
      <w:proofErr w:type="spellEnd"/>
      <w:r w:rsidRPr="004B509D">
        <w:rPr>
          <w:rFonts w:cs="Times New Roman"/>
          <w:sz w:val="22"/>
          <w:szCs w:val="22"/>
          <w:lang w:eastAsia="ar-SA"/>
        </w:rPr>
        <w:t xml:space="preserve"> z odrębnym wejściem z zewnątrz budynku</w:t>
      </w:r>
    </w:p>
    <w:p w14:paraId="0F1B515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W pomieszczeniach stacji dozowania środków chemicznych wykonać posadzkę chemoodporną oraz wykładzinę chemoodporną na ścianach na wysokość ok. 2,0 m</w:t>
      </w:r>
    </w:p>
    <w:p w14:paraId="260CB1D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Drzwi w pomieszczeniach dozowania środków chemicznych powinny otwierać się na zewnątrz pomieszczenia</w:t>
      </w:r>
    </w:p>
    <w:p w14:paraId="15622C46" w14:textId="77777777" w:rsidR="0025767C" w:rsidRPr="004B509D" w:rsidRDefault="0025767C" w:rsidP="002E61C6">
      <w:pPr>
        <w:pStyle w:val="Standard"/>
        <w:spacing w:before="28" w:after="102"/>
        <w:jc w:val="both"/>
        <w:rPr>
          <w:rFonts w:cs="Times New Roman"/>
          <w:sz w:val="22"/>
          <w:szCs w:val="22"/>
          <w:lang w:eastAsia="ar-SA"/>
        </w:rPr>
      </w:pPr>
    </w:p>
    <w:p w14:paraId="09839A3F" w14:textId="4C21C069" w:rsidR="00D741D5" w:rsidRPr="004B509D" w:rsidRDefault="00D741D5" w:rsidP="002E61C6">
      <w:pPr>
        <w:pStyle w:val="Standard"/>
        <w:spacing w:before="28" w:after="102"/>
        <w:jc w:val="both"/>
        <w:rPr>
          <w:rFonts w:cs="Times New Roman"/>
          <w:b/>
          <w:bCs/>
          <w:sz w:val="22"/>
          <w:szCs w:val="22"/>
          <w:lang w:eastAsia="ar-SA"/>
        </w:rPr>
      </w:pPr>
      <w:r w:rsidRPr="004B509D">
        <w:rPr>
          <w:rFonts w:cs="Times New Roman"/>
          <w:b/>
          <w:bCs/>
          <w:sz w:val="22"/>
          <w:szCs w:val="22"/>
          <w:lang w:eastAsia="ar-SA"/>
        </w:rPr>
        <w:t>Branża elektryczna:</w:t>
      </w:r>
    </w:p>
    <w:p w14:paraId="18C1256D" w14:textId="77777777" w:rsidR="00D741D5" w:rsidRPr="004B509D" w:rsidRDefault="00D741D5" w:rsidP="002E61C6">
      <w:pPr>
        <w:pStyle w:val="Standard"/>
        <w:ind w:left="708"/>
        <w:jc w:val="both"/>
        <w:rPr>
          <w:rFonts w:cs="Times New Roman"/>
          <w:bCs/>
          <w:sz w:val="22"/>
          <w:szCs w:val="22"/>
        </w:rPr>
      </w:pPr>
      <w:r w:rsidRPr="004B509D">
        <w:rPr>
          <w:rFonts w:cs="Times New Roman"/>
          <w:bCs/>
          <w:sz w:val="22"/>
          <w:szCs w:val="22"/>
        </w:rPr>
        <w:t xml:space="preserve">Do pomieszczenia technicznego należy doprowadzić napięcie 400 V do szafy zasilająco-sterującej RT i moc 22 </w:t>
      </w:r>
      <w:proofErr w:type="spellStart"/>
      <w:r w:rsidRPr="004B509D">
        <w:rPr>
          <w:rFonts w:cs="Times New Roman"/>
          <w:bCs/>
          <w:sz w:val="22"/>
          <w:szCs w:val="22"/>
        </w:rPr>
        <w:t>kW.</w:t>
      </w:r>
      <w:proofErr w:type="spellEnd"/>
    </w:p>
    <w:p w14:paraId="44C58576" w14:textId="77777777" w:rsidR="00D741D5" w:rsidRPr="004B509D" w:rsidRDefault="00D741D5" w:rsidP="002E61C6">
      <w:pPr>
        <w:pStyle w:val="Standard"/>
        <w:spacing w:before="28" w:after="102"/>
        <w:ind w:left="708"/>
        <w:jc w:val="both"/>
        <w:rPr>
          <w:rFonts w:cs="Times New Roman"/>
          <w:bCs/>
          <w:sz w:val="22"/>
          <w:szCs w:val="22"/>
          <w:lang w:eastAsia="ar-SA"/>
        </w:rPr>
      </w:pPr>
      <w:r w:rsidRPr="004B509D">
        <w:rPr>
          <w:rFonts w:cs="Times New Roman"/>
          <w:bCs/>
          <w:sz w:val="22"/>
          <w:szCs w:val="22"/>
          <w:lang w:eastAsia="ar-SA"/>
        </w:rPr>
        <w:t>Należy przewidzieć gniazdko dla odkurzacza podwodnego na hali basenowej.</w:t>
      </w:r>
    </w:p>
    <w:p w14:paraId="689DE8EA" w14:textId="77777777" w:rsidR="00D741D5" w:rsidRPr="004B509D" w:rsidRDefault="00D741D5" w:rsidP="002E61C6">
      <w:pPr>
        <w:pStyle w:val="Textbody0"/>
        <w:rPr>
          <w:rFonts w:cs="Times New Roman"/>
          <w:b/>
          <w:bCs/>
          <w:sz w:val="22"/>
          <w:szCs w:val="22"/>
        </w:rPr>
      </w:pPr>
      <w:r w:rsidRPr="004B509D">
        <w:rPr>
          <w:rFonts w:cs="Times New Roman"/>
          <w:b/>
          <w:bCs/>
          <w:sz w:val="22"/>
          <w:szCs w:val="22"/>
        </w:rPr>
        <w:lastRenderedPageBreak/>
        <w:t>Węzeł cieplny:</w:t>
      </w:r>
    </w:p>
    <w:p w14:paraId="0CFD4C2D" w14:textId="77777777" w:rsidR="00D741D5" w:rsidRPr="004B509D" w:rsidRDefault="00D741D5" w:rsidP="002E61C6">
      <w:pPr>
        <w:pStyle w:val="Textbody0"/>
        <w:rPr>
          <w:rFonts w:cs="Times New Roman"/>
          <w:b/>
          <w:bCs/>
          <w:sz w:val="22"/>
          <w:szCs w:val="22"/>
        </w:rPr>
      </w:pPr>
    </w:p>
    <w:p w14:paraId="6C6014CA" w14:textId="77777777" w:rsidR="00D741D5" w:rsidRPr="004B509D" w:rsidRDefault="00D741D5" w:rsidP="002E61C6">
      <w:pPr>
        <w:pStyle w:val="Standard"/>
        <w:spacing w:before="28" w:after="102"/>
        <w:ind w:left="708"/>
        <w:jc w:val="both"/>
        <w:rPr>
          <w:rFonts w:cs="Times New Roman"/>
          <w:sz w:val="22"/>
          <w:szCs w:val="22"/>
          <w:lang w:eastAsia="ar-SA"/>
        </w:rPr>
      </w:pPr>
      <w:r w:rsidRPr="004B509D">
        <w:rPr>
          <w:rFonts w:cs="Times New Roman"/>
          <w:sz w:val="22"/>
          <w:szCs w:val="22"/>
          <w:lang w:eastAsia="ar-SA"/>
        </w:rPr>
        <w:t>Uwaga: należy zapewnić całoroczną dostawę ciepła</w:t>
      </w:r>
    </w:p>
    <w:p w14:paraId="3D0A7D4C"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Sterowanie temperaturą wody basenowej (pomiar, regulator) wchodzi w zakres układu sterowania instalacji uzdatniania wody.</w:t>
      </w:r>
    </w:p>
    <w:p w14:paraId="5675A673"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Zasilanie wymiennika wodą gorącą oraz zawór regulacyjny – poza zakresem projektu technologicznego.</w:t>
      </w:r>
    </w:p>
    <w:p w14:paraId="7A7F5B72"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Zapotrzebowanie na ciepło wg tabeli:</w:t>
      </w:r>
    </w:p>
    <w:tbl>
      <w:tblPr>
        <w:tblW w:w="5900" w:type="dxa"/>
        <w:jc w:val="center"/>
        <w:tblCellMar>
          <w:left w:w="70" w:type="dxa"/>
          <w:right w:w="70" w:type="dxa"/>
        </w:tblCellMar>
        <w:tblLook w:val="04A0" w:firstRow="1" w:lastRow="0" w:firstColumn="1" w:lastColumn="0" w:noHBand="0" w:noVBand="1"/>
      </w:tblPr>
      <w:tblGrid>
        <w:gridCol w:w="480"/>
        <w:gridCol w:w="2860"/>
        <w:gridCol w:w="2560"/>
      </w:tblGrid>
      <w:tr w:rsidR="004B509D" w:rsidRPr="004B509D" w14:paraId="054C53ED" w14:textId="77777777" w:rsidTr="005A1474">
        <w:trPr>
          <w:trHeight w:val="735"/>
          <w:jc w:val="center"/>
        </w:trPr>
        <w:tc>
          <w:tcPr>
            <w:tcW w:w="5900" w:type="dxa"/>
            <w:gridSpan w:val="3"/>
            <w:tcBorders>
              <w:top w:val="nil"/>
              <w:left w:val="nil"/>
              <w:bottom w:val="single" w:sz="4" w:space="0" w:color="auto"/>
              <w:right w:val="nil"/>
            </w:tcBorders>
            <w:shd w:val="clear" w:color="auto" w:fill="auto"/>
            <w:vAlign w:val="bottom"/>
            <w:hideMark/>
          </w:tcPr>
          <w:p w14:paraId="02E4242C" w14:textId="77777777" w:rsidR="00D741D5" w:rsidRPr="004B509D" w:rsidRDefault="00D741D5" w:rsidP="002E61C6">
            <w:pPr>
              <w:jc w:val="center"/>
              <w:rPr>
                <w:i/>
                <w:iCs/>
                <w:szCs w:val="22"/>
              </w:rPr>
            </w:pPr>
            <w:r w:rsidRPr="004B509D">
              <w:rPr>
                <w:i/>
                <w:iCs/>
                <w:szCs w:val="22"/>
              </w:rPr>
              <w:t>ZAPOTRZEBOWANIE MOCY CIEPŁA PRZY PIERWSZYM NAPEŁNIENIU BASENU</w:t>
            </w:r>
          </w:p>
        </w:tc>
      </w:tr>
      <w:tr w:rsidR="004B509D" w:rsidRPr="004B509D" w14:paraId="1BBC4475" w14:textId="77777777" w:rsidTr="005A1474">
        <w:trPr>
          <w:trHeight w:val="360"/>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5C3C5775" w14:textId="77777777" w:rsidR="00D741D5" w:rsidRPr="004B509D" w:rsidRDefault="00D741D5" w:rsidP="002E61C6">
            <w:pPr>
              <w:rPr>
                <w:szCs w:val="22"/>
              </w:rPr>
            </w:pPr>
            <w:proofErr w:type="spellStart"/>
            <w:r w:rsidRPr="004B509D">
              <w:rPr>
                <w:szCs w:val="22"/>
              </w:rPr>
              <w:t>Lp</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11F4025B" w14:textId="77777777" w:rsidR="00D741D5" w:rsidRPr="004B509D" w:rsidRDefault="00D741D5" w:rsidP="002E61C6">
            <w:pPr>
              <w:rPr>
                <w:szCs w:val="22"/>
              </w:rPr>
            </w:pPr>
            <w:r w:rsidRPr="004B509D">
              <w:rPr>
                <w:szCs w:val="22"/>
              </w:rPr>
              <w:t>BASEN</w:t>
            </w:r>
          </w:p>
        </w:tc>
        <w:tc>
          <w:tcPr>
            <w:tcW w:w="2560" w:type="dxa"/>
            <w:tcBorders>
              <w:top w:val="nil"/>
              <w:left w:val="nil"/>
              <w:bottom w:val="single" w:sz="4" w:space="0" w:color="auto"/>
              <w:right w:val="single" w:sz="4" w:space="0" w:color="auto"/>
            </w:tcBorders>
            <w:shd w:val="clear" w:color="auto" w:fill="auto"/>
            <w:vAlign w:val="bottom"/>
            <w:hideMark/>
          </w:tcPr>
          <w:p w14:paraId="590B25F6" w14:textId="77777777" w:rsidR="00D741D5" w:rsidRPr="004B509D" w:rsidRDefault="00D741D5" w:rsidP="002E61C6">
            <w:pPr>
              <w:jc w:val="center"/>
              <w:rPr>
                <w:szCs w:val="22"/>
              </w:rPr>
            </w:pPr>
            <w:r w:rsidRPr="004B509D">
              <w:rPr>
                <w:szCs w:val="22"/>
              </w:rPr>
              <w:t>ZAPOTRZEBOWANIE</w:t>
            </w:r>
          </w:p>
        </w:tc>
      </w:tr>
      <w:tr w:rsidR="004B509D" w:rsidRPr="004B509D" w14:paraId="551B9F27" w14:textId="77777777" w:rsidTr="005A1474">
        <w:trPr>
          <w:trHeight w:val="40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209AFA2C"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747C3044" w14:textId="77777777" w:rsidR="00D741D5" w:rsidRPr="004B509D" w:rsidRDefault="00D741D5" w:rsidP="002E61C6">
            <w:pPr>
              <w:rPr>
                <w:szCs w:val="22"/>
              </w:rPr>
            </w:pPr>
            <w:r w:rsidRPr="004B509D">
              <w:rPr>
                <w:szCs w:val="22"/>
              </w:rPr>
              <w:t> </w:t>
            </w:r>
          </w:p>
        </w:tc>
        <w:tc>
          <w:tcPr>
            <w:tcW w:w="2560" w:type="dxa"/>
            <w:tcBorders>
              <w:top w:val="nil"/>
              <w:left w:val="nil"/>
              <w:bottom w:val="single" w:sz="4" w:space="0" w:color="auto"/>
              <w:right w:val="single" w:sz="4" w:space="0" w:color="auto"/>
            </w:tcBorders>
            <w:shd w:val="clear" w:color="auto" w:fill="auto"/>
            <w:vAlign w:val="bottom"/>
            <w:hideMark/>
          </w:tcPr>
          <w:p w14:paraId="5B548914" w14:textId="77777777" w:rsidR="00D741D5" w:rsidRPr="004B509D" w:rsidRDefault="00D741D5" w:rsidP="002E61C6">
            <w:pPr>
              <w:jc w:val="center"/>
              <w:rPr>
                <w:szCs w:val="22"/>
              </w:rPr>
            </w:pPr>
            <w:r w:rsidRPr="004B509D">
              <w:rPr>
                <w:szCs w:val="22"/>
              </w:rPr>
              <w:t>kW</w:t>
            </w:r>
          </w:p>
        </w:tc>
      </w:tr>
      <w:tr w:rsidR="004B509D" w:rsidRPr="004B509D" w14:paraId="6E2906E7"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1FB581AC" w14:textId="77777777" w:rsidR="00D741D5" w:rsidRPr="004B509D" w:rsidRDefault="00D741D5" w:rsidP="002E61C6">
            <w:pPr>
              <w:rPr>
                <w:szCs w:val="22"/>
              </w:rPr>
            </w:pPr>
            <w:r w:rsidRPr="004B509D">
              <w:rPr>
                <w:szCs w:val="22"/>
              </w:rPr>
              <w:t>I</w:t>
            </w:r>
          </w:p>
        </w:tc>
        <w:tc>
          <w:tcPr>
            <w:tcW w:w="2860" w:type="dxa"/>
            <w:tcBorders>
              <w:top w:val="nil"/>
              <w:left w:val="nil"/>
              <w:bottom w:val="single" w:sz="4" w:space="0" w:color="auto"/>
              <w:right w:val="single" w:sz="4" w:space="0" w:color="auto"/>
            </w:tcBorders>
            <w:shd w:val="clear" w:color="auto" w:fill="auto"/>
            <w:vAlign w:val="bottom"/>
            <w:hideMark/>
          </w:tcPr>
          <w:p w14:paraId="113C698C" w14:textId="77777777" w:rsidR="00D741D5" w:rsidRPr="004B509D" w:rsidRDefault="00D741D5" w:rsidP="002E61C6">
            <w:pPr>
              <w:rPr>
                <w:szCs w:val="22"/>
              </w:rPr>
            </w:pPr>
            <w:r w:rsidRPr="004B509D">
              <w:rPr>
                <w:szCs w:val="22"/>
              </w:rPr>
              <w:t>basen</w:t>
            </w:r>
          </w:p>
        </w:tc>
        <w:tc>
          <w:tcPr>
            <w:tcW w:w="2560" w:type="dxa"/>
            <w:tcBorders>
              <w:top w:val="nil"/>
              <w:left w:val="nil"/>
              <w:bottom w:val="single" w:sz="4" w:space="0" w:color="auto"/>
              <w:right w:val="single" w:sz="4" w:space="0" w:color="auto"/>
            </w:tcBorders>
            <w:shd w:val="clear" w:color="auto" w:fill="auto"/>
            <w:vAlign w:val="bottom"/>
            <w:hideMark/>
          </w:tcPr>
          <w:p w14:paraId="55A9CCF7" w14:textId="77777777" w:rsidR="00D741D5" w:rsidRPr="004B509D" w:rsidRDefault="00D741D5" w:rsidP="002E61C6">
            <w:pPr>
              <w:jc w:val="center"/>
              <w:rPr>
                <w:szCs w:val="22"/>
              </w:rPr>
            </w:pPr>
            <w:r w:rsidRPr="004B509D">
              <w:rPr>
                <w:szCs w:val="22"/>
              </w:rPr>
              <w:t>110</w:t>
            </w:r>
          </w:p>
        </w:tc>
      </w:tr>
      <w:tr w:rsidR="004B509D" w:rsidRPr="004B509D" w14:paraId="53478C93" w14:textId="77777777" w:rsidTr="005A1474">
        <w:trPr>
          <w:trHeight w:val="70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6FAD0B1" w14:textId="77777777" w:rsidR="00D741D5" w:rsidRPr="004B509D" w:rsidRDefault="00D741D5" w:rsidP="002E61C6">
            <w:pPr>
              <w:rPr>
                <w:szCs w:val="22"/>
              </w:rPr>
            </w:pPr>
            <w:r w:rsidRPr="004B509D">
              <w:rPr>
                <w:szCs w:val="22"/>
              </w:rPr>
              <w:t>II</w:t>
            </w:r>
          </w:p>
        </w:tc>
        <w:tc>
          <w:tcPr>
            <w:tcW w:w="2860" w:type="dxa"/>
            <w:tcBorders>
              <w:top w:val="nil"/>
              <w:left w:val="nil"/>
              <w:bottom w:val="single" w:sz="4" w:space="0" w:color="auto"/>
              <w:right w:val="single" w:sz="4" w:space="0" w:color="auto"/>
            </w:tcBorders>
            <w:shd w:val="clear" w:color="auto" w:fill="auto"/>
            <w:vAlign w:val="bottom"/>
            <w:hideMark/>
          </w:tcPr>
          <w:p w14:paraId="4F24EB0B" w14:textId="77777777" w:rsidR="00D741D5" w:rsidRPr="004B509D" w:rsidRDefault="00D741D5" w:rsidP="002E61C6">
            <w:pPr>
              <w:rPr>
                <w:szCs w:val="22"/>
              </w:rPr>
            </w:pPr>
            <w:r w:rsidRPr="004B509D">
              <w:rPr>
                <w:szCs w:val="22"/>
              </w:rPr>
              <w:t>wanny SPA</w:t>
            </w:r>
          </w:p>
        </w:tc>
        <w:tc>
          <w:tcPr>
            <w:tcW w:w="2560" w:type="dxa"/>
            <w:tcBorders>
              <w:top w:val="nil"/>
              <w:left w:val="nil"/>
              <w:bottom w:val="single" w:sz="4" w:space="0" w:color="auto"/>
              <w:right w:val="single" w:sz="4" w:space="0" w:color="auto"/>
            </w:tcBorders>
            <w:shd w:val="clear" w:color="auto" w:fill="auto"/>
            <w:vAlign w:val="bottom"/>
            <w:hideMark/>
          </w:tcPr>
          <w:p w14:paraId="5659EF8B" w14:textId="77777777" w:rsidR="00D741D5" w:rsidRPr="004B509D" w:rsidRDefault="00D741D5" w:rsidP="002E61C6">
            <w:pPr>
              <w:jc w:val="center"/>
              <w:rPr>
                <w:szCs w:val="22"/>
              </w:rPr>
            </w:pPr>
            <w:r w:rsidRPr="004B509D">
              <w:rPr>
                <w:szCs w:val="22"/>
              </w:rPr>
              <w:t>74</w:t>
            </w:r>
          </w:p>
        </w:tc>
      </w:tr>
      <w:tr w:rsidR="004B509D" w:rsidRPr="004B509D" w14:paraId="2ABF9121" w14:textId="77777777" w:rsidTr="005A1474">
        <w:trPr>
          <w:trHeight w:val="570"/>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7AE8BE83"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4DE1A2FF" w14:textId="77777777" w:rsidR="00D741D5" w:rsidRPr="004B509D" w:rsidRDefault="00D741D5" w:rsidP="002E61C6">
            <w:pPr>
              <w:rPr>
                <w:b/>
                <w:bCs/>
                <w:szCs w:val="22"/>
              </w:rPr>
            </w:pPr>
            <w:r w:rsidRPr="004B509D">
              <w:rPr>
                <w:b/>
                <w:bCs/>
                <w:szCs w:val="22"/>
              </w:rPr>
              <w:t>razem</w:t>
            </w:r>
          </w:p>
        </w:tc>
        <w:tc>
          <w:tcPr>
            <w:tcW w:w="2560" w:type="dxa"/>
            <w:tcBorders>
              <w:top w:val="nil"/>
              <w:left w:val="nil"/>
              <w:bottom w:val="single" w:sz="4" w:space="0" w:color="auto"/>
              <w:right w:val="single" w:sz="4" w:space="0" w:color="auto"/>
            </w:tcBorders>
            <w:shd w:val="clear" w:color="auto" w:fill="auto"/>
            <w:vAlign w:val="bottom"/>
            <w:hideMark/>
          </w:tcPr>
          <w:p w14:paraId="6436F0C5" w14:textId="77777777" w:rsidR="00D741D5" w:rsidRPr="004B509D" w:rsidRDefault="00D741D5" w:rsidP="002E61C6">
            <w:pPr>
              <w:jc w:val="center"/>
              <w:rPr>
                <w:b/>
                <w:bCs/>
                <w:szCs w:val="22"/>
              </w:rPr>
            </w:pPr>
            <w:r w:rsidRPr="004B509D">
              <w:rPr>
                <w:b/>
                <w:bCs/>
                <w:szCs w:val="22"/>
              </w:rPr>
              <w:t>184</w:t>
            </w:r>
          </w:p>
        </w:tc>
      </w:tr>
      <w:tr w:rsidR="004B509D" w:rsidRPr="004B509D" w14:paraId="12DE9418" w14:textId="77777777" w:rsidTr="005A1474">
        <w:trPr>
          <w:trHeight w:val="390"/>
          <w:jc w:val="center"/>
        </w:trPr>
        <w:tc>
          <w:tcPr>
            <w:tcW w:w="480" w:type="dxa"/>
            <w:tcBorders>
              <w:top w:val="nil"/>
              <w:left w:val="nil"/>
              <w:bottom w:val="nil"/>
              <w:right w:val="nil"/>
            </w:tcBorders>
            <w:shd w:val="clear" w:color="auto" w:fill="auto"/>
            <w:vAlign w:val="bottom"/>
            <w:hideMark/>
          </w:tcPr>
          <w:p w14:paraId="122F777B" w14:textId="77777777" w:rsidR="00D741D5" w:rsidRPr="004B509D" w:rsidRDefault="00D741D5" w:rsidP="002E61C6">
            <w:pPr>
              <w:jc w:val="center"/>
              <w:rPr>
                <w:b/>
                <w:bCs/>
                <w:szCs w:val="22"/>
              </w:rPr>
            </w:pPr>
          </w:p>
        </w:tc>
        <w:tc>
          <w:tcPr>
            <w:tcW w:w="2860" w:type="dxa"/>
            <w:tcBorders>
              <w:top w:val="nil"/>
              <w:left w:val="nil"/>
              <w:bottom w:val="nil"/>
              <w:right w:val="nil"/>
            </w:tcBorders>
            <w:shd w:val="clear" w:color="auto" w:fill="auto"/>
            <w:vAlign w:val="bottom"/>
            <w:hideMark/>
          </w:tcPr>
          <w:p w14:paraId="42077104" w14:textId="77777777" w:rsidR="00D741D5" w:rsidRPr="004B509D" w:rsidRDefault="00D741D5" w:rsidP="002E61C6">
            <w:pPr>
              <w:rPr>
                <w:szCs w:val="22"/>
              </w:rPr>
            </w:pPr>
          </w:p>
        </w:tc>
        <w:tc>
          <w:tcPr>
            <w:tcW w:w="2560" w:type="dxa"/>
            <w:tcBorders>
              <w:top w:val="nil"/>
              <w:left w:val="nil"/>
              <w:bottom w:val="nil"/>
              <w:right w:val="nil"/>
            </w:tcBorders>
            <w:shd w:val="clear" w:color="auto" w:fill="auto"/>
            <w:vAlign w:val="bottom"/>
            <w:hideMark/>
          </w:tcPr>
          <w:p w14:paraId="32877D4C" w14:textId="77777777" w:rsidR="00D741D5" w:rsidRPr="004B509D" w:rsidRDefault="00D741D5" w:rsidP="002E61C6">
            <w:pPr>
              <w:rPr>
                <w:szCs w:val="22"/>
              </w:rPr>
            </w:pPr>
          </w:p>
        </w:tc>
      </w:tr>
      <w:tr w:rsidR="004B509D" w:rsidRPr="004B509D" w14:paraId="6CF1CCF4" w14:textId="77777777" w:rsidTr="005A1474">
        <w:trPr>
          <w:trHeight w:val="660"/>
          <w:jc w:val="center"/>
        </w:trPr>
        <w:tc>
          <w:tcPr>
            <w:tcW w:w="5900" w:type="dxa"/>
            <w:gridSpan w:val="3"/>
            <w:tcBorders>
              <w:top w:val="nil"/>
              <w:left w:val="nil"/>
              <w:bottom w:val="single" w:sz="4" w:space="0" w:color="auto"/>
              <w:right w:val="nil"/>
            </w:tcBorders>
            <w:shd w:val="clear" w:color="auto" w:fill="auto"/>
            <w:vAlign w:val="bottom"/>
            <w:hideMark/>
          </w:tcPr>
          <w:p w14:paraId="7FE41B21" w14:textId="77777777" w:rsidR="00D741D5" w:rsidRPr="004B509D" w:rsidRDefault="00D741D5" w:rsidP="002E61C6">
            <w:pPr>
              <w:jc w:val="center"/>
              <w:rPr>
                <w:i/>
                <w:iCs/>
                <w:szCs w:val="22"/>
              </w:rPr>
            </w:pPr>
            <w:r w:rsidRPr="004B509D">
              <w:rPr>
                <w:i/>
                <w:iCs/>
                <w:szCs w:val="22"/>
              </w:rPr>
              <w:t>ZAPOTRZEBOWANIE MOCY CIEPŁA PODCZAS EKSPLOATACJI BASENU dzień</w:t>
            </w:r>
          </w:p>
        </w:tc>
      </w:tr>
      <w:tr w:rsidR="004B509D" w:rsidRPr="004B509D" w14:paraId="2BF83D87"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1350922C" w14:textId="77777777" w:rsidR="00D741D5" w:rsidRPr="004B509D" w:rsidRDefault="00D741D5" w:rsidP="002E61C6">
            <w:pPr>
              <w:rPr>
                <w:szCs w:val="22"/>
              </w:rPr>
            </w:pPr>
            <w:proofErr w:type="spellStart"/>
            <w:r w:rsidRPr="004B509D">
              <w:rPr>
                <w:szCs w:val="22"/>
              </w:rPr>
              <w:t>Lp</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15045A42" w14:textId="77777777" w:rsidR="00D741D5" w:rsidRPr="004B509D" w:rsidRDefault="00D741D5" w:rsidP="002E61C6">
            <w:pPr>
              <w:rPr>
                <w:szCs w:val="22"/>
              </w:rPr>
            </w:pPr>
            <w:r w:rsidRPr="004B509D">
              <w:rPr>
                <w:szCs w:val="22"/>
              </w:rPr>
              <w:t>BASEN</w:t>
            </w:r>
          </w:p>
        </w:tc>
        <w:tc>
          <w:tcPr>
            <w:tcW w:w="2560" w:type="dxa"/>
            <w:tcBorders>
              <w:top w:val="nil"/>
              <w:left w:val="nil"/>
              <w:bottom w:val="single" w:sz="4" w:space="0" w:color="auto"/>
              <w:right w:val="single" w:sz="4" w:space="0" w:color="auto"/>
            </w:tcBorders>
            <w:shd w:val="clear" w:color="auto" w:fill="auto"/>
            <w:vAlign w:val="bottom"/>
            <w:hideMark/>
          </w:tcPr>
          <w:p w14:paraId="63075943" w14:textId="77777777" w:rsidR="00D741D5" w:rsidRPr="004B509D" w:rsidRDefault="00D741D5" w:rsidP="002E61C6">
            <w:pPr>
              <w:jc w:val="center"/>
              <w:rPr>
                <w:szCs w:val="22"/>
              </w:rPr>
            </w:pPr>
            <w:r w:rsidRPr="004B509D">
              <w:rPr>
                <w:szCs w:val="22"/>
              </w:rPr>
              <w:t>ZAPOTRZEBOWANIE</w:t>
            </w:r>
          </w:p>
        </w:tc>
      </w:tr>
      <w:tr w:rsidR="004B509D" w:rsidRPr="004B509D" w14:paraId="72302A86"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6D5D23E1"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293665A7" w14:textId="77777777" w:rsidR="00D741D5" w:rsidRPr="004B509D" w:rsidRDefault="00D741D5" w:rsidP="002E61C6">
            <w:pPr>
              <w:rPr>
                <w:szCs w:val="22"/>
              </w:rPr>
            </w:pPr>
            <w:r w:rsidRPr="004B509D">
              <w:rPr>
                <w:szCs w:val="22"/>
              </w:rPr>
              <w:t> </w:t>
            </w:r>
          </w:p>
        </w:tc>
        <w:tc>
          <w:tcPr>
            <w:tcW w:w="2560" w:type="dxa"/>
            <w:tcBorders>
              <w:top w:val="nil"/>
              <w:left w:val="nil"/>
              <w:bottom w:val="single" w:sz="4" w:space="0" w:color="auto"/>
              <w:right w:val="single" w:sz="4" w:space="0" w:color="auto"/>
            </w:tcBorders>
            <w:shd w:val="clear" w:color="auto" w:fill="auto"/>
            <w:vAlign w:val="bottom"/>
            <w:hideMark/>
          </w:tcPr>
          <w:p w14:paraId="26E67556" w14:textId="77777777" w:rsidR="00D741D5" w:rsidRPr="004B509D" w:rsidRDefault="00D741D5" w:rsidP="002E61C6">
            <w:pPr>
              <w:jc w:val="center"/>
              <w:rPr>
                <w:szCs w:val="22"/>
              </w:rPr>
            </w:pPr>
            <w:r w:rsidRPr="004B509D">
              <w:rPr>
                <w:szCs w:val="22"/>
              </w:rPr>
              <w:t>kW</w:t>
            </w:r>
          </w:p>
        </w:tc>
      </w:tr>
      <w:tr w:rsidR="004B509D" w:rsidRPr="004B509D" w14:paraId="341C476D"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CDC3F0E" w14:textId="77777777" w:rsidR="00D741D5" w:rsidRPr="004B509D" w:rsidRDefault="00D741D5" w:rsidP="002E61C6">
            <w:pPr>
              <w:rPr>
                <w:szCs w:val="22"/>
              </w:rPr>
            </w:pPr>
            <w:r w:rsidRPr="004B509D">
              <w:rPr>
                <w:szCs w:val="22"/>
              </w:rPr>
              <w:t>I</w:t>
            </w:r>
          </w:p>
        </w:tc>
        <w:tc>
          <w:tcPr>
            <w:tcW w:w="2860" w:type="dxa"/>
            <w:tcBorders>
              <w:top w:val="nil"/>
              <w:left w:val="nil"/>
              <w:bottom w:val="single" w:sz="4" w:space="0" w:color="auto"/>
              <w:right w:val="single" w:sz="4" w:space="0" w:color="auto"/>
            </w:tcBorders>
            <w:shd w:val="clear" w:color="auto" w:fill="auto"/>
            <w:vAlign w:val="bottom"/>
            <w:hideMark/>
          </w:tcPr>
          <w:p w14:paraId="686BD6F9" w14:textId="77777777" w:rsidR="00D741D5" w:rsidRPr="004B509D" w:rsidRDefault="00D741D5" w:rsidP="002E61C6">
            <w:pPr>
              <w:rPr>
                <w:szCs w:val="22"/>
              </w:rPr>
            </w:pPr>
            <w:r w:rsidRPr="004B509D">
              <w:rPr>
                <w:szCs w:val="22"/>
              </w:rPr>
              <w:t xml:space="preserve">basen </w:t>
            </w:r>
          </w:p>
        </w:tc>
        <w:tc>
          <w:tcPr>
            <w:tcW w:w="2560" w:type="dxa"/>
            <w:tcBorders>
              <w:top w:val="nil"/>
              <w:left w:val="nil"/>
              <w:bottom w:val="single" w:sz="4" w:space="0" w:color="auto"/>
              <w:right w:val="single" w:sz="4" w:space="0" w:color="auto"/>
            </w:tcBorders>
            <w:shd w:val="clear" w:color="auto" w:fill="auto"/>
            <w:vAlign w:val="bottom"/>
            <w:hideMark/>
          </w:tcPr>
          <w:p w14:paraId="0C22F4F6" w14:textId="77777777" w:rsidR="00D741D5" w:rsidRPr="004B509D" w:rsidRDefault="00D741D5" w:rsidP="002E61C6">
            <w:pPr>
              <w:jc w:val="center"/>
              <w:rPr>
                <w:szCs w:val="22"/>
              </w:rPr>
            </w:pPr>
            <w:r w:rsidRPr="004B509D">
              <w:rPr>
                <w:szCs w:val="22"/>
              </w:rPr>
              <w:t>31</w:t>
            </w:r>
          </w:p>
        </w:tc>
      </w:tr>
      <w:tr w:rsidR="004B509D" w:rsidRPr="004B509D" w14:paraId="376EFE8E"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BECF411" w14:textId="77777777" w:rsidR="00D741D5" w:rsidRPr="004B509D" w:rsidRDefault="00D741D5" w:rsidP="002E61C6">
            <w:pPr>
              <w:rPr>
                <w:szCs w:val="22"/>
              </w:rPr>
            </w:pPr>
            <w:r w:rsidRPr="004B509D">
              <w:rPr>
                <w:szCs w:val="22"/>
              </w:rPr>
              <w:t>II</w:t>
            </w:r>
          </w:p>
        </w:tc>
        <w:tc>
          <w:tcPr>
            <w:tcW w:w="2860" w:type="dxa"/>
            <w:tcBorders>
              <w:top w:val="nil"/>
              <w:left w:val="nil"/>
              <w:bottom w:val="single" w:sz="4" w:space="0" w:color="auto"/>
              <w:right w:val="single" w:sz="4" w:space="0" w:color="auto"/>
            </w:tcBorders>
            <w:shd w:val="clear" w:color="auto" w:fill="auto"/>
            <w:vAlign w:val="bottom"/>
            <w:hideMark/>
          </w:tcPr>
          <w:p w14:paraId="0C5C175B" w14:textId="77777777" w:rsidR="00D741D5" w:rsidRPr="004B509D" w:rsidRDefault="00D741D5" w:rsidP="002E61C6">
            <w:pPr>
              <w:rPr>
                <w:szCs w:val="22"/>
              </w:rPr>
            </w:pPr>
            <w:r w:rsidRPr="004B509D">
              <w:rPr>
                <w:szCs w:val="22"/>
              </w:rPr>
              <w:t>wanny SPA</w:t>
            </w:r>
          </w:p>
        </w:tc>
        <w:tc>
          <w:tcPr>
            <w:tcW w:w="2560" w:type="dxa"/>
            <w:tcBorders>
              <w:top w:val="nil"/>
              <w:left w:val="nil"/>
              <w:bottom w:val="single" w:sz="4" w:space="0" w:color="auto"/>
              <w:right w:val="single" w:sz="4" w:space="0" w:color="auto"/>
            </w:tcBorders>
            <w:shd w:val="clear" w:color="auto" w:fill="auto"/>
            <w:vAlign w:val="bottom"/>
            <w:hideMark/>
          </w:tcPr>
          <w:p w14:paraId="43F8B61B" w14:textId="77777777" w:rsidR="00D741D5" w:rsidRPr="004B509D" w:rsidRDefault="00D741D5" w:rsidP="002E61C6">
            <w:pPr>
              <w:jc w:val="center"/>
              <w:rPr>
                <w:szCs w:val="22"/>
              </w:rPr>
            </w:pPr>
            <w:r w:rsidRPr="004B509D">
              <w:rPr>
                <w:szCs w:val="22"/>
              </w:rPr>
              <w:t>14</w:t>
            </w:r>
          </w:p>
        </w:tc>
      </w:tr>
      <w:tr w:rsidR="004B509D" w:rsidRPr="004B509D" w14:paraId="2174DE22" w14:textId="77777777" w:rsidTr="005A1474">
        <w:trPr>
          <w:trHeight w:val="31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82851C6"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7DD5D7A4" w14:textId="77777777" w:rsidR="00D741D5" w:rsidRPr="004B509D" w:rsidRDefault="00D741D5" w:rsidP="002E61C6">
            <w:pPr>
              <w:rPr>
                <w:b/>
                <w:bCs/>
                <w:szCs w:val="22"/>
              </w:rPr>
            </w:pPr>
            <w:r w:rsidRPr="004B509D">
              <w:rPr>
                <w:b/>
                <w:bCs/>
                <w:szCs w:val="22"/>
              </w:rPr>
              <w:t>razem</w:t>
            </w:r>
          </w:p>
        </w:tc>
        <w:tc>
          <w:tcPr>
            <w:tcW w:w="2560" w:type="dxa"/>
            <w:tcBorders>
              <w:top w:val="nil"/>
              <w:left w:val="nil"/>
              <w:bottom w:val="single" w:sz="4" w:space="0" w:color="auto"/>
              <w:right w:val="single" w:sz="4" w:space="0" w:color="auto"/>
            </w:tcBorders>
            <w:shd w:val="clear" w:color="auto" w:fill="auto"/>
            <w:vAlign w:val="bottom"/>
            <w:hideMark/>
          </w:tcPr>
          <w:p w14:paraId="0FBEB00F" w14:textId="77777777" w:rsidR="00D741D5" w:rsidRPr="004B509D" w:rsidRDefault="00D741D5" w:rsidP="002E61C6">
            <w:pPr>
              <w:jc w:val="center"/>
              <w:rPr>
                <w:b/>
                <w:bCs/>
                <w:szCs w:val="22"/>
              </w:rPr>
            </w:pPr>
            <w:r w:rsidRPr="004B509D">
              <w:rPr>
                <w:b/>
                <w:bCs/>
                <w:szCs w:val="22"/>
              </w:rPr>
              <w:t>45</w:t>
            </w:r>
          </w:p>
        </w:tc>
      </w:tr>
      <w:tr w:rsidR="004B509D" w:rsidRPr="004B509D" w14:paraId="5BF91592" w14:textId="77777777" w:rsidTr="005A1474">
        <w:trPr>
          <w:trHeight w:val="255"/>
          <w:jc w:val="center"/>
        </w:trPr>
        <w:tc>
          <w:tcPr>
            <w:tcW w:w="480" w:type="dxa"/>
            <w:tcBorders>
              <w:top w:val="nil"/>
              <w:left w:val="nil"/>
              <w:bottom w:val="nil"/>
              <w:right w:val="nil"/>
            </w:tcBorders>
            <w:shd w:val="clear" w:color="auto" w:fill="auto"/>
            <w:noWrap/>
            <w:vAlign w:val="bottom"/>
            <w:hideMark/>
          </w:tcPr>
          <w:p w14:paraId="1B7A780D" w14:textId="77777777" w:rsidR="00D741D5" w:rsidRPr="004B509D" w:rsidRDefault="00D741D5" w:rsidP="002E61C6">
            <w:pPr>
              <w:jc w:val="center"/>
              <w:rPr>
                <w:b/>
                <w:bCs/>
                <w:szCs w:val="22"/>
              </w:rPr>
            </w:pPr>
          </w:p>
        </w:tc>
        <w:tc>
          <w:tcPr>
            <w:tcW w:w="2860" w:type="dxa"/>
            <w:tcBorders>
              <w:top w:val="nil"/>
              <w:left w:val="nil"/>
              <w:bottom w:val="nil"/>
              <w:right w:val="nil"/>
            </w:tcBorders>
            <w:shd w:val="clear" w:color="auto" w:fill="auto"/>
            <w:noWrap/>
            <w:vAlign w:val="bottom"/>
            <w:hideMark/>
          </w:tcPr>
          <w:p w14:paraId="445C38F4" w14:textId="77777777" w:rsidR="00D741D5" w:rsidRPr="004B509D" w:rsidRDefault="00D741D5" w:rsidP="002E61C6">
            <w:pPr>
              <w:rPr>
                <w:szCs w:val="22"/>
              </w:rPr>
            </w:pPr>
          </w:p>
        </w:tc>
        <w:tc>
          <w:tcPr>
            <w:tcW w:w="2560" w:type="dxa"/>
            <w:tcBorders>
              <w:top w:val="nil"/>
              <w:left w:val="nil"/>
              <w:bottom w:val="nil"/>
              <w:right w:val="nil"/>
            </w:tcBorders>
            <w:shd w:val="clear" w:color="auto" w:fill="auto"/>
            <w:noWrap/>
            <w:vAlign w:val="bottom"/>
            <w:hideMark/>
          </w:tcPr>
          <w:p w14:paraId="2101C541" w14:textId="77777777" w:rsidR="00D741D5" w:rsidRPr="004B509D" w:rsidRDefault="00D741D5" w:rsidP="002E61C6">
            <w:pPr>
              <w:rPr>
                <w:szCs w:val="22"/>
              </w:rPr>
            </w:pPr>
          </w:p>
        </w:tc>
      </w:tr>
      <w:tr w:rsidR="004B509D" w:rsidRPr="004B509D" w14:paraId="1833E04A" w14:textId="77777777" w:rsidTr="005A1474">
        <w:trPr>
          <w:trHeight w:val="255"/>
          <w:jc w:val="center"/>
        </w:trPr>
        <w:tc>
          <w:tcPr>
            <w:tcW w:w="480" w:type="dxa"/>
            <w:tcBorders>
              <w:top w:val="nil"/>
              <w:left w:val="nil"/>
              <w:bottom w:val="nil"/>
              <w:right w:val="nil"/>
            </w:tcBorders>
            <w:shd w:val="clear" w:color="auto" w:fill="auto"/>
            <w:noWrap/>
            <w:vAlign w:val="bottom"/>
            <w:hideMark/>
          </w:tcPr>
          <w:p w14:paraId="7DBD5C66" w14:textId="77777777" w:rsidR="00D741D5" w:rsidRPr="004B509D" w:rsidRDefault="00D741D5" w:rsidP="002E61C6">
            <w:pPr>
              <w:jc w:val="center"/>
              <w:rPr>
                <w:szCs w:val="22"/>
              </w:rPr>
            </w:pPr>
          </w:p>
        </w:tc>
        <w:tc>
          <w:tcPr>
            <w:tcW w:w="2860" w:type="dxa"/>
            <w:tcBorders>
              <w:top w:val="nil"/>
              <w:left w:val="nil"/>
              <w:bottom w:val="nil"/>
              <w:right w:val="nil"/>
            </w:tcBorders>
            <w:shd w:val="clear" w:color="auto" w:fill="auto"/>
            <w:noWrap/>
            <w:vAlign w:val="bottom"/>
            <w:hideMark/>
          </w:tcPr>
          <w:p w14:paraId="648EB781" w14:textId="77777777" w:rsidR="00D741D5" w:rsidRPr="004B509D" w:rsidRDefault="00D741D5" w:rsidP="002E61C6">
            <w:pPr>
              <w:jc w:val="center"/>
              <w:rPr>
                <w:szCs w:val="22"/>
              </w:rPr>
            </w:pPr>
          </w:p>
        </w:tc>
        <w:tc>
          <w:tcPr>
            <w:tcW w:w="2560" w:type="dxa"/>
            <w:tcBorders>
              <w:top w:val="nil"/>
              <w:left w:val="nil"/>
              <w:bottom w:val="nil"/>
              <w:right w:val="nil"/>
            </w:tcBorders>
            <w:shd w:val="clear" w:color="auto" w:fill="auto"/>
            <w:noWrap/>
            <w:vAlign w:val="bottom"/>
            <w:hideMark/>
          </w:tcPr>
          <w:p w14:paraId="5222B2D8" w14:textId="77777777" w:rsidR="00D741D5" w:rsidRPr="004B509D" w:rsidRDefault="00D741D5" w:rsidP="002E61C6">
            <w:pPr>
              <w:jc w:val="center"/>
              <w:rPr>
                <w:szCs w:val="22"/>
              </w:rPr>
            </w:pPr>
          </w:p>
        </w:tc>
      </w:tr>
      <w:tr w:rsidR="004B509D" w:rsidRPr="004B509D" w14:paraId="672964DA" w14:textId="77777777" w:rsidTr="005A1474">
        <w:trPr>
          <w:trHeight w:val="600"/>
          <w:jc w:val="center"/>
        </w:trPr>
        <w:tc>
          <w:tcPr>
            <w:tcW w:w="5900" w:type="dxa"/>
            <w:gridSpan w:val="3"/>
            <w:tcBorders>
              <w:top w:val="nil"/>
              <w:left w:val="nil"/>
              <w:bottom w:val="single" w:sz="4" w:space="0" w:color="auto"/>
              <w:right w:val="nil"/>
            </w:tcBorders>
            <w:shd w:val="clear" w:color="auto" w:fill="auto"/>
            <w:vAlign w:val="bottom"/>
            <w:hideMark/>
          </w:tcPr>
          <w:p w14:paraId="193025DE" w14:textId="77777777" w:rsidR="00D741D5" w:rsidRPr="004B509D" w:rsidRDefault="00D741D5" w:rsidP="002E61C6">
            <w:pPr>
              <w:jc w:val="center"/>
              <w:rPr>
                <w:i/>
                <w:iCs/>
                <w:szCs w:val="22"/>
              </w:rPr>
            </w:pPr>
            <w:r w:rsidRPr="004B509D">
              <w:rPr>
                <w:i/>
                <w:iCs/>
                <w:szCs w:val="22"/>
              </w:rPr>
              <w:t>ZAPOTRZEBOWANIE MOCY CIEPŁA POSCZAS EKSPLOATACJI BASENU noc</w:t>
            </w:r>
          </w:p>
        </w:tc>
      </w:tr>
      <w:tr w:rsidR="004B509D" w:rsidRPr="004B509D" w14:paraId="3C9F0DCA"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A0EE9AB" w14:textId="77777777" w:rsidR="00D741D5" w:rsidRPr="004B509D" w:rsidRDefault="00D741D5" w:rsidP="002E61C6">
            <w:pPr>
              <w:rPr>
                <w:szCs w:val="22"/>
              </w:rPr>
            </w:pPr>
            <w:proofErr w:type="spellStart"/>
            <w:r w:rsidRPr="004B509D">
              <w:rPr>
                <w:szCs w:val="22"/>
              </w:rPr>
              <w:t>Lp</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6927233B" w14:textId="77777777" w:rsidR="00D741D5" w:rsidRPr="004B509D" w:rsidRDefault="00D741D5" w:rsidP="002E61C6">
            <w:pPr>
              <w:rPr>
                <w:szCs w:val="22"/>
              </w:rPr>
            </w:pPr>
            <w:r w:rsidRPr="004B509D">
              <w:rPr>
                <w:szCs w:val="22"/>
              </w:rPr>
              <w:t>BASEN</w:t>
            </w:r>
          </w:p>
        </w:tc>
        <w:tc>
          <w:tcPr>
            <w:tcW w:w="2560" w:type="dxa"/>
            <w:tcBorders>
              <w:top w:val="nil"/>
              <w:left w:val="nil"/>
              <w:bottom w:val="single" w:sz="4" w:space="0" w:color="auto"/>
              <w:right w:val="single" w:sz="4" w:space="0" w:color="auto"/>
            </w:tcBorders>
            <w:shd w:val="clear" w:color="auto" w:fill="auto"/>
            <w:vAlign w:val="bottom"/>
            <w:hideMark/>
          </w:tcPr>
          <w:p w14:paraId="1D7F6DAB" w14:textId="77777777" w:rsidR="00D741D5" w:rsidRPr="004B509D" w:rsidRDefault="00D741D5" w:rsidP="002E61C6">
            <w:pPr>
              <w:jc w:val="center"/>
              <w:rPr>
                <w:szCs w:val="22"/>
              </w:rPr>
            </w:pPr>
            <w:r w:rsidRPr="004B509D">
              <w:rPr>
                <w:szCs w:val="22"/>
              </w:rPr>
              <w:t>ZAPOTRZEBOWANIE</w:t>
            </w:r>
          </w:p>
        </w:tc>
      </w:tr>
      <w:tr w:rsidR="004B509D" w:rsidRPr="004B509D" w14:paraId="3F39B713"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CE0E1F7"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1A498392" w14:textId="77777777" w:rsidR="00D741D5" w:rsidRPr="004B509D" w:rsidRDefault="00D741D5" w:rsidP="002E61C6">
            <w:pPr>
              <w:rPr>
                <w:szCs w:val="22"/>
              </w:rPr>
            </w:pPr>
            <w:r w:rsidRPr="004B509D">
              <w:rPr>
                <w:szCs w:val="22"/>
              </w:rPr>
              <w:t> </w:t>
            </w:r>
          </w:p>
        </w:tc>
        <w:tc>
          <w:tcPr>
            <w:tcW w:w="2560" w:type="dxa"/>
            <w:tcBorders>
              <w:top w:val="nil"/>
              <w:left w:val="nil"/>
              <w:bottom w:val="single" w:sz="4" w:space="0" w:color="auto"/>
              <w:right w:val="single" w:sz="4" w:space="0" w:color="auto"/>
            </w:tcBorders>
            <w:shd w:val="clear" w:color="auto" w:fill="auto"/>
            <w:vAlign w:val="bottom"/>
            <w:hideMark/>
          </w:tcPr>
          <w:p w14:paraId="11492C6B" w14:textId="77777777" w:rsidR="00D741D5" w:rsidRPr="004B509D" w:rsidRDefault="00D741D5" w:rsidP="002E61C6">
            <w:pPr>
              <w:jc w:val="center"/>
              <w:rPr>
                <w:szCs w:val="22"/>
              </w:rPr>
            </w:pPr>
            <w:r w:rsidRPr="004B509D">
              <w:rPr>
                <w:szCs w:val="22"/>
              </w:rPr>
              <w:t>kW</w:t>
            </w:r>
          </w:p>
        </w:tc>
      </w:tr>
      <w:tr w:rsidR="004B509D" w:rsidRPr="004B509D" w14:paraId="16915117"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24312234" w14:textId="77777777" w:rsidR="00D741D5" w:rsidRPr="004B509D" w:rsidRDefault="00D741D5" w:rsidP="002E61C6">
            <w:pPr>
              <w:rPr>
                <w:szCs w:val="22"/>
              </w:rPr>
            </w:pPr>
            <w:r w:rsidRPr="004B509D">
              <w:rPr>
                <w:szCs w:val="22"/>
              </w:rPr>
              <w:t>I</w:t>
            </w:r>
          </w:p>
        </w:tc>
        <w:tc>
          <w:tcPr>
            <w:tcW w:w="2860" w:type="dxa"/>
            <w:tcBorders>
              <w:top w:val="nil"/>
              <w:left w:val="nil"/>
              <w:bottom w:val="single" w:sz="4" w:space="0" w:color="auto"/>
              <w:right w:val="single" w:sz="4" w:space="0" w:color="auto"/>
            </w:tcBorders>
            <w:shd w:val="clear" w:color="auto" w:fill="auto"/>
            <w:vAlign w:val="bottom"/>
            <w:hideMark/>
          </w:tcPr>
          <w:p w14:paraId="0BF9F79D" w14:textId="77777777" w:rsidR="00D741D5" w:rsidRPr="004B509D" w:rsidRDefault="00D741D5" w:rsidP="002E61C6">
            <w:pPr>
              <w:rPr>
                <w:szCs w:val="22"/>
              </w:rPr>
            </w:pPr>
            <w:r w:rsidRPr="004B509D">
              <w:rPr>
                <w:szCs w:val="22"/>
              </w:rPr>
              <w:t xml:space="preserve">basen </w:t>
            </w:r>
          </w:p>
        </w:tc>
        <w:tc>
          <w:tcPr>
            <w:tcW w:w="2560" w:type="dxa"/>
            <w:tcBorders>
              <w:top w:val="nil"/>
              <w:left w:val="nil"/>
              <w:bottom w:val="single" w:sz="4" w:space="0" w:color="auto"/>
              <w:right w:val="single" w:sz="4" w:space="0" w:color="auto"/>
            </w:tcBorders>
            <w:shd w:val="clear" w:color="auto" w:fill="auto"/>
            <w:vAlign w:val="bottom"/>
            <w:hideMark/>
          </w:tcPr>
          <w:p w14:paraId="0F9D09E5" w14:textId="77777777" w:rsidR="00D741D5" w:rsidRPr="004B509D" w:rsidRDefault="00D741D5" w:rsidP="002E61C6">
            <w:pPr>
              <w:jc w:val="center"/>
              <w:rPr>
                <w:szCs w:val="22"/>
              </w:rPr>
            </w:pPr>
            <w:r w:rsidRPr="004B509D">
              <w:rPr>
                <w:szCs w:val="22"/>
              </w:rPr>
              <w:t>75</w:t>
            </w:r>
          </w:p>
        </w:tc>
      </w:tr>
      <w:tr w:rsidR="004B509D" w:rsidRPr="004B509D" w14:paraId="24A889D6" w14:textId="77777777" w:rsidTr="005A1474">
        <w:trPr>
          <w:trHeight w:val="2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5FE089FD" w14:textId="77777777" w:rsidR="00D741D5" w:rsidRPr="004B509D" w:rsidRDefault="00D741D5" w:rsidP="002E61C6">
            <w:pPr>
              <w:rPr>
                <w:szCs w:val="22"/>
              </w:rPr>
            </w:pPr>
            <w:r w:rsidRPr="004B509D">
              <w:rPr>
                <w:szCs w:val="22"/>
              </w:rPr>
              <w:t>II</w:t>
            </w:r>
          </w:p>
        </w:tc>
        <w:tc>
          <w:tcPr>
            <w:tcW w:w="2860" w:type="dxa"/>
            <w:tcBorders>
              <w:top w:val="nil"/>
              <w:left w:val="nil"/>
              <w:bottom w:val="single" w:sz="4" w:space="0" w:color="auto"/>
              <w:right w:val="single" w:sz="4" w:space="0" w:color="auto"/>
            </w:tcBorders>
            <w:shd w:val="clear" w:color="auto" w:fill="auto"/>
            <w:vAlign w:val="bottom"/>
            <w:hideMark/>
          </w:tcPr>
          <w:p w14:paraId="441A9650" w14:textId="77777777" w:rsidR="00D741D5" w:rsidRPr="004B509D" w:rsidRDefault="00D741D5" w:rsidP="002E61C6">
            <w:pPr>
              <w:rPr>
                <w:szCs w:val="22"/>
              </w:rPr>
            </w:pPr>
            <w:r w:rsidRPr="004B509D">
              <w:rPr>
                <w:szCs w:val="22"/>
              </w:rPr>
              <w:t>wanny SPA</w:t>
            </w:r>
          </w:p>
        </w:tc>
        <w:tc>
          <w:tcPr>
            <w:tcW w:w="2560" w:type="dxa"/>
            <w:tcBorders>
              <w:top w:val="nil"/>
              <w:left w:val="nil"/>
              <w:bottom w:val="single" w:sz="4" w:space="0" w:color="auto"/>
              <w:right w:val="single" w:sz="4" w:space="0" w:color="auto"/>
            </w:tcBorders>
            <w:shd w:val="clear" w:color="auto" w:fill="auto"/>
            <w:vAlign w:val="bottom"/>
            <w:hideMark/>
          </w:tcPr>
          <w:p w14:paraId="4B054803" w14:textId="77777777" w:rsidR="00D741D5" w:rsidRPr="004B509D" w:rsidRDefault="00D741D5" w:rsidP="002E61C6">
            <w:pPr>
              <w:jc w:val="center"/>
              <w:rPr>
                <w:szCs w:val="22"/>
              </w:rPr>
            </w:pPr>
            <w:r w:rsidRPr="004B509D">
              <w:rPr>
                <w:szCs w:val="22"/>
              </w:rPr>
              <w:t>63</w:t>
            </w:r>
          </w:p>
        </w:tc>
      </w:tr>
      <w:tr w:rsidR="00D741D5" w:rsidRPr="004B509D" w14:paraId="72F23EF3" w14:textId="77777777" w:rsidTr="005A1474">
        <w:trPr>
          <w:trHeight w:val="31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70BC9C0C" w14:textId="77777777" w:rsidR="00D741D5" w:rsidRPr="004B509D" w:rsidRDefault="00D741D5" w:rsidP="002E61C6">
            <w:pPr>
              <w:rPr>
                <w:szCs w:val="22"/>
              </w:rPr>
            </w:pPr>
            <w:r w:rsidRPr="004B509D">
              <w:rPr>
                <w:szCs w:val="22"/>
              </w:rPr>
              <w:t> </w:t>
            </w:r>
          </w:p>
        </w:tc>
        <w:tc>
          <w:tcPr>
            <w:tcW w:w="2860" w:type="dxa"/>
            <w:tcBorders>
              <w:top w:val="nil"/>
              <w:left w:val="nil"/>
              <w:bottom w:val="single" w:sz="4" w:space="0" w:color="auto"/>
              <w:right w:val="single" w:sz="4" w:space="0" w:color="auto"/>
            </w:tcBorders>
            <w:shd w:val="clear" w:color="auto" w:fill="auto"/>
            <w:vAlign w:val="bottom"/>
            <w:hideMark/>
          </w:tcPr>
          <w:p w14:paraId="0EBB793D" w14:textId="77777777" w:rsidR="00D741D5" w:rsidRPr="004B509D" w:rsidRDefault="00D741D5" w:rsidP="002E61C6">
            <w:pPr>
              <w:rPr>
                <w:b/>
                <w:bCs/>
                <w:szCs w:val="22"/>
              </w:rPr>
            </w:pPr>
            <w:r w:rsidRPr="004B509D">
              <w:rPr>
                <w:b/>
                <w:bCs/>
                <w:szCs w:val="22"/>
              </w:rPr>
              <w:t>razem</w:t>
            </w:r>
          </w:p>
        </w:tc>
        <w:tc>
          <w:tcPr>
            <w:tcW w:w="2560" w:type="dxa"/>
            <w:tcBorders>
              <w:top w:val="nil"/>
              <w:left w:val="nil"/>
              <w:bottom w:val="single" w:sz="4" w:space="0" w:color="auto"/>
              <w:right w:val="single" w:sz="4" w:space="0" w:color="auto"/>
            </w:tcBorders>
            <w:shd w:val="clear" w:color="auto" w:fill="auto"/>
            <w:vAlign w:val="bottom"/>
            <w:hideMark/>
          </w:tcPr>
          <w:p w14:paraId="4926DCD2" w14:textId="77777777" w:rsidR="00D741D5" w:rsidRPr="004B509D" w:rsidRDefault="00D741D5" w:rsidP="002E61C6">
            <w:pPr>
              <w:jc w:val="center"/>
              <w:rPr>
                <w:b/>
                <w:bCs/>
                <w:szCs w:val="22"/>
              </w:rPr>
            </w:pPr>
            <w:r w:rsidRPr="004B509D">
              <w:rPr>
                <w:b/>
                <w:bCs/>
                <w:szCs w:val="22"/>
              </w:rPr>
              <w:t>138</w:t>
            </w:r>
          </w:p>
        </w:tc>
      </w:tr>
    </w:tbl>
    <w:p w14:paraId="5265E83D" w14:textId="77777777" w:rsidR="00D741D5" w:rsidRPr="004B509D" w:rsidRDefault="00D741D5" w:rsidP="002E61C6">
      <w:pPr>
        <w:pStyle w:val="Standard"/>
        <w:spacing w:before="28" w:after="102"/>
        <w:ind w:left="1068"/>
        <w:jc w:val="both"/>
        <w:rPr>
          <w:rFonts w:cs="Times New Roman"/>
          <w:sz w:val="22"/>
          <w:szCs w:val="22"/>
          <w:lang w:eastAsia="ar-SA"/>
        </w:rPr>
      </w:pPr>
    </w:p>
    <w:p w14:paraId="2A8B3EA8" w14:textId="77777777" w:rsidR="00D741D5" w:rsidRPr="004B509D" w:rsidRDefault="00D741D5" w:rsidP="002E61C6">
      <w:pPr>
        <w:pStyle w:val="Textbody0"/>
        <w:rPr>
          <w:rFonts w:cs="Times New Roman"/>
          <w:b/>
          <w:bCs/>
          <w:sz w:val="22"/>
          <w:szCs w:val="22"/>
        </w:rPr>
      </w:pPr>
      <w:r w:rsidRPr="004B509D">
        <w:rPr>
          <w:rFonts w:cs="Times New Roman"/>
          <w:b/>
          <w:bCs/>
          <w:sz w:val="22"/>
          <w:szCs w:val="22"/>
        </w:rPr>
        <w:lastRenderedPageBreak/>
        <w:t>Wentylacja:</w:t>
      </w:r>
    </w:p>
    <w:p w14:paraId="3AEF8C59"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Pomieszczenia techniczne i magazynowania chemikaliów muszą być wentylowane na zasadach zgodnych z Rozporządzeniem Ministra Gospodarki Przestrzennej i  </w:t>
      </w:r>
      <w:proofErr w:type="spellStart"/>
      <w:r w:rsidRPr="004B509D">
        <w:rPr>
          <w:rFonts w:cs="Times New Roman"/>
          <w:sz w:val="22"/>
          <w:szCs w:val="22"/>
          <w:lang w:eastAsia="ar-SA"/>
        </w:rPr>
        <w:t>udownictwa</w:t>
      </w:r>
      <w:proofErr w:type="spellEnd"/>
      <w:r w:rsidRPr="004B509D">
        <w:rPr>
          <w:rFonts w:cs="Times New Roman"/>
          <w:sz w:val="22"/>
          <w:szCs w:val="22"/>
          <w:lang w:eastAsia="ar-SA"/>
        </w:rPr>
        <w:t xml:space="preserve"> z dnia 27.01.94 Dz. U. nr 21 </w:t>
      </w:r>
      <w:proofErr w:type="spellStart"/>
      <w:r w:rsidRPr="004B509D">
        <w:rPr>
          <w:rFonts w:cs="Times New Roman"/>
          <w:sz w:val="22"/>
          <w:szCs w:val="22"/>
          <w:lang w:eastAsia="ar-SA"/>
        </w:rPr>
        <w:t>poz</w:t>
      </w:r>
      <w:proofErr w:type="spellEnd"/>
      <w:r w:rsidRPr="004B509D">
        <w:rPr>
          <w:rFonts w:cs="Times New Roman"/>
          <w:sz w:val="22"/>
          <w:szCs w:val="22"/>
          <w:lang w:eastAsia="ar-SA"/>
        </w:rPr>
        <w:t xml:space="preserve"> 73,</w:t>
      </w:r>
    </w:p>
    <w:p w14:paraId="12E7F998"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W pomieszczeniach dozowania chemii basenowej przewidzieć wentylację grawitacyjną</w:t>
      </w:r>
    </w:p>
    <w:p w14:paraId="685EE5B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W pomieszczeniach magazynowania i dozowania środków chemicznych zastosować dodatkowo wentylację mechaniczną 5 w/h z kratką wyciągową umieszczoną 20 cm nad podłogą i pod sufitem włączaną na czujnik podczerwieni w momencie otwarcia drzwi,</w:t>
      </w:r>
    </w:p>
    <w:p w14:paraId="1BA0028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We wszystkich pomieszczeniach technicznych zapewnić wentylację min 2 w/h</w:t>
      </w:r>
    </w:p>
    <w:p w14:paraId="648E262C"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Zapewnić wentylację zbiorników przelewowych wyprowadzoną na zewnątrz pomieszczenia.</w:t>
      </w:r>
    </w:p>
    <w:p w14:paraId="3C5B4F1C" w14:textId="77777777" w:rsidR="00D741D5" w:rsidRPr="004B509D" w:rsidRDefault="00D741D5" w:rsidP="002E61C6">
      <w:pPr>
        <w:pStyle w:val="Standard"/>
        <w:spacing w:before="28" w:after="102"/>
        <w:jc w:val="both"/>
        <w:rPr>
          <w:rFonts w:cs="Times New Roman"/>
          <w:b/>
          <w:bCs/>
          <w:sz w:val="22"/>
          <w:szCs w:val="22"/>
          <w:lang w:eastAsia="ar-SA"/>
        </w:rPr>
      </w:pPr>
      <w:r w:rsidRPr="004B509D">
        <w:rPr>
          <w:rFonts w:cs="Times New Roman"/>
          <w:b/>
          <w:bCs/>
          <w:sz w:val="22"/>
          <w:szCs w:val="22"/>
          <w:lang w:eastAsia="ar-SA"/>
        </w:rPr>
        <w:t xml:space="preserve">Instalacje </w:t>
      </w:r>
      <w:proofErr w:type="spellStart"/>
      <w:r w:rsidRPr="004B509D">
        <w:rPr>
          <w:rFonts w:cs="Times New Roman"/>
          <w:b/>
          <w:bCs/>
          <w:sz w:val="22"/>
          <w:szCs w:val="22"/>
          <w:lang w:eastAsia="ar-SA"/>
        </w:rPr>
        <w:t>wod-kan</w:t>
      </w:r>
      <w:proofErr w:type="spellEnd"/>
      <w:r w:rsidRPr="004B509D">
        <w:rPr>
          <w:rFonts w:cs="Times New Roman"/>
          <w:b/>
          <w:bCs/>
          <w:sz w:val="22"/>
          <w:szCs w:val="22"/>
          <w:lang w:eastAsia="ar-SA"/>
        </w:rPr>
        <w:t>:</w:t>
      </w:r>
    </w:p>
    <w:p w14:paraId="15F6B8F2" w14:textId="77777777" w:rsidR="00D741D5" w:rsidRPr="004B509D" w:rsidRDefault="00D741D5" w:rsidP="002E61C6">
      <w:pPr>
        <w:pStyle w:val="Standard"/>
        <w:numPr>
          <w:ilvl w:val="1"/>
          <w:numId w:val="44"/>
        </w:numPr>
        <w:spacing w:before="28" w:after="102"/>
        <w:jc w:val="both"/>
        <w:rPr>
          <w:rFonts w:cs="Times New Roman"/>
          <w:i/>
          <w:sz w:val="22"/>
          <w:szCs w:val="22"/>
          <w:lang w:eastAsia="ar-SA"/>
        </w:rPr>
      </w:pPr>
      <w:r w:rsidRPr="004B509D">
        <w:rPr>
          <w:rFonts w:cs="Times New Roman"/>
          <w:i/>
          <w:sz w:val="22"/>
          <w:szCs w:val="22"/>
          <w:lang w:eastAsia="ar-SA"/>
        </w:rPr>
        <w:t>Instalacja wody wodociągowej:</w:t>
      </w:r>
    </w:p>
    <w:p w14:paraId="3521D23D"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Doprowadzić przyłącze wody uzupełniającej do zbiorników przelewowych DN50, napełnianie nocą z wydajnością 2,5 l/s;</w:t>
      </w:r>
    </w:p>
    <w:p w14:paraId="6D8B3C15"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Przewidzieć zawór ze złączką do węża do mycia rynien basenów na hali basenowej;</w:t>
      </w:r>
    </w:p>
    <w:p w14:paraId="118CEE3D"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W podbaseniu należy przewidzieć zawór czerpalny wody zimnej ze złączką do węża;</w:t>
      </w:r>
    </w:p>
    <w:p w14:paraId="669C5055"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Doprowadzić wodę do zlewów, do zaworów ze złączką do węża oraz oczomyjek i prysznica bezpieczeństwa w pomieszczeniach chemii i przedsionku(także ciepłą);</w:t>
      </w:r>
    </w:p>
    <w:p w14:paraId="15C2B33C"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Maksymalnie w dobie należy dostarczyć na cele technologiczne 19 m³/d</w:t>
      </w:r>
    </w:p>
    <w:p w14:paraId="6962BCEA" w14:textId="77777777" w:rsidR="00D741D5" w:rsidRPr="004B509D" w:rsidRDefault="00D741D5" w:rsidP="002E61C6">
      <w:pPr>
        <w:pStyle w:val="Standard"/>
        <w:numPr>
          <w:ilvl w:val="1"/>
          <w:numId w:val="44"/>
        </w:numPr>
        <w:spacing w:before="28" w:after="102"/>
        <w:jc w:val="both"/>
        <w:rPr>
          <w:rFonts w:cs="Times New Roman"/>
          <w:i/>
          <w:sz w:val="22"/>
          <w:szCs w:val="22"/>
          <w:lang w:eastAsia="ar-SA"/>
        </w:rPr>
      </w:pPr>
      <w:r w:rsidRPr="004B509D">
        <w:rPr>
          <w:rFonts w:cs="Times New Roman"/>
          <w:i/>
          <w:sz w:val="22"/>
          <w:szCs w:val="22"/>
          <w:lang w:eastAsia="ar-SA"/>
        </w:rPr>
        <w:t>Instalacja kanalizacji</w:t>
      </w:r>
    </w:p>
    <w:p w14:paraId="0BF65F16" w14:textId="77777777" w:rsidR="00D741D5" w:rsidRPr="004B509D" w:rsidRDefault="00D741D5" w:rsidP="002E61C6">
      <w:pPr>
        <w:pStyle w:val="Standard"/>
        <w:spacing w:before="28" w:after="102"/>
        <w:jc w:val="both"/>
        <w:rPr>
          <w:rFonts w:cs="Times New Roman"/>
          <w:sz w:val="22"/>
          <w:szCs w:val="22"/>
          <w:lang w:eastAsia="ar-SA"/>
        </w:rPr>
      </w:pPr>
      <w:r w:rsidRPr="004B509D">
        <w:rPr>
          <w:rFonts w:cs="Times New Roman"/>
          <w:sz w:val="22"/>
          <w:szCs w:val="22"/>
          <w:lang w:eastAsia="ar-SA"/>
        </w:rPr>
        <w:tab/>
        <w:t>Zaprojektować odbiór ścieków:</w:t>
      </w:r>
    </w:p>
    <w:p w14:paraId="05AA8F0F"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Z oczomyjek, zlewów i prysznica BHP w pomieszczeniach dozowania chemii i przedsionku;</w:t>
      </w:r>
    </w:p>
    <w:p w14:paraId="7B3EF189"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Ze studzienki spustowo-przelewowej w piwnicy budynku;</w:t>
      </w:r>
    </w:p>
    <w:p w14:paraId="38C512BA"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Odwodnienie pomieszczeń technicznych;</w:t>
      </w:r>
    </w:p>
    <w:p w14:paraId="7B6C2A15" w14:textId="77777777" w:rsidR="00D741D5" w:rsidRPr="004B509D" w:rsidRDefault="00D741D5" w:rsidP="002E61C6">
      <w:pPr>
        <w:pStyle w:val="Standard"/>
        <w:numPr>
          <w:ilvl w:val="0"/>
          <w:numId w:val="48"/>
        </w:numPr>
        <w:spacing w:before="28" w:after="102"/>
        <w:jc w:val="both"/>
        <w:rPr>
          <w:rFonts w:cs="Times New Roman"/>
          <w:sz w:val="22"/>
          <w:szCs w:val="22"/>
          <w:lang w:eastAsia="ar-SA"/>
        </w:rPr>
      </w:pPr>
      <w:r w:rsidRPr="004B509D">
        <w:rPr>
          <w:rFonts w:cs="Times New Roman"/>
          <w:sz w:val="22"/>
          <w:szCs w:val="22"/>
          <w:lang w:eastAsia="ar-SA"/>
        </w:rPr>
        <w:t>Maksymalny dobowy zrzut ścieków wyniesie 19 m3/d, w tym max 13 m3/d popłuczyn.</w:t>
      </w:r>
    </w:p>
    <w:p w14:paraId="7F975086" w14:textId="77777777" w:rsidR="00D741D5" w:rsidRPr="004B509D" w:rsidRDefault="00D741D5" w:rsidP="002E61C6">
      <w:pPr>
        <w:pStyle w:val="Standard"/>
        <w:spacing w:before="28" w:after="102"/>
        <w:ind w:left="1068"/>
        <w:jc w:val="both"/>
        <w:rPr>
          <w:rFonts w:cs="Times New Roman"/>
          <w:sz w:val="22"/>
          <w:szCs w:val="22"/>
          <w:lang w:eastAsia="ar-SA"/>
        </w:rPr>
      </w:pPr>
    </w:p>
    <w:p w14:paraId="6AF93045" w14:textId="77777777" w:rsidR="00D741D5" w:rsidRPr="004B509D" w:rsidRDefault="00D741D5" w:rsidP="002E61C6">
      <w:pPr>
        <w:pStyle w:val="Standard"/>
        <w:spacing w:before="28" w:after="102"/>
        <w:ind w:left="1068"/>
        <w:jc w:val="both"/>
        <w:rPr>
          <w:rFonts w:cs="Times New Roman"/>
          <w:sz w:val="22"/>
          <w:szCs w:val="22"/>
          <w:lang w:eastAsia="ar-SA"/>
        </w:rPr>
      </w:pPr>
    </w:p>
    <w:p w14:paraId="74BDB030" w14:textId="77777777" w:rsidR="00D741D5" w:rsidRPr="004B509D" w:rsidRDefault="00D741D5" w:rsidP="002E61C6">
      <w:pPr>
        <w:pStyle w:val="Standard"/>
        <w:spacing w:before="28" w:after="102"/>
        <w:ind w:left="1068"/>
        <w:jc w:val="both"/>
        <w:rPr>
          <w:rFonts w:cs="Times New Roman"/>
          <w:sz w:val="22"/>
          <w:szCs w:val="22"/>
          <w:lang w:eastAsia="ar-SA"/>
        </w:rPr>
      </w:pPr>
    </w:p>
    <w:p w14:paraId="2C1D1BA6" w14:textId="77777777" w:rsidR="00D741D5" w:rsidRPr="004B509D" w:rsidRDefault="00D741D5" w:rsidP="002E61C6">
      <w:pPr>
        <w:pStyle w:val="Standard"/>
        <w:spacing w:before="28" w:after="102"/>
        <w:ind w:left="1068"/>
        <w:jc w:val="both"/>
        <w:rPr>
          <w:rFonts w:cs="Times New Roman"/>
          <w:sz w:val="22"/>
          <w:szCs w:val="22"/>
          <w:lang w:eastAsia="ar-SA"/>
        </w:rPr>
      </w:pPr>
    </w:p>
    <w:p w14:paraId="73BA6CAB" w14:textId="77777777" w:rsidR="00D741D5" w:rsidRPr="004B509D" w:rsidRDefault="00D741D5" w:rsidP="002E61C6">
      <w:pPr>
        <w:pStyle w:val="Standard"/>
        <w:spacing w:before="28" w:after="102"/>
        <w:ind w:left="1068"/>
        <w:jc w:val="both"/>
        <w:rPr>
          <w:rFonts w:cs="Times New Roman"/>
          <w:sz w:val="22"/>
          <w:szCs w:val="22"/>
          <w:lang w:eastAsia="ar-SA"/>
        </w:rPr>
      </w:pPr>
    </w:p>
    <w:p w14:paraId="51E7D342" w14:textId="77777777" w:rsidR="00D741D5" w:rsidRPr="004B509D" w:rsidRDefault="00D741D5" w:rsidP="002D1FF1">
      <w:pPr>
        <w:pStyle w:val="Nagwek2"/>
        <w:numPr>
          <w:ilvl w:val="1"/>
          <w:numId w:val="3"/>
        </w:numPr>
        <w:jc w:val="left"/>
        <w:rPr>
          <w:kern w:val="0"/>
        </w:rPr>
      </w:pPr>
      <w:bookmarkStart w:id="122" w:name="_Toc466737002"/>
      <w:r w:rsidRPr="004B509D">
        <w:rPr>
          <w:kern w:val="0"/>
        </w:rPr>
        <w:lastRenderedPageBreak/>
        <w:t>Zestawienie podstawowych urządzeń użytych w projekcie</w:t>
      </w:r>
      <w:bookmarkEnd w:id="122"/>
    </w:p>
    <w:p w14:paraId="45A05D9F" w14:textId="4DD9FD5E" w:rsidR="00D741D5" w:rsidRPr="004B509D" w:rsidRDefault="00D741D5" w:rsidP="002E61C6">
      <w:pPr>
        <w:pStyle w:val="Textbody0"/>
        <w:rPr>
          <w:rFonts w:cs="Times New Roman"/>
          <w:b/>
          <w:sz w:val="22"/>
          <w:szCs w:val="22"/>
          <w:lang w:eastAsia="ar-SA"/>
        </w:rPr>
      </w:pPr>
      <w:r w:rsidRPr="004B509D">
        <w:rPr>
          <w:rFonts w:cs="Times New Roman"/>
          <w:b/>
          <w:sz w:val="22"/>
          <w:szCs w:val="22"/>
          <w:lang w:eastAsia="ar-SA"/>
        </w:rPr>
        <w:t xml:space="preserve">Basen </w:t>
      </w:r>
      <w:r w:rsidR="00A26115" w:rsidRPr="004B509D">
        <w:rPr>
          <w:rFonts w:cs="Times New Roman"/>
          <w:b/>
          <w:sz w:val="22"/>
          <w:szCs w:val="22"/>
          <w:lang w:eastAsia="ar-SA"/>
        </w:rPr>
        <w:t>pływacki</w:t>
      </w:r>
      <w:r w:rsidRPr="004B509D">
        <w:rPr>
          <w:rFonts w:cs="Times New Roman"/>
          <w:b/>
          <w:sz w:val="22"/>
          <w:szCs w:val="22"/>
          <w:lang w:eastAsia="ar-SA"/>
        </w:rPr>
        <w:t>:</w:t>
      </w:r>
    </w:p>
    <w:tbl>
      <w:tblPr>
        <w:tblW w:w="8356" w:type="dxa"/>
        <w:jc w:val="center"/>
        <w:tblLayout w:type="fixed"/>
        <w:tblCellMar>
          <w:left w:w="10" w:type="dxa"/>
          <w:right w:w="10" w:type="dxa"/>
        </w:tblCellMar>
        <w:tblLook w:val="0000" w:firstRow="0" w:lastRow="0" w:firstColumn="0" w:lastColumn="0" w:noHBand="0" w:noVBand="0"/>
      </w:tblPr>
      <w:tblGrid>
        <w:gridCol w:w="609"/>
        <w:gridCol w:w="1368"/>
        <w:gridCol w:w="5528"/>
        <w:gridCol w:w="851"/>
      </w:tblGrid>
      <w:tr w:rsidR="004B509D" w:rsidRPr="004B509D" w14:paraId="4AD418EF" w14:textId="77777777" w:rsidTr="00A26115">
        <w:trPr>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bottom"/>
          </w:tcPr>
          <w:p w14:paraId="34348404"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Lp.</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tcPr>
          <w:p w14:paraId="5DB94C77"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Oznaczenie</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8B76838"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Charakterystyka techniczna urządzenia</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F25F0E8" w14:textId="77777777" w:rsidR="00A26115" w:rsidRPr="004B509D" w:rsidRDefault="00A26115" w:rsidP="002E61C6">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Ilość</w:t>
            </w:r>
          </w:p>
          <w:p w14:paraId="0D97AF7A" w14:textId="77777777" w:rsidR="00A26115" w:rsidRPr="004B509D" w:rsidRDefault="00A26115" w:rsidP="002E61C6">
            <w:pPr>
              <w:pStyle w:val="Standard"/>
              <w:spacing w:before="28" w:after="119"/>
              <w:jc w:val="both"/>
              <w:rPr>
                <w:rFonts w:eastAsia="Times New Roman" w:cs="Times New Roman"/>
                <w:sz w:val="22"/>
                <w:szCs w:val="22"/>
              </w:rPr>
            </w:pPr>
          </w:p>
        </w:tc>
      </w:tr>
      <w:tr w:rsidR="004B509D" w:rsidRPr="004B509D" w14:paraId="59EA9D81" w14:textId="77777777" w:rsidTr="00A26115">
        <w:trPr>
          <w:trHeight w:val="72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5CD5746" w14:textId="5D25B650"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ACFFD5F"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F 1.1</w:t>
            </w:r>
          </w:p>
          <w:p w14:paraId="6837E4F9"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F 1.2</w:t>
            </w:r>
          </w:p>
          <w:p w14:paraId="7D135A2C" w14:textId="77777777" w:rsidR="00A26115" w:rsidRPr="004B509D" w:rsidRDefault="00A26115" w:rsidP="00A26115">
            <w:pPr>
              <w:pStyle w:val="Standard"/>
              <w:spacing w:before="28" w:after="119"/>
              <w:jc w:val="both"/>
              <w:rPr>
                <w:rFonts w:eastAsia="Times New Roman" w:cs="Times New Roman"/>
                <w:sz w:val="22"/>
                <w:szCs w:val="22"/>
              </w:rPr>
            </w:pP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tcPr>
          <w:p w14:paraId="26A5E307"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Filtr basenowy z żywic poliestrowych, z dnem dyszowym i włazem bocznym, z wziernikiem, zgodny z normą DIN 19643, wraz ze złożem filtracyjnym szklanym aktywowanym i węglem aktywnym</w:t>
            </w:r>
          </w:p>
          <w:p w14:paraId="7C0FD47F" w14:textId="450340FC"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Średnica 1250 mm, ciśnienie 2,5 bar</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6580394" w14:textId="55497442"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r w:rsidR="004B509D" w:rsidRPr="004B509D" w14:paraId="1EDD0557" w14:textId="77777777" w:rsidTr="00A26115">
        <w:trPr>
          <w:trHeight w:val="675"/>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8A954B4" w14:textId="0FC720DC"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5445330"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P 1.1</w:t>
            </w:r>
          </w:p>
          <w:p w14:paraId="09384C48"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P 1.2</w:t>
            </w:r>
          </w:p>
          <w:p w14:paraId="5AB93096" w14:textId="77777777" w:rsidR="00A26115" w:rsidRPr="004B509D" w:rsidRDefault="00A26115" w:rsidP="00A26115">
            <w:pPr>
              <w:pStyle w:val="Standard"/>
              <w:spacing w:before="28" w:after="119"/>
              <w:jc w:val="both"/>
              <w:rPr>
                <w:rFonts w:eastAsia="Times New Roman" w:cs="Times New Roman"/>
                <w:sz w:val="22"/>
                <w:szCs w:val="22"/>
              </w:rPr>
            </w:pP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bottom"/>
          </w:tcPr>
          <w:p w14:paraId="4FD31297"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Pompa obiegowa z </w:t>
            </w:r>
            <w:proofErr w:type="spellStart"/>
            <w:r w:rsidRPr="004B509D">
              <w:rPr>
                <w:rFonts w:eastAsia="Times New Roman" w:cs="Times New Roman"/>
                <w:sz w:val="22"/>
                <w:szCs w:val="22"/>
              </w:rPr>
              <w:t>prefiltrem</w:t>
            </w:r>
            <w:proofErr w:type="spellEnd"/>
          </w:p>
          <w:p w14:paraId="6F7CF9AD"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Q=31 m</w:t>
            </w:r>
            <w:r w:rsidRPr="004B509D">
              <w:rPr>
                <w:rFonts w:eastAsia="Times New Roman" w:cs="Times New Roman"/>
                <w:sz w:val="22"/>
                <w:szCs w:val="22"/>
                <w:vertAlign w:val="superscript"/>
              </w:rPr>
              <w:t>3</w:t>
            </w:r>
            <w:r w:rsidRPr="004B509D">
              <w:rPr>
                <w:rFonts w:eastAsia="Times New Roman" w:cs="Times New Roman"/>
                <w:sz w:val="22"/>
                <w:szCs w:val="22"/>
              </w:rPr>
              <w:t xml:space="preserve">/h, H=16 </w:t>
            </w:r>
            <w:proofErr w:type="spellStart"/>
            <w:r w:rsidRPr="004B509D">
              <w:rPr>
                <w:rFonts w:eastAsia="Times New Roman" w:cs="Times New Roman"/>
                <w:sz w:val="22"/>
                <w:szCs w:val="22"/>
              </w:rPr>
              <w:t>msw</w:t>
            </w:r>
            <w:proofErr w:type="spellEnd"/>
          </w:p>
          <w:p w14:paraId="28836559"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P2=2,6 kW/400 V</w:t>
            </w:r>
          </w:p>
          <w:p w14:paraId="3EB4B46A"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57A1064" w14:textId="01303525"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r w:rsidR="004B509D" w:rsidRPr="004B509D" w14:paraId="5F9660DA" w14:textId="77777777" w:rsidTr="00A26115">
        <w:trPr>
          <w:trHeight w:val="36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022A696" w14:textId="371BEAC0"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3</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C5D8302" w14:textId="1EC3B168"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RB 1</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A77DE9C" w14:textId="5957DEB2"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 xml:space="preserve">Regulator basenowy z pomiarem/regulacją wolnego chloru i </w:t>
            </w:r>
            <w:proofErr w:type="spellStart"/>
            <w:r w:rsidRPr="004B509D">
              <w:rPr>
                <w:rFonts w:eastAsia="Times New Roman" w:cs="Times New Roman"/>
                <w:sz w:val="22"/>
                <w:szCs w:val="22"/>
              </w:rPr>
              <w:t>pH</w:t>
            </w:r>
            <w:proofErr w:type="spellEnd"/>
            <w:r w:rsidRPr="004B509D">
              <w:rPr>
                <w:rFonts w:eastAsia="Times New Roman" w:cs="Times New Roman"/>
                <w:sz w:val="22"/>
                <w:szCs w:val="22"/>
              </w:rPr>
              <w:t xml:space="preserve"> oraz pomiarem potencjału </w:t>
            </w:r>
            <w:proofErr w:type="spellStart"/>
            <w:r w:rsidRPr="004B509D">
              <w:rPr>
                <w:rFonts w:eastAsia="Times New Roman" w:cs="Times New Roman"/>
                <w:sz w:val="22"/>
                <w:szCs w:val="22"/>
              </w:rPr>
              <w:t>redox</w:t>
            </w:r>
            <w:proofErr w:type="spellEnd"/>
            <w:r w:rsidRPr="004B509D">
              <w:rPr>
                <w:rFonts w:eastAsia="Times New Roman" w:cs="Times New Roman"/>
                <w:sz w:val="22"/>
                <w:szCs w:val="22"/>
              </w:rPr>
              <w:t>, chloru związanego i temperatury wody</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3A3DC51" w14:textId="00A17BBE"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28F094C3" w14:textId="77777777" w:rsidTr="00A26115">
        <w:trPr>
          <w:trHeight w:val="36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70E6ACF" w14:textId="0FD6DEF4"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4</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F24405E" w14:textId="01EB1894"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W1</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CC646B0" w14:textId="20BD36F2"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 xml:space="preserve">Basenowy wymiennik ciepła, 110 kW, parametry wody grzewczej 45/35  </w:t>
            </w:r>
            <w:proofErr w:type="spellStart"/>
            <w:r w:rsidRPr="004B509D">
              <w:rPr>
                <w:rFonts w:eastAsia="Times New Roman" w:cs="Times New Roman"/>
                <w:sz w:val="22"/>
                <w:szCs w:val="22"/>
              </w:rPr>
              <w:t>st.C</w:t>
            </w:r>
            <w:proofErr w:type="spellEnd"/>
            <w:r w:rsidRPr="004B509D">
              <w:rPr>
                <w:rFonts w:eastAsia="Times New Roman" w:cs="Times New Roman"/>
                <w:sz w:val="22"/>
                <w:szCs w:val="22"/>
              </w:rPr>
              <w:t>; wykonanie ze stali nierdzewnej</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D92C78C" w14:textId="747ABB44"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5EFB16A2" w14:textId="77777777" w:rsidTr="00A26115">
        <w:trPr>
          <w:trHeight w:val="36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087D076" w14:textId="794497BB"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5</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5550D9D" w14:textId="13BFA70E"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DK1</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A786CFF"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Zestaw dozowania </w:t>
            </w:r>
            <w:proofErr w:type="spellStart"/>
            <w:r w:rsidRPr="004B509D">
              <w:rPr>
                <w:rFonts w:eastAsia="Times New Roman" w:cs="Times New Roman"/>
                <w:sz w:val="22"/>
                <w:szCs w:val="22"/>
              </w:rPr>
              <w:t>koagulanta</w:t>
            </w:r>
            <w:proofErr w:type="spellEnd"/>
          </w:p>
          <w:p w14:paraId="38FA5338"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=10-200 ml/h, p=5 bar</w:t>
            </w:r>
          </w:p>
          <w:p w14:paraId="3D34C120"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BE1CADC" w14:textId="1297E4D3"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297DFD5A" w14:textId="77777777" w:rsidTr="00A26115">
        <w:trPr>
          <w:trHeight w:val="36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1A02C2D" w14:textId="6A406B61"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6</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8CBA6B1" w14:textId="56617E43"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DpH1</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7535BBDC"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Zestaw dozowania korektora </w:t>
            </w:r>
            <w:proofErr w:type="spellStart"/>
            <w:r w:rsidRPr="004B509D">
              <w:rPr>
                <w:rFonts w:eastAsia="Times New Roman" w:cs="Times New Roman"/>
                <w:sz w:val="22"/>
                <w:szCs w:val="22"/>
              </w:rPr>
              <w:t>pH</w:t>
            </w:r>
            <w:proofErr w:type="spellEnd"/>
          </w:p>
          <w:p w14:paraId="2974D9DD"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=2 l/h, p=15 bar</w:t>
            </w:r>
          </w:p>
          <w:p w14:paraId="301E029F"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A576608" w14:textId="03772E19"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A26115" w:rsidRPr="004B509D" w14:paraId="2BEEF98E" w14:textId="77777777" w:rsidTr="00A26115">
        <w:trPr>
          <w:trHeight w:val="360"/>
          <w:jc w:val="center"/>
        </w:trPr>
        <w:tc>
          <w:tcPr>
            <w:tcW w:w="60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16D2EAC" w14:textId="6726AEE8"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lastRenderedPageBreak/>
              <w:t>7</w:t>
            </w:r>
          </w:p>
        </w:tc>
        <w:tc>
          <w:tcPr>
            <w:tcW w:w="136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4A4798A" w14:textId="6FC3D00F"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DCl1</w:t>
            </w:r>
          </w:p>
        </w:tc>
        <w:tc>
          <w:tcPr>
            <w:tcW w:w="5528"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611D559"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Zestaw dozowania podchlorynu sodu</w:t>
            </w:r>
          </w:p>
          <w:p w14:paraId="35328196"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i dozującej,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=4 l/h, p=10 bar</w:t>
            </w:r>
          </w:p>
          <w:p w14:paraId="59580285"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065950A" w14:textId="0253FB2B"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bl>
    <w:p w14:paraId="09E88A37" w14:textId="77777777" w:rsidR="00D741D5" w:rsidRPr="004B509D" w:rsidRDefault="00D741D5" w:rsidP="002E61C6">
      <w:pPr>
        <w:pStyle w:val="Standard"/>
        <w:jc w:val="both"/>
        <w:rPr>
          <w:rFonts w:cs="Times New Roman"/>
          <w:b/>
          <w:sz w:val="22"/>
          <w:szCs w:val="22"/>
          <w:lang w:eastAsia="ar-SA"/>
        </w:rPr>
      </w:pPr>
    </w:p>
    <w:p w14:paraId="390B1A5A" w14:textId="77777777" w:rsidR="00D741D5" w:rsidRPr="004B509D" w:rsidRDefault="00D741D5" w:rsidP="002E61C6">
      <w:pPr>
        <w:pStyle w:val="Standard"/>
        <w:jc w:val="both"/>
        <w:rPr>
          <w:rFonts w:cs="Times New Roman"/>
          <w:b/>
          <w:sz w:val="22"/>
          <w:szCs w:val="22"/>
          <w:lang w:eastAsia="ar-SA"/>
        </w:rPr>
      </w:pPr>
    </w:p>
    <w:p w14:paraId="79FEB546" w14:textId="77777777" w:rsidR="00D741D5" w:rsidRPr="004B509D" w:rsidRDefault="00D741D5" w:rsidP="002E61C6">
      <w:pPr>
        <w:pStyle w:val="Standard"/>
        <w:jc w:val="both"/>
        <w:rPr>
          <w:rFonts w:cs="Times New Roman"/>
          <w:b/>
          <w:sz w:val="22"/>
          <w:szCs w:val="22"/>
          <w:lang w:eastAsia="ar-SA"/>
        </w:rPr>
      </w:pPr>
      <w:proofErr w:type="spellStart"/>
      <w:r w:rsidRPr="004B509D">
        <w:rPr>
          <w:rFonts w:cs="Times New Roman"/>
          <w:b/>
          <w:sz w:val="22"/>
          <w:szCs w:val="22"/>
          <w:lang w:eastAsia="ar-SA"/>
        </w:rPr>
        <w:t>Whirlpoole</w:t>
      </w:r>
      <w:proofErr w:type="spellEnd"/>
      <w:r w:rsidRPr="004B509D">
        <w:rPr>
          <w:rFonts w:cs="Times New Roman"/>
          <w:b/>
          <w:sz w:val="22"/>
          <w:szCs w:val="22"/>
          <w:lang w:eastAsia="ar-SA"/>
        </w:rPr>
        <w:t>:</w:t>
      </w:r>
    </w:p>
    <w:p w14:paraId="3B7D42AE" w14:textId="77777777" w:rsidR="00D741D5" w:rsidRPr="004B509D" w:rsidRDefault="00D741D5" w:rsidP="002E61C6">
      <w:pPr>
        <w:pStyle w:val="Standard"/>
        <w:jc w:val="both"/>
        <w:rPr>
          <w:rFonts w:cs="Times New Roman"/>
          <w:b/>
          <w:sz w:val="22"/>
          <w:szCs w:val="22"/>
          <w:lang w:eastAsia="ar-SA"/>
        </w:rPr>
      </w:pPr>
    </w:p>
    <w:tbl>
      <w:tblPr>
        <w:tblW w:w="8998" w:type="dxa"/>
        <w:tblInd w:w="-75" w:type="dxa"/>
        <w:tblLayout w:type="fixed"/>
        <w:tblCellMar>
          <w:left w:w="10" w:type="dxa"/>
          <w:right w:w="10" w:type="dxa"/>
        </w:tblCellMar>
        <w:tblLook w:val="0000" w:firstRow="0" w:lastRow="0" w:firstColumn="0" w:lastColumn="0" w:noHBand="0" w:noVBand="0"/>
      </w:tblPr>
      <w:tblGrid>
        <w:gridCol w:w="603"/>
        <w:gridCol w:w="1449"/>
        <w:gridCol w:w="6095"/>
        <w:gridCol w:w="851"/>
      </w:tblGrid>
      <w:tr w:rsidR="004B509D" w:rsidRPr="004B509D" w14:paraId="74ED88B2" w14:textId="77777777" w:rsidTr="00A26115">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bottom"/>
          </w:tcPr>
          <w:p w14:paraId="4F73D79D"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Lp.</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tcPr>
          <w:p w14:paraId="2A238A0A"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Oznaczenie</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073599B" w14:textId="77777777" w:rsidR="00A26115" w:rsidRPr="004B509D" w:rsidRDefault="00A26115" w:rsidP="002E61C6">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Charakterystyka techniczna urządzenia</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4415D15" w14:textId="77777777" w:rsidR="00A26115" w:rsidRPr="004B509D" w:rsidRDefault="00A26115" w:rsidP="002E61C6">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Ilość</w:t>
            </w:r>
          </w:p>
          <w:p w14:paraId="6A9CDD4C" w14:textId="77777777" w:rsidR="00A26115" w:rsidRPr="004B509D" w:rsidRDefault="00A26115" w:rsidP="002E61C6">
            <w:pPr>
              <w:pStyle w:val="Standard"/>
              <w:spacing w:before="28" w:after="119"/>
              <w:jc w:val="both"/>
              <w:rPr>
                <w:rFonts w:eastAsia="Times New Roman" w:cs="Times New Roman"/>
                <w:sz w:val="22"/>
                <w:szCs w:val="22"/>
              </w:rPr>
            </w:pPr>
          </w:p>
        </w:tc>
      </w:tr>
      <w:tr w:rsidR="004B509D" w:rsidRPr="004B509D" w14:paraId="5C322635" w14:textId="77777777" w:rsidTr="00A26115">
        <w:trPr>
          <w:trHeight w:val="72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7A1FE50" w14:textId="5D46D2AF"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7CA62165" w14:textId="77777777" w:rsidR="00A26115" w:rsidRPr="004B509D" w:rsidRDefault="00A26115" w:rsidP="00A26115">
            <w:pPr>
              <w:pStyle w:val="Standard"/>
              <w:spacing w:before="28" w:after="102"/>
              <w:jc w:val="both"/>
              <w:rPr>
                <w:rFonts w:eastAsia="Times New Roman" w:cs="Times New Roman"/>
                <w:b/>
                <w:bCs/>
                <w:sz w:val="22"/>
                <w:szCs w:val="22"/>
              </w:rPr>
            </w:pP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tcPr>
          <w:p w14:paraId="0C5C13D5" w14:textId="791039D0" w:rsidR="00A26115" w:rsidRPr="004B509D" w:rsidRDefault="00A26115" w:rsidP="00A26115">
            <w:pPr>
              <w:pStyle w:val="Standard"/>
              <w:spacing w:before="28" w:after="102"/>
              <w:jc w:val="both"/>
              <w:rPr>
                <w:rFonts w:eastAsia="Times New Roman" w:cs="Times New Roman"/>
                <w:sz w:val="22"/>
                <w:szCs w:val="22"/>
              </w:rPr>
            </w:pPr>
            <w:proofErr w:type="spellStart"/>
            <w:r w:rsidRPr="004B509D">
              <w:rPr>
                <w:rFonts w:eastAsia="Times New Roman" w:cs="Times New Roman"/>
                <w:sz w:val="22"/>
                <w:szCs w:val="22"/>
              </w:rPr>
              <w:t>Whirlpoole</w:t>
            </w:r>
            <w:proofErr w:type="spellEnd"/>
            <w:r w:rsidRPr="004B509D">
              <w:rPr>
                <w:rFonts w:eastAsia="Times New Roman" w:cs="Times New Roman"/>
                <w:sz w:val="22"/>
                <w:szCs w:val="22"/>
              </w:rPr>
              <w:t xml:space="preserve"> 7 -  osobowe, średnica wanny d256, 30 dysz masażu wodnego, 14 dysz masażu powietrznego, włączniki pneumatyczne 3 szt., rynna z kratką przelewową, objętość wanny 1,6 m</w:t>
            </w:r>
            <w:r w:rsidRPr="004B509D">
              <w:rPr>
                <w:rFonts w:eastAsia="Times New Roman" w:cs="Times New Roman"/>
                <w:sz w:val="22"/>
                <w:szCs w:val="22"/>
                <w:vertAlign w:val="superscript"/>
              </w:rPr>
              <w:t>3</w:t>
            </w:r>
            <w:r w:rsidRPr="004B509D">
              <w:rPr>
                <w:rFonts w:eastAsia="Times New Roman" w:cs="Times New Roman"/>
                <w:sz w:val="22"/>
                <w:szCs w:val="22"/>
              </w:rPr>
              <w:t>, światło białe</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3719AD6" w14:textId="18890F8F"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r w:rsidR="004B509D" w:rsidRPr="004B509D" w14:paraId="3722A703" w14:textId="77777777" w:rsidTr="00A26115">
        <w:trPr>
          <w:trHeight w:val="720"/>
        </w:trPr>
        <w:tc>
          <w:tcPr>
            <w:tcW w:w="603" w:type="dxa"/>
            <w:tcBorders>
              <w:left w:val="double" w:sz="2" w:space="0" w:color="000001"/>
              <w:bottom w:val="double" w:sz="2" w:space="0" w:color="000001"/>
              <w:right w:val="double" w:sz="2" w:space="0" w:color="000001"/>
            </w:tcBorders>
            <w:tcMar>
              <w:top w:w="75" w:type="dxa"/>
              <w:left w:w="75" w:type="dxa"/>
              <w:bottom w:w="75" w:type="dxa"/>
              <w:right w:w="75" w:type="dxa"/>
            </w:tcMar>
            <w:vAlign w:val="center"/>
          </w:tcPr>
          <w:p w14:paraId="0AF0A9BB" w14:textId="2E6910A1"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c>
          <w:tcPr>
            <w:tcW w:w="1449" w:type="dxa"/>
            <w:tcBorders>
              <w:left w:val="double" w:sz="2" w:space="0" w:color="000001"/>
              <w:bottom w:val="double" w:sz="2" w:space="0" w:color="000001"/>
              <w:right w:val="double" w:sz="2" w:space="0" w:color="000001"/>
            </w:tcBorders>
            <w:tcMar>
              <w:top w:w="75" w:type="dxa"/>
              <w:left w:w="75" w:type="dxa"/>
              <w:bottom w:w="75" w:type="dxa"/>
              <w:right w:w="75" w:type="dxa"/>
            </w:tcMar>
            <w:vAlign w:val="center"/>
          </w:tcPr>
          <w:p w14:paraId="0FAFC4F0"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F 2.1</w:t>
            </w:r>
          </w:p>
          <w:p w14:paraId="6522D37F"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F 2.2</w:t>
            </w:r>
          </w:p>
          <w:p w14:paraId="2F708616" w14:textId="77777777" w:rsidR="00A26115" w:rsidRPr="004B509D" w:rsidRDefault="00A26115" w:rsidP="00A26115">
            <w:pPr>
              <w:pStyle w:val="Standard"/>
              <w:spacing w:before="28" w:after="119"/>
              <w:jc w:val="both"/>
              <w:rPr>
                <w:rFonts w:eastAsia="Times New Roman" w:cs="Times New Roman"/>
                <w:sz w:val="22"/>
                <w:szCs w:val="22"/>
              </w:rPr>
            </w:pPr>
          </w:p>
        </w:tc>
        <w:tc>
          <w:tcPr>
            <w:tcW w:w="6095" w:type="dxa"/>
            <w:tcBorders>
              <w:left w:val="double" w:sz="2" w:space="0" w:color="000001"/>
              <w:bottom w:val="double" w:sz="2" w:space="0" w:color="000001"/>
              <w:right w:val="double" w:sz="2" w:space="0" w:color="000001"/>
            </w:tcBorders>
            <w:tcMar>
              <w:top w:w="75" w:type="dxa"/>
              <w:left w:w="75" w:type="dxa"/>
              <w:bottom w:w="75" w:type="dxa"/>
              <w:right w:w="75" w:type="dxa"/>
            </w:tcMar>
          </w:tcPr>
          <w:p w14:paraId="407340A4"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Filtr basenowy z żywic poliestrowych, z dnem dyszowym i włazem bocznym, z wziernikiem, zgodny z normą DIN 19643,wraz ze złożem filtracyjnym szklanym aktywowanym i węglem aktywnym</w:t>
            </w:r>
          </w:p>
          <w:p w14:paraId="1D855575" w14:textId="2083B6B6"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Średnica 1250 mm, ciśnienie 2,5 bar</w:t>
            </w:r>
          </w:p>
        </w:tc>
        <w:tc>
          <w:tcPr>
            <w:tcW w:w="851" w:type="dxa"/>
            <w:tcBorders>
              <w:left w:val="double" w:sz="2" w:space="0" w:color="000001"/>
              <w:bottom w:val="double" w:sz="2" w:space="0" w:color="000001"/>
              <w:right w:val="double" w:sz="2" w:space="0" w:color="000001"/>
            </w:tcBorders>
            <w:tcMar>
              <w:top w:w="75" w:type="dxa"/>
              <w:left w:w="75" w:type="dxa"/>
              <w:bottom w:w="75" w:type="dxa"/>
              <w:right w:w="75" w:type="dxa"/>
            </w:tcMar>
            <w:vAlign w:val="center"/>
          </w:tcPr>
          <w:p w14:paraId="1F2C1DE2" w14:textId="782FFF53"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5FE8C98D" w14:textId="77777777" w:rsidTr="00A26115">
        <w:trPr>
          <w:trHeight w:val="675"/>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76DECEA" w14:textId="476621C1"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3</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429C739"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P 2.1</w:t>
            </w:r>
          </w:p>
          <w:p w14:paraId="41CCB4F1" w14:textId="77777777" w:rsidR="00A26115" w:rsidRPr="004B509D" w:rsidRDefault="00A26115" w:rsidP="00A26115">
            <w:pPr>
              <w:pStyle w:val="Standard"/>
              <w:spacing w:before="28" w:after="102"/>
              <w:jc w:val="both"/>
              <w:rPr>
                <w:rFonts w:eastAsia="Times New Roman" w:cs="Times New Roman"/>
                <w:b/>
                <w:bCs/>
                <w:sz w:val="22"/>
                <w:szCs w:val="22"/>
              </w:rPr>
            </w:pPr>
            <w:r w:rsidRPr="004B509D">
              <w:rPr>
                <w:rFonts w:eastAsia="Times New Roman" w:cs="Times New Roman"/>
                <w:b/>
                <w:bCs/>
                <w:sz w:val="22"/>
                <w:szCs w:val="22"/>
              </w:rPr>
              <w:t>P 2.2</w:t>
            </w:r>
          </w:p>
          <w:p w14:paraId="415CF571" w14:textId="77777777" w:rsidR="00A26115" w:rsidRPr="004B509D" w:rsidRDefault="00A26115" w:rsidP="00A26115">
            <w:pPr>
              <w:pStyle w:val="Standard"/>
              <w:spacing w:before="28" w:after="119"/>
              <w:jc w:val="both"/>
              <w:rPr>
                <w:rFonts w:eastAsia="Times New Roman" w:cs="Times New Roman"/>
                <w:sz w:val="22"/>
                <w:szCs w:val="22"/>
              </w:rPr>
            </w:pP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bottom"/>
          </w:tcPr>
          <w:p w14:paraId="65465638"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Pompa obiegowa z </w:t>
            </w:r>
            <w:proofErr w:type="spellStart"/>
            <w:r w:rsidRPr="004B509D">
              <w:rPr>
                <w:rFonts w:eastAsia="Times New Roman" w:cs="Times New Roman"/>
                <w:sz w:val="22"/>
                <w:szCs w:val="22"/>
              </w:rPr>
              <w:t>prefiltrem</w:t>
            </w:r>
            <w:proofErr w:type="spellEnd"/>
          </w:p>
          <w:p w14:paraId="566685EC"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Q=32 m</w:t>
            </w:r>
            <w:r w:rsidRPr="004B509D">
              <w:rPr>
                <w:rFonts w:eastAsia="Times New Roman" w:cs="Times New Roman"/>
                <w:sz w:val="22"/>
                <w:szCs w:val="22"/>
                <w:vertAlign w:val="superscript"/>
              </w:rPr>
              <w:t>3</w:t>
            </w:r>
            <w:r w:rsidRPr="004B509D">
              <w:rPr>
                <w:rFonts w:eastAsia="Times New Roman" w:cs="Times New Roman"/>
                <w:sz w:val="22"/>
                <w:szCs w:val="22"/>
              </w:rPr>
              <w:t xml:space="preserve">/h, H=16 </w:t>
            </w:r>
            <w:proofErr w:type="spellStart"/>
            <w:r w:rsidRPr="004B509D">
              <w:rPr>
                <w:rFonts w:eastAsia="Times New Roman" w:cs="Times New Roman"/>
                <w:sz w:val="22"/>
                <w:szCs w:val="22"/>
              </w:rPr>
              <w:t>msw</w:t>
            </w:r>
            <w:proofErr w:type="spellEnd"/>
          </w:p>
          <w:p w14:paraId="362C97EF"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P2=2,6 kW/400 V</w:t>
            </w:r>
          </w:p>
          <w:p w14:paraId="2077AA3C"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9CA8CD3" w14:textId="52B01AE0"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r w:rsidR="004B509D" w:rsidRPr="004B509D" w14:paraId="27EB7ACA" w14:textId="77777777" w:rsidTr="00A26115">
        <w:trPr>
          <w:trHeight w:val="36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089011D" w14:textId="384F6A5B"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4</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2FC75AD" w14:textId="4D20AE44"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RB 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A3B33E8" w14:textId="5DC7B56D" w:rsidR="00A26115" w:rsidRPr="004B509D" w:rsidRDefault="00A26115" w:rsidP="00A26115">
            <w:pPr>
              <w:pStyle w:val="Standard"/>
              <w:spacing w:before="28" w:after="119"/>
              <w:jc w:val="both"/>
              <w:rPr>
                <w:rFonts w:cs="Times New Roman"/>
                <w:sz w:val="22"/>
                <w:szCs w:val="22"/>
              </w:rPr>
            </w:pPr>
            <w:r w:rsidRPr="004B509D">
              <w:rPr>
                <w:rFonts w:eastAsia="Times New Roman" w:cs="Times New Roman"/>
                <w:sz w:val="22"/>
                <w:szCs w:val="22"/>
              </w:rPr>
              <w:t xml:space="preserve">Regulator basenowy z pomiarem/regulacją wolnego chloru i </w:t>
            </w:r>
            <w:proofErr w:type="spellStart"/>
            <w:r w:rsidRPr="004B509D">
              <w:rPr>
                <w:rFonts w:eastAsia="Times New Roman" w:cs="Times New Roman"/>
                <w:sz w:val="22"/>
                <w:szCs w:val="22"/>
              </w:rPr>
              <w:t>pH</w:t>
            </w:r>
            <w:proofErr w:type="spellEnd"/>
            <w:r w:rsidRPr="004B509D">
              <w:rPr>
                <w:rFonts w:eastAsia="Times New Roman" w:cs="Times New Roman"/>
                <w:sz w:val="22"/>
                <w:szCs w:val="22"/>
              </w:rPr>
              <w:t xml:space="preserve"> oraz pomiarem potencjału </w:t>
            </w:r>
            <w:proofErr w:type="spellStart"/>
            <w:r w:rsidRPr="004B509D">
              <w:rPr>
                <w:rFonts w:eastAsia="Times New Roman" w:cs="Times New Roman"/>
                <w:sz w:val="22"/>
                <w:szCs w:val="22"/>
              </w:rPr>
              <w:t>redox</w:t>
            </w:r>
            <w:proofErr w:type="spellEnd"/>
            <w:r w:rsidRPr="004B509D">
              <w:rPr>
                <w:rFonts w:eastAsia="Times New Roman" w:cs="Times New Roman"/>
                <w:sz w:val="22"/>
                <w:szCs w:val="22"/>
              </w:rPr>
              <w:t>, chloru związanego i temperatury wody</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C432A40" w14:textId="6AF11E63"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4DDC438F" w14:textId="77777777" w:rsidTr="00A26115">
        <w:trPr>
          <w:trHeight w:val="36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FD26E27" w14:textId="6F56F2CD"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5</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6D88EAF" w14:textId="1EFF12C6"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DK2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A8007FA"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Zestaw dozowania </w:t>
            </w:r>
            <w:proofErr w:type="spellStart"/>
            <w:r w:rsidRPr="004B509D">
              <w:rPr>
                <w:rFonts w:eastAsia="Times New Roman" w:cs="Times New Roman"/>
                <w:sz w:val="22"/>
                <w:szCs w:val="22"/>
              </w:rPr>
              <w:t>koagulanta</w:t>
            </w:r>
            <w:proofErr w:type="spellEnd"/>
          </w:p>
          <w:p w14:paraId="5CBED7B0"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=10-200 ml/h, p=5 bar</w:t>
            </w:r>
          </w:p>
          <w:p w14:paraId="428E2F1B"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3B1EB9C" w14:textId="6B5DDD5C"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lastRenderedPageBreak/>
              <w:t>1</w:t>
            </w:r>
          </w:p>
        </w:tc>
      </w:tr>
      <w:tr w:rsidR="004B509D" w:rsidRPr="004B509D" w14:paraId="443956CA" w14:textId="77777777" w:rsidTr="00A26115">
        <w:trPr>
          <w:trHeight w:val="36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618B605" w14:textId="64DA0C30"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6</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D0B94F7" w14:textId="0AB76D75"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DpH2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9EEDC8C"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 xml:space="preserve">Zestaw dozowania korektora </w:t>
            </w:r>
            <w:proofErr w:type="spellStart"/>
            <w:r w:rsidRPr="004B509D">
              <w:rPr>
                <w:rFonts w:eastAsia="Times New Roman" w:cs="Times New Roman"/>
                <w:sz w:val="22"/>
                <w:szCs w:val="22"/>
              </w:rPr>
              <w:t>pH</w:t>
            </w:r>
            <w:proofErr w:type="spellEnd"/>
          </w:p>
          <w:p w14:paraId="1B8FC5CC"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=2 l/h, p=15 bar</w:t>
            </w:r>
          </w:p>
          <w:p w14:paraId="47560400"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9E45302" w14:textId="2A3820FC"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5C51BA4C" w14:textId="77777777" w:rsidTr="00A26115">
        <w:trPr>
          <w:trHeight w:val="36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6C368AF" w14:textId="71D4BACB"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7</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7193F197" w14:textId="1F3CA482"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DCl2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747FDF19" w14:textId="77777777" w:rsidR="00A26115" w:rsidRPr="004B509D" w:rsidRDefault="00A26115" w:rsidP="00A26115">
            <w:pPr>
              <w:pStyle w:val="Standard"/>
              <w:spacing w:before="28" w:after="102"/>
              <w:jc w:val="both"/>
              <w:rPr>
                <w:rFonts w:eastAsia="Times New Roman" w:cs="Times New Roman"/>
                <w:sz w:val="22"/>
                <w:szCs w:val="22"/>
              </w:rPr>
            </w:pPr>
            <w:r w:rsidRPr="004B509D">
              <w:rPr>
                <w:rFonts w:eastAsia="Times New Roman" w:cs="Times New Roman"/>
                <w:sz w:val="22"/>
                <w:szCs w:val="22"/>
              </w:rPr>
              <w:t>Zestaw dozowania podchlorynu sodu</w:t>
            </w:r>
          </w:p>
          <w:p w14:paraId="689EB40C" w14:textId="77777777" w:rsidR="00A26115" w:rsidRPr="004B509D" w:rsidRDefault="00A26115" w:rsidP="00A26115">
            <w:pPr>
              <w:pStyle w:val="Standard"/>
              <w:spacing w:before="28" w:after="102"/>
              <w:jc w:val="both"/>
              <w:rPr>
                <w:rFonts w:cs="Times New Roman"/>
                <w:sz w:val="22"/>
                <w:szCs w:val="22"/>
              </w:rPr>
            </w:pPr>
            <w:r w:rsidRPr="004B509D">
              <w:rPr>
                <w:rFonts w:eastAsia="Times New Roman" w:cs="Times New Roman"/>
                <w:sz w:val="22"/>
                <w:szCs w:val="22"/>
              </w:rPr>
              <w:t xml:space="preserve">Składający się z lancy ssącej i dozującej, zaworu dozującego, przewodów dozujących oraz pompy membranowej </w:t>
            </w:r>
            <w:proofErr w:type="spellStart"/>
            <w:r w:rsidRPr="004B509D">
              <w:rPr>
                <w:rFonts w:eastAsia="Times New Roman" w:cs="Times New Roman"/>
                <w:sz w:val="22"/>
                <w:szCs w:val="22"/>
              </w:rPr>
              <w:t>q</w:t>
            </w:r>
            <w:r w:rsidRPr="004B509D">
              <w:rPr>
                <w:rFonts w:eastAsia="Times New Roman" w:cs="Times New Roman"/>
                <w:sz w:val="22"/>
                <w:szCs w:val="22"/>
                <w:vertAlign w:val="subscript"/>
              </w:rPr>
              <w:t>max</w:t>
            </w:r>
            <w:proofErr w:type="spellEnd"/>
            <w:r w:rsidRPr="004B509D">
              <w:rPr>
                <w:rFonts w:eastAsia="Times New Roman" w:cs="Times New Roman"/>
                <w:sz w:val="22"/>
                <w:szCs w:val="22"/>
              </w:rPr>
              <w:t>=4 l/h, p=10 bar</w:t>
            </w:r>
          </w:p>
          <w:p w14:paraId="321BD06F" w14:textId="77777777" w:rsidR="00A26115" w:rsidRPr="004B509D" w:rsidRDefault="00A26115" w:rsidP="00A26115">
            <w:pPr>
              <w:pStyle w:val="Standard"/>
              <w:spacing w:before="28" w:after="119"/>
              <w:jc w:val="both"/>
              <w:rPr>
                <w:rFonts w:eastAsia="Times New Roman" w:cs="Times New Roman"/>
                <w:sz w:val="22"/>
                <w:szCs w:val="22"/>
              </w:rPr>
            </w:pP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7017EF63" w14:textId="392245D6"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7CCFD878" w14:textId="77777777" w:rsidTr="00A26115">
        <w:trPr>
          <w:trHeight w:val="33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664E913" w14:textId="47A8C364"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8</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84E5439" w14:textId="6C21B6AC"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W2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6001CBC6" w14:textId="4CE74C26"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 xml:space="preserve">Basenowy wymiennik ciepła, 74 kW, parametry wody grzewczej 45/38 </w:t>
            </w:r>
            <w:proofErr w:type="spellStart"/>
            <w:r w:rsidRPr="004B509D">
              <w:rPr>
                <w:rFonts w:eastAsia="Times New Roman" w:cs="Times New Roman"/>
                <w:sz w:val="22"/>
                <w:szCs w:val="22"/>
              </w:rPr>
              <w:t>st.C</w:t>
            </w:r>
            <w:proofErr w:type="spellEnd"/>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FF34631" w14:textId="0D56F2CB"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w:t>
            </w:r>
          </w:p>
        </w:tc>
      </w:tr>
      <w:tr w:rsidR="004B509D" w:rsidRPr="004B509D" w14:paraId="15ED9447" w14:textId="77777777" w:rsidTr="00A26115">
        <w:trPr>
          <w:trHeight w:val="33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4CB06F4D" w14:textId="199DB1FE"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9</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E3739D8" w14:textId="77777777" w:rsidR="00A26115" w:rsidRPr="004B509D" w:rsidRDefault="00A26115" w:rsidP="00A26115">
            <w:pPr>
              <w:pStyle w:val="Standard"/>
              <w:spacing w:before="28" w:after="119"/>
              <w:jc w:val="both"/>
              <w:rPr>
                <w:rFonts w:eastAsia="Times New Roman" w:cs="Times New Roman"/>
                <w:b/>
                <w:sz w:val="22"/>
                <w:szCs w:val="22"/>
              </w:rPr>
            </w:pPr>
            <w:r w:rsidRPr="004B509D">
              <w:rPr>
                <w:rFonts w:eastAsia="Times New Roman" w:cs="Times New Roman"/>
                <w:b/>
                <w:sz w:val="22"/>
                <w:szCs w:val="22"/>
              </w:rPr>
              <w:t>DHA2.1</w:t>
            </w:r>
          </w:p>
          <w:p w14:paraId="5A93227A" w14:textId="47B2E225" w:rsidR="00A26115" w:rsidRPr="004B509D" w:rsidRDefault="00A26115" w:rsidP="00A26115">
            <w:pPr>
              <w:pStyle w:val="Standard"/>
              <w:spacing w:before="28" w:after="119"/>
              <w:jc w:val="both"/>
              <w:rPr>
                <w:rFonts w:eastAsia="Times New Roman" w:cs="Times New Roman"/>
                <w:b/>
                <w:sz w:val="22"/>
                <w:szCs w:val="22"/>
              </w:rPr>
            </w:pPr>
            <w:r w:rsidRPr="004B509D">
              <w:rPr>
                <w:rFonts w:eastAsia="Times New Roman" w:cs="Times New Roman"/>
                <w:b/>
                <w:sz w:val="22"/>
                <w:szCs w:val="22"/>
              </w:rPr>
              <w:t>DHA2.2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24799132" w14:textId="77777777"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Dmuchawa hydromasażu</w:t>
            </w:r>
          </w:p>
          <w:p w14:paraId="3013C24F" w14:textId="66C3E7EE" w:rsidR="00A26115" w:rsidRPr="004B509D" w:rsidRDefault="00A26115" w:rsidP="00A26115">
            <w:pPr>
              <w:pStyle w:val="Standard"/>
              <w:spacing w:before="28" w:after="119"/>
              <w:jc w:val="both"/>
              <w:rPr>
                <w:rFonts w:cs="Times New Roman"/>
                <w:sz w:val="22"/>
                <w:szCs w:val="22"/>
              </w:rPr>
            </w:pPr>
            <w:r w:rsidRPr="004B509D">
              <w:rPr>
                <w:rFonts w:eastAsia="Times New Roman" w:cs="Times New Roman"/>
                <w:sz w:val="22"/>
                <w:szCs w:val="22"/>
              </w:rPr>
              <w:t>Q=70 m</w:t>
            </w:r>
            <w:r w:rsidRPr="004B509D">
              <w:rPr>
                <w:rFonts w:eastAsia="Times New Roman" w:cs="Times New Roman"/>
                <w:sz w:val="22"/>
                <w:szCs w:val="22"/>
                <w:vertAlign w:val="superscript"/>
              </w:rPr>
              <w:t>3</w:t>
            </w:r>
            <w:r w:rsidRPr="004B509D">
              <w:rPr>
                <w:rFonts w:eastAsia="Times New Roman" w:cs="Times New Roman"/>
                <w:sz w:val="22"/>
                <w:szCs w:val="22"/>
              </w:rPr>
              <w:t xml:space="preserve">/h, p=170 </w:t>
            </w:r>
            <w:proofErr w:type="spellStart"/>
            <w:r w:rsidRPr="004B509D">
              <w:rPr>
                <w:rFonts w:eastAsia="Times New Roman" w:cs="Times New Roman"/>
                <w:sz w:val="22"/>
                <w:szCs w:val="22"/>
              </w:rPr>
              <w:t>mbar</w:t>
            </w:r>
            <w:proofErr w:type="spellEnd"/>
            <w:r w:rsidRPr="004B509D">
              <w:rPr>
                <w:rFonts w:eastAsia="Times New Roman" w:cs="Times New Roman"/>
                <w:sz w:val="22"/>
                <w:szCs w:val="22"/>
              </w:rPr>
              <w:t>, P2=1,1 kW</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011221DA" w14:textId="5B74BA15"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r w:rsidR="004B509D" w:rsidRPr="004B509D" w14:paraId="0DE1832F" w14:textId="77777777" w:rsidTr="00A26115">
        <w:trPr>
          <w:trHeight w:val="330"/>
        </w:trPr>
        <w:tc>
          <w:tcPr>
            <w:tcW w:w="603"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65E34B5" w14:textId="11396059"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10</w:t>
            </w:r>
          </w:p>
        </w:tc>
        <w:tc>
          <w:tcPr>
            <w:tcW w:w="1449"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531A196A" w14:textId="77777777"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PHA2.1</w:t>
            </w:r>
          </w:p>
          <w:p w14:paraId="0FB654E5" w14:textId="2B4DCF53" w:rsidR="00A26115" w:rsidRPr="004B509D" w:rsidRDefault="00A26115" w:rsidP="00A26115">
            <w:pPr>
              <w:pStyle w:val="Standard"/>
              <w:spacing w:before="28" w:after="119"/>
              <w:jc w:val="both"/>
              <w:rPr>
                <w:rFonts w:eastAsia="Times New Roman" w:cs="Times New Roman"/>
                <w:b/>
                <w:bCs/>
                <w:sz w:val="22"/>
                <w:szCs w:val="22"/>
              </w:rPr>
            </w:pPr>
            <w:r w:rsidRPr="004B509D">
              <w:rPr>
                <w:rFonts w:eastAsia="Times New Roman" w:cs="Times New Roman"/>
                <w:b/>
                <w:bCs/>
                <w:sz w:val="22"/>
                <w:szCs w:val="22"/>
              </w:rPr>
              <w:t>PHA2.2</w:t>
            </w:r>
          </w:p>
        </w:tc>
        <w:tc>
          <w:tcPr>
            <w:tcW w:w="6095"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167675B5" w14:textId="77777777"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Pompa hydromasażu</w:t>
            </w:r>
          </w:p>
          <w:p w14:paraId="166BBDDD" w14:textId="598E64DD" w:rsidR="00A26115" w:rsidRPr="004B509D" w:rsidRDefault="00A26115" w:rsidP="00A26115">
            <w:pPr>
              <w:pStyle w:val="Standard"/>
              <w:spacing w:before="28" w:after="119"/>
              <w:jc w:val="both"/>
              <w:rPr>
                <w:rFonts w:cs="Times New Roman"/>
                <w:sz w:val="22"/>
                <w:szCs w:val="22"/>
              </w:rPr>
            </w:pPr>
            <w:r w:rsidRPr="004B509D">
              <w:rPr>
                <w:rFonts w:eastAsia="Times New Roman" w:cs="Times New Roman"/>
                <w:sz w:val="22"/>
                <w:szCs w:val="22"/>
              </w:rPr>
              <w:t>Q=32 m</w:t>
            </w:r>
            <w:r w:rsidRPr="004B509D">
              <w:rPr>
                <w:rFonts w:eastAsia="Times New Roman" w:cs="Times New Roman"/>
                <w:sz w:val="22"/>
                <w:szCs w:val="22"/>
                <w:vertAlign w:val="superscript"/>
              </w:rPr>
              <w:t>3</w:t>
            </w:r>
            <w:r w:rsidRPr="004B509D">
              <w:rPr>
                <w:rFonts w:eastAsia="Times New Roman" w:cs="Times New Roman"/>
                <w:sz w:val="22"/>
                <w:szCs w:val="22"/>
              </w:rPr>
              <w:t xml:space="preserve">/h, H=9 </w:t>
            </w:r>
            <w:proofErr w:type="spellStart"/>
            <w:r w:rsidRPr="004B509D">
              <w:rPr>
                <w:rFonts w:eastAsia="Times New Roman" w:cs="Times New Roman"/>
                <w:sz w:val="22"/>
                <w:szCs w:val="22"/>
              </w:rPr>
              <w:t>msw</w:t>
            </w:r>
            <w:proofErr w:type="spellEnd"/>
            <w:r w:rsidRPr="004B509D">
              <w:rPr>
                <w:rFonts w:eastAsia="Times New Roman" w:cs="Times New Roman"/>
                <w:sz w:val="22"/>
                <w:szCs w:val="22"/>
              </w:rPr>
              <w:t>, P2=1,5 kW</w:t>
            </w:r>
          </w:p>
        </w:tc>
        <w:tc>
          <w:tcPr>
            <w:tcW w:w="851" w:type="dxa"/>
            <w:tcBorders>
              <w:top w:val="double" w:sz="2" w:space="0" w:color="000001"/>
              <w:left w:val="double" w:sz="2" w:space="0" w:color="000001"/>
              <w:bottom w:val="double" w:sz="2" w:space="0" w:color="000001"/>
              <w:right w:val="double" w:sz="2" w:space="0" w:color="000001"/>
            </w:tcBorders>
            <w:tcMar>
              <w:top w:w="75" w:type="dxa"/>
              <w:left w:w="75" w:type="dxa"/>
              <w:bottom w:w="75" w:type="dxa"/>
              <w:right w:w="75" w:type="dxa"/>
            </w:tcMar>
            <w:vAlign w:val="center"/>
          </w:tcPr>
          <w:p w14:paraId="3E5F7285" w14:textId="5AD911ED" w:rsidR="00A26115" w:rsidRPr="004B509D" w:rsidRDefault="00A26115" w:rsidP="00A26115">
            <w:pPr>
              <w:pStyle w:val="Standard"/>
              <w:spacing w:before="28" w:after="119"/>
              <w:jc w:val="both"/>
              <w:rPr>
                <w:rFonts w:eastAsia="Times New Roman" w:cs="Times New Roman"/>
                <w:sz w:val="22"/>
                <w:szCs w:val="22"/>
              </w:rPr>
            </w:pPr>
            <w:r w:rsidRPr="004B509D">
              <w:rPr>
                <w:rFonts w:eastAsia="Times New Roman" w:cs="Times New Roman"/>
                <w:sz w:val="22"/>
                <w:szCs w:val="22"/>
              </w:rPr>
              <w:t>2</w:t>
            </w:r>
          </w:p>
        </w:tc>
      </w:tr>
    </w:tbl>
    <w:p w14:paraId="1F72522E" w14:textId="77777777" w:rsidR="00D741D5" w:rsidRPr="004B509D" w:rsidRDefault="00D741D5" w:rsidP="002E61C6">
      <w:pPr>
        <w:pStyle w:val="Standard"/>
        <w:ind w:left="567"/>
        <w:jc w:val="both"/>
        <w:rPr>
          <w:rFonts w:cs="Times New Roman"/>
          <w:b/>
          <w:sz w:val="22"/>
          <w:szCs w:val="22"/>
          <w:lang w:eastAsia="ar-SA"/>
        </w:rPr>
      </w:pPr>
    </w:p>
    <w:p w14:paraId="32F72FB4" w14:textId="1446061B" w:rsidR="00A26115" w:rsidRPr="004B509D" w:rsidRDefault="00A26115" w:rsidP="002E61C6">
      <w:pPr>
        <w:pStyle w:val="Standard"/>
        <w:ind w:left="567"/>
        <w:jc w:val="both"/>
        <w:rPr>
          <w:rFonts w:cs="Times New Roman"/>
          <w:b/>
          <w:sz w:val="22"/>
          <w:szCs w:val="22"/>
          <w:lang w:eastAsia="ar-SA"/>
        </w:rPr>
      </w:pPr>
    </w:p>
    <w:p w14:paraId="38F52A9F" w14:textId="77777777" w:rsidR="00A26115" w:rsidRPr="004B509D" w:rsidRDefault="00A26115" w:rsidP="002E61C6">
      <w:pPr>
        <w:pStyle w:val="Standard"/>
        <w:ind w:left="567"/>
        <w:jc w:val="both"/>
        <w:rPr>
          <w:rFonts w:cs="Times New Roman"/>
          <w:b/>
          <w:sz w:val="22"/>
          <w:szCs w:val="22"/>
          <w:lang w:eastAsia="ar-SA"/>
        </w:rPr>
      </w:pPr>
    </w:p>
    <w:p w14:paraId="510BF63B" w14:textId="77777777" w:rsidR="00D741D5" w:rsidRPr="004B509D" w:rsidRDefault="00D741D5" w:rsidP="002E61C6">
      <w:pPr>
        <w:pStyle w:val="Standard"/>
        <w:ind w:left="567"/>
        <w:jc w:val="both"/>
        <w:rPr>
          <w:rFonts w:cs="Times New Roman"/>
          <w:b/>
          <w:sz w:val="22"/>
          <w:szCs w:val="22"/>
          <w:lang w:eastAsia="ar-SA"/>
        </w:rPr>
      </w:pPr>
    </w:p>
    <w:p w14:paraId="52F20635" w14:textId="77777777" w:rsidR="00D741D5" w:rsidRPr="004B509D" w:rsidRDefault="00D741D5" w:rsidP="002E61C6">
      <w:pPr>
        <w:pStyle w:val="Standard"/>
        <w:jc w:val="both"/>
        <w:rPr>
          <w:rFonts w:cs="Times New Roman"/>
          <w:b/>
          <w:bCs/>
          <w:sz w:val="22"/>
          <w:szCs w:val="22"/>
          <w:lang w:eastAsia="ar-SA"/>
        </w:rPr>
      </w:pPr>
      <w:r w:rsidRPr="004B509D">
        <w:rPr>
          <w:rFonts w:cs="Times New Roman"/>
          <w:b/>
          <w:bCs/>
          <w:sz w:val="22"/>
          <w:szCs w:val="22"/>
          <w:lang w:eastAsia="ar-SA"/>
        </w:rPr>
        <w:t>Wyposażenie dodatkowe:</w:t>
      </w:r>
    </w:p>
    <w:p w14:paraId="29E4F1C0" w14:textId="77777777" w:rsidR="00D741D5" w:rsidRPr="004B509D" w:rsidRDefault="00D741D5" w:rsidP="00A26115">
      <w:pPr>
        <w:pStyle w:val="Standard"/>
        <w:numPr>
          <w:ilvl w:val="0"/>
          <w:numId w:val="45"/>
        </w:numPr>
        <w:spacing w:before="28" w:after="102"/>
        <w:ind w:left="714" w:hanging="357"/>
        <w:jc w:val="both"/>
        <w:rPr>
          <w:rFonts w:cs="Times New Roman"/>
          <w:sz w:val="22"/>
          <w:szCs w:val="22"/>
        </w:rPr>
      </w:pPr>
      <w:r w:rsidRPr="004B509D">
        <w:rPr>
          <w:rFonts w:eastAsia="Times New Roman" w:cs="Times New Roman"/>
          <w:sz w:val="22"/>
          <w:szCs w:val="22"/>
        </w:rPr>
        <w:t>Zlew kwasoodporny – 3 szt.</w:t>
      </w:r>
    </w:p>
    <w:p w14:paraId="4F1B2C10" w14:textId="77777777" w:rsidR="00D741D5" w:rsidRPr="004B509D" w:rsidRDefault="00D741D5" w:rsidP="00A26115">
      <w:pPr>
        <w:pStyle w:val="Standard"/>
        <w:numPr>
          <w:ilvl w:val="0"/>
          <w:numId w:val="45"/>
        </w:numPr>
        <w:spacing w:before="28" w:after="102"/>
        <w:ind w:left="714" w:hanging="357"/>
        <w:jc w:val="both"/>
        <w:rPr>
          <w:rFonts w:eastAsia="Times New Roman" w:cs="Times New Roman"/>
          <w:sz w:val="22"/>
          <w:szCs w:val="22"/>
        </w:rPr>
      </w:pPr>
      <w:r w:rsidRPr="004B509D">
        <w:rPr>
          <w:rFonts w:eastAsia="Times New Roman" w:cs="Times New Roman"/>
          <w:sz w:val="22"/>
          <w:szCs w:val="22"/>
        </w:rPr>
        <w:t>Oczomyjka z prysznicem BHP – 1 szt.</w:t>
      </w:r>
    </w:p>
    <w:p w14:paraId="60764F6E" w14:textId="77777777" w:rsidR="00D741D5" w:rsidRPr="004B509D" w:rsidRDefault="00D741D5" w:rsidP="00A26115">
      <w:pPr>
        <w:pStyle w:val="Standard"/>
        <w:numPr>
          <w:ilvl w:val="0"/>
          <w:numId w:val="45"/>
        </w:numPr>
        <w:spacing w:before="28" w:after="102"/>
        <w:ind w:left="714" w:hanging="357"/>
        <w:jc w:val="both"/>
        <w:rPr>
          <w:rFonts w:eastAsia="Times New Roman" w:cs="Times New Roman"/>
          <w:sz w:val="22"/>
          <w:szCs w:val="22"/>
        </w:rPr>
      </w:pPr>
      <w:r w:rsidRPr="004B509D">
        <w:rPr>
          <w:rFonts w:eastAsia="Times New Roman" w:cs="Times New Roman"/>
          <w:sz w:val="22"/>
          <w:szCs w:val="22"/>
        </w:rPr>
        <w:t>Złączka do węża ¾” – 1 szt.</w:t>
      </w:r>
    </w:p>
    <w:p w14:paraId="58F0D585" w14:textId="0812730D" w:rsidR="00A26115" w:rsidRPr="004B509D" w:rsidRDefault="00A26115" w:rsidP="00A26115">
      <w:pPr>
        <w:pStyle w:val="Akapitzlist"/>
        <w:numPr>
          <w:ilvl w:val="0"/>
          <w:numId w:val="45"/>
        </w:numPr>
        <w:ind w:left="714" w:hanging="357"/>
        <w:rPr>
          <w:kern w:val="3"/>
          <w:sz w:val="22"/>
          <w:szCs w:val="22"/>
          <w:lang w:eastAsia="zh-CN" w:bidi="hi-IN"/>
        </w:rPr>
      </w:pPr>
      <w:r w:rsidRPr="004B509D">
        <w:rPr>
          <w:kern w:val="3"/>
          <w:sz w:val="22"/>
          <w:szCs w:val="22"/>
          <w:lang w:eastAsia="zh-CN" w:bidi="hi-IN"/>
        </w:rPr>
        <w:t>Urządzenie do spryskiwania stóp środkiem dezynfekcyjnym – 3 szt.</w:t>
      </w:r>
    </w:p>
    <w:p w14:paraId="59E9E121" w14:textId="77777777" w:rsidR="00D741D5" w:rsidRPr="004B509D" w:rsidRDefault="00D741D5" w:rsidP="00A26115">
      <w:pPr>
        <w:pStyle w:val="Standard"/>
        <w:numPr>
          <w:ilvl w:val="0"/>
          <w:numId w:val="45"/>
        </w:numPr>
        <w:spacing w:before="28" w:after="102"/>
        <w:ind w:left="714" w:hanging="357"/>
        <w:jc w:val="both"/>
        <w:rPr>
          <w:rFonts w:eastAsia="Times New Roman" w:cs="Times New Roman"/>
          <w:sz w:val="22"/>
          <w:szCs w:val="22"/>
        </w:rPr>
      </w:pPr>
      <w:r w:rsidRPr="004B509D">
        <w:rPr>
          <w:rFonts w:eastAsia="Times New Roman" w:cs="Times New Roman"/>
          <w:sz w:val="22"/>
          <w:szCs w:val="22"/>
        </w:rPr>
        <w:t>Automatyczny odkurzacz basenowy – 1 szt.</w:t>
      </w:r>
    </w:p>
    <w:p w14:paraId="7C6E9364" w14:textId="77777777" w:rsidR="00D741D5" w:rsidRPr="004B509D" w:rsidRDefault="00D741D5" w:rsidP="00A26115">
      <w:pPr>
        <w:pStyle w:val="Standard"/>
        <w:numPr>
          <w:ilvl w:val="0"/>
          <w:numId w:val="45"/>
        </w:numPr>
        <w:spacing w:before="28" w:after="102"/>
        <w:ind w:left="714" w:hanging="357"/>
        <w:jc w:val="both"/>
        <w:rPr>
          <w:rFonts w:eastAsia="Times New Roman" w:cs="Times New Roman"/>
          <w:sz w:val="22"/>
          <w:szCs w:val="22"/>
        </w:rPr>
      </w:pPr>
      <w:r w:rsidRPr="004B509D">
        <w:rPr>
          <w:rFonts w:eastAsia="Times New Roman" w:cs="Times New Roman"/>
          <w:sz w:val="22"/>
          <w:szCs w:val="22"/>
        </w:rPr>
        <w:t>Ręczny odkurzacz basenowy – 1 szt.</w:t>
      </w:r>
    </w:p>
    <w:p w14:paraId="39194C74" w14:textId="77777777" w:rsidR="00D741D5" w:rsidRPr="004B509D" w:rsidRDefault="00D741D5" w:rsidP="002E61C6">
      <w:pPr>
        <w:pStyle w:val="Standard"/>
        <w:spacing w:before="28" w:after="102"/>
        <w:ind w:left="720"/>
        <w:jc w:val="both"/>
        <w:rPr>
          <w:rFonts w:eastAsia="Times New Roman" w:cs="Times New Roman"/>
          <w:sz w:val="22"/>
          <w:szCs w:val="22"/>
        </w:rPr>
      </w:pPr>
    </w:p>
    <w:p w14:paraId="1A96D1FD" w14:textId="77777777" w:rsidR="00D741D5" w:rsidRPr="004B509D" w:rsidRDefault="00D741D5" w:rsidP="002D1FF1">
      <w:pPr>
        <w:pStyle w:val="Nagwek2"/>
        <w:numPr>
          <w:ilvl w:val="1"/>
          <w:numId w:val="3"/>
        </w:numPr>
        <w:jc w:val="left"/>
        <w:rPr>
          <w:kern w:val="0"/>
        </w:rPr>
      </w:pPr>
      <w:bookmarkStart w:id="123" w:name="_Toc466737003"/>
      <w:r w:rsidRPr="004B509D">
        <w:rPr>
          <w:kern w:val="0"/>
        </w:rPr>
        <w:lastRenderedPageBreak/>
        <w:t>Uwagi końcowe</w:t>
      </w:r>
      <w:bookmarkEnd w:id="123"/>
    </w:p>
    <w:p w14:paraId="27029434" w14:textId="77777777" w:rsidR="00D741D5" w:rsidRPr="004B509D" w:rsidRDefault="00D741D5" w:rsidP="002E61C6">
      <w:pPr>
        <w:pStyle w:val="Standard"/>
        <w:spacing w:before="28" w:after="102"/>
        <w:ind w:firstLine="709"/>
        <w:jc w:val="both"/>
        <w:rPr>
          <w:rFonts w:eastAsia="Times New Roman" w:cs="Times New Roman"/>
          <w:sz w:val="22"/>
          <w:szCs w:val="22"/>
        </w:rPr>
      </w:pPr>
      <w:r w:rsidRPr="004B509D">
        <w:rPr>
          <w:rFonts w:eastAsia="Times New Roman" w:cs="Times New Roman"/>
          <w:sz w:val="22"/>
          <w:szCs w:val="22"/>
        </w:rPr>
        <w:t>Dopuszcza się zmiany w projekcie podczas wykonywania prac budowlanych, pod warunkiem, że nie są one objęte wymogiem uzyskania pozwolenia na budowę lub zgłoszenia prac budowlanych. W takim przypadku należy się zwrócić do projektanta celem uzyskania zgody na odstępstwo od projektu.</w:t>
      </w:r>
    </w:p>
    <w:p w14:paraId="28FC58B2" w14:textId="77777777" w:rsidR="00D741D5" w:rsidRPr="004B509D" w:rsidRDefault="00D741D5" w:rsidP="002E61C6">
      <w:pPr>
        <w:pStyle w:val="Standard"/>
        <w:spacing w:before="28" w:after="102"/>
        <w:ind w:firstLine="709"/>
        <w:jc w:val="both"/>
        <w:rPr>
          <w:rFonts w:eastAsia="Times New Roman" w:cs="Times New Roman"/>
          <w:sz w:val="22"/>
          <w:szCs w:val="22"/>
        </w:rPr>
      </w:pPr>
      <w:r w:rsidRPr="004B509D">
        <w:rPr>
          <w:rFonts w:eastAsia="Times New Roman" w:cs="Times New Roman"/>
          <w:sz w:val="22"/>
          <w:szCs w:val="22"/>
        </w:rPr>
        <w:t>Projektant uznaje możliwość odstępstw od projektu podczas jego realizacji, niebędących zmianami istotnymi i nieskutkujących powstaniem niezgodności z prawem budowlanym, a w szczególności z Rozporządzeniem Ministra Gospodarki Przestrzennej i Budownictwa z dnia 14.12.1994 r. w sprawie warunków technicznych, jakim powinny odpowiadać budynki i ich usytuowanie.</w:t>
      </w:r>
    </w:p>
    <w:p w14:paraId="73E37B47" w14:textId="77777777" w:rsidR="00D741D5" w:rsidRPr="004B509D" w:rsidRDefault="00D741D5" w:rsidP="002E61C6">
      <w:pPr>
        <w:pStyle w:val="Standard"/>
        <w:spacing w:before="28" w:after="102"/>
        <w:ind w:firstLine="709"/>
        <w:jc w:val="both"/>
        <w:rPr>
          <w:rFonts w:eastAsia="Times New Roman" w:cs="Times New Roman"/>
          <w:b/>
          <w:sz w:val="22"/>
          <w:szCs w:val="22"/>
          <w:lang w:eastAsia="ar-SA"/>
        </w:rPr>
      </w:pPr>
      <w:r w:rsidRPr="004B509D">
        <w:rPr>
          <w:rFonts w:eastAsia="Times New Roman" w:cs="Times New Roman"/>
          <w:b/>
          <w:sz w:val="22"/>
          <w:szCs w:val="22"/>
          <w:lang w:eastAsia="ar-SA"/>
        </w:rPr>
        <w:t>Zamiennie mogą być użyte urządzenia innych producentów odpowiadające standardom i parametrom zastosowanych w projekcie.</w:t>
      </w:r>
    </w:p>
    <w:p w14:paraId="20D3C64D" w14:textId="4FE8A65A" w:rsidR="00C90571" w:rsidRPr="004B509D" w:rsidRDefault="00C90571" w:rsidP="002E61C6">
      <w:pPr>
        <w:rPr>
          <w:b/>
          <w:bCs/>
          <w:spacing w:val="20"/>
          <w:szCs w:val="22"/>
        </w:rPr>
      </w:pPr>
    </w:p>
    <w:p w14:paraId="2B42A403" w14:textId="30687853" w:rsidR="007A408D" w:rsidRPr="004B509D" w:rsidRDefault="007A408D" w:rsidP="002E61C6">
      <w:pPr>
        <w:rPr>
          <w:b/>
          <w:bCs/>
          <w:spacing w:val="20"/>
          <w:szCs w:val="22"/>
        </w:rPr>
      </w:pPr>
    </w:p>
    <w:p w14:paraId="32DCDBB3" w14:textId="24D347AB" w:rsidR="007A408D" w:rsidRPr="004B509D" w:rsidRDefault="007A408D" w:rsidP="002E61C6">
      <w:pPr>
        <w:rPr>
          <w:b/>
          <w:bCs/>
          <w:spacing w:val="20"/>
          <w:szCs w:val="22"/>
        </w:rPr>
      </w:pPr>
    </w:p>
    <w:p w14:paraId="587143FC" w14:textId="77777777" w:rsidR="007A408D" w:rsidRPr="004B509D" w:rsidRDefault="007A408D" w:rsidP="002E61C6">
      <w:pPr>
        <w:rPr>
          <w:b/>
          <w:bCs/>
          <w:spacing w:val="20"/>
          <w:szCs w:val="22"/>
        </w:rPr>
      </w:pPr>
    </w:p>
    <w:p w14:paraId="776B4033" w14:textId="77777777" w:rsidR="00C0593F" w:rsidRPr="004B509D" w:rsidRDefault="006878B7" w:rsidP="002D1FF1">
      <w:pPr>
        <w:pStyle w:val="Nagwek1"/>
        <w:keepLines/>
        <w:numPr>
          <w:ilvl w:val="0"/>
          <w:numId w:val="3"/>
        </w:numPr>
        <w:tabs>
          <w:tab w:val="left" w:pos="709"/>
        </w:tabs>
        <w:rPr>
          <w:szCs w:val="22"/>
        </w:rPr>
      </w:pPr>
      <w:bookmarkStart w:id="124" w:name="_Toc466737004"/>
      <w:r w:rsidRPr="004B509D">
        <w:rPr>
          <w:bCs/>
          <w:spacing w:val="20"/>
          <w:szCs w:val="22"/>
        </w:rPr>
        <w:t>INSTALACJE SANITARN</w:t>
      </w:r>
      <w:r w:rsidR="00681B26" w:rsidRPr="004B509D">
        <w:rPr>
          <w:bCs/>
          <w:spacing w:val="20"/>
          <w:szCs w:val="22"/>
        </w:rPr>
        <w:t>E I WENTYLACYJNE</w:t>
      </w:r>
      <w:bookmarkEnd w:id="124"/>
    </w:p>
    <w:p w14:paraId="187FBD16" w14:textId="1B355DD9" w:rsidR="00A000B3" w:rsidRPr="004B509D" w:rsidRDefault="00A000B3" w:rsidP="002D1FF1">
      <w:pPr>
        <w:pStyle w:val="Nagwek2"/>
        <w:numPr>
          <w:ilvl w:val="1"/>
          <w:numId w:val="3"/>
        </w:numPr>
        <w:jc w:val="left"/>
        <w:rPr>
          <w:kern w:val="0"/>
        </w:rPr>
      </w:pPr>
      <w:bookmarkStart w:id="125" w:name="_Toc466737005"/>
      <w:bookmarkStart w:id="126" w:name="_Toc462955068"/>
      <w:r w:rsidRPr="004B509D">
        <w:rPr>
          <w:kern w:val="0"/>
        </w:rPr>
        <w:t>Przedmiot i zakres opracowania</w:t>
      </w:r>
      <w:bookmarkEnd w:id="125"/>
    </w:p>
    <w:p w14:paraId="4C34FBD7" w14:textId="77777777" w:rsidR="00A000B3" w:rsidRPr="004B509D" w:rsidRDefault="00A000B3" w:rsidP="00A000B3">
      <w:pPr>
        <w:rPr>
          <w:szCs w:val="22"/>
        </w:rPr>
      </w:pPr>
      <w:r w:rsidRPr="004B509D">
        <w:rPr>
          <w:szCs w:val="22"/>
        </w:rPr>
        <w:t>Przedmiotem opracowania jest projekt budowlany instalacji uzdatniania wody basenowej dla potrzeb budowy Przyszkolnej Krytej Pływalni „Delfinek” w Twardogórze.</w:t>
      </w:r>
    </w:p>
    <w:p w14:paraId="27AE3D33" w14:textId="77777777" w:rsidR="00A000B3" w:rsidRPr="004B509D" w:rsidRDefault="00A000B3" w:rsidP="00A000B3">
      <w:pPr>
        <w:rPr>
          <w:szCs w:val="22"/>
        </w:rPr>
      </w:pPr>
      <w:r w:rsidRPr="004B509D">
        <w:rPr>
          <w:szCs w:val="22"/>
        </w:rPr>
        <w:t>Zakres opracowania  obejmuje wykonanie projektu instalacji:</w:t>
      </w:r>
    </w:p>
    <w:p w14:paraId="626E9C0D" w14:textId="77777777" w:rsidR="00A000B3" w:rsidRPr="004B509D" w:rsidRDefault="00A000B3" w:rsidP="00A000B3">
      <w:pPr>
        <w:rPr>
          <w:szCs w:val="22"/>
        </w:rPr>
      </w:pPr>
      <w:r w:rsidRPr="004B509D">
        <w:rPr>
          <w:szCs w:val="22"/>
        </w:rPr>
        <w:t>– wentylacji mechanicznej i klimatyzacji</w:t>
      </w:r>
    </w:p>
    <w:p w14:paraId="48658659" w14:textId="77777777" w:rsidR="00A000B3" w:rsidRPr="004B509D" w:rsidRDefault="00A000B3" w:rsidP="00A000B3">
      <w:pPr>
        <w:rPr>
          <w:szCs w:val="22"/>
        </w:rPr>
      </w:pPr>
      <w:r w:rsidRPr="004B509D">
        <w:rPr>
          <w:szCs w:val="22"/>
        </w:rPr>
        <w:t>– centralnego ogrzewania</w:t>
      </w:r>
    </w:p>
    <w:p w14:paraId="79DFE62F" w14:textId="77777777" w:rsidR="00A000B3" w:rsidRPr="004B509D" w:rsidRDefault="00A000B3" w:rsidP="00A000B3">
      <w:pPr>
        <w:rPr>
          <w:szCs w:val="22"/>
        </w:rPr>
      </w:pPr>
      <w:r w:rsidRPr="004B509D">
        <w:rPr>
          <w:szCs w:val="22"/>
        </w:rPr>
        <w:t>– źródła ciepła</w:t>
      </w:r>
    </w:p>
    <w:p w14:paraId="695E172F" w14:textId="3AF5C649" w:rsidR="00A000B3" w:rsidRPr="004B509D" w:rsidRDefault="00A000B3" w:rsidP="00A000B3">
      <w:pPr>
        <w:rPr>
          <w:szCs w:val="22"/>
        </w:rPr>
      </w:pPr>
      <w:r w:rsidRPr="004B509D">
        <w:rPr>
          <w:szCs w:val="22"/>
        </w:rPr>
        <w:t xml:space="preserve">– </w:t>
      </w:r>
      <w:proofErr w:type="spellStart"/>
      <w:r w:rsidRPr="004B509D">
        <w:rPr>
          <w:szCs w:val="22"/>
        </w:rPr>
        <w:t>wod-kan</w:t>
      </w:r>
      <w:proofErr w:type="spellEnd"/>
    </w:p>
    <w:p w14:paraId="01C4C3E7" w14:textId="77777777" w:rsidR="00A000B3" w:rsidRPr="004B509D" w:rsidRDefault="00A000B3" w:rsidP="00A000B3">
      <w:pPr>
        <w:rPr>
          <w:szCs w:val="22"/>
        </w:rPr>
      </w:pPr>
    </w:p>
    <w:p w14:paraId="688AE8A0" w14:textId="0283E1F2" w:rsidR="005A1474" w:rsidRPr="004B509D" w:rsidRDefault="005A1474" w:rsidP="002D1FF1">
      <w:pPr>
        <w:pStyle w:val="Nagwek2"/>
        <w:numPr>
          <w:ilvl w:val="1"/>
          <w:numId w:val="3"/>
        </w:numPr>
        <w:jc w:val="left"/>
        <w:rPr>
          <w:kern w:val="0"/>
        </w:rPr>
      </w:pPr>
      <w:bookmarkStart w:id="127" w:name="_Toc466737006"/>
      <w:r w:rsidRPr="004B509D">
        <w:rPr>
          <w:kern w:val="0"/>
        </w:rPr>
        <w:t>Założenia projektowe</w:t>
      </w:r>
      <w:bookmarkEnd w:id="126"/>
      <w:bookmarkEnd w:id="127"/>
    </w:p>
    <w:p w14:paraId="340B24F5" w14:textId="4449D825" w:rsidR="005A1474" w:rsidRPr="004B509D" w:rsidRDefault="005A1474" w:rsidP="002D1FF1">
      <w:pPr>
        <w:pStyle w:val="Nagwek2"/>
        <w:numPr>
          <w:ilvl w:val="2"/>
          <w:numId w:val="3"/>
        </w:numPr>
        <w:jc w:val="left"/>
        <w:rPr>
          <w:kern w:val="0"/>
        </w:rPr>
      </w:pPr>
      <w:bookmarkStart w:id="128" w:name="_Toc402514638"/>
      <w:bookmarkStart w:id="129" w:name="_Toc436309156"/>
      <w:bookmarkStart w:id="130" w:name="_Toc462955069"/>
      <w:bookmarkStart w:id="131" w:name="_Toc466737007"/>
      <w:r w:rsidRPr="004B509D">
        <w:rPr>
          <w:kern w:val="0"/>
        </w:rPr>
        <w:t>Parametry powietrza zewnętrznego</w:t>
      </w:r>
      <w:bookmarkEnd w:id="128"/>
      <w:bookmarkEnd w:id="129"/>
      <w:bookmarkEnd w:id="130"/>
      <w:bookmarkEnd w:id="131"/>
    </w:p>
    <w:p w14:paraId="2A9594E3" w14:textId="77777777" w:rsidR="005A1474" w:rsidRPr="004B509D" w:rsidRDefault="005A1474" w:rsidP="002E61C6">
      <w:pPr>
        <w:pStyle w:val="Elbastekst"/>
        <w:rPr>
          <w:rFonts w:ascii="Times New Roman" w:hAnsi="Times New Roman"/>
          <w:sz w:val="22"/>
        </w:rPr>
      </w:pPr>
    </w:p>
    <w:p w14:paraId="34046423" w14:textId="77777777" w:rsidR="00A000B3" w:rsidRPr="004B509D" w:rsidRDefault="00A000B3" w:rsidP="00575C23">
      <w:pPr>
        <w:rPr>
          <w:rFonts w:eastAsia="Calibri"/>
          <w:b/>
          <w:lang w:eastAsia="en-US"/>
        </w:rPr>
      </w:pPr>
      <w:r w:rsidRPr="004B509D">
        <w:rPr>
          <w:rFonts w:eastAsia="Calibri"/>
          <w:lang w:eastAsia="en-US"/>
        </w:rPr>
        <w:t>Parametry powietrza zewnętrznego przyjęto na podstawie PN-82/B-02403 dla ogrzewania w okresie zimowym i według PN-76/B-0342 dla wentylacji:</w:t>
      </w:r>
    </w:p>
    <w:p w14:paraId="27825B19" w14:textId="77777777" w:rsidR="00A000B3" w:rsidRPr="004B509D" w:rsidRDefault="00A000B3" w:rsidP="00575C23">
      <w:pPr>
        <w:rPr>
          <w:rFonts w:eastAsia="Calibri"/>
          <w:b/>
          <w:lang w:eastAsia="en-US"/>
        </w:rPr>
      </w:pPr>
    </w:p>
    <w:p w14:paraId="4EED9364" w14:textId="77777777" w:rsidR="00A000B3" w:rsidRPr="004B509D" w:rsidRDefault="00A000B3" w:rsidP="00575C23">
      <w:pPr>
        <w:rPr>
          <w:rFonts w:eastAsia="Calibri"/>
          <w:b/>
          <w:lang w:eastAsia="en-US"/>
        </w:rPr>
      </w:pPr>
      <w:r w:rsidRPr="004B509D">
        <w:rPr>
          <w:rFonts w:eastAsia="Calibri"/>
          <w:lang w:eastAsia="en-US"/>
        </w:rPr>
        <w:t>Dla II strefy klimatycznej w okresie letnim:</w:t>
      </w:r>
    </w:p>
    <w:p w14:paraId="0B3C3DD8" w14:textId="77777777" w:rsidR="00A000B3" w:rsidRPr="004B509D" w:rsidRDefault="00A000B3" w:rsidP="00575C23">
      <w:pPr>
        <w:rPr>
          <w:rFonts w:eastAsia="Calibri"/>
          <w:b/>
          <w:lang w:eastAsia="en-US"/>
        </w:rPr>
      </w:pPr>
      <w:proofErr w:type="spellStart"/>
      <w:r w:rsidRPr="004B509D">
        <w:rPr>
          <w:rFonts w:eastAsia="Calibri"/>
          <w:lang w:eastAsia="en-US"/>
        </w:rPr>
        <w:t>tz</w:t>
      </w:r>
      <w:proofErr w:type="spellEnd"/>
      <w:r w:rsidRPr="004B509D">
        <w:rPr>
          <w:rFonts w:eastAsia="Calibri"/>
          <w:lang w:eastAsia="en-US"/>
        </w:rPr>
        <w:t xml:space="preserve">=30°C, wilgotność względna 45% </w:t>
      </w:r>
    </w:p>
    <w:p w14:paraId="211D4B22" w14:textId="77777777" w:rsidR="00A000B3" w:rsidRPr="004B509D" w:rsidRDefault="00A000B3" w:rsidP="00575C23">
      <w:pPr>
        <w:rPr>
          <w:rFonts w:eastAsia="Calibri"/>
          <w:b/>
          <w:lang w:eastAsia="en-US"/>
        </w:rPr>
      </w:pPr>
    </w:p>
    <w:p w14:paraId="7BD80BA6" w14:textId="77777777" w:rsidR="00A000B3" w:rsidRPr="004B509D" w:rsidRDefault="00A000B3" w:rsidP="00575C23">
      <w:pPr>
        <w:rPr>
          <w:rFonts w:eastAsia="Calibri"/>
          <w:b/>
          <w:lang w:eastAsia="en-US"/>
        </w:rPr>
      </w:pPr>
      <w:r w:rsidRPr="004B509D">
        <w:rPr>
          <w:rFonts w:eastAsia="Calibri"/>
          <w:lang w:eastAsia="en-US"/>
        </w:rPr>
        <w:t>Dla III strefy klimatycznej w okresie zimowym:</w:t>
      </w:r>
    </w:p>
    <w:p w14:paraId="2B0A7D55" w14:textId="2A43D744" w:rsidR="005A1474" w:rsidRPr="004B509D" w:rsidRDefault="00A000B3" w:rsidP="00575C23">
      <w:proofErr w:type="spellStart"/>
      <w:r w:rsidRPr="004B509D">
        <w:rPr>
          <w:rFonts w:eastAsia="Calibri"/>
          <w:lang w:eastAsia="en-US"/>
        </w:rPr>
        <w:t>tz</w:t>
      </w:r>
      <w:proofErr w:type="spellEnd"/>
      <w:r w:rsidRPr="004B509D">
        <w:rPr>
          <w:rFonts w:eastAsia="Calibri"/>
          <w:lang w:eastAsia="en-US"/>
        </w:rPr>
        <w:t>=-18°C, wilgotność względna 100%</w:t>
      </w:r>
    </w:p>
    <w:p w14:paraId="4C76F0E2" w14:textId="77777777" w:rsidR="005A1474" w:rsidRPr="004B509D" w:rsidRDefault="005A1474" w:rsidP="002E61C6">
      <w:pPr>
        <w:pStyle w:val="Nagwek2"/>
      </w:pPr>
    </w:p>
    <w:p w14:paraId="0A03E120" w14:textId="77777777" w:rsidR="005A1474" w:rsidRPr="004B509D" w:rsidRDefault="005A1474" w:rsidP="002D1FF1">
      <w:pPr>
        <w:pStyle w:val="Nagwek2"/>
        <w:numPr>
          <w:ilvl w:val="1"/>
          <w:numId w:val="3"/>
        </w:numPr>
        <w:jc w:val="left"/>
        <w:rPr>
          <w:kern w:val="0"/>
        </w:rPr>
      </w:pPr>
      <w:bookmarkStart w:id="132" w:name="_Toc462955070"/>
      <w:bookmarkStart w:id="133" w:name="_Toc466737008"/>
      <w:r w:rsidRPr="004B509D">
        <w:rPr>
          <w:kern w:val="0"/>
        </w:rPr>
        <w:t>Instalacja wentylacji mechanicznej</w:t>
      </w:r>
      <w:bookmarkEnd w:id="132"/>
      <w:bookmarkEnd w:id="133"/>
    </w:p>
    <w:p w14:paraId="51E045FE" w14:textId="04B98608" w:rsidR="005A1474" w:rsidRPr="004B509D" w:rsidRDefault="005A1474" w:rsidP="002D1FF1">
      <w:pPr>
        <w:pStyle w:val="Nagwek2"/>
        <w:numPr>
          <w:ilvl w:val="2"/>
          <w:numId w:val="3"/>
        </w:numPr>
        <w:jc w:val="left"/>
        <w:rPr>
          <w:kern w:val="0"/>
        </w:rPr>
      </w:pPr>
      <w:bookmarkStart w:id="134" w:name="_Toc462955071"/>
      <w:bookmarkStart w:id="135" w:name="_Toc466737009"/>
      <w:r w:rsidRPr="004B509D">
        <w:rPr>
          <w:kern w:val="0"/>
        </w:rPr>
        <w:t>Informacje ogólne</w:t>
      </w:r>
      <w:bookmarkEnd w:id="134"/>
      <w:bookmarkEnd w:id="135"/>
    </w:p>
    <w:p w14:paraId="6E287048" w14:textId="77777777" w:rsidR="00A000B3" w:rsidRPr="004B509D" w:rsidRDefault="00A000B3" w:rsidP="00A000B3">
      <w:pPr>
        <w:rPr>
          <w:szCs w:val="22"/>
        </w:rPr>
      </w:pPr>
      <w:bookmarkStart w:id="136" w:name="_Toc447881331"/>
      <w:bookmarkStart w:id="137" w:name="_Toc448056675"/>
      <w:bookmarkStart w:id="138" w:name="_Toc462955072"/>
      <w:r w:rsidRPr="004B509D">
        <w:rPr>
          <w:szCs w:val="22"/>
        </w:rPr>
        <w:t>Projektowane systemy wentylacji</w:t>
      </w:r>
      <w:bookmarkEnd w:id="136"/>
      <w:bookmarkEnd w:id="137"/>
      <w:r w:rsidRPr="004B509D">
        <w:rPr>
          <w:szCs w:val="22"/>
        </w:rPr>
        <w:t>:</w:t>
      </w:r>
    </w:p>
    <w:p w14:paraId="20686BE7" w14:textId="77777777" w:rsidR="00A000B3" w:rsidRPr="004B509D" w:rsidRDefault="00A000B3" w:rsidP="00A000B3">
      <w:pPr>
        <w:rPr>
          <w:szCs w:val="22"/>
        </w:rPr>
      </w:pPr>
      <w:r w:rsidRPr="004B509D">
        <w:rPr>
          <w:szCs w:val="22"/>
        </w:rPr>
        <w:t xml:space="preserve">-N1/W1 – system </w:t>
      </w:r>
      <w:proofErr w:type="spellStart"/>
      <w:r w:rsidRPr="004B509D">
        <w:rPr>
          <w:szCs w:val="22"/>
        </w:rPr>
        <w:t>nawiewno</w:t>
      </w:r>
      <w:proofErr w:type="spellEnd"/>
      <w:r w:rsidRPr="004B509D">
        <w:rPr>
          <w:szCs w:val="22"/>
        </w:rPr>
        <w:t>-wywiewnej wentylacji mechanicznej hali basenu sportowego wraz z pomieszczeniami natrysków przy szatniach basenowych – strefa mokra,</w:t>
      </w:r>
    </w:p>
    <w:p w14:paraId="61003197" w14:textId="77777777" w:rsidR="00A000B3" w:rsidRPr="004B509D" w:rsidRDefault="00A000B3" w:rsidP="00A000B3">
      <w:pPr>
        <w:rPr>
          <w:szCs w:val="22"/>
        </w:rPr>
      </w:pPr>
      <w:r w:rsidRPr="004B509D">
        <w:rPr>
          <w:szCs w:val="22"/>
        </w:rPr>
        <w:t xml:space="preserve">-N2/W2 – system </w:t>
      </w:r>
      <w:proofErr w:type="spellStart"/>
      <w:r w:rsidRPr="004B509D">
        <w:rPr>
          <w:szCs w:val="22"/>
        </w:rPr>
        <w:t>nawiewno</w:t>
      </w:r>
      <w:proofErr w:type="spellEnd"/>
      <w:r w:rsidRPr="004B509D">
        <w:rPr>
          <w:szCs w:val="22"/>
        </w:rPr>
        <w:t>-wywiewnej wentylacji mechanicznej wypoczywalni wraz z zespołem saun – strefa mokra,</w:t>
      </w:r>
    </w:p>
    <w:p w14:paraId="5F7B624B" w14:textId="77777777" w:rsidR="00A000B3" w:rsidRPr="004B509D" w:rsidRDefault="00A000B3" w:rsidP="00A000B3">
      <w:pPr>
        <w:rPr>
          <w:szCs w:val="22"/>
        </w:rPr>
      </w:pPr>
      <w:r w:rsidRPr="004B509D">
        <w:rPr>
          <w:szCs w:val="22"/>
        </w:rPr>
        <w:t xml:space="preserve">-N3/W3 – system </w:t>
      </w:r>
      <w:proofErr w:type="spellStart"/>
      <w:r w:rsidRPr="004B509D">
        <w:rPr>
          <w:szCs w:val="22"/>
        </w:rPr>
        <w:t>nawiewno</w:t>
      </w:r>
      <w:proofErr w:type="spellEnd"/>
      <w:r w:rsidRPr="004B509D">
        <w:rPr>
          <w:szCs w:val="22"/>
        </w:rPr>
        <w:t>-wywiewnej wentylacji mechanicznej zaplecza szatniowego basenów, pomieszczeń administracyjnych, przestrzeni komunikacyjnej,</w:t>
      </w:r>
    </w:p>
    <w:p w14:paraId="1B76BB6E" w14:textId="77777777" w:rsidR="00A000B3" w:rsidRPr="004B509D" w:rsidRDefault="00A000B3" w:rsidP="00A000B3">
      <w:pPr>
        <w:rPr>
          <w:szCs w:val="22"/>
        </w:rPr>
      </w:pPr>
      <w:r w:rsidRPr="004B509D">
        <w:rPr>
          <w:szCs w:val="22"/>
        </w:rPr>
        <w:t xml:space="preserve">-N4/W4 – system </w:t>
      </w:r>
      <w:proofErr w:type="spellStart"/>
      <w:r w:rsidRPr="004B509D">
        <w:rPr>
          <w:szCs w:val="22"/>
        </w:rPr>
        <w:t>nawiewno</w:t>
      </w:r>
      <w:proofErr w:type="spellEnd"/>
      <w:r w:rsidRPr="004B509D">
        <w:rPr>
          <w:szCs w:val="22"/>
        </w:rPr>
        <w:t>-wywiewnej wentylacji mechanicznej przestrzeni technicznych podbasenia,</w:t>
      </w:r>
    </w:p>
    <w:p w14:paraId="350118D1" w14:textId="77777777" w:rsidR="00A000B3" w:rsidRPr="004B509D" w:rsidRDefault="00A000B3" w:rsidP="00A000B3">
      <w:pPr>
        <w:rPr>
          <w:szCs w:val="22"/>
        </w:rPr>
      </w:pPr>
      <w:r w:rsidRPr="004B509D">
        <w:rPr>
          <w:szCs w:val="22"/>
        </w:rPr>
        <w:t>-WS – system wentylacji mechanicznej wywiewnej z pomieszczeń sanitarnych,</w:t>
      </w:r>
    </w:p>
    <w:p w14:paraId="0621EA10" w14:textId="77777777" w:rsidR="00A000B3" w:rsidRPr="004B509D" w:rsidRDefault="00A000B3" w:rsidP="00A000B3">
      <w:pPr>
        <w:rPr>
          <w:szCs w:val="22"/>
        </w:rPr>
      </w:pPr>
      <w:r w:rsidRPr="004B509D">
        <w:rPr>
          <w:szCs w:val="22"/>
        </w:rPr>
        <w:t>-WP – system wentylacji mechanicznej wywiewnej z pomieszczeń porządkowych brudnych,</w:t>
      </w:r>
    </w:p>
    <w:p w14:paraId="5E1D1D03" w14:textId="77777777" w:rsidR="00A000B3" w:rsidRPr="004B509D" w:rsidRDefault="00A000B3" w:rsidP="00A000B3">
      <w:pPr>
        <w:rPr>
          <w:szCs w:val="22"/>
        </w:rPr>
      </w:pPr>
      <w:r w:rsidRPr="004B509D">
        <w:rPr>
          <w:szCs w:val="22"/>
        </w:rPr>
        <w:t>-WCH – system wentylacji mechanicznej wywiewnej z  pomieszczeń składowania i dozowania chemii basenowej.</w:t>
      </w:r>
    </w:p>
    <w:p w14:paraId="1DEED495" w14:textId="77777777" w:rsidR="00A000B3" w:rsidRPr="004B509D" w:rsidRDefault="00A000B3" w:rsidP="00A000B3">
      <w:pPr>
        <w:pStyle w:val="NORMALNYNATALIA"/>
        <w:spacing w:line="288" w:lineRule="auto"/>
        <w:rPr>
          <w:rFonts w:ascii="Times New Roman" w:hAnsi="Times New Roman"/>
        </w:rPr>
      </w:pPr>
      <w:r w:rsidRPr="004B509D">
        <w:rPr>
          <w:rFonts w:ascii="Times New Roman" w:hAnsi="Times New Roman"/>
        </w:rPr>
        <w:t xml:space="preserve">Zakłada się, że budynek będzie obsługiwany przez instalację wentylacji mechanicznej. Instalacja wentylacji mechanicznej będzie oparta na centralach </w:t>
      </w:r>
      <w:proofErr w:type="spellStart"/>
      <w:r w:rsidRPr="004B509D">
        <w:rPr>
          <w:rFonts w:ascii="Times New Roman" w:hAnsi="Times New Roman"/>
        </w:rPr>
        <w:t>nawiewno</w:t>
      </w:r>
      <w:proofErr w:type="spellEnd"/>
      <w:r w:rsidRPr="004B509D">
        <w:rPr>
          <w:rFonts w:ascii="Times New Roman" w:hAnsi="Times New Roman"/>
        </w:rPr>
        <w:t xml:space="preserve">-wywiewnych oraz wentylatorach wyciągowych. Centrale wentylacyjne będą zlokalizowane w podbaseniu na kondygnacji "-1", wentylatory wywiewne będą w zlokalizowane w przestrzeni </w:t>
      </w:r>
      <w:proofErr w:type="spellStart"/>
      <w:r w:rsidRPr="004B509D">
        <w:rPr>
          <w:rFonts w:ascii="Times New Roman" w:hAnsi="Times New Roman"/>
        </w:rPr>
        <w:t>międzysufitowej</w:t>
      </w:r>
      <w:proofErr w:type="spellEnd"/>
      <w:r w:rsidRPr="004B509D">
        <w:rPr>
          <w:rFonts w:ascii="Times New Roman" w:hAnsi="Times New Roman"/>
        </w:rPr>
        <w:t xml:space="preserve"> oraz na dachu budynku. Pobór świeżego powietrza odbywać się będzie za pomocą czerpni umieszczonej w ścianie budynku na elewacji północno-wschodniej. Wyrzut powietrza realizowany będzie za pomocą wyrzutni ściennej umieszczonej na ścianie budynku elewacji południowo-wschodniej.</w:t>
      </w:r>
    </w:p>
    <w:p w14:paraId="46928450" w14:textId="77777777" w:rsidR="005A1474" w:rsidRPr="004B509D" w:rsidRDefault="005A1474" w:rsidP="002D1FF1">
      <w:pPr>
        <w:pStyle w:val="Nagwek2"/>
        <w:numPr>
          <w:ilvl w:val="2"/>
          <w:numId w:val="3"/>
        </w:numPr>
        <w:jc w:val="left"/>
        <w:rPr>
          <w:kern w:val="0"/>
        </w:rPr>
      </w:pPr>
      <w:bookmarkStart w:id="139" w:name="_Toc466737010"/>
      <w:r w:rsidRPr="004B509D">
        <w:rPr>
          <w:kern w:val="0"/>
        </w:rPr>
        <w:t>Instalacja N1/W1 - Basen sportowy</w:t>
      </w:r>
      <w:bookmarkEnd w:id="138"/>
      <w:bookmarkEnd w:id="139"/>
    </w:p>
    <w:p w14:paraId="496C5637" w14:textId="77777777" w:rsidR="00A000B3" w:rsidRPr="004B509D" w:rsidRDefault="00A000B3" w:rsidP="00A000B3">
      <w:pPr>
        <w:rPr>
          <w:szCs w:val="22"/>
        </w:rPr>
      </w:pPr>
      <w:r w:rsidRPr="004B509D">
        <w:rPr>
          <w:szCs w:val="22"/>
        </w:rPr>
        <w:tab/>
        <w:t>Zakładane parametry w pomieszczeniu:</w:t>
      </w:r>
    </w:p>
    <w:p w14:paraId="5C34513F" w14:textId="77777777" w:rsidR="00A000B3" w:rsidRPr="004B509D" w:rsidRDefault="00A000B3" w:rsidP="00A000B3">
      <w:pPr>
        <w:rPr>
          <w:szCs w:val="22"/>
        </w:rPr>
      </w:pPr>
      <w:r w:rsidRPr="004B509D">
        <w:rPr>
          <w:szCs w:val="22"/>
        </w:rPr>
        <w:t>-  LATO: temperatura t=30°C, wilgotność φ≤60% (maksymalna 32°C);</w:t>
      </w:r>
    </w:p>
    <w:p w14:paraId="5E1DD2D9" w14:textId="77777777" w:rsidR="00A000B3" w:rsidRPr="004B509D" w:rsidRDefault="00A000B3" w:rsidP="00A000B3">
      <w:pPr>
        <w:rPr>
          <w:szCs w:val="22"/>
        </w:rPr>
      </w:pPr>
      <w:r w:rsidRPr="004B509D">
        <w:rPr>
          <w:szCs w:val="22"/>
        </w:rPr>
        <w:t xml:space="preserve"> - ZIMA: temperatura t=30°C, wilgotność φ=55%;</w:t>
      </w:r>
    </w:p>
    <w:p w14:paraId="392EBD6D" w14:textId="77777777" w:rsidR="00A000B3" w:rsidRPr="004B509D" w:rsidRDefault="00A000B3" w:rsidP="00A000B3">
      <w:pPr>
        <w:rPr>
          <w:szCs w:val="22"/>
        </w:rPr>
      </w:pPr>
    </w:p>
    <w:p w14:paraId="5125DC55" w14:textId="77777777" w:rsidR="00A000B3" w:rsidRPr="004B509D" w:rsidRDefault="00A000B3" w:rsidP="00A000B3">
      <w:pPr>
        <w:rPr>
          <w:szCs w:val="22"/>
        </w:rPr>
      </w:pPr>
      <w:r w:rsidRPr="004B509D">
        <w:rPr>
          <w:rStyle w:val="NORMALNYNATALIAZnak"/>
          <w:rFonts w:ascii="Times New Roman" w:hAnsi="Times New Roman"/>
        </w:rPr>
        <w:tab/>
        <w:t xml:space="preserve">Systemy wentylacyjny N1/W1 hali z basenem oraz natrysków przy szatniach realizował będzie ogrzewanie, wentylację, usuwanie zysków wilgoci oraz zabezpieczenie przeszkleń zewnętrznych. </w:t>
      </w:r>
      <w:r w:rsidRPr="004B509D">
        <w:rPr>
          <w:szCs w:val="22"/>
        </w:rPr>
        <w:t xml:space="preserve">Przyjmuje się następujące ilości powietrza: wydajność nawiewu </w:t>
      </w:r>
      <w:proofErr w:type="spellStart"/>
      <w:r w:rsidRPr="004B509D">
        <w:rPr>
          <w:szCs w:val="22"/>
        </w:rPr>
        <w:t>Vn</w:t>
      </w:r>
      <w:proofErr w:type="spellEnd"/>
      <w:r w:rsidRPr="004B509D">
        <w:rPr>
          <w:szCs w:val="22"/>
        </w:rPr>
        <w:t xml:space="preserve"> = 7140 m3/h, wydajność wywiewu </w:t>
      </w:r>
      <w:proofErr w:type="spellStart"/>
      <w:r w:rsidRPr="004B509D">
        <w:rPr>
          <w:szCs w:val="22"/>
        </w:rPr>
        <w:t>Vw</w:t>
      </w:r>
      <w:proofErr w:type="spellEnd"/>
      <w:r w:rsidRPr="004B509D">
        <w:rPr>
          <w:szCs w:val="22"/>
        </w:rPr>
        <w:t xml:space="preserve"> = 6980 m3/h</w:t>
      </w:r>
      <w:r w:rsidRPr="004B509D">
        <w:rPr>
          <w:rStyle w:val="NORMALNYNATALIAZnak"/>
          <w:rFonts w:ascii="Times New Roman" w:hAnsi="Times New Roman"/>
        </w:rPr>
        <w:t>. Nawiew powietrza wzdłuż okien za  pośrednictwem nawiewników szczelinowych  i wywiew – spod stropodachu hali oraz pośrednio przez natryski. Natryski nie posiadają stałego wydzielenia od hali, ciągła wentylacja zostanie zapewniona poprzez wywiew powietrza włączony w układ wentylacji hali basenowej.</w:t>
      </w:r>
      <w:r w:rsidRPr="004B509D">
        <w:rPr>
          <w:szCs w:val="22"/>
        </w:rPr>
        <w:t xml:space="preserve"> W hali basenu będzie panowało stale podciśnienie, co ogranicza rozprzestrzenianie się zapachów, związków chemicznych wydzielanych na basenie oraz wilgoci do sąsiednich pomieszczeń.</w:t>
      </w:r>
      <w:r w:rsidRPr="004B509D">
        <w:rPr>
          <w:szCs w:val="22"/>
        </w:rPr>
        <w:tab/>
      </w:r>
      <w:r w:rsidRPr="004B509D">
        <w:rPr>
          <w:rStyle w:val="NORMALNYNATALIAZnak"/>
          <w:rFonts w:ascii="Times New Roman" w:hAnsi="Times New Roman"/>
        </w:rPr>
        <w:br/>
        <w:t>Centrala klimatyzacyjna basenowa wyposażona będzie w wysokosprawny odzysk ciepła. Zastosowany będzie komplet sterowanych kaskadowo nagrzewnic (nisko- i wysokotemperaturowych), zasilanych odpowiednio z pompy ciepła i kotłowni gazowej.</w:t>
      </w:r>
      <w:r w:rsidRPr="004B509D">
        <w:rPr>
          <w:szCs w:val="22"/>
        </w:rPr>
        <w:t xml:space="preserve"> Temperatura oraz wilgotność powietrza wewnętrznego </w:t>
      </w:r>
      <w:r w:rsidRPr="004B509D">
        <w:rPr>
          <w:szCs w:val="22"/>
        </w:rPr>
        <w:lastRenderedPageBreak/>
        <w:t>będą regulowane za pomocą centrali klimatyzacyjnej basenowej.</w:t>
      </w:r>
      <w:r w:rsidRPr="004B509D">
        <w:rPr>
          <w:rStyle w:val="NORMALNYNATALIAZnak"/>
          <w:rFonts w:ascii="Times New Roman" w:hAnsi="Times New Roman"/>
        </w:rPr>
        <w:t xml:space="preserve"> Urządzenie to realizowało będzie funkcje optymalizacyjne: elektroniczną regulację i </w:t>
      </w:r>
      <w:proofErr w:type="spellStart"/>
      <w:r w:rsidRPr="004B509D">
        <w:rPr>
          <w:rStyle w:val="NORMALNYNATALIAZnak"/>
          <w:rFonts w:ascii="Times New Roman" w:hAnsi="Times New Roman"/>
        </w:rPr>
        <w:t>autoredukcję</w:t>
      </w:r>
      <w:proofErr w:type="spellEnd"/>
      <w:r w:rsidRPr="004B509D">
        <w:rPr>
          <w:rStyle w:val="NORMALNYNATALIAZnak"/>
          <w:rFonts w:ascii="Times New Roman" w:hAnsi="Times New Roman"/>
        </w:rPr>
        <w:t xml:space="preserve"> wydajności, gdy nominalna nie będzie potrzebna, nocne zwiększanie wilgotności, </w:t>
      </w:r>
      <w:proofErr w:type="spellStart"/>
      <w:r w:rsidRPr="004B509D">
        <w:rPr>
          <w:rStyle w:val="NORMALNYNATALIAZnak"/>
          <w:rFonts w:ascii="Times New Roman" w:hAnsi="Times New Roman"/>
        </w:rPr>
        <w:t>free-cooling</w:t>
      </w:r>
      <w:proofErr w:type="spellEnd"/>
      <w:r w:rsidRPr="004B509D">
        <w:rPr>
          <w:rStyle w:val="NORMALNYNATALIAZnak"/>
          <w:rFonts w:ascii="Times New Roman" w:hAnsi="Times New Roman"/>
        </w:rPr>
        <w:t>, itp., co pozwoli na redukcję zużycia energii nawet o 70% w stosunku do central bez tych funkcji. Automatyka umożliwi bieżącą rejestrację zużytego ciepła i energii elektrycznej oraz zdalną obsługę i diagnostykę za pośrednictwem Internetu. Projektowana centrala klimatyzacyjna w wykonaniu basenowym, tzn. przystosowana do pracy w powietrzem zawierającym bardzo duże ilości wilgoci.</w:t>
      </w:r>
    </w:p>
    <w:p w14:paraId="34828BA3" w14:textId="77777777" w:rsidR="00A000B3" w:rsidRPr="004B509D" w:rsidRDefault="00A000B3" w:rsidP="00A000B3">
      <w:pPr>
        <w:rPr>
          <w:szCs w:val="22"/>
          <w:u w:val="single"/>
        </w:rPr>
      </w:pPr>
      <w:r w:rsidRPr="004B509D">
        <w:rPr>
          <w:szCs w:val="22"/>
        </w:rPr>
        <w:br/>
      </w:r>
      <w:r w:rsidRPr="004B509D">
        <w:rPr>
          <w:szCs w:val="22"/>
          <w:u w:val="single"/>
        </w:rPr>
        <w:t>Strumień powietrza zewnętrznego, niezbędny do asymilacji zysków wilgoci w pomieszczeniu w okresie letnim dla ϕ=60%</w:t>
      </w:r>
    </w:p>
    <w:p w14:paraId="0F33AF21" w14:textId="77777777" w:rsidR="00A000B3" w:rsidRPr="004B509D" w:rsidRDefault="00A000B3" w:rsidP="00A000B3">
      <w:pPr>
        <w:rPr>
          <w:szCs w:val="22"/>
        </w:rPr>
      </w:pPr>
      <w:r w:rsidRPr="004B509D">
        <w:rPr>
          <w:szCs w:val="22"/>
        </w:rPr>
        <w:t xml:space="preserve">Temperatura wody w basenie </w:t>
      </w:r>
      <w:proofErr w:type="spellStart"/>
      <w:r w:rsidRPr="004B509D">
        <w:rPr>
          <w:szCs w:val="22"/>
        </w:rPr>
        <w:t>twb</w:t>
      </w:r>
      <w:proofErr w:type="spellEnd"/>
      <w:r w:rsidRPr="004B509D">
        <w:rPr>
          <w:szCs w:val="22"/>
        </w:rPr>
        <w:t xml:space="preserve"> = 28˚C,</w:t>
      </w:r>
      <w:r w:rsidRPr="004B509D">
        <w:rPr>
          <w:szCs w:val="22"/>
        </w:rPr>
        <w:br/>
        <w:t xml:space="preserve">Temperatura powietrza w hali basenu </w:t>
      </w:r>
      <w:proofErr w:type="spellStart"/>
      <w:r w:rsidRPr="004B509D">
        <w:rPr>
          <w:szCs w:val="22"/>
        </w:rPr>
        <w:t>tw</w:t>
      </w:r>
      <w:proofErr w:type="spellEnd"/>
      <w:r w:rsidRPr="004B509D">
        <w:rPr>
          <w:szCs w:val="22"/>
        </w:rPr>
        <w:t xml:space="preserve"> = 30˚C,</w:t>
      </w:r>
      <w:r w:rsidRPr="004B509D">
        <w:rPr>
          <w:szCs w:val="22"/>
        </w:rPr>
        <w:br/>
        <w:t>Wilgotność powietrza w hali basenu φ = 60%,</w:t>
      </w:r>
      <w:r w:rsidRPr="004B509D">
        <w:rPr>
          <w:szCs w:val="22"/>
        </w:rPr>
        <w:br/>
        <w:t xml:space="preserve">Zawartość wilgoci w powietrzu zewnętrznym w lecie </w:t>
      </w:r>
      <w:proofErr w:type="spellStart"/>
      <w:r w:rsidRPr="004B509D">
        <w:rPr>
          <w:szCs w:val="22"/>
        </w:rPr>
        <w:t>X</w:t>
      </w:r>
      <w:r w:rsidRPr="004B509D">
        <w:rPr>
          <w:szCs w:val="22"/>
          <w:vertAlign w:val="subscript"/>
        </w:rPr>
        <w:t>z</w:t>
      </w:r>
      <w:proofErr w:type="spellEnd"/>
      <w:r w:rsidRPr="004B509D">
        <w:rPr>
          <w:szCs w:val="22"/>
          <w:vertAlign w:val="subscript"/>
        </w:rPr>
        <w:t xml:space="preserve"> </w:t>
      </w:r>
      <w:r w:rsidRPr="004B509D">
        <w:rPr>
          <w:szCs w:val="22"/>
        </w:rPr>
        <w:t>= 11,9 g/kg,</w:t>
      </w:r>
      <w:r w:rsidRPr="004B509D">
        <w:rPr>
          <w:szCs w:val="22"/>
        </w:rPr>
        <w:br/>
        <w:t xml:space="preserve">Zawartość wilgoci w powietrzu wewnętrznym pomieszczenia basenu </w:t>
      </w:r>
      <w:proofErr w:type="spellStart"/>
      <w:r w:rsidRPr="004B509D">
        <w:rPr>
          <w:szCs w:val="22"/>
        </w:rPr>
        <w:t>X</w:t>
      </w:r>
      <w:r w:rsidRPr="004B509D">
        <w:rPr>
          <w:szCs w:val="22"/>
          <w:vertAlign w:val="subscript"/>
        </w:rPr>
        <w:t>p</w:t>
      </w:r>
      <w:proofErr w:type="spellEnd"/>
      <w:r w:rsidRPr="004B509D">
        <w:rPr>
          <w:szCs w:val="22"/>
          <w:vertAlign w:val="subscript"/>
        </w:rPr>
        <w:t xml:space="preserve"> </w:t>
      </w:r>
      <w:r w:rsidRPr="004B509D">
        <w:rPr>
          <w:szCs w:val="22"/>
        </w:rPr>
        <w:t>= 16,5 g/kg,</w:t>
      </w:r>
      <w:r w:rsidRPr="004B509D">
        <w:rPr>
          <w:szCs w:val="22"/>
        </w:rPr>
        <w:br/>
        <w:t>Powierzchnia lustra wody w basenie F = 142 m</w:t>
      </w:r>
      <w:r w:rsidRPr="004B509D">
        <w:rPr>
          <w:szCs w:val="22"/>
          <w:vertAlign w:val="superscript"/>
        </w:rPr>
        <w:t>2</w:t>
      </w:r>
      <w:r w:rsidRPr="004B509D">
        <w:rPr>
          <w:szCs w:val="22"/>
        </w:rPr>
        <w:t>,</w:t>
      </w:r>
      <w:r w:rsidRPr="004B509D">
        <w:rPr>
          <w:szCs w:val="22"/>
        </w:rPr>
        <w:br/>
        <w:t>Empiryczny współczynnik parowania wody z basenu E = 20 g/(m</w:t>
      </w:r>
      <w:r w:rsidRPr="004B509D">
        <w:rPr>
          <w:szCs w:val="22"/>
          <w:vertAlign w:val="superscript"/>
        </w:rPr>
        <w:t>2</w:t>
      </w:r>
      <w:r w:rsidRPr="004B509D">
        <w:rPr>
          <w:szCs w:val="22"/>
        </w:rPr>
        <w:t>·h·mbar).</w:t>
      </w:r>
      <w:r w:rsidRPr="004B509D">
        <w:rPr>
          <w:szCs w:val="22"/>
        </w:rPr>
        <w:br/>
        <w:t xml:space="preserve">Ciśnienie parowania wody basenowej PS =37,78 </w:t>
      </w:r>
      <w:proofErr w:type="spellStart"/>
      <w:r w:rsidRPr="004B509D">
        <w:rPr>
          <w:szCs w:val="22"/>
        </w:rPr>
        <w:t>mbar</w:t>
      </w:r>
      <w:proofErr w:type="spellEnd"/>
      <w:r w:rsidRPr="004B509D">
        <w:rPr>
          <w:szCs w:val="22"/>
        </w:rPr>
        <w:t>,</w:t>
      </w:r>
      <w:r w:rsidRPr="004B509D">
        <w:rPr>
          <w:szCs w:val="22"/>
        </w:rPr>
        <w:br/>
        <w:t xml:space="preserve">Ciśnienie cząsteczkowe pary wodnej w powietrzu wew. pomieszczenia basenu PD =25,45 </w:t>
      </w:r>
      <w:proofErr w:type="spellStart"/>
      <w:r w:rsidRPr="004B509D">
        <w:rPr>
          <w:szCs w:val="22"/>
        </w:rPr>
        <w:t>mbar</w:t>
      </w:r>
      <w:proofErr w:type="spellEnd"/>
      <w:r w:rsidRPr="004B509D">
        <w:rPr>
          <w:szCs w:val="22"/>
        </w:rPr>
        <w:t>,</w:t>
      </w:r>
    </w:p>
    <w:p w14:paraId="4CD24055" w14:textId="77777777" w:rsidR="00A000B3" w:rsidRPr="004B509D" w:rsidRDefault="00A000B3" w:rsidP="00A000B3">
      <w:pPr>
        <w:rPr>
          <w:szCs w:val="22"/>
        </w:rPr>
      </w:pPr>
    </w:p>
    <w:p w14:paraId="38FAD153" w14:textId="77777777" w:rsidR="00A000B3" w:rsidRPr="004B509D" w:rsidRDefault="00A000B3" w:rsidP="00A000B3">
      <w:pPr>
        <w:rPr>
          <w:szCs w:val="22"/>
        </w:rPr>
      </w:pPr>
      <w:r w:rsidRPr="004B509D">
        <w:rPr>
          <w:szCs w:val="22"/>
        </w:rPr>
        <w:t>Emisja wilgoci z powierzchni basenu podczas kąpieli</w:t>
      </w:r>
    </w:p>
    <w:p w14:paraId="093D2BD5" w14:textId="77777777" w:rsidR="00A000B3" w:rsidRPr="004B509D" w:rsidRDefault="00A000B3" w:rsidP="00A000B3">
      <w:pPr>
        <w:rPr>
          <w:szCs w:val="22"/>
        </w:rPr>
      </w:pPr>
      <m:oMathPara>
        <m:oMath>
          <m:r>
            <w:rPr>
              <w:rFonts w:ascii="Cambria Math" w:hAnsi="Cambria Math"/>
              <w:szCs w:val="22"/>
            </w:rPr>
            <m:t>W=E∙F∙</m:t>
          </m:r>
          <m:d>
            <m:dPr>
              <m:ctrlPr>
                <w:rPr>
                  <w:rFonts w:ascii="Cambria Math" w:hAnsi="Cambria Math"/>
                  <w:i/>
                  <w:szCs w:val="22"/>
                </w:rPr>
              </m:ctrlPr>
            </m:dPr>
            <m:e>
              <m:r>
                <w:rPr>
                  <w:rFonts w:ascii="Cambria Math" w:hAnsi="Cambria Math"/>
                  <w:szCs w:val="22"/>
                </w:rPr>
                <m:t>PS-PD</m:t>
              </m:r>
            </m:e>
          </m:d>
          <m:r>
            <w:rPr>
              <w:rFonts w:ascii="Cambria Math" w:hAnsi="Cambria Math"/>
              <w:szCs w:val="22"/>
            </w:rPr>
            <m:t>=20∙142∙</m:t>
          </m:r>
          <m:d>
            <m:dPr>
              <m:ctrlPr>
                <w:rPr>
                  <w:rFonts w:ascii="Cambria Math" w:hAnsi="Cambria Math"/>
                  <w:i/>
                  <w:szCs w:val="22"/>
                </w:rPr>
              </m:ctrlPr>
            </m:dPr>
            <m:e>
              <m:r>
                <w:rPr>
                  <w:rFonts w:ascii="Cambria Math" w:hAnsi="Cambria Math"/>
                  <w:szCs w:val="22"/>
                </w:rPr>
                <m:t>37,78-25,45</m:t>
              </m:r>
            </m:e>
          </m:d>
          <m:r>
            <w:rPr>
              <w:rFonts w:ascii="Cambria Math" w:hAnsi="Cambria Math"/>
              <w:szCs w:val="22"/>
            </w:rPr>
            <m:t>=35,03  [kg/h]</m:t>
          </m:r>
        </m:oMath>
      </m:oMathPara>
    </w:p>
    <w:p w14:paraId="0AC73338" w14:textId="77777777" w:rsidR="00A000B3" w:rsidRPr="004B509D" w:rsidRDefault="00A000B3" w:rsidP="00A000B3">
      <w:pPr>
        <w:rPr>
          <w:szCs w:val="22"/>
        </w:rPr>
      </w:pPr>
      <w:r w:rsidRPr="004B509D">
        <w:rPr>
          <w:szCs w:val="22"/>
        </w:rPr>
        <w:t>Strumień powietrza zewnętrznego</w:t>
      </w:r>
    </w:p>
    <w:p w14:paraId="17049E99" w14:textId="77777777" w:rsidR="00A000B3" w:rsidRPr="004B509D" w:rsidRDefault="00A000B3" w:rsidP="00A000B3">
      <w:pPr>
        <w:rPr>
          <w:szCs w:val="22"/>
        </w:rPr>
      </w:pPr>
      <m:oMathPara>
        <m:oMath>
          <m:r>
            <w:rPr>
              <w:rFonts w:ascii="Cambria Math" w:hAnsi="Cambria Math"/>
              <w:szCs w:val="22"/>
            </w:rPr>
            <m:t>L=</m:t>
          </m:r>
          <m:f>
            <m:fPr>
              <m:ctrlPr>
                <w:rPr>
                  <w:rFonts w:ascii="Cambria Math" w:hAnsi="Cambria Math"/>
                  <w:i/>
                  <w:szCs w:val="22"/>
                </w:rPr>
              </m:ctrlPr>
            </m:fPr>
            <m:num>
              <m:r>
                <w:rPr>
                  <w:rFonts w:ascii="Cambria Math" w:hAnsi="Cambria Math"/>
                  <w:szCs w:val="22"/>
                </w:rPr>
                <m:t>W</m:t>
              </m:r>
            </m:num>
            <m:den>
              <m:d>
                <m:dPr>
                  <m:begChr m:val="["/>
                  <m:endChr m:val="]"/>
                  <m:ctrlPr>
                    <w:rPr>
                      <w:rFonts w:ascii="Cambria Math" w:hAnsi="Cambria Math"/>
                      <w:i/>
                      <w:szCs w:val="22"/>
                    </w:rPr>
                  </m:ctrlPr>
                </m:dPr>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p</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z</m:t>
                          </m:r>
                        </m:sub>
                      </m:sSub>
                    </m:e>
                  </m:d>
                  <m:r>
                    <w:rPr>
                      <w:rFonts w:ascii="Cambria Math" w:hAnsi="Cambria Math"/>
                      <w:szCs w:val="22"/>
                    </w:rPr>
                    <m:t>∙1,2</m:t>
                  </m:r>
                </m:e>
              </m:d>
            </m:den>
          </m:f>
          <m:r>
            <w:rPr>
              <w:rFonts w:ascii="Cambria Math" w:hAnsi="Cambria Math"/>
              <w:szCs w:val="22"/>
            </w:rPr>
            <m:t>=</m:t>
          </m:r>
          <m:f>
            <m:fPr>
              <m:ctrlPr>
                <w:rPr>
                  <w:rFonts w:ascii="Cambria Math" w:hAnsi="Cambria Math"/>
                  <w:i/>
                  <w:szCs w:val="22"/>
                </w:rPr>
              </m:ctrlPr>
            </m:fPr>
            <m:num>
              <m:r>
                <w:rPr>
                  <w:rFonts w:ascii="Cambria Math" w:hAnsi="Cambria Math"/>
                  <w:szCs w:val="22"/>
                </w:rPr>
                <m:t>35,03</m:t>
              </m:r>
            </m:num>
            <m:den>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16,5-11,9</m:t>
                      </m:r>
                    </m:e>
                  </m:d>
                  <m:r>
                    <w:rPr>
                      <w:rFonts w:ascii="Cambria Math" w:hAnsi="Cambria Math"/>
                      <w:szCs w:val="22"/>
                    </w:rPr>
                    <m:t>∙1,2</m:t>
                  </m:r>
                </m:e>
              </m:d>
            </m:den>
          </m:f>
          <m:r>
            <w:rPr>
              <w:rFonts w:ascii="Cambria Math" w:hAnsi="Cambria Math"/>
              <w:szCs w:val="22"/>
            </w:rPr>
            <m:t xml:space="preserve">=6346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2745105A" w14:textId="77777777" w:rsidR="00A000B3" w:rsidRPr="004B509D" w:rsidRDefault="00A000B3" w:rsidP="00A000B3">
      <w:pPr>
        <w:rPr>
          <w:szCs w:val="22"/>
        </w:rPr>
      </w:pPr>
    </w:p>
    <w:p w14:paraId="1F910C16" w14:textId="77777777" w:rsidR="00A000B3" w:rsidRPr="004B509D" w:rsidRDefault="00A000B3" w:rsidP="00A000B3">
      <w:pPr>
        <w:rPr>
          <w:szCs w:val="22"/>
          <w:u w:val="single"/>
        </w:rPr>
      </w:pPr>
      <w:r w:rsidRPr="004B509D">
        <w:rPr>
          <w:szCs w:val="22"/>
          <w:u w:val="single"/>
        </w:rPr>
        <w:t xml:space="preserve">Strumień powietrza wentylacyjnego na potrzeby zabezpieczenia powierzchni szklanych zewnętrznych </w:t>
      </w:r>
    </w:p>
    <w:p w14:paraId="1A897519" w14:textId="77777777" w:rsidR="00A000B3" w:rsidRPr="004B509D" w:rsidRDefault="00A000B3" w:rsidP="00A000B3">
      <w:pPr>
        <w:rPr>
          <w:szCs w:val="22"/>
        </w:rPr>
      </w:pPr>
      <w:r w:rsidRPr="004B509D">
        <w:rPr>
          <w:szCs w:val="22"/>
        </w:rPr>
        <w:t>Okna o wysokości 2,9 m (długość 22m) – przyjęto 250 m</w:t>
      </w:r>
      <w:r w:rsidRPr="004B509D">
        <w:rPr>
          <w:szCs w:val="22"/>
          <w:vertAlign w:val="superscript"/>
        </w:rPr>
        <w:t>3</w:t>
      </w:r>
      <w:r w:rsidRPr="004B509D">
        <w:rPr>
          <w:szCs w:val="22"/>
        </w:rPr>
        <w:t>/h na 1mb. okna</w:t>
      </w:r>
      <w:r w:rsidRPr="004B509D">
        <w:rPr>
          <w:szCs w:val="22"/>
        </w:rPr>
        <w:br/>
      </w:r>
      <w:proofErr w:type="spellStart"/>
      <w:r w:rsidRPr="004B509D">
        <w:rPr>
          <w:szCs w:val="22"/>
        </w:rPr>
        <w:t>Okna</w:t>
      </w:r>
      <w:proofErr w:type="spellEnd"/>
      <w:r w:rsidRPr="004B509D">
        <w:rPr>
          <w:szCs w:val="22"/>
        </w:rPr>
        <w:t xml:space="preserve"> o wysokości 3,5 m (długość 3,9m) – przyjęto 275 m</w:t>
      </w:r>
      <w:r w:rsidRPr="004B509D">
        <w:rPr>
          <w:szCs w:val="22"/>
          <w:vertAlign w:val="superscript"/>
        </w:rPr>
        <w:t>3</w:t>
      </w:r>
      <w:r w:rsidRPr="004B509D">
        <w:rPr>
          <w:szCs w:val="22"/>
        </w:rPr>
        <w:t>/h na 1mb. okna</w:t>
      </w:r>
    </w:p>
    <w:p w14:paraId="265DF00A" w14:textId="77777777" w:rsidR="00A000B3" w:rsidRPr="004B509D" w:rsidRDefault="00A000B3" w:rsidP="00A000B3">
      <w:pPr>
        <w:rPr>
          <w:szCs w:val="22"/>
        </w:rPr>
      </w:pPr>
    </w:p>
    <w:p w14:paraId="7CCE6CB2" w14:textId="77777777" w:rsidR="00A000B3" w:rsidRPr="004B509D" w:rsidRDefault="00A000B3" w:rsidP="00A000B3">
      <w:pPr>
        <w:rPr>
          <w:szCs w:val="22"/>
        </w:rPr>
      </w:pPr>
      <m:oMathPara>
        <m:oMath>
          <m:r>
            <w:rPr>
              <w:rFonts w:ascii="Cambria Math" w:hAnsi="Cambria Math"/>
              <w:szCs w:val="22"/>
            </w:rPr>
            <m:t xml:space="preserve">L=22∙250+3,9∙275=6573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162CEA4B" w14:textId="77777777" w:rsidR="00A000B3" w:rsidRPr="004B509D" w:rsidRDefault="00A000B3" w:rsidP="00A000B3">
      <w:pPr>
        <w:rPr>
          <w:szCs w:val="22"/>
        </w:rPr>
      </w:pPr>
    </w:p>
    <w:p w14:paraId="5424FC03" w14:textId="77777777" w:rsidR="00A000B3" w:rsidRPr="004B509D" w:rsidRDefault="00A000B3" w:rsidP="00A000B3">
      <w:pPr>
        <w:rPr>
          <w:szCs w:val="22"/>
          <w:u w:val="single"/>
        </w:rPr>
      </w:pPr>
      <w:r w:rsidRPr="004B509D">
        <w:rPr>
          <w:szCs w:val="22"/>
          <w:u w:val="single"/>
        </w:rPr>
        <w:t>Minimalny strumień powietrza wentylacyjnego do ogrzewania pomieszczenia basenu</w:t>
      </w:r>
    </w:p>
    <w:p w14:paraId="29E4E4D8" w14:textId="77777777" w:rsidR="00A000B3" w:rsidRPr="004B509D" w:rsidRDefault="00A000B3" w:rsidP="00A000B3">
      <w:pPr>
        <w:rPr>
          <w:rFonts w:eastAsiaTheme="minorHAnsi"/>
          <w:szCs w:val="22"/>
        </w:rPr>
      </w:pPr>
      <w:r w:rsidRPr="004B509D">
        <w:rPr>
          <w:rFonts w:eastAsiaTheme="minorHAnsi"/>
          <w:szCs w:val="22"/>
        </w:rPr>
        <w:t>Straty ciepła z pomieszczenia, Q=25,2 kW,</w:t>
      </w:r>
      <w:r w:rsidRPr="004B509D">
        <w:rPr>
          <w:rFonts w:eastAsiaTheme="minorHAnsi"/>
          <w:szCs w:val="22"/>
        </w:rPr>
        <w:br/>
        <w:t xml:space="preserve">Różnica pomiędzy maksymalną zakładaną temperaturą powietrza nawiewanego, a temperaturą w pomieszczeniu, </w:t>
      </w:r>
      <w:proofErr w:type="spellStart"/>
      <w:r w:rsidRPr="004B509D">
        <w:rPr>
          <w:rFonts w:eastAsiaTheme="minorHAnsi"/>
          <w:szCs w:val="22"/>
        </w:rPr>
        <w:t>Δt</w:t>
      </w:r>
      <w:proofErr w:type="spellEnd"/>
      <w:r w:rsidRPr="004B509D">
        <w:rPr>
          <w:rFonts w:eastAsiaTheme="minorHAnsi"/>
          <w:szCs w:val="22"/>
        </w:rPr>
        <w:t>=12°C,</w:t>
      </w:r>
    </w:p>
    <w:p w14:paraId="4D2BFF92" w14:textId="77777777" w:rsidR="00A000B3" w:rsidRPr="004B509D" w:rsidRDefault="00A000B3" w:rsidP="00A000B3">
      <w:pPr>
        <w:rPr>
          <w:szCs w:val="22"/>
        </w:rPr>
      </w:pPr>
      <m:oMathPara>
        <m:oMath>
          <m:r>
            <w:rPr>
              <w:rFonts w:ascii="Cambria Math" w:hAnsi="Cambria Math"/>
              <w:szCs w:val="22"/>
            </w:rPr>
            <m:t>L=</m:t>
          </m:r>
          <m:f>
            <m:fPr>
              <m:ctrlPr>
                <w:rPr>
                  <w:rFonts w:ascii="Cambria Math" w:hAnsi="Cambria Math"/>
                  <w:i/>
                  <w:szCs w:val="22"/>
                </w:rPr>
              </m:ctrlPr>
            </m:fPr>
            <m:num>
              <m:r>
                <w:rPr>
                  <w:rFonts w:ascii="Cambria Math" w:hAnsi="Cambria Math"/>
                  <w:szCs w:val="22"/>
                </w:rPr>
                <m:t>Q∙3600</m:t>
              </m:r>
            </m:num>
            <m:den>
              <m:r>
                <w:rPr>
                  <w:rFonts w:ascii="Cambria Math" w:hAnsi="Cambria Math"/>
                  <w:szCs w:val="22"/>
                </w:rPr>
                <m:t>1,2∙∆t</m:t>
              </m:r>
            </m:den>
          </m:f>
          <m:r>
            <w:rPr>
              <w:rFonts w:ascii="Cambria Math" w:hAnsi="Cambria Math"/>
              <w:szCs w:val="22"/>
            </w:rPr>
            <m:t>=</m:t>
          </m:r>
          <m:f>
            <m:fPr>
              <m:ctrlPr>
                <w:rPr>
                  <w:rFonts w:ascii="Cambria Math" w:hAnsi="Cambria Math"/>
                  <w:i/>
                  <w:szCs w:val="22"/>
                </w:rPr>
              </m:ctrlPr>
            </m:fPr>
            <m:num>
              <m:r>
                <w:rPr>
                  <w:rFonts w:ascii="Cambria Math" w:hAnsi="Cambria Math"/>
                  <w:szCs w:val="22"/>
                </w:rPr>
                <m:t>25,2∙3600</m:t>
              </m:r>
            </m:num>
            <m:den>
              <m:r>
                <w:rPr>
                  <w:rFonts w:ascii="Cambria Math" w:hAnsi="Cambria Math"/>
                  <w:szCs w:val="22"/>
                </w:rPr>
                <m:t>1,2∙12</m:t>
              </m:r>
            </m:den>
          </m:f>
          <m:r>
            <w:rPr>
              <w:rFonts w:ascii="Cambria Math" w:hAnsi="Cambria Math"/>
              <w:szCs w:val="22"/>
            </w:rPr>
            <m:t xml:space="preserve">=6300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2BF85A5C" w14:textId="77777777" w:rsidR="00A000B3" w:rsidRPr="004B509D" w:rsidRDefault="00A000B3" w:rsidP="00A000B3">
      <w:pPr>
        <w:pStyle w:val="Elbastekst"/>
        <w:ind w:firstLine="0"/>
        <w:rPr>
          <w:rFonts w:ascii="Times New Roman" w:hAnsi="Times New Roman"/>
          <w:sz w:val="22"/>
        </w:rPr>
      </w:pPr>
    </w:p>
    <w:p w14:paraId="71AF387C" w14:textId="77777777" w:rsidR="00A000B3" w:rsidRPr="004B509D" w:rsidRDefault="00A000B3" w:rsidP="00A000B3">
      <w:pPr>
        <w:rPr>
          <w:szCs w:val="22"/>
          <w:u w:val="single"/>
        </w:rPr>
      </w:pPr>
      <w:r w:rsidRPr="004B509D">
        <w:rPr>
          <w:szCs w:val="22"/>
        </w:rPr>
        <w:lastRenderedPageBreak/>
        <w:t>S</w:t>
      </w:r>
      <w:r w:rsidRPr="004B509D">
        <w:rPr>
          <w:szCs w:val="22"/>
          <w:u w:val="single"/>
        </w:rPr>
        <w:t>trumień powietrza ze względu na ilość wymian</w:t>
      </w:r>
    </w:p>
    <w:p w14:paraId="6A16EEAC" w14:textId="77777777" w:rsidR="00A000B3" w:rsidRPr="004B509D" w:rsidRDefault="00A000B3" w:rsidP="00A000B3">
      <w:pPr>
        <w:rPr>
          <w:szCs w:val="22"/>
        </w:rPr>
      </w:pPr>
      <w:r w:rsidRPr="004B509D">
        <w:rPr>
          <w:szCs w:val="22"/>
        </w:rPr>
        <w:t>Założono minimalną liczbę wymian powietrza w pomieszczeniu hali basenu na poziomie 4,5 h</w:t>
      </w:r>
      <w:r w:rsidRPr="004B509D">
        <w:rPr>
          <w:szCs w:val="22"/>
          <w:vertAlign w:val="superscript"/>
        </w:rPr>
        <w:t>-1</w:t>
      </w:r>
      <w:r w:rsidRPr="004B509D">
        <w:rPr>
          <w:szCs w:val="22"/>
        </w:rPr>
        <w:t xml:space="preserve">. </w:t>
      </w:r>
    </w:p>
    <w:p w14:paraId="0CCF1F9E" w14:textId="77777777" w:rsidR="00A000B3" w:rsidRPr="004B509D" w:rsidRDefault="00A000B3" w:rsidP="00A000B3">
      <w:pPr>
        <w:rPr>
          <w:szCs w:val="22"/>
        </w:rPr>
      </w:pPr>
      <w:r w:rsidRPr="004B509D">
        <w:rPr>
          <w:szCs w:val="22"/>
        </w:rPr>
        <w:t>Kubatura pomieszczenia wynosi 1586 m</w:t>
      </w:r>
      <w:r w:rsidRPr="004B509D">
        <w:rPr>
          <w:szCs w:val="22"/>
          <w:vertAlign w:val="superscript"/>
        </w:rPr>
        <w:t>3</w:t>
      </w:r>
    </w:p>
    <w:p w14:paraId="00FCAFCB" w14:textId="77777777" w:rsidR="00A000B3" w:rsidRPr="004B509D" w:rsidRDefault="00A000B3" w:rsidP="00A000B3">
      <w:pPr>
        <w:rPr>
          <w:szCs w:val="22"/>
        </w:rPr>
      </w:pPr>
      <m:oMathPara>
        <m:oMath>
          <m:r>
            <w:rPr>
              <w:rFonts w:ascii="Cambria Math" w:hAnsi="Cambria Math"/>
              <w:szCs w:val="22"/>
            </w:rPr>
            <m:t xml:space="preserve">L=7140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78F0A57B" w14:textId="77777777" w:rsidR="00A000B3" w:rsidRPr="004B509D" w:rsidRDefault="00A000B3" w:rsidP="00A000B3">
      <w:pPr>
        <w:rPr>
          <w:szCs w:val="22"/>
        </w:rPr>
      </w:pPr>
    </w:p>
    <w:p w14:paraId="43095C5E" w14:textId="77777777" w:rsidR="00A000B3" w:rsidRPr="004B509D" w:rsidRDefault="00A000B3" w:rsidP="00A000B3">
      <w:pPr>
        <w:rPr>
          <w:szCs w:val="22"/>
        </w:rPr>
      </w:pPr>
      <w:r w:rsidRPr="004B509D">
        <w:rPr>
          <w:szCs w:val="22"/>
        </w:rPr>
        <w:t>Ze względu na obliczoną ilość powietrza dobrano instalację o wydajności 7140 m</w:t>
      </w:r>
      <w:r w:rsidRPr="004B509D">
        <w:rPr>
          <w:szCs w:val="22"/>
          <w:vertAlign w:val="superscript"/>
        </w:rPr>
        <w:t>3</w:t>
      </w:r>
      <w:r w:rsidRPr="004B509D">
        <w:rPr>
          <w:szCs w:val="22"/>
        </w:rPr>
        <w:t>/h, co daje liczbę wymian powietrza w pomieszczeniu hali basenu na poziomie 4,5 h</w:t>
      </w:r>
      <w:r w:rsidRPr="004B509D">
        <w:rPr>
          <w:szCs w:val="22"/>
          <w:vertAlign w:val="superscript"/>
        </w:rPr>
        <w:t>-1</w:t>
      </w:r>
      <w:r w:rsidRPr="004B509D">
        <w:rPr>
          <w:szCs w:val="22"/>
        </w:rPr>
        <w:t>.</w:t>
      </w:r>
    </w:p>
    <w:p w14:paraId="676F1D4D" w14:textId="77777777" w:rsidR="005A1474" w:rsidRPr="004B509D" w:rsidRDefault="005A1474" w:rsidP="002E61C6">
      <w:pPr>
        <w:pStyle w:val="Elbastekst"/>
        <w:rPr>
          <w:rFonts w:ascii="Times New Roman" w:hAnsi="Times New Roman"/>
          <w:sz w:val="22"/>
        </w:rPr>
      </w:pPr>
    </w:p>
    <w:p w14:paraId="2CC400E5" w14:textId="77777777" w:rsidR="005A1474" w:rsidRPr="004B509D" w:rsidRDefault="005A1474" w:rsidP="002D1FF1">
      <w:pPr>
        <w:pStyle w:val="Nagwek2"/>
        <w:numPr>
          <w:ilvl w:val="2"/>
          <w:numId w:val="3"/>
        </w:numPr>
        <w:jc w:val="left"/>
        <w:rPr>
          <w:kern w:val="0"/>
        </w:rPr>
      </w:pPr>
      <w:bookmarkStart w:id="140" w:name="_Toc462955073"/>
      <w:bookmarkStart w:id="141" w:name="_Toc466737011"/>
      <w:r w:rsidRPr="004B509D">
        <w:rPr>
          <w:kern w:val="0"/>
        </w:rPr>
        <w:t xml:space="preserve">Instalacja N2/W2 - </w:t>
      </w:r>
      <w:proofErr w:type="spellStart"/>
      <w:r w:rsidRPr="004B509D">
        <w:rPr>
          <w:kern w:val="0"/>
        </w:rPr>
        <w:t>Wypoczywalnia</w:t>
      </w:r>
      <w:bookmarkEnd w:id="140"/>
      <w:bookmarkEnd w:id="141"/>
      <w:proofErr w:type="spellEnd"/>
    </w:p>
    <w:p w14:paraId="6F86F3A7" w14:textId="77777777" w:rsidR="00A000B3" w:rsidRPr="004B509D" w:rsidRDefault="005A1474" w:rsidP="00A000B3">
      <w:pPr>
        <w:jc w:val="both"/>
        <w:rPr>
          <w:szCs w:val="22"/>
        </w:rPr>
      </w:pPr>
      <w:r w:rsidRPr="004B509D">
        <w:rPr>
          <w:szCs w:val="22"/>
        </w:rPr>
        <w:tab/>
      </w:r>
      <w:r w:rsidR="00A000B3" w:rsidRPr="004B509D">
        <w:rPr>
          <w:szCs w:val="22"/>
        </w:rPr>
        <w:t>Zakładane parametry powietrza w pomieszczeniu:</w:t>
      </w:r>
    </w:p>
    <w:p w14:paraId="273E5165" w14:textId="77777777" w:rsidR="00A000B3" w:rsidRPr="004B509D" w:rsidRDefault="00A000B3" w:rsidP="00A000B3">
      <w:pPr>
        <w:jc w:val="both"/>
        <w:rPr>
          <w:szCs w:val="22"/>
        </w:rPr>
      </w:pPr>
      <w:r w:rsidRPr="004B509D">
        <w:rPr>
          <w:szCs w:val="22"/>
        </w:rPr>
        <w:tab/>
        <w:t>- LATO: temperatura t=28°C, wilgotność φ≤65% (maksymalna 32°C);</w:t>
      </w:r>
    </w:p>
    <w:p w14:paraId="1CC54FC2" w14:textId="77777777" w:rsidR="00A000B3" w:rsidRPr="004B509D" w:rsidRDefault="00A000B3" w:rsidP="00A000B3">
      <w:pPr>
        <w:jc w:val="both"/>
        <w:rPr>
          <w:szCs w:val="22"/>
        </w:rPr>
      </w:pPr>
      <w:r w:rsidRPr="004B509D">
        <w:rPr>
          <w:szCs w:val="22"/>
        </w:rPr>
        <w:tab/>
        <w:t>- ZIMA: temperatura t=28°C, wilgotność φ≤60%.</w:t>
      </w:r>
    </w:p>
    <w:p w14:paraId="58918491" w14:textId="77777777" w:rsidR="00A000B3" w:rsidRPr="004B509D" w:rsidRDefault="00A000B3" w:rsidP="00A000B3">
      <w:pPr>
        <w:jc w:val="both"/>
        <w:rPr>
          <w:szCs w:val="22"/>
        </w:rPr>
      </w:pPr>
    </w:p>
    <w:p w14:paraId="61978644" w14:textId="77777777" w:rsidR="00A000B3" w:rsidRPr="004B509D" w:rsidRDefault="00A000B3" w:rsidP="00A000B3">
      <w:pPr>
        <w:jc w:val="both"/>
        <w:rPr>
          <w:szCs w:val="22"/>
        </w:rPr>
      </w:pPr>
      <w:r w:rsidRPr="004B509D">
        <w:rPr>
          <w:b/>
          <w:szCs w:val="22"/>
        </w:rPr>
        <w:tab/>
      </w:r>
      <w:r w:rsidRPr="004B509D">
        <w:rPr>
          <w:szCs w:val="22"/>
        </w:rPr>
        <w:t xml:space="preserve">Systemy wentylacyjny N2/W2 wypoczywalni oraz zespołu saun realizował będzie ogrzewanie, wentylację, usuwanie zysków wilgoci oraz zabezpieczenie przeszkleń zewnętrznych. Przyjmuje się następujące ilości powietrza: wydajność nawiewu </w:t>
      </w:r>
      <w:proofErr w:type="spellStart"/>
      <w:r w:rsidRPr="004B509D">
        <w:rPr>
          <w:szCs w:val="22"/>
        </w:rPr>
        <w:t>Vn</w:t>
      </w:r>
      <w:proofErr w:type="spellEnd"/>
      <w:r w:rsidRPr="004B509D">
        <w:rPr>
          <w:szCs w:val="22"/>
        </w:rPr>
        <w:t xml:space="preserve"> = 2120 m3/h, wydajność wywiewu </w:t>
      </w:r>
      <w:proofErr w:type="spellStart"/>
      <w:r w:rsidRPr="004B509D">
        <w:rPr>
          <w:szCs w:val="22"/>
        </w:rPr>
        <w:t>Vw</w:t>
      </w:r>
      <w:proofErr w:type="spellEnd"/>
      <w:r w:rsidRPr="004B509D">
        <w:rPr>
          <w:szCs w:val="22"/>
        </w:rPr>
        <w:t xml:space="preserve"> = 2290 m3/h. Powietrze dostarczane będzie za pośrednictwem dysz dalekiego zasięgu w celu zabezpieczenia świetlika („ukrycie” dysz za pomocą zieleni) oraz  poprzez kurtynowy nawiew powietrza wzdłuż okna i ściany. Wywiew powietrza realizowany będzie spod stropodachu hali oraz pośrednio przez zespół  saun i natryski. Sposób wentylacji saun zostanie określony na postawie wytycznych dostawców saun, wstępnie zakłada się wywiew mechaniczny dla każdej z saun. Centrala klimatyzacyjna basenowa wyposażona będzie w wysokosprawny odzysk ciepła, komplet sterowanych kaskadowo nagrzewnic </w:t>
      </w:r>
      <w:r w:rsidRPr="004B509D">
        <w:rPr>
          <w:rStyle w:val="NORMALNYNATALIAZnak"/>
          <w:rFonts w:ascii="Times New Roman" w:hAnsi="Times New Roman"/>
        </w:rPr>
        <w:t>(nisko- i wysokotemperaturowych)</w:t>
      </w:r>
      <w:r w:rsidRPr="004B509D">
        <w:rPr>
          <w:szCs w:val="22"/>
        </w:rPr>
        <w:t>, zasilanych odpowiednio z pompy ciepła i kotłowni gazowej. Centrala realizowała będzie funkcje optymalizacyjne: elektroniczną regulację i </w:t>
      </w:r>
      <w:proofErr w:type="spellStart"/>
      <w:r w:rsidRPr="004B509D">
        <w:rPr>
          <w:szCs w:val="22"/>
        </w:rPr>
        <w:t>autoredukcję</w:t>
      </w:r>
      <w:proofErr w:type="spellEnd"/>
      <w:r w:rsidRPr="004B509D">
        <w:rPr>
          <w:szCs w:val="22"/>
        </w:rPr>
        <w:t xml:space="preserve"> wydajności, gdy nominalna nie będzie potrzebna, nocne zwiększanie wilgotności, </w:t>
      </w:r>
      <w:proofErr w:type="spellStart"/>
      <w:r w:rsidRPr="004B509D">
        <w:rPr>
          <w:szCs w:val="22"/>
        </w:rPr>
        <w:t>free-cooling</w:t>
      </w:r>
      <w:proofErr w:type="spellEnd"/>
      <w:r w:rsidRPr="004B509D">
        <w:rPr>
          <w:szCs w:val="22"/>
        </w:rPr>
        <w:t xml:space="preserve">, itp., co pozwoli na redukcję zużycia energii nawet o 70% w stosunku do central bez tych funkcji. Automatyka umożliwi bieżącą rejestrację zużytego ciepła i energii elektrycznej oraz zdalną obsługę i diagnostykę za pośrednictwem </w:t>
      </w:r>
      <w:proofErr w:type="spellStart"/>
      <w:r w:rsidRPr="004B509D">
        <w:rPr>
          <w:szCs w:val="22"/>
        </w:rPr>
        <w:t>internetu</w:t>
      </w:r>
      <w:proofErr w:type="spellEnd"/>
      <w:r w:rsidRPr="004B509D">
        <w:rPr>
          <w:szCs w:val="22"/>
        </w:rPr>
        <w:t>. Projektowana centrala klimatyzacyjna w wykonaniu basenowym oraz odpornym na solankę (projektowana tężnia solna w pomieszczeniu wypoczywalni).</w:t>
      </w:r>
    </w:p>
    <w:p w14:paraId="0D06C582" w14:textId="77777777" w:rsidR="00A000B3" w:rsidRPr="004B509D" w:rsidRDefault="00A000B3" w:rsidP="00A000B3">
      <w:pPr>
        <w:rPr>
          <w:szCs w:val="22"/>
          <w:u w:val="single"/>
        </w:rPr>
      </w:pPr>
      <w:r w:rsidRPr="004B509D">
        <w:rPr>
          <w:szCs w:val="22"/>
          <w:u w:val="single"/>
        </w:rPr>
        <w:t>Strumień powietrza zewnętrznego, niezbędny do asymilacji zysków wilgoci w pomieszczeniu w okresie letnim dla ϕ=65%</w:t>
      </w:r>
      <w:r w:rsidRPr="004B509D">
        <w:rPr>
          <w:szCs w:val="22"/>
          <w:u w:val="single"/>
        </w:rPr>
        <w:br/>
      </w:r>
      <w:r w:rsidRPr="004B509D">
        <w:rPr>
          <w:szCs w:val="22"/>
        </w:rPr>
        <w:br/>
        <w:t>Temperatura powietrza w wypoczywalni t = 28˚C,</w:t>
      </w:r>
      <w:r w:rsidRPr="004B509D">
        <w:rPr>
          <w:szCs w:val="22"/>
        </w:rPr>
        <w:br/>
        <w:t>Wilgotność powietrza w wypoczywalni φ = 65%,</w:t>
      </w:r>
      <w:r w:rsidRPr="004B509D">
        <w:rPr>
          <w:szCs w:val="22"/>
        </w:rPr>
        <w:br/>
        <w:t xml:space="preserve">Zawartość wilgoci w powietrzu zewnętrznym w lecie </w:t>
      </w:r>
      <w:proofErr w:type="spellStart"/>
      <w:r w:rsidRPr="004B509D">
        <w:rPr>
          <w:szCs w:val="22"/>
        </w:rPr>
        <w:t>X</w:t>
      </w:r>
      <w:r w:rsidRPr="004B509D">
        <w:rPr>
          <w:szCs w:val="22"/>
          <w:vertAlign w:val="subscript"/>
        </w:rPr>
        <w:t>z</w:t>
      </w:r>
      <w:proofErr w:type="spellEnd"/>
      <w:r w:rsidRPr="004B509D">
        <w:rPr>
          <w:szCs w:val="22"/>
          <w:vertAlign w:val="subscript"/>
        </w:rPr>
        <w:t xml:space="preserve"> </w:t>
      </w:r>
      <w:r w:rsidRPr="004B509D">
        <w:rPr>
          <w:szCs w:val="22"/>
        </w:rPr>
        <w:t>= 11,9 g/kg,</w:t>
      </w:r>
      <w:r w:rsidRPr="004B509D">
        <w:rPr>
          <w:szCs w:val="22"/>
        </w:rPr>
        <w:br/>
        <w:t xml:space="preserve">Zawartość wilgoci w powietrzu wewnętrznym pomieszczenia basenu </w:t>
      </w:r>
      <w:proofErr w:type="spellStart"/>
      <w:r w:rsidRPr="004B509D">
        <w:rPr>
          <w:szCs w:val="22"/>
        </w:rPr>
        <w:t>X</w:t>
      </w:r>
      <w:r w:rsidRPr="004B509D">
        <w:rPr>
          <w:szCs w:val="22"/>
          <w:vertAlign w:val="subscript"/>
        </w:rPr>
        <w:t>p</w:t>
      </w:r>
      <w:proofErr w:type="spellEnd"/>
      <w:r w:rsidRPr="004B509D">
        <w:rPr>
          <w:szCs w:val="22"/>
          <w:vertAlign w:val="subscript"/>
        </w:rPr>
        <w:t xml:space="preserve"> </w:t>
      </w:r>
      <w:r w:rsidRPr="004B509D">
        <w:rPr>
          <w:szCs w:val="22"/>
        </w:rPr>
        <w:t>= 15,9 g/kg,</w:t>
      </w:r>
      <w:r w:rsidRPr="004B509D">
        <w:rPr>
          <w:szCs w:val="22"/>
        </w:rPr>
        <w:br/>
        <w:t>Emisja wilgoci z atrakcji (2 wanny jacuzzi o powierzchni 5,1m</w:t>
      </w:r>
      <w:r w:rsidRPr="004B509D">
        <w:rPr>
          <w:szCs w:val="22"/>
          <w:vertAlign w:val="superscript"/>
        </w:rPr>
        <w:t>2</w:t>
      </w:r>
      <w:r w:rsidRPr="004B509D">
        <w:rPr>
          <w:szCs w:val="22"/>
        </w:rPr>
        <w:t>) W= 8,16 kg/h,</w:t>
      </w:r>
      <w:r w:rsidRPr="004B509D">
        <w:rPr>
          <w:szCs w:val="22"/>
        </w:rPr>
        <w:br/>
        <w:t>Emisja wilgoci z tężni W= 1,9 kg/h,</w:t>
      </w:r>
    </w:p>
    <w:p w14:paraId="57D3C7CB" w14:textId="77777777" w:rsidR="00A000B3" w:rsidRPr="004B509D" w:rsidRDefault="00A000B3" w:rsidP="00A000B3">
      <w:pPr>
        <w:rPr>
          <w:szCs w:val="22"/>
        </w:rPr>
      </w:pPr>
    </w:p>
    <w:p w14:paraId="72A4A018" w14:textId="77777777" w:rsidR="00A000B3" w:rsidRPr="004B509D" w:rsidRDefault="00A000B3" w:rsidP="00A000B3">
      <w:pPr>
        <w:rPr>
          <w:szCs w:val="22"/>
        </w:rPr>
      </w:pPr>
      <w:r w:rsidRPr="004B509D">
        <w:rPr>
          <w:szCs w:val="22"/>
        </w:rPr>
        <w:lastRenderedPageBreak/>
        <w:t>Strumień powietrza zewnętrznego</w:t>
      </w:r>
    </w:p>
    <w:p w14:paraId="309EA165" w14:textId="77777777" w:rsidR="00A000B3" w:rsidRPr="004B509D" w:rsidRDefault="00A000B3" w:rsidP="00A000B3">
      <w:pPr>
        <w:rPr>
          <w:szCs w:val="22"/>
        </w:rPr>
      </w:pPr>
      <m:oMathPara>
        <m:oMath>
          <m:r>
            <w:rPr>
              <w:rFonts w:ascii="Cambria Math" w:hAnsi="Cambria Math"/>
              <w:szCs w:val="22"/>
            </w:rPr>
            <m:t>L=</m:t>
          </m:r>
          <m:f>
            <m:fPr>
              <m:ctrlPr>
                <w:rPr>
                  <w:rFonts w:ascii="Cambria Math" w:hAnsi="Cambria Math"/>
                  <w:i/>
                  <w:szCs w:val="22"/>
                </w:rPr>
              </m:ctrlPr>
            </m:fPr>
            <m:num>
              <m:r>
                <w:rPr>
                  <w:rFonts w:ascii="Cambria Math" w:hAnsi="Cambria Math"/>
                  <w:szCs w:val="22"/>
                </w:rPr>
                <m:t>W</m:t>
              </m:r>
            </m:num>
            <m:den>
              <m:d>
                <m:dPr>
                  <m:begChr m:val="["/>
                  <m:endChr m:val="]"/>
                  <m:ctrlPr>
                    <w:rPr>
                      <w:rFonts w:ascii="Cambria Math" w:hAnsi="Cambria Math"/>
                      <w:i/>
                      <w:szCs w:val="22"/>
                    </w:rPr>
                  </m:ctrlPr>
                </m:dPr>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p</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z</m:t>
                          </m:r>
                        </m:sub>
                      </m:sSub>
                    </m:e>
                  </m:d>
                  <m:r>
                    <w:rPr>
                      <w:rFonts w:ascii="Cambria Math" w:hAnsi="Cambria Math"/>
                      <w:szCs w:val="22"/>
                    </w:rPr>
                    <m:t>∙1,2</m:t>
                  </m:r>
                </m:e>
              </m:d>
            </m:den>
          </m:f>
          <m:r>
            <w:rPr>
              <w:rFonts w:ascii="Cambria Math" w:hAnsi="Cambria Math"/>
              <w:szCs w:val="22"/>
            </w:rPr>
            <m:t>=</m:t>
          </m:r>
          <m:f>
            <m:fPr>
              <m:ctrlPr>
                <w:rPr>
                  <w:rFonts w:ascii="Cambria Math" w:hAnsi="Cambria Math"/>
                  <w:i/>
                  <w:szCs w:val="22"/>
                </w:rPr>
              </m:ctrlPr>
            </m:fPr>
            <m:num>
              <m:r>
                <w:rPr>
                  <w:rFonts w:ascii="Cambria Math" w:hAnsi="Cambria Math"/>
                  <w:szCs w:val="22"/>
                </w:rPr>
                <m:t>8,16+1,9</m:t>
              </m:r>
            </m:num>
            <m:den>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15,9-11,9</m:t>
                      </m:r>
                    </m:e>
                  </m:d>
                  <m:r>
                    <w:rPr>
                      <w:rFonts w:ascii="Cambria Math" w:hAnsi="Cambria Math"/>
                      <w:szCs w:val="22"/>
                    </w:rPr>
                    <m:t>∙1,2</m:t>
                  </m:r>
                </m:e>
              </m:d>
            </m:den>
          </m:f>
          <m:r>
            <w:rPr>
              <w:rFonts w:ascii="Cambria Math" w:hAnsi="Cambria Math"/>
              <w:szCs w:val="22"/>
            </w:rPr>
            <m:t>=2120</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50A27017" w14:textId="77777777" w:rsidR="00A000B3" w:rsidRPr="004B509D" w:rsidRDefault="00A000B3" w:rsidP="00A000B3">
      <w:pPr>
        <w:rPr>
          <w:szCs w:val="22"/>
        </w:rPr>
      </w:pPr>
    </w:p>
    <w:p w14:paraId="02B2F861" w14:textId="77777777" w:rsidR="00A000B3" w:rsidRPr="004B509D" w:rsidRDefault="00A000B3" w:rsidP="00A000B3">
      <w:pPr>
        <w:rPr>
          <w:szCs w:val="22"/>
          <w:u w:val="single"/>
        </w:rPr>
      </w:pPr>
      <w:r w:rsidRPr="004B509D">
        <w:rPr>
          <w:szCs w:val="22"/>
          <w:u w:val="single"/>
        </w:rPr>
        <w:t xml:space="preserve">Strumień powietrza wentylacyjnego na potrzeby zabezpieczenia powierzchni szklanych zewnętrznych </w:t>
      </w:r>
    </w:p>
    <w:p w14:paraId="26EF426F" w14:textId="77777777" w:rsidR="00A000B3" w:rsidRPr="004B509D" w:rsidRDefault="00A000B3" w:rsidP="00A000B3">
      <w:pPr>
        <w:rPr>
          <w:szCs w:val="22"/>
        </w:rPr>
      </w:pPr>
      <w:r w:rsidRPr="004B509D">
        <w:rPr>
          <w:szCs w:val="22"/>
        </w:rPr>
        <w:t>Okna o wysokości 3,1 m (długość 1,7m) – przyjęto 250 m</w:t>
      </w:r>
      <w:r w:rsidRPr="004B509D">
        <w:rPr>
          <w:szCs w:val="22"/>
          <w:vertAlign w:val="superscript"/>
        </w:rPr>
        <w:t>3</w:t>
      </w:r>
      <w:r w:rsidRPr="004B509D">
        <w:rPr>
          <w:szCs w:val="22"/>
        </w:rPr>
        <w:t>/h na 1mb. okna</w:t>
      </w:r>
      <w:r w:rsidRPr="004B509D">
        <w:rPr>
          <w:szCs w:val="22"/>
        </w:rPr>
        <w:br/>
        <w:t>Świetlik o średnicy D=3m – przyjęto 500 m</w:t>
      </w:r>
      <w:r w:rsidRPr="004B509D">
        <w:rPr>
          <w:szCs w:val="22"/>
          <w:vertAlign w:val="superscript"/>
        </w:rPr>
        <w:t>3</w:t>
      </w:r>
      <w:r w:rsidRPr="004B509D">
        <w:rPr>
          <w:szCs w:val="22"/>
        </w:rPr>
        <w:t xml:space="preserve">/h </w:t>
      </w:r>
    </w:p>
    <w:p w14:paraId="43D461B6" w14:textId="77777777" w:rsidR="00A000B3" w:rsidRPr="004B509D" w:rsidRDefault="00A000B3" w:rsidP="00A000B3">
      <w:pPr>
        <w:rPr>
          <w:szCs w:val="22"/>
        </w:rPr>
      </w:pPr>
      <m:oMathPara>
        <m:oMath>
          <m:r>
            <w:rPr>
              <w:rFonts w:ascii="Cambria Math" w:hAnsi="Cambria Math"/>
              <w:szCs w:val="22"/>
            </w:rPr>
            <m:t xml:space="preserve">L=1,7∙250+500=925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45B5553D" w14:textId="77777777" w:rsidR="00A000B3" w:rsidRPr="004B509D" w:rsidRDefault="00A000B3" w:rsidP="00A000B3">
      <w:pPr>
        <w:rPr>
          <w:szCs w:val="22"/>
        </w:rPr>
      </w:pPr>
    </w:p>
    <w:p w14:paraId="5893E1FF" w14:textId="77777777" w:rsidR="00A000B3" w:rsidRPr="004B509D" w:rsidRDefault="00A000B3" w:rsidP="00A000B3">
      <w:pPr>
        <w:rPr>
          <w:szCs w:val="22"/>
          <w:u w:val="single"/>
        </w:rPr>
      </w:pPr>
      <w:r w:rsidRPr="004B509D">
        <w:rPr>
          <w:szCs w:val="22"/>
          <w:u w:val="single"/>
        </w:rPr>
        <w:t>Minimalny strumień powietrza wentylacyjnego do ogrzewania pomieszczenia wypoczywalni</w:t>
      </w:r>
    </w:p>
    <w:p w14:paraId="3C51CF80" w14:textId="77777777" w:rsidR="00A000B3" w:rsidRPr="004B509D" w:rsidRDefault="00A000B3" w:rsidP="00A000B3">
      <w:pPr>
        <w:rPr>
          <w:rFonts w:eastAsiaTheme="minorHAnsi"/>
          <w:szCs w:val="22"/>
        </w:rPr>
      </w:pPr>
      <w:r w:rsidRPr="004B509D">
        <w:rPr>
          <w:rFonts w:eastAsiaTheme="minorHAnsi"/>
          <w:szCs w:val="22"/>
        </w:rPr>
        <w:t>Straty ciepła z pomieszczenia, Q=6,0 kW,</w:t>
      </w:r>
      <w:r w:rsidRPr="004B509D">
        <w:rPr>
          <w:rFonts w:eastAsiaTheme="minorHAnsi"/>
          <w:szCs w:val="22"/>
        </w:rPr>
        <w:br/>
        <w:t xml:space="preserve">Różnica pomiędzy maksymalną zakładaną temperaturą powietrza nawiewanego, a temperaturą w pomieszczeniu, </w:t>
      </w:r>
      <w:proofErr w:type="spellStart"/>
      <w:r w:rsidRPr="004B509D">
        <w:rPr>
          <w:rFonts w:eastAsiaTheme="minorHAnsi"/>
          <w:szCs w:val="22"/>
        </w:rPr>
        <w:t>Δt</w:t>
      </w:r>
      <w:proofErr w:type="spellEnd"/>
      <w:r w:rsidRPr="004B509D">
        <w:rPr>
          <w:rFonts w:eastAsiaTheme="minorHAnsi"/>
          <w:szCs w:val="22"/>
        </w:rPr>
        <w:t>=14°C,</w:t>
      </w:r>
    </w:p>
    <w:p w14:paraId="29922F81" w14:textId="77777777" w:rsidR="00A000B3" w:rsidRPr="004B509D" w:rsidRDefault="00A000B3" w:rsidP="00A000B3">
      <w:pPr>
        <w:rPr>
          <w:szCs w:val="22"/>
        </w:rPr>
      </w:pPr>
      <m:oMathPara>
        <m:oMath>
          <m:r>
            <w:rPr>
              <w:rFonts w:ascii="Cambria Math" w:hAnsi="Cambria Math"/>
              <w:szCs w:val="22"/>
            </w:rPr>
            <m:t>L=</m:t>
          </m:r>
          <m:f>
            <m:fPr>
              <m:ctrlPr>
                <w:rPr>
                  <w:rFonts w:ascii="Cambria Math" w:hAnsi="Cambria Math"/>
                  <w:i/>
                  <w:szCs w:val="22"/>
                </w:rPr>
              </m:ctrlPr>
            </m:fPr>
            <m:num>
              <m:r>
                <w:rPr>
                  <w:rFonts w:ascii="Cambria Math" w:hAnsi="Cambria Math"/>
                  <w:szCs w:val="22"/>
                </w:rPr>
                <m:t>Q∙3600</m:t>
              </m:r>
            </m:num>
            <m:den>
              <m:r>
                <w:rPr>
                  <w:rFonts w:ascii="Cambria Math" w:hAnsi="Cambria Math"/>
                  <w:szCs w:val="22"/>
                </w:rPr>
                <m:t>1,2∙∆t</m:t>
              </m:r>
            </m:den>
          </m:f>
          <m:r>
            <w:rPr>
              <w:rFonts w:ascii="Cambria Math" w:hAnsi="Cambria Math"/>
              <w:szCs w:val="22"/>
            </w:rPr>
            <m:t>=</m:t>
          </m:r>
          <m:f>
            <m:fPr>
              <m:ctrlPr>
                <w:rPr>
                  <w:rFonts w:ascii="Cambria Math" w:hAnsi="Cambria Math"/>
                  <w:i/>
                  <w:szCs w:val="22"/>
                </w:rPr>
              </m:ctrlPr>
            </m:fPr>
            <m:num>
              <m:r>
                <w:rPr>
                  <w:rFonts w:ascii="Cambria Math" w:hAnsi="Cambria Math"/>
                  <w:szCs w:val="22"/>
                </w:rPr>
                <m:t>6,0∙3600</m:t>
              </m:r>
            </m:num>
            <m:den>
              <m:r>
                <w:rPr>
                  <w:rFonts w:ascii="Cambria Math" w:hAnsi="Cambria Math"/>
                  <w:szCs w:val="22"/>
                </w:rPr>
                <m:t>1,2∙14</m:t>
              </m:r>
            </m:den>
          </m:f>
          <m:r>
            <w:rPr>
              <w:rFonts w:ascii="Cambria Math" w:hAnsi="Cambria Math"/>
              <w:szCs w:val="22"/>
            </w:rPr>
            <m:t xml:space="preserve">=1286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68351EB5" w14:textId="77777777" w:rsidR="00A000B3" w:rsidRPr="004B509D" w:rsidRDefault="00A000B3" w:rsidP="00A000B3">
      <w:pPr>
        <w:pStyle w:val="Elbastekst"/>
        <w:ind w:left="709"/>
        <w:rPr>
          <w:rFonts w:ascii="Times New Roman" w:hAnsi="Times New Roman"/>
          <w:sz w:val="22"/>
        </w:rPr>
      </w:pPr>
    </w:p>
    <w:p w14:paraId="58E80475" w14:textId="77777777" w:rsidR="00A000B3" w:rsidRPr="004B509D" w:rsidRDefault="00A000B3" w:rsidP="00A000B3">
      <w:pPr>
        <w:rPr>
          <w:szCs w:val="22"/>
          <w:u w:val="single"/>
        </w:rPr>
      </w:pPr>
      <w:r w:rsidRPr="004B509D">
        <w:rPr>
          <w:szCs w:val="22"/>
        </w:rPr>
        <w:t>S</w:t>
      </w:r>
      <w:r w:rsidRPr="004B509D">
        <w:rPr>
          <w:szCs w:val="22"/>
          <w:u w:val="single"/>
        </w:rPr>
        <w:t>trumień powietrza ze względu na ilość wymian</w:t>
      </w:r>
    </w:p>
    <w:p w14:paraId="57FFDC43" w14:textId="77777777" w:rsidR="00A000B3" w:rsidRPr="004B509D" w:rsidRDefault="00A000B3" w:rsidP="00A000B3">
      <w:pPr>
        <w:rPr>
          <w:szCs w:val="22"/>
        </w:rPr>
      </w:pPr>
      <w:r w:rsidRPr="004B509D">
        <w:rPr>
          <w:szCs w:val="22"/>
        </w:rPr>
        <w:t>Założono minimalną liczbę wymian powietrza w pomieszczeniu hali basenu na poziomie 6 h</w:t>
      </w:r>
      <w:r w:rsidRPr="004B509D">
        <w:rPr>
          <w:szCs w:val="22"/>
          <w:vertAlign w:val="superscript"/>
        </w:rPr>
        <w:t>-1</w:t>
      </w:r>
      <w:r w:rsidRPr="004B509D">
        <w:rPr>
          <w:szCs w:val="22"/>
        </w:rPr>
        <w:t xml:space="preserve">. </w:t>
      </w:r>
    </w:p>
    <w:p w14:paraId="0DB1D56D" w14:textId="77777777" w:rsidR="00A000B3" w:rsidRPr="004B509D" w:rsidRDefault="00A000B3" w:rsidP="00A000B3">
      <w:pPr>
        <w:rPr>
          <w:szCs w:val="22"/>
        </w:rPr>
      </w:pPr>
      <w:r w:rsidRPr="004B509D">
        <w:rPr>
          <w:szCs w:val="22"/>
        </w:rPr>
        <w:t>Kubatura pomieszczenia wynosi 275 m</w:t>
      </w:r>
      <w:r w:rsidRPr="004B509D">
        <w:rPr>
          <w:szCs w:val="22"/>
          <w:vertAlign w:val="superscript"/>
        </w:rPr>
        <w:t>3</w:t>
      </w:r>
    </w:p>
    <w:p w14:paraId="7A557D54" w14:textId="77777777" w:rsidR="00A000B3" w:rsidRPr="004B509D" w:rsidRDefault="00A000B3" w:rsidP="00A000B3">
      <w:pPr>
        <w:rPr>
          <w:szCs w:val="22"/>
        </w:rPr>
      </w:pPr>
      <m:oMathPara>
        <m:oMath>
          <m:r>
            <w:rPr>
              <w:rFonts w:ascii="Cambria Math" w:hAnsi="Cambria Math"/>
              <w:szCs w:val="22"/>
            </w:rPr>
            <m:t xml:space="preserve">L=1650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m</m:t>
                  </m:r>
                </m:e>
                <m:sup>
                  <m:r>
                    <w:rPr>
                      <w:rFonts w:ascii="Cambria Math" w:hAnsi="Cambria Math"/>
                      <w:szCs w:val="22"/>
                    </w:rPr>
                    <m:t>3</m:t>
                  </m:r>
                </m:sup>
              </m:sSup>
              <m:r>
                <w:rPr>
                  <w:rFonts w:ascii="Cambria Math" w:hAnsi="Cambria Math"/>
                  <w:szCs w:val="22"/>
                </w:rPr>
                <m:t>/h</m:t>
              </m:r>
            </m:e>
          </m:d>
        </m:oMath>
      </m:oMathPara>
    </w:p>
    <w:p w14:paraId="3CB5EB57" w14:textId="77777777" w:rsidR="00A000B3" w:rsidRPr="004B509D" w:rsidRDefault="00A000B3" w:rsidP="00A000B3">
      <w:pPr>
        <w:rPr>
          <w:szCs w:val="22"/>
        </w:rPr>
      </w:pPr>
    </w:p>
    <w:p w14:paraId="2A122AC5" w14:textId="77777777" w:rsidR="00A000B3" w:rsidRPr="004B509D" w:rsidRDefault="00A000B3" w:rsidP="00A000B3">
      <w:pPr>
        <w:rPr>
          <w:szCs w:val="22"/>
        </w:rPr>
      </w:pPr>
      <w:r w:rsidRPr="004B509D">
        <w:rPr>
          <w:szCs w:val="22"/>
        </w:rPr>
        <w:t>Ze względu na obliczoną ilość powietrza dobrano instalację o wydajności 2120 m</w:t>
      </w:r>
      <w:r w:rsidRPr="004B509D">
        <w:rPr>
          <w:szCs w:val="22"/>
          <w:vertAlign w:val="superscript"/>
        </w:rPr>
        <w:t>3</w:t>
      </w:r>
      <w:r w:rsidRPr="004B509D">
        <w:rPr>
          <w:szCs w:val="22"/>
        </w:rPr>
        <w:t>/h, co daje liczbę wymian powietrza w pomieszczeniu hali basenu na poziomie 7.7 h</w:t>
      </w:r>
      <w:r w:rsidRPr="004B509D">
        <w:rPr>
          <w:szCs w:val="22"/>
          <w:vertAlign w:val="superscript"/>
        </w:rPr>
        <w:t>-1</w:t>
      </w:r>
      <w:r w:rsidRPr="004B509D">
        <w:rPr>
          <w:szCs w:val="22"/>
        </w:rPr>
        <w:t>.</w:t>
      </w:r>
    </w:p>
    <w:p w14:paraId="1F3241E1" w14:textId="2263F3A6" w:rsidR="00A000B3" w:rsidRPr="004B509D" w:rsidRDefault="00A000B3" w:rsidP="00A000B3">
      <w:pPr>
        <w:jc w:val="both"/>
        <w:rPr>
          <w:szCs w:val="22"/>
        </w:rPr>
      </w:pPr>
    </w:p>
    <w:p w14:paraId="38050604" w14:textId="65475880" w:rsidR="005A1474" w:rsidRPr="004B509D" w:rsidRDefault="005A1474" w:rsidP="002D1FF1">
      <w:pPr>
        <w:pStyle w:val="Nagwek2"/>
        <w:numPr>
          <w:ilvl w:val="2"/>
          <w:numId w:val="3"/>
        </w:numPr>
        <w:jc w:val="left"/>
        <w:rPr>
          <w:kern w:val="0"/>
        </w:rPr>
      </w:pPr>
      <w:bookmarkStart w:id="142" w:name="_Toc462955074"/>
      <w:bookmarkStart w:id="143" w:name="_Toc466737012"/>
      <w:r w:rsidRPr="004B509D">
        <w:rPr>
          <w:kern w:val="0"/>
        </w:rPr>
        <w:t>Instalacja N3/W3 - Zaplecze szatniowe, administracja</w:t>
      </w:r>
      <w:bookmarkEnd w:id="142"/>
      <w:bookmarkEnd w:id="143"/>
    </w:p>
    <w:p w14:paraId="320846C7" w14:textId="5169BC30" w:rsidR="00A000B3" w:rsidRPr="004B509D" w:rsidRDefault="00A000B3" w:rsidP="002E61C6">
      <w:pPr>
        <w:ind w:firstLine="708"/>
        <w:jc w:val="both"/>
        <w:rPr>
          <w:szCs w:val="22"/>
        </w:rPr>
      </w:pPr>
      <w:r w:rsidRPr="004B509D">
        <w:rPr>
          <w:szCs w:val="22"/>
        </w:rPr>
        <w:t xml:space="preserve">Pomieszczenia zaplecza szatniowego, administracyjne, komunikacja itp. pomieszczenia wentylowane będą za pomocą systemu </w:t>
      </w:r>
      <w:proofErr w:type="spellStart"/>
      <w:r w:rsidRPr="004B509D">
        <w:rPr>
          <w:szCs w:val="22"/>
        </w:rPr>
        <w:t>nawiewno</w:t>
      </w:r>
      <w:proofErr w:type="spellEnd"/>
      <w:r w:rsidRPr="004B509D">
        <w:rPr>
          <w:szCs w:val="22"/>
        </w:rPr>
        <w:t xml:space="preserve"> – wywiewnego N3/W3 z zastosowaniem centrali wentylacyjnej z wymiennikiem obrotowym do odzysku ciepła, z wentylatorami z napędem bezpośrednim i falownikami, z nagrzewnicą wodną zasilaną z pompy ciepła. Przyjmuje się następujące ilości powietrza: wydajność nawiewu </w:t>
      </w:r>
      <w:proofErr w:type="spellStart"/>
      <w:r w:rsidRPr="004B509D">
        <w:rPr>
          <w:szCs w:val="22"/>
        </w:rPr>
        <w:t>Vn</w:t>
      </w:r>
      <w:proofErr w:type="spellEnd"/>
      <w:r w:rsidRPr="004B509D">
        <w:rPr>
          <w:szCs w:val="22"/>
        </w:rPr>
        <w:t xml:space="preserve"> = 2720 m3/h, wydajność wywiewu </w:t>
      </w:r>
      <w:proofErr w:type="spellStart"/>
      <w:r w:rsidRPr="004B509D">
        <w:rPr>
          <w:szCs w:val="22"/>
        </w:rPr>
        <w:t>Vw</w:t>
      </w:r>
      <w:proofErr w:type="spellEnd"/>
      <w:r w:rsidRPr="004B509D">
        <w:rPr>
          <w:szCs w:val="22"/>
        </w:rPr>
        <w:t xml:space="preserve"> = 2130 m3/h. Centrala wentylacyjna zapewniać będzie stałą temperaturę nawiewu równą 20°C, dla pomieszczeń szatni basenowych będzie zamontowana dodatkowa strefowa nagrzewnica wodna kanałowa podgrzewająca powietrze nawiewane do 24°C. Wymagane są </w:t>
      </w:r>
      <w:proofErr w:type="spellStart"/>
      <w:r w:rsidRPr="004B509D">
        <w:rPr>
          <w:szCs w:val="22"/>
        </w:rPr>
        <w:t>pomieszczeniowe</w:t>
      </w:r>
      <w:proofErr w:type="spellEnd"/>
      <w:r w:rsidRPr="004B509D">
        <w:rPr>
          <w:szCs w:val="22"/>
        </w:rPr>
        <w:t xml:space="preserve"> czujniki temperatury, montowane w strefie szatniowej. Powietrze będzie nawiewane i wywiewane z pomieszczeń za pomocą kratek wentylacyjnych i anemostatów.</w:t>
      </w:r>
    </w:p>
    <w:p w14:paraId="60655301" w14:textId="77777777" w:rsidR="00A000B3" w:rsidRPr="004B509D" w:rsidRDefault="00A000B3" w:rsidP="002E61C6">
      <w:pPr>
        <w:ind w:firstLine="708"/>
        <w:jc w:val="both"/>
        <w:rPr>
          <w:szCs w:val="22"/>
        </w:rPr>
      </w:pPr>
    </w:p>
    <w:p w14:paraId="19724BA9" w14:textId="77777777" w:rsidR="005A1474" w:rsidRPr="004B509D" w:rsidRDefault="005A1474" w:rsidP="002D1FF1">
      <w:pPr>
        <w:pStyle w:val="Nagwek2"/>
        <w:numPr>
          <w:ilvl w:val="2"/>
          <w:numId w:val="3"/>
        </w:numPr>
        <w:jc w:val="left"/>
        <w:rPr>
          <w:kern w:val="0"/>
        </w:rPr>
      </w:pPr>
      <w:bookmarkStart w:id="144" w:name="_Toc462955075"/>
      <w:bookmarkStart w:id="145" w:name="_Toc466737013"/>
      <w:r w:rsidRPr="004B509D">
        <w:rPr>
          <w:kern w:val="0"/>
        </w:rPr>
        <w:t xml:space="preserve">Instalacja N4/W4 - </w:t>
      </w:r>
      <w:proofErr w:type="spellStart"/>
      <w:r w:rsidRPr="004B509D">
        <w:rPr>
          <w:kern w:val="0"/>
        </w:rPr>
        <w:t>Podbasenie</w:t>
      </w:r>
      <w:bookmarkEnd w:id="144"/>
      <w:bookmarkEnd w:id="145"/>
      <w:proofErr w:type="spellEnd"/>
    </w:p>
    <w:p w14:paraId="2F34BDBE" w14:textId="7F330F99" w:rsidR="00A000B3" w:rsidRPr="004B509D" w:rsidRDefault="00A000B3" w:rsidP="002E61C6">
      <w:pPr>
        <w:jc w:val="both"/>
        <w:rPr>
          <w:szCs w:val="22"/>
        </w:rPr>
      </w:pPr>
      <w:r w:rsidRPr="004B509D">
        <w:rPr>
          <w:szCs w:val="22"/>
        </w:rPr>
        <w:tab/>
      </w:r>
      <w:proofErr w:type="spellStart"/>
      <w:r w:rsidRPr="004B509D">
        <w:rPr>
          <w:szCs w:val="22"/>
        </w:rPr>
        <w:t>Podbasenie</w:t>
      </w:r>
      <w:proofErr w:type="spellEnd"/>
      <w:r w:rsidRPr="004B509D">
        <w:rPr>
          <w:szCs w:val="22"/>
        </w:rPr>
        <w:t xml:space="preserve"> wentylowane będzie za pomocą systemu N4/W4 z zastosowaniem centrali  wentylacyjnej z wysokosprawnym wymiennikiem krzyżowym do odzysku ciepła, bez nagrzewnicy. Przyjmuje się następujące ilości powietrza: wydajność nawiewu </w:t>
      </w:r>
      <w:proofErr w:type="spellStart"/>
      <w:r w:rsidRPr="004B509D">
        <w:rPr>
          <w:szCs w:val="22"/>
        </w:rPr>
        <w:t>Vn</w:t>
      </w:r>
      <w:proofErr w:type="spellEnd"/>
      <w:r w:rsidRPr="004B509D">
        <w:rPr>
          <w:szCs w:val="22"/>
        </w:rPr>
        <w:t xml:space="preserve"> = 800 m3/h, wydajność wywiewu </w:t>
      </w:r>
      <w:proofErr w:type="spellStart"/>
      <w:r w:rsidRPr="004B509D">
        <w:rPr>
          <w:szCs w:val="22"/>
        </w:rPr>
        <w:t>Vw</w:t>
      </w:r>
      <w:proofErr w:type="spellEnd"/>
      <w:r w:rsidRPr="004B509D">
        <w:rPr>
          <w:szCs w:val="22"/>
        </w:rPr>
        <w:t xml:space="preserve"> </w:t>
      </w:r>
      <w:r w:rsidRPr="004B509D">
        <w:rPr>
          <w:szCs w:val="22"/>
        </w:rPr>
        <w:lastRenderedPageBreak/>
        <w:t>= 800 m3/h. Nawiew m. in. w okolice urządzeń elektrycznych i elektronicznych, wywiew znad i w pobliżu zbiorników retencyjnych. Pomieszczenie nie wymaga ogrzewania.</w:t>
      </w:r>
    </w:p>
    <w:p w14:paraId="64EA4BCD" w14:textId="77777777" w:rsidR="00A000B3" w:rsidRPr="004B509D" w:rsidRDefault="00A000B3" w:rsidP="002E61C6">
      <w:pPr>
        <w:jc w:val="both"/>
        <w:rPr>
          <w:b/>
          <w:szCs w:val="22"/>
        </w:rPr>
      </w:pPr>
    </w:p>
    <w:p w14:paraId="72709A78" w14:textId="77777777" w:rsidR="005A1474" w:rsidRPr="004B509D" w:rsidRDefault="005A1474" w:rsidP="002D1FF1">
      <w:pPr>
        <w:pStyle w:val="Nagwek2"/>
        <w:numPr>
          <w:ilvl w:val="2"/>
          <w:numId w:val="3"/>
        </w:numPr>
        <w:jc w:val="left"/>
        <w:rPr>
          <w:kern w:val="0"/>
        </w:rPr>
      </w:pPr>
      <w:bookmarkStart w:id="146" w:name="_Toc462955076"/>
      <w:bookmarkStart w:id="147" w:name="_Toc466737014"/>
      <w:r w:rsidRPr="004B509D">
        <w:rPr>
          <w:kern w:val="0"/>
        </w:rPr>
        <w:t>Instalacja WS1, WS2 - WC basenowe</w:t>
      </w:r>
      <w:bookmarkEnd w:id="146"/>
      <w:bookmarkEnd w:id="147"/>
    </w:p>
    <w:p w14:paraId="41D91DFA" w14:textId="4B16D875" w:rsidR="00A000B3" w:rsidRPr="004B509D" w:rsidRDefault="00A000B3" w:rsidP="002E61C6">
      <w:pPr>
        <w:ind w:firstLine="708"/>
        <w:jc w:val="both"/>
        <w:rPr>
          <w:szCs w:val="22"/>
        </w:rPr>
      </w:pPr>
      <w:r w:rsidRPr="004B509D">
        <w:rPr>
          <w:szCs w:val="22"/>
        </w:rPr>
        <w:t xml:space="preserve">Dla pomieszczeń WC w części basenowej zaprojektowano niezależne systemy wentylacji mechanicznej wywiewnej obsługiwane przez wentylator dachowy oraz wentylator osiowy. Powietrze kierowane będzie bezpośrednio na zewnątrz budynku. Wentylator dachowy (z podstawą tłumiącą) powinien działać trybie pracy ciągłej z nominalną wydajnością, zmniejszenie wydajności w okresie nieużytkowania obiektu. </w:t>
      </w:r>
      <w:r w:rsidR="00180223" w:rsidRPr="004B509D">
        <w:rPr>
          <w:szCs w:val="22"/>
        </w:rPr>
        <w:t xml:space="preserve">Wentylator osiowy - praca ciągła na niższym biegu, przełączanie na wyższy bieg sprzężone z włącznikiem światła w pomieszczeniu, opóźnienie czasowe. </w:t>
      </w:r>
      <w:r w:rsidRPr="004B509D">
        <w:rPr>
          <w:szCs w:val="22"/>
        </w:rPr>
        <w:t>Powietrze dostarczane będzie do pomieszczeń za pośrednictwem otworów transferowych o odpowiedniej powierzchni czynnej wykonanych w stolarce drzwiowej.</w:t>
      </w:r>
    </w:p>
    <w:p w14:paraId="467AF0AC" w14:textId="77777777" w:rsidR="00180223" w:rsidRPr="004B509D" w:rsidRDefault="00180223" w:rsidP="002E61C6">
      <w:pPr>
        <w:ind w:firstLine="708"/>
        <w:jc w:val="both"/>
        <w:rPr>
          <w:szCs w:val="22"/>
        </w:rPr>
      </w:pPr>
    </w:p>
    <w:p w14:paraId="6D9EE153" w14:textId="77777777" w:rsidR="005A1474" w:rsidRPr="004B509D" w:rsidRDefault="005A1474" w:rsidP="002D1FF1">
      <w:pPr>
        <w:pStyle w:val="Nagwek2"/>
        <w:numPr>
          <w:ilvl w:val="2"/>
          <w:numId w:val="3"/>
        </w:numPr>
        <w:jc w:val="left"/>
        <w:rPr>
          <w:kern w:val="0"/>
        </w:rPr>
      </w:pPr>
      <w:bookmarkStart w:id="148" w:name="_Toc462955077"/>
      <w:bookmarkStart w:id="149" w:name="_Toc466737015"/>
      <w:r w:rsidRPr="004B509D">
        <w:rPr>
          <w:kern w:val="0"/>
        </w:rPr>
        <w:t>Instalacja WS3 - Pokoje hotelowe z WC</w:t>
      </w:r>
      <w:bookmarkEnd w:id="148"/>
      <w:bookmarkEnd w:id="149"/>
    </w:p>
    <w:p w14:paraId="1ADC7AA6" w14:textId="64BF07B3" w:rsidR="00A000B3" w:rsidRPr="004B509D" w:rsidRDefault="00A000B3" w:rsidP="002E61C6">
      <w:pPr>
        <w:ind w:firstLine="708"/>
        <w:jc w:val="both"/>
        <w:rPr>
          <w:szCs w:val="22"/>
        </w:rPr>
      </w:pPr>
      <w:r w:rsidRPr="004B509D">
        <w:rPr>
          <w:szCs w:val="22"/>
        </w:rPr>
        <w:t>System wentylacji pokoi hotelowych z łazienkami oparty jest o instalację wentylacji mechanicznej wywiewnej z łazienek oraz  kompensację powietrza za pomocą nawietrzaków okiennych zamontowanych w sypialniach. Przyjmuje się ilość powietrza wentylacyjnego 60 m3/h powietrza dla każdego pokoju hotelowego ze względów higienicznych. Powietrze przeciągane będzie do łazienek za pośrednictwem otworów transferowych o odpowiedniej powierzchni czynnej wykonanych w stolarce drzwiowej. Usuwanie powietrza z łazienek poprzez mechaniczną instalację wywiewną obsługiwaną przez wspólny wentylator dachowy z podstawa tłumiącą.</w:t>
      </w:r>
    </w:p>
    <w:p w14:paraId="0F9756BD" w14:textId="77777777" w:rsidR="00180223" w:rsidRPr="004B509D" w:rsidRDefault="00180223" w:rsidP="002E61C6">
      <w:pPr>
        <w:ind w:firstLine="708"/>
        <w:jc w:val="both"/>
        <w:rPr>
          <w:szCs w:val="22"/>
        </w:rPr>
      </w:pPr>
    </w:p>
    <w:p w14:paraId="73BD514B" w14:textId="77777777" w:rsidR="005A1474" w:rsidRPr="004B509D" w:rsidRDefault="005A1474" w:rsidP="002D1FF1">
      <w:pPr>
        <w:pStyle w:val="Nagwek2"/>
        <w:numPr>
          <w:ilvl w:val="2"/>
          <w:numId w:val="3"/>
        </w:numPr>
        <w:jc w:val="left"/>
        <w:rPr>
          <w:kern w:val="0"/>
        </w:rPr>
      </w:pPr>
      <w:bookmarkStart w:id="150" w:name="_Toc462955078"/>
      <w:bookmarkStart w:id="151" w:name="_Toc466737016"/>
      <w:r w:rsidRPr="004B509D">
        <w:rPr>
          <w:kern w:val="0"/>
        </w:rPr>
        <w:t>Instalacja WP - Pom. porządkowe i magazyny</w:t>
      </w:r>
      <w:bookmarkEnd w:id="150"/>
      <w:bookmarkEnd w:id="151"/>
    </w:p>
    <w:p w14:paraId="40E49865" w14:textId="559635AF" w:rsidR="005A1474" w:rsidRPr="004B509D" w:rsidRDefault="005A1474" w:rsidP="002E61C6">
      <w:pPr>
        <w:jc w:val="both"/>
        <w:rPr>
          <w:szCs w:val="22"/>
        </w:rPr>
      </w:pPr>
      <w:r w:rsidRPr="004B509D">
        <w:rPr>
          <w:szCs w:val="22"/>
        </w:rPr>
        <w:tab/>
      </w:r>
      <w:r w:rsidR="00A34884" w:rsidRPr="004B509D">
        <w:rPr>
          <w:szCs w:val="22"/>
        </w:rPr>
        <w:t xml:space="preserve">Dla pomieszczeń porządkowych „brudnych" oraz magazynowych zaprojektowano niezależny system wentylacji mechanicznej wywiewnej obsługiwany przez wentylator kanałowy umieszczony w przestrzeni </w:t>
      </w:r>
      <w:proofErr w:type="spellStart"/>
      <w:r w:rsidR="00A34884" w:rsidRPr="004B509D">
        <w:rPr>
          <w:szCs w:val="22"/>
        </w:rPr>
        <w:t>międzysufitowej</w:t>
      </w:r>
      <w:proofErr w:type="spellEnd"/>
      <w:r w:rsidR="00A34884" w:rsidRPr="004B509D">
        <w:rPr>
          <w:szCs w:val="22"/>
        </w:rPr>
        <w:t>. Powietrze kierowane będzie bezpośrednio na zewnątrz budynku. Wentylatory powinny działać w trybie pracy ciągłej w czasie użytkowania obiektu i z obniżoną wydajnością w czasie nieużytkowania obiektu. Powietrze dostarczane będzie do pomieszczeń za pośrednictwem otworów transferowych o odpowiedniej powierzchni czynnej wykonanych w stolarce drzwiowej.</w:t>
      </w:r>
    </w:p>
    <w:p w14:paraId="072DD3AC" w14:textId="77777777" w:rsidR="00A34884" w:rsidRPr="004B509D" w:rsidRDefault="00A34884" w:rsidP="002E61C6">
      <w:pPr>
        <w:jc w:val="both"/>
        <w:rPr>
          <w:b/>
          <w:szCs w:val="22"/>
        </w:rPr>
      </w:pPr>
    </w:p>
    <w:p w14:paraId="1CB725B2" w14:textId="1B6507E5" w:rsidR="005A1474" w:rsidRPr="004B509D" w:rsidRDefault="005A1474" w:rsidP="002D1FF1">
      <w:pPr>
        <w:pStyle w:val="Nagwek2"/>
        <w:numPr>
          <w:ilvl w:val="2"/>
          <w:numId w:val="3"/>
        </w:numPr>
        <w:jc w:val="left"/>
        <w:rPr>
          <w:kern w:val="0"/>
        </w:rPr>
      </w:pPr>
      <w:bookmarkStart w:id="152" w:name="_Toc462955079"/>
      <w:bookmarkStart w:id="153" w:name="_Toc466737017"/>
      <w:r w:rsidRPr="004B509D">
        <w:rPr>
          <w:kern w:val="0"/>
        </w:rPr>
        <w:t>Instalacja  WCH - Pom. chemii basenowej</w:t>
      </w:r>
      <w:bookmarkEnd w:id="152"/>
      <w:bookmarkEnd w:id="153"/>
    </w:p>
    <w:p w14:paraId="1B2302C0" w14:textId="77777777" w:rsidR="00A34884" w:rsidRPr="004B509D" w:rsidRDefault="005A1474" w:rsidP="00A34884">
      <w:pPr>
        <w:jc w:val="both"/>
        <w:rPr>
          <w:szCs w:val="22"/>
        </w:rPr>
      </w:pPr>
      <w:r w:rsidRPr="004B509D">
        <w:rPr>
          <w:szCs w:val="22"/>
        </w:rPr>
        <w:tab/>
      </w:r>
      <w:r w:rsidR="00A34884" w:rsidRPr="004B509D">
        <w:rPr>
          <w:szCs w:val="22"/>
        </w:rPr>
        <w:t xml:space="preserve">Dla pomieszczeń podchlorynu sodu i korektora PH zaprojektowano niezależne systemy wywiewne obsługiwane przez wentylatory dachowe. Dla pomieszczenia podchlorynu projektuje się wentylator w wersji chemoodpornej z wirnikiem z PVC oraz instalację z PVC. Powietrze kierowane będzie bezpośrednio na zewnątrz budynku. Wentylatory powinny działać w trybie pracy ciągłej. </w:t>
      </w:r>
    </w:p>
    <w:p w14:paraId="7D89A747" w14:textId="77777777" w:rsidR="00180223" w:rsidRPr="004B509D" w:rsidRDefault="00A34884" w:rsidP="00A34884">
      <w:pPr>
        <w:jc w:val="both"/>
        <w:rPr>
          <w:szCs w:val="22"/>
        </w:rPr>
      </w:pPr>
      <w:r w:rsidRPr="004B509D">
        <w:rPr>
          <w:szCs w:val="22"/>
        </w:rPr>
        <w:t>Powietrze zewnętrzne dostarczane będzie do przedsionka dozowania za pomocą kraty transferowej zwrotnej umieszczonej w ścianie zewnętrznej. Transfer powietrza z przedsionka do pomieszczeń podchlorynu sodu i korektora PH będzie odbywał się poprzez kraty transferowe z  przepustnicą zwrotną umieszczone w ścianach wewnętrznych.</w:t>
      </w:r>
    </w:p>
    <w:p w14:paraId="6F984D51" w14:textId="362D28F9" w:rsidR="00A34884" w:rsidRPr="004B509D" w:rsidRDefault="00A34884" w:rsidP="00A34884">
      <w:pPr>
        <w:jc w:val="both"/>
        <w:rPr>
          <w:szCs w:val="22"/>
        </w:rPr>
      </w:pPr>
      <w:r w:rsidRPr="004B509D">
        <w:rPr>
          <w:szCs w:val="22"/>
        </w:rPr>
        <w:lastRenderedPageBreak/>
        <w:t>W pomieszczeniach wymagany jest wydatek powietrza zapewniający min. 6 wymian powietrza na godzinę, w czasie gdy przebywają w nim ludzie. Instalacja wentylacji powinna pracować w trybie pracy ciągłej dyżurnej w sposób interwałowy zapewniając przewietrzanie pomieszczenia. W przypadku konieczności wejścia do pomieszczenia użytkownik powinien mieć możliwość zmiany trybu pracy na „intensywne przewietrzanie”  zapewniającego strumień powietrza wywiewanego z pomieszczenia na poziomie wymaganych 6 wymian (praca ciągła bez zastosowania interwału czasowego). Przełącznik powinien znajdować się przy wejściu do pomieszczenia przedsionka. Tryb intensywnego przewietrzania powinien być załączany na 10 min przed wejściem użytkownika do pomieszczenia. Użytkownik powinien mieć możliwość potwierdzenia pracy wentylatorów przed wejściem do pomieszczenia.</w:t>
      </w:r>
    </w:p>
    <w:p w14:paraId="77C8CB52" w14:textId="77777777" w:rsidR="00A34884" w:rsidRPr="004B509D" w:rsidRDefault="00A34884" w:rsidP="00A34884">
      <w:pPr>
        <w:jc w:val="both"/>
        <w:rPr>
          <w:b/>
          <w:szCs w:val="22"/>
        </w:rPr>
      </w:pPr>
    </w:p>
    <w:p w14:paraId="25DD7A1C" w14:textId="77777777" w:rsidR="005A1474" w:rsidRPr="004B509D" w:rsidRDefault="005A1474" w:rsidP="002D1FF1">
      <w:pPr>
        <w:pStyle w:val="Nagwek2"/>
        <w:numPr>
          <w:ilvl w:val="2"/>
          <w:numId w:val="3"/>
        </w:numPr>
        <w:jc w:val="left"/>
        <w:rPr>
          <w:kern w:val="0"/>
        </w:rPr>
      </w:pPr>
      <w:bookmarkStart w:id="154" w:name="_Toc462955080"/>
      <w:bookmarkStart w:id="155" w:name="_Toc466737018"/>
      <w:r w:rsidRPr="004B509D">
        <w:rPr>
          <w:kern w:val="0"/>
        </w:rPr>
        <w:t>Istniejąca instalacja aerobiku</w:t>
      </w:r>
      <w:bookmarkEnd w:id="154"/>
      <w:bookmarkEnd w:id="155"/>
    </w:p>
    <w:p w14:paraId="3CA256AB" w14:textId="205A8576" w:rsidR="005A1474" w:rsidRPr="004B509D" w:rsidRDefault="005A1474" w:rsidP="002E61C6">
      <w:pPr>
        <w:jc w:val="both"/>
        <w:rPr>
          <w:szCs w:val="22"/>
        </w:rPr>
      </w:pPr>
      <w:r w:rsidRPr="004B509D">
        <w:rPr>
          <w:szCs w:val="22"/>
        </w:rPr>
        <w:tab/>
      </w:r>
      <w:r w:rsidR="00A34884" w:rsidRPr="004B509D">
        <w:rPr>
          <w:szCs w:val="22"/>
        </w:rPr>
        <w:t xml:space="preserve">Aktualnie sala aerobiku posiada </w:t>
      </w:r>
      <w:proofErr w:type="spellStart"/>
      <w:r w:rsidR="00A34884" w:rsidRPr="004B509D">
        <w:rPr>
          <w:szCs w:val="22"/>
        </w:rPr>
        <w:t>nawiewno</w:t>
      </w:r>
      <w:proofErr w:type="spellEnd"/>
      <w:r w:rsidR="00A34884" w:rsidRPr="004B509D">
        <w:rPr>
          <w:szCs w:val="22"/>
        </w:rPr>
        <w:t>-wywiewny układ wentylacji mechanicznej. Przed rozpoczęciem prac budowlanych związanych z przebudową tej części budynku należy zdemontować elementy instalacji oraz ponownie zamontować po zakończeniu prac. Konieczna jest zmiana lokalizacji czerpni i wyrzutni centrali,  nową lokalizację obrazują zamieszczone rysunki.</w:t>
      </w:r>
    </w:p>
    <w:p w14:paraId="17462F79" w14:textId="77777777" w:rsidR="00A34884" w:rsidRPr="004B509D" w:rsidRDefault="00A34884" w:rsidP="002E61C6">
      <w:pPr>
        <w:jc w:val="both"/>
        <w:rPr>
          <w:szCs w:val="22"/>
        </w:rPr>
      </w:pPr>
    </w:p>
    <w:p w14:paraId="3AE3B770" w14:textId="724419C8" w:rsidR="005A1474" w:rsidRPr="004B509D" w:rsidRDefault="005A1474" w:rsidP="002D1FF1">
      <w:pPr>
        <w:pStyle w:val="Nagwek2"/>
        <w:numPr>
          <w:ilvl w:val="2"/>
          <w:numId w:val="3"/>
        </w:numPr>
        <w:jc w:val="left"/>
        <w:rPr>
          <w:kern w:val="0"/>
        </w:rPr>
      </w:pPr>
      <w:bookmarkStart w:id="156" w:name="_Toc462955081"/>
      <w:bookmarkStart w:id="157" w:name="_Toc466737019"/>
      <w:r w:rsidRPr="004B509D">
        <w:rPr>
          <w:kern w:val="0"/>
        </w:rPr>
        <w:t>Ochrona przez hałasem i drganiami</w:t>
      </w:r>
      <w:bookmarkEnd w:id="156"/>
      <w:bookmarkEnd w:id="157"/>
    </w:p>
    <w:p w14:paraId="0B3BE43B" w14:textId="77777777" w:rsidR="00A34884" w:rsidRPr="004B509D" w:rsidRDefault="005A1474" w:rsidP="00A34884">
      <w:pPr>
        <w:jc w:val="both"/>
        <w:rPr>
          <w:szCs w:val="22"/>
        </w:rPr>
      </w:pPr>
      <w:r w:rsidRPr="004B509D">
        <w:rPr>
          <w:szCs w:val="22"/>
        </w:rPr>
        <w:tab/>
      </w:r>
      <w:r w:rsidR="00A34884" w:rsidRPr="004B509D">
        <w:rPr>
          <w:szCs w:val="22"/>
        </w:rPr>
        <w:t xml:space="preserve">Zaprojektowano tłumiki akustyczne na kanałach wywiewnych, nawiewnych, </w:t>
      </w:r>
      <w:proofErr w:type="spellStart"/>
      <w:r w:rsidR="00A34884" w:rsidRPr="004B509D">
        <w:rPr>
          <w:szCs w:val="22"/>
        </w:rPr>
        <w:t>czerpnych</w:t>
      </w:r>
      <w:proofErr w:type="spellEnd"/>
      <w:r w:rsidR="00A34884" w:rsidRPr="004B509D">
        <w:rPr>
          <w:szCs w:val="22"/>
        </w:rPr>
        <w:t xml:space="preserve"> i wyrzutowych. Wkłady tłumiące w postaci kulis zamontowane będą wewnątrz przewodów wentylacyjnych.</w:t>
      </w:r>
    </w:p>
    <w:p w14:paraId="13AF619C" w14:textId="77777777" w:rsidR="00A34884" w:rsidRPr="004B509D" w:rsidRDefault="00A34884" w:rsidP="00A34884">
      <w:pPr>
        <w:jc w:val="both"/>
        <w:rPr>
          <w:szCs w:val="22"/>
        </w:rPr>
      </w:pPr>
      <w:r w:rsidRPr="004B509D">
        <w:rPr>
          <w:szCs w:val="22"/>
        </w:rPr>
        <w:t xml:space="preserve">Zaprojektowano kanały zamontowane z uwzględnieniem przekładek gumowych, redukujących przenoszenie drgań z elementów instalacji na </w:t>
      </w:r>
      <w:proofErr w:type="spellStart"/>
      <w:r w:rsidRPr="004B509D">
        <w:rPr>
          <w:szCs w:val="22"/>
        </w:rPr>
        <w:t>zawiesia</w:t>
      </w:r>
      <w:proofErr w:type="spellEnd"/>
      <w:r w:rsidRPr="004B509D">
        <w:rPr>
          <w:szCs w:val="22"/>
        </w:rPr>
        <w:t xml:space="preserve"> oraz konstrukcję budynku.</w:t>
      </w:r>
    </w:p>
    <w:p w14:paraId="4A405DA9" w14:textId="77777777" w:rsidR="00A34884" w:rsidRPr="004B509D" w:rsidRDefault="00A34884" w:rsidP="00A34884">
      <w:pPr>
        <w:jc w:val="both"/>
        <w:rPr>
          <w:szCs w:val="22"/>
        </w:rPr>
      </w:pPr>
      <w:r w:rsidRPr="004B509D">
        <w:rPr>
          <w:szCs w:val="22"/>
        </w:rPr>
        <w:t>Urządzenia ustawione będą na podkładkach gumowych, antywibracyjnych.</w:t>
      </w:r>
    </w:p>
    <w:p w14:paraId="4D010AF2" w14:textId="2255FAE2" w:rsidR="005A1474" w:rsidRPr="004B509D" w:rsidRDefault="00A34884" w:rsidP="00A34884">
      <w:pPr>
        <w:jc w:val="both"/>
        <w:rPr>
          <w:szCs w:val="22"/>
        </w:rPr>
      </w:pPr>
      <w:r w:rsidRPr="004B509D">
        <w:rPr>
          <w:szCs w:val="22"/>
        </w:rPr>
        <w:t>Przewody wentylacyjne należy łączyć z centralami wentylacyjnymi i wentylatorami za pomocą połączeń wibroizolacyjnych.</w:t>
      </w:r>
    </w:p>
    <w:p w14:paraId="1B1C3A17" w14:textId="77777777" w:rsidR="00A34884" w:rsidRPr="004B509D" w:rsidRDefault="00A34884" w:rsidP="002E61C6">
      <w:pPr>
        <w:jc w:val="both"/>
        <w:rPr>
          <w:szCs w:val="22"/>
        </w:rPr>
      </w:pPr>
    </w:p>
    <w:p w14:paraId="3C0DB5CA" w14:textId="77777777" w:rsidR="005A1474" w:rsidRPr="004B509D" w:rsidRDefault="005A1474" w:rsidP="002D1FF1">
      <w:pPr>
        <w:pStyle w:val="Nagwek2"/>
        <w:numPr>
          <w:ilvl w:val="2"/>
          <w:numId w:val="3"/>
        </w:numPr>
        <w:jc w:val="left"/>
        <w:rPr>
          <w:kern w:val="0"/>
        </w:rPr>
      </w:pPr>
      <w:bookmarkStart w:id="158" w:name="_Toc462955082"/>
      <w:bookmarkStart w:id="159" w:name="_Toc466737020"/>
      <w:r w:rsidRPr="004B509D">
        <w:rPr>
          <w:kern w:val="0"/>
        </w:rPr>
        <w:t>Przewody wentylacyjne</w:t>
      </w:r>
      <w:bookmarkEnd w:id="158"/>
      <w:bookmarkEnd w:id="159"/>
    </w:p>
    <w:p w14:paraId="27FFFC49" w14:textId="77777777" w:rsidR="00A34884" w:rsidRPr="004B509D" w:rsidRDefault="005A1474" w:rsidP="00A34884">
      <w:pPr>
        <w:pStyle w:val="NORMALNYNATALIA"/>
        <w:rPr>
          <w:rFonts w:ascii="Times New Roman" w:hAnsi="Times New Roman"/>
        </w:rPr>
      </w:pPr>
      <w:r w:rsidRPr="004B509D">
        <w:rPr>
          <w:rFonts w:ascii="Times New Roman" w:hAnsi="Times New Roman"/>
        </w:rPr>
        <w:tab/>
      </w:r>
      <w:r w:rsidR="00A34884" w:rsidRPr="004B509D">
        <w:rPr>
          <w:rFonts w:ascii="Times New Roman" w:hAnsi="Times New Roman"/>
        </w:rPr>
        <w:t xml:space="preserve">Wszystkie zaprojektowane kanały nawiewne, wywiewne, </w:t>
      </w:r>
      <w:proofErr w:type="spellStart"/>
      <w:r w:rsidR="00A34884" w:rsidRPr="004B509D">
        <w:rPr>
          <w:rFonts w:ascii="Times New Roman" w:hAnsi="Times New Roman"/>
        </w:rPr>
        <w:t>czerpne</w:t>
      </w:r>
      <w:proofErr w:type="spellEnd"/>
      <w:r w:rsidR="00A34884" w:rsidRPr="004B509D">
        <w:rPr>
          <w:rFonts w:ascii="Times New Roman" w:hAnsi="Times New Roman"/>
        </w:rPr>
        <w:t xml:space="preserve"> oraz wyrzutowe będą kanałami prostokątnymi z blachy stalowej ocynkowanej, okrągłymi typu Spiro wykonanymi z blachy ocynkowanej oraz z tworzywa sztucznego. Kanały należy zaizolować cieplnie oraz przeciwwilgociowo (instalacje w których występuje ryzyko wykroplenia). Kanały blaszane izolowane będą wełną mineralną na folii aluminiowej lub izolacją z kauczuku syntetycznego.</w:t>
      </w:r>
    </w:p>
    <w:p w14:paraId="227E571C" w14:textId="77777777" w:rsidR="00A34884" w:rsidRPr="004B509D" w:rsidRDefault="00A34884" w:rsidP="00A34884">
      <w:pPr>
        <w:pStyle w:val="NORMALNYNATALIA"/>
        <w:rPr>
          <w:rFonts w:ascii="Times New Roman" w:hAnsi="Times New Roman"/>
        </w:rPr>
      </w:pPr>
      <w:r w:rsidRPr="004B509D">
        <w:rPr>
          <w:rFonts w:ascii="Times New Roman" w:hAnsi="Times New Roman"/>
        </w:rPr>
        <w:t xml:space="preserve">Na wyjściu z podbasenia instalacje nawiewu hali basenowej, czerpni i wyrzutni przechodzą w kanały betonowe. Kanały te należy zaizolować cieplnie oraz przeciwwilgociowo pianką poliuretanową o strukturze </w:t>
      </w:r>
      <w:proofErr w:type="spellStart"/>
      <w:r w:rsidRPr="004B509D">
        <w:rPr>
          <w:rFonts w:ascii="Times New Roman" w:hAnsi="Times New Roman"/>
        </w:rPr>
        <w:t>zamkniętokomórkowej</w:t>
      </w:r>
      <w:proofErr w:type="spellEnd"/>
      <w:r w:rsidRPr="004B509D">
        <w:rPr>
          <w:rFonts w:ascii="Times New Roman" w:hAnsi="Times New Roman"/>
        </w:rPr>
        <w:t xml:space="preserve"> (natryskowo).</w:t>
      </w:r>
    </w:p>
    <w:p w14:paraId="63E097CC" w14:textId="77777777" w:rsidR="00A34884" w:rsidRPr="004B509D" w:rsidRDefault="00A34884" w:rsidP="00A34884">
      <w:pPr>
        <w:pStyle w:val="NORMALNYNATALIA"/>
        <w:rPr>
          <w:rFonts w:ascii="Times New Roman" w:hAnsi="Times New Roman"/>
        </w:rPr>
      </w:pPr>
      <w:r w:rsidRPr="004B509D">
        <w:rPr>
          <w:rFonts w:ascii="Times New Roman" w:hAnsi="Times New Roman"/>
        </w:rPr>
        <w:t>Grubość izolacji zgodna z przepisami dotyczącymi wentylacji i ogrzewania powietrznego określonymi w Rozporządzeniu Ministra Infrastruktury z dnia 6.11.2008 zmieniającego rozporządzenie w sprawie warunków technicznych, jakim powinny odpowiadać budynki i ich usytuowanie.</w:t>
      </w:r>
    </w:p>
    <w:p w14:paraId="68B48270" w14:textId="492B7679" w:rsidR="00A34884" w:rsidRPr="004B509D" w:rsidRDefault="00A34884" w:rsidP="00A34884">
      <w:pPr>
        <w:pStyle w:val="NORMALNYNATALIA"/>
        <w:spacing w:after="0" w:line="288" w:lineRule="auto"/>
        <w:rPr>
          <w:rFonts w:ascii="Times New Roman" w:hAnsi="Times New Roman"/>
        </w:rPr>
      </w:pPr>
      <w:r w:rsidRPr="004B509D">
        <w:rPr>
          <w:rFonts w:ascii="Times New Roman" w:hAnsi="Times New Roman"/>
        </w:rPr>
        <w:lastRenderedPageBreak/>
        <w:t>Instalację kanałową należy wyposażyć w system szczelnych klap rewizyjnych o odporności pożarowej równej odporności kanału, na którym są montowane. Klapy te będą umożliwiały czyszczenie kanałów wentylacyjnych. Lokalizację klap rewizyjnych na instalacji kanałowej należy ustalić na etapie wykonawstwa w miejscach łatwo dostępnych zgodnie z zaleceniami COBRTI INSTAL zeszyt 5. Przewiduje się montaż klap przeciwpożarowych odcinających wyposażonych w wyzwalacz termiczny na instalacjach prowadzonych przez przegrody oddzielenia przeciwpożarowego. Pomieszczeniem wydzielonym pożarowo jest rozdzielnia elektryczna.</w:t>
      </w:r>
    </w:p>
    <w:p w14:paraId="236CC964" w14:textId="77777777" w:rsidR="00A34884" w:rsidRPr="004B509D" w:rsidRDefault="00A34884" w:rsidP="00A34884">
      <w:pPr>
        <w:pStyle w:val="NORMALNYNATALIA"/>
        <w:spacing w:after="0" w:line="288" w:lineRule="auto"/>
        <w:rPr>
          <w:rFonts w:ascii="Times New Roman" w:hAnsi="Times New Roman"/>
          <w:noProof/>
        </w:rPr>
      </w:pPr>
    </w:p>
    <w:p w14:paraId="47F57420" w14:textId="65D5C581" w:rsidR="005A1474" w:rsidRPr="004B509D" w:rsidRDefault="005A1474" w:rsidP="002D1FF1">
      <w:pPr>
        <w:pStyle w:val="Nagwek2"/>
        <w:numPr>
          <w:ilvl w:val="2"/>
          <w:numId w:val="3"/>
        </w:numPr>
        <w:jc w:val="left"/>
        <w:rPr>
          <w:kern w:val="0"/>
        </w:rPr>
      </w:pPr>
      <w:bookmarkStart w:id="160" w:name="_Toc462955083"/>
      <w:bookmarkStart w:id="161" w:name="_Toc466737021"/>
      <w:r w:rsidRPr="004B509D">
        <w:rPr>
          <w:kern w:val="0"/>
        </w:rPr>
        <w:t>Automatyka i sterowanie</w:t>
      </w:r>
      <w:bookmarkEnd w:id="160"/>
      <w:bookmarkEnd w:id="161"/>
    </w:p>
    <w:p w14:paraId="1A58C808" w14:textId="77777777" w:rsidR="00A34884" w:rsidRPr="004B509D" w:rsidRDefault="00A34884" w:rsidP="00A34884">
      <w:pPr>
        <w:ind w:firstLine="709"/>
        <w:jc w:val="both"/>
        <w:rPr>
          <w:szCs w:val="22"/>
        </w:rPr>
      </w:pPr>
      <w:r w:rsidRPr="004B509D">
        <w:rPr>
          <w:szCs w:val="22"/>
        </w:rPr>
        <w:t xml:space="preserve">Centrale wentylacyjne i klimatyzacyjne wyposażone będą w zintegrowaną automatykę z możliwością komunikacji z systemem BMS na przykład po protokole </w:t>
      </w:r>
      <w:proofErr w:type="spellStart"/>
      <w:r w:rsidRPr="004B509D">
        <w:rPr>
          <w:szCs w:val="22"/>
        </w:rPr>
        <w:t>Modbus</w:t>
      </w:r>
      <w:proofErr w:type="spellEnd"/>
      <w:r w:rsidRPr="004B509D">
        <w:rPr>
          <w:szCs w:val="22"/>
        </w:rPr>
        <w:t xml:space="preserve"> 485.</w:t>
      </w:r>
    </w:p>
    <w:p w14:paraId="5AFEA8FB" w14:textId="77777777" w:rsidR="00A34884" w:rsidRPr="004B509D" w:rsidRDefault="00A34884" w:rsidP="00A34884">
      <w:pPr>
        <w:jc w:val="both"/>
        <w:rPr>
          <w:szCs w:val="22"/>
        </w:rPr>
      </w:pPr>
      <w:r w:rsidRPr="004B509D">
        <w:rPr>
          <w:szCs w:val="22"/>
        </w:rPr>
        <w:t xml:space="preserve">Centrale posiadają własne sterowniki i algorytmy sterowania, zapewniają utrzymanie parametrów temperatury i wilgotności w hali basenowej na zadanym poziomie. Centrale basenowe pracują w sposób ciągły. Użytkownik nastawia tylko parametr temperatury oraz wilgotności w hali basenowej. </w:t>
      </w:r>
    </w:p>
    <w:p w14:paraId="76A5895C" w14:textId="77777777" w:rsidR="00A34884" w:rsidRPr="004B509D" w:rsidRDefault="00A34884" w:rsidP="00A34884">
      <w:pPr>
        <w:jc w:val="both"/>
        <w:rPr>
          <w:szCs w:val="22"/>
        </w:rPr>
      </w:pPr>
      <w:r w:rsidRPr="004B509D">
        <w:rPr>
          <w:szCs w:val="22"/>
        </w:rPr>
        <w:t xml:space="preserve">Centrale wentylacyjne pracują według zegara tygodniowego. Możliwe jest nocne obniżenie wydajności. </w:t>
      </w:r>
    </w:p>
    <w:p w14:paraId="4F98A077" w14:textId="29A9C3C4" w:rsidR="005A1474" w:rsidRPr="004B509D" w:rsidRDefault="00A34884" w:rsidP="00A34884">
      <w:pPr>
        <w:jc w:val="both"/>
        <w:rPr>
          <w:szCs w:val="22"/>
        </w:rPr>
      </w:pPr>
      <w:r w:rsidRPr="004B509D">
        <w:rPr>
          <w:szCs w:val="22"/>
        </w:rPr>
        <w:t>Centrala NW3 realizująca wymianę powietrza  pracuje za stałą temperaturą nawiewu, dla centrali NW4 temperatura nawiewu jest wynikowa. Centrale posiadają własne układy automatyki, które zapewnią prawidłową pracę i zabezpieczenie pracy centrali wentylacyjnej.</w:t>
      </w:r>
    </w:p>
    <w:p w14:paraId="70C7F9DC" w14:textId="77777777" w:rsidR="00180223" w:rsidRPr="004B509D" w:rsidRDefault="00180223" w:rsidP="00A34884">
      <w:pPr>
        <w:jc w:val="both"/>
        <w:rPr>
          <w:szCs w:val="22"/>
        </w:rPr>
      </w:pPr>
    </w:p>
    <w:p w14:paraId="2D50D1B2" w14:textId="77777777" w:rsidR="005A1474" w:rsidRPr="004B509D" w:rsidRDefault="005A1474" w:rsidP="002D1FF1">
      <w:pPr>
        <w:pStyle w:val="Nagwek2"/>
        <w:numPr>
          <w:ilvl w:val="1"/>
          <w:numId w:val="3"/>
        </w:numPr>
        <w:jc w:val="left"/>
        <w:rPr>
          <w:kern w:val="0"/>
        </w:rPr>
      </w:pPr>
      <w:bookmarkStart w:id="162" w:name="_Toc462955084"/>
      <w:bookmarkStart w:id="163" w:name="_Toc466737022"/>
      <w:r w:rsidRPr="004B509D">
        <w:rPr>
          <w:kern w:val="0"/>
        </w:rPr>
        <w:t>Źródło ciepła</w:t>
      </w:r>
      <w:bookmarkEnd w:id="162"/>
      <w:bookmarkEnd w:id="163"/>
    </w:p>
    <w:p w14:paraId="108952B0" w14:textId="0ABCFC6A" w:rsidR="005A1474" w:rsidRPr="004B509D" w:rsidRDefault="005A1474" w:rsidP="002D1FF1">
      <w:pPr>
        <w:pStyle w:val="Nagwek2"/>
        <w:numPr>
          <w:ilvl w:val="2"/>
          <w:numId w:val="3"/>
        </w:numPr>
        <w:jc w:val="left"/>
        <w:rPr>
          <w:kern w:val="0"/>
        </w:rPr>
      </w:pPr>
      <w:bookmarkStart w:id="164" w:name="_Toc462955085"/>
      <w:bookmarkStart w:id="165" w:name="_Toc466737023"/>
      <w:r w:rsidRPr="004B509D">
        <w:rPr>
          <w:kern w:val="0"/>
        </w:rPr>
        <w:t>Dane ogólne</w:t>
      </w:r>
      <w:bookmarkEnd w:id="164"/>
      <w:bookmarkEnd w:id="165"/>
    </w:p>
    <w:p w14:paraId="2B395808" w14:textId="77777777" w:rsidR="00A34884" w:rsidRPr="004B509D" w:rsidRDefault="005A1474" w:rsidP="00A34884">
      <w:pPr>
        <w:jc w:val="both"/>
        <w:rPr>
          <w:szCs w:val="22"/>
        </w:rPr>
      </w:pPr>
      <w:r w:rsidRPr="004B509D">
        <w:rPr>
          <w:szCs w:val="22"/>
        </w:rPr>
        <w:tab/>
      </w:r>
      <w:r w:rsidR="00A34884" w:rsidRPr="004B509D">
        <w:rPr>
          <w:szCs w:val="22"/>
        </w:rPr>
        <w:t xml:space="preserve">Podstawowym źródłem ciepła jest pompa ciepła, współpracująca z  kolektorem gruntowym pionowym,  stanowiącym odnawialne źródło energii. Drugim źródłem ciepła jest istniejąca kotłownia gazowa, dostarczająca ciepło wysokoparametrowe. Obydwa źródła mogą pracować jednocześnie. </w:t>
      </w:r>
    </w:p>
    <w:p w14:paraId="51F2F22A" w14:textId="77777777" w:rsidR="00A34884" w:rsidRPr="004B509D" w:rsidRDefault="00A34884" w:rsidP="00A34884">
      <w:pPr>
        <w:jc w:val="both"/>
        <w:rPr>
          <w:szCs w:val="22"/>
        </w:rPr>
      </w:pPr>
      <w:r w:rsidRPr="004B509D">
        <w:rPr>
          <w:szCs w:val="22"/>
        </w:rPr>
        <w:t xml:space="preserve">Rezerwy mocy w kotłowni hali sportowej są niewystarczające, dlatego projektuje się dodatkowo </w:t>
      </w:r>
      <w:proofErr w:type="spellStart"/>
      <w:r w:rsidRPr="004B509D">
        <w:rPr>
          <w:szCs w:val="22"/>
        </w:rPr>
        <w:t>kogenerator</w:t>
      </w:r>
      <w:proofErr w:type="spellEnd"/>
      <w:r w:rsidRPr="004B509D">
        <w:rPr>
          <w:szCs w:val="22"/>
        </w:rPr>
        <w:t xml:space="preserve">. Zastosowanie </w:t>
      </w:r>
      <w:proofErr w:type="spellStart"/>
      <w:r w:rsidRPr="004B509D">
        <w:rPr>
          <w:szCs w:val="22"/>
        </w:rPr>
        <w:t>kogeneratora</w:t>
      </w:r>
      <w:proofErr w:type="spellEnd"/>
      <w:r w:rsidRPr="004B509D">
        <w:rPr>
          <w:szCs w:val="22"/>
        </w:rPr>
        <w:t xml:space="preserve">  w miejscu wstępnie planowanego kotła gazowego  jest rozwiązaniem </w:t>
      </w:r>
      <w:proofErr w:type="spellStart"/>
      <w:r w:rsidRPr="004B509D">
        <w:rPr>
          <w:szCs w:val="22"/>
        </w:rPr>
        <w:t>wykraczajacym</w:t>
      </w:r>
      <w:proofErr w:type="spellEnd"/>
      <w:r w:rsidRPr="004B509D">
        <w:rPr>
          <w:szCs w:val="22"/>
        </w:rPr>
        <w:t xml:space="preserve"> poza zakres tego zlecenia. </w:t>
      </w:r>
      <w:r w:rsidRPr="004B509D">
        <w:rPr>
          <w:szCs w:val="22"/>
        </w:rPr>
        <w:tab/>
      </w:r>
    </w:p>
    <w:p w14:paraId="51CC4E0C" w14:textId="5CC25C41" w:rsidR="005A1474" w:rsidRPr="004B509D" w:rsidRDefault="00A34884" w:rsidP="00A34884">
      <w:pPr>
        <w:jc w:val="both"/>
        <w:rPr>
          <w:szCs w:val="22"/>
        </w:rPr>
      </w:pPr>
      <w:r w:rsidRPr="004B509D">
        <w:rPr>
          <w:szCs w:val="22"/>
        </w:rPr>
        <w:t>Wysoki parametr będzie także wspomagał pompę ciepła poprzez zawór mieszający, gdy zapotrzebowanie na ciepło niskoparametrowe będzie przekraczało 106,8 kW</w:t>
      </w:r>
      <w:r w:rsidR="00180223" w:rsidRPr="004B509D">
        <w:rPr>
          <w:szCs w:val="22"/>
        </w:rPr>
        <w:t xml:space="preserve"> oraz po wyczerpaniu zasobów dolnego źródła.</w:t>
      </w:r>
    </w:p>
    <w:p w14:paraId="48381E6C" w14:textId="77777777" w:rsidR="00A34884" w:rsidRPr="004B509D" w:rsidRDefault="00A34884" w:rsidP="00A34884">
      <w:pPr>
        <w:jc w:val="both"/>
        <w:rPr>
          <w:szCs w:val="22"/>
        </w:rPr>
      </w:pPr>
    </w:p>
    <w:p w14:paraId="25DB0C63" w14:textId="77777777" w:rsidR="005A1474" w:rsidRPr="004B509D" w:rsidRDefault="005A1474" w:rsidP="002D1FF1">
      <w:pPr>
        <w:pStyle w:val="Nagwek2"/>
        <w:numPr>
          <w:ilvl w:val="2"/>
          <w:numId w:val="3"/>
        </w:numPr>
        <w:jc w:val="left"/>
        <w:rPr>
          <w:kern w:val="0"/>
        </w:rPr>
      </w:pPr>
      <w:bookmarkStart w:id="166" w:name="_Toc462955086"/>
      <w:bookmarkStart w:id="167" w:name="_Toc466737024"/>
      <w:r w:rsidRPr="004B509D">
        <w:rPr>
          <w:kern w:val="0"/>
        </w:rPr>
        <w:t>Bilans ciepła</w:t>
      </w:r>
      <w:bookmarkEnd w:id="166"/>
      <w:bookmarkEnd w:id="167"/>
    </w:p>
    <w:p w14:paraId="4EB1E87C" w14:textId="77777777" w:rsidR="00A34884" w:rsidRPr="004B509D" w:rsidRDefault="00A34884" w:rsidP="00A34884">
      <w:pPr>
        <w:rPr>
          <w:szCs w:val="22"/>
        </w:rPr>
      </w:pPr>
      <w:bookmarkStart w:id="168" w:name="_Toc462955087"/>
      <w:r w:rsidRPr="004B509D">
        <w:rPr>
          <w:szCs w:val="22"/>
        </w:rPr>
        <w:t xml:space="preserve">Pływalnia powstanie w bezpośrednim sąsiedztwie istniejącego obiektu (hali sportowej), posiadającego rezerwę ciepła w istniejącej kotłowni. Przeanalizowano istniejący projekt, aby określić wielkość rezerwy. </w:t>
      </w:r>
    </w:p>
    <w:p w14:paraId="03C7916E" w14:textId="77777777" w:rsidR="00A34884" w:rsidRPr="004B509D" w:rsidRDefault="00A34884" w:rsidP="00A34884">
      <w:pPr>
        <w:rPr>
          <w:szCs w:val="22"/>
        </w:rPr>
      </w:pPr>
    </w:p>
    <w:p w14:paraId="1A30AB93" w14:textId="5FB37CCC" w:rsidR="00A34884" w:rsidRPr="004B509D" w:rsidRDefault="00A34884" w:rsidP="00A34884">
      <w:pPr>
        <w:rPr>
          <w:szCs w:val="22"/>
        </w:rPr>
      </w:pPr>
      <w:r w:rsidRPr="004B509D">
        <w:rPr>
          <w:szCs w:val="22"/>
        </w:rPr>
        <w:t xml:space="preserve">Zapotrzebowanie ciepła na poszczególne cele obiektu hali sportowej: </w:t>
      </w:r>
    </w:p>
    <w:p w14:paraId="5832E7AA" w14:textId="77777777" w:rsidR="00A34884" w:rsidRPr="004B509D" w:rsidRDefault="00A34884" w:rsidP="00A34884">
      <w:pPr>
        <w:rPr>
          <w:szCs w:val="22"/>
        </w:rPr>
      </w:pPr>
      <w:r w:rsidRPr="004B509D">
        <w:rPr>
          <w:szCs w:val="22"/>
        </w:rPr>
        <w:t>- instalacja c.t. dla potrzeb wentylacji mechanicznej: 43kW,</w:t>
      </w:r>
      <w:r w:rsidRPr="004B509D">
        <w:rPr>
          <w:szCs w:val="22"/>
        </w:rPr>
        <w:br/>
        <w:t xml:space="preserve">-  instalacja c.o.: 93,8 kW, </w:t>
      </w:r>
      <w:r w:rsidRPr="004B509D">
        <w:rPr>
          <w:szCs w:val="22"/>
        </w:rPr>
        <w:br/>
        <w:t xml:space="preserve">-  instalacja podgrzewu c.w.u.  (moc średnia) : 78,3 </w:t>
      </w:r>
      <w:proofErr w:type="spellStart"/>
      <w:r w:rsidRPr="004B509D">
        <w:rPr>
          <w:szCs w:val="22"/>
        </w:rPr>
        <w:t>kW.</w:t>
      </w:r>
      <w:proofErr w:type="spellEnd"/>
    </w:p>
    <w:p w14:paraId="0FEB88F7" w14:textId="77777777" w:rsidR="00A34884" w:rsidRPr="004B509D" w:rsidRDefault="00A34884" w:rsidP="00A34884">
      <w:pPr>
        <w:rPr>
          <w:szCs w:val="22"/>
        </w:rPr>
      </w:pPr>
    </w:p>
    <w:p w14:paraId="33EE469D" w14:textId="0BBA94CF" w:rsidR="00A34884" w:rsidRPr="004B509D" w:rsidRDefault="00A34884" w:rsidP="00A34884">
      <w:pPr>
        <w:rPr>
          <w:szCs w:val="22"/>
        </w:rPr>
      </w:pPr>
      <w:r w:rsidRPr="004B509D">
        <w:rPr>
          <w:szCs w:val="22"/>
        </w:rPr>
        <w:lastRenderedPageBreak/>
        <w:t>Łączny bilans ciepła 215 kW</w:t>
      </w:r>
      <w:r w:rsidRPr="004B509D">
        <w:rPr>
          <w:szCs w:val="22"/>
        </w:rPr>
        <w:br/>
        <w:t xml:space="preserve">Moc istniejącego  kotła  285 kW </w:t>
      </w:r>
      <w:r w:rsidRPr="004B509D">
        <w:rPr>
          <w:szCs w:val="22"/>
        </w:rPr>
        <w:br/>
        <w:t xml:space="preserve">Rezerwa mocy  70 </w:t>
      </w:r>
      <w:proofErr w:type="spellStart"/>
      <w:r w:rsidRPr="004B509D">
        <w:rPr>
          <w:szCs w:val="22"/>
        </w:rPr>
        <w:t>kW.</w:t>
      </w:r>
      <w:proofErr w:type="spellEnd"/>
    </w:p>
    <w:p w14:paraId="4FB8C8FB" w14:textId="77777777" w:rsidR="00A34884" w:rsidRPr="004B509D" w:rsidRDefault="00A34884" w:rsidP="00A34884">
      <w:pPr>
        <w:rPr>
          <w:szCs w:val="22"/>
        </w:rPr>
      </w:pPr>
    </w:p>
    <w:p w14:paraId="5717D76A" w14:textId="23E2D2AC" w:rsidR="00A34884" w:rsidRPr="004B509D" w:rsidRDefault="00A34884" w:rsidP="00A34884">
      <w:pPr>
        <w:rPr>
          <w:szCs w:val="22"/>
        </w:rPr>
      </w:pPr>
      <w:r w:rsidRPr="004B509D">
        <w:rPr>
          <w:szCs w:val="22"/>
        </w:rPr>
        <w:t xml:space="preserve">Zapotrzebowanie ciepła na poszczególnych obiegach instalacyjnych projektowanej pływalni: </w:t>
      </w:r>
      <w:r w:rsidRPr="004B509D">
        <w:rPr>
          <w:szCs w:val="22"/>
        </w:rPr>
        <w:br/>
        <w:t>-  instalacja  c.t.  dla  potrzeb  technologii  basenowej  (zasilanie  wymiennika  podgrzewu  wody basenowej):  45 kW w dzień, 138 kW w nocy,</w:t>
      </w:r>
    </w:p>
    <w:p w14:paraId="48AFEA4E" w14:textId="77777777" w:rsidR="00A34884" w:rsidRPr="004B509D" w:rsidRDefault="00A34884" w:rsidP="00A34884">
      <w:pPr>
        <w:rPr>
          <w:szCs w:val="22"/>
        </w:rPr>
      </w:pPr>
      <w:r w:rsidRPr="004B509D">
        <w:rPr>
          <w:szCs w:val="22"/>
        </w:rPr>
        <w:t>- instalacja c.t. dla potrzeb wentylacji mechanicznej (z uwzględnieniem ogrzewania powietrznego): 67,7 kW,</w:t>
      </w:r>
      <w:r w:rsidRPr="004B509D">
        <w:rPr>
          <w:szCs w:val="22"/>
        </w:rPr>
        <w:br/>
        <w:t xml:space="preserve">- instalacja  c.o. : 33,8 kW,  </w:t>
      </w:r>
      <w:r w:rsidRPr="004B509D">
        <w:rPr>
          <w:szCs w:val="22"/>
        </w:rPr>
        <w:br/>
        <w:t>-  instalacja podgrzewu c.w.u. (moc średnia z uwzględnieniem odzysku ciepła ze ścieków - 41 kW) : 96,3 </w:t>
      </w:r>
      <w:proofErr w:type="spellStart"/>
      <w:r w:rsidRPr="004B509D">
        <w:rPr>
          <w:szCs w:val="22"/>
        </w:rPr>
        <w:t>kW.</w:t>
      </w:r>
      <w:proofErr w:type="spellEnd"/>
    </w:p>
    <w:p w14:paraId="45228362" w14:textId="77777777" w:rsidR="00A34884" w:rsidRPr="004B509D" w:rsidRDefault="00A34884" w:rsidP="00A34884">
      <w:pPr>
        <w:rPr>
          <w:szCs w:val="22"/>
        </w:rPr>
      </w:pPr>
    </w:p>
    <w:p w14:paraId="1FBC8249" w14:textId="2FFAD74D" w:rsidR="00A34884" w:rsidRPr="004B509D" w:rsidRDefault="00A34884" w:rsidP="00A34884">
      <w:pPr>
        <w:rPr>
          <w:szCs w:val="22"/>
        </w:rPr>
      </w:pPr>
      <w:r w:rsidRPr="004B509D">
        <w:rPr>
          <w:szCs w:val="22"/>
        </w:rPr>
        <w:t>Łączny bilans ciepła 243 kW</w:t>
      </w:r>
    </w:p>
    <w:p w14:paraId="50C979BF" w14:textId="77777777" w:rsidR="00A34884" w:rsidRPr="004B509D" w:rsidRDefault="00A34884" w:rsidP="00A34884">
      <w:pPr>
        <w:rPr>
          <w:szCs w:val="22"/>
        </w:rPr>
      </w:pPr>
    </w:p>
    <w:p w14:paraId="1DDEFD18" w14:textId="1B9F7EA0" w:rsidR="00A34884" w:rsidRPr="004B509D" w:rsidRDefault="00A34884" w:rsidP="00A34884">
      <w:pPr>
        <w:rPr>
          <w:szCs w:val="22"/>
        </w:rPr>
      </w:pPr>
      <w:r w:rsidRPr="004B509D">
        <w:rPr>
          <w:szCs w:val="22"/>
        </w:rPr>
        <w:t>Zapotrzebowanie na moc cieplną projektowanego obiektu zostanie pokryte z następujących źródeł:</w:t>
      </w:r>
    </w:p>
    <w:p w14:paraId="0EA03BA4" w14:textId="151D7528" w:rsidR="00A34884" w:rsidRPr="004B509D" w:rsidRDefault="00A34884" w:rsidP="00A34884">
      <w:pPr>
        <w:rPr>
          <w:szCs w:val="22"/>
        </w:rPr>
      </w:pPr>
      <w:r w:rsidRPr="004B509D">
        <w:rPr>
          <w:szCs w:val="22"/>
        </w:rPr>
        <w:t>- rezerwa mocy istniejącego kotła gazowego  70 kW,</w:t>
      </w:r>
      <w:r w:rsidRPr="004B509D">
        <w:rPr>
          <w:szCs w:val="22"/>
        </w:rPr>
        <w:br/>
        <w:t>- pompa ciepła 107 kW,</w:t>
      </w:r>
      <w:r w:rsidRPr="004B509D">
        <w:rPr>
          <w:szCs w:val="22"/>
        </w:rPr>
        <w:br/>
        <w:t xml:space="preserve">- ko generator  66 </w:t>
      </w:r>
      <w:proofErr w:type="spellStart"/>
      <w:r w:rsidRPr="004B509D">
        <w:rPr>
          <w:szCs w:val="22"/>
        </w:rPr>
        <w:t>kW.</w:t>
      </w:r>
      <w:proofErr w:type="spellEnd"/>
    </w:p>
    <w:p w14:paraId="2624322F" w14:textId="77777777" w:rsidR="00A34884" w:rsidRPr="004B509D" w:rsidRDefault="00A34884" w:rsidP="00A34884">
      <w:pPr>
        <w:rPr>
          <w:szCs w:val="22"/>
        </w:rPr>
      </w:pPr>
    </w:p>
    <w:p w14:paraId="07743E16" w14:textId="77777777" w:rsidR="005A1474" w:rsidRPr="004B509D" w:rsidRDefault="005A1474" w:rsidP="002D1FF1">
      <w:pPr>
        <w:pStyle w:val="Nagwek2"/>
        <w:numPr>
          <w:ilvl w:val="2"/>
          <w:numId w:val="3"/>
        </w:numPr>
        <w:jc w:val="left"/>
        <w:rPr>
          <w:kern w:val="0"/>
        </w:rPr>
      </w:pPr>
      <w:bookmarkStart w:id="169" w:name="_Toc466737025"/>
      <w:r w:rsidRPr="004B509D">
        <w:rPr>
          <w:kern w:val="0"/>
        </w:rPr>
        <w:t>Ciepło wysokoparametrowe</w:t>
      </w:r>
      <w:bookmarkEnd w:id="168"/>
      <w:bookmarkEnd w:id="169"/>
    </w:p>
    <w:p w14:paraId="667875A0" w14:textId="5EA28CE0" w:rsidR="00A34884" w:rsidRPr="004B509D" w:rsidRDefault="00A34884" w:rsidP="00A34884">
      <w:pPr>
        <w:ind w:firstLine="709"/>
        <w:rPr>
          <w:szCs w:val="22"/>
          <w:lang w:val="cs-CZ"/>
        </w:rPr>
      </w:pPr>
      <w:r w:rsidRPr="004B509D">
        <w:rPr>
          <w:szCs w:val="22"/>
          <w:lang w:val="cs-CZ"/>
        </w:rPr>
        <w:t xml:space="preserve">Istniejąca kotłownia gazowa na gaz ziemny zaazotowany zlokalizowana jest w budynku hali sportowo-widowiskowej. Wykorzystane zostaną rezerwy mocy w instniejacym kotle. Dodatkowo projektuje się kogenerator o mocy 66 kW. </w:t>
      </w:r>
      <w:r w:rsidR="00180223" w:rsidRPr="004B509D">
        <w:rPr>
          <w:szCs w:val="22"/>
          <w:lang w:val="cs-CZ"/>
        </w:rPr>
        <w:t xml:space="preserve">Przyjmuje się rozwiązanie, które dzięki zastosowaniu zespołu wysokosprawnych kogeneratorów umożliwa uzyskanie co najmniej 66 kW mocy cieplnej oraz nie mniej niż 35 kW mocy elektrycznej, w sposób ciągły z modulacją od 9 kWel. Ze względu na lokalizację modułów kogeneracyjnych w wyznaczonym pomieszczeniu, powstają obostrzenia wynikające z gabarytów urządzeń, ich ciężaru oraz parametrów technicznych i użytkowych zapewniających między innymi cichą pracę (bez przenoszenia drgań) i łatwą obsługę serwisu technicznego oraz osób z dozoru. </w:t>
      </w:r>
      <w:r w:rsidRPr="004B509D">
        <w:rPr>
          <w:szCs w:val="22"/>
          <w:lang w:val="cs-CZ"/>
        </w:rPr>
        <w:t xml:space="preserve">Czynnikiem grzewczym będzie woda o parametrach 70/50°C. Szczegółowe rozwiązania dotyczące kotłowni będą przedstawione w odrębnym opracowaniu projektu wykonawczego dotyczącym OZE.  </w:t>
      </w:r>
    </w:p>
    <w:p w14:paraId="36456E97" w14:textId="77777777" w:rsidR="00A34884" w:rsidRPr="004B509D" w:rsidRDefault="00A34884" w:rsidP="00A34884">
      <w:pPr>
        <w:rPr>
          <w:szCs w:val="22"/>
          <w:u w:val="single"/>
          <w:lang w:val="cs-CZ"/>
        </w:rPr>
      </w:pPr>
      <w:r w:rsidRPr="004B509D">
        <w:rPr>
          <w:szCs w:val="22"/>
          <w:u w:val="single"/>
          <w:lang w:val="cs-CZ"/>
        </w:rPr>
        <w:t>Odprowadzanie spalin</w:t>
      </w:r>
    </w:p>
    <w:p w14:paraId="20B06D2D" w14:textId="4E0F65B8" w:rsidR="00A34884" w:rsidRPr="004B509D" w:rsidRDefault="00A34884" w:rsidP="00A34884">
      <w:pPr>
        <w:rPr>
          <w:szCs w:val="22"/>
          <w:lang w:val="cs-CZ"/>
        </w:rPr>
      </w:pPr>
      <w:r w:rsidRPr="004B509D">
        <w:rPr>
          <w:szCs w:val="22"/>
          <w:lang w:val="cs-CZ"/>
        </w:rPr>
        <w:t>Projektuje się komin zew</w:t>
      </w:r>
      <w:r w:rsidR="00180223" w:rsidRPr="004B509D">
        <w:rPr>
          <w:szCs w:val="22"/>
          <w:lang w:val="cs-CZ"/>
        </w:rPr>
        <w:t>nętrzny ze stali nierdzewnej Ø16</w:t>
      </w:r>
      <w:r w:rsidRPr="004B509D">
        <w:rPr>
          <w:szCs w:val="22"/>
          <w:lang w:val="cs-CZ"/>
        </w:rPr>
        <w:t>0. Poniżej połaczenia przewodu spalin z kominem należy zamontować odkraplacz i wyczystkę – usytuowane 30cm nad posadzką.</w:t>
      </w:r>
    </w:p>
    <w:p w14:paraId="2B59146A" w14:textId="77777777" w:rsidR="00A34884" w:rsidRPr="004B509D" w:rsidRDefault="00A34884" w:rsidP="00A34884">
      <w:pPr>
        <w:rPr>
          <w:szCs w:val="22"/>
          <w:u w:val="single"/>
          <w:lang w:val="cs-CZ"/>
        </w:rPr>
      </w:pPr>
      <w:r w:rsidRPr="004B509D">
        <w:rPr>
          <w:szCs w:val="22"/>
          <w:u w:val="single"/>
          <w:lang w:val="cs-CZ"/>
        </w:rPr>
        <w:t>Odprowadzanie skroplin</w:t>
      </w:r>
    </w:p>
    <w:p w14:paraId="137101C6" w14:textId="77777777" w:rsidR="00A34884" w:rsidRPr="004B509D" w:rsidRDefault="00A34884" w:rsidP="00A34884">
      <w:pPr>
        <w:pStyle w:val="NORMALNYNATALIA"/>
        <w:spacing w:line="288" w:lineRule="auto"/>
        <w:rPr>
          <w:rFonts w:ascii="Times New Roman" w:hAnsi="Times New Roman"/>
          <w:lang w:val="cs-CZ"/>
        </w:rPr>
      </w:pPr>
      <w:r w:rsidRPr="004B509D">
        <w:rPr>
          <w:rFonts w:ascii="Times New Roman" w:hAnsi="Times New Roman"/>
          <w:lang w:val="cs-CZ"/>
        </w:rPr>
        <w:t>Skropliny z kogeneratora, będą odprowadzane grawitacyjnie ze spadkiem min. 3% i zasyfonowaniem (min. h sł. w. 150mm) do wpustu podłogowego w kotłowni podłączonego do istn. studzienki schładzającej poprzez przewody odporne na ścieki kwaśne. Do kotłów należy użyć urządzenia neutralizującego.</w:t>
      </w:r>
    </w:p>
    <w:p w14:paraId="715DC58B" w14:textId="77777777" w:rsidR="00A34884" w:rsidRPr="004B509D" w:rsidRDefault="00A34884" w:rsidP="00A34884">
      <w:pPr>
        <w:rPr>
          <w:szCs w:val="22"/>
          <w:u w:val="single"/>
          <w:lang w:val="cs-CZ"/>
        </w:rPr>
      </w:pPr>
      <w:r w:rsidRPr="004B509D">
        <w:rPr>
          <w:szCs w:val="22"/>
          <w:u w:val="single"/>
          <w:lang w:val="cs-CZ"/>
        </w:rPr>
        <w:t>Wentylacja kotłowni</w:t>
      </w:r>
    </w:p>
    <w:p w14:paraId="0614A1F7" w14:textId="11B1E6CF" w:rsidR="00A34884" w:rsidRPr="004B509D" w:rsidRDefault="00A34884" w:rsidP="00180223">
      <w:pPr>
        <w:pStyle w:val="NORMALNYNATALIA"/>
        <w:spacing w:line="288" w:lineRule="auto"/>
      </w:pPr>
      <w:r w:rsidRPr="004B509D">
        <w:rPr>
          <w:rFonts w:ascii="Times New Roman" w:hAnsi="Times New Roman"/>
          <w:lang w:val="cs-CZ"/>
        </w:rPr>
        <w:lastRenderedPageBreak/>
        <w:t xml:space="preserve">Dla projektowanego kogeneratora niezbędne jest doprowadzenie świeżego powietrza na potrzeby spalania </w:t>
      </w:r>
      <w:r w:rsidR="00180223" w:rsidRPr="004B509D">
        <w:rPr>
          <w:rFonts w:ascii="Times New Roman" w:hAnsi="Times New Roman"/>
          <w:lang w:val="cs-CZ"/>
        </w:rPr>
        <w:t>Należy doprowadzić powietrze do pomieszczenia poprzez otwór transferowy zakończony kratką o min. powierzchni czynnej 150cm2 . Transfer bezpośrednio przez ścianę zewnętrzną lub przez drzwi zewnętrzne. Ze względu na ograniczoną przestrzeń w istniejącej kotłowni przyjęto rozwiązanie, w którym generator urządzenia chłodzony jest wodą a nie powietrzem, dzięki czemu nie jest wymagane doprowadzenie dodatkowej znacznej ilości powietrza zewnętrznego do pomieszczenia za pomocą kanału wentylacyjnego, na który brakowałoby miejsca.</w:t>
      </w:r>
    </w:p>
    <w:p w14:paraId="741D8470" w14:textId="0A1A19C0" w:rsidR="005A1474" w:rsidRPr="004B509D" w:rsidRDefault="005A1474" w:rsidP="002D1FF1">
      <w:pPr>
        <w:pStyle w:val="Nagwek2"/>
        <w:numPr>
          <w:ilvl w:val="2"/>
          <w:numId w:val="3"/>
        </w:numPr>
        <w:jc w:val="left"/>
        <w:rPr>
          <w:kern w:val="0"/>
        </w:rPr>
      </w:pPr>
      <w:bookmarkStart w:id="170" w:name="_Toc462955088"/>
      <w:bookmarkStart w:id="171" w:name="_Toc466737026"/>
      <w:r w:rsidRPr="004B509D">
        <w:rPr>
          <w:kern w:val="0"/>
        </w:rPr>
        <w:t>Ciepło niskoparametrowe</w:t>
      </w:r>
      <w:bookmarkEnd w:id="170"/>
      <w:bookmarkEnd w:id="171"/>
    </w:p>
    <w:p w14:paraId="2083CFE6" w14:textId="2C83772D" w:rsidR="00A34884" w:rsidRPr="004B509D" w:rsidRDefault="00A34884" w:rsidP="00A34884">
      <w:pPr>
        <w:jc w:val="both"/>
        <w:rPr>
          <w:szCs w:val="22"/>
        </w:rPr>
      </w:pPr>
      <w:r w:rsidRPr="004B509D">
        <w:rPr>
          <w:szCs w:val="22"/>
        </w:rPr>
        <w:t>Pompa ciepła zlokalizowana zostanie w podbaseniu. W skład instalacji gruntowej pompy ciepła wchodzi kolektor gruntowy składający się z  21 podwójnych sond wprowadzonych do gruntu na głębokość 150m zlokalizowanych pod parkingiem. Zastosowanie wymiennika gruntowego o głębokości powyżej 100mb zapewnia wzrost temperatury wyjściowej średniej w dolnym źródle, zapewnia stabilność dolnego źródła.</w:t>
      </w:r>
      <w:r w:rsidRPr="004B509D">
        <w:rPr>
          <w:szCs w:val="22"/>
        </w:rPr>
        <w:tab/>
        <w:t>Wykonanie tej instalacji wymaga spełnienia przepisów i procedur (przepisy Ruchu Zakładu Górniczego), co zwiększa gwarancję poprawności wykonania zadania.</w:t>
      </w:r>
      <w:r w:rsidRPr="004B509D">
        <w:rPr>
          <w:szCs w:val="22"/>
        </w:rPr>
        <w:tab/>
      </w:r>
    </w:p>
    <w:p w14:paraId="7BCB806B" w14:textId="77777777" w:rsidR="00A34884" w:rsidRPr="004B509D" w:rsidRDefault="00A34884" w:rsidP="00A34884">
      <w:pPr>
        <w:jc w:val="both"/>
        <w:rPr>
          <w:szCs w:val="22"/>
        </w:rPr>
      </w:pPr>
      <w:r w:rsidRPr="004B509D">
        <w:rPr>
          <w:szCs w:val="22"/>
        </w:rPr>
        <w:t>Energia cieplna uzyskana z gruntu oraz moc elektryczna pobrana przez sprężarkę pompy ciepła będzie oddawana w skraplaczu do wody zasilającej  wymiennik podgrzewu c.w.u., instalację c.o., wymiennik podgrzewu wody basenowej oraz nagrzewnice central wentylacyjnych.</w:t>
      </w:r>
    </w:p>
    <w:p w14:paraId="226ED652" w14:textId="35152910" w:rsidR="00A34884" w:rsidRPr="004B509D" w:rsidRDefault="00A34884" w:rsidP="00A34884">
      <w:pPr>
        <w:jc w:val="both"/>
        <w:rPr>
          <w:szCs w:val="22"/>
        </w:rPr>
      </w:pPr>
      <w:r w:rsidRPr="004B509D">
        <w:rPr>
          <w:szCs w:val="22"/>
        </w:rPr>
        <w:t xml:space="preserve">Mając na względzie uzyskanie maksymalnej efektywności pompy ciepła oraz możliwości zastosowania określonej temperatury zasilania poszczególne odbiorniki ciepła, przyjęto max. temperatury wody grzejnej wytwarzanej przez pompę </w:t>
      </w:r>
      <w:proofErr w:type="spellStart"/>
      <w:r w:rsidRPr="004B509D">
        <w:rPr>
          <w:szCs w:val="22"/>
        </w:rPr>
        <w:t>tz</w:t>
      </w:r>
      <w:proofErr w:type="spellEnd"/>
      <w:r w:rsidRPr="004B509D">
        <w:rPr>
          <w:szCs w:val="22"/>
        </w:rPr>
        <w:t>/</w:t>
      </w:r>
      <w:proofErr w:type="spellStart"/>
      <w:r w:rsidRPr="004B509D">
        <w:rPr>
          <w:szCs w:val="22"/>
        </w:rPr>
        <w:t>tp</w:t>
      </w:r>
      <w:proofErr w:type="spellEnd"/>
      <w:r w:rsidRPr="004B509D">
        <w:rPr>
          <w:szCs w:val="22"/>
        </w:rPr>
        <w:t xml:space="preserve"> = 45/35˚C.</w:t>
      </w:r>
    </w:p>
    <w:p w14:paraId="07D52CAC" w14:textId="77777777" w:rsidR="00A34884" w:rsidRPr="004B509D" w:rsidRDefault="00A34884" w:rsidP="00A34884">
      <w:pPr>
        <w:jc w:val="both"/>
        <w:rPr>
          <w:szCs w:val="22"/>
        </w:rPr>
      </w:pPr>
    </w:p>
    <w:p w14:paraId="6BDAE133" w14:textId="77777777" w:rsidR="005A1474" w:rsidRPr="004B509D" w:rsidRDefault="005A1474" w:rsidP="002D1FF1">
      <w:pPr>
        <w:pStyle w:val="Nagwek2"/>
        <w:numPr>
          <w:ilvl w:val="2"/>
          <w:numId w:val="3"/>
        </w:numPr>
        <w:jc w:val="left"/>
        <w:rPr>
          <w:kern w:val="0"/>
        </w:rPr>
      </w:pPr>
      <w:bookmarkStart w:id="172" w:name="_Toc462955089"/>
      <w:bookmarkStart w:id="173" w:name="_Toc466737027"/>
      <w:r w:rsidRPr="004B509D">
        <w:rPr>
          <w:kern w:val="0"/>
        </w:rPr>
        <w:t>Instalacja</w:t>
      </w:r>
      <w:bookmarkEnd w:id="172"/>
      <w:bookmarkEnd w:id="173"/>
    </w:p>
    <w:p w14:paraId="3B2EF6DC" w14:textId="77777777" w:rsidR="00A34884" w:rsidRPr="004B509D" w:rsidRDefault="00A34884" w:rsidP="00A34884">
      <w:pPr>
        <w:rPr>
          <w:szCs w:val="22"/>
          <w:u w:val="single"/>
        </w:rPr>
      </w:pPr>
      <w:r w:rsidRPr="004B509D">
        <w:rPr>
          <w:szCs w:val="22"/>
          <w:u w:val="single"/>
        </w:rPr>
        <w:t>Zabezpieczenie instalacji</w:t>
      </w:r>
    </w:p>
    <w:p w14:paraId="13C12B91" w14:textId="7B735D67" w:rsidR="00A34884" w:rsidRPr="004B509D" w:rsidRDefault="00A34884" w:rsidP="00A34884">
      <w:pPr>
        <w:rPr>
          <w:szCs w:val="22"/>
        </w:rPr>
      </w:pPr>
      <w:r w:rsidRPr="004B509D">
        <w:rPr>
          <w:szCs w:val="22"/>
        </w:rPr>
        <w:t xml:space="preserve">Na </w:t>
      </w:r>
      <w:proofErr w:type="spellStart"/>
      <w:r w:rsidRPr="004B509D">
        <w:rPr>
          <w:szCs w:val="22"/>
        </w:rPr>
        <w:t>kogeneratorze</w:t>
      </w:r>
      <w:proofErr w:type="spellEnd"/>
      <w:r w:rsidRPr="004B509D">
        <w:rPr>
          <w:szCs w:val="22"/>
        </w:rPr>
        <w:t xml:space="preserve"> zostanie zamontowany zawór bezpieczeństwa. Podgrzewacze wody użytkowej w podbaseniu zostaną zabezpieczone poprzez montaż na zasileniu wody zimnej zaworu bezpieczeństwa oraz naczynia przeponowego. Dolne źródło ciepła zostanie zabezpieczone zaworem bezpieczeństwa i naczyniem </w:t>
      </w:r>
      <w:proofErr w:type="spellStart"/>
      <w:r w:rsidRPr="004B509D">
        <w:rPr>
          <w:szCs w:val="22"/>
        </w:rPr>
        <w:t>wzbiorczym</w:t>
      </w:r>
      <w:proofErr w:type="spellEnd"/>
      <w:r w:rsidRPr="004B509D">
        <w:rPr>
          <w:szCs w:val="22"/>
        </w:rPr>
        <w:t>.</w:t>
      </w:r>
    </w:p>
    <w:p w14:paraId="74B124C0" w14:textId="77777777" w:rsidR="00A34884" w:rsidRPr="004B509D" w:rsidRDefault="00A34884" w:rsidP="00A34884">
      <w:pPr>
        <w:rPr>
          <w:szCs w:val="22"/>
          <w:u w:val="single"/>
        </w:rPr>
      </w:pPr>
      <w:r w:rsidRPr="004B509D">
        <w:rPr>
          <w:szCs w:val="22"/>
          <w:u w:val="single"/>
        </w:rPr>
        <w:t>Armatura</w:t>
      </w:r>
    </w:p>
    <w:p w14:paraId="4ADBDA1A" w14:textId="77777777" w:rsidR="00A34884" w:rsidRPr="004B509D" w:rsidRDefault="00A34884" w:rsidP="00A34884">
      <w:pPr>
        <w:rPr>
          <w:szCs w:val="22"/>
        </w:rPr>
      </w:pPr>
      <w:r w:rsidRPr="004B509D">
        <w:rPr>
          <w:szCs w:val="22"/>
        </w:rPr>
        <w:t>Zawory odcinające oraz zwrotne na przewodach ze stali wykonać o średnicy takiej samej jak średnica rury na której będą zamontowane.</w:t>
      </w:r>
      <w:r w:rsidRPr="004B509D">
        <w:rPr>
          <w:szCs w:val="22"/>
        </w:rPr>
        <w:tab/>
      </w:r>
      <w:r w:rsidRPr="004B509D">
        <w:rPr>
          <w:szCs w:val="22"/>
        </w:rPr>
        <w:br/>
        <w:t>Armaturę instalacyjną montować z zachowaniem właściwych kierunków przepływu oznaczonych na korpusach armatury strzałkami. Urządzenia zasilane prądem elektrycznym (pompy, siłowniki) w trakcie montażu oraz prób wodnych nie powinny być narażone na oddziaływanie wilgoci w sposób pośredni lub bezpośredni.</w:t>
      </w:r>
    </w:p>
    <w:p w14:paraId="6F4AF720" w14:textId="5A3D903E" w:rsidR="00A34884" w:rsidRPr="004B509D" w:rsidRDefault="00A34884" w:rsidP="00A34884">
      <w:pPr>
        <w:rPr>
          <w:szCs w:val="22"/>
        </w:rPr>
      </w:pPr>
      <w:r w:rsidRPr="004B509D">
        <w:rPr>
          <w:szCs w:val="22"/>
        </w:rPr>
        <w:t xml:space="preserve">Armatura i urządzenia nie mogą przenosić </w:t>
      </w:r>
      <w:proofErr w:type="spellStart"/>
      <w:r w:rsidRPr="004B509D">
        <w:rPr>
          <w:szCs w:val="22"/>
        </w:rPr>
        <w:t>naprężeń</w:t>
      </w:r>
      <w:proofErr w:type="spellEnd"/>
      <w:r w:rsidRPr="004B509D">
        <w:rPr>
          <w:szCs w:val="22"/>
        </w:rPr>
        <w:t xml:space="preserve"> spowodowanych ściągnięciem przewodów rurowych w trakcie spawania oraz siłowego dopasowywania łączonych elementów. </w:t>
      </w:r>
    </w:p>
    <w:p w14:paraId="06D38C0B" w14:textId="77777777" w:rsidR="00A34884" w:rsidRPr="004B509D" w:rsidRDefault="00A34884" w:rsidP="00A34884">
      <w:pPr>
        <w:rPr>
          <w:szCs w:val="22"/>
        </w:rPr>
      </w:pPr>
    </w:p>
    <w:p w14:paraId="29F7851B" w14:textId="77777777" w:rsidR="00A34884" w:rsidRPr="004B509D" w:rsidRDefault="00A34884" w:rsidP="00A34884">
      <w:pPr>
        <w:rPr>
          <w:szCs w:val="22"/>
          <w:u w:val="single"/>
        </w:rPr>
      </w:pPr>
      <w:r w:rsidRPr="004B509D">
        <w:rPr>
          <w:szCs w:val="22"/>
          <w:u w:val="single"/>
        </w:rPr>
        <w:t>Przewody</w:t>
      </w:r>
    </w:p>
    <w:p w14:paraId="17BA27AA" w14:textId="43E7C5E7" w:rsidR="00A34884" w:rsidRPr="004B509D" w:rsidRDefault="00A34884" w:rsidP="00A34884">
      <w:pPr>
        <w:rPr>
          <w:szCs w:val="22"/>
        </w:rPr>
      </w:pPr>
      <w:r w:rsidRPr="004B509D">
        <w:rPr>
          <w:szCs w:val="22"/>
        </w:rPr>
        <w:t>Przewody wody grzewczej należy wykonać ze stali czarnej ze szwem.</w:t>
      </w:r>
    </w:p>
    <w:p w14:paraId="2DA010B3" w14:textId="77777777" w:rsidR="00A34884" w:rsidRPr="004B509D" w:rsidRDefault="00A34884" w:rsidP="00A34884">
      <w:pPr>
        <w:rPr>
          <w:szCs w:val="22"/>
        </w:rPr>
      </w:pPr>
    </w:p>
    <w:p w14:paraId="5B9069D7" w14:textId="77777777" w:rsidR="00A34884" w:rsidRPr="004B509D" w:rsidRDefault="00A34884" w:rsidP="00A34884">
      <w:pPr>
        <w:rPr>
          <w:szCs w:val="22"/>
          <w:u w:val="single"/>
        </w:rPr>
      </w:pPr>
      <w:r w:rsidRPr="004B509D">
        <w:rPr>
          <w:szCs w:val="22"/>
          <w:u w:val="single"/>
        </w:rPr>
        <w:t>Próba szczelności</w:t>
      </w:r>
    </w:p>
    <w:p w14:paraId="4E394914" w14:textId="77777777" w:rsidR="00A34884" w:rsidRPr="004B509D" w:rsidRDefault="00A34884" w:rsidP="00A34884">
      <w:pPr>
        <w:rPr>
          <w:szCs w:val="22"/>
        </w:rPr>
      </w:pPr>
      <w:r w:rsidRPr="004B509D">
        <w:rPr>
          <w:szCs w:val="22"/>
        </w:rPr>
        <w:t>Po zakończeniu prac montażowych należy przeprowadzić próbę szczelności instalacji wodnych w kotłowni lub połączyć ją z próbą szczelności instalacji ogrzewczych. Próbę przeprowadzić wg. pkt. 11.2.2 „Wymagania techniczne COBRI INSTAL zeszyt nr 6”</w:t>
      </w:r>
    </w:p>
    <w:p w14:paraId="45630BB7" w14:textId="77777777" w:rsidR="00A34884" w:rsidRPr="004B509D" w:rsidRDefault="00A34884" w:rsidP="00A34884">
      <w:pPr>
        <w:jc w:val="both"/>
        <w:rPr>
          <w:szCs w:val="22"/>
        </w:rPr>
      </w:pPr>
    </w:p>
    <w:p w14:paraId="19435F76" w14:textId="77777777" w:rsidR="005A1474" w:rsidRPr="004B509D" w:rsidRDefault="005A1474" w:rsidP="002D1FF1">
      <w:pPr>
        <w:pStyle w:val="Nagwek2"/>
        <w:numPr>
          <w:ilvl w:val="2"/>
          <w:numId w:val="3"/>
        </w:numPr>
        <w:jc w:val="left"/>
        <w:rPr>
          <w:kern w:val="0"/>
        </w:rPr>
      </w:pPr>
      <w:bookmarkStart w:id="174" w:name="_Toc458530064"/>
      <w:bookmarkStart w:id="175" w:name="_Toc462955090"/>
      <w:bookmarkStart w:id="176" w:name="_Toc466737028"/>
      <w:r w:rsidRPr="004B509D">
        <w:rPr>
          <w:kern w:val="0"/>
        </w:rPr>
        <w:t>Grzewcze obiegi instalacyjne</w:t>
      </w:r>
      <w:bookmarkEnd w:id="174"/>
      <w:bookmarkEnd w:id="175"/>
      <w:bookmarkEnd w:id="176"/>
    </w:p>
    <w:p w14:paraId="48B20171" w14:textId="0F7A76FB" w:rsidR="005A1474" w:rsidRPr="004B509D" w:rsidRDefault="005A1474" w:rsidP="002D1FF1">
      <w:pPr>
        <w:pStyle w:val="Nagwek2"/>
        <w:numPr>
          <w:ilvl w:val="3"/>
          <w:numId w:val="3"/>
        </w:numPr>
        <w:jc w:val="left"/>
        <w:rPr>
          <w:kern w:val="0"/>
        </w:rPr>
      </w:pPr>
      <w:bookmarkStart w:id="177" w:name="_Toc462955091"/>
      <w:bookmarkStart w:id="178" w:name="_Toc466737029"/>
      <w:r w:rsidRPr="004B509D">
        <w:rPr>
          <w:kern w:val="0"/>
        </w:rPr>
        <w:t>Założenia projektowe</w:t>
      </w:r>
      <w:bookmarkEnd w:id="177"/>
      <w:bookmarkEnd w:id="178"/>
    </w:p>
    <w:p w14:paraId="6FEE2DA4" w14:textId="0B2457F5" w:rsidR="005A1474" w:rsidRPr="004B509D" w:rsidRDefault="005A1474" w:rsidP="002E61C6">
      <w:pPr>
        <w:rPr>
          <w:szCs w:val="22"/>
          <w:lang w:val="cs-CZ"/>
        </w:rPr>
      </w:pPr>
      <w:r w:rsidRPr="004B509D">
        <w:rPr>
          <w:szCs w:val="22"/>
          <w:lang w:val="cs-CZ"/>
        </w:rPr>
        <w:t>Przyjęto do obliczeń współczynniki przenikania ciepła U na podstawie otrzymanej architektury.</w:t>
      </w:r>
    </w:p>
    <w:p w14:paraId="0C4F0496" w14:textId="77777777" w:rsidR="00A34884" w:rsidRPr="004B509D" w:rsidRDefault="00A34884" w:rsidP="002E61C6">
      <w:pPr>
        <w:rPr>
          <w:szCs w:val="22"/>
          <w:lang w:val="cs-CZ"/>
        </w:rPr>
      </w:pPr>
    </w:p>
    <w:p w14:paraId="1F59F028" w14:textId="77777777" w:rsidR="005A1474" w:rsidRPr="004B509D" w:rsidRDefault="005A1474" w:rsidP="002D1FF1">
      <w:pPr>
        <w:pStyle w:val="Nagwek2"/>
        <w:numPr>
          <w:ilvl w:val="3"/>
          <w:numId w:val="3"/>
        </w:numPr>
        <w:jc w:val="left"/>
        <w:rPr>
          <w:kern w:val="0"/>
        </w:rPr>
      </w:pPr>
      <w:bookmarkStart w:id="179" w:name="_Toc462955092"/>
      <w:bookmarkStart w:id="180" w:name="_Toc466737030"/>
      <w:r w:rsidRPr="004B509D">
        <w:rPr>
          <w:kern w:val="0"/>
        </w:rPr>
        <w:t>Instalacja centralnego ogrzewania</w:t>
      </w:r>
      <w:bookmarkEnd w:id="179"/>
      <w:bookmarkEnd w:id="180"/>
    </w:p>
    <w:p w14:paraId="50951E87" w14:textId="77777777" w:rsidR="00A34884" w:rsidRPr="004B509D" w:rsidRDefault="00A34884" w:rsidP="00A34884">
      <w:pPr>
        <w:rPr>
          <w:szCs w:val="22"/>
        </w:rPr>
      </w:pPr>
      <w:r w:rsidRPr="004B509D">
        <w:rPr>
          <w:szCs w:val="22"/>
        </w:rPr>
        <w:t xml:space="preserve">Dla pomieszczeń: hala basenowa, </w:t>
      </w:r>
      <w:proofErr w:type="spellStart"/>
      <w:r w:rsidRPr="004B509D">
        <w:rPr>
          <w:szCs w:val="22"/>
        </w:rPr>
        <w:t>wypoczywalnia</w:t>
      </w:r>
      <w:proofErr w:type="spellEnd"/>
      <w:r w:rsidRPr="004B509D">
        <w:rPr>
          <w:szCs w:val="22"/>
        </w:rPr>
        <w:t>, natryski projektuje się  ogrzewanie powietrzem przygotowywanym w centralach klimatyzacyjnych.</w:t>
      </w:r>
    </w:p>
    <w:p w14:paraId="1D7F779D" w14:textId="77777777" w:rsidR="00A34884" w:rsidRPr="004B509D" w:rsidRDefault="00A34884" w:rsidP="00A34884">
      <w:pPr>
        <w:rPr>
          <w:szCs w:val="22"/>
        </w:rPr>
      </w:pPr>
      <w:r w:rsidRPr="004B509D">
        <w:rPr>
          <w:szCs w:val="22"/>
        </w:rPr>
        <w:t>Dla pozostałych  pomieszczeń na parterze (szatnie, komunikacja, pomieszczenia socjalne) projektuje się ogrzewanie centralne podłogowe o  parametrach obliczeniowych 45/35°C. Pomieszczenia, w których moc ogrzewania podłogowego będzie niewystarczająca, należy wspomóc ogrzewaniem grzejnikowym (dokładne obliczenia na etapie projektu wykonawczego).</w:t>
      </w:r>
    </w:p>
    <w:p w14:paraId="3E1C93A2" w14:textId="77777777" w:rsidR="00A34884" w:rsidRPr="004B509D" w:rsidRDefault="00A34884" w:rsidP="00A34884">
      <w:pPr>
        <w:rPr>
          <w:szCs w:val="22"/>
        </w:rPr>
      </w:pPr>
      <w:r w:rsidRPr="004B509D">
        <w:rPr>
          <w:szCs w:val="22"/>
        </w:rPr>
        <w:t>Dla części hotelowej (piętro) projektuje się ogrzewanie grzejnikowe zasilane wysokim parametrem 70/50°C. Wysoki parametr będzie doprowadzony również do  wybranych  pomieszczeniach na parterze, gdzie ogrzewanie niskim parametrem będzie niewystarczające . Ogrzewanie części hotelowej zostanie zrealizowane przez zastosowanie grzejników płytowych. Jest to rozwiązanie o niskich kosztach inwestycyjnych, pozwalające w prosty sposób utrzymać temperaturę dyżurną w okresie, gdy dany pokój jest nieużytkowany.</w:t>
      </w:r>
    </w:p>
    <w:p w14:paraId="69588045" w14:textId="77777777" w:rsidR="00A34884" w:rsidRPr="004B509D" w:rsidRDefault="00A34884" w:rsidP="00A34884">
      <w:pPr>
        <w:rPr>
          <w:szCs w:val="22"/>
        </w:rPr>
      </w:pPr>
      <w:r w:rsidRPr="004B509D">
        <w:rPr>
          <w:szCs w:val="22"/>
        </w:rPr>
        <w:br/>
        <w:t xml:space="preserve"> Łączna moc c.o.</w:t>
      </w:r>
      <w:r w:rsidRPr="004B509D">
        <w:rPr>
          <w:szCs w:val="22"/>
        </w:rPr>
        <w:br/>
        <w:t xml:space="preserve"> -zasilanego niskim parametrem 45/35°C : 8,1 kW,</w:t>
      </w:r>
      <w:r w:rsidRPr="004B509D">
        <w:rPr>
          <w:szCs w:val="22"/>
        </w:rPr>
        <w:br/>
        <w:t xml:space="preserve">-zasilanego wysokim parametrem 70/50°C : 25,7 </w:t>
      </w:r>
      <w:proofErr w:type="spellStart"/>
      <w:r w:rsidRPr="004B509D">
        <w:rPr>
          <w:szCs w:val="22"/>
        </w:rPr>
        <w:t>kW.</w:t>
      </w:r>
      <w:proofErr w:type="spellEnd"/>
    </w:p>
    <w:p w14:paraId="033DCFC8" w14:textId="77777777" w:rsidR="00A34884" w:rsidRPr="004B509D" w:rsidRDefault="00A34884" w:rsidP="00A34884">
      <w:pPr>
        <w:rPr>
          <w:szCs w:val="22"/>
        </w:rPr>
      </w:pPr>
      <w:r w:rsidRPr="004B509D">
        <w:rPr>
          <w:szCs w:val="22"/>
        </w:rPr>
        <w:t xml:space="preserve">W obiekcie zaprojektowano grzejniki stalowe płytowe zaworowe z wkładką termostatyczną z podłączeniem dolnym, dla pomieszczenia klatki schodowej KL2 grzejnik wodny z podłączeniem bocznym. W pomieszczeniach węzłów sanitarnych w części hotelowej oraz w wybranych pomieszczeniach na parterze zaprojektowano grzejniki łazienkowe (drabinkowe). Dla pomieszczenia rozdzielni NN -  grzejnik elektryczny. Lokalizacja grzejników wg rysunków. </w:t>
      </w:r>
    </w:p>
    <w:p w14:paraId="7558D0AB" w14:textId="77777777" w:rsidR="00A34884" w:rsidRPr="004B509D" w:rsidRDefault="00A34884" w:rsidP="00A34884">
      <w:pPr>
        <w:rPr>
          <w:szCs w:val="22"/>
        </w:rPr>
      </w:pPr>
    </w:p>
    <w:p w14:paraId="6B4A25FC" w14:textId="77777777" w:rsidR="00A34884" w:rsidRPr="004B509D" w:rsidRDefault="00A34884" w:rsidP="00A34884">
      <w:pPr>
        <w:rPr>
          <w:szCs w:val="22"/>
        </w:rPr>
      </w:pPr>
      <w:r w:rsidRPr="004B509D">
        <w:rPr>
          <w:szCs w:val="22"/>
        </w:rPr>
        <w:t>Projektuje się instalację centralnego ogrzewania wodną, pompową, w układzie zamkniętym, dwururową z rozdziałem dolnym zasilającą grzejniki płytowe oraz podłogowe. Regulacja czynnika odbywać się będzie na zaworach równoważących oraz przy grzejnikach poprzez zawory termostatyczne. Grubości izolacji zgodnie z Rozporządzeniem Ministra Infrastruktury z 6 listopada 2008 oraz oznakować zgodnie z wymogami PN-70/N-02170.</w:t>
      </w:r>
    </w:p>
    <w:p w14:paraId="7FF60EB7" w14:textId="77777777" w:rsidR="00A34884" w:rsidRPr="004B509D" w:rsidRDefault="00A34884" w:rsidP="00A34884">
      <w:pPr>
        <w:rPr>
          <w:szCs w:val="22"/>
        </w:rPr>
      </w:pPr>
    </w:p>
    <w:p w14:paraId="16A01AAD" w14:textId="56B1CE92" w:rsidR="00A34884" w:rsidRPr="004B509D" w:rsidRDefault="00A34884" w:rsidP="00A34884">
      <w:pPr>
        <w:rPr>
          <w:szCs w:val="22"/>
        </w:rPr>
      </w:pPr>
      <w:r w:rsidRPr="004B509D">
        <w:rPr>
          <w:szCs w:val="22"/>
        </w:rPr>
        <w:lastRenderedPageBreak/>
        <w:t>Instalacja zasilana wysokim parametrem:</w:t>
      </w:r>
      <w:r w:rsidRPr="004B509D">
        <w:rPr>
          <w:szCs w:val="22"/>
        </w:rPr>
        <w:br/>
        <w:t>-od rozdzielaczy w źródle ciepła do pionów i z pionami włącznie z rur polipropylenowych PP PN20, stabilizowany wkładką aluminiową  łączone poprzez zgrzewanie,</w:t>
      </w:r>
      <w:r w:rsidRPr="004B509D">
        <w:rPr>
          <w:szCs w:val="22"/>
        </w:rPr>
        <w:br/>
        <w:t xml:space="preserve">-rozprowadzenia na poszczególnych kondygnacjach od pionów do grzejników w systemie trójnikowym z rur wielowarstwowych </w:t>
      </w:r>
      <w:r w:rsidR="00180223" w:rsidRPr="004B509D">
        <w:rPr>
          <w:szCs w:val="22"/>
        </w:rPr>
        <w:t xml:space="preserve">z polietylenu sieciowanego z wkładką aluminiową  </w:t>
      </w:r>
      <w:r w:rsidRPr="004B509D">
        <w:rPr>
          <w:szCs w:val="22"/>
        </w:rPr>
        <w:t>łączone zaciskowo.</w:t>
      </w:r>
    </w:p>
    <w:p w14:paraId="474EC68C" w14:textId="77777777" w:rsidR="00A34884" w:rsidRPr="004B509D" w:rsidRDefault="00A34884" w:rsidP="00A34884">
      <w:pPr>
        <w:rPr>
          <w:szCs w:val="22"/>
        </w:rPr>
      </w:pPr>
    </w:p>
    <w:p w14:paraId="172C2881" w14:textId="5D91146D" w:rsidR="00A34884" w:rsidRPr="004B509D" w:rsidRDefault="00A34884" w:rsidP="00A34884">
      <w:pPr>
        <w:rPr>
          <w:szCs w:val="22"/>
        </w:rPr>
      </w:pPr>
      <w:r w:rsidRPr="004B509D">
        <w:rPr>
          <w:szCs w:val="22"/>
        </w:rPr>
        <w:t>Instalacja zasilana niskim parametrem:</w:t>
      </w:r>
      <w:r w:rsidRPr="004B509D">
        <w:rPr>
          <w:szCs w:val="22"/>
        </w:rPr>
        <w:tab/>
      </w:r>
      <w:r w:rsidRPr="004B509D">
        <w:rPr>
          <w:szCs w:val="22"/>
        </w:rPr>
        <w:br/>
        <w:t>-od rozdzielacza w źródle ciepła (</w:t>
      </w:r>
      <w:proofErr w:type="spellStart"/>
      <w:r w:rsidRPr="004B509D">
        <w:rPr>
          <w:szCs w:val="22"/>
        </w:rPr>
        <w:t>podbasenie</w:t>
      </w:r>
      <w:proofErr w:type="spellEnd"/>
      <w:r w:rsidRPr="004B509D">
        <w:rPr>
          <w:szCs w:val="22"/>
        </w:rPr>
        <w:t>) do rozdzielaczy grzejnikowych na parterze wykonana z rur polipropylenowych PP PN20, stabilizowany wkładką aluminiową  łączone poprzez zgrzewanie,</w:t>
      </w:r>
      <w:r w:rsidRPr="004B509D">
        <w:rPr>
          <w:szCs w:val="22"/>
        </w:rPr>
        <w:br/>
        <w:t xml:space="preserve">-rozprowadzenia na poszczególnych kondygnacjach od rozdzielaczy grzejnikowych do grzejników i obiegów ogrzewania podłogowego z rur wielowarstwowych </w:t>
      </w:r>
      <w:r w:rsidR="00180223" w:rsidRPr="004B509D">
        <w:rPr>
          <w:szCs w:val="22"/>
        </w:rPr>
        <w:t xml:space="preserve">z polietylenu sieciowanego z wkładką aluminiową </w:t>
      </w:r>
      <w:r w:rsidRPr="004B509D">
        <w:rPr>
          <w:szCs w:val="22"/>
        </w:rPr>
        <w:t>łączone zaciskowo.</w:t>
      </w:r>
    </w:p>
    <w:p w14:paraId="645D2E02" w14:textId="77777777" w:rsidR="00A34884" w:rsidRPr="004B509D" w:rsidRDefault="00A34884" w:rsidP="002E61C6">
      <w:pPr>
        <w:jc w:val="both"/>
        <w:rPr>
          <w:szCs w:val="22"/>
        </w:rPr>
      </w:pPr>
    </w:p>
    <w:p w14:paraId="3B42EFAF" w14:textId="77777777" w:rsidR="005A1474" w:rsidRPr="004B509D" w:rsidRDefault="005A1474" w:rsidP="002D1FF1">
      <w:pPr>
        <w:pStyle w:val="Nagwek2"/>
        <w:numPr>
          <w:ilvl w:val="3"/>
          <w:numId w:val="3"/>
        </w:numPr>
        <w:jc w:val="left"/>
        <w:rPr>
          <w:kern w:val="0"/>
        </w:rPr>
      </w:pPr>
      <w:bookmarkStart w:id="181" w:name="_Toc462955093"/>
      <w:bookmarkStart w:id="182" w:name="_Toc466737031"/>
      <w:r w:rsidRPr="004B509D">
        <w:rPr>
          <w:kern w:val="0"/>
        </w:rPr>
        <w:t>Instalacja ciepła technologicznego</w:t>
      </w:r>
      <w:bookmarkEnd w:id="181"/>
      <w:bookmarkEnd w:id="182"/>
    </w:p>
    <w:p w14:paraId="2207B7F7" w14:textId="77777777" w:rsidR="001E1E6C" w:rsidRPr="004B509D" w:rsidRDefault="001E1E6C" w:rsidP="001E1E6C">
      <w:pPr>
        <w:jc w:val="both"/>
        <w:rPr>
          <w:szCs w:val="22"/>
        </w:rPr>
      </w:pPr>
      <w:r w:rsidRPr="004B509D">
        <w:rPr>
          <w:szCs w:val="22"/>
        </w:rPr>
        <w:t xml:space="preserve">Zakłada się wyposażenie  basenowych central </w:t>
      </w:r>
      <w:proofErr w:type="spellStart"/>
      <w:r w:rsidRPr="004B509D">
        <w:rPr>
          <w:szCs w:val="22"/>
        </w:rPr>
        <w:t>wentylacyjno</w:t>
      </w:r>
      <w:proofErr w:type="spellEnd"/>
      <w:r w:rsidRPr="004B509D">
        <w:rPr>
          <w:szCs w:val="22"/>
        </w:rPr>
        <w:t xml:space="preserve"> – klimatyzacyjnych  w dwie nagrzewnice zasilane z dwóch różnych źródeł. Nagrzewnica wstępna – zasilana z pompy ciepła wodą o temperaturze 45/35°C i wtórna - zasilana z kotłowni wodą o temperaturze 70/50°C. Nagrzewnice pokrywają straty na wentylację oraz straty przenikania.</w:t>
      </w:r>
    </w:p>
    <w:p w14:paraId="05A5E3E5" w14:textId="77777777" w:rsidR="001E1E6C" w:rsidRPr="004B509D" w:rsidRDefault="001E1E6C" w:rsidP="001E1E6C">
      <w:pPr>
        <w:jc w:val="both"/>
        <w:rPr>
          <w:szCs w:val="22"/>
        </w:rPr>
      </w:pPr>
    </w:p>
    <w:p w14:paraId="1D2950A1" w14:textId="40BBF4AA" w:rsidR="001E1E6C" w:rsidRPr="004B509D" w:rsidRDefault="001E1E6C" w:rsidP="001E1E6C">
      <w:pPr>
        <w:jc w:val="both"/>
        <w:rPr>
          <w:szCs w:val="22"/>
        </w:rPr>
      </w:pPr>
      <w:r w:rsidRPr="004B509D">
        <w:rPr>
          <w:szCs w:val="22"/>
        </w:rPr>
        <w:t>Nagrzewnice centrali NW1 przy odzysku ciepła min.80%  (wstępna 26,3 kW, wtórna 15,6 kW) pokrywają straty:</w:t>
      </w:r>
    </w:p>
    <w:p w14:paraId="5506F86B" w14:textId="77777777" w:rsidR="001E1E6C" w:rsidRPr="004B509D" w:rsidRDefault="001E1E6C" w:rsidP="001E1E6C">
      <w:pPr>
        <w:jc w:val="both"/>
        <w:rPr>
          <w:szCs w:val="22"/>
        </w:rPr>
      </w:pPr>
      <w:r w:rsidRPr="004B509D">
        <w:rPr>
          <w:szCs w:val="22"/>
        </w:rPr>
        <w:t>- na wentylację 16,7 kW</w:t>
      </w:r>
    </w:p>
    <w:p w14:paraId="0775091A" w14:textId="77777777" w:rsidR="001E1E6C" w:rsidRPr="004B509D" w:rsidRDefault="001E1E6C" w:rsidP="001E1E6C">
      <w:pPr>
        <w:jc w:val="both"/>
        <w:rPr>
          <w:szCs w:val="22"/>
        </w:rPr>
      </w:pPr>
      <w:r w:rsidRPr="004B509D">
        <w:rPr>
          <w:szCs w:val="22"/>
        </w:rPr>
        <w:t>- na przenikanie 16,6 kW</w:t>
      </w:r>
    </w:p>
    <w:p w14:paraId="2FEAD0F6" w14:textId="77777777" w:rsidR="001E1E6C" w:rsidRPr="004B509D" w:rsidRDefault="001E1E6C" w:rsidP="001E1E6C">
      <w:pPr>
        <w:jc w:val="both"/>
        <w:rPr>
          <w:szCs w:val="22"/>
        </w:rPr>
      </w:pPr>
      <w:r w:rsidRPr="004B509D">
        <w:rPr>
          <w:szCs w:val="22"/>
        </w:rPr>
        <w:t xml:space="preserve">- na odparowanie 8,6 </w:t>
      </w:r>
      <w:proofErr w:type="spellStart"/>
      <w:r w:rsidRPr="004B509D">
        <w:rPr>
          <w:szCs w:val="22"/>
        </w:rPr>
        <w:t>kW.</w:t>
      </w:r>
      <w:proofErr w:type="spellEnd"/>
    </w:p>
    <w:p w14:paraId="0950B842" w14:textId="77777777" w:rsidR="001E1E6C" w:rsidRPr="004B509D" w:rsidRDefault="001E1E6C" w:rsidP="001E1E6C">
      <w:pPr>
        <w:jc w:val="both"/>
        <w:rPr>
          <w:szCs w:val="22"/>
        </w:rPr>
      </w:pPr>
    </w:p>
    <w:p w14:paraId="5E5F2EC7" w14:textId="0665C55A" w:rsidR="001E1E6C" w:rsidRPr="004B509D" w:rsidRDefault="001E1E6C" w:rsidP="001E1E6C">
      <w:pPr>
        <w:jc w:val="both"/>
        <w:rPr>
          <w:szCs w:val="22"/>
        </w:rPr>
      </w:pPr>
      <w:r w:rsidRPr="004B509D">
        <w:rPr>
          <w:szCs w:val="22"/>
        </w:rPr>
        <w:t>Nagrzewnice centrali NW2 przy odzysku ciepła min.80%  (wstępna 11,4 kW, wtórna 1,7 kW) pokrywają straty:</w:t>
      </w:r>
    </w:p>
    <w:p w14:paraId="04927817" w14:textId="77777777" w:rsidR="001E1E6C" w:rsidRPr="004B509D" w:rsidRDefault="001E1E6C" w:rsidP="001E1E6C">
      <w:pPr>
        <w:jc w:val="both"/>
        <w:rPr>
          <w:szCs w:val="22"/>
        </w:rPr>
      </w:pPr>
      <w:r w:rsidRPr="004B509D">
        <w:rPr>
          <w:szCs w:val="22"/>
        </w:rPr>
        <w:t>- na wentylację 7,1 kW</w:t>
      </w:r>
    </w:p>
    <w:p w14:paraId="0215BE23" w14:textId="77777777" w:rsidR="001E1E6C" w:rsidRPr="004B509D" w:rsidRDefault="001E1E6C" w:rsidP="001E1E6C">
      <w:pPr>
        <w:jc w:val="both"/>
        <w:rPr>
          <w:szCs w:val="22"/>
        </w:rPr>
      </w:pPr>
      <w:r w:rsidRPr="004B509D">
        <w:rPr>
          <w:szCs w:val="22"/>
        </w:rPr>
        <w:t xml:space="preserve">- na przenikanie 6,0 </w:t>
      </w:r>
      <w:proofErr w:type="spellStart"/>
      <w:r w:rsidRPr="004B509D">
        <w:rPr>
          <w:szCs w:val="22"/>
        </w:rPr>
        <w:t>kW.</w:t>
      </w:r>
      <w:proofErr w:type="spellEnd"/>
    </w:p>
    <w:p w14:paraId="78322CE0" w14:textId="77777777" w:rsidR="001E1E6C" w:rsidRPr="004B509D" w:rsidRDefault="001E1E6C" w:rsidP="001E1E6C">
      <w:pPr>
        <w:jc w:val="both"/>
        <w:rPr>
          <w:szCs w:val="22"/>
        </w:rPr>
      </w:pPr>
    </w:p>
    <w:p w14:paraId="172BE589" w14:textId="5DBD6536" w:rsidR="001E1E6C" w:rsidRPr="004B509D" w:rsidRDefault="001E1E6C" w:rsidP="001E1E6C">
      <w:pPr>
        <w:jc w:val="both"/>
        <w:rPr>
          <w:szCs w:val="22"/>
        </w:rPr>
      </w:pPr>
      <w:r w:rsidRPr="004B509D">
        <w:rPr>
          <w:szCs w:val="22"/>
        </w:rPr>
        <w:t xml:space="preserve">Centrala wentylacyjna pomieszczeń suchych NW3 wyposażona zostanie w nagrzewnicę wodną do pokrycia wyłącznie strat wentylacyjnych o mocy 10,7 </w:t>
      </w:r>
      <w:proofErr w:type="spellStart"/>
      <w:r w:rsidRPr="004B509D">
        <w:rPr>
          <w:szCs w:val="22"/>
        </w:rPr>
        <w:t>kW.</w:t>
      </w:r>
      <w:proofErr w:type="spellEnd"/>
      <w:r w:rsidRPr="004B509D">
        <w:rPr>
          <w:szCs w:val="22"/>
        </w:rPr>
        <w:t xml:space="preserve"> Dla szatni basenowych zamontowana zostanie dodatkowa nagrzewnica wodna kanałowa podgrzewająca powietrze nawiewane do 24°C o mocy 1,8 </w:t>
      </w:r>
      <w:proofErr w:type="spellStart"/>
      <w:r w:rsidRPr="004B509D">
        <w:rPr>
          <w:szCs w:val="22"/>
        </w:rPr>
        <w:t>kW.</w:t>
      </w:r>
      <w:proofErr w:type="spellEnd"/>
      <w:r w:rsidRPr="004B509D">
        <w:rPr>
          <w:szCs w:val="22"/>
        </w:rPr>
        <w:t xml:space="preserve">  Nagrzewnice zasilone zostaną z pompy ciepła wodą o temperaturze 45/35°C.</w:t>
      </w:r>
    </w:p>
    <w:p w14:paraId="45E0B32A" w14:textId="77777777" w:rsidR="001E1E6C" w:rsidRPr="004B509D" w:rsidRDefault="001E1E6C" w:rsidP="001E1E6C">
      <w:pPr>
        <w:jc w:val="both"/>
        <w:rPr>
          <w:szCs w:val="22"/>
        </w:rPr>
      </w:pPr>
    </w:p>
    <w:p w14:paraId="0A1181AE" w14:textId="0E63EB0F" w:rsidR="001E1E6C" w:rsidRPr="004B509D" w:rsidRDefault="001E1E6C" w:rsidP="001E1E6C">
      <w:pPr>
        <w:jc w:val="both"/>
        <w:rPr>
          <w:szCs w:val="22"/>
        </w:rPr>
      </w:pPr>
      <w:r w:rsidRPr="004B509D">
        <w:rPr>
          <w:szCs w:val="22"/>
        </w:rPr>
        <w:t xml:space="preserve">Instalacja ciepła technologicznego będzie wykonana z rur stalowych przewodowych ze szwem bądź z rur polipropylenowych PP PN20, stabilizowanych włóknem szklanym bądź aluminium łączonych poprzez zgrzewanie. Przewody CT będą prowadzone od rozdzielaczy i armatury </w:t>
      </w:r>
      <w:proofErr w:type="spellStart"/>
      <w:r w:rsidRPr="004B509D">
        <w:rPr>
          <w:szCs w:val="22"/>
        </w:rPr>
        <w:t>regulacyjno</w:t>
      </w:r>
      <w:proofErr w:type="spellEnd"/>
      <w:r w:rsidRPr="004B509D">
        <w:rPr>
          <w:szCs w:val="22"/>
        </w:rPr>
        <w:t xml:space="preserve"> pompowej w źródle ciepła do central wentylacyjnych znajdujących się na kondygnacji "-1". Przed każdą nagrzewnicą instalacja </w:t>
      </w:r>
      <w:r w:rsidRPr="004B509D">
        <w:rPr>
          <w:szCs w:val="22"/>
        </w:rPr>
        <w:lastRenderedPageBreak/>
        <w:t xml:space="preserve">CT zostanie wyposażona w oddzielną grupę </w:t>
      </w:r>
      <w:proofErr w:type="spellStart"/>
      <w:r w:rsidRPr="004B509D">
        <w:rPr>
          <w:szCs w:val="22"/>
        </w:rPr>
        <w:t>regulacyjno</w:t>
      </w:r>
      <w:proofErr w:type="spellEnd"/>
      <w:r w:rsidRPr="004B509D">
        <w:rPr>
          <w:szCs w:val="22"/>
        </w:rPr>
        <w:t xml:space="preserve"> pompową. Dokładny schemat podłączenia wg rysunków.</w:t>
      </w:r>
    </w:p>
    <w:p w14:paraId="2A3D49C3" w14:textId="77777777" w:rsidR="001E1E6C" w:rsidRPr="004B509D" w:rsidRDefault="001E1E6C" w:rsidP="001E1E6C">
      <w:pPr>
        <w:jc w:val="both"/>
        <w:rPr>
          <w:szCs w:val="22"/>
        </w:rPr>
      </w:pPr>
    </w:p>
    <w:p w14:paraId="7890F99D" w14:textId="58486B38" w:rsidR="005A1474" w:rsidRPr="004B509D" w:rsidRDefault="001E1E6C" w:rsidP="001E1E6C">
      <w:pPr>
        <w:jc w:val="both"/>
        <w:rPr>
          <w:szCs w:val="22"/>
        </w:rPr>
      </w:pPr>
      <w:r w:rsidRPr="004B509D">
        <w:rPr>
          <w:szCs w:val="22"/>
        </w:rPr>
        <w:t>Grubości izolacji zgodnie z Rozporządzeniem Ministra Infrastruktury z 6 listopada 2008 oraz oznakować zgodnie z wymogami PN-70/N-02170.</w:t>
      </w:r>
    </w:p>
    <w:p w14:paraId="6D462A98" w14:textId="77777777" w:rsidR="001E1E6C" w:rsidRPr="004B509D" w:rsidRDefault="001E1E6C" w:rsidP="001E1E6C">
      <w:pPr>
        <w:jc w:val="both"/>
        <w:rPr>
          <w:szCs w:val="22"/>
        </w:rPr>
      </w:pPr>
    </w:p>
    <w:p w14:paraId="6CC4FA5D" w14:textId="77777777" w:rsidR="005A1474" w:rsidRPr="004B509D" w:rsidRDefault="005A1474" w:rsidP="002D1FF1">
      <w:pPr>
        <w:pStyle w:val="Nagwek2"/>
        <w:numPr>
          <w:ilvl w:val="3"/>
          <w:numId w:val="3"/>
        </w:numPr>
        <w:jc w:val="left"/>
        <w:rPr>
          <w:kern w:val="0"/>
        </w:rPr>
      </w:pPr>
      <w:bookmarkStart w:id="183" w:name="_Toc462955094"/>
      <w:bookmarkStart w:id="184" w:name="_Toc466737032"/>
      <w:r w:rsidRPr="004B509D">
        <w:rPr>
          <w:kern w:val="0"/>
        </w:rPr>
        <w:t>Instalacja podgrzewu wody basenowej</w:t>
      </w:r>
      <w:bookmarkEnd w:id="183"/>
      <w:bookmarkEnd w:id="184"/>
    </w:p>
    <w:p w14:paraId="369A8895" w14:textId="77777777" w:rsidR="001E1E6C" w:rsidRPr="004B509D" w:rsidRDefault="001E1E6C" w:rsidP="001E1E6C">
      <w:pPr>
        <w:rPr>
          <w:szCs w:val="22"/>
        </w:rPr>
      </w:pPr>
      <w:r w:rsidRPr="004B509D">
        <w:rPr>
          <w:szCs w:val="22"/>
        </w:rPr>
        <w:t xml:space="preserve">Wymiennik ciepła dla technologii basenu należy zwymiarować na parametry zasilania 45/30°C. </w:t>
      </w:r>
    </w:p>
    <w:p w14:paraId="48600A51" w14:textId="1BB4BF0F" w:rsidR="005A1474" w:rsidRPr="004B509D" w:rsidRDefault="001E1E6C" w:rsidP="001E1E6C">
      <w:pPr>
        <w:rPr>
          <w:szCs w:val="22"/>
        </w:rPr>
      </w:pPr>
      <w:r w:rsidRPr="004B509D">
        <w:rPr>
          <w:szCs w:val="22"/>
        </w:rPr>
        <w:t>Opis instalacji wg opracowania technologii basenowej.</w:t>
      </w:r>
    </w:p>
    <w:p w14:paraId="0012528F" w14:textId="77777777" w:rsidR="001E1E6C" w:rsidRPr="004B509D" w:rsidRDefault="001E1E6C" w:rsidP="001E1E6C">
      <w:pPr>
        <w:rPr>
          <w:b/>
          <w:szCs w:val="22"/>
        </w:rPr>
      </w:pPr>
    </w:p>
    <w:p w14:paraId="2778AF60" w14:textId="77777777" w:rsidR="005A1474" w:rsidRPr="004B509D" w:rsidRDefault="005A1474" w:rsidP="002D1FF1">
      <w:pPr>
        <w:pStyle w:val="Nagwek2"/>
        <w:numPr>
          <w:ilvl w:val="2"/>
          <w:numId w:val="3"/>
        </w:numPr>
        <w:jc w:val="left"/>
        <w:rPr>
          <w:kern w:val="0"/>
        </w:rPr>
      </w:pPr>
      <w:bookmarkStart w:id="185" w:name="_Toc462955095"/>
      <w:bookmarkStart w:id="186" w:name="_Toc466737033"/>
      <w:r w:rsidRPr="004B509D">
        <w:rPr>
          <w:kern w:val="0"/>
        </w:rPr>
        <w:t>Odzysk ciepła ze ścieków</w:t>
      </w:r>
      <w:bookmarkEnd w:id="185"/>
      <w:bookmarkEnd w:id="186"/>
    </w:p>
    <w:p w14:paraId="5BECC992" w14:textId="72262F63" w:rsidR="005A1474" w:rsidRPr="004B509D" w:rsidRDefault="005A1474" w:rsidP="002D1FF1">
      <w:pPr>
        <w:pStyle w:val="Nagwek2"/>
        <w:numPr>
          <w:ilvl w:val="3"/>
          <w:numId w:val="3"/>
        </w:numPr>
        <w:jc w:val="left"/>
        <w:rPr>
          <w:kern w:val="0"/>
        </w:rPr>
      </w:pPr>
      <w:bookmarkStart w:id="187" w:name="_Toc462955096"/>
      <w:bookmarkStart w:id="188" w:name="_Toc466737034"/>
      <w:r w:rsidRPr="004B509D">
        <w:rPr>
          <w:kern w:val="0"/>
        </w:rPr>
        <w:t>Odzysk ciepła ze ścieków z natrysków</w:t>
      </w:r>
      <w:bookmarkEnd w:id="187"/>
      <w:bookmarkEnd w:id="188"/>
    </w:p>
    <w:p w14:paraId="5A914444" w14:textId="6FCF4911" w:rsidR="001E1E6C" w:rsidRPr="004B509D" w:rsidRDefault="001E1E6C" w:rsidP="002E61C6">
      <w:pPr>
        <w:ind w:firstLine="708"/>
        <w:jc w:val="both"/>
        <w:rPr>
          <w:szCs w:val="22"/>
        </w:rPr>
      </w:pPr>
      <w:r w:rsidRPr="004B509D">
        <w:rPr>
          <w:szCs w:val="22"/>
        </w:rPr>
        <w:t>Ścieki z natrysków występują jednocześnie z poborem c.w.u. Temperatura tych ścieków ~37°C, może być  wykorzystana  do  wstępnego  podgrzewu  c.w.u.  w  wymienniku  płytowym. Dzięki  wykonaniu  prostej  i  niedrogiej  instalacji,  zawierającej  zbiornik  ścieków,  pompę  z filtrem na włosy, rozbieralny wymiennik płytowy, rurociągi z PCV i armaturę odcinającą, można podgrzać zimną wodę od temp. 10 °C o kilkanaście stopni.</w:t>
      </w:r>
    </w:p>
    <w:p w14:paraId="7E3301CA" w14:textId="77777777" w:rsidR="001E1E6C" w:rsidRPr="004B509D" w:rsidRDefault="001E1E6C" w:rsidP="002E61C6">
      <w:pPr>
        <w:ind w:firstLine="708"/>
        <w:jc w:val="both"/>
        <w:rPr>
          <w:szCs w:val="22"/>
        </w:rPr>
      </w:pPr>
    </w:p>
    <w:p w14:paraId="1218D387" w14:textId="77777777" w:rsidR="005A1474" w:rsidRPr="004B509D" w:rsidRDefault="005A1474" w:rsidP="002D1FF1">
      <w:pPr>
        <w:pStyle w:val="Nagwek2"/>
        <w:numPr>
          <w:ilvl w:val="3"/>
          <w:numId w:val="3"/>
        </w:numPr>
        <w:jc w:val="left"/>
        <w:rPr>
          <w:kern w:val="0"/>
        </w:rPr>
      </w:pPr>
      <w:bookmarkStart w:id="189" w:name="_Toc462955097"/>
      <w:bookmarkStart w:id="190" w:name="_Toc466737035"/>
      <w:r w:rsidRPr="004B509D">
        <w:rPr>
          <w:kern w:val="0"/>
        </w:rPr>
        <w:t>Odzysk ciepła ze ścieków popłuczyn z filtrów</w:t>
      </w:r>
      <w:bookmarkEnd w:id="189"/>
      <w:bookmarkEnd w:id="190"/>
    </w:p>
    <w:p w14:paraId="71FE40D3" w14:textId="77777777" w:rsidR="001E1E6C" w:rsidRPr="004B509D" w:rsidRDefault="001E1E6C" w:rsidP="001E1E6C">
      <w:pPr>
        <w:ind w:firstLine="709"/>
        <w:rPr>
          <w:szCs w:val="22"/>
        </w:rPr>
      </w:pPr>
      <w:r w:rsidRPr="004B509D">
        <w:rPr>
          <w:szCs w:val="22"/>
        </w:rPr>
        <w:t xml:space="preserve">Instalacja basenowa będzie wyposażona w 3 filtry ciśnieniowe.  </w:t>
      </w:r>
    </w:p>
    <w:p w14:paraId="54C33718" w14:textId="77282294" w:rsidR="005A1474" w:rsidRPr="004B509D" w:rsidRDefault="001E1E6C" w:rsidP="001E1E6C">
      <w:pPr>
        <w:rPr>
          <w:szCs w:val="22"/>
        </w:rPr>
      </w:pPr>
      <w:r w:rsidRPr="004B509D">
        <w:rPr>
          <w:szCs w:val="22"/>
        </w:rPr>
        <w:t>Średnia temperatura ścieków po płukaniu filtrów wyniesie ~27°C i może być wykorzystana do wstępnego podgrzewu zimnej wody uzupełniającej basen. Zakłada się wykorzystanie w tym celu wymiennika  płytowego  służącego  do  odzysku ciepła ze ścieków z  natrysków. Warunkiem odzysku ciepła z wód popłucznych jest wykonanie zbiornika odpowiedniej pojemności.  Uzupełnianie wody w basenie powinno  być  rozpoczęte po  zrzucie ścieków. Konieczny jest montaż specjalnego systemu do chemicznego czyszczenia i  płukania  tego wymiennika płytowego.</w:t>
      </w:r>
    </w:p>
    <w:p w14:paraId="59C389C4" w14:textId="77777777" w:rsidR="001E1E6C" w:rsidRPr="004B509D" w:rsidRDefault="001E1E6C" w:rsidP="001E1E6C">
      <w:pPr>
        <w:rPr>
          <w:b/>
          <w:szCs w:val="22"/>
        </w:rPr>
      </w:pPr>
    </w:p>
    <w:p w14:paraId="60257473" w14:textId="77777777" w:rsidR="005A1474" w:rsidRPr="004B509D" w:rsidRDefault="005A1474" w:rsidP="002D1FF1">
      <w:pPr>
        <w:pStyle w:val="Nagwek2"/>
        <w:numPr>
          <w:ilvl w:val="1"/>
          <w:numId w:val="3"/>
        </w:numPr>
        <w:jc w:val="left"/>
        <w:rPr>
          <w:kern w:val="0"/>
        </w:rPr>
      </w:pPr>
      <w:bookmarkStart w:id="191" w:name="_Toc462955098"/>
      <w:bookmarkStart w:id="192" w:name="_Toc466737036"/>
      <w:bookmarkStart w:id="193" w:name="_Toc435222457"/>
      <w:bookmarkStart w:id="194" w:name="_Toc458530065"/>
      <w:r w:rsidRPr="004B509D">
        <w:rPr>
          <w:kern w:val="0"/>
        </w:rPr>
        <w:t>Instalacja gazowa</w:t>
      </w:r>
      <w:bookmarkEnd w:id="191"/>
      <w:bookmarkEnd w:id="192"/>
    </w:p>
    <w:p w14:paraId="17F14CBA" w14:textId="77777777" w:rsidR="005A1474" w:rsidRPr="004B509D" w:rsidRDefault="005A1474" w:rsidP="002D1FF1">
      <w:pPr>
        <w:pStyle w:val="Nagwek2"/>
        <w:numPr>
          <w:ilvl w:val="2"/>
          <w:numId w:val="3"/>
        </w:numPr>
        <w:jc w:val="left"/>
        <w:rPr>
          <w:kern w:val="0"/>
        </w:rPr>
      </w:pPr>
      <w:r w:rsidRPr="004B509D">
        <w:rPr>
          <w:kern w:val="0"/>
        </w:rPr>
        <w:tab/>
      </w:r>
      <w:bookmarkStart w:id="195" w:name="_Toc462955099"/>
      <w:bookmarkStart w:id="196" w:name="_Toc466737037"/>
      <w:r w:rsidRPr="004B509D">
        <w:rPr>
          <w:kern w:val="0"/>
        </w:rPr>
        <w:t>Dane ogólne</w:t>
      </w:r>
      <w:bookmarkEnd w:id="195"/>
      <w:bookmarkEnd w:id="196"/>
    </w:p>
    <w:p w14:paraId="506BA2AA" w14:textId="74D55B8C" w:rsidR="001E1E6C" w:rsidRPr="004B509D" w:rsidRDefault="005A1474" w:rsidP="002E61C6">
      <w:pPr>
        <w:jc w:val="both"/>
        <w:rPr>
          <w:szCs w:val="22"/>
        </w:rPr>
      </w:pPr>
      <w:r w:rsidRPr="004B509D">
        <w:rPr>
          <w:szCs w:val="22"/>
        </w:rPr>
        <w:tab/>
      </w:r>
      <w:r w:rsidR="001E1E6C" w:rsidRPr="004B509D">
        <w:rPr>
          <w:szCs w:val="22"/>
        </w:rPr>
        <w:t xml:space="preserve">Drugim  źródłem  ciepła dla projektowanego obiektu jest  istniejąca  kotłownia,  dostarczająca ciepło wysokoparametrowe. Rezerwy mocy w kotłowni hali sportowej są niewystarczające, dlatego projektuje się dodatkowy </w:t>
      </w:r>
      <w:proofErr w:type="spellStart"/>
      <w:r w:rsidR="001E1E6C" w:rsidRPr="004B509D">
        <w:rPr>
          <w:szCs w:val="22"/>
        </w:rPr>
        <w:t>kogenerator</w:t>
      </w:r>
      <w:proofErr w:type="spellEnd"/>
      <w:r w:rsidR="001E1E6C" w:rsidRPr="004B509D">
        <w:rPr>
          <w:szCs w:val="22"/>
        </w:rPr>
        <w:t xml:space="preserve"> o mocy 66 </w:t>
      </w:r>
      <w:proofErr w:type="spellStart"/>
      <w:r w:rsidR="001E1E6C" w:rsidRPr="004B509D">
        <w:rPr>
          <w:szCs w:val="22"/>
        </w:rPr>
        <w:t>kW.</w:t>
      </w:r>
      <w:proofErr w:type="spellEnd"/>
      <w:r w:rsidR="001E1E6C" w:rsidRPr="004B509D">
        <w:rPr>
          <w:szCs w:val="22"/>
        </w:rPr>
        <w:t xml:space="preserve"> Gaz na potrzeby projektowanego </w:t>
      </w:r>
      <w:proofErr w:type="spellStart"/>
      <w:r w:rsidR="001E1E6C" w:rsidRPr="004B509D">
        <w:rPr>
          <w:szCs w:val="22"/>
        </w:rPr>
        <w:t>kogeneratora</w:t>
      </w:r>
      <w:proofErr w:type="spellEnd"/>
      <w:r w:rsidR="001E1E6C" w:rsidRPr="004B509D">
        <w:rPr>
          <w:szCs w:val="22"/>
        </w:rPr>
        <w:t xml:space="preserve"> doprowadzony zostanie do szafki gazowej zlokalizowanej przy ścianie kotłowni (obok istniejącej szafki). Kotłownia gazowa zasilana gazem ziemnym zaazotowanym </w:t>
      </w:r>
      <w:proofErr w:type="spellStart"/>
      <w:r w:rsidR="001E1E6C" w:rsidRPr="004B509D">
        <w:rPr>
          <w:szCs w:val="22"/>
        </w:rPr>
        <w:t>Ln</w:t>
      </w:r>
      <w:proofErr w:type="spellEnd"/>
      <w:r w:rsidR="001E1E6C" w:rsidRPr="004B509D">
        <w:rPr>
          <w:szCs w:val="22"/>
        </w:rPr>
        <w:t>.</w:t>
      </w:r>
    </w:p>
    <w:p w14:paraId="382601E5" w14:textId="77777777" w:rsidR="001E1E6C" w:rsidRPr="004B509D" w:rsidRDefault="001E1E6C" w:rsidP="002E61C6">
      <w:pPr>
        <w:jc w:val="both"/>
        <w:rPr>
          <w:szCs w:val="22"/>
        </w:rPr>
      </w:pPr>
    </w:p>
    <w:p w14:paraId="24C9EA0D" w14:textId="77777777" w:rsidR="005A1474" w:rsidRPr="004B509D" w:rsidRDefault="005A1474" w:rsidP="002D1FF1">
      <w:pPr>
        <w:pStyle w:val="Nagwek2"/>
        <w:numPr>
          <w:ilvl w:val="2"/>
          <w:numId w:val="3"/>
        </w:numPr>
        <w:jc w:val="left"/>
        <w:rPr>
          <w:kern w:val="0"/>
        </w:rPr>
      </w:pPr>
      <w:r w:rsidRPr="004B509D">
        <w:rPr>
          <w:kern w:val="0"/>
        </w:rPr>
        <w:tab/>
      </w:r>
      <w:bookmarkStart w:id="197" w:name="_Toc462955100"/>
      <w:bookmarkStart w:id="198" w:name="_Toc466737038"/>
      <w:r w:rsidRPr="004B509D">
        <w:rPr>
          <w:kern w:val="0"/>
        </w:rPr>
        <w:t>Prowadzenie przewodów</w:t>
      </w:r>
      <w:bookmarkEnd w:id="197"/>
      <w:bookmarkEnd w:id="198"/>
    </w:p>
    <w:p w14:paraId="33217276" w14:textId="77777777"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Instalacja gazowa od skrzynki </w:t>
      </w:r>
      <w:proofErr w:type="spellStart"/>
      <w:r w:rsidRPr="004B509D">
        <w:rPr>
          <w:rFonts w:ascii="Times New Roman" w:hAnsi="Times New Roman"/>
          <w:lang w:eastAsia="ar-SA"/>
        </w:rPr>
        <w:t>redukcyjno</w:t>
      </w:r>
      <w:proofErr w:type="spellEnd"/>
      <w:r w:rsidRPr="004B509D">
        <w:rPr>
          <w:rFonts w:ascii="Times New Roman" w:hAnsi="Times New Roman"/>
          <w:lang w:eastAsia="ar-SA"/>
        </w:rPr>
        <w:t xml:space="preserve">-pomiarowej z kurkiem gazowym prowadzona będzie w rurach stalowych izolowanych antykorozyjnie. </w:t>
      </w:r>
    </w:p>
    <w:p w14:paraId="65E40E4B" w14:textId="77777777" w:rsidR="001E1E6C" w:rsidRPr="004B509D" w:rsidRDefault="001E1E6C" w:rsidP="001E1E6C">
      <w:pPr>
        <w:pStyle w:val="Bezodstpw"/>
        <w:ind w:firstLine="426"/>
        <w:jc w:val="both"/>
        <w:rPr>
          <w:rFonts w:ascii="Times New Roman" w:hAnsi="Times New Roman"/>
          <w:lang w:eastAsia="ar-SA"/>
        </w:rPr>
      </w:pPr>
    </w:p>
    <w:p w14:paraId="2530EED0" w14:textId="13E2264D"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lastRenderedPageBreak/>
        <w:t xml:space="preserve">Przewody instalacji gazowej wewnętrznej w budynku do </w:t>
      </w:r>
      <w:proofErr w:type="spellStart"/>
      <w:r w:rsidRPr="004B509D">
        <w:rPr>
          <w:rFonts w:ascii="Times New Roman" w:hAnsi="Times New Roman"/>
          <w:lang w:eastAsia="ar-SA"/>
        </w:rPr>
        <w:t>kogeneratora</w:t>
      </w:r>
      <w:proofErr w:type="spellEnd"/>
      <w:r w:rsidRPr="004B509D">
        <w:rPr>
          <w:rFonts w:ascii="Times New Roman" w:hAnsi="Times New Roman"/>
          <w:lang w:eastAsia="ar-SA"/>
        </w:rPr>
        <w:t xml:space="preserve"> należy wykonać z rur stalowych czarnych bez szwu wg PN-EN 10208-1:2000, spawanych wg PN-94/H-74221 (z wyjątkiem podłączenia ścieżki gazowej palnika </w:t>
      </w:r>
      <w:proofErr w:type="spellStart"/>
      <w:r w:rsidRPr="004B509D">
        <w:rPr>
          <w:rFonts w:ascii="Times New Roman" w:hAnsi="Times New Roman"/>
          <w:lang w:eastAsia="ar-SA"/>
        </w:rPr>
        <w:t>kogeneratora</w:t>
      </w:r>
      <w:proofErr w:type="spellEnd"/>
      <w:r w:rsidRPr="004B509D">
        <w:rPr>
          <w:rFonts w:ascii="Times New Roman" w:hAnsi="Times New Roman"/>
          <w:lang w:eastAsia="ar-SA"/>
        </w:rPr>
        <w:t>– połączenie rozłączne).</w:t>
      </w:r>
    </w:p>
    <w:p w14:paraId="1D0773CE" w14:textId="77777777" w:rsidR="001E1E6C" w:rsidRPr="004B509D" w:rsidRDefault="001E1E6C" w:rsidP="001E1E6C">
      <w:pPr>
        <w:pStyle w:val="Bezodstpw"/>
        <w:ind w:firstLine="426"/>
        <w:jc w:val="both"/>
        <w:rPr>
          <w:rFonts w:ascii="Times New Roman" w:hAnsi="Times New Roman"/>
          <w:lang w:eastAsia="ar-SA"/>
        </w:rPr>
      </w:pPr>
    </w:p>
    <w:p w14:paraId="61466226" w14:textId="398777B0"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Ze względu na duże wymiary </w:t>
      </w:r>
      <w:proofErr w:type="spellStart"/>
      <w:r w:rsidRPr="004B509D">
        <w:rPr>
          <w:rFonts w:ascii="Times New Roman" w:hAnsi="Times New Roman"/>
          <w:lang w:eastAsia="ar-SA"/>
        </w:rPr>
        <w:t>kogeneratora</w:t>
      </w:r>
      <w:proofErr w:type="spellEnd"/>
      <w:r w:rsidRPr="004B509D">
        <w:rPr>
          <w:rFonts w:ascii="Times New Roman" w:hAnsi="Times New Roman"/>
          <w:lang w:eastAsia="ar-SA"/>
        </w:rPr>
        <w:t xml:space="preserve"> i konieczność zapewnienia niezbędnej strefy serwisowej dla </w:t>
      </w:r>
      <w:proofErr w:type="spellStart"/>
      <w:r w:rsidRPr="004B509D">
        <w:rPr>
          <w:rFonts w:ascii="Times New Roman" w:hAnsi="Times New Roman"/>
          <w:lang w:eastAsia="ar-SA"/>
        </w:rPr>
        <w:t>kogeneratora</w:t>
      </w:r>
      <w:proofErr w:type="spellEnd"/>
      <w:r w:rsidRPr="004B509D">
        <w:rPr>
          <w:rFonts w:ascii="Times New Roman" w:hAnsi="Times New Roman"/>
          <w:lang w:eastAsia="ar-SA"/>
        </w:rPr>
        <w:t xml:space="preserve"> i istniejącego kotła,  niezbędne będzie przeorganizowanie istniejącej kotłowni, co będzie wiązało się ze zmianą lokalizacji kotła gazowego, armatury oraz adaptacją podłączeń. Wszelkie zmiany dotyczące instalacji gazowej </w:t>
      </w:r>
      <w:proofErr w:type="spellStart"/>
      <w:r w:rsidRPr="004B509D">
        <w:rPr>
          <w:rFonts w:ascii="Times New Roman" w:hAnsi="Times New Roman"/>
          <w:lang w:eastAsia="ar-SA"/>
        </w:rPr>
        <w:t>wewnętrz</w:t>
      </w:r>
      <w:proofErr w:type="spellEnd"/>
      <w:r w:rsidRPr="004B509D">
        <w:rPr>
          <w:rFonts w:ascii="Times New Roman" w:hAnsi="Times New Roman"/>
          <w:lang w:eastAsia="ar-SA"/>
        </w:rPr>
        <w:t xml:space="preserve"> budynku związane będą wyłącznie z przesunięciem istniejącego kotła gazowego i będą wykonywane  w obrębie istniejącej kotłowni.</w:t>
      </w:r>
    </w:p>
    <w:p w14:paraId="4169673F" w14:textId="77777777" w:rsidR="001E1E6C" w:rsidRPr="004B509D" w:rsidRDefault="001E1E6C" w:rsidP="001E1E6C">
      <w:pPr>
        <w:pStyle w:val="Bezodstpw"/>
        <w:ind w:firstLine="426"/>
        <w:jc w:val="both"/>
        <w:rPr>
          <w:rFonts w:ascii="Times New Roman" w:hAnsi="Times New Roman"/>
          <w:lang w:eastAsia="ar-SA"/>
        </w:rPr>
      </w:pPr>
    </w:p>
    <w:p w14:paraId="64303BAC" w14:textId="0D98FE88"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Przewody powinny mieć spadek co najmniej 4 mm na 1 </w:t>
      </w:r>
      <w:proofErr w:type="spellStart"/>
      <w:r w:rsidRPr="004B509D">
        <w:rPr>
          <w:rFonts w:ascii="Times New Roman" w:hAnsi="Times New Roman"/>
          <w:lang w:eastAsia="ar-SA"/>
        </w:rPr>
        <w:t>mb</w:t>
      </w:r>
      <w:proofErr w:type="spellEnd"/>
      <w:r w:rsidRPr="004B509D">
        <w:rPr>
          <w:rFonts w:ascii="Times New Roman" w:hAnsi="Times New Roman"/>
          <w:lang w:eastAsia="ar-SA"/>
        </w:rPr>
        <w:t xml:space="preserve"> przewodu w kierunku przyłącza oraz w kierunku odbiornika gazu. Podparcia i podwieszenia przewodów gazowych co ok. 2,5 m. </w:t>
      </w:r>
    </w:p>
    <w:p w14:paraId="3F255188" w14:textId="77777777" w:rsidR="001E1E6C" w:rsidRPr="004B509D" w:rsidRDefault="001E1E6C" w:rsidP="001E1E6C">
      <w:pPr>
        <w:pStyle w:val="Bezodstpw"/>
        <w:ind w:firstLine="426"/>
        <w:jc w:val="both"/>
        <w:rPr>
          <w:rFonts w:ascii="Times New Roman" w:hAnsi="Times New Roman"/>
          <w:lang w:eastAsia="ar-SA"/>
        </w:rPr>
      </w:pPr>
    </w:p>
    <w:p w14:paraId="296E1698" w14:textId="5843E141"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Instalację gazową należy oczyścić do 3-go stopnia czystości a następnie pomalować dwukrotnie farbą ftalową nawierzchniową w kolorze żółtym. Przy przejściach przez ściany należy stosować stalowe tuleje ochronne o 2cm większe od średnicy  z wypełnieniem przestrzeni pomiędzy rurą a tuleją masą trwale plastyczną. Masa ta nie może powodować korozji rur stalowych. </w:t>
      </w:r>
    </w:p>
    <w:p w14:paraId="0CA6A33E" w14:textId="77777777" w:rsidR="001E1E6C" w:rsidRPr="004B509D" w:rsidRDefault="001E1E6C" w:rsidP="001E1E6C">
      <w:pPr>
        <w:pStyle w:val="Bezodstpw"/>
        <w:ind w:firstLine="426"/>
        <w:jc w:val="both"/>
        <w:rPr>
          <w:rFonts w:ascii="Times New Roman" w:hAnsi="Times New Roman"/>
          <w:lang w:eastAsia="ar-SA"/>
        </w:rPr>
      </w:pPr>
    </w:p>
    <w:p w14:paraId="7F658847" w14:textId="260443B8"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Na rurociągu instalacji gazowej, za szafką punktu </w:t>
      </w:r>
      <w:proofErr w:type="spellStart"/>
      <w:r w:rsidRPr="004B509D">
        <w:rPr>
          <w:rFonts w:ascii="Times New Roman" w:hAnsi="Times New Roman"/>
          <w:lang w:eastAsia="ar-SA"/>
        </w:rPr>
        <w:t>redukcyjno</w:t>
      </w:r>
      <w:proofErr w:type="spellEnd"/>
      <w:r w:rsidRPr="004B509D">
        <w:rPr>
          <w:rFonts w:ascii="Times New Roman" w:hAnsi="Times New Roman"/>
          <w:lang w:eastAsia="ar-SA"/>
        </w:rPr>
        <w:t xml:space="preserve">-pomiarowego należy zainstalować głowicę samozamykającą aktywnego systemu bezpieczeństwa instalacji gazowej. </w:t>
      </w:r>
    </w:p>
    <w:p w14:paraId="7529FB6F" w14:textId="2339E014"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 xml:space="preserve">Przed drogą gazową palnika, w odległości nie większej jak 1 m od </w:t>
      </w:r>
      <w:proofErr w:type="spellStart"/>
      <w:r w:rsidRPr="004B509D">
        <w:rPr>
          <w:rFonts w:ascii="Times New Roman" w:hAnsi="Times New Roman"/>
          <w:lang w:eastAsia="ar-SA"/>
        </w:rPr>
        <w:t>kogeneratora</w:t>
      </w:r>
      <w:proofErr w:type="spellEnd"/>
      <w:r w:rsidRPr="004B509D">
        <w:rPr>
          <w:rFonts w:ascii="Times New Roman" w:hAnsi="Times New Roman"/>
          <w:lang w:eastAsia="ar-SA"/>
        </w:rPr>
        <w:t xml:space="preserve"> licząc po osi rur, należy zamontować kurek kulowy na maksymalne ciśnienie robocze 0,5 </w:t>
      </w:r>
      <w:proofErr w:type="spellStart"/>
      <w:r w:rsidRPr="004B509D">
        <w:rPr>
          <w:rFonts w:ascii="Times New Roman" w:hAnsi="Times New Roman"/>
          <w:lang w:eastAsia="ar-SA"/>
        </w:rPr>
        <w:t>MPa</w:t>
      </w:r>
      <w:proofErr w:type="spellEnd"/>
      <w:r w:rsidRPr="004B509D">
        <w:rPr>
          <w:rFonts w:ascii="Times New Roman" w:hAnsi="Times New Roman"/>
          <w:lang w:eastAsia="ar-SA"/>
        </w:rPr>
        <w:t xml:space="preserve"> i temp. do 60˚C. </w:t>
      </w:r>
    </w:p>
    <w:p w14:paraId="2A946C7D" w14:textId="77777777" w:rsidR="001E1E6C" w:rsidRPr="004B509D" w:rsidRDefault="001E1E6C" w:rsidP="001E1E6C">
      <w:pPr>
        <w:pStyle w:val="Bezodstpw"/>
        <w:ind w:firstLine="426"/>
        <w:jc w:val="both"/>
        <w:rPr>
          <w:rFonts w:ascii="Times New Roman" w:hAnsi="Times New Roman"/>
          <w:lang w:eastAsia="ar-SA"/>
        </w:rPr>
      </w:pPr>
    </w:p>
    <w:p w14:paraId="669FC40A" w14:textId="73A8B77F" w:rsidR="001E1E6C" w:rsidRPr="004B509D" w:rsidRDefault="001E1E6C" w:rsidP="001E1E6C">
      <w:pPr>
        <w:pStyle w:val="Bezodstpw"/>
        <w:ind w:firstLine="426"/>
        <w:jc w:val="both"/>
        <w:rPr>
          <w:rFonts w:ascii="Times New Roman" w:hAnsi="Times New Roman"/>
          <w:lang w:eastAsia="ar-SA"/>
        </w:rPr>
      </w:pPr>
      <w:r w:rsidRPr="004B509D">
        <w:rPr>
          <w:rFonts w:ascii="Times New Roman" w:hAnsi="Times New Roman"/>
          <w:lang w:eastAsia="ar-SA"/>
        </w:rPr>
        <w:t>Wszystkie materiały użyte do montażu instalacji powinny posiadać dokumenty dopuszczające do stosowania w budownictwie. Obowiązek dostarczenia tych dokumentów spoczywa na wykonawcy.</w:t>
      </w:r>
    </w:p>
    <w:p w14:paraId="1A309112" w14:textId="77777777" w:rsidR="001E1E6C" w:rsidRPr="004B509D" w:rsidRDefault="001E1E6C" w:rsidP="001E1E6C">
      <w:pPr>
        <w:pStyle w:val="Bezodstpw"/>
        <w:jc w:val="both"/>
        <w:rPr>
          <w:rFonts w:ascii="Times New Roman" w:hAnsi="Times New Roman"/>
          <w:lang w:eastAsia="ar-SA"/>
        </w:rPr>
      </w:pPr>
      <w:r w:rsidRPr="004B509D">
        <w:rPr>
          <w:rFonts w:ascii="Times New Roman" w:hAnsi="Times New Roman"/>
          <w:lang w:eastAsia="ar-SA"/>
        </w:rPr>
        <w:t>Całość robót wykonać zgodnie z Rozporządzeniem Ministra Infrastruktury w sprawie warunków technicznych jakim powinny odpowiadać budynki i ich usytuowanie z 6 listopada 2008. - Dz.U. Nr 75 (z późniejszymi zmianami).</w:t>
      </w:r>
    </w:p>
    <w:p w14:paraId="6D135686" w14:textId="35C41EAB" w:rsidR="005A1474" w:rsidRPr="004B509D" w:rsidRDefault="001E1E6C" w:rsidP="001E1E6C">
      <w:pPr>
        <w:pStyle w:val="Bezodstpw"/>
        <w:jc w:val="both"/>
        <w:rPr>
          <w:rFonts w:ascii="Times New Roman" w:hAnsi="Times New Roman"/>
          <w:lang w:eastAsia="ar-SA"/>
        </w:rPr>
      </w:pPr>
      <w:r w:rsidRPr="004B509D">
        <w:rPr>
          <w:rFonts w:ascii="Times New Roman" w:hAnsi="Times New Roman"/>
          <w:lang w:eastAsia="ar-SA"/>
        </w:rPr>
        <w:t>Wszystkie prace  należy wykonać zgodnie z wytycznymi producentów.</w:t>
      </w:r>
    </w:p>
    <w:p w14:paraId="3FD9497B" w14:textId="77777777" w:rsidR="001E1E6C" w:rsidRPr="004B509D" w:rsidRDefault="001E1E6C" w:rsidP="001E1E6C">
      <w:pPr>
        <w:pStyle w:val="Bezodstpw"/>
        <w:ind w:firstLine="426"/>
        <w:jc w:val="both"/>
        <w:rPr>
          <w:rFonts w:ascii="Times New Roman" w:hAnsi="Times New Roman"/>
        </w:rPr>
      </w:pPr>
    </w:p>
    <w:p w14:paraId="19EB476C" w14:textId="7A037369" w:rsidR="005A1474" w:rsidRPr="004B509D" w:rsidRDefault="005A1474" w:rsidP="002D1FF1">
      <w:pPr>
        <w:pStyle w:val="Nagwek2"/>
        <w:numPr>
          <w:ilvl w:val="2"/>
          <w:numId w:val="3"/>
        </w:numPr>
        <w:jc w:val="left"/>
        <w:rPr>
          <w:kern w:val="0"/>
        </w:rPr>
      </w:pPr>
      <w:bookmarkStart w:id="199" w:name="_Toc462955101"/>
      <w:bookmarkStart w:id="200" w:name="_Toc466737039"/>
      <w:r w:rsidRPr="004B509D">
        <w:rPr>
          <w:kern w:val="0"/>
        </w:rPr>
        <w:t>Zabezpieczenie przed wpływem niespalonego gazu do kotłowni</w:t>
      </w:r>
      <w:bookmarkEnd w:id="199"/>
      <w:bookmarkEnd w:id="200"/>
    </w:p>
    <w:p w14:paraId="721FADB5" w14:textId="67B9310A" w:rsidR="005A1474" w:rsidRPr="004B509D" w:rsidRDefault="001E1E6C" w:rsidP="002E61C6">
      <w:pPr>
        <w:ind w:firstLine="426"/>
        <w:jc w:val="both"/>
        <w:rPr>
          <w:szCs w:val="22"/>
        </w:rPr>
      </w:pPr>
      <w:r w:rsidRPr="004B509D">
        <w:rPr>
          <w:szCs w:val="22"/>
        </w:rPr>
        <w:t xml:space="preserve">Kotłownia musi być zabezpieczona przed wypływem niespalonego gazu przez </w:t>
      </w:r>
      <w:r w:rsidR="00CE6782" w:rsidRPr="004B509D">
        <w:rPr>
          <w:szCs w:val="22"/>
        </w:rPr>
        <w:t>system wykrywania gazów zapewniający jednocześnie automatyczne odcięcie dopływu gazu do instalacji oraz wyposażony w układ alarmowy</w:t>
      </w:r>
      <w:r w:rsidRPr="004B509D">
        <w:rPr>
          <w:szCs w:val="22"/>
        </w:rPr>
        <w:t>. Należy zweryfikować wyposażenie istniejącej kotłowni w opisywany system na etapie wykonawczym.</w:t>
      </w:r>
      <w:r w:rsidR="005A1474" w:rsidRPr="004B509D">
        <w:rPr>
          <w:szCs w:val="22"/>
        </w:rPr>
        <w:tab/>
      </w:r>
    </w:p>
    <w:p w14:paraId="469B45B8" w14:textId="77777777" w:rsidR="00CE6782" w:rsidRPr="004B509D" w:rsidRDefault="00CE6782" w:rsidP="002E61C6">
      <w:pPr>
        <w:ind w:firstLine="426"/>
        <w:jc w:val="both"/>
        <w:rPr>
          <w:szCs w:val="22"/>
        </w:rPr>
      </w:pPr>
    </w:p>
    <w:p w14:paraId="4457F0CA" w14:textId="77777777" w:rsidR="005A1474" w:rsidRPr="004B509D" w:rsidRDefault="005A1474" w:rsidP="002D1FF1">
      <w:pPr>
        <w:pStyle w:val="Nagwek2"/>
        <w:numPr>
          <w:ilvl w:val="2"/>
          <w:numId w:val="3"/>
        </w:numPr>
        <w:jc w:val="left"/>
        <w:rPr>
          <w:kern w:val="0"/>
        </w:rPr>
      </w:pPr>
      <w:bookmarkStart w:id="201" w:name="_Toc462955102"/>
      <w:bookmarkStart w:id="202" w:name="_Toc466737040"/>
      <w:r w:rsidRPr="004B509D">
        <w:rPr>
          <w:kern w:val="0"/>
        </w:rPr>
        <w:t>Próba szczelności instalacji</w:t>
      </w:r>
      <w:bookmarkEnd w:id="201"/>
      <w:bookmarkEnd w:id="202"/>
    </w:p>
    <w:p w14:paraId="43FCF48A" w14:textId="16F9B2CF" w:rsidR="00807EEB" w:rsidRPr="004B509D" w:rsidRDefault="00807EEB" w:rsidP="00807EEB">
      <w:pPr>
        <w:rPr>
          <w:szCs w:val="22"/>
        </w:rPr>
      </w:pPr>
      <w:r w:rsidRPr="004B509D">
        <w:rPr>
          <w:szCs w:val="22"/>
        </w:rPr>
        <w:t>Sprawdzenie instalacji gazowej polega na:</w:t>
      </w:r>
      <w:r w:rsidRPr="004B509D">
        <w:rPr>
          <w:szCs w:val="22"/>
        </w:rPr>
        <w:br/>
        <w:t>-kontroli wykonania instalacji gazowej zgodnie z projektem technicznym,</w:t>
      </w:r>
      <w:r w:rsidRPr="004B509D">
        <w:rPr>
          <w:szCs w:val="22"/>
        </w:rPr>
        <w:br/>
      </w:r>
      <w:r w:rsidRPr="004B509D">
        <w:rPr>
          <w:szCs w:val="22"/>
        </w:rPr>
        <w:lastRenderedPageBreak/>
        <w:t>-kontroli szczelności przewodów i podłączenia z przyborami gazowymi,</w:t>
      </w:r>
      <w:r w:rsidRPr="004B509D">
        <w:rPr>
          <w:szCs w:val="22"/>
        </w:rPr>
        <w:br/>
        <w:t>-kontroli jakości wykonania.</w:t>
      </w:r>
    </w:p>
    <w:p w14:paraId="044D69DF" w14:textId="77777777" w:rsidR="00807EEB" w:rsidRPr="004B509D" w:rsidRDefault="00807EEB" w:rsidP="00807EEB">
      <w:pPr>
        <w:rPr>
          <w:szCs w:val="22"/>
        </w:rPr>
      </w:pPr>
    </w:p>
    <w:p w14:paraId="5A3E265A" w14:textId="2D170BA0" w:rsidR="00807EEB" w:rsidRPr="004B509D" w:rsidRDefault="00807EEB" w:rsidP="00807EEB">
      <w:pPr>
        <w:rPr>
          <w:szCs w:val="22"/>
        </w:rPr>
      </w:pPr>
      <w:r w:rsidRPr="004B509D">
        <w:rPr>
          <w:szCs w:val="22"/>
        </w:rPr>
        <w:t xml:space="preserve">Przed przekazaniem instalacji do użytkowania należy przeprowadzić główną próbę szczelności. </w:t>
      </w:r>
    </w:p>
    <w:p w14:paraId="6825D177" w14:textId="77777777" w:rsidR="00807EEB" w:rsidRPr="004B509D" w:rsidRDefault="00807EEB" w:rsidP="00807EEB">
      <w:pPr>
        <w:rPr>
          <w:szCs w:val="22"/>
        </w:rPr>
      </w:pPr>
    </w:p>
    <w:p w14:paraId="1D522AD5" w14:textId="048B85A8" w:rsidR="00807EEB" w:rsidRPr="004B509D" w:rsidRDefault="00807EEB" w:rsidP="00807EEB">
      <w:pPr>
        <w:rPr>
          <w:szCs w:val="22"/>
        </w:rPr>
      </w:pPr>
      <w:r w:rsidRPr="004B509D">
        <w:rPr>
          <w:szCs w:val="22"/>
        </w:rPr>
        <w:t>Główną próbę szczelności przeprowadza się na instalacji nie posiadającej zabezpieczenia antykorozyjnego, po jej oczyszczeniu, zaślepieniu końcówek, otwarciu kurków i odłączeniu odbiorników gazu. Manometr użyty do przeprowadzenia głównej próby szczelności powinien spełniać wymagania klasy 0,6 i posiadać świadectwo legalizacji.</w:t>
      </w:r>
    </w:p>
    <w:p w14:paraId="77933C5E" w14:textId="77777777" w:rsidR="00807EEB" w:rsidRPr="004B509D" w:rsidRDefault="00807EEB" w:rsidP="00807EEB">
      <w:pPr>
        <w:rPr>
          <w:szCs w:val="22"/>
        </w:rPr>
      </w:pPr>
    </w:p>
    <w:p w14:paraId="7441E293" w14:textId="77777777" w:rsidR="00807EEB" w:rsidRPr="004B509D" w:rsidRDefault="00807EEB" w:rsidP="00807EEB">
      <w:pPr>
        <w:rPr>
          <w:szCs w:val="22"/>
        </w:rPr>
      </w:pPr>
      <w:r w:rsidRPr="004B509D">
        <w:rPr>
          <w:szCs w:val="22"/>
        </w:rPr>
        <w:t>Zakres pomiarowy manometru powinien wynosić:</w:t>
      </w:r>
    </w:p>
    <w:p w14:paraId="1E9E2042" w14:textId="77777777" w:rsidR="00807EEB" w:rsidRPr="004B509D" w:rsidRDefault="00807EEB" w:rsidP="00807EEB">
      <w:pPr>
        <w:rPr>
          <w:szCs w:val="22"/>
        </w:rPr>
      </w:pPr>
      <w:r w:rsidRPr="004B509D">
        <w:rPr>
          <w:szCs w:val="22"/>
        </w:rPr>
        <w:t xml:space="preserve">1) 0 - 0,06 </w:t>
      </w:r>
      <w:proofErr w:type="spellStart"/>
      <w:r w:rsidRPr="004B509D">
        <w:rPr>
          <w:szCs w:val="22"/>
        </w:rPr>
        <w:t>MPa</w:t>
      </w:r>
      <w:proofErr w:type="spellEnd"/>
      <w:r w:rsidRPr="004B509D">
        <w:rPr>
          <w:szCs w:val="22"/>
        </w:rPr>
        <w:t xml:space="preserve"> w przypadku ciśnienia próbnego wynoszącego 0,05 </w:t>
      </w:r>
      <w:proofErr w:type="spellStart"/>
      <w:r w:rsidRPr="004B509D">
        <w:rPr>
          <w:szCs w:val="22"/>
        </w:rPr>
        <w:t>MPa</w:t>
      </w:r>
      <w:proofErr w:type="spellEnd"/>
      <w:r w:rsidRPr="004B509D">
        <w:rPr>
          <w:szCs w:val="22"/>
        </w:rPr>
        <w:br/>
        <w:t xml:space="preserve">2) 0 - 0,16 </w:t>
      </w:r>
      <w:proofErr w:type="spellStart"/>
      <w:r w:rsidRPr="004B509D">
        <w:rPr>
          <w:szCs w:val="22"/>
        </w:rPr>
        <w:t>MPa</w:t>
      </w:r>
      <w:proofErr w:type="spellEnd"/>
      <w:r w:rsidRPr="004B509D">
        <w:rPr>
          <w:szCs w:val="22"/>
        </w:rPr>
        <w:t xml:space="preserve"> w przypadku ciśnienia próbnego wynoszącego 0,1 </w:t>
      </w:r>
      <w:proofErr w:type="spellStart"/>
      <w:r w:rsidRPr="004B509D">
        <w:rPr>
          <w:szCs w:val="22"/>
        </w:rPr>
        <w:t>MPa</w:t>
      </w:r>
      <w:proofErr w:type="spellEnd"/>
    </w:p>
    <w:p w14:paraId="1BF97811" w14:textId="77777777" w:rsidR="00807EEB" w:rsidRPr="004B509D" w:rsidRDefault="00807EEB" w:rsidP="00807EEB">
      <w:pPr>
        <w:rPr>
          <w:szCs w:val="22"/>
        </w:rPr>
      </w:pPr>
    </w:p>
    <w:p w14:paraId="33484B62" w14:textId="74207370" w:rsidR="00807EEB" w:rsidRPr="004B509D" w:rsidRDefault="00807EEB" w:rsidP="00807EEB">
      <w:pPr>
        <w:rPr>
          <w:szCs w:val="22"/>
        </w:rPr>
      </w:pPr>
      <w:r w:rsidRPr="004B509D">
        <w:rPr>
          <w:szCs w:val="22"/>
        </w:rPr>
        <w:t xml:space="preserve">Ciśnienie czynnika próbnego w czasie przeprowadzania głównej próby szczelności powinno wynosić 0,05 </w:t>
      </w:r>
      <w:proofErr w:type="spellStart"/>
      <w:r w:rsidRPr="004B509D">
        <w:rPr>
          <w:szCs w:val="22"/>
        </w:rPr>
        <w:t>MPa</w:t>
      </w:r>
      <w:proofErr w:type="spellEnd"/>
      <w:r w:rsidRPr="004B509D">
        <w:rPr>
          <w:szCs w:val="22"/>
        </w:rPr>
        <w:t xml:space="preserve"> (przewody rozdzielcze oraz piony) i 0,1MPa (pomieszczenia zagrożone wybuchem). Wynik głównej próby szczelności uznaje się za pozytywny, jeżeli w czasie 30 minut od ustabilizowania się ciśnienia czynnika próbnego nie nastąpi spadek ciśnienia.</w:t>
      </w:r>
    </w:p>
    <w:p w14:paraId="40168830" w14:textId="77777777" w:rsidR="00807EEB" w:rsidRPr="004B509D" w:rsidRDefault="00807EEB" w:rsidP="00807EEB">
      <w:pPr>
        <w:rPr>
          <w:szCs w:val="22"/>
        </w:rPr>
      </w:pPr>
    </w:p>
    <w:p w14:paraId="7780CC69" w14:textId="542F9290" w:rsidR="00807EEB" w:rsidRPr="004B509D" w:rsidRDefault="00807EEB" w:rsidP="00807EEB">
      <w:pPr>
        <w:rPr>
          <w:szCs w:val="22"/>
        </w:rPr>
      </w:pPr>
      <w:r w:rsidRPr="004B509D">
        <w:rPr>
          <w:szCs w:val="22"/>
        </w:rPr>
        <w:t>Z przeprowadzenia głównej próby szczelności sporządza się protokół, który powinien być podpisany przez właściciela budynku oraz wykonawcę instalacji gazowej.</w:t>
      </w:r>
    </w:p>
    <w:p w14:paraId="3D46317B" w14:textId="77777777" w:rsidR="00807EEB" w:rsidRPr="004B509D" w:rsidRDefault="00807EEB" w:rsidP="00807EEB">
      <w:pPr>
        <w:rPr>
          <w:szCs w:val="22"/>
        </w:rPr>
      </w:pPr>
    </w:p>
    <w:p w14:paraId="232EC1DF" w14:textId="63F4B164" w:rsidR="00807EEB" w:rsidRPr="004B509D" w:rsidRDefault="00807EEB" w:rsidP="00807EEB">
      <w:pPr>
        <w:rPr>
          <w:szCs w:val="22"/>
        </w:rPr>
      </w:pPr>
      <w:r w:rsidRPr="004B509D">
        <w:rPr>
          <w:szCs w:val="22"/>
        </w:rPr>
        <w:t>W przypadku, gdy instalacja gazowa nie została napełniona gazem w okresie 6 miesięcy od daty przeprowadzenia głównej próby szczelności - próbę tę należy przeprowadzić ponownie. Stan techniczny sprawności instalacji gazowej w budynku powinien być kontrolowany równocześnie z kontrolą stanu technicznego przewodów i kanałów wentylacyjnych oraz spalinowych.</w:t>
      </w:r>
    </w:p>
    <w:p w14:paraId="545B9787" w14:textId="77777777" w:rsidR="00807EEB" w:rsidRPr="004B509D" w:rsidRDefault="00807EEB" w:rsidP="00807EEB">
      <w:pPr>
        <w:rPr>
          <w:szCs w:val="22"/>
        </w:rPr>
      </w:pPr>
    </w:p>
    <w:p w14:paraId="53D046E0" w14:textId="0617A683" w:rsidR="00807EEB" w:rsidRPr="004B509D" w:rsidRDefault="00807EEB" w:rsidP="00807EEB">
      <w:pPr>
        <w:rPr>
          <w:szCs w:val="22"/>
        </w:rPr>
      </w:pPr>
      <w:r w:rsidRPr="004B509D">
        <w:rPr>
          <w:szCs w:val="22"/>
        </w:rPr>
        <w:t>Całość robót wykonać należy zgodnie z „Warunkami technicznymi wykonania i odbioru kotłowni opalanym paliwem ciekłym i gazowym” a także zgodnie z „Warunkami technicznymi jakim powinny odpowiadać budynki i ich usytuowanie” (</w:t>
      </w:r>
      <w:proofErr w:type="spellStart"/>
      <w:r w:rsidRPr="004B509D">
        <w:rPr>
          <w:szCs w:val="22"/>
        </w:rPr>
        <w:t>Rozp</w:t>
      </w:r>
      <w:proofErr w:type="spellEnd"/>
      <w:r w:rsidRPr="004B509D">
        <w:rPr>
          <w:szCs w:val="22"/>
        </w:rPr>
        <w:t>. M. I. z 06.11.2008r z późniejszymi zmianami).</w:t>
      </w:r>
    </w:p>
    <w:p w14:paraId="45041675" w14:textId="77777777" w:rsidR="00807EEB" w:rsidRPr="004B509D" w:rsidRDefault="00807EEB" w:rsidP="00807EEB">
      <w:pPr>
        <w:rPr>
          <w:szCs w:val="22"/>
        </w:rPr>
      </w:pPr>
    </w:p>
    <w:p w14:paraId="783BE86C" w14:textId="32F03A94" w:rsidR="00807EEB" w:rsidRPr="004B509D" w:rsidRDefault="00807EEB" w:rsidP="00807EEB">
      <w:pPr>
        <w:rPr>
          <w:szCs w:val="22"/>
        </w:rPr>
      </w:pPr>
      <w:r w:rsidRPr="004B509D">
        <w:rPr>
          <w:szCs w:val="22"/>
        </w:rPr>
        <w:t>Podłączenie ko generatora i rozruch należy zlecić autoryzowanemu serwisowi producenta, po sprawdzeniu drożności układu odprowadzenia spalin, po sprawdzeniu szczelności i odpowietrzeniu instalacji gazowej.</w:t>
      </w:r>
    </w:p>
    <w:p w14:paraId="15404BCA" w14:textId="77777777" w:rsidR="005A1474" w:rsidRPr="004B509D" w:rsidRDefault="005A1474" w:rsidP="002E61C6">
      <w:pPr>
        <w:ind w:firstLine="426"/>
        <w:jc w:val="both"/>
        <w:rPr>
          <w:szCs w:val="22"/>
        </w:rPr>
      </w:pPr>
    </w:p>
    <w:p w14:paraId="5EA84545" w14:textId="77777777" w:rsidR="005A1474" w:rsidRPr="004B509D" w:rsidRDefault="005A1474" w:rsidP="002D1FF1">
      <w:pPr>
        <w:pStyle w:val="Nagwek2"/>
        <w:numPr>
          <w:ilvl w:val="1"/>
          <w:numId w:val="3"/>
        </w:numPr>
        <w:jc w:val="left"/>
        <w:rPr>
          <w:kern w:val="0"/>
        </w:rPr>
      </w:pPr>
      <w:bookmarkStart w:id="203" w:name="_Toc462955103"/>
      <w:bookmarkStart w:id="204" w:name="_Toc466737041"/>
      <w:r w:rsidRPr="004B509D">
        <w:rPr>
          <w:bCs/>
          <w:iCs/>
          <w:kern w:val="0"/>
        </w:rPr>
        <w:t>Instalacja w</w:t>
      </w:r>
      <w:bookmarkEnd w:id="193"/>
      <w:r w:rsidRPr="004B509D">
        <w:rPr>
          <w:bCs/>
          <w:iCs/>
          <w:kern w:val="0"/>
        </w:rPr>
        <w:t>odociągowa</w:t>
      </w:r>
      <w:bookmarkEnd w:id="203"/>
      <w:bookmarkEnd w:id="204"/>
    </w:p>
    <w:p w14:paraId="78764D71" w14:textId="19485A46" w:rsidR="005A1474" w:rsidRPr="004B509D" w:rsidRDefault="005A1474" w:rsidP="002D1FF1">
      <w:pPr>
        <w:pStyle w:val="Nagwek2"/>
        <w:numPr>
          <w:ilvl w:val="2"/>
          <w:numId w:val="3"/>
        </w:numPr>
        <w:jc w:val="left"/>
        <w:rPr>
          <w:kern w:val="0"/>
        </w:rPr>
      </w:pPr>
      <w:bookmarkStart w:id="205" w:name="_Toc462955104"/>
      <w:bookmarkStart w:id="206" w:name="_Toc466737042"/>
      <w:r w:rsidRPr="004B509D">
        <w:rPr>
          <w:kern w:val="0"/>
        </w:rPr>
        <w:t xml:space="preserve">Instalacja </w:t>
      </w:r>
      <w:bookmarkEnd w:id="194"/>
      <w:r w:rsidRPr="004B509D">
        <w:rPr>
          <w:kern w:val="0"/>
        </w:rPr>
        <w:t>wody zimnej</w:t>
      </w:r>
      <w:bookmarkEnd w:id="205"/>
      <w:bookmarkEnd w:id="206"/>
    </w:p>
    <w:p w14:paraId="4C1C34B6" w14:textId="4791C250" w:rsidR="00807EEB" w:rsidRPr="004B509D" w:rsidRDefault="00807EEB" w:rsidP="00807EEB">
      <w:pPr>
        <w:ind w:firstLine="709"/>
        <w:jc w:val="both"/>
        <w:rPr>
          <w:szCs w:val="22"/>
        </w:rPr>
      </w:pPr>
      <w:r w:rsidRPr="004B509D">
        <w:rPr>
          <w:szCs w:val="22"/>
        </w:rPr>
        <w:t xml:space="preserve">Do budynku pływalni doprowadzona będzie woda z sieci wodociągowej poprzez nowoprojektowane przyłącze z wodomierzem w pomieszczeniu technicznym P1.03. Projekt  przyłącza </w:t>
      </w:r>
      <w:r w:rsidRPr="004B509D">
        <w:rPr>
          <w:szCs w:val="22"/>
        </w:rPr>
        <w:lastRenderedPageBreak/>
        <w:t xml:space="preserve">sieci wodociągowej w opracowaniu sieci zewnętrznych na terenie działki.  Przyłącze wodomierzowe jest oddzielne dla budynku basenu i budynku hali sportowej. Ze względu na wspólne przygotowanie </w:t>
      </w:r>
      <w:proofErr w:type="spellStart"/>
      <w:r w:rsidRPr="004B509D">
        <w:rPr>
          <w:szCs w:val="22"/>
        </w:rPr>
        <w:t>cwu</w:t>
      </w:r>
      <w:proofErr w:type="spellEnd"/>
      <w:r w:rsidRPr="004B509D">
        <w:rPr>
          <w:szCs w:val="22"/>
        </w:rPr>
        <w:t xml:space="preserve"> o temp 55°C, woda zimna przeznaczona do podgrzania dla obu budynków będzie pobierana przez nowoprojektowane przyłącze wodociągowe.</w:t>
      </w:r>
    </w:p>
    <w:p w14:paraId="3A97E39D" w14:textId="77777777" w:rsidR="00807EEB" w:rsidRPr="004B509D" w:rsidRDefault="00807EEB" w:rsidP="00807EEB">
      <w:pPr>
        <w:jc w:val="both"/>
        <w:rPr>
          <w:szCs w:val="22"/>
        </w:rPr>
      </w:pPr>
    </w:p>
    <w:p w14:paraId="711F0321" w14:textId="740D3ADB" w:rsidR="00807EEB" w:rsidRPr="004B509D" w:rsidRDefault="00807EEB" w:rsidP="00807EEB">
      <w:pPr>
        <w:jc w:val="both"/>
        <w:rPr>
          <w:szCs w:val="22"/>
        </w:rPr>
      </w:pPr>
      <w:r w:rsidRPr="004B509D">
        <w:rPr>
          <w:szCs w:val="22"/>
        </w:rPr>
        <w:t xml:space="preserve">Instalacja wody bytowej (główne przewody rozprowadzające) wykonana zostanie z rur polipropylenowych z atestem dla wody pitnej. Połączenie przewodów z kształtkami – zgrzewane. Przewody pionowe (zejścia do posadzki) wody zimnej oraz przewody prowadzone w posadzce wykonać z rur polietylenowych łączonych systemem złączek zaprasowywanych. </w:t>
      </w:r>
    </w:p>
    <w:p w14:paraId="4DC80119" w14:textId="77777777" w:rsidR="00807EEB" w:rsidRPr="004B509D" w:rsidRDefault="00807EEB" w:rsidP="00807EEB">
      <w:pPr>
        <w:jc w:val="both"/>
        <w:rPr>
          <w:szCs w:val="22"/>
        </w:rPr>
      </w:pPr>
    </w:p>
    <w:p w14:paraId="0CDEFC85" w14:textId="77777777" w:rsidR="00807EEB" w:rsidRPr="004B509D" w:rsidRDefault="00807EEB" w:rsidP="00807EEB">
      <w:pPr>
        <w:jc w:val="both"/>
        <w:rPr>
          <w:szCs w:val="22"/>
        </w:rPr>
      </w:pPr>
      <w:r w:rsidRPr="004B509D">
        <w:rPr>
          <w:szCs w:val="22"/>
        </w:rPr>
        <w:t xml:space="preserve">Na przewodach przewidziano izolację </w:t>
      </w:r>
      <w:proofErr w:type="spellStart"/>
      <w:r w:rsidRPr="004B509D">
        <w:rPr>
          <w:szCs w:val="22"/>
        </w:rPr>
        <w:t>przeciwroszeniową</w:t>
      </w:r>
      <w:proofErr w:type="spellEnd"/>
      <w:r w:rsidRPr="004B509D">
        <w:rPr>
          <w:szCs w:val="22"/>
        </w:rPr>
        <w:t xml:space="preserve"> z otulin z pianki PE grubości 13 mm (otuliny o charakterystyce nierozprzestrzeniającej ognia). </w:t>
      </w:r>
    </w:p>
    <w:p w14:paraId="618A2506" w14:textId="77777777" w:rsidR="00807EEB" w:rsidRPr="004B509D" w:rsidRDefault="00807EEB" w:rsidP="00807EEB">
      <w:pPr>
        <w:jc w:val="both"/>
        <w:rPr>
          <w:szCs w:val="22"/>
        </w:rPr>
      </w:pPr>
    </w:p>
    <w:p w14:paraId="0BBB458D" w14:textId="77777777" w:rsidR="00807EEB" w:rsidRPr="004B509D" w:rsidRDefault="00807EEB" w:rsidP="00807EEB">
      <w:pPr>
        <w:jc w:val="both"/>
        <w:rPr>
          <w:szCs w:val="22"/>
        </w:rPr>
      </w:pPr>
      <w:r w:rsidRPr="004B509D">
        <w:rPr>
          <w:szCs w:val="22"/>
        </w:rPr>
        <w:t>Główne przewody wody zimnej będą rozprowadzone na poziomie parteru oraz piętra w przestrzeni podstropowej. Z przewodu głównego będą zasilane poszczególne piony. Na odejściu do każdego pionu będzie zamontowany zawór odcinający. Rozprowadzenie instalacji od poszczególnych pionów do punktów poboru w podłodze.</w:t>
      </w:r>
    </w:p>
    <w:p w14:paraId="6AB80244" w14:textId="2D0D1A41" w:rsidR="005A1474" w:rsidRPr="004B509D" w:rsidRDefault="00807EEB" w:rsidP="00807EEB">
      <w:pPr>
        <w:jc w:val="both"/>
        <w:rPr>
          <w:szCs w:val="22"/>
        </w:rPr>
      </w:pPr>
      <w:r w:rsidRPr="004B509D">
        <w:rPr>
          <w:szCs w:val="22"/>
        </w:rPr>
        <w:t>Woda wodociągowa na cele technologii basenowej zostanie doprowadzona w pobliże zbiorników przelewowych</w:t>
      </w:r>
      <w:r w:rsidR="00CE6782" w:rsidRPr="004B509D">
        <w:rPr>
          <w:szCs w:val="22"/>
        </w:rPr>
        <w:t>.</w:t>
      </w:r>
    </w:p>
    <w:p w14:paraId="3F6BCF42" w14:textId="77777777" w:rsidR="00807EEB" w:rsidRPr="004B509D" w:rsidRDefault="00807EEB" w:rsidP="00807EEB">
      <w:pPr>
        <w:jc w:val="both"/>
        <w:rPr>
          <w:szCs w:val="22"/>
        </w:rPr>
      </w:pPr>
    </w:p>
    <w:p w14:paraId="303BDFF8" w14:textId="77777777" w:rsidR="005A1474" w:rsidRPr="004B509D" w:rsidRDefault="005A1474" w:rsidP="002D1FF1">
      <w:pPr>
        <w:pStyle w:val="Nagwek2"/>
        <w:numPr>
          <w:ilvl w:val="2"/>
          <w:numId w:val="3"/>
        </w:numPr>
        <w:jc w:val="left"/>
        <w:rPr>
          <w:kern w:val="0"/>
        </w:rPr>
      </w:pPr>
      <w:bookmarkStart w:id="207" w:name="_Toc462955105"/>
      <w:bookmarkStart w:id="208" w:name="_Toc466737043"/>
      <w:r w:rsidRPr="004B509D">
        <w:rPr>
          <w:kern w:val="0"/>
        </w:rPr>
        <w:t>Bilans wody zimnej</w:t>
      </w:r>
      <w:bookmarkEnd w:id="207"/>
      <w:bookmarkEnd w:id="208"/>
    </w:p>
    <w:p w14:paraId="518C6E4C" w14:textId="77777777" w:rsidR="00807EEB" w:rsidRPr="004B509D" w:rsidRDefault="00807EEB" w:rsidP="00807EEB">
      <w:pPr>
        <w:jc w:val="both"/>
        <w:rPr>
          <w:szCs w:val="22"/>
        </w:rPr>
      </w:pPr>
      <w:r w:rsidRPr="004B509D">
        <w:rPr>
          <w:szCs w:val="22"/>
        </w:rPr>
        <w:t>Obliczenia rozbioru sekundowego zimnej wody wyznaczono zgodnie z PN-92/B-01706.</w:t>
      </w:r>
    </w:p>
    <w:p w14:paraId="5D09168C" w14:textId="77777777" w:rsidR="00807EEB" w:rsidRPr="004B509D" w:rsidRDefault="00807EEB" w:rsidP="00807EEB">
      <w:pPr>
        <w:jc w:val="both"/>
        <w:rPr>
          <w:szCs w:val="22"/>
        </w:rPr>
      </w:pPr>
      <w:r w:rsidRPr="004B509D">
        <w:rPr>
          <w:szCs w:val="22"/>
        </w:rPr>
        <w:t>Budynek pływalni został podzielony na części ze względu ma zróżnicowanie korzystania z instalacji przez użytkowników.</w:t>
      </w:r>
    </w:p>
    <w:p w14:paraId="4620BDD2" w14:textId="77777777" w:rsidR="00807EEB" w:rsidRPr="004B509D" w:rsidRDefault="00807EEB" w:rsidP="00807EEB">
      <w:pPr>
        <w:jc w:val="both"/>
        <w:rPr>
          <w:szCs w:val="22"/>
        </w:rPr>
      </w:pPr>
    </w:p>
    <w:tbl>
      <w:tblPr>
        <w:tblW w:w="6348" w:type="dxa"/>
        <w:jc w:val="center"/>
        <w:tblCellMar>
          <w:left w:w="70" w:type="dxa"/>
          <w:right w:w="70" w:type="dxa"/>
        </w:tblCellMar>
        <w:tblLook w:val="04A0" w:firstRow="1" w:lastRow="0" w:firstColumn="1" w:lastColumn="0" w:noHBand="0" w:noVBand="1"/>
      </w:tblPr>
      <w:tblGrid>
        <w:gridCol w:w="3168"/>
        <w:gridCol w:w="1060"/>
        <w:gridCol w:w="1060"/>
        <w:gridCol w:w="1060"/>
      </w:tblGrid>
      <w:tr w:rsidR="004B509D" w:rsidRPr="004B509D" w14:paraId="6D19BD16" w14:textId="77777777" w:rsidTr="00033D0A">
        <w:trPr>
          <w:trHeight w:val="300"/>
          <w:jc w:val="center"/>
        </w:trPr>
        <w:tc>
          <w:tcPr>
            <w:tcW w:w="3168" w:type="dxa"/>
            <w:tcBorders>
              <w:top w:val="single" w:sz="4" w:space="0" w:color="auto"/>
              <w:left w:val="single" w:sz="4" w:space="0" w:color="auto"/>
              <w:bottom w:val="single" w:sz="4" w:space="0" w:color="auto"/>
              <w:right w:val="nil"/>
            </w:tcBorders>
            <w:shd w:val="clear" w:color="auto" w:fill="auto"/>
            <w:noWrap/>
            <w:vAlign w:val="bottom"/>
            <w:hideMark/>
          </w:tcPr>
          <w:p w14:paraId="711F011F" w14:textId="77777777" w:rsidR="00807EEB" w:rsidRPr="004B509D" w:rsidRDefault="00807EEB" w:rsidP="00033D0A">
            <w:pPr>
              <w:spacing w:line="240" w:lineRule="auto"/>
              <w:rPr>
                <w:szCs w:val="22"/>
                <w:lang w:eastAsia="pl-PL"/>
              </w:rPr>
            </w:pPr>
            <w:r w:rsidRPr="004B509D">
              <w:rPr>
                <w:szCs w:val="22"/>
                <w:lang w:eastAsia="pl-PL"/>
              </w:rPr>
              <w:t>Administracja</w:t>
            </w:r>
          </w:p>
        </w:tc>
        <w:tc>
          <w:tcPr>
            <w:tcW w:w="1060" w:type="dxa"/>
            <w:tcBorders>
              <w:top w:val="single" w:sz="4" w:space="0" w:color="auto"/>
              <w:left w:val="nil"/>
              <w:bottom w:val="single" w:sz="4" w:space="0" w:color="auto"/>
              <w:right w:val="nil"/>
            </w:tcBorders>
            <w:shd w:val="clear" w:color="auto" w:fill="auto"/>
            <w:noWrap/>
            <w:vAlign w:val="bottom"/>
            <w:hideMark/>
          </w:tcPr>
          <w:p w14:paraId="4D7AE850"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nil"/>
            </w:tcBorders>
            <w:shd w:val="clear" w:color="auto" w:fill="auto"/>
            <w:noWrap/>
            <w:vAlign w:val="bottom"/>
            <w:hideMark/>
          </w:tcPr>
          <w:p w14:paraId="7F2F2E2F"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00BBB35" w14:textId="77777777" w:rsidR="00807EEB" w:rsidRPr="004B509D" w:rsidRDefault="00807EEB" w:rsidP="00033D0A">
            <w:pPr>
              <w:spacing w:line="240" w:lineRule="auto"/>
              <w:rPr>
                <w:szCs w:val="22"/>
                <w:lang w:eastAsia="pl-PL"/>
              </w:rPr>
            </w:pPr>
            <w:r w:rsidRPr="004B509D">
              <w:rPr>
                <w:szCs w:val="22"/>
                <w:lang w:eastAsia="pl-PL"/>
              </w:rPr>
              <w:t> </w:t>
            </w:r>
          </w:p>
        </w:tc>
      </w:tr>
      <w:tr w:rsidR="004B509D" w:rsidRPr="004B509D" w14:paraId="2DB9F1E3" w14:textId="77777777" w:rsidTr="00033D0A">
        <w:trPr>
          <w:trHeight w:val="375"/>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0F77F739" w14:textId="77777777" w:rsidR="00807EEB" w:rsidRPr="004B509D" w:rsidRDefault="00807EEB" w:rsidP="00033D0A">
            <w:pPr>
              <w:spacing w:line="240" w:lineRule="auto"/>
              <w:jc w:val="center"/>
              <w:rPr>
                <w:szCs w:val="22"/>
                <w:lang w:eastAsia="pl-PL"/>
              </w:rPr>
            </w:pPr>
            <w:r w:rsidRPr="004B509D">
              <w:rPr>
                <w:szCs w:val="22"/>
                <w:lang w:eastAsia="pl-PL"/>
              </w:rPr>
              <w:t>wyposażenie</w:t>
            </w:r>
          </w:p>
        </w:tc>
        <w:tc>
          <w:tcPr>
            <w:tcW w:w="1060" w:type="dxa"/>
            <w:tcBorders>
              <w:top w:val="nil"/>
              <w:left w:val="nil"/>
              <w:bottom w:val="single" w:sz="4" w:space="0" w:color="auto"/>
              <w:right w:val="single" w:sz="4" w:space="0" w:color="auto"/>
            </w:tcBorders>
            <w:shd w:val="clear" w:color="auto" w:fill="auto"/>
            <w:noWrap/>
            <w:vAlign w:val="bottom"/>
            <w:hideMark/>
          </w:tcPr>
          <w:p w14:paraId="0853ED7F" w14:textId="77777777" w:rsidR="00807EEB" w:rsidRPr="004B509D" w:rsidRDefault="00807EEB" w:rsidP="00033D0A">
            <w:pPr>
              <w:spacing w:line="240" w:lineRule="auto"/>
              <w:jc w:val="center"/>
              <w:rPr>
                <w:szCs w:val="22"/>
                <w:lang w:eastAsia="pl-PL"/>
              </w:rPr>
            </w:pPr>
            <w:r w:rsidRPr="004B509D">
              <w:rPr>
                <w:szCs w:val="22"/>
                <w:lang w:eastAsia="pl-PL"/>
              </w:rPr>
              <w:t>N</w:t>
            </w:r>
          </w:p>
        </w:tc>
        <w:tc>
          <w:tcPr>
            <w:tcW w:w="1060" w:type="dxa"/>
            <w:tcBorders>
              <w:top w:val="nil"/>
              <w:left w:val="nil"/>
              <w:bottom w:val="single" w:sz="4" w:space="0" w:color="auto"/>
              <w:right w:val="single" w:sz="4" w:space="0" w:color="auto"/>
            </w:tcBorders>
            <w:shd w:val="clear" w:color="auto" w:fill="auto"/>
            <w:noWrap/>
            <w:vAlign w:val="bottom"/>
            <w:hideMark/>
          </w:tcPr>
          <w:p w14:paraId="16CAE5EC" w14:textId="77777777" w:rsidR="00807EEB" w:rsidRPr="004B509D" w:rsidRDefault="00807EEB" w:rsidP="00033D0A">
            <w:pPr>
              <w:spacing w:line="240" w:lineRule="auto"/>
              <w:jc w:val="center"/>
              <w:rPr>
                <w:szCs w:val="22"/>
                <w:lang w:eastAsia="pl-PL"/>
              </w:rPr>
            </w:pPr>
            <w:proofErr w:type="spellStart"/>
            <w:r w:rsidRPr="004B509D">
              <w:rPr>
                <w:szCs w:val="22"/>
                <w:lang w:eastAsia="pl-PL"/>
              </w:rPr>
              <w:t>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00E35ED6" w14:textId="77777777" w:rsidR="00807EEB" w:rsidRPr="004B509D" w:rsidRDefault="00807EEB" w:rsidP="00033D0A">
            <w:pPr>
              <w:spacing w:line="240" w:lineRule="auto"/>
              <w:jc w:val="center"/>
              <w:rPr>
                <w:szCs w:val="22"/>
                <w:lang w:eastAsia="pl-PL"/>
              </w:rPr>
            </w:pPr>
            <w:proofErr w:type="spellStart"/>
            <w:r w:rsidRPr="004B509D">
              <w:rPr>
                <w:szCs w:val="22"/>
                <w:lang w:eastAsia="pl-PL"/>
              </w:rPr>
              <w:t>N·q</w:t>
            </w:r>
            <w:r w:rsidRPr="004B509D">
              <w:rPr>
                <w:szCs w:val="22"/>
                <w:vertAlign w:val="subscript"/>
                <w:lang w:eastAsia="pl-PL"/>
              </w:rPr>
              <w:t>n</w:t>
            </w:r>
            <w:proofErr w:type="spellEnd"/>
          </w:p>
        </w:tc>
      </w:tr>
      <w:tr w:rsidR="004B509D" w:rsidRPr="004B509D" w14:paraId="01F3FCB4" w14:textId="77777777" w:rsidTr="00033D0A">
        <w:trPr>
          <w:trHeight w:val="36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51816982" w14:textId="77777777" w:rsidR="00807EEB" w:rsidRPr="004B509D" w:rsidRDefault="00807EEB" w:rsidP="00033D0A">
            <w:pPr>
              <w:spacing w:line="240" w:lineRule="auto"/>
              <w:jc w:val="center"/>
              <w:rPr>
                <w:szCs w:val="22"/>
                <w:lang w:eastAsia="pl-PL"/>
              </w:rPr>
            </w:pPr>
            <w:r w:rsidRPr="004B509D">
              <w:rPr>
                <w:szCs w:val="22"/>
                <w:lang w:eastAsia="pl-PL"/>
              </w:rPr>
              <w:t>-</w:t>
            </w:r>
          </w:p>
        </w:tc>
        <w:tc>
          <w:tcPr>
            <w:tcW w:w="1060" w:type="dxa"/>
            <w:tcBorders>
              <w:top w:val="nil"/>
              <w:left w:val="nil"/>
              <w:bottom w:val="single" w:sz="4" w:space="0" w:color="auto"/>
              <w:right w:val="single" w:sz="4" w:space="0" w:color="auto"/>
            </w:tcBorders>
            <w:shd w:val="clear" w:color="auto" w:fill="auto"/>
            <w:noWrap/>
            <w:vAlign w:val="bottom"/>
            <w:hideMark/>
          </w:tcPr>
          <w:p w14:paraId="6CB96F9C" w14:textId="77777777" w:rsidR="00807EEB" w:rsidRPr="004B509D" w:rsidRDefault="00807EEB" w:rsidP="00033D0A">
            <w:pPr>
              <w:spacing w:line="240" w:lineRule="auto"/>
              <w:jc w:val="center"/>
              <w:rPr>
                <w:szCs w:val="22"/>
                <w:lang w:eastAsia="pl-PL"/>
              </w:rPr>
            </w:pPr>
            <w:r w:rsidRPr="004B509D">
              <w:rPr>
                <w:szCs w:val="22"/>
                <w:lang w:eastAsia="pl-PL"/>
              </w:rPr>
              <w:t>szt.</w:t>
            </w:r>
          </w:p>
        </w:tc>
        <w:tc>
          <w:tcPr>
            <w:tcW w:w="1060" w:type="dxa"/>
            <w:tcBorders>
              <w:top w:val="nil"/>
              <w:left w:val="nil"/>
              <w:bottom w:val="single" w:sz="4" w:space="0" w:color="auto"/>
              <w:right w:val="single" w:sz="4" w:space="0" w:color="auto"/>
            </w:tcBorders>
            <w:shd w:val="clear" w:color="auto" w:fill="auto"/>
            <w:noWrap/>
            <w:vAlign w:val="bottom"/>
            <w:hideMark/>
          </w:tcPr>
          <w:p w14:paraId="20FBB1DA"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c>
          <w:tcPr>
            <w:tcW w:w="1060" w:type="dxa"/>
            <w:tcBorders>
              <w:top w:val="nil"/>
              <w:left w:val="nil"/>
              <w:bottom w:val="single" w:sz="4" w:space="0" w:color="auto"/>
              <w:right w:val="single" w:sz="4" w:space="0" w:color="auto"/>
            </w:tcBorders>
            <w:shd w:val="clear" w:color="auto" w:fill="auto"/>
            <w:noWrap/>
            <w:vAlign w:val="bottom"/>
            <w:hideMark/>
          </w:tcPr>
          <w:p w14:paraId="72E2CD89"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r>
      <w:tr w:rsidR="004B509D" w:rsidRPr="004B509D" w14:paraId="5E5AAFCD"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083249A7" w14:textId="77777777" w:rsidR="00807EEB" w:rsidRPr="004B509D" w:rsidRDefault="00807EEB" w:rsidP="00033D0A">
            <w:pPr>
              <w:spacing w:line="240" w:lineRule="auto"/>
              <w:rPr>
                <w:szCs w:val="22"/>
                <w:lang w:eastAsia="pl-PL"/>
              </w:rPr>
            </w:pPr>
            <w:r w:rsidRPr="004B509D">
              <w:rPr>
                <w:szCs w:val="22"/>
                <w:lang w:eastAsia="pl-PL"/>
              </w:rPr>
              <w:t>umywalka</w:t>
            </w:r>
          </w:p>
        </w:tc>
        <w:tc>
          <w:tcPr>
            <w:tcW w:w="1060" w:type="dxa"/>
            <w:tcBorders>
              <w:top w:val="nil"/>
              <w:left w:val="nil"/>
              <w:bottom w:val="single" w:sz="4" w:space="0" w:color="auto"/>
              <w:right w:val="single" w:sz="4" w:space="0" w:color="auto"/>
            </w:tcBorders>
            <w:shd w:val="clear" w:color="auto" w:fill="auto"/>
            <w:noWrap/>
            <w:vAlign w:val="bottom"/>
            <w:hideMark/>
          </w:tcPr>
          <w:p w14:paraId="0C40515B" w14:textId="77777777" w:rsidR="00807EEB" w:rsidRPr="004B509D" w:rsidRDefault="00807EEB" w:rsidP="00033D0A">
            <w:pPr>
              <w:spacing w:line="240" w:lineRule="auto"/>
              <w:jc w:val="right"/>
              <w:rPr>
                <w:szCs w:val="22"/>
                <w:lang w:eastAsia="pl-PL"/>
              </w:rPr>
            </w:pPr>
            <w:r w:rsidRPr="004B509D">
              <w:rPr>
                <w:szCs w:val="22"/>
                <w:lang w:eastAsia="pl-PL"/>
              </w:rPr>
              <w:t>4</w:t>
            </w:r>
          </w:p>
        </w:tc>
        <w:tc>
          <w:tcPr>
            <w:tcW w:w="1060" w:type="dxa"/>
            <w:tcBorders>
              <w:top w:val="nil"/>
              <w:left w:val="nil"/>
              <w:bottom w:val="single" w:sz="4" w:space="0" w:color="auto"/>
              <w:right w:val="single" w:sz="4" w:space="0" w:color="auto"/>
            </w:tcBorders>
            <w:shd w:val="clear" w:color="auto" w:fill="auto"/>
            <w:noWrap/>
            <w:vAlign w:val="bottom"/>
            <w:hideMark/>
          </w:tcPr>
          <w:p w14:paraId="1A7DD7AF" w14:textId="77777777" w:rsidR="00807EEB" w:rsidRPr="004B509D" w:rsidRDefault="00807EEB" w:rsidP="00033D0A">
            <w:pPr>
              <w:spacing w:line="240" w:lineRule="auto"/>
              <w:jc w:val="right"/>
              <w:rPr>
                <w:szCs w:val="22"/>
                <w:lang w:eastAsia="pl-PL"/>
              </w:rPr>
            </w:pPr>
            <w:r w:rsidRPr="004B509D">
              <w:rPr>
                <w:szCs w:val="22"/>
                <w:lang w:eastAsia="pl-PL"/>
              </w:rPr>
              <w:t>0.14</w:t>
            </w:r>
          </w:p>
        </w:tc>
        <w:tc>
          <w:tcPr>
            <w:tcW w:w="1060" w:type="dxa"/>
            <w:tcBorders>
              <w:top w:val="nil"/>
              <w:left w:val="nil"/>
              <w:bottom w:val="single" w:sz="4" w:space="0" w:color="auto"/>
              <w:right w:val="single" w:sz="4" w:space="0" w:color="auto"/>
            </w:tcBorders>
            <w:shd w:val="clear" w:color="auto" w:fill="auto"/>
            <w:noWrap/>
            <w:vAlign w:val="bottom"/>
            <w:hideMark/>
          </w:tcPr>
          <w:p w14:paraId="68C811AB" w14:textId="77777777" w:rsidR="00807EEB" w:rsidRPr="004B509D" w:rsidRDefault="00807EEB" w:rsidP="00033D0A">
            <w:pPr>
              <w:spacing w:line="240" w:lineRule="auto"/>
              <w:jc w:val="right"/>
              <w:rPr>
                <w:szCs w:val="22"/>
                <w:lang w:eastAsia="pl-PL"/>
              </w:rPr>
            </w:pPr>
            <w:r w:rsidRPr="004B509D">
              <w:rPr>
                <w:szCs w:val="22"/>
                <w:lang w:eastAsia="pl-PL"/>
              </w:rPr>
              <w:t>0.56</w:t>
            </w:r>
          </w:p>
        </w:tc>
      </w:tr>
      <w:tr w:rsidR="004B509D" w:rsidRPr="004B509D" w14:paraId="1A3C05B6"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58172DC7" w14:textId="77777777" w:rsidR="00807EEB" w:rsidRPr="004B509D" w:rsidRDefault="00807EEB" w:rsidP="00033D0A">
            <w:pPr>
              <w:spacing w:line="240" w:lineRule="auto"/>
              <w:rPr>
                <w:szCs w:val="22"/>
                <w:lang w:eastAsia="pl-PL"/>
              </w:rPr>
            </w:pPr>
            <w:r w:rsidRPr="004B509D">
              <w:rPr>
                <w:szCs w:val="22"/>
                <w:lang w:eastAsia="pl-PL"/>
              </w:rPr>
              <w:t>zlewozmywak</w:t>
            </w:r>
          </w:p>
        </w:tc>
        <w:tc>
          <w:tcPr>
            <w:tcW w:w="1060" w:type="dxa"/>
            <w:tcBorders>
              <w:top w:val="nil"/>
              <w:left w:val="nil"/>
              <w:bottom w:val="single" w:sz="4" w:space="0" w:color="auto"/>
              <w:right w:val="single" w:sz="4" w:space="0" w:color="auto"/>
            </w:tcBorders>
            <w:shd w:val="clear" w:color="auto" w:fill="auto"/>
            <w:noWrap/>
            <w:vAlign w:val="bottom"/>
            <w:hideMark/>
          </w:tcPr>
          <w:p w14:paraId="0C441120" w14:textId="77777777" w:rsidR="00807EEB" w:rsidRPr="004B509D" w:rsidRDefault="00807EEB" w:rsidP="00033D0A">
            <w:pPr>
              <w:spacing w:line="240" w:lineRule="auto"/>
              <w:jc w:val="right"/>
              <w:rPr>
                <w:szCs w:val="22"/>
                <w:lang w:eastAsia="pl-PL"/>
              </w:rPr>
            </w:pPr>
            <w:r w:rsidRPr="004B509D">
              <w:rPr>
                <w:szCs w:val="22"/>
                <w:lang w:eastAsia="pl-PL"/>
              </w:rPr>
              <w:t>4</w:t>
            </w:r>
          </w:p>
        </w:tc>
        <w:tc>
          <w:tcPr>
            <w:tcW w:w="1060" w:type="dxa"/>
            <w:tcBorders>
              <w:top w:val="nil"/>
              <w:left w:val="nil"/>
              <w:bottom w:val="single" w:sz="4" w:space="0" w:color="auto"/>
              <w:right w:val="single" w:sz="4" w:space="0" w:color="auto"/>
            </w:tcBorders>
            <w:shd w:val="clear" w:color="auto" w:fill="auto"/>
            <w:noWrap/>
            <w:vAlign w:val="bottom"/>
            <w:hideMark/>
          </w:tcPr>
          <w:p w14:paraId="2A51A655" w14:textId="77777777" w:rsidR="00807EEB" w:rsidRPr="004B509D" w:rsidRDefault="00807EEB" w:rsidP="00033D0A">
            <w:pPr>
              <w:spacing w:line="240" w:lineRule="auto"/>
              <w:jc w:val="right"/>
              <w:rPr>
                <w:szCs w:val="22"/>
                <w:lang w:eastAsia="pl-PL"/>
              </w:rPr>
            </w:pPr>
            <w:r w:rsidRPr="004B509D">
              <w:rPr>
                <w:szCs w:val="22"/>
                <w:lang w:eastAsia="pl-PL"/>
              </w:rPr>
              <w:t>0.14</w:t>
            </w:r>
          </w:p>
        </w:tc>
        <w:tc>
          <w:tcPr>
            <w:tcW w:w="1060" w:type="dxa"/>
            <w:tcBorders>
              <w:top w:val="nil"/>
              <w:left w:val="nil"/>
              <w:bottom w:val="single" w:sz="4" w:space="0" w:color="auto"/>
              <w:right w:val="single" w:sz="4" w:space="0" w:color="auto"/>
            </w:tcBorders>
            <w:shd w:val="clear" w:color="auto" w:fill="auto"/>
            <w:noWrap/>
            <w:vAlign w:val="bottom"/>
            <w:hideMark/>
          </w:tcPr>
          <w:p w14:paraId="1966DD14" w14:textId="77777777" w:rsidR="00807EEB" w:rsidRPr="004B509D" w:rsidRDefault="00807EEB" w:rsidP="00033D0A">
            <w:pPr>
              <w:spacing w:line="240" w:lineRule="auto"/>
              <w:jc w:val="right"/>
              <w:rPr>
                <w:szCs w:val="22"/>
                <w:lang w:eastAsia="pl-PL"/>
              </w:rPr>
            </w:pPr>
            <w:r w:rsidRPr="004B509D">
              <w:rPr>
                <w:szCs w:val="22"/>
                <w:lang w:eastAsia="pl-PL"/>
              </w:rPr>
              <w:t>0.56</w:t>
            </w:r>
          </w:p>
        </w:tc>
      </w:tr>
      <w:tr w:rsidR="004B509D" w:rsidRPr="004B509D" w14:paraId="2A084E76"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0BB3C880" w14:textId="77777777" w:rsidR="00807EEB" w:rsidRPr="004B509D" w:rsidRDefault="00807EEB" w:rsidP="00033D0A">
            <w:pPr>
              <w:spacing w:line="240" w:lineRule="auto"/>
              <w:rPr>
                <w:szCs w:val="22"/>
                <w:lang w:eastAsia="pl-PL"/>
              </w:rPr>
            </w:pPr>
            <w:r w:rsidRPr="004B509D">
              <w:rPr>
                <w:szCs w:val="22"/>
                <w:lang w:eastAsia="pl-PL"/>
              </w:rPr>
              <w:t>natrysk</w:t>
            </w:r>
          </w:p>
        </w:tc>
        <w:tc>
          <w:tcPr>
            <w:tcW w:w="1060" w:type="dxa"/>
            <w:tcBorders>
              <w:top w:val="nil"/>
              <w:left w:val="nil"/>
              <w:bottom w:val="single" w:sz="4" w:space="0" w:color="auto"/>
              <w:right w:val="single" w:sz="4" w:space="0" w:color="auto"/>
            </w:tcBorders>
            <w:shd w:val="clear" w:color="auto" w:fill="auto"/>
            <w:noWrap/>
            <w:vAlign w:val="bottom"/>
            <w:hideMark/>
          </w:tcPr>
          <w:p w14:paraId="0B1F7E84" w14:textId="77777777" w:rsidR="00807EEB" w:rsidRPr="004B509D" w:rsidRDefault="00807EEB" w:rsidP="00033D0A">
            <w:pPr>
              <w:spacing w:line="240" w:lineRule="auto"/>
              <w:jc w:val="right"/>
              <w:rPr>
                <w:szCs w:val="22"/>
                <w:lang w:eastAsia="pl-PL"/>
              </w:rPr>
            </w:pPr>
            <w:r w:rsidRPr="004B509D">
              <w:rPr>
                <w:szCs w:val="22"/>
                <w:lang w:eastAsia="pl-PL"/>
              </w:rPr>
              <w:t>2</w:t>
            </w:r>
          </w:p>
        </w:tc>
        <w:tc>
          <w:tcPr>
            <w:tcW w:w="1060" w:type="dxa"/>
            <w:tcBorders>
              <w:top w:val="nil"/>
              <w:left w:val="nil"/>
              <w:bottom w:val="single" w:sz="4" w:space="0" w:color="auto"/>
              <w:right w:val="single" w:sz="4" w:space="0" w:color="auto"/>
            </w:tcBorders>
            <w:shd w:val="clear" w:color="auto" w:fill="auto"/>
            <w:noWrap/>
            <w:vAlign w:val="bottom"/>
            <w:hideMark/>
          </w:tcPr>
          <w:p w14:paraId="52454147"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45E62AE4" w14:textId="77777777" w:rsidR="00807EEB" w:rsidRPr="004B509D" w:rsidRDefault="00807EEB" w:rsidP="00033D0A">
            <w:pPr>
              <w:spacing w:line="240" w:lineRule="auto"/>
              <w:jc w:val="right"/>
              <w:rPr>
                <w:szCs w:val="22"/>
                <w:lang w:eastAsia="pl-PL"/>
              </w:rPr>
            </w:pPr>
            <w:r w:rsidRPr="004B509D">
              <w:rPr>
                <w:szCs w:val="22"/>
                <w:lang w:eastAsia="pl-PL"/>
              </w:rPr>
              <w:t>0.60</w:t>
            </w:r>
          </w:p>
        </w:tc>
      </w:tr>
      <w:tr w:rsidR="004B509D" w:rsidRPr="004B509D" w14:paraId="37B02395"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1BB6D258" w14:textId="77777777" w:rsidR="00807EEB" w:rsidRPr="004B509D" w:rsidRDefault="00807EEB" w:rsidP="00033D0A">
            <w:pPr>
              <w:spacing w:line="240" w:lineRule="auto"/>
              <w:rPr>
                <w:szCs w:val="22"/>
                <w:lang w:eastAsia="pl-PL"/>
              </w:rPr>
            </w:pPr>
            <w:r w:rsidRPr="004B509D">
              <w:rPr>
                <w:szCs w:val="22"/>
                <w:lang w:eastAsia="pl-PL"/>
              </w:rPr>
              <w:t>natrysk ratunkowy + oczomyjka</w:t>
            </w:r>
          </w:p>
        </w:tc>
        <w:tc>
          <w:tcPr>
            <w:tcW w:w="1060" w:type="dxa"/>
            <w:tcBorders>
              <w:top w:val="nil"/>
              <w:left w:val="nil"/>
              <w:bottom w:val="single" w:sz="4" w:space="0" w:color="auto"/>
              <w:right w:val="single" w:sz="4" w:space="0" w:color="auto"/>
            </w:tcBorders>
            <w:shd w:val="clear" w:color="auto" w:fill="auto"/>
            <w:noWrap/>
            <w:vAlign w:val="bottom"/>
            <w:hideMark/>
          </w:tcPr>
          <w:p w14:paraId="4FB04CC4" w14:textId="77777777" w:rsidR="00807EEB" w:rsidRPr="004B509D" w:rsidRDefault="00807EEB" w:rsidP="00033D0A">
            <w:pPr>
              <w:spacing w:line="240" w:lineRule="auto"/>
              <w:jc w:val="right"/>
              <w:rPr>
                <w:szCs w:val="22"/>
                <w:lang w:eastAsia="pl-PL"/>
              </w:rPr>
            </w:pPr>
            <w:r w:rsidRPr="004B509D">
              <w:rPr>
                <w:szCs w:val="22"/>
                <w:lang w:eastAsia="pl-PL"/>
              </w:rPr>
              <w:t>1</w:t>
            </w:r>
          </w:p>
        </w:tc>
        <w:tc>
          <w:tcPr>
            <w:tcW w:w="1060" w:type="dxa"/>
            <w:tcBorders>
              <w:top w:val="nil"/>
              <w:left w:val="nil"/>
              <w:bottom w:val="single" w:sz="4" w:space="0" w:color="auto"/>
              <w:right w:val="single" w:sz="4" w:space="0" w:color="auto"/>
            </w:tcBorders>
            <w:shd w:val="clear" w:color="auto" w:fill="auto"/>
            <w:noWrap/>
            <w:vAlign w:val="bottom"/>
            <w:hideMark/>
          </w:tcPr>
          <w:p w14:paraId="397DCA07" w14:textId="77777777" w:rsidR="00807EEB" w:rsidRPr="004B509D" w:rsidRDefault="00807EEB" w:rsidP="00033D0A">
            <w:pPr>
              <w:spacing w:line="240" w:lineRule="auto"/>
              <w:jc w:val="right"/>
              <w:rPr>
                <w:szCs w:val="22"/>
                <w:lang w:eastAsia="pl-PL"/>
              </w:rPr>
            </w:pPr>
            <w:r w:rsidRPr="004B509D">
              <w:rPr>
                <w:szCs w:val="22"/>
                <w:lang w:eastAsia="pl-PL"/>
              </w:rPr>
              <w:t>1.7</w:t>
            </w:r>
          </w:p>
        </w:tc>
        <w:tc>
          <w:tcPr>
            <w:tcW w:w="1060" w:type="dxa"/>
            <w:tcBorders>
              <w:top w:val="nil"/>
              <w:left w:val="nil"/>
              <w:bottom w:val="single" w:sz="4" w:space="0" w:color="auto"/>
              <w:right w:val="single" w:sz="4" w:space="0" w:color="auto"/>
            </w:tcBorders>
            <w:shd w:val="clear" w:color="auto" w:fill="auto"/>
            <w:noWrap/>
            <w:vAlign w:val="bottom"/>
            <w:hideMark/>
          </w:tcPr>
          <w:p w14:paraId="29BC4BAE" w14:textId="77777777" w:rsidR="00807EEB" w:rsidRPr="004B509D" w:rsidRDefault="00807EEB" w:rsidP="00033D0A">
            <w:pPr>
              <w:spacing w:line="240" w:lineRule="auto"/>
              <w:jc w:val="right"/>
              <w:rPr>
                <w:szCs w:val="22"/>
                <w:lang w:eastAsia="pl-PL"/>
              </w:rPr>
            </w:pPr>
            <w:r w:rsidRPr="004B509D">
              <w:rPr>
                <w:szCs w:val="22"/>
                <w:lang w:eastAsia="pl-PL"/>
              </w:rPr>
              <w:t>1.67</w:t>
            </w:r>
          </w:p>
        </w:tc>
      </w:tr>
      <w:tr w:rsidR="004B509D" w:rsidRPr="004B509D" w14:paraId="1480C09D"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7B51EF01" w14:textId="77777777" w:rsidR="00807EEB" w:rsidRPr="004B509D" w:rsidRDefault="00807EEB" w:rsidP="00033D0A">
            <w:pPr>
              <w:spacing w:line="240" w:lineRule="auto"/>
              <w:rPr>
                <w:szCs w:val="22"/>
                <w:lang w:eastAsia="pl-PL"/>
              </w:rPr>
            </w:pPr>
            <w:r w:rsidRPr="004B509D">
              <w:rPr>
                <w:szCs w:val="22"/>
                <w:lang w:eastAsia="pl-PL"/>
              </w:rPr>
              <w:t>miska ustępowa</w:t>
            </w:r>
          </w:p>
        </w:tc>
        <w:tc>
          <w:tcPr>
            <w:tcW w:w="1060" w:type="dxa"/>
            <w:tcBorders>
              <w:top w:val="nil"/>
              <w:left w:val="nil"/>
              <w:bottom w:val="single" w:sz="4" w:space="0" w:color="auto"/>
              <w:right w:val="single" w:sz="4" w:space="0" w:color="auto"/>
            </w:tcBorders>
            <w:shd w:val="clear" w:color="auto" w:fill="auto"/>
            <w:noWrap/>
            <w:vAlign w:val="bottom"/>
            <w:hideMark/>
          </w:tcPr>
          <w:p w14:paraId="114AFE70" w14:textId="77777777" w:rsidR="00807EEB" w:rsidRPr="004B509D" w:rsidRDefault="00807EEB" w:rsidP="00033D0A">
            <w:pPr>
              <w:spacing w:line="240" w:lineRule="auto"/>
              <w:jc w:val="right"/>
              <w:rPr>
                <w:szCs w:val="22"/>
                <w:lang w:eastAsia="pl-PL"/>
              </w:rPr>
            </w:pPr>
            <w:r w:rsidRPr="004B509D">
              <w:rPr>
                <w:szCs w:val="22"/>
                <w:lang w:eastAsia="pl-PL"/>
              </w:rPr>
              <w:t>3</w:t>
            </w:r>
          </w:p>
        </w:tc>
        <w:tc>
          <w:tcPr>
            <w:tcW w:w="1060" w:type="dxa"/>
            <w:tcBorders>
              <w:top w:val="nil"/>
              <w:left w:val="nil"/>
              <w:bottom w:val="single" w:sz="4" w:space="0" w:color="auto"/>
              <w:right w:val="single" w:sz="4" w:space="0" w:color="auto"/>
            </w:tcBorders>
            <w:shd w:val="clear" w:color="auto" w:fill="auto"/>
            <w:noWrap/>
            <w:vAlign w:val="bottom"/>
            <w:hideMark/>
          </w:tcPr>
          <w:p w14:paraId="050FD8F2" w14:textId="77777777" w:rsidR="00807EEB" w:rsidRPr="004B509D" w:rsidRDefault="00807EEB" w:rsidP="00033D0A">
            <w:pPr>
              <w:spacing w:line="240" w:lineRule="auto"/>
              <w:jc w:val="right"/>
              <w:rPr>
                <w:szCs w:val="22"/>
                <w:lang w:eastAsia="pl-PL"/>
              </w:rPr>
            </w:pPr>
            <w:r w:rsidRPr="004B509D">
              <w:rPr>
                <w:szCs w:val="22"/>
                <w:lang w:eastAsia="pl-PL"/>
              </w:rPr>
              <w:t>0.13</w:t>
            </w:r>
          </w:p>
        </w:tc>
        <w:tc>
          <w:tcPr>
            <w:tcW w:w="1060" w:type="dxa"/>
            <w:tcBorders>
              <w:top w:val="nil"/>
              <w:left w:val="nil"/>
              <w:bottom w:val="single" w:sz="4" w:space="0" w:color="auto"/>
              <w:right w:val="single" w:sz="4" w:space="0" w:color="auto"/>
            </w:tcBorders>
            <w:shd w:val="clear" w:color="auto" w:fill="auto"/>
            <w:noWrap/>
            <w:vAlign w:val="bottom"/>
            <w:hideMark/>
          </w:tcPr>
          <w:p w14:paraId="4C026F9D" w14:textId="77777777" w:rsidR="00807EEB" w:rsidRPr="004B509D" w:rsidRDefault="00807EEB" w:rsidP="00033D0A">
            <w:pPr>
              <w:spacing w:line="240" w:lineRule="auto"/>
              <w:jc w:val="right"/>
              <w:rPr>
                <w:szCs w:val="22"/>
                <w:lang w:eastAsia="pl-PL"/>
              </w:rPr>
            </w:pPr>
            <w:r w:rsidRPr="004B509D">
              <w:rPr>
                <w:szCs w:val="22"/>
                <w:lang w:eastAsia="pl-PL"/>
              </w:rPr>
              <w:t>0.39</w:t>
            </w:r>
          </w:p>
        </w:tc>
      </w:tr>
      <w:tr w:rsidR="004B509D" w:rsidRPr="004B509D" w14:paraId="12C3697A" w14:textId="77777777" w:rsidTr="00033D0A">
        <w:trPr>
          <w:trHeight w:val="300"/>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2A6A1410" w14:textId="77777777" w:rsidR="00807EEB" w:rsidRPr="004B509D" w:rsidRDefault="00807EEB" w:rsidP="00033D0A">
            <w:pPr>
              <w:spacing w:line="240" w:lineRule="auto"/>
              <w:rPr>
                <w:szCs w:val="22"/>
                <w:lang w:eastAsia="pl-PL"/>
              </w:rPr>
            </w:pPr>
            <w:r w:rsidRPr="004B509D">
              <w:rPr>
                <w:szCs w:val="22"/>
                <w:lang w:eastAsia="pl-PL"/>
              </w:rPr>
              <w:t>pisuar</w:t>
            </w:r>
          </w:p>
        </w:tc>
        <w:tc>
          <w:tcPr>
            <w:tcW w:w="1060" w:type="dxa"/>
            <w:tcBorders>
              <w:top w:val="nil"/>
              <w:left w:val="nil"/>
              <w:bottom w:val="single" w:sz="4" w:space="0" w:color="auto"/>
              <w:right w:val="single" w:sz="4" w:space="0" w:color="auto"/>
            </w:tcBorders>
            <w:shd w:val="clear" w:color="auto" w:fill="auto"/>
            <w:noWrap/>
            <w:vAlign w:val="bottom"/>
            <w:hideMark/>
          </w:tcPr>
          <w:p w14:paraId="42907929" w14:textId="77777777" w:rsidR="00807EEB" w:rsidRPr="004B509D" w:rsidRDefault="00807EEB" w:rsidP="00033D0A">
            <w:pPr>
              <w:spacing w:line="240" w:lineRule="auto"/>
              <w:jc w:val="right"/>
              <w:rPr>
                <w:szCs w:val="22"/>
                <w:lang w:eastAsia="pl-PL"/>
              </w:rPr>
            </w:pPr>
            <w:r w:rsidRPr="004B509D">
              <w:rPr>
                <w:szCs w:val="22"/>
                <w:lang w:eastAsia="pl-PL"/>
              </w:rPr>
              <w:t>2</w:t>
            </w:r>
          </w:p>
        </w:tc>
        <w:tc>
          <w:tcPr>
            <w:tcW w:w="1060" w:type="dxa"/>
            <w:tcBorders>
              <w:top w:val="nil"/>
              <w:left w:val="nil"/>
              <w:bottom w:val="single" w:sz="4" w:space="0" w:color="auto"/>
              <w:right w:val="single" w:sz="4" w:space="0" w:color="auto"/>
            </w:tcBorders>
            <w:shd w:val="clear" w:color="auto" w:fill="auto"/>
            <w:noWrap/>
            <w:vAlign w:val="bottom"/>
            <w:hideMark/>
          </w:tcPr>
          <w:p w14:paraId="3B850172"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78954D4D" w14:textId="77777777" w:rsidR="00807EEB" w:rsidRPr="004B509D" w:rsidRDefault="00807EEB" w:rsidP="00033D0A">
            <w:pPr>
              <w:spacing w:line="240" w:lineRule="auto"/>
              <w:jc w:val="right"/>
              <w:rPr>
                <w:szCs w:val="22"/>
                <w:lang w:eastAsia="pl-PL"/>
              </w:rPr>
            </w:pPr>
            <w:r w:rsidRPr="004B509D">
              <w:rPr>
                <w:szCs w:val="22"/>
                <w:lang w:eastAsia="pl-PL"/>
              </w:rPr>
              <w:t>0.60</w:t>
            </w:r>
          </w:p>
        </w:tc>
      </w:tr>
      <w:tr w:rsidR="004B509D" w:rsidRPr="004B509D" w14:paraId="41D0A08A" w14:textId="77777777" w:rsidTr="00033D0A">
        <w:trPr>
          <w:trHeight w:val="375"/>
          <w:jc w:val="center"/>
        </w:trPr>
        <w:tc>
          <w:tcPr>
            <w:tcW w:w="3168" w:type="dxa"/>
            <w:tcBorders>
              <w:top w:val="nil"/>
              <w:left w:val="single" w:sz="4" w:space="0" w:color="auto"/>
              <w:bottom w:val="single" w:sz="4" w:space="0" w:color="auto"/>
              <w:right w:val="single" w:sz="4" w:space="0" w:color="auto"/>
            </w:tcBorders>
            <w:shd w:val="clear" w:color="auto" w:fill="auto"/>
            <w:noWrap/>
            <w:vAlign w:val="bottom"/>
            <w:hideMark/>
          </w:tcPr>
          <w:p w14:paraId="6DB23360" w14:textId="77777777" w:rsidR="00807EEB" w:rsidRPr="004B509D" w:rsidRDefault="00807EEB" w:rsidP="00033D0A">
            <w:pPr>
              <w:spacing w:line="240" w:lineRule="auto"/>
              <w:rPr>
                <w:szCs w:val="22"/>
                <w:lang w:eastAsia="pl-PL"/>
              </w:rPr>
            </w:pPr>
            <w:r w:rsidRPr="004B509D">
              <w:rPr>
                <w:szCs w:val="22"/>
                <w:lang w:eastAsia="pl-PL"/>
              </w:rPr>
              <w:t>zawór czerpalny</w:t>
            </w:r>
          </w:p>
        </w:tc>
        <w:tc>
          <w:tcPr>
            <w:tcW w:w="1060" w:type="dxa"/>
            <w:tcBorders>
              <w:top w:val="nil"/>
              <w:left w:val="nil"/>
              <w:bottom w:val="single" w:sz="4" w:space="0" w:color="auto"/>
              <w:right w:val="single" w:sz="4" w:space="0" w:color="auto"/>
            </w:tcBorders>
            <w:shd w:val="clear" w:color="auto" w:fill="auto"/>
            <w:noWrap/>
            <w:vAlign w:val="bottom"/>
            <w:hideMark/>
          </w:tcPr>
          <w:p w14:paraId="6869E3B5" w14:textId="77777777" w:rsidR="00807EEB" w:rsidRPr="004B509D" w:rsidRDefault="00807EEB" w:rsidP="00033D0A">
            <w:pPr>
              <w:spacing w:line="240" w:lineRule="auto"/>
              <w:jc w:val="right"/>
              <w:rPr>
                <w:szCs w:val="22"/>
                <w:lang w:eastAsia="pl-PL"/>
              </w:rPr>
            </w:pPr>
            <w:r w:rsidRPr="004B509D">
              <w:rPr>
                <w:szCs w:val="22"/>
                <w:lang w:eastAsia="pl-PL"/>
              </w:rPr>
              <w:t>3</w:t>
            </w:r>
          </w:p>
        </w:tc>
        <w:tc>
          <w:tcPr>
            <w:tcW w:w="1060" w:type="dxa"/>
            <w:tcBorders>
              <w:top w:val="nil"/>
              <w:left w:val="nil"/>
              <w:bottom w:val="single" w:sz="4" w:space="0" w:color="auto"/>
              <w:right w:val="single" w:sz="4" w:space="0" w:color="auto"/>
            </w:tcBorders>
            <w:shd w:val="clear" w:color="auto" w:fill="auto"/>
            <w:noWrap/>
            <w:vAlign w:val="bottom"/>
            <w:hideMark/>
          </w:tcPr>
          <w:p w14:paraId="41517E15"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6E5EB19C" w14:textId="77777777" w:rsidR="00807EEB" w:rsidRPr="004B509D" w:rsidRDefault="00807EEB" w:rsidP="00033D0A">
            <w:pPr>
              <w:spacing w:line="240" w:lineRule="auto"/>
              <w:jc w:val="right"/>
              <w:rPr>
                <w:szCs w:val="22"/>
                <w:lang w:eastAsia="pl-PL"/>
              </w:rPr>
            </w:pPr>
            <w:r w:rsidRPr="004B509D">
              <w:rPr>
                <w:szCs w:val="22"/>
                <w:lang w:eastAsia="pl-PL"/>
              </w:rPr>
              <w:t>0.90</w:t>
            </w:r>
          </w:p>
        </w:tc>
      </w:tr>
      <w:tr w:rsidR="004B509D" w:rsidRPr="004B509D" w14:paraId="4903CDC5" w14:textId="77777777" w:rsidTr="00033D0A">
        <w:trPr>
          <w:trHeight w:val="375"/>
          <w:jc w:val="center"/>
        </w:trPr>
        <w:tc>
          <w:tcPr>
            <w:tcW w:w="3168" w:type="dxa"/>
            <w:tcBorders>
              <w:top w:val="nil"/>
              <w:left w:val="nil"/>
              <w:bottom w:val="nil"/>
              <w:right w:val="nil"/>
            </w:tcBorders>
            <w:shd w:val="clear" w:color="auto" w:fill="auto"/>
            <w:noWrap/>
            <w:vAlign w:val="bottom"/>
            <w:hideMark/>
          </w:tcPr>
          <w:p w14:paraId="7BAB9323"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0038B116"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9EE46C7" w14:textId="77777777" w:rsidR="00807EEB" w:rsidRPr="004B509D" w:rsidRDefault="00807EEB" w:rsidP="00033D0A">
            <w:pPr>
              <w:spacing w:line="240" w:lineRule="auto"/>
              <w:rPr>
                <w:szCs w:val="22"/>
                <w:lang w:eastAsia="pl-PL"/>
              </w:rPr>
            </w:pPr>
            <w:proofErr w:type="spellStart"/>
            <w:r w:rsidRPr="004B509D">
              <w:rPr>
                <w:szCs w:val="22"/>
                <w:lang w:eastAsia="pl-PL"/>
              </w:rPr>
              <w:t>Σq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651DF318" w14:textId="77777777" w:rsidR="00807EEB" w:rsidRPr="004B509D" w:rsidRDefault="00807EEB" w:rsidP="00033D0A">
            <w:pPr>
              <w:spacing w:line="240" w:lineRule="auto"/>
              <w:jc w:val="right"/>
              <w:rPr>
                <w:szCs w:val="22"/>
                <w:lang w:eastAsia="pl-PL"/>
              </w:rPr>
            </w:pPr>
            <w:r w:rsidRPr="004B509D">
              <w:rPr>
                <w:szCs w:val="22"/>
                <w:lang w:eastAsia="pl-PL"/>
              </w:rPr>
              <w:t>5.3</w:t>
            </w:r>
          </w:p>
        </w:tc>
      </w:tr>
      <w:tr w:rsidR="00807EEB" w:rsidRPr="004B509D" w14:paraId="6BAEF83E" w14:textId="77777777" w:rsidTr="00033D0A">
        <w:trPr>
          <w:trHeight w:val="300"/>
          <w:jc w:val="center"/>
        </w:trPr>
        <w:tc>
          <w:tcPr>
            <w:tcW w:w="3168" w:type="dxa"/>
            <w:tcBorders>
              <w:top w:val="nil"/>
              <w:left w:val="nil"/>
              <w:bottom w:val="nil"/>
              <w:right w:val="nil"/>
            </w:tcBorders>
            <w:shd w:val="clear" w:color="auto" w:fill="auto"/>
            <w:noWrap/>
            <w:vAlign w:val="bottom"/>
            <w:hideMark/>
          </w:tcPr>
          <w:p w14:paraId="31F9D9C1"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59239D20"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64FB090" w14:textId="77777777" w:rsidR="00807EEB" w:rsidRPr="004B509D" w:rsidRDefault="00807EEB" w:rsidP="00033D0A">
            <w:pPr>
              <w:spacing w:line="240" w:lineRule="auto"/>
              <w:rPr>
                <w:szCs w:val="22"/>
                <w:lang w:eastAsia="pl-PL"/>
              </w:rPr>
            </w:pPr>
            <w:proofErr w:type="spellStart"/>
            <w:r w:rsidRPr="004B509D">
              <w:rPr>
                <w:szCs w:val="22"/>
                <w:lang w:eastAsia="pl-PL"/>
              </w:rPr>
              <w:t>qn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7A355947" w14:textId="77777777" w:rsidR="00807EEB" w:rsidRPr="004B509D" w:rsidRDefault="00807EEB" w:rsidP="00033D0A">
            <w:pPr>
              <w:spacing w:line="240" w:lineRule="auto"/>
              <w:jc w:val="right"/>
              <w:rPr>
                <w:szCs w:val="22"/>
                <w:lang w:eastAsia="pl-PL"/>
              </w:rPr>
            </w:pPr>
            <w:r w:rsidRPr="004B509D">
              <w:rPr>
                <w:szCs w:val="22"/>
                <w:lang w:eastAsia="pl-PL"/>
              </w:rPr>
              <w:t>1.46</w:t>
            </w:r>
          </w:p>
        </w:tc>
      </w:tr>
    </w:tbl>
    <w:p w14:paraId="327661AE" w14:textId="77777777" w:rsidR="00807EEB" w:rsidRPr="004B509D" w:rsidRDefault="00807EEB" w:rsidP="00807EEB">
      <w:pPr>
        <w:jc w:val="both"/>
        <w:rPr>
          <w:szCs w:val="22"/>
        </w:rPr>
      </w:pPr>
    </w:p>
    <w:p w14:paraId="028E0D22" w14:textId="77777777" w:rsidR="00807EEB" w:rsidRPr="004B509D" w:rsidRDefault="00807EEB" w:rsidP="00807EEB">
      <w:pPr>
        <w:rPr>
          <w:szCs w:val="22"/>
        </w:rPr>
      </w:pPr>
      <m:oMathPara>
        <m:oMath>
          <m:r>
            <w:rPr>
              <w:rFonts w:ascii="Cambria Math" w:hAnsi="Cambria Math"/>
              <w:szCs w:val="22"/>
            </w:rPr>
            <w:lastRenderedPageBreak/>
            <m:t>q</m:t>
          </m:r>
          <m:r>
            <w:rPr>
              <w:rFonts w:ascii="Cambria Math"/>
              <w:szCs w:val="22"/>
            </w:rPr>
            <m:t>=0,4</m:t>
          </m:r>
          <m:r>
            <w:rPr>
              <w:rFonts w:ascii="Cambria Math" w:hAnsi="Cambria Math"/>
              <w:szCs w:val="22"/>
            </w:rPr>
            <m:t>∙</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q</m:t>
                      </m:r>
                    </m:e>
                    <m:sub>
                      <m:r>
                        <w:rPr>
                          <w:rFonts w:ascii="Cambria Math" w:hAnsi="Cambria Math"/>
                          <w:szCs w:val="22"/>
                        </w:rPr>
                        <m:t>n</m:t>
                      </m:r>
                    </m:sub>
                  </m:sSub>
                  <m:r>
                    <w:rPr>
                      <w:rFonts w:ascii="Cambria Math"/>
                      <w:szCs w:val="22"/>
                    </w:rPr>
                    <m:t>)</m:t>
                  </m:r>
                </m:e>
              </m:nary>
            </m:e>
            <m:sup>
              <m:r>
                <w:rPr>
                  <w:rFonts w:ascii="Cambria Math"/>
                  <w:szCs w:val="22"/>
                </w:rPr>
                <m:t>0,54</m:t>
              </m:r>
            </m:sup>
          </m:sSup>
          <m:r>
            <w:rPr>
              <w:rFonts w:ascii="Cambria Math"/>
              <w:szCs w:val="22"/>
            </w:rPr>
            <m:t>+0,48=0,4</m:t>
          </m:r>
          <m:r>
            <w:rPr>
              <w:rFonts w:ascii="Cambria Math" w:hAnsi="Cambria Math"/>
              <w:szCs w:val="22"/>
            </w:rPr>
            <m:t>∙</m:t>
          </m:r>
          <m:sSup>
            <m:sSupPr>
              <m:ctrlPr>
                <w:rPr>
                  <w:rFonts w:ascii="Cambria Math" w:hAnsi="Cambria Math"/>
                  <w:i/>
                  <w:szCs w:val="22"/>
                </w:rPr>
              </m:ctrlPr>
            </m:sSupPr>
            <m:e>
              <m:r>
                <w:rPr>
                  <w:rFonts w:ascii="Cambria Math"/>
                  <w:szCs w:val="22"/>
                </w:rPr>
                <m:t>5,3</m:t>
              </m:r>
            </m:e>
            <m:sup>
              <m:r>
                <w:rPr>
                  <w:rFonts w:ascii="Cambria Math"/>
                  <w:szCs w:val="22"/>
                </w:rPr>
                <m:t>0,54</m:t>
              </m:r>
            </m:sup>
          </m:sSup>
          <m:r>
            <w:rPr>
              <w:rFonts w:ascii="Cambria Math"/>
              <w:szCs w:val="22"/>
            </w:rPr>
            <m:t xml:space="preserve">+0,48=1,46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4B509D" w:rsidRPr="004B509D" w14:paraId="17F08997" w14:textId="77777777" w:rsidTr="00033D0A">
        <w:trPr>
          <w:trHeight w:val="300"/>
          <w:jc w:val="center"/>
        </w:trPr>
        <w:tc>
          <w:tcPr>
            <w:tcW w:w="2740" w:type="dxa"/>
            <w:tcBorders>
              <w:top w:val="single" w:sz="4" w:space="0" w:color="auto"/>
              <w:left w:val="single" w:sz="4" w:space="0" w:color="auto"/>
              <w:bottom w:val="single" w:sz="4" w:space="0" w:color="auto"/>
              <w:right w:val="nil"/>
            </w:tcBorders>
            <w:shd w:val="clear" w:color="auto" w:fill="auto"/>
            <w:noWrap/>
            <w:vAlign w:val="bottom"/>
            <w:hideMark/>
          </w:tcPr>
          <w:p w14:paraId="1E9A7851" w14:textId="77777777" w:rsidR="00807EEB" w:rsidRPr="004B509D" w:rsidRDefault="00807EEB" w:rsidP="00033D0A">
            <w:pPr>
              <w:spacing w:line="240" w:lineRule="auto"/>
              <w:rPr>
                <w:szCs w:val="22"/>
                <w:lang w:eastAsia="pl-PL"/>
              </w:rPr>
            </w:pPr>
            <w:r w:rsidRPr="004B509D">
              <w:rPr>
                <w:szCs w:val="22"/>
                <w:lang w:eastAsia="pl-PL"/>
              </w:rPr>
              <w:t>Basen</w:t>
            </w:r>
          </w:p>
        </w:tc>
        <w:tc>
          <w:tcPr>
            <w:tcW w:w="1060" w:type="dxa"/>
            <w:tcBorders>
              <w:top w:val="single" w:sz="4" w:space="0" w:color="auto"/>
              <w:left w:val="nil"/>
              <w:bottom w:val="single" w:sz="4" w:space="0" w:color="auto"/>
              <w:right w:val="nil"/>
            </w:tcBorders>
            <w:shd w:val="clear" w:color="auto" w:fill="auto"/>
            <w:noWrap/>
            <w:vAlign w:val="bottom"/>
            <w:hideMark/>
          </w:tcPr>
          <w:p w14:paraId="2706804A"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nil"/>
            </w:tcBorders>
            <w:shd w:val="clear" w:color="auto" w:fill="auto"/>
            <w:noWrap/>
            <w:vAlign w:val="bottom"/>
            <w:hideMark/>
          </w:tcPr>
          <w:p w14:paraId="3F745E97"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6E5D9A2C" w14:textId="77777777" w:rsidR="00807EEB" w:rsidRPr="004B509D" w:rsidRDefault="00807EEB" w:rsidP="00033D0A">
            <w:pPr>
              <w:spacing w:line="240" w:lineRule="auto"/>
              <w:rPr>
                <w:szCs w:val="22"/>
                <w:lang w:eastAsia="pl-PL"/>
              </w:rPr>
            </w:pPr>
            <w:r w:rsidRPr="004B509D">
              <w:rPr>
                <w:szCs w:val="22"/>
                <w:lang w:eastAsia="pl-PL"/>
              </w:rPr>
              <w:t> </w:t>
            </w:r>
          </w:p>
        </w:tc>
      </w:tr>
      <w:tr w:rsidR="004B509D" w:rsidRPr="004B509D" w14:paraId="10085BDC" w14:textId="77777777" w:rsidTr="00033D0A">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1DB2639" w14:textId="77777777" w:rsidR="00807EEB" w:rsidRPr="004B509D" w:rsidRDefault="00807EEB" w:rsidP="00033D0A">
            <w:pPr>
              <w:spacing w:line="240" w:lineRule="auto"/>
              <w:jc w:val="center"/>
              <w:rPr>
                <w:szCs w:val="22"/>
                <w:lang w:eastAsia="pl-PL"/>
              </w:rPr>
            </w:pPr>
            <w:r w:rsidRPr="004B509D">
              <w:rPr>
                <w:szCs w:val="22"/>
                <w:lang w:eastAsia="pl-PL"/>
              </w:rPr>
              <w:t>wyposażenie</w:t>
            </w:r>
          </w:p>
        </w:tc>
        <w:tc>
          <w:tcPr>
            <w:tcW w:w="1060" w:type="dxa"/>
            <w:tcBorders>
              <w:top w:val="nil"/>
              <w:left w:val="nil"/>
              <w:bottom w:val="single" w:sz="4" w:space="0" w:color="auto"/>
              <w:right w:val="single" w:sz="4" w:space="0" w:color="auto"/>
            </w:tcBorders>
            <w:shd w:val="clear" w:color="auto" w:fill="auto"/>
            <w:noWrap/>
            <w:vAlign w:val="bottom"/>
            <w:hideMark/>
          </w:tcPr>
          <w:p w14:paraId="4F560D4E" w14:textId="77777777" w:rsidR="00807EEB" w:rsidRPr="004B509D" w:rsidRDefault="00807EEB" w:rsidP="00033D0A">
            <w:pPr>
              <w:spacing w:line="240" w:lineRule="auto"/>
              <w:jc w:val="center"/>
              <w:rPr>
                <w:szCs w:val="22"/>
                <w:lang w:eastAsia="pl-PL"/>
              </w:rPr>
            </w:pPr>
            <w:r w:rsidRPr="004B509D">
              <w:rPr>
                <w:szCs w:val="22"/>
                <w:lang w:eastAsia="pl-PL"/>
              </w:rPr>
              <w:t>N</w:t>
            </w:r>
          </w:p>
        </w:tc>
        <w:tc>
          <w:tcPr>
            <w:tcW w:w="1060" w:type="dxa"/>
            <w:tcBorders>
              <w:top w:val="nil"/>
              <w:left w:val="nil"/>
              <w:bottom w:val="single" w:sz="4" w:space="0" w:color="auto"/>
              <w:right w:val="single" w:sz="4" w:space="0" w:color="auto"/>
            </w:tcBorders>
            <w:shd w:val="clear" w:color="auto" w:fill="auto"/>
            <w:noWrap/>
            <w:vAlign w:val="bottom"/>
            <w:hideMark/>
          </w:tcPr>
          <w:p w14:paraId="334956CF" w14:textId="77777777" w:rsidR="00807EEB" w:rsidRPr="004B509D" w:rsidRDefault="00807EEB" w:rsidP="00033D0A">
            <w:pPr>
              <w:spacing w:line="240" w:lineRule="auto"/>
              <w:jc w:val="center"/>
              <w:rPr>
                <w:szCs w:val="22"/>
                <w:lang w:eastAsia="pl-PL"/>
              </w:rPr>
            </w:pPr>
            <w:proofErr w:type="spellStart"/>
            <w:r w:rsidRPr="004B509D">
              <w:rPr>
                <w:szCs w:val="22"/>
                <w:lang w:eastAsia="pl-PL"/>
              </w:rPr>
              <w:t>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1F941C24" w14:textId="77777777" w:rsidR="00807EEB" w:rsidRPr="004B509D" w:rsidRDefault="00807EEB" w:rsidP="00033D0A">
            <w:pPr>
              <w:spacing w:line="240" w:lineRule="auto"/>
              <w:jc w:val="center"/>
              <w:rPr>
                <w:szCs w:val="22"/>
                <w:lang w:eastAsia="pl-PL"/>
              </w:rPr>
            </w:pPr>
            <w:proofErr w:type="spellStart"/>
            <w:r w:rsidRPr="004B509D">
              <w:rPr>
                <w:szCs w:val="22"/>
                <w:lang w:eastAsia="pl-PL"/>
              </w:rPr>
              <w:t>N·q</w:t>
            </w:r>
            <w:r w:rsidRPr="004B509D">
              <w:rPr>
                <w:szCs w:val="22"/>
                <w:vertAlign w:val="subscript"/>
                <w:lang w:eastAsia="pl-PL"/>
              </w:rPr>
              <w:t>n</w:t>
            </w:r>
            <w:proofErr w:type="spellEnd"/>
          </w:p>
        </w:tc>
      </w:tr>
      <w:tr w:rsidR="004B509D" w:rsidRPr="004B509D" w14:paraId="621AFC5E" w14:textId="77777777" w:rsidTr="00033D0A">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BB8C50A" w14:textId="77777777" w:rsidR="00807EEB" w:rsidRPr="004B509D" w:rsidRDefault="00807EEB" w:rsidP="00033D0A">
            <w:pPr>
              <w:spacing w:line="240" w:lineRule="auto"/>
              <w:jc w:val="center"/>
              <w:rPr>
                <w:szCs w:val="22"/>
                <w:lang w:eastAsia="pl-PL"/>
              </w:rPr>
            </w:pPr>
            <w:r w:rsidRPr="004B509D">
              <w:rPr>
                <w:szCs w:val="22"/>
                <w:lang w:eastAsia="pl-PL"/>
              </w:rPr>
              <w:t>-</w:t>
            </w:r>
          </w:p>
        </w:tc>
        <w:tc>
          <w:tcPr>
            <w:tcW w:w="1060" w:type="dxa"/>
            <w:tcBorders>
              <w:top w:val="nil"/>
              <w:left w:val="nil"/>
              <w:bottom w:val="single" w:sz="4" w:space="0" w:color="auto"/>
              <w:right w:val="single" w:sz="4" w:space="0" w:color="auto"/>
            </w:tcBorders>
            <w:shd w:val="clear" w:color="auto" w:fill="auto"/>
            <w:noWrap/>
            <w:vAlign w:val="bottom"/>
            <w:hideMark/>
          </w:tcPr>
          <w:p w14:paraId="6A6BDA5C" w14:textId="77777777" w:rsidR="00807EEB" w:rsidRPr="004B509D" w:rsidRDefault="00807EEB" w:rsidP="00033D0A">
            <w:pPr>
              <w:spacing w:line="240" w:lineRule="auto"/>
              <w:jc w:val="center"/>
              <w:rPr>
                <w:szCs w:val="22"/>
                <w:lang w:eastAsia="pl-PL"/>
              </w:rPr>
            </w:pPr>
            <w:r w:rsidRPr="004B509D">
              <w:rPr>
                <w:szCs w:val="22"/>
                <w:lang w:eastAsia="pl-PL"/>
              </w:rPr>
              <w:t>szt.</w:t>
            </w:r>
          </w:p>
        </w:tc>
        <w:tc>
          <w:tcPr>
            <w:tcW w:w="1060" w:type="dxa"/>
            <w:tcBorders>
              <w:top w:val="nil"/>
              <w:left w:val="nil"/>
              <w:bottom w:val="single" w:sz="4" w:space="0" w:color="auto"/>
              <w:right w:val="single" w:sz="4" w:space="0" w:color="auto"/>
            </w:tcBorders>
            <w:shd w:val="clear" w:color="auto" w:fill="auto"/>
            <w:noWrap/>
            <w:vAlign w:val="bottom"/>
            <w:hideMark/>
          </w:tcPr>
          <w:p w14:paraId="46A4F16F"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c>
          <w:tcPr>
            <w:tcW w:w="1060" w:type="dxa"/>
            <w:tcBorders>
              <w:top w:val="nil"/>
              <w:left w:val="nil"/>
              <w:bottom w:val="single" w:sz="4" w:space="0" w:color="auto"/>
              <w:right w:val="single" w:sz="4" w:space="0" w:color="auto"/>
            </w:tcBorders>
            <w:shd w:val="clear" w:color="auto" w:fill="auto"/>
            <w:noWrap/>
            <w:vAlign w:val="bottom"/>
            <w:hideMark/>
          </w:tcPr>
          <w:p w14:paraId="40CF0C63"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r>
      <w:tr w:rsidR="004B509D" w:rsidRPr="004B509D" w14:paraId="1ED113BC"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0508A26" w14:textId="77777777" w:rsidR="00807EEB" w:rsidRPr="004B509D" w:rsidRDefault="00807EEB" w:rsidP="00033D0A">
            <w:pPr>
              <w:spacing w:line="240" w:lineRule="auto"/>
              <w:rPr>
                <w:szCs w:val="22"/>
                <w:lang w:eastAsia="pl-PL"/>
              </w:rPr>
            </w:pPr>
            <w:r w:rsidRPr="004B509D">
              <w:rPr>
                <w:szCs w:val="22"/>
                <w:lang w:eastAsia="pl-PL"/>
              </w:rPr>
              <w:t>umywalka</w:t>
            </w:r>
          </w:p>
        </w:tc>
        <w:tc>
          <w:tcPr>
            <w:tcW w:w="1060" w:type="dxa"/>
            <w:tcBorders>
              <w:top w:val="nil"/>
              <w:left w:val="nil"/>
              <w:bottom w:val="single" w:sz="4" w:space="0" w:color="auto"/>
              <w:right w:val="single" w:sz="4" w:space="0" w:color="auto"/>
            </w:tcBorders>
            <w:shd w:val="clear" w:color="auto" w:fill="auto"/>
            <w:noWrap/>
            <w:vAlign w:val="bottom"/>
            <w:hideMark/>
          </w:tcPr>
          <w:p w14:paraId="6CD0B223" w14:textId="77777777" w:rsidR="00807EEB" w:rsidRPr="004B509D" w:rsidRDefault="00807EEB" w:rsidP="00033D0A">
            <w:pPr>
              <w:spacing w:line="240" w:lineRule="auto"/>
              <w:jc w:val="right"/>
              <w:rPr>
                <w:szCs w:val="22"/>
                <w:lang w:eastAsia="pl-PL"/>
              </w:rPr>
            </w:pPr>
            <w:r w:rsidRPr="004B509D">
              <w:rPr>
                <w:szCs w:val="22"/>
                <w:lang w:eastAsia="pl-PL"/>
              </w:rPr>
              <w:t>4</w:t>
            </w:r>
          </w:p>
        </w:tc>
        <w:tc>
          <w:tcPr>
            <w:tcW w:w="1060" w:type="dxa"/>
            <w:tcBorders>
              <w:top w:val="nil"/>
              <w:left w:val="nil"/>
              <w:bottom w:val="single" w:sz="4" w:space="0" w:color="auto"/>
              <w:right w:val="single" w:sz="4" w:space="0" w:color="auto"/>
            </w:tcBorders>
            <w:shd w:val="clear" w:color="auto" w:fill="auto"/>
            <w:noWrap/>
            <w:vAlign w:val="bottom"/>
            <w:hideMark/>
          </w:tcPr>
          <w:p w14:paraId="1D4EDCDB" w14:textId="77777777" w:rsidR="00807EEB" w:rsidRPr="004B509D" w:rsidRDefault="00807EEB" w:rsidP="00033D0A">
            <w:pPr>
              <w:spacing w:line="240" w:lineRule="auto"/>
              <w:jc w:val="right"/>
              <w:rPr>
                <w:szCs w:val="22"/>
                <w:lang w:eastAsia="pl-PL"/>
              </w:rPr>
            </w:pPr>
            <w:r w:rsidRPr="004B509D">
              <w:rPr>
                <w:szCs w:val="22"/>
                <w:lang w:eastAsia="pl-PL"/>
              </w:rPr>
              <w:t>0.14</w:t>
            </w:r>
          </w:p>
        </w:tc>
        <w:tc>
          <w:tcPr>
            <w:tcW w:w="1060" w:type="dxa"/>
            <w:tcBorders>
              <w:top w:val="nil"/>
              <w:left w:val="nil"/>
              <w:bottom w:val="single" w:sz="4" w:space="0" w:color="auto"/>
              <w:right w:val="single" w:sz="4" w:space="0" w:color="auto"/>
            </w:tcBorders>
            <w:shd w:val="clear" w:color="auto" w:fill="auto"/>
            <w:noWrap/>
            <w:vAlign w:val="bottom"/>
            <w:hideMark/>
          </w:tcPr>
          <w:p w14:paraId="757B8603" w14:textId="77777777" w:rsidR="00807EEB" w:rsidRPr="004B509D" w:rsidRDefault="00807EEB" w:rsidP="00033D0A">
            <w:pPr>
              <w:spacing w:line="240" w:lineRule="auto"/>
              <w:jc w:val="right"/>
              <w:rPr>
                <w:szCs w:val="22"/>
                <w:lang w:eastAsia="pl-PL"/>
              </w:rPr>
            </w:pPr>
            <w:r w:rsidRPr="004B509D">
              <w:rPr>
                <w:szCs w:val="22"/>
                <w:lang w:eastAsia="pl-PL"/>
              </w:rPr>
              <w:t>0.56</w:t>
            </w:r>
          </w:p>
        </w:tc>
      </w:tr>
      <w:tr w:rsidR="004B509D" w:rsidRPr="004B509D" w14:paraId="02593C1D"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5EEC37A" w14:textId="77777777" w:rsidR="00807EEB" w:rsidRPr="004B509D" w:rsidRDefault="00807EEB" w:rsidP="00033D0A">
            <w:pPr>
              <w:spacing w:line="240" w:lineRule="auto"/>
              <w:rPr>
                <w:szCs w:val="22"/>
                <w:lang w:eastAsia="pl-PL"/>
              </w:rPr>
            </w:pPr>
            <w:r w:rsidRPr="004B509D">
              <w:rPr>
                <w:szCs w:val="22"/>
                <w:lang w:eastAsia="pl-PL"/>
              </w:rPr>
              <w:t>natrysk</w:t>
            </w:r>
          </w:p>
        </w:tc>
        <w:tc>
          <w:tcPr>
            <w:tcW w:w="1060" w:type="dxa"/>
            <w:tcBorders>
              <w:top w:val="nil"/>
              <w:left w:val="nil"/>
              <w:bottom w:val="single" w:sz="4" w:space="0" w:color="auto"/>
              <w:right w:val="single" w:sz="4" w:space="0" w:color="auto"/>
            </w:tcBorders>
            <w:shd w:val="clear" w:color="auto" w:fill="auto"/>
            <w:noWrap/>
            <w:vAlign w:val="bottom"/>
            <w:hideMark/>
          </w:tcPr>
          <w:p w14:paraId="43CDF14B" w14:textId="77777777" w:rsidR="00807EEB" w:rsidRPr="004B509D" w:rsidRDefault="00807EEB" w:rsidP="00033D0A">
            <w:pPr>
              <w:spacing w:line="240" w:lineRule="auto"/>
              <w:jc w:val="right"/>
              <w:rPr>
                <w:szCs w:val="22"/>
                <w:lang w:eastAsia="pl-PL"/>
              </w:rPr>
            </w:pPr>
            <w:r w:rsidRPr="004B509D">
              <w:rPr>
                <w:szCs w:val="22"/>
                <w:lang w:eastAsia="pl-PL"/>
              </w:rPr>
              <w:t>18</w:t>
            </w:r>
          </w:p>
        </w:tc>
        <w:tc>
          <w:tcPr>
            <w:tcW w:w="1060" w:type="dxa"/>
            <w:tcBorders>
              <w:top w:val="nil"/>
              <w:left w:val="nil"/>
              <w:bottom w:val="single" w:sz="4" w:space="0" w:color="auto"/>
              <w:right w:val="single" w:sz="4" w:space="0" w:color="auto"/>
            </w:tcBorders>
            <w:shd w:val="clear" w:color="auto" w:fill="auto"/>
            <w:noWrap/>
            <w:vAlign w:val="bottom"/>
            <w:hideMark/>
          </w:tcPr>
          <w:p w14:paraId="4EAE9925"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1B36048C" w14:textId="77777777" w:rsidR="00807EEB" w:rsidRPr="004B509D" w:rsidRDefault="00807EEB" w:rsidP="00033D0A">
            <w:pPr>
              <w:spacing w:line="240" w:lineRule="auto"/>
              <w:jc w:val="right"/>
              <w:rPr>
                <w:szCs w:val="22"/>
                <w:lang w:eastAsia="pl-PL"/>
              </w:rPr>
            </w:pPr>
            <w:r w:rsidRPr="004B509D">
              <w:rPr>
                <w:szCs w:val="22"/>
                <w:lang w:eastAsia="pl-PL"/>
              </w:rPr>
              <w:t>5.40</w:t>
            </w:r>
          </w:p>
        </w:tc>
      </w:tr>
      <w:tr w:rsidR="004B509D" w:rsidRPr="004B509D" w14:paraId="3369AABE" w14:textId="77777777" w:rsidTr="00033D0A">
        <w:trPr>
          <w:trHeight w:val="315"/>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463E26D" w14:textId="77777777" w:rsidR="00807EEB" w:rsidRPr="004B509D" w:rsidRDefault="00807EEB" w:rsidP="00033D0A">
            <w:pPr>
              <w:spacing w:line="240" w:lineRule="auto"/>
              <w:rPr>
                <w:szCs w:val="22"/>
                <w:lang w:eastAsia="pl-PL"/>
              </w:rPr>
            </w:pPr>
            <w:r w:rsidRPr="004B509D">
              <w:rPr>
                <w:szCs w:val="22"/>
                <w:lang w:eastAsia="pl-PL"/>
              </w:rPr>
              <w:t>miska ustępowa</w:t>
            </w:r>
          </w:p>
        </w:tc>
        <w:tc>
          <w:tcPr>
            <w:tcW w:w="1060" w:type="dxa"/>
            <w:tcBorders>
              <w:top w:val="nil"/>
              <w:left w:val="nil"/>
              <w:bottom w:val="single" w:sz="4" w:space="0" w:color="auto"/>
              <w:right w:val="single" w:sz="4" w:space="0" w:color="auto"/>
            </w:tcBorders>
            <w:shd w:val="clear" w:color="auto" w:fill="auto"/>
            <w:noWrap/>
            <w:vAlign w:val="bottom"/>
            <w:hideMark/>
          </w:tcPr>
          <w:p w14:paraId="76F24AC9" w14:textId="77777777" w:rsidR="00807EEB" w:rsidRPr="004B509D" w:rsidRDefault="00807EEB" w:rsidP="00033D0A">
            <w:pPr>
              <w:spacing w:line="240" w:lineRule="auto"/>
              <w:jc w:val="right"/>
              <w:rPr>
                <w:szCs w:val="22"/>
                <w:lang w:eastAsia="pl-PL"/>
              </w:rPr>
            </w:pPr>
            <w:r w:rsidRPr="004B509D">
              <w:rPr>
                <w:szCs w:val="22"/>
                <w:lang w:eastAsia="pl-PL"/>
              </w:rPr>
              <w:t>3</w:t>
            </w:r>
          </w:p>
        </w:tc>
        <w:tc>
          <w:tcPr>
            <w:tcW w:w="1060" w:type="dxa"/>
            <w:tcBorders>
              <w:top w:val="nil"/>
              <w:left w:val="nil"/>
              <w:bottom w:val="single" w:sz="4" w:space="0" w:color="auto"/>
              <w:right w:val="single" w:sz="4" w:space="0" w:color="auto"/>
            </w:tcBorders>
            <w:shd w:val="clear" w:color="auto" w:fill="auto"/>
            <w:noWrap/>
            <w:vAlign w:val="bottom"/>
            <w:hideMark/>
          </w:tcPr>
          <w:p w14:paraId="482BF409" w14:textId="77777777" w:rsidR="00807EEB" w:rsidRPr="004B509D" w:rsidRDefault="00807EEB" w:rsidP="00033D0A">
            <w:pPr>
              <w:spacing w:line="240" w:lineRule="auto"/>
              <w:jc w:val="right"/>
              <w:rPr>
                <w:szCs w:val="22"/>
                <w:lang w:eastAsia="pl-PL"/>
              </w:rPr>
            </w:pPr>
            <w:r w:rsidRPr="004B509D">
              <w:rPr>
                <w:szCs w:val="22"/>
                <w:lang w:eastAsia="pl-PL"/>
              </w:rPr>
              <w:t>0.13</w:t>
            </w:r>
          </w:p>
        </w:tc>
        <w:tc>
          <w:tcPr>
            <w:tcW w:w="1060" w:type="dxa"/>
            <w:tcBorders>
              <w:top w:val="nil"/>
              <w:left w:val="nil"/>
              <w:bottom w:val="single" w:sz="4" w:space="0" w:color="auto"/>
              <w:right w:val="single" w:sz="4" w:space="0" w:color="auto"/>
            </w:tcBorders>
            <w:shd w:val="clear" w:color="auto" w:fill="auto"/>
            <w:noWrap/>
            <w:vAlign w:val="bottom"/>
            <w:hideMark/>
          </w:tcPr>
          <w:p w14:paraId="593DD037" w14:textId="77777777" w:rsidR="00807EEB" w:rsidRPr="004B509D" w:rsidRDefault="00807EEB" w:rsidP="00033D0A">
            <w:pPr>
              <w:spacing w:line="240" w:lineRule="auto"/>
              <w:jc w:val="right"/>
              <w:rPr>
                <w:szCs w:val="22"/>
                <w:lang w:eastAsia="pl-PL"/>
              </w:rPr>
            </w:pPr>
            <w:r w:rsidRPr="004B509D">
              <w:rPr>
                <w:szCs w:val="22"/>
                <w:lang w:eastAsia="pl-PL"/>
              </w:rPr>
              <w:t>0.39</w:t>
            </w:r>
          </w:p>
        </w:tc>
      </w:tr>
      <w:tr w:rsidR="004B509D" w:rsidRPr="004B509D" w14:paraId="77BABBC4"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7C80FEA" w14:textId="77777777" w:rsidR="00807EEB" w:rsidRPr="004B509D" w:rsidRDefault="00807EEB" w:rsidP="00033D0A">
            <w:pPr>
              <w:spacing w:line="240" w:lineRule="auto"/>
              <w:rPr>
                <w:szCs w:val="22"/>
                <w:lang w:eastAsia="pl-PL"/>
              </w:rPr>
            </w:pPr>
            <w:r w:rsidRPr="004B509D">
              <w:rPr>
                <w:szCs w:val="22"/>
                <w:lang w:eastAsia="pl-PL"/>
              </w:rPr>
              <w:t>pisuar</w:t>
            </w:r>
          </w:p>
        </w:tc>
        <w:tc>
          <w:tcPr>
            <w:tcW w:w="1060" w:type="dxa"/>
            <w:tcBorders>
              <w:top w:val="nil"/>
              <w:left w:val="nil"/>
              <w:bottom w:val="single" w:sz="4" w:space="0" w:color="auto"/>
              <w:right w:val="single" w:sz="4" w:space="0" w:color="auto"/>
            </w:tcBorders>
            <w:shd w:val="clear" w:color="auto" w:fill="auto"/>
            <w:noWrap/>
            <w:vAlign w:val="bottom"/>
            <w:hideMark/>
          </w:tcPr>
          <w:p w14:paraId="51177C7E" w14:textId="77777777" w:rsidR="00807EEB" w:rsidRPr="004B509D" w:rsidRDefault="00807EEB" w:rsidP="00033D0A">
            <w:pPr>
              <w:spacing w:line="240" w:lineRule="auto"/>
              <w:jc w:val="right"/>
              <w:rPr>
                <w:szCs w:val="22"/>
                <w:lang w:eastAsia="pl-PL"/>
              </w:rPr>
            </w:pPr>
            <w:r w:rsidRPr="004B509D">
              <w:rPr>
                <w:szCs w:val="22"/>
                <w:lang w:eastAsia="pl-PL"/>
              </w:rPr>
              <w:t>1</w:t>
            </w:r>
          </w:p>
        </w:tc>
        <w:tc>
          <w:tcPr>
            <w:tcW w:w="1060" w:type="dxa"/>
            <w:tcBorders>
              <w:top w:val="nil"/>
              <w:left w:val="nil"/>
              <w:bottom w:val="single" w:sz="4" w:space="0" w:color="auto"/>
              <w:right w:val="single" w:sz="4" w:space="0" w:color="auto"/>
            </w:tcBorders>
            <w:shd w:val="clear" w:color="auto" w:fill="auto"/>
            <w:noWrap/>
            <w:vAlign w:val="bottom"/>
            <w:hideMark/>
          </w:tcPr>
          <w:p w14:paraId="0D0FCA9D"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31DC9E89" w14:textId="77777777" w:rsidR="00807EEB" w:rsidRPr="004B509D" w:rsidRDefault="00807EEB" w:rsidP="00033D0A">
            <w:pPr>
              <w:spacing w:line="240" w:lineRule="auto"/>
              <w:jc w:val="right"/>
              <w:rPr>
                <w:szCs w:val="22"/>
                <w:lang w:eastAsia="pl-PL"/>
              </w:rPr>
            </w:pPr>
            <w:r w:rsidRPr="004B509D">
              <w:rPr>
                <w:szCs w:val="22"/>
                <w:lang w:eastAsia="pl-PL"/>
              </w:rPr>
              <w:t>0.30</w:t>
            </w:r>
          </w:p>
        </w:tc>
      </w:tr>
      <w:tr w:rsidR="004B509D" w:rsidRPr="004B509D" w14:paraId="78C80535" w14:textId="77777777" w:rsidTr="00033D0A">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1C251C7" w14:textId="77777777" w:rsidR="00807EEB" w:rsidRPr="004B509D" w:rsidRDefault="00807EEB" w:rsidP="00033D0A">
            <w:pPr>
              <w:spacing w:line="240" w:lineRule="auto"/>
              <w:rPr>
                <w:szCs w:val="22"/>
                <w:lang w:eastAsia="pl-PL"/>
              </w:rPr>
            </w:pPr>
            <w:r w:rsidRPr="004B509D">
              <w:rPr>
                <w:szCs w:val="22"/>
                <w:lang w:eastAsia="pl-PL"/>
              </w:rPr>
              <w:t>zawór czerpalny</w:t>
            </w:r>
          </w:p>
        </w:tc>
        <w:tc>
          <w:tcPr>
            <w:tcW w:w="1060" w:type="dxa"/>
            <w:tcBorders>
              <w:top w:val="nil"/>
              <w:left w:val="nil"/>
              <w:bottom w:val="single" w:sz="4" w:space="0" w:color="auto"/>
              <w:right w:val="single" w:sz="4" w:space="0" w:color="auto"/>
            </w:tcBorders>
            <w:shd w:val="clear" w:color="auto" w:fill="auto"/>
            <w:noWrap/>
            <w:vAlign w:val="bottom"/>
            <w:hideMark/>
          </w:tcPr>
          <w:p w14:paraId="26C817A3" w14:textId="77777777" w:rsidR="00807EEB" w:rsidRPr="004B509D" w:rsidRDefault="00807EEB" w:rsidP="00033D0A">
            <w:pPr>
              <w:spacing w:line="240" w:lineRule="auto"/>
              <w:jc w:val="right"/>
              <w:rPr>
                <w:szCs w:val="22"/>
                <w:lang w:eastAsia="pl-PL"/>
              </w:rPr>
            </w:pPr>
            <w:r w:rsidRPr="004B509D">
              <w:rPr>
                <w:szCs w:val="22"/>
                <w:lang w:eastAsia="pl-PL"/>
              </w:rPr>
              <w:t>1</w:t>
            </w:r>
          </w:p>
        </w:tc>
        <w:tc>
          <w:tcPr>
            <w:tcW w:w="1060" w:type="dxa"/>
            <w:tcBorders>
              <w:top w:val="nil"/>
              <w:left w:val="nil"/>
              <w:bottom w:val="single" w:sz="4" w:space="0" w:color="auto"/>
              <w:right w:val="single" w:sz="4" w:space="0" w:color="auto"/>
            </w:tcBorders>
            <w:shd w:val="clear" w:color="auto" w:fill="auto"/>
            <w:noWrap/>
            <w:vAlign w:val="bottom"/>
            <w:hideMark/>
          </w:tcPr>
          <w:p w14:paraId="653F819C"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505C1CC1" w14:textId="77777777" w:rsidR="00807EEB" w:rsidRPr="004B509D" w:rsidRDefault="00807EEB" w:rsidP="00033D0A">
            <w:pPr>
              <w:spacing w:line="240" w:lineRule="auto"/>
              <w:jc w:val="right"/>
              <w:rPr>
                <w:szCs w:val="22"/>
                <w:lang w:eastAsia="pl-PL"/>
              </w:rPr>
            </w:pPr>
            <w:r w:rsidRPr="004B509D">
              <w:rPr>
                <w:szCs w:val="22"/>
                <w:lang w:eastAsia="pl-PL"/>
              </w:rPr>
              <w:t>0.30</w:t>
            </w:r>
          </w:p>
        </w:tc>
      </w:tr>
      <w:tr w:rsidR="004B509D" w:rsidRPr="004B509D" w14:paraId="1DF39F0E" w14:textId="77777777" w:rsidTr="00033D0A">
        <w:trPr>
          <w:trHeight w:val="375"/>
          <w:jc w:val="center"/>
        </w:trPr>
        <w:tc>
          <w:tcPr>
            <w:tcW w:w="2740" w:type="dxa"/>
            <w:tcBorders>
              <w:top w:val="nil"/>
              <w:left w:val="nil"/>
              <w:bottom w:val="nil"/>
              <w:right w:val="nil"/>
            </w:tcBorders>
            <w:shd w:val="clear" w:color="auto" w:fill="auto"/>
            <w:noWrap/>
            <w:vAlign w:val="bottom"/>
            <w:hideMark/>
          </w:tcPr>
          <w:p w14:paraId="2C7CAE14"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462EF76D"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2D6F95A" w14:textId="77777777" w:rsidR="00807EEB" w:rsidRPr="004B509D" w:rsidRDefault="00807EEB" w:rsidP="00033D0A">
            <w:pPr>
              <w:spacing w:line="240" w:lineRule="auto"/>
              <w:rPr>
                <w:szCs w:val="22"/>
                <w:lang w:eastAsia="pl-PL"/>
              </w:rPr>
            </w:pPr>
            <w:proofErr w:type="spellStart"/>
            <w:r w:rsidRPr="004B509D">
              <w:rPr>
                <w:szCs w:val="22"/>
                <w:lang w:eastAsia="pl-PL"/>
              </w:rPr>
              <w:t>Σq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5C28A29F" w14:textId="77777777" w:rsidR="00807EEB" w:rsidRPr="004B509D" w:rsidRDefault="00807EEB" w:rsidP="00033D0A">
            <w:pPr>
              <w:spacing w:line="240" w:lineRule="auto"/>
              <w:jc w:val="right"/>
              <w:rPr>
                <w:szCs w:val="22"/>
                <w:lang w:eastAsia="pl-PL"/>
              </w:rPr>
            </w:pPr>
            <w:r w:rsidRPr="004B509D">
              <w:rPr>
                <w:szCs w:val="22"/>
                <w:lang w:eastAsia="pl-PL"/>
              </w:rPr>
              <w:t>6.95</w:t>
            </w:r>
          </w:p>
        </w:tc>
      </w:tr>
      <w:tr w:rsidR="00807EEB" w:rsidRPr="004B509D" w14:paraId="3919644B" w14:textId="77777777" w:rsidTr="00033D0A">
        <w:trPr>
          <w:trHeight w:val="300"/>
          <w:jc w:val="center"/>
        </w:trPr>
        <w:tc>
          <w:tcPr>
            <w:tcW w:w="2740" w:type="dxa"/>
            <w:tcBorders>
              <w:top w:val="nil"/>
              <w:left w:val="nil"/>
              <w:bottom w:val="nil"/>
              <w:right w:val="nil"/>
            </w:tcBorders>
            <w:shd w:val="clear" w:color="auto" w:fill="auto"/>
            <w:noWrap/>
            <w:vAlign w:val="bottom"/>
            <w:hideMark/>
          </w:tcPr>
          <w:p w14:paraId="2629A824"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27242E91"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21B4113" w14:textId="77777777" w:rsidR="00807EEB" w:rsidRPr="004B509D" w:rsidRDefault="00807EEB" w:rsidP="00033D0A">
            <w:pPr>
              <w:spacing w:line="240" w:lineRule="auto"/>
              <w:rPr>
                <w:szCs w:val="22"/>
                <w:lang w:eastAsia="pl-PL"/>
              </w:rPr>
            </w:pPr>
            <w:proofErr w:type="spellStart"/>
            <w:r w:rsidRPr="004B509D">
              <w:rPr>
                <w:szCs w:val="22"/>
                <w:lang w:eastAsia="pl-PL"/>
              </w:rPr>
              <w:t>qn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5A9C4BEB" w14:textId="77777777" w:rsidR="00807EEB" w:rsidRPr="004B509D" w:rsidRDefault="00807EEB" w:rsidP="00033D0A">
            <w:pPr>
              <w:spacing w:line="240" w:lineRule="auto"/>
              <w:jc w:val="right"/>
              <w:rPr>
                <w:szCs w:val="22"/>
                <w:lang w:eastAsia="pl-PL"/>
              </w:rPr>
            </w:pPr>
            <w:r w:rsidRPr="004B509D">
              <w:rPr>
                <w:szCs w:val="22"/>
                <w:lang w:eastAsia="pl-PL"/>
              </w:rPr>
              <w:t>4.02</w:t>
            </w:r>
          </w:p>
        </w:tc>
      </w:tr>
    </w:tbl>
    <w:p w14:paraId="1E2956A2" w14:textId="77777777" w:rsidR="00807EEB" w:rsidRPr="004B509D" w:rsidRDefault="00807EEB" w:rsidP="00807EEB">
      <w:pPr>
        <w:rPr>
          <w:szCs w:val="22"/>
        </w:rPr>
      </w:pPr>
    </w:p>
    <w:p w14:paraId="32ED3FF9" w14:textId="77777777" w:rsidR="00807EEB" w:rsidRPr="004B509D" w:rsidRDefault="00807EEB" w:rsidP="00807EEB">
      <w:pPr>
        <w:rPr>
          <w:szCs w:val="22"/>
        </w:rPr>
      </w:pPr>
      <m:oMathPara>
        <m:oMath>
          <m:r>
            <w:rPr>
              <w:rFonts w:ascii="Cambria Math" w:hAnsi="Cambria Math"/>
              <w:szCs w:val="22"/>
            </w:rPr>
            <m:t>q</m:t>
          </m:r>
          <m:r>
            <w:rPr>
              <w:rFonts w:ascii="Cambria Math"/>
              <w:szCs w:val="22"/>
            </w:rPr>
            <m:t>=4,4</m:t>
          </m:r>
          <m:r>
            <w:rPr>
              <w:rFonts w:ascii="Cambria Math" w:hAnsi="Cambria Math"/>
              <w:szCs w:val="22"/>
            </w:rPr>
            <m:t>∙</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q</m:t>
                      </m:r>
                    </m:e>
                    <m:sub>
                      <m:r>
                        <w:rPr>
                          <w:rFonts w:ascii="Cambria Math" w:hAnsi="Cambria Math"/>
                          <w:szCs w:val="22"/>
                        </w:rPr>
                        <m:t>n</m:t>
                      </m:r>
                    </m:sub>
                  </m:sSub>
                  <m:r>
                    <w:rPr>
                      <w:rFonts w:ascii="Cambria Math"/>
                      <w:szCs w:val="22"/>
                    </w:rPr>
                    <m:t>)</m:t>
                  </m:r>
                </m:e>
              </m:nary>
            </m:e>
            <m:sup>
              <m:r>
                <w:rPr>
                  <w:rFonts w:ascii="Cambria Math"/>
                  <w:szCs w:val="22"/>
                </w:rPr>
                <m:t>0,27</m:t>
              </m:r>
            </m:sup>
          </m:sSup>
          <m:r>
            <w:rPr>
              <w:rFonts w:ascii="Cambria Math" w:hAnsi="Cambria Math"/>
              <w:szCs w:val="22"/>
            </w:rPr>
            <m:t>-</m:t>
          </m:r>
          <m:r>
            <w:rPr>
              <w:rFonts w:ascii="Cambria Math"/>
              <w:szCs w:val="22"/>
            </w:rPr>
            <m:t>3,41=4,4</m:t>
          </m:r>
          <m:r>
            <w:rPr>
              <w:rFonts w:ascii="Cambria Math" w:hAnsi="Cambria Math"/>
              <w:szCs w:val="22"/>
            </w:rPr>
            <m:t>∙</m:t>
          </m:r>
          <m:sSup>
            <m:sSupPr>
              <m:ctrlPr>
                <w:rPr>
                  <w:rFonts w:ascii="Cambria Math" w:hAnsi="Cambria Math"/>
                  <w:i/>
                  <w:szCs w:val="22"/>
                </w:rPr>
              </m:ctrlPr>
            </m:sSupPr>
            <m:e>
              <m:r>
                <w:rPr>
                  <w:rFonts w:ascii="Cambria Math"/>
                  <w:szCs w:val="22"/>
                </w:rPr>
                <m:t>6,95</m:t>
              </m:r>
            </m:e>
            <m:sup>
              <m:r>
                <w:rPr>
                  <w:rFonts w:ascii="Cambria Math"/>
                  <w:szCs w:val="22"/>
                </w:rPr>
                <m:t>0,27</m:t>
              </m:r>
            </m:sup>
          </m:sSup>
          <m:r>
            <w:rPr>
              <w:rFonts w:ascii="Cambria Math" w:hAnsi="Cambria Math"/>
              <w:szCs w:val="22"/>
            </w:rPr>
            <m:t>-</m:t>
          </m:r>
          <m:r>
            <w:rPr>
              <w:rFonts w:ascii="Cambria Math"/>
              <w:szCs w:val="22"/>
            </w:rPr>
            <m:t xml:space="preserve">3,41=4,02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4B509D" w:rsidRPr="004B509D" w14:paraId="2E2D733B" w14:textId="77777777" w:rsidTr="00033D0A">
        <w:trPr>
          <w:trHeight w:val="300"/>
          <w:jc w:val="center"/>
        </w:trPr>
        <w:tc>
          <w:tcPr>
            <w:tcW w:w="2740" w:type="dxa"/>
            <w:tcBorders>
              <w:top w:val="single" w:sz="4" w:space="0" w:color="auto"/>
              <w:left w:val="single" w:sz="4" w:space="0" w:color="auto"/>
              <w:bottom w:val="single" w:sz="4" w:space="0" w:color="auto"/>
              <w:right w:val="nil"/>
            </w:tcBorders>
            <w:shd w:val="clear" w:color="auto" w:fill="auto"/>
            <w:noWrap/>
            <w:vAlign w:val="bottom"/>
            <w:hideMark/>
          </w:tcPr>
          <w:p w14:paraId="52BBF2FF" w14:textId="77777777" w:rsidR="00807EEB" w:rsidRPr="004B509D" w:rsidRDefault="00807EEB" w:rsidP="00033D0A">
            <w:pPr>
              <w:spacing w:line="240" w:lineRule="auto"/>
              <w:rPr>
                <w:szCs w:val="22"/>
                <w:lang w:eastAsia="pl-PL"/>
              </w:rPr>
            </w:pPr>
            <w:r w:rsidRPr="004B509D">
              <w:rPr>
                <w:szCs w:val="22"/>
                <w:lang w:eastAsia="pl-PL"/>
              </w:rPr>
              <w:t>Hotel</w:t>
            </w:r>
          </w:p>
        </w:tc>
        <w:tc>
          <w:tcPr>
            <w:tcW w:w="1060" w:type="dxa"/>
            <w:tcBorders>
              <w:top w:val="single" w:sz="4" w:space="0" w:color="auto"/>
              <w:left w:val="nil"/>
              <w:bottom w:val="single" w:sz="4" w:space="0" w:color="auto"/>
              <w:right w:val="nil"/>
            </w:tcBorders>
            <w:shd w:val="clear" w:color="auto" w:fill="auto"/>
            <w:noWrap/>
            <w:vAlign w:val="bottom"/>
            <w:hideMark/>
          </w:tcPr>
          <w:p w14:paraId="0F65FBAE"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nil"/>
            </w:tcBorders>
            <w:shd w:val="clear" w:color="auto" w:fill="auto"/>
            <w:noWrap/>
            <w:vAlign w:val="bottom"/>
            <w:hideMark/>
          </w:tcPr>
          <w:p w14:paraId="5674E9EC"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E3EE6E9" w14:textId="77777777" w:rsidR="00807EEB" w:rsidRPr="004B509D" w:rsidRDefault="00807EEB" w:rsidP="00033D0A">
            <w:pPr>
              <w:spacing w:line="240" w:lineRule="auto"/>
              <w:rPr>
                <w:szCs w:val="22"/>
                <w:lang w:eastAsia="pl-PL"/>
              </w:rPr>
            </w:pPr>
            <w:r w:rsidRPr="004B509D">
              <w:rPr>
                <w:szCs w:val="22"/>
                <w:lang w:eastAsia="pl-PL"/>
              </w:rPr>
              <w:t> </w:t>
            </w:r>
          </w:p>
        </w:tc>
      </w:tr>
      <w:tr w:rsidR="004B509D" w:rsidRPr="004B509D" w14:paraId="08BC97EB" w14:textId="77777777" w:rsidTr="00033D0A">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0AA5835" w14:textId="77777777" w:rsidR="00807EEB" w:rsidRPr="004B509D" w:rsidRDefault="00807EEB" w:rsidP="00033D0A">
            <w:pPr>
              <w:spacing w:line="240" w:lineRule="auto"/>
              <w:jc w:val="center"/>
              <w:rPr>
                <w:szCs w:val="22"/>
                <w:lang w:eastAsia="pl-PL"/>
              </w:rPr>
            </w:pPr>
            <w:r w:rsidRPr="004B509D">
              <w:rPr>
                <w:szCs w:val="22"/>
                <w:lang w:eastAsia="pl-PL"/>
              </w:rPr>
              <w:t>wyposażenie</w:t>
            </w:r>
          </w:p>
        </w:tc>
        <w:tc>
          <w:tcPr>
            <w:tcW w:w="1060" w:type="dxa"/>
            <w:tcBorders>
              <w:top w:val="nil"/>
              <w:left w:val="nil"/>
              <w:bottom w:val="single" w:sz="4" w:space="0" w:color="auto"/>
              <w:right w:val="single" w:sz="4" w:space="0" w:color="auto"/>
            </w:tcBorders>
            <w:shd w:val="clear" w:color="auto" w:fill="auto"/>
            <w:noWrap/>
            <w:vAlign w:val="bottom"/>
            <w:hideMark/>
          </w:tcPr>
          <w:p w14:paraId="42069E74" w14:textId="77777777" w:rsidR="00807EEB" w:rsidRPr="004B509D" w:rsidRDefault="00807EEB" w:rsidP="00033D0A">
            <w:pPr>
              <w:spacing w:line="240" w:lineRule="auto"/>
              <w:jc w:val="center"/>
              <w:rPr>
                <w:szCs w:val="22"/>
                <w:lang w:eastAsia="pl-PL"/>
              </w:rPr>
            </w:pPr>
            <w:r w:rsidRPr="004B509D">
              <w:rPr>
                <w:szCs w:val="22"/>
                <w:lang w:eastAsia="pl-PL"/>
              </w:rPr>
              <w:t>N</w:t>
            </w:r>
          </w:p>
        </w:tc>
        <w:tc>
          <w:tcPr>
            <w:tcW w:w="1060" w:type="dxa"/>
            <w:tcBorders>
              <w:top w:val="nil"/>
              <w:left w:val="nil"/>
              <w:bottom w:val="single" w:sz="4" w:space="0" w:color="auto"/>
              <w:right w:val="single" w:sz="4" w:space="0" w:color="auto"/>
            </w:tcBorders>
            <w:shd w:val="clear" w:color="auto" w:fill="auto"/>
            <w:noWrap/>
            <w:vAlign w:val="bottom"/>
            <w:hideMark/>
          </w:tcPr>
          <w:p w14:paraId="12F9A0A2" w14:textId="77777777" w:rsidR="00807EEB" w:rsidRPr="004B509D" w:rsidRDefault="00807EEB" w:rsidP="00033D0A">
            <w:pPr>
              <w:spacing w:line="240" w:lineRule="auto"/>
              <w:jc w:val="center"/>
              <w:rPr>
                <w:szCs w:val="22"/>
                <w:lang w:eastAsia="pl-PL"/>
              </w:rPr>
            </w:pPr>
            <w:proofErr w:type="spellStart"/>
            <w:r w:rsidRPr="004B509D">
              <w:rPr>
                <w:szCs w:val="22"/>
                <w:lang w:eastAsia="pl-PL"/>
              </w:rPr>
              <w:t>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0D942E30" w14:textId="77777777" w:rsidR="00807EEB" w:rsidRPr="004B509D" w:rsidRDefault="00807EEB" w:rsidP="00033D0A">
            <w:pPr>
              <w:spacing w:line="240" w:lineRule="auto"/>
              <w:jc w:val="center"/>
              <w:rPr>
                <w:szCs w:val="22"/>
                <w:lang w:eastAsia="pl-PL"/>
              </w:rPr>
            </w:pPr>
            <w:proofErr w:type="spellStart"/>
            <w:r w:rsidRPr="004B509D">
              <w:rPr>
                <w:szCs w:val="22"/>
                <w:lang w:eastAsia="pl-PL"/>
              </w:rPr>
              <w:t>N·q</w:t>
            </w:r>
            <w:r w:rsidRPr="004B509D">
              <w:rPr>
                <w:szCs w:val="22"/>
                <w:vertAlign w:val="subscript"/>
                <w:lang w:eastAsia="pl-PL"/>
              </w:rPr>
              <w:t>n</w:t>
            </w:r>
            <w:proofErr w:type="spellEnd"/>
          </w:p>
        </w:tc>
      </w:tr>
      <w:tr w:rsidR="004B509D" w:rsidRPr="004B509D" w14:paraId="5ACCC374" w14:textId="77777777" w:rsidTr="00033D0A">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61CD9DA" w14:textId="77777777" w:rsidR="00807EEB" w:rsidRPr="004B509D" w:rsidRDefault="00807EEB" w:rsidP="00033D0A">
            <w:pPr>
              <w:spacing w:line="240" w:lineRule="auto"/>
              <w:jc w:val="center"/>
              <w:rPr>
                <w:szCs w:val="22"/>
                <w:lang w:eastAsia="pl-PL"/>
              </w:rPr>
            </w:pPr>
            <w:r w:rsidRPr="004B509D">
              <w:rPr>
                <w:szCs w:val="22"/>
                <w:lang w:eastAsia="pl-PL"/>
              </w:rPr>
              <w:t>-</w:t>
            </w:r>
          </w:p>
        </w:tc>
        <w:tc>
          <w:tcPr>
            <w:tcW w:w="1060" w:type="dxa"/>
            <w:tcBorders>
              <w:top w:val="nil"/>
              <w:left w:val="nil"/>
              <w:bottom w:val="single" w:sz="4" w:space="0" w:color="auto"/>
              <w:right w:val="single" w:sz="4" w:space="0" w:color="auto"/>
            </w:tcBorders>
            <w:shd w:val="clear" w:color="auto" w:fill="auto"/>
            <w:noWrap/>
            <w:vAlign w:val="bottom"/>
            <w:hideMark/>
          </w:tcPr>
          <w:p w14:paraId="5BDE64F9" w14:textId="77777777" w:rsidR="00807EEB" w:rsidRPr="004B509D" w:rsidRDefault="00807EEB" w:rsidP="00033D0A">
            <w:pPr>
              <w:spacing w:line="240" w:lineRule="auto"/>
              <w:jc w:val="center"/>
              <w:rPr>
                <w:szCs w:val="22"/>
                <w:lang w:eastAsia="pl-PL"/>
              </w:rPr>
            </w:pPr>
            <w:r w:rsidRPr="004B509D">
              <w:rPr>
                <w:szCs w:val="22"/>
                <w:lang w:eastAsia="pl-PL"/>
              </w:rPr>
              <w:t>szt.</w:t>
            </w:r>
          </w:p>
        </w:tc>
        <w:tc>
          <w:tcPr>
            <w:tcW w:w="1060" w:type="dxa"/>
            <w:tcBorders>
              <w:top w:val="nil"/>
              <w:left w:val="nil"/>
              <w:bottom w:val="single" w:sz="4" w:space="0" w:color="auto"/>
              <w:right w:val="single" w:sz="4" w:space="0" w:color="auto"/>
            </w:tcBorders>
            <w:shd w:val="clear" w:color="auto" w:fill="auto"/>
            <w:noWrap/>
            <w:vAlign w:val="bottom"/>
            <w:hideMark/>
          </w:tcPr>
          <w:p w14:paraId="7DD48A0E"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c>
          <w:tcPr>
            <w:tcW w:w="1060" w:type="dxa"/>
            <w:tcBorders>
              <w:top w:val="nil"/>
              <w:left w:val="nil"/>
              <w:bottom w:val="single" w:sz="4" w:space="0" w:color="auto"/>
              <w:right w:val="single" w:sz="4" w:space="0" w:color="auto"/>
            </w:tcBorders>
            <w:shd w:val="clear" w:color="auto" w:fill="auto"/>
            <w:noWrap/>
            <w:vAlign w:val="bottom"/>
            <w:hideMark/>
          </w:tcPr>
          <w:p w14:paraId="5DC146FA"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r>
      <w:tr w:rsidR="004B509D" w:rsidRPr="004B509D" w14:paraId="50A1B75D"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C7322C9" w14:textId="77777777" w:rsidR="00807EEB" w:rsidRPr="004B509D" w:rsidRDefault="00807EEB" w:rsidP="00033D0A">
            <w:pPr>
              <w:spacing w:line="240" w:lineRule="auto"/>
              <w:rPr>
                <w:szCs w:val="22"/>
                <w:lang w:eastAsia="pl-PL"/>
              </w:rPr>
            </w:pPr>
            <w:r w:rsidRPr="004B509D">
              <w:rPr>
                <w:szCs w:val="22"/>
                <w:lang w:eastAsia="pl-PL"/>
              </w:rPr>
              <w:t>umywalka</w:t>
            </w:r>
          </w:p>
        </w:tc>
        <w:tc>
          <w:tcPr>
            <w:tcW w:w="1060" w:type="dxa"/>
            <w:tcBorders>
              <w:top w:val="nil"/>
              <w:left w:val="nil"/>
              <w:bottom w:val="single" w:sz="4" w:space="0" w:color="auto"/>
              <w:right w:val="single" w:sz="4" w:space="0" w:color="auto"/>
            </w:tcBorders>
            <w:shd w:val="clear" w:color="auto" w:fill="auto"/>
            <w:noWrap/>
            <w:vAlign w:val="bottom"/>
            <w:hideMark/>
          </w:tcPr>
          <w:p w14:paraId="680A7D91" w14:textId="77777777" w:rsidR="00807EEB" w:rsidRPr="004B509D" w:rsidRDefault="00807EEB" w:rsidP="00033D0A">
            <w:pPr>
              <w:spacing w:line="240" w:lineRule="auto"/>
              <w:jc w:val="right"/>
              <w:rPr>
                <w:szCs w:val="22"/>
                <w:lang w:eastAsia="pl-PL"/>
              </w:rPr>
            </w:pPr>
            <w:r w:rsidRPr="004B509D">
              <w:rPr>
                <w:szCs w:val="22"/>
                <w:lang w:eastAsia="pl-PL"/>
              </w:rPr>
              <w:t>11</w:t>
            </w:r>
          </w:p>
        </w:tc>
        <w:tc>
          <w:tcPr>
            <w:tcW w:w="1060" w:type="dxa"/>
            <w:tcBorders>
              <w:top w:val="nil"/>
              <w:left w:val="nil"/>
              <w:bottom w:val="single" w:sz="4" w:space="0" w:color="auto"/>
              <w:right w:val="single" w:sz="4" w:space="0" w:color="auto"/>
            </w:tcBorders>
            <w:shd w:val="clear" w:color="auto" w:fill="auto"/>
            <w:noWrap/>
            <w:vAlign w:val="bottom"/>
            <w:hideMark/>
          </w:tcPr>
          <w:p w14:paraId="758009F3" w14:textId="77777777" w:rsidR="00807EEB" w:rsidRPr="004B509D" w:rsidRDefault="00807EEB" w:rsidP="00033D0A">
            <w:pPr>
              <w:spacing w:line="240" w:lineRule="auto"/>
              <w:jc w:val="right"/>
              <w:rPr>
                <w:szCs w:val="22"/>
                <w:lang w:eastAsia="pl-PL"/>
              </w:rPr>
            </w:pPr>
            <w:r w:rsidRPr="004B509D">
              <w:rPr>
                <w:szCs w:val="22"/>
                <w:lang w:eastAsia="pl-PL"/>
              </w:rPr>
              <w:t>0.14</w:t>
            </w:r>
          </w:p>
        </w:tc>
        <w:tc>
          <w:tcPr>
            <w:tcW w:w="1060" w:type="dxa"/>
            <w:tcBorders>
              <w:top w:val="nil"/>
              <w:left w:val="nil"/>
              <w:bottom w:val="single" w:sz="4" w:space="0" w:color="auto"/>
              <w:right w:val="single" w:sz="4" w:space="0" w:color="auto"/>
            </w:tcBorders>
            <w:shd w:val="clear" w:color="auto" w:fill="auto"/>
            <w:noWrap/>
            <w:vAlign w:val="bottom"/>
            <w:hideMark/>
          </w:tcPr>
          <w:p w14:paraId="4C0AAD28" w14:textId="77777777" w:rsidR="00807EEB" w:rsidRPr="004B509D" w:rsidRDefault="00807EEB" w:rsidP="00033D0A">
            <w:pPr>
              <w:spacing w:line="240" w:lineRule="auto"/>
              <w:jc w:val="right"/>
              <w:rPr>
                <w:szCs w:val="22"/>
                <w:lang w:eastAsia="pl-PL"/>
              </w:rPr>
            </w:pPr>
            <w:r w:rsidRPr="004B509D">
              <w:rPr>
                <w:szCs w:val="22"/>
                <w:lang w:eastAsia="pl-PL"/>
              </w:rPr>
              <w:t>1.54</w:t>
            </w:r>
          </w:p>
        </w:tc>
      </w:tr>
      <w:tr w:rsidR="004B509D" w:rsidRPr="004B509D" w14:paraId="0ED5D679"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70450D6" w14:textId="77777777" w:rsidR="00807EEB" w:rsidRPr="004B509D" w:rsidRDefault="00807EEB" w:rsidP="00033D0A">
            <w:pPr>
              <w:spacing w:line="240" w:lineRule="auto"/>
              <w:rPr>
                <w:szCs w:val="22"/>
                <w:lang w:eastAsia="pl-PL"/>
              </w:rPr>
            </w:pPr>
            <w:r w:rsidRPr="004B509D">
              <w:rPr>
                <w:szCs w:val="22"/>
                <w:lang w:eastAsia="pl-PL"/>
              </w:rPr>
              <w:t>zlewozmywak</w:t>
            </w:r>
          </w:p>
        </w:tc>
        <w:tc>
          <w:tcPr>
            <w:tcW w:w="1060" w:type="dxa"/>
            <w:tcBorders>
              <w:top w:val="nil"/>
              <w:left w:val="nil"/>
              <w:bottom w:val="single" w:sz="4" w:space="0" w:color="auto"/>
              <w:right w:val="single" w:sz="4" w:space="0" w:color="auto"/>
            </w:tcBorders>
            <w:shd w:val="clear" w:color="auto" w:fill="auto"/>
            <w:noWrap/>
            <w:vAlign w:val="bottom"/>
            <w:hideMark/>
          </w:tcPr>
          <w:p w14:paraId="2B9E0AB8" w14:textId="77777777" w:rsidR="00807EEB" w:rsidRPr="004B509D" w:rsidRDefault="00807EEB" w:rsidP="00033D0A">
            <w:pPr>
              <w:spacing w:line="240" w:lineRule="auto"/>
              <w:jc w:val="right"/>
              <w:rPr>
                <w:szCs w:val="22"/>
                <w:lang w:eastAsia="pl-PL"/>
              </w:rPr>
            </w:pPr>
            <w:r w:rsidRPr="004B509D">
              <w:rPr>
                <w:szCs w:val="22"/>
                <w:lang w:eastAsia="pl-PL"/>
              </w:rPr>
              <w:t>1</w:t>
            </w:r>
          </w:p>
        </w:tc>
        <w:tc>
          <w:tcPr>
            <w:tcW w:w="1060" w:type="dxa"/>
            <w:tcBorders>
              <w:top w:val="nil"/>
              <w:left w:val="nil"/>
              <w:bottom w:val="single" w:sz="4" w:space="0" w:color="auto"/>
              <w:right w:val="single" w:sz="4" w:space="0" w:color="auto"/>
            </w:tcBorders>
            <w:shd w:val="clear" w:color="auto" w:fill="auto"/>
            <w:noWrap/>
            <w:vAlign w:val="bottom"/>
            <w:hideMark/>
          </w:tcPr>
          <w:p w14:paraId="690DFAAD" w14:textId="77777777" w:rsidR="00807EEB" w:rsidRPr="004B509D" w:rsidRDefault="00807EEB" w:rsidP="00033D0A">
            <w:pPr>
              <w:spacing w:line="240" w:lineRule="auto"/>
              <w:jc w:val="right"/>
              <w:rPr>
                <w:szCs w:val="22"/>
                <w:lang w:eastAsia="pl-PL"/>
              </w:rPr>
            </w:pPr>
            <w:r w:rsidRPr="004B509D">
              <w:rPr>
                <w:szCs w:val="22"/>
                <w:lang w:eastAsia="pl-PL"/>
              </w:rPr>
              <w:t>0.14</w:t>
            </w:r>
          </w:p>
        </w:tc>
        <w:tc>
          <w:tcPr>
            <w:tcW w:w="1060" w:type="dxa"/>
            <w:tcBorders>
              <w:top w:val="nil"/>
              <w:left w:val="nil"/>
              <w:bottom w:val="single" w:sz="4" w:space="0" w:color="auto"/>
              <w:right w:val="single" w:sz="4" w:space="0" w:color="auto"/>
            </w:tcBorders>
            <w:shd w:val="clear" w:color="auto" w:fill="auto"/>
            <w:noWrap/>
            <w:vAlign w:val="bottom"/>
            <w:hideMark/>
          </w:tcPr>
          <w:p w14:paraId="5856A3C6" w14:textId="77777777" w:rsidR="00807EEB" w:rsidRPr="004B509D" w:rsidRDefault="00807EEB" w:rsidP="00033D0A">
            <w:pPr>
              <w:spacing w:line="240" w:lineRule="auto"/>
              <w:jc w:val="right"/>
              <w:rPr>
                <w:szCs w:val="22"/>
                <w:lang w:eastAsia="pl-PL"/>
              </w:rPr>
            </w:pPr>
            <w:r w:rsidRPr="004B509D">
              <w:rPr>
                <w:szCs w:val="22"/>
                <w:lang w:eastAsia="pl-PL"/>
              </w:rPr>
              <w:t>0.14</w:t>
            </w:r>
          </w:p>
        </w:tc>
      </w:tr>
      <w:tr w:rsidR="004B509D" w:rsidRPr="004B509D" w14:paraId="63C6084A"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C9196E1" w14:textId="77777777" w:rsidR="00807EEB" w:rsidRPr="004B509D" w:rsidRDefault="00807EEB" w:rsidP="00033D0A">
            <w:pPr>
              <w:spacing w:line="240" w:lineRule="auto"/>
              <w:rPr>
                <w:szCs w:val="22"/>
                <w:lang w:eastAsia="pl-PL"/>
              </w:rPr>
            </w:pPr>
            <w:r w:rsidRPr="004B509D">
              <w:rPr>
                <w:szCs w:val="22"/>
                <w:lang w:eastAsia="pl-PL"/>
              </w:rPr>
              <w:t>natrysk</w:t>
            </w:r>
          </w:p>
        </w:tc>
        <w:tc>
          <w:tcPr>
            <w:tcW w:w="1060" w:type="dxa"/>
            <w:tcBorders>
              <w:top w:val="nil"/>
              <w:left w:val="nil"/>
              <w:bottom w:val="single" w:sz="4" w:space="0" w:color="auto"/>
              <w:right w:val="single" w:sz="4" w:space="0" w:color="auto"/>
            </w:tcBorders>
            <w:shd w:val="clear" w:color="auto" w:fill="auto"/>
            <w:noWrap/>
            <w:vAlign w:val="bottom"/>
            <w:hideMark/>
          </w:tcPr>
          <w:p w14:paraId="3856150C" w14:textId="77777777" w:rsidR="00807EEB" w:rsidRPr="004B509D" w:rsidRDefault="00807EEB" w:rsidP="00033D0A">
            <w:pPr>
              <w:spacing w:line="240" w:lineRule="auto"/>
              <w:jc w:val="right"/>
              <w:rPr>
                <w:szCs w:val="22"/>
                <w:lang w:eastAsia="pl-PL"/>
              </w:rPr>
            </w:pPr>
            <w:r w:rsidRPr="004B509D">
              <w:rPr>
                <w:szCs w:val="22"/>
                <w:lang w:eastAsia="pl-PL"/>
              </w:rPr>
              <w:t>10</w:t>
            </w:r>
          </w:p>
        </w:tc>
        <w:tc>
          <w:tcPr>
            <w:tcW w:w="1060" w:type="dxa"/>
            <w:tcBorders>
              <w:top w:val="nil"/>
              <w:left w:val="nil"/>
              <w:bottom w:val="single" w:sz="4" w:space="0" w:color="auto"/>
              <w:right w:val="single" w:sz="4" w:space="0" w:color="auto"/>
            </w:tcBorders>
            <w:shd w:val="clear" w:color="auto" w:fill="auto"/>
            <w:noWrap/>
            <w:vAlign w:val="bottom"/>
            <w:hideMark/>
          </w:tcPr>
          <w:p w14:paraId="597248FF" w14:textId="77777777" w:rsidR="00807EEB" w:rsidRPr="004B509D" w:rsidRDefault="00807EEB" w:rsidP="00033D0A">
            <w:pPr>
              <w:spacing w:line="240" w:lineRule="auto"/>
              <w:jc w:val="right"/>
              <w:rPr>
                <w:szCs w:val="22"/>
                <w:lang w:eastAsia="pl-PL"/>
              </w:rPr>
            </w:pPr>
            <w:r w:rsidRPr="004B509D">
              <w:rPr>
                <w:szCs w:val="22"/>
                <w:lang w:eastAsia="pl-PL"/>
              </w:rPr>
              <w:t>0.3</w:t>
            </w:r>
          </w:p>
        </w:tc>
        <w:tc>
          <w:tcPr>
            <w:tcW w:w="1060" w:type="dxa"/>
            <w:tcBorders>
              <w:top w:val="nil"/>
              <w:left w:val="nil"/>
              <w:bottom w:val="single" w:sz="4" w:space="0" w:color="auto"/>
              <w:right w:val="single" w:sz="4" w:space="0" w:color="auto"/>
            </w:tcBorders>
            <w:shd w:val="clear" w:color="auto" w:fill="auto"/>
            <w:noWrap/>
            <w:vAlign w:val="bottom"/>
            <w:hideMark/>
          </w:tcPr>
          <w:p w14:paraId="10673E19" w14:textId="77777777" w:rsidR="00807EEB" w:rsidRPr="004B509D" w:rsidRDefault="00807EEB" w:rsidP="00033D0A">
            <w:pPr>
              <w:spacing w:line="240" w:lineRule="auto"/>
              <w:jc w:val="right"/>
              <w:rPr>
                <w:szCs w:val="22"/>
                <w:lang w:eastAsia="pl-PL"/>
              </w:rPr>
            </w:pPr>
            <w:r w:rsidRPr="004B509D">
              <w:rPr>
                <w:szCs w:val="22"/>
                <w:lang w:eastAsia="pl-PL"/>
              </w:rPr>
              <w:t>3.00</w:t>
            </w:r>
          </w:p>
        </w:tc>
      </w:tr>
      <w:tr w:rsidR="004B509D" w:rsidRPr="004B509D" w14:paraId="4240F7BE"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F38FC77" w14:textId="77777777" w:rsidR="00807EEB" w:rsidRPr="004B509D" w:rsidRDefault="00807EEB" w:rsidP="00033D0A">
            <w:pPr>
              <w:spacing w:line="240" w:lineRule="auto"/>
              <w:rPr>
                <w:szCs w:val="22"/>
                <w:lang w:eastAsia="pl-PL"/>
              </w:rPr>
            </w:pPr>
            <w:r w:rsidRPr="004B509D">
              <w:rPr>
                <w:szCs w:val="22"/>
                <w:lang w:eastAsia="pl-PL"/>
              </w:rPr>
              <w:t>miska ustępowa</w:t>
            </w:r>
          </w:p>
        </w:tc>
        <w:tc>
          <w:tcPr>
            <w:tcW w:w="1060" w:type="dxa"/>
            <w:tcBorders>
              <w:top w:val="nil"/>
              <w:left w:val="nil"/>
              <w:bottom w:val="single" w:sz="4" w:space="0" w:color="auto"/>
              <w:right w:val="single" w:sz="4" w:space="0" w:color="auto"/>
            </w:tcBorders>
            <w:shd w:val="clear" w:color="auto" w:fill="auto"/>
            <w:noWrap/>
            <w:vAlign w:val="bottom"/>
            <w:hideMark/>
          </w:tcPr>
          <w:p w14:paraId="083A2532" w14:textId="77777777" w:rsidR="00807EEB" w:rsidRPr="004B509D" w:rsidRDefault="00807EEB" w:rsidP="00033D0A">
            <w:pPr>
              <w:spacing w:line="240" w:lineRule="auto"/>
              <w:jc w:val="right"/>
              <w:rPr>
                <w:szCs w:val="22"/>
                <w:lang w:eastAsia="pl-PL"/>
              </w:rPr>
            </w:pPr>
            <w:r w:rsidRPr="004B509D">
              <w:rPr>
                <w:szCs w:val="22"/>
                <w:lang w:eastAsia="pl-PL"/>
              </w:rPr>
              <w:t>10</w:t>
            </w:r>
          </w:p>
        </w:tc>
        <w:tc>
          <w:tcPr>
            <w:tcW w:w="1060" w:type="dxa"/>
            <w:tcBorders>
              <w:top w:val="nil"/>
              <w:left w:val="nil"/>
              <w:bottom w:val="single" w:sz="4" w:space="0" w:color="auto"/>
              <w:right w:val="single" w:sz="4" w:space="0" w:color="auto"/>
            </w:tcBorders>
            <w:shd w:val="clear" w:color="auto" w:fill="auto"/>
            <w:noWrap/>
            <w:vAlign w:val="bottom"/>
            <w:hideMark/>
          </w:tcPr>
          <w:p w14:paraId="39B198FA" w14:textId="77777777" w:rsidR="00807EEB" w:rsidRPr="004B509D" w:rsidRDefault="00807EEB" w:rsidP="00033D0A">
            <w:pPr>
              <w:spacing w:line="240" w:lineRule="auto"/>
              <w:jc w:val="right"/>
              <w:rPr>
                <w:szCs w:val="22"/>
                <w:lang w:eastAsia="pl-PL"/>
              </w:rPr>
            </w:pPr>
            <w:r w:rsidRPr="004B509D">
              <w:rPr>
                <w:szCs w:val="22"/>
                <w:lang w:eastAsia="pl-PL"/>
              </w:rPr>
              <w:t>0.13</w:t>
            </w:r>
          </w:p>
        </w:tc>
        <w:tc>
          <w:tcPr>
            <w:tcW w:w="1060" w:type="dxa"/>
            <w:tcBorders>
              <w:top w:val="nil"/>
              <w:left w:val="nil"/>
              <w:bottom w:val="single" w:sz="4" w:space="0" w:color="auto"/>
              <w:right w:val="single" w:sz="4" w:space="0" w:color="auto"/>
            </w:tcBorders>
            <w:shd w:val="clear" w:color="auto" w:fill="auto"/>
            <w:noWrap/>
            <w:vAlign w:val="bottom"/>
            <w:hideMark/>
          </w:tcPr>
          <w:p w14:paraId="6D466FEE" w14:textId="77777777" w:rsidR="00807EEB" w:rsidRPr="004B509D" w:rsidRDefault="00807EEB" w:rsidP="00033D0A">
            <w:pPr>
              <w:spacing w:line="240" w:lineRule="auto"/>
              <w:jc w:val="right"/>
              <w:rPr>
                <w:szCs w:val="22"/>
                <w:lang w:eastAsia="pl-PL"/>
              </w:rPr>
            </w:pPr>
            <w:r w:rsidRPr="004B509D">
              <w:rPr>
                <w:szCs w:val="22"/>
                <w:lang w:eastAsia="pl-PL"/>
              </w:rPr>
              <w:t>1.30</w:t>
            </w:r>
          </w:p>
        </w:tc>
      </w:tr>
      <w:tr w:rsidR="004B509D" w:rsidRPr="004B509D" w14:paraId="29CCFDC8" w14:textId="77777777" w:rsidTr="00033D0A">
        <w:trPr>
          <w:trHeight w:val="375"/>
          <w:jc w:val="center"/>
        </w:trPr>
        <w:tc>
          <w:tcPr>
            <w:tcW w:w="2740" w:type="dxa"/>
            <w:tcBorders>
              <w:top w:val="nil"/>
              <w:left w:val="nil"/>
              <w:bottom w:val="nil"/>
              <w:right w:val="nil"/>
            </w:tcBorders>
            <w:shd w:val="clear" w:color="auto" w:fill="auto"/>
            <w:noWrap/>
            <w:vAlign w:val="bottom"/>
            <w:hideMark/>
          </w:tcPr>
          <w:p w14:paraId="516D1EA5"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623D8BFC"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E303FE6" w14:textId="77777777" w:rsidR="00807EEB" w:rsidRPr="004B509D" w:rsidRDefault="00807EEB" w:rsidP="00033D0A">
            <w:pPr>
              <w:spacing w:line="240" w:lineRule="auto"/>
              <w:rPr>
                <w:szCs w:val="22"/>
                <w:lang w:eastAsia="pl-PL"/>
              </w:rPr>
            </w:pPr>
            <w:proofErr w:type="spellStart"/>
            <w:r w:rsidRPr="004B509D">
              <w:rPr>
                <w:szCs w:val="22"/>
                <w:lang w:eastAsia="pl-PL"/>
              </w:rPr>
              <w:t>Σq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4C105656" w14:textId="77777777" w:rsidR="00807EEB" w:rsidRPr="004B509D" w:rsidRDefault="00807EEB" w:rsidP="00033D0A">
            <w:pPr>
              <w:spacing w:line="240" w:lineRule="auto"/>
              <w:jc w:val="right"/>
              <w:rPr>
                <w:szCs w:val="22"/>
                <w:lang w:eastAsia="pl-PL"/>
              </w:rPr>
            </w:pPr>
            <w:r w:rsidRPr="004B509D">
              <w:rPr>
                <w:szCs w:val="22"/>
                <w:lang w:eastAsia="pl-PL"/>
              </w:rPr>
              <w:t>6.0</w:t>
            </w:r>
          </w:p>
        </w:tc>
      </w:tr>
      <w:tr w:rsidR="00807EEB" w:rsidRPr="004B509D" w14:paraId="442B3C14" w14:textId="77777777" w:rsidTr="00033D0A">
        <w:trPr>
          <w:trHeight w:val="330"/>
          <w:jc w:val="center"/>
        </w:trPr>
        <w:tc>
          <w:tcPr>
            <w:tcW w:w="2740" w:type="dxa"/>
            <w:tcBorders>
              <w:top w:val="nil"/>
              <w:left w:val="nil"/>
              <w:bottom w:val="nil"/>
              <w:right w:val="nil"/>
            </w:tcBorders>
            <w:shd w:val="clear" w:color="auto" w:fill="auto"/>
            <w:noWrap/>
            <w:vAlign w:val="bottom"/>
            <w:hideMark/>
          </w:tcPr>
          <w:p w14:paraId="3830A1A5"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3CB6156D"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060D250" w14:textId="77777777" w:rsidR="00807EEB" w:rsidRPr="004B509D" w:rsidRDefault="00807EEB" w:rsidP="00033D0A">
            <w:pPr>
              <w:spacing w:line="240" w:lineRule="auto"/>
              <w:rPr>
                <w:szCs w:val="22"/>
                <w:lang w:eastAsia="pl-PL"/>
              </w:rPr>
            </w:pPr>
            <w:proofErr w:type="spellStart"/>
            <w:r w:rsidRPr="004B509D">
              <w:rPr>
                <w:szCs w:val="22"/>
                <w:lang w:eastAsia="pl-PL"/>
              </w:rPr>
              <w:t>qn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0D710721" w14:textId="77777777" w:rsidR="00807EEB" w:rsidRPr="004B509D" w:rsidRDefault="00807EEB" w:rsidP="00033D0A">
            <w:pPr>
              <w:spacing w:line="240" w:lineRule="auto"/>
              <w:jc w:val="right"/>
              <w:rPr>
                <w:szCs w:val="22"/>
                <w:lang w:eastAsia="pl-PL"/>
              </w:rPr>
            </w:pPr>
            <w:r w:rsidRPr="004B509D">
              <w:rPr>
                <w:szCs w:val="22"/>
                <w:lang w:eastAsia="pl-PL"/>
              </w:rPr>
              <w:t>1.59</w:t>
            </w:r>
          </w:p>
        </w:tc>
      </w:tr>
    </w:tbl>
    <w:p w14:paraId="49ACA2DB" w14:textId="77777777" w:rsidR="00807EEB" w:rsidRPr="004B509D" w:rsidRDefault="00807EEB" w:rsidP="00807EEB">
      <w:pPr>
        <w:rPr>
          <w:szCs w:val="22"/>
        </w:rPr>
      </w:pPr>
    </w:p>
    <w:p w14:paraId="7EF0925B" w14:textId="77777777" w:rsidR="00807EEB" w:rsidRPr="004B509D" w:rsidRDefault="00807EEB" w:rsidP="00807EEB">
      <w:pPr>
        <w:rPr>
          <w:szCs w:val="22"/>
        </w:rPr>
      </w:pPr>
      <m:oMathPara>
        <m:oMath>
          <m:r>
            <w:rPr>
              <w:rFonts w:ascii="Cambria Math" w:hAnsi="Cambria Math"/>
              <w:szCs w:val="22"/>
            </w:rPr>
            <m:t>q</m:t>
          </m:r>
          <m:r>
            <w:rPr>
              <w:rFonts w:ascii="Cambria Math"/>
              <w:szCs w:val="22"/>
            </w:rPr>
            <m:t>=0,698</m:t>
          </m:r>
          <m:r>
            <w:rPr>
              <w:rFonts w:ascii="Cambria Math" w:hAnsi="Cambria Math"/>
              <w:szCs w:val="22"/>
            </w:rPr>
            <m:t>∙</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q</m:t>
                      </m:r>
                    </m:e>
                    <m:sub>
                      <m:r>
                        <w:rPr>
                          <w:rFonts w:ascii="Cambria Math" w:hAnsi="Cambria Math"/>
                          <w:szCs w:val="22"/>
                        </w:rPr>
                        <m:t>n</m:t>
                      </m:r>
                    </m:sub>
                  </m:sSub>
                  <m:r>
                    <w:rPr>
                      <w:rFonts w:ascii="Cambria Math"/>
                      <w:szCs w:val="22"/>
                    </w:rPr>
                    <m:t>)</m:t>
                  </m:r>
                </m:e>
              </m:nary>
            </m:e>
            <m:sup>
              <m:r>
                <w:rPr>
                  <w:rFonts w:ascii="Cambria Math"/>
                  <w:szCs w:val="22"/>
                </w:rPr>
                <m:t>0,5</m:t>
              </m:r>
            </m:sup>
          </m:sSup>
          <m:r>
            <w:rPr>
              <w:rFonts w:ascii="Cambria Math" w:hAnsi="Cambria Math"/>
              <w:szCs w:val="22"/>
            </w:rPr>
            <m:t>-</m:t>
          </m:r>
          <m:r>
            <w:rPr>
              <w:rFonts w:ascii="Cambria Math"/>
              <w:szCs w:val="22"/>
            </w:rPr>
            <m:t>0,12=0,698</m:t>
          </m:r>
          <m:r>
            <w:rPr>
              <w:rFonts w:ascii="Cambria Math" w:hAnsi="Cambria Math"/>
              <w:szCs w:val="22"/>
            </w:rPr>
            <m:t>∙</m:t>
          </m:r>
          <m:sSup>
            <m:sSupPr>
              <m:ctrlPr>
                <w:rPr>
                  <w:rFonts w:ascii="Cambria Math" w:hAnsi="Cambria Math"/>
                  <w:i/>
                  <w:szCs w:val="22"/>
                </w:rPr>
              </m:ctrlPr>
            </m:sSupPr>
            <m:e>
              <m:r>
                <w:rPr>
                  <w:rFonts w:ascii="Cambria Math"/>
                  <w:szCs w:val="22"/>
                </w:rPr>
                <m:t>6,0</m:t>
              </m:r>
            </m:e>
            <m:sup>
              <m:r>
                <w:rPr>
                  <w:rFonts w:ascii="Cambria Math"/>
                  <w:szCs w:val="22"/>
                </w:rPr>
                <m:t>0,5</m:t>
              </m:r>
            </m:sup>
          </m:sSup>
          <m:r>
            <w:rPr>
              <w:rFonts w:ascii="Cambria Math" w:hAnsi="Cambria Math"/>
              <w:szCs w:val="22"/>
            </w:rPr>
            <m:t>-</m:t>
          </m:r>
          <m:r>
            <w:rPr>
              <w:rFonts w:ascii="Cambria Math"/>
              <w:szCs w:val="22"/>
            </w:rPr>
            <m:t xml:space="preserve">0,12=1,59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6E2BB55A" w14:textId="77777777" w:rsidR="00807EEB" w:rsidRPr="004B509D" w:rsidRDefault="00807EEB" w:rsidP="00807EEB">
      <w:pPr>
        <w:rPr>
          <w:szCs w:val="22"/>
        </w:rPr>
      </w:pPr>
    </w:p>
    <w:p w14:paraId="1DD9271F" w14:textId="77777777" w:rsidR="00807EEB" w:rsidRPr="004B509D" w:rsidRDefault="00807EEB" w:rsidP="00807EEB">
      <w:pPr>
        <w:jc w:val="both"/>
        <w:rPr>
          <w:szCs w:val="22"/>
        </w:rPr>
      </w:pPr>
      <w:r w:rsidRPr="004B509D">
        <w:rPr>
          <w:szCs w:val="22"/>
        </w:rPr>
        <w:t>W obliczeniach uwzględniono wodę zimną przeznaczona do podgrzania dla istniejącej hali sportowej, która będzie pobierana przez nowoprojektowane przyłącze wodociągowe. Ilość punktów czerpalnych w hali sportowej przyjęto na podstawie istniejącego projektu.</w:t>
      </w:r>
    </w:p>
    <w:tbl>
      <w:tblPr>
        <w:tblW w:w="5920" w:type="dxa"/>
        <w:jc w:val="center"/>
        <w:tblCellMar>
          <w:left w:w="70" w:type="dxa"/>
          <w:right w:w="70" w:type="dxa"/>
        </w:tblCellMar>
        <w:tblLook w:val="04A0" w:firstRow="1" w:lastRow="0" w:firstColumn="1" w:lastColumn="0" w:noHBand="0" w:noVBand="1"/>
      </w:tblPr>
      <w:tblGrid>
        <w:gridCol w:w="2740"/>
        <w:gridCol w:w="1060"/>
        <w:gridCol w:w="1060"/>
        <w:gridCol w:w="1060"/>
      </w:tblGrid>
      <w:tr w:rsidR="004B509D" w:rsidRPr="004B509D" w14:paraId="0E748EC0" w14:textId="77777777" w:rsidTr="00033D0A">
        <w:trPr>
          <w:trHeight w:val="300"/>
          <w:jc w:val="center"/>
        </w:trPr>
        <w:tc>
          <w:tcPr>
            <w:tcW w:w="2740" w:type="dxa"/>
            <w:tcBorders>
              <w:top w:val="single" w:sz="4" w:space="0" w:color="auto"/>
              <w:left w:val="single" w:sz="4" w:space="0" w:color="auto"/>
              <w:bottom w:val="single" w:sz="4" w:space="0" w:color="auto"/>
              <w:right w:val="nil"/>
            </w:tcBorders>
            <w:shd w:val="clear" w:color="auto" w:fill="auto"/>
            <w:noWrap/>
            <w:vAlign w:val="bottom"/>
            <w:hideMark/>
          </w:tcPr>
          <w:p w14:paraId="2EBE999E" w14:textId="77777777" w:rsidR="00807EEB" w:rsidRPr="004B509D" w:rsidRDefault="00807EEB" w:rsidP="00033D0A">
            <w:pPr>
              <w:spacing w:line="240" w:lineRule="auto"/>
              <w:rPr>
                <w:szCs w:val="22"/>
                <w:lang w:eastAsia="pl-PL"/>
              </w:rPr>
            </w:pPr>
            <w:r w:rsidRPr="004B509D">
              <w:rPr>
                <w:szCs w:val="22"/>
                <w:lang w:eastAsia="pl-PL"/>
              </w:rPr>
              <w:t>Hala sportowa (woda ciepła)</w:t>
            </w:r>
          </w:p>
        </w:tc>
        <w:tc>
          <w:tcPr>
            <w:tcW w:w="1060" w:type="dxa"/>
            <w:tcBorders>
              <w:top w:val="single" w:sz="4" w:space="0" w:color="auto"/>
              <w:left w:val="nil"/>
              <w:bottom w:val="single" w:sz="4" w:space="0" w:color="auto"/>
              <w:right w:val="nil"/>
            </w:tcBorders>
            <w:shd w:val="clear" w:color="auto" w:fill="auto"/>
            <w:noWrap/>
            <w:vAlign w:val="bottom"/>
            <w:hideMark/>
          </w:tcPr>
          <w:p w14:paraId="61181591"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nil"/>
            </w:tcBorders>
            <w:shd w:val="clear" w:color="auto" w:fill="auto"/>
            <w:noWrap/>
            <w:vAlign w:val="bottom"/>
            <w:hideMark/>
          </w:tcPr>
          <w:p w14:paraId="74004D57" w14:textId="77777777" w:rsidR="00807EEB" w:rsidRPr="004B509D" w:rsidRDefault="00807EEB" w:rsidP="00033D0A">
            <w:pPr>
              <w:spacing w:line="240" w:lineRule="auto"/>
              <w:rPr>
                <w:szCs w:val="22"/>
                <w:lang w:eastAsia="pl-PL"/>
              </w:rPr>
            </w:pPr>
            <w:r w:rsidRPr="004B509D">
              <w:rPr>
                <w:szCs w:val="22"/>
                <w:lang w:eastAsia="pl-PL"/>
              </w:rPr>
              <w:t>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AA3F180" w14:textId="77777777" w:rsidR="00807EEB" w:rsidRPr="004B509D" w:rsidRDefault="00807EEB" w:rsidP="00033D0A">
            <w:pPr>
              <w:spacing w:line="240" w:lineRule="auto"/>
              <w:rPr>
                <w:szCs w:val="22"/>
                <w:lang w:eastAsia="pl-PL"/>
              </w:rPr>
            </w:pPr>
            <w:r w:rsidRPr="004B509D">
              <w:rPr>
                <w:szCs w:val="22"/>
                <w:lang w:eastAsia="pl-PL"/>
              </w:rPr>
              <w:t> </w:t>
            </w:r>
          </w:p>
        </w:tc>
      </w:tr>
      <w:tr w:rsidR="004B509D" w:rsidRPr="004B509D" w14:paraId="11F11AC9" w14:textId="77777777" w:rsidTr="00033D0A">
        <w:trPr>
          <w:trHeight w:val="375"/>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89507A9" w14:textId="77777777" w:rsidR="00807EEB" w:rsidRPr="004B509D" w:rsidRDefault="00807EEB" w:rsidP="00033D0A">
            <w:pPr>
              <w:spacing w:line="240" w:lineRule="auto"/>
              <w:rPr>
                <w:szCs w:val="22"/>
                <w:lang w:eastAsia="pl-PL"/>
              </w:rPr>
            </w:pPr>
            <w:r w:rsidRPr="004B509D">
              <w:rPr>
                <w:szCs w:val="22"/>
                <w:lang w:eastAsia="pl-PL"/>
              </w:rPr>
              <w:t>wyposażenie</w:t>
            </w:r>
          </w:p>
        </w:tc>
        <w:tc>
          <w:tcPr>
            <w:tcW w:w="1060" w:type="dxa"/>
            <w:tcBorders>
              <w:top w:val="nil"/>
              <w:left w:val="nil"/>
              <w:bottom w:val="single" w:sz="4" w:space="0" w:color="auto"/>
              <w:right w:val="single" w:sz="4" w:space="0" w:color="auto"/>
            </w:tcBorders>
            <w:shd w:val="clear" w:color="auto" w:fill="auto"/>
            <w:noWrap/>
            <w:vAlign w:val="bottom"/>
            <w:hideMark/>
          </w:tcPr>
          <w:p w14:paraId="7853A2CD" w14:textId="77777777" w:rsidR="00807EEB" w:rsidRPr="004B509D" w:rsidRDefault="00807EEB" w:rsidP="00033D0A">
            <w:pPr>
              <w:spacing w:line="240" w:lineRule="auto"/>
              <w:rPr>
                <w:szCs w:val="22"/>
                <w:lang w:eastAsia="pl-PL"/>
              </w:rPr>
            </w:pPr>
            <w:r w:rsidRPr="004B509D">
              <w:rPr>
                <w:szCs w:val="22"/>
                <w:lang w:eastAsia="pl-PL"/>
              </w:rPr>
              <w:t>N</w:t>
            </w:r>
          </w:p>
        </w:tc>
        <w:tc>
          <w:tcPr>
            <w:tcW w:w="1060" w:type="dxa"/>
            <w:tcBorders>
              <w:top w:val="nil"/>
              <w:left w:val="nil"/>
              <w:bottom w:val="single" w:sz="4" w:space="0" w:color="auto"/>
              <w:right w:val="single" w:sz="4" w:space="0" w:color="auto"/>
            </w:tcBorders>
            <w:shd w:val="clear" w:color="auto" w:fill="auto"/>
            <w:noWrap/>
            <w:vAlign w:val="bottom"/>
            <w:hideMark/>
          </w:tcPr>
          <w:p w14:paraId="3B998C75" w14:textId="77777777" w:rsidR="00807EEB" w:rsidRPr="004B509D" w:rsidRDefault="00807EEB" w:rsidP="00033D0A">
            <w:pPr>
              <w:spacing w:line="240" w:lineRule="auto"/>
              <w:rPr>
                <w:szCs w:val="22"/>
                <w:lang w:eastAsia="pl-PL"/>
              </w:rPr>
            </w:pPr>
            <w:proofErr w:type="spellStart"/>
            <w:r w:rsidRPr="004B509D">
              <w:rPr>
                <w:szCs w:val="22"/>
                <w:lang w:eastAsia="pl-PL"/>
              </w:rPr>
              <w:t>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0CAE3342" w14:textId="77777777" w:rsidR="00807EEB" w:rsidRPr="004B509D" w:rsidRDefault="00807EEB" w:rsidP="00033D0A">
            <w:pPr>
              <w:spacing w:line="240" w:lineRule="auto"/>
              <w:rPr>
                <w:szCs w:val="22"/>
                <w:lang w:eastAsia="pl-PL"/>
              </w:rPr>
            </w:pPr>
            <w:proofErr w:type="spellStart"/>
            <w:r w:rsidRPr="004B509D">
              <w:rPr>
                <w:szCs w:val="22"/>
                <w:lang w:eastAsia="pl-PL"/>
              </w:rPr>
              <w:t>N·q</w:t>
            </w:r>
            <w:r w:rsidRPr="004B509D">
              <w:rPr>
                <w:szCs w:val="22"/>
                <w:vertAlign w:val="subscript"/>
                <w:lang w:eastAsia="pl-PL"/>
              </w:rPr>
              <w:t>n</w:t>
            </w:r>
            <w:proofErr w:type="spellEnd"/>
          </w:p>
        </w:tc>
      </w:tr>
      <w:tr w:rsidR="004B509D" w:rsidRPr="004B509D" w14:paraId="57378821" w14:textId="77777777" w:rsidTr="00033D0A">
        <w:trPr>
          <w:trHeight w:val="36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9D4026" w14:textId="77777777" w:rsidR="00807EEB" w:rsidRPr="004B509D" w:rsidRDefault="00807EEB" w:rsidP="00033D0A">
            <w:pPr>
              <w:spacing w:line="240" w:lineRule="auto"/>
              <w:rPr>
                <w:szCs w:val="22"/>
                <w:lang w:eastAsia="pl-PL"/>
              </w:rPr>
            </w:pPr>
            <w:r w:rsidRPr="004B509D">
              <w:rPr>
                <w:szCs w:val="22"/>
                <w:lang w:eastAsia="pl-PL"/>
              </w:rPr>
              <w:t>-</w:t>
            </w:r>
          </w:p>
        </w:tc>
        <w:tc>
          <w:tcPr>
            <w:tcW w:w="1060" w:type="dxa"/>
            <w:tcBorders>
              <w:top w:val="nil"/>
              <w:left w:val="nil"/>
              <w:bottom w:val="single" w:sz="4" w:space="0" w:color="auto"/>
              <w:right w:val="single" w:sz="4" w:space="0" w:color="auto"/>
            </w:tcBorders>
            <w:shd w:val="clear" w:color="auto" w:fill="auto"/>
            <w:noWrap/>
            <w:vAlign w:val="bottom"/>
            <w:hideMark/>
          </w:tcPr>
          <w:p w14:paraId="50B2D54F" w14:textId="77777777" w:rsidR="00807EEB" w:rsidRPr="004B509D" w:rsidRDefault="00807EEB" w:rsidP="00033D0A">
            <w:pPr>
              <w:spacing w:line="240" w:lineRule="auto"/>
              <w:jc w:val="center"/>
              <w:rPr>
                <w:szCs w:val="22"/>
                <w:lang w:eastAsia="pl-PL"/>
              </w:rPr>
            </w:pPr>
            <w:r w:rsidRPr="004B509D">
              <w:rPr>
                <w:szCs w:val="22"/>
                <w:lang w:eastAsia="pl-PL"/>
              </w:rPr>
              <w:t>szt.</w:t>
            </w:r>
          </w:p>
        </w:tc>
        <w:tc>
          <w:tcPr>
            <w:tcW w:w="1060" w:type="dxa"/>
            <w:tcBorders>
              <w:top w:val="nil"/>
              <w:left w:val="nil"/>
              <w:bottom w:val="single" w:sz="4" w:space="0" w:color="auto"/>
              <w:right w:val="single" w:sz="4" w:space="0" w:color="auto"/>
            </w:tcBorders>
            <w:shd w:val="clear" w:color="auto" w:fill="auto"/>
            <w:noWrap/>
            <w:vAlign w:val="bottom"/>
            <w:hideMark/>
          </w:tcPr>
          <w:p w14:paraId="77AE19ED"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c>
          <w:tcPr>
            <w:tcW w:w="1060" w:type="dxa"/>
            <w:tcBorders>
              <w:top w:val="nil"/>
              <w:left w:val="nil"/>
              <w:bottom w:val="single" w:sz="4" w:space="0" w:color="auto"/>
              <w:right w:val="single" w:sz="4" w:space="0" w:color="auto"/>
            </w:tcBorders>
            <w:shd w:val="clear" w:color="auto" w:fill="auto"/>
            <w:noWrap/>
            <w:vAlign w:val="bottom"/>
            <w:hideMark/>
          </w:tcPr>
          <w:p w14:paraId="6D259E51" w14:textId="77777777" w:rsidR="00807EEB" w:rsidRPr="004B509D" w:rsidRDefault="00807EEB" w:rsidP="00033D0A">
            <w:pPr>
              <w:spacing w:line="240" w:lineRule="auto"/>
              <w:jc w:val="center"/>
              <w:rPr>
                <w:szCs w:val="22"/>
                <w:lang w:eastAsia="pl-PL"/>
              </w:rPr>
            </w:pPr>
            <w:r w:rsidRPr="004B509D">
              <w:rPr>
                <w:szCs w:val="22"/>
                <w:lang w:eastAsia="pl-PL"/>
              </w:rPr>
              <w:t>dm</w:t>
            </w:r>
            <w:r w:rsidRPr="004B509D">
              <w:rPr>
                <w:szCs w:val="22"/>
                <w:vertAlign w:val="superscript"/>
                <w:lang w:eastAsia="pl-PL"/>
              </w:rPr>
              <w:t>3</w:t>
            </w:r>
            <w:r w:rsidRPr="004B509D">
              <w:rPr>
                <w:szCs w:val="22"/>
                <w:lang w:eastAsia="pl-PL"/>
              </w:rPr>
              <w:t>/s</w:t>
            </w:r>
          </w:p>
        </w:tc>
      </w:tr>
      <w:tr w:rsidR="004B509D" w:rsidRPr="004B509D" w14:paraId="2FEA384C"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86E39D3" w14:textId="77777777" w:rsidR="00807EEB" w:rsidRPr="004B509D" w:rsidRDefault="00807EEB" w:rsidP="00033D0A">
            <w:pPr>
              <w:spacing w:line="240" w:lineRule="auto"/>
              <w:rPr>
                <w:szCs w:val="22"/>
                <w:lang w:eastAsia="pl-PL"/>
              </w:rPr>
            </w:pPr>
            <w:r w:rsidRPr="004B509D">
              <w:rPr>
                <w:szCs w:val="22"/>
                <w:lang w:eastAsia="pl-PL"/>
              </w:rPr>
              <w:t>umywalka / zlewozmywak</w:t>
            </w:r>
          </w:p>
        </w:tc>
        <w:tc>
          <w:tcPr>
            <w:tcW w:w="1060" w:type="dxa"/>
            <w:tcBorders>
              <w:top w:val="nil"/>
              <w:left w:val="nil"/>
              <w:bottom w:val="single" w:sz="4" w:space="0" w:color="auto"/>
              <w:right w:val="single" w:sz="4" w:space="0" w:color="auto"/>
            </w:tcBorders>
            <w:shd w:val="clear" w:color="auto" w:fill="auto"/>
            <w:noWrap/>
            <w:vAlign w:val="bottom"/>
            <w:hideMark/>
          </w:tcPr>
          <w:p w14:paraId="07AD1358" w14:textId="77777777" w:rsidR="00807EEB" w:rsidRPr="004B509D" w:rsidRDefault="00807EEB" w:rsidP="00033D0A">
            <w:pPr>
              <w:spacing w:line="240" w:lineRule="auto"/>
              <w:jc w:val="right"/>
              <w:rPr>
                <w:szCs w:val="22"/>
                <w:lang w:eastAsia="pl-PL"/>
              </w:rPr>
            </w:pPr>
            <w:r w:rsidRPr="004B509D">
              <w:rPr>
                <w:szCs w:val="22"/>
                <w:lang w:eastAsia="pl-PL"/>
              </w:rPr>
              <w:t>37</w:t>
            </w:r>
          </w:p>
        </w:tc>
        <w:tc>
          <w:tcPr>
            <w:tcW w:w="1060" w:type="dxa"/>
            <w:tcBorders>
              <w:top w:val="nil"/>
              <w:left w:val="nil"/>
              <w:bottom w:val="single" w:sz="4" w:space="0" w:color="auto"/>
              <w:right w:val="single" w:sz="4" w:space="0" w:color="auto"/>
            </w:tcBorders>
            <w:shd w:val="clear" w:color="auto" w:fill="auto"/>
            <w:noWrap/>
            <w:vAlign w:val="bottom"/>
            <w:hideMark/>
          </w:tcPr>
          <w:p w14:paraId="15CBD995" w14:textId="77777777" w:rsidR="00807EEB" w:rsidRPr="004B509D" w:rsidRDefault="00807EEB" w:rsidP="00033D0A">
            <w:pPr>
              <w:spacing w:line="240" w:lineRule="auto"/>
              <w:jc w:val="right"/>
              <w:rPr>
                <w:szCs w:val="22"/>
                <w:lang w:eastAsia="pl-PL"/>
              </w:rPr>
            </w:pPr>
            <w:r w:rsidRPr="004B509D">
              <w:rPr>
                <w:szCs w:val="22"/>
                <w:lang w:eastAsia="pl-PL"/>
              </w:rPr>
              <w:t>0.07</w:t>
            </w:r>
          </w:p>
        </w:tc>
        <w:tc>
          <w:tcPr>
            <w:tcW w:w="1060" w:type="dxa"/>
            <w:tcBorders>
              <w:top w:val="nil"/>
              <w:left w:val="nil"/>
              <w:bottom w:val="single" w:sz="4" w:space="0" w:color="auto"/>
              <w:right w:val="single" w:sz="4" w:space="0" w:color="auto"/>
            </w:tcBorders>
            <w:shd w:val="clear" w:color="auto" w:fill="auto"/>
            <w:noWrap/>
            <w:vAlign w:val="bottom"/>
            <w:hideMark/>
          </w:tcPr>
          <w:p w14:paraId="4866EEF6" w14:textId="77777777" w:rsidR="00807EEB" w:rsidRPr="004B509D" w:rsidRDefault="00807EEB" w:rsidP="00033D0A">
            <w:pPr>
              <w:spacing w:line="240" w:lineRule="auto"/>
              <w:jc w:val="right"/>
              <w:rPr>
                <w:szCs w:val="22"/>
                <w:lang w:eastAsia="pl-PL"/>
              </w:rPr>
            </w:pPr>
            <w:r w:rsidRPr="004B509D">
              <w:rPr>
                <w:szCs w:val="22"/>
                <w:lang w:eastAsia="pl-PL"/>
              </w:rPr>
              <w:t>2.59</w:t>
            </w:r>
          </w:p>
        </w:tc>
      </w:tr>
      <w:tr w:rsidR="004B509D" w:rsidRPr="004B509D" w14:paraId="3C7F693A" w14:textId="77777777" w:rsidTr="00033D0A">
        <w:trPr>
          <w:trHeight w:val="300"/>
          <w:jc w:val="center"/>
        </w:trPr>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77E88C9" w14:textId="77777777" w:rsidR="00807EEB" w:rsidRPr="004B509D" w:rsidRDefault="00807EEB" w:rsidP="00033D0A">
            <w:pPr>
              <w:spacing w:line="240" w:lineRule="auto"/>
              <w:rPr>
                <w:szCs w:val="22"/>
                <w:lang w:eastAsia="pl-PL"/>
              </w:rPr>
            </w:pPr>
            <w:r w:rsidRPr="004B509D">
              <w:rPr>
                <w:szCs w:val="22"/>
                <w:lang w:eastAsia="pl-PL"/>
              </w:rPr>
              <w:t>natrysk</w:t>
            </w:r>
          </w:p>
        </w:tc>
        <w:tc>
          <w:tcPr>
            <w:tcW w:w="1060" w:type="dxa"/>
            <w:tcBorders>
              <w:top w:val="nil"/>
              <w:left w:val="nil"/>
              <w:bottom w:val="single" w:sz="4" w:space="0" w:color="auto"/>
              <w:right w:val="single" w:sz="4" w:space="0" w:color="auto"/>
            </w:tcBorders>
            <w:shd w:val="clear" w:color="auto" w:fill="auto"/>
            <w:noWrap/>
            <w:vAlign w:val="bottom"/>
            <w:hideMark/>
          </w:tcPr>
          <w:p w14:paraId="5C52644E" w14:textId="77777777" w:rsidR="00807EEB" w:rsidRPr="004B509D" w:rsidRDefault="00807EEB" w:rsidP="00033D0A">
            <w:pPr>
              <w:spacing w:line="240" w:lineRule="auto"/>
              <w:jc w:val="right"/>
              <w:rPr>
                <w:szCs w:val="22"/>
                <w:lang w:eastAsia="pl-PL"/>
              </w:rPr>
            </w:pPr>
            <w:r w:rsidRPr="004B509D">
              <w:rPr>
                <w:szCs w:val="22"/>
                <w:lang w:eastAsia="pl-PL"/>
              </w:rPr>
              <w:t>33</w:t>
            </w:r>
          </w:p>
        </w:tc>
        <w:tc>
          <w:tcPr>
            <w:tcW w:w="1060" w:type="dxa"/>
            <w:tcBorders>
              <w:top w:val="nil"/>
              <w:left w:val="nil"/>
              <w:bottom w:val="single" w:sz="4" w:space="0" w:color="auto"/>
              <w:right w:val="single" w:sz="4" w:space="0" w:color="auto"/>
            </w:tcBorders>
            <w:shd w:val="clear" w:color="auto" w:fill="auto"/>
            <w:noWrap/>
            <w:vAlign w:val="bottom"/>
            <w:hideMark/>
          </w:tcPr>
          <w:p w14:paraId="5FDEE3A5" w14:textId="77777777" w:rsidR="00807EEB" w:rsidRPr="004B509D" w:rsidRDefault="00807EEB" w:rsidP="00033D0A">
            <w:pPr>
              <w:spacing w:line="240" w:lineRule="auto"/>
              <w:jc w:val="right"/>
              <w:rPr>
                <w:szCs w:val="22"/>
                <w:lang w:eastAsia="pl-PL"/>
              </w:rPr>
            </w:pPr>
            <w:r w:rsidRPr="004B509D">
              <w:rPr>
                <w:szCs w:val="22"/>
                <w:lang w:eastAsia="pl-PL"/>
              </w:rPr>
              <w:t>0.15</w:t>
            </w:r>
          </w:p>
        </w:tc>
        <w:tc>
          <w:tcPr>
            <w:tcW w:w="1060" w:type="dxa"/>
            <w:tcBorders>
              <w:top w:val="nil"/>
              <w:left w:val="nil"/>
              <w:bottom w:val="single" w:sz="4" w:space="0" w:color="auto"/>
              <w:right w:val="single" w:sz="4" w:space="0" w:color="auto"/>
            </w:tcBorders>
            <w:shd w:val="clear" w:color="auto" w:fill="auto"/>
            <w:noWrap/>
            <w:vAlign w:val="bottom"/>
            <w:hideMark/>
          </w:tcPr>
          <w:p w14:paraId="04D00C95" w14:textId="77777777" w:rsidR="00807EEB" w:rsidRPr="004B509D" w:rsidRDefault="00807EEB" w:rsidP="00033D0A">
            <w:pPr>
              <w:spacing w:line="240" w:lineRule="auto"/>
              <w:jc w:val="right"/>
              <w:rPr>
                <w:szCs w:val="22"/>
                <w:lang w:eastAsia="pl-PL"/>
              </w:rPr>
            </w:pPr>
            <w:r w:rsidRPr="004B509D">
              <w:rPr>
                <w:szCs w:val="22"/>
                <w:lang w:eastAsia="pl-PL"/>
              </w:rPr>
              <w:t>4.95</w:t>
            </w:r>
          </w:p>
        </w:tc>
      </w:tr>
      <w:tr w:rsidR="004B509D" w:rsidRPr="004B509D" w14:paraId="30C0997C" w14:textId="77777777" w:rsidTr="00033D0A">
        <w:trPr>
          <w:trHeight w:val="375"/>
          <w:jc w:val="center"/>
        </w:trPr>
        <w:tc>
          <w:tcPr>
            <w:tcW w:w="2740" w:type="dxa"/>
            <w:tcBorders>
              <w:top w:val="nil"/>
              <w:left w:val="nil"/>
              <w:bottom w:val="nil"/>
              <w:right w:val="nil"/>
            </w:tcBorders>
            <w:shd w:val="clear" w:color="auto" w:fill="auto"/>
            <w:noWrap/>
            <w:vAlign w:val="bottom"/>
            <w:hideMark/>
          </w:tcPr>
          <w:p w14:paraId="7EF49947"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08A93660"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E97C4D5" w14:textId="77777777" w:rsidR="00807EEB" w:rsidRPr="004B509D" w:rsidRDefault="00807EEB" w:rsidP="00033D0A">
            <w:pPr>
              <w:spacing w:line="240" w:lineRule="auto"/>
              <w:rPr>
                <w:szCs w:val="22"/>
                <w:lang w:eastAsia="pl-PL"/>
              </w:rPr>
            </w:pPr>
            <w:proofErr w:type="spellStart"/>
            <w:r w:rsidRPr="004B509D">
              <w:rPr>
                <w:szCs w:val="22"/>
                <w:lang w:eastAsia="pl-PL"/>
              </w:rPr>
              <w:t>Σq</w:t>
            </w:r>
            <w:r w:rsidRPr="004B509D">
              <w:rPr>
                <w:szCs w:val="22"/>
                <w:vertAlign w:val="subscript"/>
                <w:lang w:eastAsia="pl-PL"/>
              </w:rPr>
              <w:t>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7F6715E9" w14:textId="77777777" w:rsidR="00807EEB" w:rsidRPr="004B509D" w:rsidRDefault="00807EEB" w:rsidP="00033D0A">
            <w:pPr>
              <w:spacing w:line="240" w:lineRule="auto"/>
              <w:jc w:val="right"/>
              <w:rPr>
                <w:szCs w:val="22"/>
                <w:lang w:eastAsia="pl-PL"/>
              </w:rPr>
            </w:pPr>
            <w:r w:rsidRPr="004B509D">
              <w:rPr>
                <w:szCs w:val="22"/>
                <w:lang w:eastAsia="pl-PL"/>
              </w:rPr>
              <w:t>7.5</w:t>
            </w:r>
          </w:p>
        </w:tc>
      </w:tr>
      <w:tr w:rsidR="00807EEB" w:rsidRPr="004B509D" w14:paraId="0C233165" w14:textId="77777777" w:rsidTr="00033D0A">
        <w:trPr>
          <w:trHeight w:val="300"/>
          <w:jc w:val="center"/>
        </w:trPr>
        <w:tc>
          <w:tcPr>
            <w:tcW w:w="2740" w:type="dxa"/>
            <w:tcBorders>
              <w:top w:val="nil"/>
              <w:left w:val="nil"/>
              <w:bottom w:val="nil"/>
              <w:right w:val="nil"/>
            </w:tcBorders>
            <w:shd w:val="clear" w:color="auto" w:fill="auto"/>
            <w:noWrap/>
            <w:vAlign w:val="bottom"/>
            <w:hideMark/>
          </w:tcPr>
          <w:p w14:paraId="67CCFE0A" w14:textId="77777777" w:rsidR="00807EEB" w:rsidRPr="004B509D" w:rsidRDefault="00807EEB" w:rsidP="00033D0A">
            <w:pPr>
              <w:spacing w:line="240" w:lineRule="auto"/>
              <w:rPr>
                <w:szCs w:val="22"/>
                <w:lang w:eastAsia="pl-PL"/>
              </w:rPr>
            </w:pPr>
          </w:p>
        </w:tc>
        <w:tc>
          <w:tcPr>
            <w:tcW w:w="1060" w:type="dxa"/>
            <w:tcBorders>
              <w:top w:val="nil"/>
              <w:left w:val="nil"/>
              <w:bottom w:val="nil"/>
              <w:right w:val="nil"/>
            </w:tcBorders>
            <w:shd w:val="clear" w:color="auto" w:fill="auto"/>
            <w:noWrap/>
            <w:vAlign w:val="bottom"/>
            <w:hideMark/>
          </w:tcPr>
          <w:p w14:paraId="3E3AB739" w14:textId="77777777" w:rsidR="00807EEB" w:rsidRPr="004B509D" w:rsidRDefault="00807EEB" w:rsidP="00033D0A">
            <w:pPr>
              <w:spacing w:line="240" w:lineRule="auto"/>
              <w:rPr>
                <w:szCs w:val="22"/>
                <w:lang w:eastAsia="pl-PL"/>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D93EDA1" w14:textId="77777777" w:rsidR="00807EEB" w:rsidRPr="004B509D" w:rsidRDefault="00807EEB" w:rsidP="00033D0A">
            <w:pPr>
              <w:spacing w:line="240" w:lineRule="auto"/>
              <w:rPr>
                <w:szCs w:val="22"/>
                <w:lang w:eastAsia="pl-PL"/>
              </w:rPr>
            </w:pPr>
            <w:proofErr w:type="spellStart"/>
            <w:r w:rsidRPr="004B509D">
              <w:rPr>
                <w:szCs w:val="22"/>
                <w:lang w:eastAsia="pl-PL"/>
              </w:rPr>
              <w:t>qn</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5F103737" w14:textId="77777777" w:rsidR="00807EEB" w:rsidRPr="004B509D" w:rsidRDefault="00807EEB" w:rsidP="00033D0A">
            <w:pPr>
              <w:spacing w:line="240" w:lineRule="auto"/>
              <w:jc w:val="right"/>
              <w:rPr>
                <w:szCs w:val="22"/>
                <w:lang w:eastAsia="pl-PL"/>
              </w:rPr>
            </w:pPr>
            <w:r w:rsidRPr="004B509D">
              <w:rPr>
                <w:szCs w:val="22"/>
                <w:lang w:eastAsia="pl-PL"/>
              </w:rPr>
              <w:t>4.18</w:t>
            </w:r>
          </w:p>
        </w:tc>
      </w:tr>
    </w:tbl>
    <w:p w14:paraId="3D2A9F32" w14:textId="77777777" w:rsidR="00807EEB" w:rsidRPr="004B509D" w:rsidRDefault="00807EEB" w:rsidP="00807EEB">
      <w:pPr>
        <w:jc w:val="both"/>
        <w:rPr>
          <w:szCs w:val="22"/>
        </w:rPr>
      </w:pPr>
    </w:p>
    <w:p w14:paraId="272A2126" w14:textId="77777777" w:rsidR="00807EEB" w:rsidRPr="004B509D" w:rsidRDefault="00807EEB" w:rsidP="00807EEB">
      <w:pPr>
        <w:rPr>
          <w:szCs w:val="22"/>
        </w:rPr>
      </w:pPr>
      <m:oMathPara>
        <m:oMath>
          <m:r>
            <w:rPr>
              <w:rFonts w:ascii="Cambria Math" w:hAnsi="Cambria Math"/>
              <w:szCs w:val="22"/>
            </w:rPr>
            <m:t>q</m:t>
          </m:r>
          <m:r>
            <w:rPr>
              <w:rFonts w:ascii="Cambria Math"/>
              <w:szCs w:val="22"/>
            </w:rPr>
            <m:t>=4,4</m:t>
          </m:r>
          <m:r>
            <w:rPr>
              <w:rFonts w:ascii="Cambria Math" w:hAnsi="Cambria Math"/>
              <w:szCs w:val="22"/>
            </w:rPr>
            <m:t>∙</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q</m:t>
                      </m:r>
                    </m:e>
                    <m:sub>
                      <m:r>
                        <w:rPr>
                          <w:rFonts w:ascii="Cambria Math" w:hAnsi="Cambria Math"/>
                          <w:szCs w:val="22"/>
                        </w:rPr>
                        <m:t>n</m:t>
                      </m:r>
                    </m:sub>
                  </m:sSub>
                  <m:r>
                    <w:rPr>
                      <w:rFonts w:ascii="Cambria Math"/>
                      <w:szCs w:val="22"/>
                    </w:rPr>
                    <m:t>)</m:t>
                  </m:r>
                </m:e>
              </m:nary>
            </m:e>
            <m:sup>
              <m:r>
                <w:rPr>
                  <w:rFonts w:ascii="Cambria Math"/>
                  <w:szCs w:val="22"/>
                </w:rPr>
                <m:t>0,27</m:t>
              </m:r>
            </m:sup>
          </m:sSup>
          <m:r>
            <w:rPr>
              <w:rFonts w:ascii="Cambria Math" w:hAnsi="Cambria Math"/>
              <w:szCs w:val="22"/>
            </w:rPr>
            <m:t>-</m:t>
          </m:r>
          <m:r>
            <w:rPr>
              <w:rFonts w:ascii="Cambria Math"/>
              <w:szCs w:val="22"/>
            </w:rPr>
            <m:t>3,41=4,4</m:t>
          </m:r>
          <m:r>
            <w:rPr>
              <w:rFonts w:ascii="Cambria Math" w:hAnsi="Cambria Math"/>
              <w:szCs w:val="22"/>
            </w:rPr>
            <m:t>∙</m:t>
          </m:r>
          <m:sSup>
            <m:sSupPr>
              <m:ctrlPr>
                <w:rPr>
                  <w:rFonts w:ascii="Cambria Math" w:hAnsi="Cambria Math"/>
                  <w:i/>
                  <w:szCs w:val="22"/>
                </w:rPr>
              </m:ctrlPr>
            </m:sSupPr>
            <m:e>
              <m:r>
                <w:rPr>
                  <w:rFonts w:ascii="Cambria Math"/>
                  <w:szCs w:val="22"/>
                </w:rPr>
                <m:t>7,5</m:t>
              </m:r>
            </m:e>
            <m:sup>
              <m:r>
                <w:rPr>
                  <w:rFonts w:ascii="Cambria Math"/>
                  <w:szCs w:val="22"/>
                </w:rPr>
                <m:t>0,27</m:t>
              </m:r>
            </m:sup>
          </m:sSup>
          <m:r>
            <w:rPr>
              <w:rFonts w:ascii="Cambria Math" w:hAnsi="Cambria Math"/>
              <w:szCs w:val="22"/>
            </w:rPr>
            <m:t>-</m:t>
          </m:r>
          <m:r>
            <w:rPr>
              <w:rFonts w:ascii="Cambria Math"/>
              <w:szCs w:val="22"/>
            </w:rPr>
            <m:t xml:space="preserve">3,41=4,18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16467C6F" w14:textId="77777777" w:rsidR="00807EEB" w:rsidRPr="004B509D" w:rsidRDefault="00807EEB" w:rsidP="00807EEB">
      <w:pPr>
        <w:jc w:val="both"/>
        <w:rPr>
          <w:szCs w:val="22"/>
        </w:rPr>
      </w:pPr>
      <w:r w:rsidRPr="004B509D">
        <w:rPr>
          <w:szCs w:val="22"/>
        </w:rPr>
        <w:t>Bilans dla całego przyłącza:</w:t>
      </w:r>
    </w:p>
    <w:p w14:paraId="292068B2" w14:textId="77777777" w:rsidR="00807EEB" w:rsidRPr="004B509D" w:rsidRDefault="00807EEB" w:rsidP="00807EEB">
      <w:pPr>
        <w:jc w:val="both"/>
        <w:rPr>
          <w:szCs w:val="22"/>
        </w:rPr>
      </w:pPr>
    </w:p>
    <w:p w14:paraId="5B5D3B3F" w14:textId="77777777" w:rsidR="00807EEB" w:rsidRPr="004B509D" w:rsidRDefault="00807EEB" w:rsidP="00807EEB">
      <w:pPr>
        <w:rPr>
          <w:szCs w:val="22"/>
        </w:rPr>
      </w:pPr>
      <m:oMathPara>
        <m:oMath>
          <m:r>
            <w:rPr>
              <w:rFonts w:ascii="Cambria Math" w:hAnsi="Cambria Math"/>
              <w:szCs w:val="22"/>
            </w:rPr>
            <m:t>q</m:t>
          </m:r>
          <m:r>
            <w:rPr>
              <w:rFonts w:ascii="Cambria Math"/>
              <w:szCs w:val="22"/>
            </w:rPr>
            <m:t xml:space="preserve">=1,46+4,02+1,59+4,18=11,25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583CE0FE" w14:textId="4ABD58EB" w:rsidR="005A1474" w:rsidRPr="004B509D" w:rsidRDefault="005A1474" w:rsidP="00807EEB">
      <w:pPr>
        <w:jc w:val="both"/>
        <w:rPr>
          <w:szCs w:val="22"/>
        </w:rPr>
      </w:pPr>
      <w:r w:rsidRPr="004B509D">
        <w:rPr>
          <w:szCs w:val="22"/>
        </w:rPr>
        <w:br w:type="page"/>
      </w:r>
    </w:p>
    <w:p w14:paraId="20289916" w14:textId="77777777" w:rsidR="00807EEB" w:rsidRPr="004B509D" w:rsidRDefault="00807EEB" w:rsidP="002E61C6">
      <w:pPr>
        <w:rPr>
          <w:szCs w:val="22"/>
        </w:rPr>
      </w:pPr>
    </w:p>
    <w:p w14:paraId="35AE52C2" w14:textId="77777777" w:rsidR="005A1474" w:rsidRPr="004B509D" w:rsidRDefault="005A1474" w:rsidP="002D1FF1">
      <w:pPr>
        <w:pStyle w:val="Nagwek2"/>
        <w:numPr>
          <w:ilvl w:val="2"/>
          <w:numId w:val="3"/>
        </w:numPr>
        <w:jc w:val="left"/>
        <w:rPr>
          <w:kern w:val="0"/>
        </w:rPr>
      </w:pPr>
      <w:bookmarkStart w:id="209" w:name="_Toc458530066"/>
      <w:bookmarkStart w:id="210" w:name="_Toc462955106"/>
      <w:bookmarkStart w:id="211" w:name="_Toc466737044"/>
      <w:r w:rsidRPr="004B509D">
        <w:rPr>
          <w:kern w:val="0"/>
        </w:rPr>
        <w:t xml:space="preserve">Instalacja </w:t>
      </w:r>
      <w:bookmarkEnd w:id="209"/>
      <w:r w:rsidRPr="004B509D">
        <w:rPr>
          <w:kern w:val="0"/>
        </w:rPr>
        <w:t>wody ciepłej użytkowej i cyrkulacji</w:t>
      </w:r>
      <w:bookmarkEnd w:id="210"/>
      <w:bookmarkEnd w:id="211"/>
    </w:p>
    <w:p w14:paraId="707E9A16" w14:textId="77777777" w:rsidR="00807EEB" w:rsidRPr="004B509D" w:rsidRDefault="005A1474" w:rsidP="00807EEB">
      <w:pPr>
        <w:contextualSpacing/>
        <w:jc w:val="both"/>
        <w:rPr>
          <w:szCs w:val="22"/>
        </w:rPr>
      </w:pPr>
      <w:r w:rsidRPr="004B509D">
        <w:rPr>
          <w:szCs w:val="22"/>
        </w:rPr>
        <w:tab/>
      </w:r>
      <w:r w:rsidR="00807EEB" w:rsidRPr="004B509D">
        <w:rPr>
          <w:szCs w:val="22"/>
        </w:rPr>
        <w:t>Planowane są dwa systemy przygotowania ciepłej wody – o temperaturze 43°C i 55°C. Oba systemy zasilane będą z zasobnika wstępnego c.w.u., w którym woda zostanie podgrzana przez pompę ciepła do temperatury ok. 30°C. Następnie woda dogrzana zostanie do wymaganej temperatury poprzez źródło wysokoparametrowe – woda grzejna o parametrach 70/50°C. W systemie podgrzewu do 55°C przewiduje się wykorzystanie istniejącej instalacji podgrzewu wody. Podgrzew wstępny przez pompę ciepła systemu 55°C jest rozwiązaniem wykraczającym poza podstawowe warunki przetargu, jednak zdecydowano się je zastosować ze względu na uzgodnienia dotyczące optymalizacji energetycznej całego obiektu. Oba systemy wyposażone będą w instalację umożliwiającą okresowe podgrzanie wody do 70°C w celu dezynfekcji.</w:t>
      </w:r>
    </w:p>
    <w:p w14:paraId="43EA3DE5" w14:textId="77777777" w:rsidR="00807EEB" w:rsidRPr="004B509D" w:rsidRDefault="00807EEB" w:rsidP="00807EEB">
      <w:pPr>
        <w:contextualSpacing/>
        <w:jc w:val="both"/>
        <w:rPr>
          <w:szCs w:val="22"/>
        </w:rPr>
      </w:pPr>
      <w:r w:rsidRPr="004B509D">
        <w:rPr>
          <w:szCs w:val="22"/>
        </w:rPr>
        <w:t>Do natrysków basenowych oraz umywalek w łazienkach przy natryskach basenowych zastosowane będą wandaloodporne zawory czasowe, bez możliwości indywidualnej regulacji temperatury (doprowadzona woda o temperaturze 43°C). Do pozostałej części budynku doprowadzona będzie ciepła  woda  o  temperaturze 55°C (możliwość regulacji ciepłej i zimnej wody). Urządzenie ratunkowe (natrysk + oczomyjka) znajdujące się w przedsionku dozowania zasilane będzie wodą zmieszaną, uzyskaną za pomocą termostatycznego zaworu mieszającego.</w:t>
      </w:r>
    </w:p>
    <w:p w14:paraId="0C55566E" w14:textId="77777777" w:rsidR="00807EEB" w:rsidRPr="004B509D" w:rsidRDefault="00807EEB" w:rsidP="00807EEB">
      <w:pPr>
        <w:contextualSpacing/>
        <w:jc w:val="both"/>
        <w:rPr>
          <w:szCs w:val="22"/>
        </w:rPr>
      </w:pPr>
    </w:p>
    <w:p w14:paraId="40E18471" w14:textId="77777777" w:rsidR="00807EEB" w:rsidRPr="004B509D" w:rsidRDefault="00807EEB" w:rsidP="00807EEB">
      <w:pPr>
        <w:contextualSpacing/>
        <w:jc w:val="both"/>
        <w:rPr>
          <w:szCs w:val="22"/>
        </w:rPr>
      </w:pPr>
      <w:r w:rsidRPr="004B509D">
        <w:rPr>
          <w:szCs w:val="22"/>
        </w:rPr>
        <w:t xml:space="preserve">Przewiduje się opomiarowanie na podgrzewie do 30°C oraz na odgałęzieniu prowadzącym do pływalni na podgrzewie do 55°C w celu podziału kosztów podgrzewu </w:t>
      </w:r>
      <w:proofErr w:type="spellStart"/>
      <w:r w:rsidRPr="004B509D">
        <w:rPr>
          <w:szCs w:val="22"/>
        </w:rPr>
        <w:t>cwu</w:t>
      </w:r>
      <w:proofErr w:type="spellEnd"/>
      <w:r w:rsidRPr="004B509D">
        <w:rPr>
          <w:szCs w:val="22"/>
        </w:rPr>
        <w:t xml:space="preserve"> na halę sportową i pływalnię. </w:t>
      </w:r>
    </w:p>
    <w:p w14:paraId="26A2ABA8" w14:textId="77777777" w:rsidR="00807EEB" w:rsidRPr="004B509D" w:rsidRDefault="00807EEB" w:rsidP="00807EEB">
      <w:pPr>
        <w:contextualSpacing/>
        <w:jc w:val="both"/>
        <w:rPr>
          <w:szCs w:val="22"/>
        </w:rPr>
      </w:pPr>
      <w:r w:rsidRPr="004B509D">
        <w:rPr>
          <w:szCs w:val="22"/>
        </w:rPr>
        <w:t>Projektuje się instalację z wymuszonym (pompowym) obiegiem cyrkulacyjnym.</w:t>
      </w:r>
    </w:p>
    <w:p w14:paraId="49A0263F" w14:textId="77777777" w:rsidR="00807EEB" w:rsidRPr="004B509D" w:rsidRDefault="00807EEB" w:rsidP="00807EEB">
      <w:pPr>
        <w:contextualSpacing/>
        <w:jc w:val="both"/>
        <w:rPr>
          <w:szCs w:val="22"/>
        </w:rPr>
      </w:pPr>
      <w:r w:rsidRPr="004B509D">
        <w:rPr>
          <w:szCs w:val="22"/>
        </w:rPr>
        <w:t>Główne przewody wody ciepłej i cyrkulacyjnej  będą rozprowadzone na poziomie  parteru oraz piętra w przestrzeni podstropowej. Z przewodu głównego będą zasilane poszczególne piony. Na odejściu do każdego pionu będzie zamontowany zawór odcinający. Rozprowadzenie instalacji od poszczególnych pionów do punktów poboru w podłodze.</w:t>
      </w:r>
      <w:r w:rsidRPr="004B509D">
        <w:rPr>
          <w:szCs w:val="22"/>
        </w:rPr>
        <w:tab/>
      </w:r>
    </w:p>
    <w:p w14:paraId="1FE80D0A" w14:textId="77777777" w:rsidR="00807EEB" w:rsidRPr="004B509D" w:rsidRDefault="00807EEB" w:rsidP="00807EEB">
      <w:pPr>
        <w:contextualSpacing/>
        <w:jc w:val="both"/>
        <w:rPr>
          <w:szCs w:val="22"/>
        </w:rPr>
      </w:pPr>
      <w:r w:rsidRPr="004B509D">
        <w:rPr>
          <w:szCs w:val="22"/>
        </w:rPr>
        <w:t xml:space="preserve">Instalacja </w:t>
      </w:r>
      <w:proofErr w:type="spellStart"/>
      <w:r w:rsidRPr="004B509D">
        <w:rPr>
          <w:szCs w:val="22"/>
        </w:rPr>
        <w:t>c.w</w:t>
      </w:r>
      <w:proofErr w:type="spellEnd"/>
      <w:r w:rsidRPr="004B509D">
        <w:rPr>
          <w:szCs w:val="22"/>
        </w:rPr>
        <w:t>. i cyrkulacji zostanie zaprojektowana z przewodów z polipropylenowych z wkładką aluminiową. Połączenie przewodów z kształtkami – zgrzewane. Przewody pionowe (zejścia do posadzki) wody ciepłej oraz przewody prowadzone w posadzce wykonać z rur polietylenowych łączonych systemem złączek zaprasowywanych.</w:t>
      </w:r>
    </w:p>
    <w:p w14:paraId="5E5D9BB9" w14:textId="0278F430" w:rsidR="005A1474" w:rsidRPr="004B509D" w:rsidRDefault="00807EEB" w:rsidP="00807EEB">
      <w:pPr>
        <w:contextualSpacing/>
        <w:jc w:val="both"/>
        <w:rPr>
          <w:szCs w:val="22"/>
        </w:rPr>
      </w:pPr>
      <w:r w:rsidRPr="004B509D">
        <w:rPr>
          <w:szCs w:val="22"/>
        </w:rPr>
        <w:t xml:space="preserve">Izolacja przewodów </w:t>
      </w:r>
      <w:proofErr w:type="spellStart"/>
      <w:r w:rsidRPr="004B509D">
        <w:rPr>
          <w:szCs w:val="22"/>
        </w:rPr>
        <w:t>c.w</w:t>
      </w:r>
      <w:proofErr w:type="spellEnd"/>
      <w:r w:rsidRPr="004B509D">
        <w:rPr>
          <w:szCs w:val="22"/>
        </w:rPr>
        <w:t>. i cyrkulacji otulinami PE (nie rozprzestrzeniające ognia) o grubości zgodnej z Rozporządzenie Ministra Infrastruktury z dnia 6 listopada 2008 r. zmieniające rozporządzenie w sprawie warunków technicznych, jakim powinny odpowiadać budynki i ich usytuowanie.</w:t>
      </w:r>
    </w:p>
    <w:p w14:paraId="753C8EAE" w14:textId="77777777" w:rsidR="00807EEB" w:rsidRPr="004B509D" w:rsidRDefault="00807EEB" w:rsidP="00807EEB">
      <w:pPr>
        <w:contextualSpacing/>
        <w:jc w:val="both"/>
        <w:rPr>
          <w:szCs w:val="22"/>
        </w:rPr>
      </w:pPr>
    </w:p>
    <w:p w14:paraId="482C03C3" w14:textId="77777777" w:rsidR="005A1474" w:rsidRPr="004B509D" w:rsidRDefault="005A1474" w:rsidP="002D1FF1">
      <w:pPr>
        <w:pStyle w:val="Nagwek2"/>
        <w:numPr>
          <w:ilvl w:val="2"/>
          <w:numId w:val="3"/>
        </w:numPr>
        <w:jc w:val="left"/>
        <w:rPr>
          <w:kern w:val="0"/>
        </w:rPr>
      </w:pPr>
      <w:bookmarkStart w:id="212" w:name="_Toc462955107"/>
      <w:bookmarkStart w:id="213" w:name="_Toc466737045"/>
      <w:r w:rsidRPr="004B509D">
        <w:rPr>
          <w:kern w:val="0"/>
        </w:rPr>
        <w:t>Zapotrzebowanie ciepłej wody użytkowej</w:t>
      </w:r>
      <w:bookmarkEnd w:id="212"/>
      <w:bookmarkEnd w:id="213"/>
    </w:p>
    <w:p w14:paraId="5A6D6443" w14:textId="77777777" w:rsidR="00033D0A" w:rsidRPr="004B509D" w:rsidRDefault="00033D0A" w:rsidP="00033D0A">
      <w:pPr>
        <w:rPr>
          <w:szCs w:val="22"/>
          <w:u w:val="single"/>
        </w:rPr>
      </w:pPr>
      <w:r w:rsidRPr="004B509D">
        <w:rPr>
          <w:szCs w:val="22"/>
          <w:u w:val="single"/>
        </w:rPr>
        <w:t>Zapotrzebowanie wody o temperaturze 43˚C</w:t>
      </w:r>
    </w:p>
    <w:p w14:paraId="31AC364F" w14:textId="77777777" w:rsidR="00033D0A" w:rsidRPr="004B509D" w:rsidRDefault="00033D0A" w:rsidP="00033D0A">
      <w:pPr>
        <w:rPr>
          <w:szCs w:val="22"/>
        </w:rPr>
      </w:pPr>
      <w:r w:rsidRPr="004B509D">
        <w:rPr>
          <w:szCs w:val="22"/>
        </w:rPr>
        <w:t xml:space="preserve">Woda o  temp. 43˚C przeznaczona będzie do natrysków przy szatniach basenu.  Wg. technologii basenu ilość uczestników w czasie 1 godziny wynosi 30 osób.  Przy założeniu zapotrzebowania wody ciepłej o temperaturze 43˚C równą  60 l/os zapotrzebowanie wody wyniesie: </w:t>
      </w:r>
    </w:p>
    <w:p w14:paraId="36AC319E" w14:textId="77777777" w:rsidR="00033D0A" w:rsidRPr="004B509D" w:rsidRDefault="00033D0A" w:rsidP="00033D0A">
      <w:pPr>
        <w:rPr>
          <w:szCs w:val="22"/>
        </w:rPr>
      </w:pPr>
      <w:r w:rsidRPr="004B509D">
        <w:rPr>
          <w:szCs w:val="22"/>
        </w:rPr>
        <w:br/>
      </w:r>
      <m:oMathPara>
        <m:oMath>
          <m:sSubSup>
            <m:sSubSupPr>
              <m:ctrlPr>
                <w:rPr>
                  <w:rFonts w:ascii="Cambria Math" w:hAnsi="Cambria Math"/>
                  <w:i/>
                  <w:szCs w:val="22"/>
                </w:rPr>
              </m:ctrlPr>
            </m:sSubSupPr>
            <m:e>
              <m:r>
                <w:rPr>
                  <w:rFonts w:ascii="Cambria Math" w:hAnsi="Cambria Math"/>
                  <w:szCs w:val="22"/>
                </w:rPr>
                <m:t>G</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43</m:t>
              </m:r>
            </m:sup>
          </m:sSubSup>
          <m:r>
            <w:rPr>
              <w:rFonts w:ascii="Cambria Math"/>
              <w:szCs w:val="22"/>
            </w:rPr>
            <m:t>=30</m:t>
          </m:r>
          <m:r>
            <w:rPr>
              <w:rFonts w:ascii="Cambria Math" w:hAnsi="Cambria Math"/>
              <w:szCs w:val="22"/>
            </w:rPr>
            <m:t>∙</m:t>
          </m:r>
          <m:r>
            <w:rPr>
              <w:rFonts w:ascii="Cambria Math"/>
              <w:szCs w:val="22"/>
            </w:rPr>
            <m:t xml:space="preserve">60=1800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h</m:t>
              </m:r>
            </m:e>
          </m:d>
        </m:oMath>
      </m:oMathPara>
    </w:p>
    <w:p w14:paraId="06F847BA" w14:textId="77777777" w:rsidR="00033D0A" w:rsidRPr="004B509D" w:rsidRDefault="00033D0A" w:rsidP="00033D0A">
      <w:pPr>
        <w:rPr>
          <w:szCs w:val="22"/>
          <w:u w:val="single"/>
        </w:rPr>
      </w:pPr>
      <w:r w:rsidRPr="004B509D">
        <w:rPr>
          <w:szCs w:val="22"/>
          <w:u w:val="single"/>
        </w:rPr>
        <w:t>Zapotrzebowanie wody o temperaturze 55°C</w:t>
      </w:r>
    </w:p>
    <w:p w14:paraId="7DE46F6D" w14:textId="77777777" w:rsidR="00033D0A" w:rsidRPr="004B509D" w:rsidRDefault="00033D0A" w:rsidP="00033D0A">
      <w:pPr>
        <w:rPr>
          <w:szCs w:val="22"/>
        </w:rPr>
      </w:pPr>
      <w:r w:rsidRPr="004B509D">
        <w:rPr>
          <w:szCs w:val="22"/>
        </w:rPr>
        <w:t xml:space="preserve">Woda o  temp. 55˚C przygotowana w istniejącym zasobniku przeznaczona będzie głownie do natrysków </w:t>
      </w:r>
      <w:proofErr w:type="spellStart"/>
      <w:r w:rsidRPr="004B509D">
        <w:rPr>
          <w:szCs w:val="22"/>
        </w:rPr>
        <w:t>saunarium</w:t>
      </w:r>
      <w:proofErr w:type="spellEnd"/>
      <w:r w:rsidRPr="004B509D">
        <w:rPr>
          <w:szCs w:val="22"/>
        </w:rPr>
        <w:t xml:space="preserve"> oraz  natrysków hotelowych.  W hali sportowej ciepła woda przeznaczona jest  głownie do natrysków przy szatniach oraz natrysków hotelowych.</w:t>
      </w:r>
    </w:p>
    <w:p w14:paraId="3F93A607" w14:textId="77777777" w:rsidR="00033D0A" w:rsidRPr="004B509D" w:rsidRDefault="00033D0A" w:rsidP="00033D0A">
      <w:pPr>
        <w:rPr>
          <w:szCs w:val="22"/>
        </w:rPr>
      </w:pPr>
      <w:r w:rsidRPr="004B509D">
        <w:rPr>
          <w:szCs w:val="22"/>
        </w:rPr>
        <w:t>Pływalnia „Delfinek”</w:t>
      </w:r>
      <w:r w:rsidRPr="004B509D">
        <w:rPr>
          <w:szCs w:val="22"/>
        </w:rPr>
        <w:tab/>
      </w:r>
      <w:r w:rsidRPr="004B509D">
        <w:rPr>
          <w:szCs w:val="22"/>
        </w:rPr>
        <w:br/>
        <w:t xml:space="preserve">Założono, że woda w natryskach </w:t>
      </w:r>
      <w:proofErr w:type="spellStart"/>
      <w:r w:rsidRPr="004B509D">
        <w:rPr>
          <w:szCs w:val="22"/>
        </w:rPr>
        <w:t>saunarium</w:t>
      </w:r>
      <w:proofErr w:type="spellEnd"/>
      <w:r w:rsidRPr="004B509D">
        <w:rPr>
          <w:szCs w:val="22"/>
        </w:rPr>
        <w:t xml:space="preserve"> będzie zużywana w sposób ciągły o wydajności  15l/min.</w:t>
      </w:r>
      <w:r w:rsidRPr="004B509D">
        <w:rPr>
          <w:szCs w:val="22"/>
        </w:rPr>
        <w:br/>
        <w:t>W części hotelowej przyjęto 50% obciążenie -15 osób, zużycie wody 60l/os. Zużywana woda będzie miała temperaturę ok.  43°C, zapotrzebowanie wody o temperaturze 55°C będzie wynosiło:</w:t>
      </w:r>
    </w:p>
    <w:p w14:paraId="1E553715" w14:textId="77777777" w:rsidR="00033D0A" w:rsidRPr="004B509D" w:rsidRDefault="004B509D" w:rsidP="00033D0A">
      <w:pPr>
        <w:rPr>
          <w:szCs w:val="22"/>
        </w:rPr>
      </w:pPr>
      <m:oMathPara>
        <m:oMath>
          <m:sSubSup>
            <m:sSubSupPr>
              <m:ctrlPr>
                <w:rPr>
                  <w:rFonts w:ascii="Cambria Math" w:hAnsi="Cambria Math"/>
                  <w:i/>
                  <w:szCs w:val="22"/>
                </w:rPr>
              </m:ctrlPr>
            </m:sSubSupPr>
            <m:e>
              <m:r>
                <w:rPr>
                  <w:rFonts w:ascii="Cambria Math" w:hAnsi="Cambria Math"/>
                  <w:szCs w:val="22"/>
                </w:rPr>
                <m:t>G</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55</m:t>
              </m:r>
            </m:sup>
          </m:sSubSup>
          <m:r>
            <w:rPr>
              <w:rFonts w:ascii="Cambria Math"/>
              <w:szCs w:val="22"/>
            </w:rPr>
            <m:t>=(15</m:t>
          </m:r>
          <m:r>
            <w:rPr>
              <w:rFonts w:ascii="Cambria Math" w:hAnsi="Cambria Math"/>
              <w:szCs w:val="22"/>
            </w:rPr>
            <m:t>∙</m:t>
          </m:r>
          <m:r>
            <w:rPr>
              <w:rFonts w:ascii="Cambria Math"/>
              <w:szCs w:val="22"/>
            </w:rPr>
            <m:t>60+15</m:t>
          </m:r>
          <m:r>
            <w:rPr>
              <w:rFonts w:ascii="Cambria Math" w:hAnsi="Cambria Math"/>
              <w:szCs w:val="22"/>
            </w:rPr>
            <m:t>∙</m:t>
          </m:r>
          <m:r>
            <w:rPr>
              <w:rFonts w:ascii="Cambria Math"/>
              <w:szCs w:val="22"/>
            </w:rPr>
            <m:t>15)</m:t>
          </m:r>
          <m:r>
            <w:rPr>
              <w:rFonts w:ascii="Cambria Math" w:hAnsi="Cambria Math"/>
              <w:szCs w:val="22"/>
            </w:rPr>
            <m:t>∙</m:t>
          </m:r>
          <m:f>
            <m:fPr>
              <m:ctrlPr>
                <w:rPr>
                  <w:rFonts w:ascii="Cambria Math" w:hAnsi="Cambria Math"/>
                  <w:i/>
                  <w:szCs w:val="22"/>
                </w:rPr>
              </m:ctrlPr>
            </m:fPr>
            <m:num>
              <m:r>
                <w:rPr>
                  <w:rFonts w:ascii="Cambria Math"/>
                  <w:szCs w:val="22"/>
                </w:rPr>
                <m:t>(43</m:t>
              </m:r>
              <m:r>
                <w:rPr>
                  <w:rFonts w:ascii="Cambria Math" w:hAnsi="Cambria Math"/>
                  <w:szCs w:val="22"/>
                </w:rPr>
                <m:t>-</m:t>
              </m:r>
              <m:r>
                <w:rPr>
                  <w:rFonts w:ascii="Cambria Math"/>
                  <w:szCs w:val="22"/>
                </w:rPr>
                <m:t>10)</m:t>
              </m:r>
            </m:num>
            <m:den>
              <m:r>
                <w:rPr>
                  <w:rFonts w:ascii="Cambria Math"/>
                  <w:szCs w:val="22"/>
                </w:rPr>
                <m:t>(55</m:t>
              </m:r>
              <m:r>
                <w:rPr>
                  <w:rFonts w:ascii="Cambria Math" w:hAnsi="Cambria Math"/>
                  <w:szCs w:val="22"/>
                </w:rPr>
                <m:t>-</m:t>
              </m:r>
              <m:r>
                <w:rPr>
                  <w:rFonts w:ascii="Cambria Math"/>
                  <w:szCs w:val="22"/>
                </w:rPr>
                <m:t>10)</m:t>
              </m:r>
            </m:den>
          </m:f>
          <m:r>
            <w:rPr>
              <w:rFonts w:ascii="Cambria Math"/>
              <w:szCs w:val="22"/>
            </w:rPr>
            <m:t xml:space="preserve">=1320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h</m:t>
              </m:r>
            </m:e>
          </m:d>
        </m:oMath>
      </m:oMathPara>
    </w:p>
    <w:p w14:paraId="462EE09E" w14:textId="77777777" w:rsidR="00033D0A" w:rsidRPr="004B509D" w:rsidRDefault="00033D0A" w:rsidP="00033D0A">
      <w:pPr>
        <w:rPr>
          <w:szCs w:val="22"/>
        </w:rPr>
      </w:pPr>
      <w:r w:rsidRPr="004B509D">
        <w:rPr>
          <w:szCs w:val="22"/>
        </w:rPr>
        <w:t>Istniejąca hala sportowa</w:t>
      </w:r>
      <w:r w:rsidRPr="004B509D">
        <w:rPr>
          <w:szCs w:val="22"/>
        </w:rPr>
        <w:tab/>
      </w:r>
      <w:r w:rsidRPr="004B509D">
        <w:rPr>
          <w:szCs w:val="22"/>
        </w:rPr>
        <w:br/>
        <w:t>Wg. istniejącego projektu w hali sportowej znajduje się 26 natrysków przy szatniach oraz 8 natrysków w 2 os. pokojach hotelowych. Przyjęto, że  ilość uczestników w czasie 1 godziny wynosi 26 osób. w części hotelowej przyjęto 50% obciążenie -8 osób, zużycie wody 60l/os. Zużywana woda będzie miała temperaturę ok.  43°C, zapotrzebowanie wody o temperaturze 55°C będzie wynosiło:</w:t>
      </w:r>
    </w:p>
    <w:p w14:paraId="0F6BEBE3" w14:textId="77777777" w:rsidR="00033D0A" w:rsidRPr="004B509D" w:rsidRDefault="004B509D" w:rsidP="00033D0A">
      <w:pPr>
        <w:rPr>
          <w:szCs w:val="22"/>
        </w:rPr>
      </w:pPr>
      <m:oMathPara>
        <m:oMath>
          <m:sSubSup>
            <m:sSubSupPr>
              <m:ctrlPr>
                <w:rPr>
                  <w:rFonts w:ascii="Cambria Math" w:hAnsi="Cambria Math"/>
                  <w:i/>
                  <w:szCs w:val="22"/>
                </w:rPr>
              </m:ctrlPr>
            </m:sSubSupPr>
            <m:e>
              <m:r>
                <w:rPr>
                  <w:rFonts w:ascii="Cambria Math" w:hAnsi="Cambria Math"/>
                  <w:szCs w:val="22"/>
                </w:rPr>
                <m:t>G</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55</m:t>
              </m:r>
            </m:sup>
          </m:sSubSup>
          <m:r>
            <w:rPr>
              <w:rFonts w:ascii="Cambria Math"/>
              <w:szCs w:val="22"/>
            </w:rPr>
            <m:t>=(26</m:t>
          </m:r>
          <m:r>
            <w:rPr>
              <w:rFonts w:ascii="Cambria Math" w:hAnsi="Cambria Math"/>
              <w:szCs w:val="22"/>
            </w:rPr>
            <m:t>∙</m:t>
          </m:r>
          <m:r>
            <w:rPr>
              <w:rFonts w:ascii="Cambria Math"/>
              <w:szCs w:val="22"/>
            </w:rPr>
            <m:t>60+8</m:t>
          </m:r>
          <m:r>
            <w:rPr>
              <w:rFonts w:ascii="Cambria Math" w:hAnsi="Cambria Math"/>
              <w:szCs w:val="22"/>
            </w:rPr>
            <m:t>∙</m:t>
          </m:r>
          <m:r>
            <w:rPr>
              <w:rFonts w:ascii="Cambria Math"/>
              <w:szCs w:val="22"/>
            </w:rPr>
            <m:t>60)</m:t>
          </m:r>
          <m:r>
            <w:rPr>
              <w:rFonts w:ascii="Cambria Math" w:hAnsi="Cambria Math"/>
              <w:szCs w:val="22"/>
            </w:rPr>
            <m:t>∙</m:t>
          </m:r>
          <m:f>
            <m:fPr>
              <m:ctrlPr>
                <w:rPr>
                  <w:rFonts w:ascii="Cambria Math" w:hAnsi="Cambria Math"/>
                  <w:i/>
                  <w:szCs w:val="22"/>
                </w:rPr>
              </m:ctrlPr>
            </m:fPr>
            <m:num>
              <m:r>
                <w:rPr>
                  <w:rFonts w:ascii="Cambria Math"/>
                  <w:szCs w:val="22"/>
                </w:rPr>
                <m:t>(43</m:t>
              </m:r>
              <m:r>
                <w:rPr>
                  <w:rFonts w:ascii="Cambria Math" w:hAnsi="Cambria Math"/>
                  <w:szCs w:val="22"/>
                </w:rPr>
                <m:t>-</m:t>
              </m:r>
              <m:r>
                <w:rPr>
                  <w:rFonts w:ascii="Cambria Math"/>
                  <w:szCs w:val="22"/>
                </w:rPr>
                <m:t>10)</m:t>
              </m:r>
            </m:num>
            <m:den>
              <m:r>
                <w:rPr>
                  <w:rFonts w:ascii="Cambria Math"/>
                  <w:szCs w:val="22"/>
                </w:rPr>
                <m:t>(55</m:t>
              </m:r>
              <m:r>
                <w:rPr>
                  <w:rFonts w:ascii="Cambria Math" w:hAnsi="Cambria Math"/>
                  <w:szCs w:val="22"/>
                </w:rPr>
                <m:t>-</m:t>
              </m:r>
              <m:r>
                <w:rPr>
                  <w:rFonts w:ascii="Cambria Math"/>
                  <w:szCs w:val="22"/>
                </w:rPr>
                <m:t>10)</m:t>
              </m:r>
            </m:den>
          </m:f>
          <m:r>
            <w:rPr>
              <w:rFonts w:ascii="Cambria Math"/>
              <w:szCs w:val="22"/>
            </w:rPr>
            <m:t xml:space="preserve">=1496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h</m:t>
              </m:r>
            </m:e>
          </m:d>
        </m:oMath>
      </m:oMathPara>
    </w:p>
    <w:p w14:paraId="3A4518D1" w14:textId="77777777" w:rsidR="00033D0A" w:rsidRPr="004B509D" w:rsidRDefault="00033D0A" w:rsidP="00033D0A">
      <w:pPr>
        <w:rPr>
          <w:szCs w:val="22"/>
        </w:rPr>
      </w:pPr>
      <w:r w:rsidRPr="004B509D">
        <w:rPr>
          <w:szCs w:val="22"/>
        </w:rPr>
        <w:br/>
        <w:t>Obliczeniowa moc grzewcza do przygotowania c.w.u. (w cyklu 1-godzinnym)  wynosi:</w:t>
      </w:r>
    </w:p>
    <w:p w14:paraId="07D5C9FE" w14:textId="77777777" w:rsidR="00033D0A" w:rsidRPr="004B509D" w:rsidRDefault="004B509D" w:rsidP="00033D0A">
      <w:pPr>
        <w:rPr>
          <w:szCs w:val="22"/>
        </w:rPr>
      </w:pPr>
      <m:oMath>
        <m:sSubSup>
          <m:sSubSupPr>
            <m:ctrlPr>
              <w:rPr>
                <w:rFonts w:ascii="Cambria Math" w:hAnsi="Cambria Math"/>
                <w:i/>
                <w:szCs w:val="22"/>
              </w:rPr>
            </m:ctrlPr>
          </m:sSubSupPr>
          <m:e>
            <m:r>
              <w:rPr>
                <w:rFonts w:ascii="Cambria Math" w:hAnsi="Cambria Math"/>
                <w:szCs w:val="22"/>
              </w:rPr>
              <m:t>Q</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55</m:t>
            </m:r>
          </m:sup>
        </m:sSubSup>
        <m:r>
          <w:rPr>
            <w:rFonts w:asci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szCs w:val="22"/>
                  </w:rPr>
                  <m:t>1320+1496</m:t>
                </m:r>
              </m:e>
            </m:d>
            <m:r>
              <w:rPr>
                <w:rFonts w:ascii="Cambria Math" w:hAnsi="Cambria Math"/>
                <w:szCs w:val="22"/>
              </w:rPr>
              <m:t>∙</m:t>
            </m:r>
            <m:r>
              <w:rPr>
                <w:rFonts w:ascii="Cambria Math"/>
                <w:szCs w:val="22"/>
              </w:rPr>
              <m:t>4,19</m:t>
            </m:r>
            <m:r>
              <w:rPr>
                <w:rFonts w:ascii="Cambria Math" w:hAnsi="Cambria Math"/>
                <w:szCs w:val="22"/>
              </w:rPr>
              <m:t>∙</m:t>
            </m:r>
            <m:r>
              <w:rPr>
                <w:rFonts w:ascii="Cambria Math"/>
                <w:szCs w:val="22"/>
              </w:rPr>
              <m:t>(55</m:t>
            </m:r>
            <m:r>
              <w:rPr>
                <w:rFonts w:ascii="Cambria Math" w:hAnsi="Cambria Math"/>
                <w:szCs w:val="22"/>
              </w:rPr>
              <m:t>-</m:t>
            </m:r>
            <m:r>
              <w:rPr>
                <w:rFonts w:ascii="Cambria Math"/>
                <w:szCs w:val="22"/>
              </w:rPr>
              <m:t>30)</m:t>
            </m:r>
          </m:num>
          <m:den>
            <m:r>
              <w:rPr>
                <w:rFonts w:ascii="Cambria Math"/>
                <w:szCs w:val="22"/>
              </w:rPr>
              <m:t>3600</m:t>
            </m:r>
          </m:den>
        </m:f>
        <m:r>
          <w:rPr>
            <w:rFonts w:ascii="Cambria Math"/>
            <w:szCs w:val="22"/>
          </w:rPr>
          <m:t xml:space="preserve">=81,9 </m:t>
        </m:r>
        <m:d>
          <m:dPr>
            <m:begChr m:val="["/>
            <m:endChr m:val="]"/>
            <m:ctrlPr>
              <w:rPr>
                <w:rFonts w:ascii="Cambria Math" w:hAnsi="Cambria Math"/>
                <w:i/>
                <w:szCs w:val="22"/>
              </w:rPr>
            </m:ctrlPr>
          </m:dPr>
          <m:e>
            <m:r>
              <w:rPr>
                <w:rFonts w:ascii="Cambria Math" w:hAnsi="Cambria Math"/>
                <w:szCs w:val="22"/>
              </w:rPr>
              <m:t>kW</m:t>
            </m:r>
          </m:e>
        </m:d>
      </m:oMath>
      <w:r w:rsidR="00033D0A" w:rsidRPr="004B509D">
        <w:rPr>
          <w:szCs w:val="22"/>
        </w:rPr>
        <w:t xml:space="preserve">  (wyko</w:t>
      </w:r>
      <w:proofErr w:type="spellStart"/>
      <w:r w:rsidR="00033D0A" w:rsidRPr="004B509D">
        <w:rPr>
          <w:szCs w:val="22"/>
        </w:rPr>
        <w:t>rzystanie</w:t>
      </w:r>
      <w:proofErr w:type="spellEnd"/>
      <w:r w:rsidR="00033D0A" w:rsidRPr="004B509D">
        <w:rPr>
          <w:szCs w:val="22"/>
        </w:rPr>
        <w:t xml:space="preserve"> istniejącego wymiennika i zasobnika)</w:t>
      </w:r>
    </w:p>
    <w:p w14:paraId="2FB2D45D" w14:textId="77777777" w:rsidR="00033D0A" w:rsidRPr="004B509D" w:rsidRDefault="004B509D" w:rsidP="00033D0A">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Q</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43</m:t>
              </m:r>
            </m:sup>
          </m:sSubSup>
          <m:r>
            <w:rPr>
              <w:rFonts w:ascii="Cambria Math"/>
              <w:szCs w:val="22"/>
            </w:rPr>
            <m:t>=</m:t>
          </m:r>
          <m:f>
            <m:fPr>
              <m:ctrlPr>
                <w:rPr>
                  <w:rFonts w:ascii="Cambria Math" w:hAnsi="Cambria Math"/>
                  <w:i/>
                  <w:szCs w:val="22"/>
                </w:rPr>
              </m:ctrlPr>
            </m:fPr>
            <m:num>
              <m:r>
                <w:rPr>
                  <w:rFonts w:ascii="Cambria Math"/>
                  <w:szCs w:val="22"/>
                </w:rPr>
                <m:t>1800</m:t>
              </m:r>
              <m:r>
                <w:rPr>
                  <w:rFonts w:ascii="Cambria Math" w:hAnsi="Cambria Math"/>
                  <w:szCs w:val="22"/>
                </w:rPr>
                <m:t>∙</m:t>
              </m:r>
              <m:r>
                <w:rPr>
                  <w:rFonts w:ascii="Cambria Math"/>
                  <w:szCs w:val="22"/>
                </w:rPr>
                <m:t>4,19</m:t>
              </m:r>
              <m:r>
                <w:rPr>
                  <w:rFonts w:ascii="Cambria Math" w:hAnsi="Cambria Math"/>
                  <w:szCs w:val="22"/>
                </w:rPr>
                <m:t>∙</m:t>
              </m:r>
              <m:r>
                <w:rPr>
                  <w:rFonts w:ascii="Cambria Math"/>
                  <w:szCs w:val="22"/>
                </w:rPr>
                <m:t>(43</m:t>
              </m:r>
              <m:r>
                <w:rPr>
                  <w:rFonts w:ascii="Cambria Math" w:hAnsi="Cambria Math"/>
                  <w:szCs w:val="22"/>
                </w:rPr>
                <m:t>-</m:t>
              </m:r>
              <m:r>
                <w:rPr>
                  <w:rFonts w:ascii="Cambria Math"/>
                  <w:szCs w:val="22"/>
                </w:rPr>
                <m:t>30)</m:t>
              </m:r>
            </m:num>
            <m:den>
              <m:r>
                <w:rPr>
                  <w:rFonts w:ascii="Cambria Math"/>
                  <w:szCs w:val="22"/>
                </w:rPr>
                <m:t>3600</m:t>
              </m:r>
            </m:den>
          </m:f>
          <m:r>
            <w:rPr>
              <w:rFonts w:ascii="Cambria Math"/>
              <w:szCs w:val="22"/>
            </w:rPr>
            <m:t xml:space="preserve">=27,2 </m:t>
          </m:r>
          <m:d>
            <m:dPr>
              <m:begChr m:val="["/>
              <m:endChr m:val="]"/>
              <m:ctrlPr>
                <w:rPr>
                  <w:rFonts w:ascii="Cambria Math" w:hAnsi="Cambria Math"/>
                  <w:i/>
                  <w:szCs w:val="22"/>
                </w:rPr>
              </m:ctrlPr>
            </m:dPr>
            <m:e>
              <m:r>
                <w:rPr>
                  <w:rFonts w:ascii="Cambria Math" w:hAnsi="Cambria Math"/>
                  <w:szCs w:val="22"/>
                </w:rPr>
                <m:t>kW</m:t>
              </m:r>
            </m:e>
          </m:d>
        </m:oMath>
      </m:oMathPara>
    </w:p>
    <w:p w14:paraId="7A89CB60" w14:textId="77777777" w:rsidR="00033D0A" w:rsidRPr="004B509D" w:rsidRDefault="004B509D" w:rsidP="00033D0A">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Q</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30</m:t>
              </m:r>
            </m:sup>
          </m:sSubSup>
          <m:r>
            <w:rPr>
              <w:rFonts w:asci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szCs w:val="22"/>
                    </w:rPr>
                    <m:t>1320+1496+1800</m:t>
                  </m:r>
                </m:e>
              </m:d>
              <m:r>
                <w:rPr>
                  <w:rFonts w:ascii="Cambria Math" w:hAnsi="Cambria Math"/>
                  <w:szCs w:val="22"/>
                </w:rPr>
                <m:t>∙</m:t>
              </m:r>
              <m:r>
                <w:rPr>
                  <w:rFonts w:ascii="Cambria Math"/>
                  <w:szCs w:val="22"/>
                </w:rPr>
                <m:t>4,19</m:t>
              </m:r>
              <m:r>
                <w:rPr>
                  <w:rFonts w:ascii="Cambria Math" w:hAnsi="Cambria Math"/>
                  <w:szCs w:val="22"/>
                </w:rPr>
                <m:t>∙</m:t>
              </m:r>
              <m:r>
                <w:rPr>
                  <w:rFonts w:ascii="Cambria Math"/>
                  <w:szCs w:val="22"/>
                </w:rPr>
                <m:t>(30</m:t>
              </m:r>
              <m:r>
                <w:rPr>
                  <w:rFonts w:ascii="Cambria Math" w:hAnsi="Cambria Math"/>
                  <w:szCs w:val="22"/>
                </w:rPr>
                <m:t>-</m:t>
              </m:r>
              <m:r>
                <w:rPr>
                  <w:rFonts w:ascii="Cambria Math"/>
                  <w:szCs w:val="22"/>
                </w:rPr>
                <m:t>10)</m:t>
              </m:r>
            </m:num>
            <m:den>
              <m:r>
                <w:rPr>
                  <w:rFonts w:ascii="Cambria Math"/>
                  <w:szCs w:val="22"/>
                </w:rPr>
                <m:t>3600</m:t>
              </m:r>
            </m:den>
          </m:f>
          <m:r>
            <w:rPr>
              <w:rFonts w:ascii="Cambria Math"/>
              <w:szCs w:val="22"/>
            </w:rPr>
            <m:t xml:space="preserve">=107,4 </m:t>
          </m:r>
          <m:d>
            <m:dPr>
              <m:begChr m:val="["/>
              <m:endChr m:val="]"/>
              <m:ctrlPr>
                <w:rPr>
                  <w:rFonts w:ascii="Cambria Math" w:hAnsi="Cambria Math"/>
                  <w:i/>
                  <w:szCs w:val="22"/>
                </w:rPr>
              </m:ctrlPr>
            </m:dPr>
            <m:e>
              <m:r>
                <w:rPr>
                  <w:rFonts w:ascii="Cambria Math" w:hAnsi="Cambria Math"/>
                  <w:szCs w:val="22"/>
                </w:rPr>
                <m:t>kW</m:t>
              </m:r>
            </m:e>
          </m:d>
        </m:oMath>
      </m:oMathPara>
    </w:p>
    <w:p w14:paraId="134C08AE" w14:textId="77777777" w:rsidR="00033D0A" w:rsidRPr="004B509D" w:rsidRDefault="00033D0A" w:rsidP="00033D0A">
      <w:pPr>
        <w:rPr>
          <w:szCs w:val="22"/>
        </w:rPr>
      </w:pPr>
    </w:p>
    <w:p w14:paraId="66F5B6C7" w14:textId="77777777" w:rsidR="00033D0A" w:rsidRPr="004B509D" w:rsidRDefault="00033D0A" w:rsidP="00033D0A">
      <w:pPr>
        <w:rPr>
          <w:szCs w:val="22"/>
        </w:rPr>
      </w:pPr>
      <w:r w:rsidRPr="004B509D">
        <w:rPr>
          <w:szCs w:val="22"/>
        </w:rPr>
        <w:t>Ścieki z natrysków zostaną wykorzystane do wstępnego podgrzewu c.w.u. Temperatura tych ścieków  wynosi ~37°C. Przyjęto schłodzenie ścieków o ok. 20°C.  Uwzględniając  odzysk ciepła ze ścieków natryskowych:</w:t>
      </w:r>
    </w:p>
    <w:p w14:paraId="7B71D9A4" w14:textId="77777777" w:rsidR="00033D0A" w:rsidRPr="004B509D" w:rsidRDefault="004B509D" w:rsidP="00033D0A">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Q</m:t>
              </m:r>
            </m:e>
            <m:sub>
              <m:r>
                <w:rPr>
                  <w:rFonts w:ascii="Cambria Math" w:hAnsi="Cambria Math"/>
                  <w:szCs w:val="22"/>
                </w:rPr>
                <m:t>odzysk</m:t>
              </m:r>
            </m:sub>
            <m:sup/>
          </m:sSubSup>
          <m:r>
            <w:rPr>
              <w:rFonts w:ascii="Cambria Math"/>
              <w:szCs w:val="22"/>
            </w:rPr>
            <m:t>=</m:t>
          </m:r>
          <m:f>
            <m:fPr>
              <m:ctrlPr>
                <w:rPr>
                  <w:rFonts w:ascii="Cambria Math" w:hAnsi="Cambria Math"/>
                  <w:i/>
                  <w:szCs w:val="22"/>
                </w:rPr>
              </m:ctrlPr>
            </m:fPr>
            <m:num>
              <m:r>
                <w:rPr>
                  <w:rFonts w:ascii="Cambria Math"/>
                  <w:szCs w:val="22"/>
                </w:rPr>
                <m:t>1800</m:t>
              </m:r>
              <m:r>
                <w:rPr>
                  <w:rFonts w:ascii="Cambria Math" w:hAnsi="Cambria Math"/>
                  <w:szCs w:val="22"/>
                </w:rPr>
                <m:t>∙</m:t>
              </m:r>
              <m:r>
                <w:rPr>
                  <w:rFonts w:ascii="Cambria Math"/>
                  <w:szCs w:val="22"/>
                </w:rPr>
                <m:t>4,19</m:t>
              </m:r>
              <m:r>
                <w:rPr>
                  <w:rFonts w:ascii="Cambria Math" w:hAnsi="Cambria Math"/>
                  <w:szCs w:val="22"/>
                </w:rPr>
                <m:t>∙</m:t>
              </m:r>
              <m:r>
                <w:rPr>
                  <w:rFonts w:ascii="Cambria Math"/>
                  <w:szCs w:val="22"/>
                </w:rPr>
                <m:t>(37</m:t>
              </m:r>
              <m:r>
                <w:rPr>
                  <w:rFonts w:ascii="Cambria Math" w:hAnsi="Cambria Math"/>
                  <w:szCs w:val="22"/>
                </w:rPr>
                <m:t>-</m:t>
              </m:r>
              <m:r>
                <w:rPr>
                  <w:rFonts w:ascii="Cambria Math"/>
                  <w:szCs w:val="22"/>
                </w:rPr>
                <m:t>17)</m:t>
              </m:r>
            </m:num>
            <m:den>
              <m:r>
                <w:rPr>
                  <w:rFonts w:ascii="Cambria Math"/>
                  <w:szCs w:val="22"/>
                </w:rPr>
                <m:t>3600</m:t>
              </m:r>
            </m:den>
          </m:f>
          <m:r>
            <w:rPr>
              <w:rFonts w:ascii="Cambria Math"/>
              <w:szCs w:val="22"/>
            </w:rPr>
            <m:t xml:space="preserve">=41,9 </m:t>
          </m:r>
          <m:d>
            <m:dPr>
              <m:begChr m:val="["/>
              <m:endChr m:val="]"/>
              <m:ctrlPr>
                <w:rPr>
                  <w:rFonts w:ascii="Cambria Math" w:hAnsi="Cambria Math"/>
                  <w:i/>
                  <w:szCs w:val="22"/>
                </w:rPr>
              </m:ctrlPr>
            </m:dPr>
            <m:e>
              <m:r>
                <w:rPr>
                  <w:rFonts w:ascii="Cambria Math" w:hAnsi="Cambria Math"/>
                  <w:szCs w:val="22"/>
                </w:rPr>
                <m:t>kW</m:t>
              </m:r>
            </m:e>
          </m:d>
        </m:oMath>
      </m:oMathPara>
    </w:p>
    <w:p w14:paraId="59B75140" w14:textId="77777777" w:rsidR="00033D0A" w:rsidRPr="004B509D" w:rsidRDefault="004B509D" w:rsidP="00033D0A">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Q</m:t>
              </m:r>
            </m:e>
            <m:sub>
              <m:r>
                <w:rPr>
                  <w:rFonts w:ascii="Cambria Math" w:hAnsi="Cambria Math"/>
                  <w:szCs w:val="22"/>
                </w:rPr>
                <m:t>h</m:t>
              </m:r>
              <m:r>
                <w:rPr>
                  <w:rFonts w:ascii="Cambria Math"/>
                  <w:szCs w:val="22"/>
                </w:rPr>
                <m:t xml:space="preserve"> </m:t>
              </m:r>
              <m:r>
                <w:rPr>
                  <w:rFonts w:ascii="Cambria Math" w:hAnsi="Cambria Math"/>
                  <w:szCs w:val="22"/>
                </w:rPr>
                <m:t>max</m:t>
              </m:r>
            </m:sub>
            <m:sup>
              <m:r>
                <w:rPr>
                  <w:rFonts w:ascii="Cambria Math"/>
                  <w:szCs w:val="22"/>
                </w:rPr>
                <m:t>30</m:t>
              </m:r>
            </m:sup>
          </m:sSubSup>
          <m:r>
            <w:rPr>
              <w:rFonts w:ascii="Cambria Math"/>
              <w:szCs w:val="22"/>
            </w:rPr>
            <m:t>=107,4</m:t>
          </m:r>
          <m:r>
            <w:rPr>
              <w:rFonts w:ascii="Cambria Math" w:hAnsi="Cambria Math"/>
              <w:szCs w:val="22"/>
            </w:rPr>
            <m:t>-</m:t>
          </m:r>
          <m:r>
            <w:rPr>
              <w:rFonts w:ascii="Cambria Math"/>
              <w:szCs w:val="22"/>
            </w:rPr>
            <m:t xml:space="preserve">41,9=65,5 </m:t>
          </m:r>
          <m:d>
            <m:dPr>
              <m:begChr m:val="["/>
              <m:endChr m:val="]"/>
              <m:ctrlPr>
                <w:rPr>
                  <w:rFonts w:ascii="Cambria Math" w:hAnsi="Cambria Math"/>
                  <w:i/>
                  <w:szCs w:val="22"/>
                </w:rPr>
              </m:ctrlPr>
            </m:dPr>
            <m:e>
              <m:r>
                <w:rPr>
                  <w:rFonts w:ascii="Cambria Math" w:hAnsi="Cambria Math"/>
                  <w:szCs w:val="22"/>
                </w:rPr>
                <m:t>kW</m:t>
              </m:r>
            </m:e>
          </m:d>
        </m:oMath>
      </m:oMathPara>
    </w:p>
    <w:p w14:paraId="5FC5E503" w14:textId="77777777" w:rsidR="005A1474" w:rsidRPr="004B509D" w:rsidRDefault="005A1474" w:rsidP="002E61C6">
      <w:pPr>
        <w:jc w:val="both"/>
        <w:rPr>
          <w:szCs w:val="22"/>
        </w:rPr>
      </w:pPr>
      <w:r w:rsidRPr="004B509D">
        <w:rPr>
          <w:szCs w:val="22"/>
        </w:rPr>
        <w:tab/>
      </w:r>
    </w:p>
    <w:p w14:paraId="45EF9DD9" w14:textId="77777777" w:rsidR="005A1474" w:rsidRPr="004B509D" w:rsidRDefault="005A1474" w:rsidP="002D1FF1">
      <w:pPr>
        <w:pStyle w:val="Nagwek2"/>
        <w:numPr>
          <w:ilvl w:val="2"/>
          <w:numId w:val="3"/>
        </w:numPr>
        <w:jc w:val="left"/>
        <w:rPr>
          <w:kern w:val="0"/>
        </w:rPr>
      </w:pPr>
      <w:bookmarkStart w:id="214" w:name="_Toc458530067"/>
      <w:bookmarkStart w:id="215" w:name="_Toc462955108"/>
      <w:bookmarkStart w:id="216" w:name="_Toc466737046"/>
      <w:r w:rsidRPr="004B509D">
        <w:rPr>
          <w:kern w:val="0"/>
        </w:rPr>
        <w:t>Instalacja przeciwpożarowa wewnętrzna</w:t>
      </w:r>
      <w:bookmarkEnd w:id="214"/>
      <w:bookmarkEnd w:id="215"/>
      <w:bookmarkEnd w:id="216"/>
    </w:p>
    <w:p w14:paraId="3847A426" w14:textId="77777777" w:rsidR="00033D0A" w:rsidRPr="004B509D" w:rsidRDefault="005A1474" w:rsidP="00033D0A">
      <w:pPr>
        <w:jc w:val="both"/>
        <w:rPr>
          <w:szCs w:val="22"/>
        </w:rPr>
      </w:pPr>
      <w:r w:rsidRPr="004B509D">
        <w:rPr>
          <w:szCs w:val="22"/>
        </w:rPr>
        <w:tab/>
      </w:r>
      <w:r w:rsidR="00033D0A" w:rsidRPr="004B509D">
        <w:rPr>
          <w:szCs w:val="22"/>
        </w:rPr>
        <w:t xml:space="preserve">Źródłem wody dla instalacji hydrantowej będzie miejska sieć wodociągowa. Woda do budynku będzie dostarczana poprzez wspólne (na cele bytowe i instalacje hydrantową) przyłącze wodociągowe. Za wodomierzem głównym będzie odgałęzienie zasilające wydzieloną instalacje hydrantową. Na odgałęzieniu zaprojektowano zawór </w:t>
      </w:r>
      <w:proofErr w:type="spellStart"/>
      <w:r w:rsidR="00033D0A" w:rsidRPr="004B509D">
        <w:rPr>
          <w:szCs w:val="22"/>
        </w:rPr>
        <w:t>antyskażeniowy</w:t>
      </w:r>
      <w:proofErr w:type="spellEnd"/>
      <w:r w:rsidR="00033D0A" w:rsidRPr="004B509D">
        <w:rPr>
          <w:szCs w:val="22"/>
        </w:rPr>
        <w:t xml:space="preserve">. Gwarantowane ciśnienie w sieci wodociągowej 0,3 </w:t>
      </w:r>
      <w:proofErr w:type="spellStart"/>
      <w:r w:rsidR="00033D0A" w:rsidRPr="004B509D">
        <w:rPr>
          <w:szCs w:val="22"/>
        </w:rPr>
        <w:t>MPa</w:t>
      </w:r>
      <w:proofErr w:type="spellEnd"/>
      <w:r w:rsidR="00033D0A" w:rsidRPr="004B509D">
        <w:rPr>
          <w:szCs w:val="22"/>
        </w:rPr>
        <w:t xml:space="preserve"> zapewni wymagane ciśnienie 0,2 </w:t>
      </w:r>
      <w:proofErr w:type="spellStart"/>
      <w:r w:rsidR="00033D0A" w:rsidRPr="004B509D">
        <w:rPr>
          <w:szCs w:val="22"/>
        </w:rPr>
        <w:t>MPa</w:t>
      </w:r>
      <w:proofErr w:type="spellEnd"/>
      <w:r w:rsidR="00033D0A" w:rsidRPr="004B509D">
        <w:rPr>
          <w:szCs w:val="22"/>
        </w:rPr>
        <w:t xml:space="preserve"> na najbardziej niekorzystnym hydrancie,  dlatego nie ma potrzeby stosowania </w:t>
      </w:r>
      <w:r w:rsidR="00033D0A" w:rsidRPr="004B509D">
        <w:rPr>
          <w:szCs w:val="22"/>
        </w:rPr>
        <w:lastRenderedPageBreak/>
        <w:t>zestawu hydroforowego do podnoszenia wody. W celu zapewnienia priorytetu na cele p.poż. przewiduje się zawór pierwszeństwa (normalnie otwarty).</w:t>
      </w:r>
      <w:r w:rsidR="00033D0A" w:rsidRPr="004B509D">
        <w:rPr>
          <w:szCs w:val="22"/>
        </w:rPr>
        <w:br/>
        <w:t xml:space="preserve">Lokalizację hydrantów przyjęto wg projektu architektonicznego i wytycznych rzeczoznawcy ppoż. </w:t>
      </w:r>
    </w:p>
    <w:p w14:paraId="2F711A40" w14:textId="77777777" w:rsidR="00033D0A" w:rsidRPr="004B509D" w:rsidRDefault="00033D0A" w:rsidP="00033D0A">
      <w:pPr>
        <w:jc w:val="both"/>
        <w:rPr>
          <w:szCs w:val="22"/>
        </w:rPr>
      </w:pPr>
      <w:r w:rsidRPr="004B509D">
        <w:rPr>
          <w:szCs w:val="22"/>
        </w:rPr>
        <w:t>Hydranty muszą posiadać atesty dopuszczenia, oraz być zgodne z PN. Do obliczeń przyjęto jednoczesność działania dwóch hydrantów HP25. Ilość wody potrzebna dla instalacji hydrantowej wynosi więc Q=1,0+1,0=2 dm3/s.</w:t>
      </w:r>
    </w:p>
    <w:p w14:paraId="2108D7ED" w14:textId="77777777" w:rsidR="00033D0A" w:rsidRPr="004B509D" w:rsidRDefault="00033D0A" w:rsidP="00033D0A">
      <w:pPr>
        <w:jc w:val="both"/>
        <w:rPr>
          <w:szCs w:val="22"/>
        </w:rPr>
      </w:pPr>
      <w:r w:rsidRPr="004B509D">
        <w:rPr>
          <w:szCs w:val="22"/>
        </w:rPr>
        <w:br/>
        <w:t xml:space="preserve"> Instalację hydrantową zaprojektowano z rur stalowych ocynkowanych o połączeniach gwintowanych, z łącznikami z żeliwa ciągliwego. Na przewodach przewidziano izolację </w:t>
      </w:r>
      <w:proofErr w:type="spellStart"/>
      <w:r w:rsidRPr="004B509D">
        <w:rPr>
          <w:szCs w:val="22"/>
        </w:rPr>
        <w:t>przeciwroszeniową</w:t>
      </w:r>
      <w:proofErr w:type="spellEnd"/>
      <w:r w:rsidRPr="004B509D">
        <w:rPr>
          <w:szCs w:val="22"/>
        </w:rPr>
        <w:t xml:space="preserve"> z otulin z pianki PE grubości 9 mm (otuliny o charakterystyce nierozprzestrzeniającej ognia).</w:t>
      </w:r>
    </w:p>
    <w:p w14:paraId="20EB4332" w14:textId="7514C147" w:rsidR="005A1474" w:rsidRPr="004B509D" w:rsidRDefault="005A1474" w:rsidP="00033D0A">
      <w:pPr>
        <w:jc w:val="both"/>
        <w:rPr>
          <w:szCs w:val="22"/>
        </w:rPr>
      </w:pPr>
    </w:p>
    <w:p w14:paraId="7C7DA87B" w14:textId="77777777" w:rsidR="005A1474" w:rsidRPr="004B509D" w:rsidRDefault="005A1474" w:rsidP="002D1FF1">
      <w:pPr>
        <w:pStyle w:val="Nagwek2"/>
        <w:numPr>
          <w:ilvl w:val="1"/>
          <w:numId w:val="3"/>
        </w:numPr>
        <w:jc w:val="left"/>
        <w:rPr>
          <w:kern w:val="0"/>
        </w:rPr>
      </w:pPr>
      <w:bookmarkStart w:id="217" w:name="_Toc458530068"/>
      <w:bookmarkStart w:id="218" w:name="_Toc462955109"/>
      <w:bookmarkStart w:id="219" w:name="_Toc466737047"/>
      <w:r w:rsidRPr="004B509D">
        <w:rPr>
          <w:kern w:val="0"/>
        </w:rPr>
        <w:t>Instalacja kanalizacyjna</w:t>
      </w:r>
      <w:bookmarkEnd w:id="217"/>
      <w:bookmarkEnd w:id="218"/>
      <w:bookmarkEnd w:id="219"/>
    </w:p>
    <w:p w14:paraId="7BB57648" w14:textId="50B29383" w:rsidR="005A1474" w:rsidRPr="004B509D" w:rsidRDefault="005A1474" w:rsidP="002D1FF1">
      <w:pPr>
        <w:pStyle w:val="Nagwek2"/>
        <w:numPr>
          <w:ilvl w:val="2"/>
          <w:numId w:val="3"/>
        </w:numPr>
        <w:jc w:val="left"/>
        <w:rPr>
          <w:kern w:val="0"/>
        </w:rPr>
      </w:pPr>
      <w:bookmarkStart w:id="220" w:name="_Toc458530069"/>
      <w:bookmarkStart w:id="221" w:name="_Toc462955110"/>
      <w:bookmarkStart w:id="222" w:name="_Toc466737048"/>
      <w:r w:rsidRPr="004B509D">
        <w:rPr>
          <w:kern w:val="0"/>
        </w:rPr>
        <w:t>Instalacja kanalizacji sanitarnej</w:t>
      </w:r>
      <w:bookmarkEnd w:id="220"/>
      <w:bookmarkEnd w:id="221"/>
      <w:bookmarkEnd w:id="222"/>
    </w:p>
    <w:p w14:paraId="7B87B53E" w14:textId="77777777" w:rsidR="005A1474" w:rsidRPr="004B509D" w:rsidRDefault="005A1474" w:rsidP="002E61C6">
      <w:pPr>
        <w:rPr>
          <w:szCs w:val="22"/>
          <w:lang w:val="cs-CZ"/>
        </w:rPr>
      </w:pPr>
    </w:p>
    <w:p w14:paraId="7A1EF652" w14:textId="2A7E49A0" w:rsidR="00033D0A" w:rsidRPr="004B509D" w:rsidRDefault="005A1474" w:rsidP="002E61C6">
      <w:pPr>
        <w:jc w:val="both"/>
        <w:rPr>
          <w:szCs w:val="22"/>
        </w:rPr>
      </w:pPr>
      <w:r w:rsidRPr="004B509D">
        <w:rPr>
          <w:szCs w:val="22"/>
        </w:rPr>
        <w:tab/>
      </w:r>
      <w:r w:rsidR="00033D0A" w:rsidRPr="004B509D">
        <w:rPr>
          <w:szCs w:val="22"/>
        </w:rPr>
        <w:t xml:space="preserve">Instalacja kanalizacji sanitarnej będzie odprowadzać ścieki sanitarne z projektowanych przyborów sanitarnych do miejskiej sieci kanalizacyjnej za pośrednictwem projektowanego przyłącza kanalizacji sanitarnej.  Przewody podłączeniowe do przyborów sanitarnych będą prowadzone w ściankach instalacyjnych, bruzdach ściennych, w posadzkach i podłączone będą do pionów sanitarnych.  Piony kanalizacyjne od czyszczaków do rur wywiewnych zlokalizowanych na dachu oraz wszystkie podejścia pod urządzenia wykonane będą z rur i kształtek z PVC  łączonych na uszczelki gumowe. Każdy pion uzbrojony będzie w czyszczak, oraz rurę wywiewną wyprowadzoną ponad dach budynku. Wywiewkę montować 70cm powyżej powierzchni dachu. Wszystkie ścieki odprowadzane będą w sposób grawitacyjny.  </w:t>
      </w:r>
    </w:p>
    <w:p w14:paraId="49DB3A65" w14:textId="77777777" w:rsidR="00033D0A" w:rsidRPr="004B509D" w:rsidRDefault="00033D0A" w:rsidP="002E61C6">
      <w:pPr>
        <w:jc w:val="both"/>
        <w:rPr>
          <w:szCs w:val="22"/>
        </w:rPr>
      </w:pPr>
    </w:p>
    <w:p w14:paraId="7A99AE3F" w14:textId="77777777" w:rsidR="005A1474" w:rsidRPr="004B509D" w:rsidRDefault="005A1474" w:rsidP="002D1FF1">
      <w:pPr>
        <w:pStyle w:val="Nagwek2"/>
        <w:numPr>
          <w:ilvl w:val="2"/>
          <w:numId w:val="3"/>
        </w:numPr>
        <w:jc w:val="left"/>
        <w:rPr>
          <w:kern w:val="0"/>
        </w:rPr>
      </w:pPr>
      <w:bookmarkStart w:id="223" w:name="_Toc462955111"/>
      <w:bookmarkStart w:id="224" w:name="_Toc466737049"/>
      <w:r w:rsidRPr="004B509D">
        <w:rPr>
          <w:kern w:val="0"/>
        </w:rPr>
        <w:t>Bilans ścieków sanitarnych</w:t>
      </w:r>
      <w:bookmarkEnd w:id="223"/>
      <w:bookmarkEnd w:id="224"/>
    </w:p>
    <w:p w14:paraId="0E4333B1" w14:textId="77777777" w:rsidR="00033D0A" w:rsidRPr="004B509D" w:rsidRDefault="00033D0A" w:rsidP="00033D0A">
      <w:pPr>
        <w:ind w:left="360"/>
        <w:rPr>
          <w:szCs w:val="22"/>
        </w:rPr>
      </w:pPr>
      <w:r w:rsidRPr="004B509D">
        <w:rPr>
          <w:szCs w:val="22"/>
        </w:rPr>
        <w:t>Ilość ścieków sanitarnych wynikająca z ilości zainstalowanych przyborów wyznaczono zgodnie z PN-92/B-01706.</w:t>
      </w:r>
    </w:p>
    <w:p w14:paraId="4322CDF7" w14:textId="3C91D80B" w:rsidR="00033D0A" w:rsidRPr="004B509D" w:rsidRDefault="00033D0A" w:rsidP="00033D0A">
      <w:pPr>
        <w:ind w:left="360"/>
        <w:rPr>
          <w:szCs w:val="22"/>
        </w:rPr>
      </w:pPr>
      <w:r w:rsidRPr="004B509D">
        <w:rPr>
          <w:szCs w:val="22"/>
        </w:rPr>
        <w:t>Budynek pływalni został podzielony na części ze względu ma zróżnicowanie korzystania z instalacji przez użytkowników.</w:t>
      </w:r>
    </w:p>
    <w:p w14:paraId="4219F417" w14:textId="77777777" w:rsidR="00033D0A" w:rsidRPr="004B509D" w:rsidRDefault="00033D0A" w:rsidP="00033D0A">
      <w:pPr>
        <w:ind w:left="360"/>
        <w:rPr>
          <w:szCs w:val="22"/>
        </w:rPr>
      </w:pPr>
    </w:p>
    <w:tbl>
      <w:tblPr>
        <w:tblW w:w="5240" w:type="dxa"/>
        <w:jc w:val="center"/>
        <w:tblCellMar>
          <w:left w:w="70" w:type="dxa"/>
          <w:right w:w="70" w:type="dxa"/>
        </w:tblCellMar>
        <w:tblLook w:val="04A0" w:firstRow="1" w:lastRow="0" w:firstColumn="1" w:lastColumn="0" w:noHBand="0" w:noVBand="1"/>
      </w:tblPr>
      <w:tblGrid>
        <w:gridCol w:w="1960"/>
        <w:gridCol w:w="1080"/>
        <w:gridCol w:w="1080"/>
        <w:gridCol w:w="1154"/>
      </w:tblGrid>
      <w:tr w:rsidR="004B509D" w:rsidRPr="004B509D" w14:paraId="5EAA90C4" w14:textId="77777777" w:rsidTr="00033D0A">
        <w:trPr>
          <w:trHeight w:val="300"/>
          <w:jc w:val="center"/>
        </w:trPr>
        <w:tc>
          <w:tcPr>
            <w:tcW w:w="1960" w:type="dxa"/>
            <w:tcBorders>
              <w:top w:val="single" w:sz="4" w:space="0" w:color="auto"/>
              <w:left w:val="single" w:sz="4" w:space="0" w:color="auto"/>
              <w:bottom w:val="single" w:sz="4" w:space="0" w:color="auto"/>
              <w:right w:val="nil"/>
            </w:tcBorders>
            <w:shd w:val="clear" w:color="auto" w:fill="auto"/>
            <w:noWrap/>
            <w:vAlign w:val="bottom"/>
            <w:hideMark/>
          </w:tcPr>
          <w:p w14:paraId="29444D35" w14:textId="77777777" w:rsidR="00033D0A" w:rsidRPr="004B509D" w:rsidRDefault="00033D0A" w:rsidP="00033D0A">
            <w:pPr>
              <w:spacing w:line="240" w:lineRule="auto"/>
              <w:ind w:left="360"/>
              <w:rPr>
                <w:szCs w:val="22"/>
              </w:rPr>
            </w:pPr>
            <w:r w:rsidRPr="004B509D">
              <w:rPr>
                <w:szCs w:val="22"/>
              </w:rPr>
              <w:t>Administracja</w:t>
            </w:r>
          </w:p>
        </w:tc>
        <w:tc>
          <w:tcPr>
            <w:tcW w:w="1080" w:type="dxa"/>
            <w:tcBorders>
              <w:top w:val="single" w:sz="4" w:space="0" w:color="auto"/>
              <w:left w:val="nil"/>
              <w:bottom w:val="single" w:sz="4" w:space="0" w:color="auto"/>
              <w:right w:val="nil"/>
            </w:tcBorders>
            <w:shd w:val="clear" w:color="auto" w:fill="auto"/>
            <w:noWrap/>
            <w:vAlign w:val="bottom"/>
            <w:hideMark/>
          </w:tcPr>
          <w:p w14:paraId="3C52A0E1" w14:textId="54129370" w:rsidR="00033D0A" w:rsidRPr="004B509D" w:rsidRDefault="00033D0A" w:rsidP="00033D0A">
            <w:pPr>
              <w:spacing w:line="240" w:lineRule="auto"/>
              <w:ind w:left="360"/>
              <w:rPr>
                <w:szCs w:val="22"/>
              </w:rPr>
            </w:pPr>
          </w:p>
        </w:tc>
        <w:tc>
          <w:tcPr>
            <w:tcW w:w="1080" w:type="dxa"/>
            <w:tcBorders>
              <w:top w:val="single" w:sz="4" w:space="0" w:color="auto"/>
              <w:left w:val="nil"/>
              <w:bottom w:val="single" w:sz="4" w:space="0" w:color="auto"/>
              <w:right w:val="nil"/>
            </w:tcBorders>
            <w:shd w:val="clear" w:color="auto" w:fill="auto"/>
            <w:noWrap/>
            <w:vAlign w:val="bottom"/>
            <w:hideMark/>
          </w:tcPr>
          <w:p w14:paraId="48F29B2C" w14:textId="4290AAE7" w:rsidR="00033D0A" w:rsidRPr="004B509D" w:rsidRDefault="00033D0A" w:rsidP="00033D0A">
            <w:pPr>
              <w:spacing w:line="240" w:lineRule="auto"/>
              <w:ind w:left="360"/>
              <w:rPr>
                <w:szCs w:val="22"/>
              </w:rPr>
            </w:pP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E37D31C" w14:textId="366B746E" w:rsidR="00033D0A" w:rsidRPr="004B509D" w:rsidRDefault="00033D0A" w:rsidP="00033D0A">
            <w:pPr>
              <w:spacing w:line="240" w:lineRule="auto"/>
              <w:ind w:left="360"/>
              <w:rPr>
                <w:szCs w:val="22"/>
              </w:rPr>
            </w:pPr>
          </w:p>
        </w:tc>
      </w:tr>
      <w:tr w:rsidR="004B509D" w:rsidRPr="004B509D" w14:paraId="0D59526A" w14:textId="77777777" w:rsidTr="00033D0A">
        <w:trPr>
          <w:trHeight w:val="37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080A6DD" w14:textId="77777777" w:rsidR="00033D0A" w:rsidRPr="004B509D" w:rsidRDefault="00033D0A" w:rsidP="00033D0A">
            <w:pPr>
              <w:spacing w:line="240" w:lineRule="auto"/>
              <w:ind w:left="360"/>
              <w:jc w:val="center"/>
              <w:rPr>
                <w:szCs w:val="22"/>
              </w:rPr>
            </w:pPr>
            <w:r w:rsidRPr="004B509D">
              <w:rPr>
                <w:szCs w:val="22"/>
              </w:rPr>
              <w:t>wyposażenie</w:t>
            </w:r>
          </w:p>
        </w:tc>
        <w:tc>
          <w:tcPr>
            <w:tcW w:w="1080" w:type="dxa"/>
            <w:tcBorders>
              <w:top w:val="nil"/>
              <w:left w:val="nil"/>
              <w:bottom w:val="single" w:sz="4" w:space="0" w:color="auto"/>
              <w:right w:val="single" w:sz="4" w:space="0" w:color="auto"/>
            </w:tcBorders>
            <w:shd w:val="clear" w:color="auto" w:fill="auto"/>
            <w:noWrap/>
            <w:vAlign w:val="bottom"/>
            <w:hideMark/>
          </w:tcPr>
          <w:p w14:paraId="728E4932" w14:textId="77777777" w:rsidR="00033D0A" w:rsidRPr="004B509D" w:rsidRDefault="00033D0A" w:rsidP="00033D0A">
            <w:pPr>
              <w:spacing w:line="240" w:lineRule="auto"/>
              <w:ind w:left="360"/>
              <w:jc w:val="center"/>
              <w:rPr>
                <w:szCs w:val="22"/>
              </w:rPr>
            </w:pPr>
            <w:r w:rsidRPr="004B509D">
              <w:rPr>
                <w:szCs w:val="22"/>
              </w:rPr>
              <w:t>N</w:t>
            </w:r>
          </w:p>
        </w:tc>
        <w:tc>
          <w:tcPr>
            <w:tcW w:w="1080" w:type="dxa"/>
            <w:tcBorders>
              <w:top w:val="nil"/>
              <w:left w:val="nil"/>
              <w:bottom w:val="single" w:sz="4" w:space="0" w:color="auto"/>
              <w:right w:val="single" w:sz="4" w:space="0" w:color="auto"/>
            </w:tcBorders>
            <w:shd w:val="clear" w:color="auto" w:fill="auto"/>
            <w:noWrap/>
            <w:vAlign w:val="bottom"/>
            <w:hideMark/>
          </w:tcPr>
          <w:p w14:paraId="579AE5FE" w14:textId="77777777" w:rsidR="00033D0A" w:rsidRPr="004B509D" w:rsidRDefault="00033D0A" w:rsidP="00033D0A">
            <w:pPr>
              <w:spacing w:line="240" w:lineRule="auto"/>
              <w:ind w:left="360"/>
              <w:jc w:val="center"/>
              <w:rPr>
                <w:szCs w:val="22"/>
              </w:rPr>
            </w:pPr>
            <w:proofErr w:type="spellStart"/>
            <w:r w:rsidRPr="004B509D">
              <w:rPr>
                <w:szCs w:val="22"/>
              </w:rPr>
              <w:t>AW</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6C763197" w14:textId="77777777" w:rsidR="00033D0A" w:rsidRPr="004B509D" w:rsidRDefault="00033D0A" w:rsidP="00033D0A">
            <w:pPr>
              <w:spacing w:line="240" w:lineRule="auto"/>
              <w:ind w:left="360"/>
              <w:jc w:val="center"/>
              <w:rPr>
                <w:szCs w:val="22"/>
              </w:rPr>
            </w:pPr>
            <w:proofErr w:type="spellStart"/>
            <w:r w:rsidRPr="004B509D">
              <w:rPr>
                <w:szCs w:val="22"/>
              </w:rPr>
              <w:t>N·AW</w:t>
            </w:r>
            <w:r w:rsidRPr="004B509D">
              <w:rPr>
                <w:szCs w:val="22"/>
                <w:vertAlign w:val="subscript"/>
              </w:rPr>
              <w:t>s</w:t>
            </w:r>
            <w:proofErr w:type="spellEnd"/>
          </w:p>
        </w:tc>
      </w:tr>
      <w:tr w:rsidR="004B509D" w:rsidRPr="004B509D" w14:paraId="35071B27" w14:textId="77777777" w:rsidTr="00033D0A">
        <w:trPr>
          <w:trHeight w:val="36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6BB56FE" w14:textId="77777777" w:rsidR="00033D0A" w:rsidRPr="004B509D" w:rsidRDefault="00033D0A" w:rsidP="00033D0A">
            <w:pPr>
              <w:spacing w:line="240" w:lineRule="auto"/>
              <w:ind w:left="360"/>
              <w:jc w:val="center"/>
              <w:rPr>
                <w:szCs w:val="22"/>
              </w:rPr>
            </w:pPr>
            <w:r w:rsidRPr="004B509D">
              <w:rPr>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14:paraId="4C0527BD" w14:textId="77777777" w:rsidR="00033D0A" w:rsidRPr="004B509D" w:rsidRDefault="00033D0A" w:rsidP="00033D0A">
            <w:pPr>
              <w:spacing w:line="240" w:lineRule="auto"/>
              <w:ind w:left="360"/>
              <w:jc w:val="center"/>
              <w:rPr>
                <w:szCs w:val="22"/>
              </w:rPr>
            </w:pPr>
            <w:r w:rsidRPr="004B509D">
              <w:rPr>
                <w:szCs w:val="22"/>
              </w:rPr>
              <w:t>szt.</w:t>
            </w:r>
          </w:p>
        </w:tc>
        <w:tc>
          <w:tcPr>
            <w:tcW w:w="1080" w:type="dxa"/>
            <w:tcBorders>
              <w:top w:val="nil"/>
              <w:left w:val="nil"/>
              <w:bottom w:val="single" w:sz="4" w:space="0" w:color="auto"/>
              <w:right w:val="single" w:sz="4" w:space="0" w:color="auto"/>
            </w:tcBorders>
            <w:shd w:val="clear" w:color="auto" w:fill="auto"/>
            <w:noWrap/>
            <w:vAlign w:val="bottom"/>
            <w:hideMark/>
          </w:tcPr>
          <w:p w14:paraId="7CD252DA" w14:textId="77777777" w:rsidR="00033D0A" w:rsidRPr="004B509D" w:rsidRDefault="00033D0A" w:rsidP="00033D0A">
            <w:pPr>
              <w:spacing w:line="240" w:lineRule="auto"/>
              <w:ind w:left="360"/>
              <w:jc w:val="center"/>
              <w:rPr>
                <w:szCs w:val="22"/>
              </w:rPr>
            </w:pPr>
            <w:r w:rsidRPr="004B509D">
              <w:rPr>
                <w:szCs w:val="22"/>
              </w:rPr>
              <w:t>dm</w:t>
            </w:r>
            <w:r w:rsidRPr="004B509D">
              <w:rPr>
                <w:szCs w:val="22"/>
                <w:vertAlign w:val="superscript"/>
              </w:rPr>
              <w:t>3</w:t>
            </w:r>
            <w:r w:rsidRPr="004B509D">
              <w:rPr>
                <w:szCs w:val="22"/>
              </w:rPr>
              <w:t>/s</w:t>
            </w:r>
          </w:p>
        </w:tc>
        <w:tc>
          <w:tcPr>
            <w:tcW w:w="1120" w:type="dxa"/>
            <w:tcBorders>
              <w:top w:val="nil"/>
              <w:left w:val="nil"/>
              <w:bottom w:val="single" w:sz="4" w:space="0" w:color="auto"/>
              <w:right w:val="single" w:sz="4" w:space="0" w:color="auto"/>
            </w:tcBorders>
            <w:shd w:val="clear" w:color="auto" w:fill="auto"/>
            <w:noWrap/>
            <w:vAlign w:val="bottom"/>
            <w:hideMark/>
          </w:tcPr>
          <w:p w14:paraId="2BC16331" w14:textId="77777777" w:rsidR="00033D0A" w:rsidRPr="004B509D" w:rsidRDefault="00033D0A" w:rsidP="00033D0A">
            <w:pPr>
              <w:spacing w:line="240" w:lineRule="auto"/>
              <w:ind w:left="360"/>
              <w:jc w:val="center"/>
              <w:rPr>
                <w:szCs w:val="22"/>
              </w:rPr>
            </w:pPr>
            <w:r w:rsidRPr="004B509D">
              <w:rPr>
                <w:szCs w:val="22"/>
              </w:rPr>
              <w:t>dm</w:t>
            </w:r>
            <w:r w:rsidRPr="004B509D">
              <w:rPr>
                <w:szCs w:val="22"/>
                <w:vertAlign w:val="superscript"/>
              </w:rPr>
              <w:t>3</w:t>
            </w:r>
            <w:r w:rsidRPr="004B509D">
              <w:rPr>
                <w:szCs w:val="22"/>
              </w:rPr>
              <w:t>/s</w:t>
            </w:r>
          </w:p>
        </w:tc>
      </w:tr>
      <w:tr w:rsidR="004B509D" w:rsidRPr="004B509D" w14:paraId="00AC6391"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CA98487" w14:textId="77777777" w:rsidR="00033D0A" w:rsidRPr="004B509D" w:rsidRDefault="00033D0A" w:rsidP="00033D0A">
            <w:pPr>
              <w:spacing w:line="240" w:lineRule="auto"/>
              <w:ind w:left="360"/>
              <w:rPr>
                <w:szCs w:val="22"/>
              </w:rPr>
            </w:pPr>
            <w:r w:rsidRPr="004B509D">
              <w:rPr>
                <w:szCs w:val="22"/>
              </w:rPr>
              <w:t>umywalka</w:t>
            </w:r>
          </w:p>
        </w:tc>
        <w:tc>
          <w:tcPr>
            <w:tcW w:w="1080" w:type="dxa"/>
            <w:tcBorders>
              <w:top w:val="nil"/>
              <w:left w:val="nil"/>
              <w:bottom w:val="single" w:sz="4" w:space="0" w:color="auto"/>
              <w:right w:val="single" w:sz="4" w:space="0" w:color="auto"/>
            </w:tcBorders>
            <w:shd w:val="clear" w:color="auto" w:fill="auto"/>
            <w:noWrap/>
            <w:vAlign w:val="bottom"/>
            <w:hideMark/>
          </w:tcPr>
          <w:p w14:paraId="3E4E1552" w14:textId="77777777" w:rsidR="00033D0A" w:rsidRPr="004B509D" w:rsidRDefault="00033D0A" w:rsidP="00033D0A">
            <w:pPr>
              <w:spacing w:line="240" w:lineRule="auto"/>
              <w:ind w:left="360"/>
              <w:jc w:val="right"/>
              <w:rPr>
                <w:szCs w:val="22"/>
              </w:rPr>
            </w:pPr>
            <w:r w:rsidRPr="004B509D">
              <w:rPr>
                <w:szCs w:val="22"/>
              </w:rPr>
              <w:t>4</w:t>
            </w:r>
          </w:p>
        </w:tc>
        <w:tc>
          <w:tcPr>
            <w:tcW w:w="1080" w:type="dxa"/>
            <w:tcBorders>
              <w:top w:val="nil"/>
              <w:left w:val="nil"/>
              <w:bottom w:val="single" w:sz="4" w:space="0" w:color="auto"/>
              <w:right w:val="single" w:sz="4" w:space="0" w:color="auto"/>
            </w:tcBorders>
            <w:shd w:val="clear" w:color="auto" w:fill="auto"/>
            <w:noWrap/>
            <w:vAlign w:val="bottom"/>
            <w:hideMark/>
          </w:tcPr>
          <w:p w14:paraId="5494C261" w14:textId="77777777" w:rsidR="00033D0A" w:rsidRPr="004B509D" w:rsidRDefault="00033D0A" w:rsidP="00033D0A">
            <w:pPr>
              <w:spacing w:line="240" w:lineRule="auto"/>
              <w:ind w:left="360"/>
              <w:jc w:val="right"/>
              <w:rPr>
                <w:szCs w:val="22"/>
              </w:rPr>
            </w:pPr>
            <w:r w:rsidRPr="004B509D">
              <w:rPr>
                <w:szCs w:val="22"/>
              </w:rPr>
              <w:t>0.5</w:t>
            </w:r>
          </w:p>
        </w:tc>
        <w:tc>
          <w:tcPr>
            <w:tcW w:w="1120" w:type="dxa"/>
            <w:tcBorders>
              <w:top w:val="nil"/>
              <w:left w:val="nil"/>
              <w:bottom w:val="single" w:sz="4" w:space="0" w:color="auto"/>
              <w:right w:val="single" w:sz="4" w:space="0" w:color="auto"/>
            </w:tcBorders>
            <w:shd w:val="clear" w:color="auto" w:fill="auto"/>
            <w:noWrap/>
            <w:vAlign w:val="bottom"/>
            <w:hideMark/>
          </w:tcPr>
          <w:p w14:paraId="69F1EA0A" w14:textId="77777777" w:rsidR="00033D0A" w:rsidRPr="004B509D" w:rsidRDefault="00033D0A" w:rsidP="00033D0A">
            <w:pPr>
              <w:spacing w:line="240" w:lineRule="auto"/>
              <w:ind w:left="360"/>
              <w:jc w:val="right"/>
              <w:rPr>
                <w:szCs w:val="22"/>
              </w:rPr>
            </w:pPr>
            <w:r w:rsidRPr="004B509D">
              <w:rPr>
                <w:szCs w:val="22"/>
              </w:rPr>
              <w:t>2</w:t>
            </w:r>
          </w:p>
        </w:tc>
      </w:tr>
      <w:tr w:rsidR="004B509D" w:rsidRPr="004B509D" w14:paraId="451DD71F"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07474A9" w14:textId="77777777" w:rsidR="00033D0A" w:rsidRPr="004B509D" w:rsidRDefault="00033D0A" w:rsidP="00033D0A">
            <w:pPr>
              <w:spacing w:line="240" w:lineRule="auto"/>
              <w:ind w:left="360"/>
              <w:rPr>
                <w:szCs w:val="22"/>
              </w:rPr>
            </w:pPr>
            <w:r w:rsidRPr="004B509D">
              <w:rPr>
                <w:szCs w:val="22"/>
              </w:rPr>
              <w:t>zlewozmywak</w:t>
            </w:r>
          </w:p>
        </w:tc>
        <w:tc>
          <w:tcPr>
            <w:tcW w:w="1080" w:type="dxa"/>
            <w:tcBorders>
              <w:top w:val="nil"/>
              <w:left w:val="nil"/>
              <w:bottom w:val="single" w:sz="4" w:space="0" w:color="auto"/>
              <w:right w:val="single" w:sz="4" w:space="0" w:color="auto"/>
            </w:tcBorders>
            <w:shd w:val="clear" w:color="auto" w:fill="auto"/>
            <w:noWrap/>
            <w:vAlign w:val="bottom"/>
            <w:hideMark/>
          </w:tcPr>
          <w:p w14:paraId="3EAC6012" w14:textId="77777777" w:rsidR="00033D0A" w:rsidRPr="004B509D" w:rsidRDefault="00033D0A" w:rsidP="00033D0A">
            <w:pPr>
              <w:spacing w:line="240" w:lineRule="auto"/>
              <w:ind w:left="360"/>
              <w:jc w:val="right"/>
              <w:rPr>
                <w:szCs w:val="22"/>
              </w:rPr>
            </w:pPr>
            <w:r w:rsidRPr="004B509D">
              <w:rPr>
                <w:szCs w:val="22"/>
              </w:rPr>
              <w:t>2</w:t>
            </w:r>
          </w:p>
        </w:tc>
        <w:tc>
          <w:tcPr>
            <w:tcW w:w="1080" w:type="dxa"/>
            <w:tcBorders>
              <w:top w:val="nil"/>
              <w:left w:val="nil"/>
              <w:bottom w:val="single" w:sz="4" w:space="0" w:color="auto"/>
              <w:right w:val="single" w:sz="4" w:space="0" w:color="auto"/>
            </w:tcBorders>
            <w:shd w:val="clear" w:color="auto" w:fill="auto"/>
            <w:noWrap/>
            <w:vAlign w:val="bottom"/>
            <w:hideMark/>
          </w:tcPr>
          <w:p w14:paraId="75EE6E79" w14:textId="77777777" w:rsidR="00033D0A" w:rsidRPr="004B509D" w:rsidRDefault="00033D0A" w:rsidP="00033D0A">
            <w:pPr>
              <w:spacing w:line="240" w:lineRule="auto"/>
              <w:ind w:left="360"/>
              <w:jc w:val="right"/>
              <w:rPr>
                <w:szCs w:val="22"/>
              </w:rPr>
            </w:pPr>
            <w:r w:rsidRPr="004B509D">
              <w:rPr>
                <w:szCs w:val="22"/>
              </w:rPr>
              <w:t>1</w:t>
            </w:r>
          </w:p>
        </w:tc>
        <w:tc>
          <w:tcPr>
            <w:tcW w:w="1120" w:type="dxa"/>
            <w:tcBorders>
              <w:top w:val="nil"/>
              <w:left w:val="nil"/>
              <w:bottom w:val="single" w:sz="4" w:space="0" w:color="auto"/>
              <w:right w:val="single" w:sz="4" w:space="0" w:color="auto"/>
            </w:tcBorders>
            <w:shd w:val="clear" w:color="auto" w:fill="auto"/>
            <w:noWrap/>
            <w:vAlign w:val="bottom"/>
            <w:hideMark/>
          </w:tcPr>
          <w:p w14:paraId="5711134A" w14:textId="77777777" w:rsidR="00033D0A" w:rsidRPr="004B509D" w:rsidRDefault="00033D0A" w:rsidP="00033D0A">
            <w:pPr>
              <w:spacing w:line="240" w:lineRule="auto"/>
              <w:ind w:left="360"/>
              <w:jc w:val="right"/>
              <w:rPr>
                <w:szCs w:val="22"/>
              </w:rPr>
            </w:pPr>
            <w:r w:rsidRPr="004B509D">
              <w:rPr>
                <w:szCs w:val="22"/>
              </w:rPr>
              <w:t>2</w:t>
            </w:r>
          </w:p>
        </w:tc>
      </w:tr>
      <w:tr w:rsidR="004B509D" w:rsidRPr="004B509D" w14:paraId="19F47006"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4D2A6EA" w14:textId="77777777" w:rsidR="00033D0A" w:rsidRPr="004B509D" w:rsidRDefault="00033D0A" w:rsidP="00033D0A">
            <w:pPr>
              <w:spacing w:line="240" w:lineRule="auto"/>
              <w:ind w:left="360"/>
              <w:rPr>
                <w:szCs w:val="22"/>
              </w:rPr>
            </w:pPr>
            <w:r w:rsidRPr="004B509D">
              <w:rPr>
                <w:szCs w:val="22"/>
              </w:rPr>
              <w:t>natrysk</w:t>
            </w:r>
          </w:p>
        </w:tc>
        <w:tc>
          <w:tcPr>
            <w:tcW w:w="1080" w:type="dxa"/>
            <w:tcBorders>
              <w:top w:val="nil"/>
              <w:left w:val="nil"/>
              <w:bottom w:val="single" w:sz="4" w:space="0" w:color="auto"/>
              <w:right w:val="single" w:sz="4" w:space="0" w:color="auto"/>
            </w:tcBorders>
            <w:shd w:val="clear" w:color="auto" w:fill="auto"/>
            <w:noWrap/>
            <w:vAlign w:val="bottom"/>
            <w:hideMark/>
          </w:tcPr>
          <w:p w14:paraId="405A3301" w14:textId="77777777" w:rsidR="00033D0A" w:rsidRPr="004B509D" w:rsidRDefault="00033D0A" w:rsidP="00033D0A">
            <w:pPr>
              <w:spacing w:line="240" w:lineRule="auto"/>
              <w:ind w:left="360"/>
              <w:jc w:val="right"/>
              <w:rPr>
                <w:szCs w:val="22"/>
              </w:rPr>
            </w:pPr>
            <w:r w:rsidRPr="004B509D">
              <w:rPr>
                <w:szCs w:val="22"/>
              </w:rPr>
              <w:t>2</w:t>
            </w:r>
          </w:p>
        </w:tc>
        <w:tc>
          <w:tcPr>
            <w:tcW w:w="1080" w:type="dxa"/>
            <w:tcBorders>
              <w:top w:val="nil"/>
              <w:left w:val="nil"/>
              <w:bottom w:val="single" w:sz="4" w:space="0" w:color="auto"/>
              <w:right w:val="single" w:sz="4" w:space="0" w:color="auto"/>
            </w:tcBorders>
            <w:shd w:val="clear" w:color="auto" w:fill="auto"/>
            <w:noWrap/>
            <w:vAlign w:val="bottom"/>
            <w:hideMark/>
          </w:tcPr>
          <w:p w14:paraId="5F637897" w14:textId="77777777" w:rsidR="00033D0A" w:rsidRPr="004B509D" w:rsidRDefault="00033D0A" w:rsidP="00033D0A">
            <w:pPr>
              <w:spacing w:line="240" w:lineRule="auto"/>
              <w:ind w:left="360"/>
              <w:jc w:val="right"/>
              <w:rPr>
                <w:szCs w:val="22"/>
              </w:rPr>
            </w:pPr>
            <w:r w:rsidRPr="004B509D">
              <w:rPr>
                <w:szCs w:val="22"/>
              </w:rPr>
              <w:t>1</w:t>
            </w:r>
          </w:p>
        </w:tc>
        <w:tc>
          <w:tcPr>
            <w:tcW w:w="1120" w:type="dxa"/>
            <w:tcBorders>
              <w:top w:val="nil"/>
              <w:left w:val="nil"/>
              <w:bottom w:val="single" w:sz="4" w:space="0" w:color="auto"/>
              <w:right w:val="single" w:sz="4" w:space="0" w:color="auto"/>
            </w:tcBorders>
            <w:shd w:val="clear" w:color="auto" w:fill="auto"/>
            <w:noWrap/>
            <w:vAlign w:val="bottom"/>
            <w:hideMark/>
          </w:tcPr>
          <w:p w14:paraId="061620C9" w14:textId="77777777" w:rsidR="00033D0A" w:rsidRPr="004B509D" w:rsidRDefault="00033D0A" w:rsidP="00033D0A">
            <w:pPr>
              <w:spacing w:line="240" w:lineRule="auto"/>
              <w:ind w:left="360"/>
              <w:jc w:val="right"/>
              <w:rPr>
                <w:szCs w:val="22"/>
              </w:rPr>
            </w:pPr>
            <w:r w:rsidRPr="004B509D">
              <w:rPr>
                <w:szCs w:val="22"/>
              </w:rPr>
              <w:t>2</w:t>
            </w:r>
          </w:p>
        </w:tc>
      </w:tr>
      <w:tr w:rsidR="004B509D" w:rsidRPr="004B509D" w14:paraId="24E298AB"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17A6813" w14:textId="77777777" w:rsidR="00033D0A" w:rsidRPr="004B509D" w:rsidRDefault="00033D0A" w:rsidP="00033D0A">
            <w:pPr>
              <w:spacing w:line="240" w:lineRule="auto"/>
              <w:ind w:left="360"/>
              <w:rPr>
                <w:szCs w:val="22"/>
              </w:rPr>
            </w:pPr>
            <w:r w:rsidRPr="004B509D">
              <w:rPr>
                <w:szCs w:val="22"/>
              </w:rPr>
              <w:t>miska ustępowa</w:t>
            </w:r>
          </w:p>
        </w:tc>
        <w:tc>
          <w:tcPr>
            <w:tcW w:w="1080" w:type="dxa"/>
            <w:tcBorders>
              <w:top w:val="nil"/>
              <w:left w:val="nil"/>
              <w:bottom w:val="single" w:sz="4" w:space="0" w:color="auto"/>
              <w:right w:val="single" w:sz="4" w:space="0" w:color="auto"/>
            </w:tcBorders>
            <w:shd w:val="clear" w:color="auto" w:fill="auto"/>
            <w:noWrap/>
            <w:vAlign w:val="bottom"/>
            <w:hideMark/>
          </w:tcPr>
          <w:p w14:paraId="5FF78F32" w14:textId="77777777" w:rsidR="00033D0A" w:rsidRPr="004B509D" w:rsidRDefault="00033D0A" w:rsidP="00033D0A">
            <w:pPr>
              <w:spacing w:line="240" w:lineRule="auto"/>
              <w:ind w:left="360"/>
              <w:jc w:val="right"/>
              <w:rPr>
                <w:szCs w:val="22"/>
              </w:rPr>
            </w:pPr>
            <w:r w:rsidRPr="004B509D">
              <w:rPr>
                <w:szCs w:val="22"/>
              </w:rPr>
              <w:t>3</w:t>
            </w:r>
          </w:p>
        </w:tc>
        <w:tc>
          <w:tcPr>
            <w:tcW w:w="1080" w:type="dxa"/>
            <w:tcBorders>
              <w:top w:val="nil"/>
              <w:left w:val="nil"/>
              <w:bottom w:val="single" w:sz="4" w:space="0" w:color="auto"/>
              <w:right w:val="single" w:sz="4" w:space="0" w:color="auto"/>
            </w:tcBorders>
            <w:shd w:val="clear" w:color="auto" w:fill="auto"/>
            <w:noWrap/>
            <w:vAlign w:val="bottom"/>
            <w:hideMark/>
          </w:tcPr>
          <w:p w14:paraId="373D5964" w14:textId="77777777" w:rsidR="00033D0A" w:rsidRPr="004B509D" w:rsidRDefault="00033D0A" w:rsidP="00033D0A">
            <w:pPr>
              <w:spacing w:line="240" w:lineRule="auto"/>
              <w:ind w:left="360"/>
              <w:jc w:val="right"/>
              <w:rPr>
                <w:szCs w:val="22"/>
              </w:rPr>
            </w:pPr>
            <w:r w:rsidRPr="004B509D">
              <w:rPr>
                <w:szCs w:val="22"/>
              </w:rPr>
              <w:t>2.5</w:t>
            </w:r>
          </w:p>
        </w:tc>
        <w:tc>
          <w:tcPr>
            <w:tcW w:w="1120" w:type="dxa"/>
            <w:tcBorders>
              <w:top w:val="nil"/>
              <w:left w:val="nil"/>
              <w:bottom w:val="single" w:sz="4" w:space="0" w:color="auto"/>
              <w:right w:val="single" w:sz="4" w:space="0" w:color="auto"/>
            </w:tcBorders>
            <w:shd w:val="clear" w:color="auto" w:fill="auto"/>
            <w:noWrap/>
            <w:vAlign w:val="bottom"/>
            <w:hideMark/>
          </w:tcPr>
          <w:p w14:paraId="479B1E34" w14:textId="77777777" w:rsidR="00033D0A" w:rsidRPr="004B509D" w:rsidRDefault="00033D0A" w:rsidP="00033D0A">
            <w:pPr>
              <w:spacing w:line="240" w:lineRule="auto"/>
              <w:ind w:left="360"/>
              <w:jc w:val="right"/>
              <w:rPr>
                <w:szCs w:val="22"/>
              </w:rPr>
            </w:pPr>
            <w:r w:rsidRPr="004B509D">
              <w:rPr>
                <w:szCs w:val="22"/>
              </w:rPr>
              <w:t>7.5</w:t>
            </w:r>
          </w:p>
        </w:tc>
      </w:tr>
      <w:tr w:rsidR="004B509D" w:rsidRPr="004B509D" w14:paraId="415E54B9"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407A18E" w14:textId="77777777" w:rsidR="00033D0A" w:rsidRPr="004B509D" w:rsidRDefault="00033D0A" w:rsidP="00033D0A">
            <w:pPr>
              <w:spacing w:line="240" w:lineRule="auto"/>
              <w:ind w:left="360"/>
              <w:rPr>
                <w:szCs w:val="22"/>
              </w:rPr>
            </w:pPr>
            <w:r w:rsidRPr="004B509D">
              <w:rPr>
                <w:szCs w:val="22"/>
              </w:rPr>
              <w:t>pisuar</w:t>
            </w:r>
          </w:p>
        </w:tc>
        <w:tc>
          <w:tcPr>
            <w:tcW w:w="1080" w:type="dxa"/>
            <w:tcBorders>
              <w:top w:val="nil"/>
              <w:left w:val="nil"/>
              <w:bottom w:val="single" w:sz="4" w:space="0" w:color="auto"/>
              <w:right w:val="single" w:sz="4" w:space="0" w:color="auto"/>
            </w:tcBorders>
            <w:shd w:val="clear" w:color="auto" w:fill="auto"/>
            <w:noWrap/>
            <w:vAlign w:val="bottom"/>
            <w:hideMark/>
          </w:tcPr>
          <w:p w14:paraId="53CD785C" w14:textId="77777777" w:rsidR="00033D0A" w:rsidRPr="004B509D" w:rsidRDefault="00033D0A" w:rsidP="00033D0A">
            <w:pPr>
              <w:spacing w:line="240" w:lineRule="auto"/>
              <w:ind w:left="360"/>
              <w:jc w:val="right"/>
              <w:rPr>
                <w:szCs w:val="22"/>
              </w:rPr>
            </w:pPr>
            <w:r w:rsidRPr="004B509D">
              <w:rPr>
                <w:szCs w:val="22"/>
              </w:rPr>
              <w:t>2</w:t>
            </w:r>
          </w:p>
        </w:tc>
        <w:tc>
          <w:tcPr>
            <w:tcW w:w="1080" w:type="dxa"/>
            <w:tcBorders>
              <w:top w:val="nil"/>
              <w:left w:val="nil"/>
              <w:bottom w:val="single" w:sz="4" w:space="0" w:color="auto"/>
              <w:right w:val="single" w:sz="4" w:space="0" w:color="auto"/>
            </w:tcBorders>
            <w:shd w:val="clear" w:color="auto" w:fill="auto"/>
            <w:noWrap/>
            <w:vAlign w:val="bottom"/>
            <w:hideMark/>
          </w:tcPr>
          <w:p w14:paraId="0C8F4EF8" w14:textId="77777777" w:rsidR="00033D0A" w:rsidRPr="004B509D" w:rsidRDefault="00033D0A" w:rsidP="00033D0A">
            <w:pPr>
              <w:spacing w:line="240" w:lineRule="auto"/>
              <w:ind w:left="360"/>
              <w:jc w:val="right"/>
              <w:rPr>
                <w:szCs w:val="22"/>
              </w:rPr>
            </w:pPr>
            <w:r w:rsidRPr="004B509D">
              <w:rPr>
                <w:szCs w:val="22"/>
              </w:rPr>
              <w:t>0.5</w:t>
            </w:r>
          </w:p>
        </w:tc>
        <w:tc>
          <w:tcPr>
            <w:tcW w:w="1120" w:type="dxa"/>
            <w:tcBorders>
              <w:top w:val="nil"/>
              <w:left w:val="nil"/>
              <w:bottom w:val="single" w:sz="4" w:space="0" w:color="auto"/>
              <w:right w:val="single" w:sz="4" w:space="0" w:color="auto"/>
            </w:tcBorders>
            <w:shd w:val="clear" w:color="auto" w:fill="auto"/>
            <w:noWrap/>
            <w:vAlign w:val="bottom"/>
            <w:hideMark/>
          </w:tcPr>
          <w:p w14:paraId="70D548FF" w14:textId="77777777" w:rsidR="00033D0A" w:rsidRPr="004B509D" w:rsidRDefault="00033D0A" w:rsidP="00033D0A">
            <w:pPr>
              <w:spacing w:line="240" w:lineRule="auto"/>
              <w:ind w:left="360"/>
              <w:jc w:val="right"/>
              <w:rPr>
                <w:szCs w:val="22"/>
              </w:rPr>
            </w:pPr>
            <w:r w:rsidRPr="004B509D">
              <w:rPr>
                <w:szCs w:val="22"/>
              </w:rPr>
              <w:t>1</w:t>
            </w:r>
          </w:p>
        </w:tc>
      </w:tr>
      <w:tr w:rsidR="004B509D" w:rsidRPr="004B509D" w14:paraId="0E945DAE"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E5213C" w14:textId="77777777" w:rsidR="00033D0A" w:rsidRPr="004B509D" w:rsidRDefault="00033D0A" w:rsidP="00033D0A">
            <w:pPr>
              <w:spacing w:line="240" w:lineRule="auto"/>
              <w:ind w:left="360"/>
              <w:rPr>
                <w:szCs w:val="22"/>
              </w:rPr>
            </w:pPr>
            <w:r w:rsidRPr="004B509D">
              <w:rPr>
                <w:szCs w:val="22"/>
              </w:rPr>
              <w:lastRenderedPageBreak/>
              <w:t>wpust DN100</w:t>
            </w:r>
          </w:p>
        </w:tc>
        <w:tc>
          <w:tcPr>
            <w:tcW w:w="1080" w:type="dxa"/>
            <w:tcBorders>
              <w:top w:val="nil"/>
              <w:left w:val="nil"/>
              <w:bottom w:val="single" w:sz="4" w:space="0" w:color="auto"/>
              <w:right w:val="single" w:sz="4" w:space="0" w:color="auto"/>
            </w:tcBorders>
            <w:shd w:val="clear" w:color="auto" w:fill="auto"/>
            <w:noWrap/>
            <w:vAlign w:val="bottom"/>
            <w:hideMark/>
          </w:tcPr>
          <w:p w14:paraId="2338E772" w14:textId="77777777" w:rsidR="00033D0A" w:rsidRPr="004B509D" w:rsidRDefault="00033D0A" w:rsidP="00033D0A">
            <w:pPr>
              <w:spacing w:line="240" w:lineRule="auto"/>
              <w:ind w:left="360"/>
              <w:jc w:val="right"/>
              <w:rPr>
                <w:szCs w:val="22"/>
              </w:rPr>
            </w:pPr>
            <w:r w:rsidRPr="004B509D">
              <w:rPr>
                <w:szCs w:val="22"/>
              </w:rPr>
              <w:t>2</w:t>
            </w:r>
          </w:p>
        </w:tc>
        <w:tc>
          <w:tcPr>
            <w:tcW w:w="1080" w:type="dxa"/>
            <w:tcBorders>
              <w:top w:val="nil"/>
              <w:left w:val="nil"/>
              <w:bottom w:val="single" w:sz="4" w:space="0" w:color="auto"/>
              <w:right w:val="single" w:sz="4" w:space="0" w:color="auto"/>
            </w:tcBorders>
            <w:shd w:val="clear" w:color="auto" w:fill="auto"/>
            <w:noWrap/>
            <w:vAlign w:val="bottom"/>
            <w:hideMark/>
          </w:tcPr>
          <w:p w14:paraId="5913C26D" w14:textId="77777777" w:rsidR="00033D0A" w:rsidRPr="004B509D" w:rsidRDefault="00033D0A" w:rsidP="00033D0A">
            <w:pPr>
              <w:spacing w:line="240" w:lineRule="auto"/>
              <w:ind w:left="360"/>
              <w:jc w:val="right"/>
              <w:rPr>
                <w:szCs w:val="22"/>
              </w:rPr>
            </w:pPr>
            <w:r w:rsidRPr="004B509D">
              <w:rPr>
                <w:szCs w:val="22"/>
              </w:rPr>
              <w:t>2</w:t>
            </w:r>
          </w:p>
        </w:tc>
        <w:tc>
          <w:tcPr>
            <w:tcW w:w="1120" w:type="dxa"/>
            <w:tcBorders>
              <w:top w:val="nil"/>
              <w:left w:val="nil"/>
              <w:bottom w:val="single" w:sz="4" w:space="0" w:color="auto"/>
              <w:right w:val="single" w:sz="4" w:space="0" w:color="auto"/>
            </w:tcBorders>
            <w:shd w:val="clear" w:color="auto" w:fill="auto"/>
            <w:noWrap/>
            <w:vAlign w:val="bottom"/>
            <w:hideMark/>
          </w:tcPr>
          <w:p w14:paraId="6616AA69" w14:textId="77777777" w:rsidR="00033D0A" w:rsidRPr="004B509D" w:rsidRDefault="00033D0A" w:rsidP="00033D0A">
            <w:pPr>
              <w:spacing w:line="240" w:lineRule="auto"/>
              <w:ind w:left="360"/>
              <w:jc w:val="right"/>
              <w:rPr>
                <w:szCs w:val="22"/>
              </w:rPr>
            </w:pPr>
            <w:r w:rsidRPr="004B509D">
              <w:rPr>
                <w:szCs w:val="22"/>
              </w:rPr>
              <w:t>4</w:t>
            </w:r>
          </w:p>
        </w:tc>
      </w:tr>
      <w:tr w:rsidR="004B509D" w:rsidRPr="004B509D" w14:paraId="0338C016" w14:textId="77777777" w:rsidTr="00033D0A">
        <w:trPr>
          <w:trHeight w:val="375"/>
          <w:jc w:val="center"/>
        </w:trPr>
        <w:tc>
          <w:tcPr>
            <w:tcW w:w="1960" w:type="dxa"/>
            <w:tcBorders>
              <w:top w:val="nil"/>
              <w:left w:val="nil"/>
              <w:bottom w:val="nil"/>
              <w:right w:val="nil"/>
            </w:tcBorders>
            <w:shd w:val="clear" w:color="auto" w:fill="auto"/>
            <w:noWrap/>
            <w:vAlign w:val="bottom"/>
            <w:hideMark/>
          </w:tcPr>
          <w:p w14:paraId="6CDAA663" w14:textId="77777777" w:rsidR="00033D0A" w:rsidRPr="004B509D" w:rsidRDefault="00033D0A" w:rsidP="00033D0A">
            <w:pPr>
              <w:spacing w:line="240" w:lineRule="auto"/>
              <w:ind w:left="360"/>
              <w:rPr>
                <w:szCs w:val="22"/>
              </w:rPr>
            </w:pPr>
          </w:p>
        </w:tc>
        <w:tc>
          <w:tcPr>
            <w:tcW w:w="1080" w:type="dxa"/>
            <w:tcBorders>
              <w:top w:val="nil"/>
              <w:left w:val="nil"/>
              <w:bottom w:val="nil"/>
              <w:right w:val="nil"/>
            </w:tcBorders>
            <w:shd w:val="clear" w:color="auto" w:fill="auto"/>
            <w:noWrap/>
            <w:vAlign w:val="bottom"/>
            <w:hideMark/>
          </w:tcPr>
          <w:p w14:paraId="1B2E1D6D" w14:textId="77777777" w:rsidR="00033D0A" w:rsidRPr="004B509D" w:rsidRDefault="00033D0A" w:rsidP="00033D0A">
            <w:pPr>
              <w:spacing w:line="240" w:lineRule="auto"/>
              <w:ind w:left="360"/>
              <w:rPr>
                <w:szCs w:val="22"/>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32BA302" w14:textId="77777777" w:rsidR="00033D0A" w:rsidRPr="004B509D" w:rsidRDefault="00033D0A" w:rsidP="00033D0A">
            <w:pPr>
              <w:spacing w:line="240" w:lineRule="auto"/>
              <w:ind w:left="360"/>
              <w:rPr>
                <w:szCs w:val="22"/>
              </w:rPr>
            </w:pPr>
            <w:proofErr w:type="spellStart"/>
            <w:r w:rsidRPr="004B509D">
              <w:rPr>
                <w:szCs w:val="22"/>
              </w:rPr>
              <w:t>ΣAW</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4C195759" w14:textId="77777777" w:rsidR="00033D0A" w:rsidRPr="004B509D" w:rsidRDefault="00033D0A" w:rsidP="00033D0A">
            <w:pPr>
              <w:spacing w:line="240" w:lineRule="auto"/>
              <w:ind w:left="360"/>
              <w:jc w:val="right"/>
              <w:rPr>
                <w:szCs w:val="22"/>
              </w:rPr>
            </w:pPr>
            <w:r w:rsidRPr="004B509D">
              <w:rPr>
                <w:szCs w:val="22"/>
              </w:rPr>
              <w:t>18.5</w:t>
            </w:r>
          </w:p>
        </w:tc>
      </w:tr>
      <w:tr w:rsidR="00033D0A" w:rsidRPr="004B509D" w14:paraId="35618AE4" w14:textId="77777777" w:rsidTr="00033D0A">
        <w:trPr>
          <w:trHeight w:val="375"/>
          <w:jc w:val="center"/>
        </w:trPr>
        <w:tc>
          <w:tcPr>
            <w:tcW w:w="1960" w:type="dxa"/>
            <w:tcBorders>
              <w:top w:val="nil"/>
              <w:left w:val="nil"/>
              <w:bottom w:val="nil"/>
              <w:right w:val="nil"/>
            </w:tcBorders>
            <w:shd w:val="clear" w:color="auto" w:fill="auto"/>
            <w:noWrap/>
            <w:vAlign w:val="bottom"/>
            <w:hideMark/>
          </w:tcPr>
          <w:p w14:paraId="332DBBCC" w14:textId="77777777" w:rsidR="00033D0A" w:rsidRPr="004B509D" w:rsidRDefault="00033D0A" w:rsidP="00033D0A">
            <w:pPr>
              <w:spacing w:line="240" w:lineRule="auto"/>
              <w:ind w:left="360"/>
              <w:rPr>
                <w:szCs w:val="22"/>
              </w:rPr>
            </w:pPr>
          </w:p>
        </w:tc>
        <w:tc>
          <w:tcPr>
            <w:tcW w:w="1080" w:type="dxa"/>
            <w:tcBorders>
              <w:top w:val="nil"/>
              <w:left w:val="nil"/>
              <w:bottom w:val="nil"/>
              <w:right w:val="nil"/>
            </w:tcBorders>
            <w:shd w:val="clear" w:color="auto" w:fill="auto"/>
            <w:noWrap/>
            <w:vAlign w:val="bottom"/>
            <w:hideMark/>
          </w:tcPr>
          <w:p w14:paraId="7C8A569A" w14:textId="77777777" w:rsidR="00033D0A" w:rsidRPr="004B509D" w:rsidRDefault="00033D0A" w:rsidP="00033D0A">
            <w:pPr>
              <w:spacing w:line="240" w:lineRule="auto"/>
              <w:ind w:left="360"/>
              <w:rPr>
                <w:szCs w:val="22"/>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2294C74" w14:textId="77777777" w:rsidR="00033D0A" w:rsidRPr="004B509D" w:rsidRDefault="00033D0A" w:rsidP="00033D0A">
            <w:pPr>
              <w:spacing w:line="240" w:lineRule="auto"/>
              <w:ind w:left="360"/>
              <w:rPr>
                <w:szCs w:val="22"/>
              </w:rPr>
            </w:pPr>
            <w:proofErr w:type="spellStart"/>
            <w:r w:rsidRPr="004B509D">
              <w:rPr>
                <w:szCs w:val="22"/>
              </w:rPr>
              <w:t>q</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6566D761" w14:textId="77777777" w:rsidR="00033D0A" w:rsidRPr="004B509D" w:rsidRDefault="00033D0A" w:rsidP="00033D0A">
            <w:pPr>
              <w:spacing w:line="240" w:lineRule="auto"/>
              <w:ind w:left="360"/>
              <w:jc w:val="right"/>
              <w:rPr>
                <w:szCs w:val="22"/>
              </w:rPr>
            </w:pPr>
            <w:r w:rsidRPr="004B509D">
              <w:rPr>
                <w:szCs w:val="22"/>
              </w:rPr>
              <w:t>2.2</w:t>
            </w:r>
          </w:p>
        </w:tc>
      </w:tr>
    </w:tbl>
    <w:p w14:paraId="7A1A20D2" w14:textId="77777777" w:rsidR="00033D0A" w:rsidRPr="004B509D" w:rsidRDefault="00033D0A" w:rsidP="00033D0A">
      <w:pPr>
        <w:ind w:left="360"/>
        <w:rPr>
          <w:szCs w:val="22"/>
        </w:rPr>
      </w:pPr>
    </w:p>
    <w:p w14:paraId="576A09E1" w14:textId="77777777" w:rsidR="00033D0A" w:rsidRPr="004B509D" w:rsidRDefault="00033D0A" w:rsidP="00033D0A">
      <w:pPr>
        <w:ind w:left="360"/>
        <w:rPr>
          <w:szCs w:val="22"/>
        </w:rPr>
      </w:pPr>
      <m:oMathPara>
        <m:oMath>
          <m:r>
            <w:rPr>
              <w:rFonts w:ascii="Cambria Math" w:hAnsi="Cambria Math" w:cs="Cambria Math"/>
              <w:szCs w:val="22"/>
            </w:rPr>
            <m:t>q</m:t>
          </m:r>
          <m:r>
            <w:rPr>
              <w:rFonts w:ascii="Cambria Math"/>
              <w:szCs w:val="22"/>
            </w:rPr>
            <m:t>=</m:t>
          </m:r>
          <m:r>
            <w:rPr>
              <w:rFonts w:ascii="Cambria Math" w:hAnsi="Cambria Math"/>
              <w:szCs w:val="22"/>
            </w:rPr>
            <m:t>K∙</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AW</m:t>
                      </m:r>
                    </m:e>
                    <m:sub>
                      <m:r>
                        <w:rPr>
                          <w:rFonts w:ascii="Cambria Math" w:hAnsi="Cambria Math"/>
                          <w:szCs w:val="22"/>
                        </w:rPr>
                        <m:t>s</m:t>
                      </m:r>
                    </m:sub>
                  </m:sSub>
                  <m:r>
                    <w:rPr>
                      <w:rFonts w:ascii="Cambria Math"/>
                      <w:szCs w:val="22"/>
                    </w:rPr>
                    <m:t>)</m:t>
                  </m:r>
                </m:e>
              </m:nary>
            </m:e>
            <m:sup>
              <m:r>
                <w:rPr>
                  <w:rFonts w:ascii="Cambria Math"/>
                  <w:szCs w:val="22"/>
                </w:rPr>
                <m:t>0,5</m:t>
              </m:r>
            </m:sup>
          </m:sSup>
          <m:r>
            <w:rPr>
              <w:rFonts w:ascii="Cambria Math"/>
              <w:szCs w:val="22"/>
            </w:rPr>
            <m:t>=0,5</m:t>
          </m:r>
          <m:r>
            <w:rPr>
              <w:rFonts w:ascii="Cambria Math" w:hAnsi="Cambria Math"/>
              <w:szCs w:val="22"/>
            </w:rPr>
            <m:t>∙</m:t>
          </m:r>
          <m:sSup>
            <m:sSupPr>
              <m:ctrlPr>
                <w:rPr>
                  <w:rFonts w:ascii="Cambria Math" w:hAnsi="Cambria Math"/>
                  <w:i/>
                  <w:szCs w:val="22"/>
                </w:rPr>
              </m:ctrlPr>
            </m:sSupPr>
            <m:e>
              <m:r>
                <w:rPr>
                  <w:rFonts w:ascii="Cambria Math"/>
                  <w:szCs w:val="22"/>
                </w:rPr>
                <m:t>18,5</m:t>
              </m:r>
            </m:e>
            <m:sup>
              <m:r>
                <w:rPr>
                  <w:rFonts w:ascii="Cambria Math"/>
                  <w:szCs w:val="22"/>
                </w:rPr>
                <m:t>0,5</m:t>
              </m:r>
            </m:sup>
          </m:sSup>
          <m:r>
            <w:rPr>
              <w:rFonts w:ascii="Cambria Math"/>
              <w:szCs w:val="22"/>
            </w:rPr>
            <m:t xml:space="preserve">=2,2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tbl>
      <w:tblPr>
        <w:tblW w:w="5240" w:type="dxa"/>
        <w:jc w:val="center"/>
        <w:tblCellMar>
          <w:left w:w="70" w:type="dxa"/>
          <w:right w:w="70" w:type="dxa"/>
        </w:tblCellMar>
        <w:tblLook w:val="04A0" w:firstRow="1" w:lastRow="0" w:firstColumn="1" w:lastColumn="0" w:noHBand="0" w:noVBand="1"/>
      </w:tblPr>
      <w:tblGrid>
        <w:gridCol w:w="1960"/>
        <w:gridCol w:w="1080"/>
        <w:gridCol w:w="1080"/>
        <w:gridCol w:w="1154"/>
      </w:tblGrid>
      <w:tr w:rsidR="004B509D" w:rsidRPr="004B509D" w14:paraId="325032E7" w14:textId="77777777" w:rsidTr="00033D0A">
        <w:trPr>
          <w:trHeight w:val="300"/>
          <w:jc w:val="center"/>
        </w:trPr>
        <w:tc>
          <w:tcPr>
            <w:tcW w:w="1960" w:type="dxa"/>
            <w:tcBorders>
              <w:top w:val="single" w:sz="4" w:space="0" w:color="auto"/>
              <w:left w:val="single" w:sz="4" w:space="0" w:color="auto"/>
              <w:bottom w:val="single" w:sz="4" w:space="0" w:color="auto"/>
              <w:right w:val="nil"/>
            </w:tcBorders>
            <w:shd w:val="clear" w:color="auto" w:fill="auto"/>
            <w:noWrap/>
            <w:vAlign w:val="bottom"/>
            <w:hideMark/>
          </w:tcPr>
          <w:p w14:paraId="1A09E4AB" w14:textId="77777777" w:rsidR="00033D0A" w:rsidRPr="004B509D" w:rsidRDefault="00033D0A" w:rsidP="00033D0A">
            <w:pPr>
              <w:spacing w:line="240" w:lineRule="auto"/>
              <w:ind w:left="360"/>
              <w:rPr>
                <w:szCs w:val="22"/>
              </w:rPr>
            </w:pPr>
            <w:r w:rsidRPr="004B509D">
              <w:rPr>
                <w:szCs w:val="22"/>
              </w:rPr>
              <w:t>Basen</w:t>
            </w:r>
          </w:p>
        </w:tc>
        <w:tc>
          <w:tcPr>
            <w:tcW w:w="1080" w:type="dxa"/>
            <w:tcBorders>
              <w:top w:val="single" w:sz="4" w:space="0" w:color="auto"/>
              <w:left w:val="nil"/>
              <w:bottom w:val="single" w:sz="4" w:space="0" w:color="auto"/>
              <w:right w:val="nil"/>
            </w:tcBorders>
            <w:shd w:val="clear" w:color="auto" w:fill="auto"/>
            <w:noWrap/>
            <w:vAlign w:val="bottom"/>
            <w:hideMark/>
          </w:tcPr>
          <w:p w14:paraId="08962521" w14:textId="4B6DAF8B" w:rsidR="00033D0A" w:rsidRPr="004B509D" w:rsidRDefault="00033D0A" w:rsidP="00033D0A">
            <w:pPr>
              <w:spacing w:line="240" w:lineRule="auto"/>
              <w:ind w:left="360"/>
              <w:rPr>
                <w:szCs w:val="22"/>
              </w:rPr>
            </w:pPr>
          </w:p>
        </w:tc>
        <w:tc>
          <w:tcPr>
            <w:tcW w:w="1080" w:type="dxa"/>
            <w:tcBorders>
              <w:top w:val="single" w:sz="4" w:space="0" w:color="auto"/>
              <w:left w:val="nil"/>
              <w:bottom w:val="single" w:sz="4" w:space="0" w:color="auto"/>
              <w:right w:val="nil"/>
            </w:tcBorders>
            <w:shd w:val="clear" w:color="auto" w:fill="auto"/>
            <w:noWrap/>
            <w:vAlign w:val="bottom"/>
            <w:hideMark/>
          </w:tcPr>
          <w:p w14:paraId="031B0E87" w14:textId="3D3DC1F6" w:rsidR="00033D0A" w:rsidRPr="004B509D" w:rsidRDefault="00033D0A" w:rsidP="00033D0A">
            <w:pPr>
              <w:spacing w:line="240" w:lineRule="auto"/>
              <w:ind w:left="360"/>
              <w:rPr>
                <w:szCs w:val="22"/>
              </w:rPr>
            </w:pP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08F29C" w14:textId="34B5271A" w:rsidR="00033D0A" w:rsidRPr="004B509D" w:rsidRDefault="00033D0A" w:rsidP="00033D0A">
            <w:pPr>
              <w:spacing w:line="240" w:lineRule="auto"/>
              <w:ind w:left="360"/>
              <w:rPr>
                <w:szCs w:val="22"/>
              </w:rPr>
            </w:pPr>
          </w:p>
        </w:tc>
      </w:tr>
      <w:tr w:rsidR="004B509D" w:rsidRPr="004B509D" w14:paraId="1FFC6A9A" w14:textId="77777777" w:rsidTr="00033D0A">
        <w:trPr>
          <w:trHeight w:val="37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9BD856F" w14:textId="77777777" w:rsidR="00033D0A" w:rsidRPr="004B509D" w:rsidRDefault="00033D0A" w:rsidP="00033D0A">
            <w:pPr>
              <w:spacing w:line="240" w:lineRule="auto"/>
              <w:ind w:left="360"/>
              <w:jc w:val="center"/>
              <w:rPr>
                <w:szCs w:val="22"/>
              </w:rPr>
            </w:pPr>
            <w:r w:rsidRPr="004B509D">
              <w:rPr>
                <w:szCs w:val="22"/>
              </w:rPr>
              <w:t>wyposażenie</w:t>
            </w:r>
          </w:p>
        </w:tc>
        <w:tc>
          <w:tcPr>
            <w:tcW w:w="1080" w:type="dxa"/>
            <w:tcBorders>
              <w:top w:val="nil"/>
              <w:left w:val="nil"/>
              <w:bottom w:val="single" w:sz="4" w:space="0" w:color="auto"/>
              <w:right w:val="single" w:sz="4" w:space="0" w:color="auto"/>
            </w:tcBorders>
            <w:shd w:val="clear" w:color="auto" w:fill="auto"/>
            <w:noWrap/>
            <w:vAlign w:val="bottom"/>
            <w:hideMark/>
          </w:tcPr>
          <w:p w14:paraId="06B4D20A" w14:textId="77777777" w:rsidR="00033D0A" w:rsidRPr="004B509D" w:rsidRDefault="00033D0A" w:rsidP="00033D0A">
            <w:pPr>
              <w:spacing w:line="240" w:lineRule="auto"/>
              <w:ind w:left="360"/>
              <w:jc w:val="center"/>
              <w:rPr>
                <w:szCs w:val="22"/>
              </w:rPr>
            </w:pPr>
            <w:r w:rsidRPr="004B509D">
              <w:rPr>
                <w:szCs w:val="22"/>
              </w:rPr>
              <w:t>N</w:t>
            </w:r>
          </w:p>
        </w:tc>
        <w:tc>
          <w:tcPr>
            <w:tcW w:w="1080" w:type="dxa"/>
            <w:tcBorders>
              <w:top w:val="nil"/>
              <w:left w:val="nil"/>
              <w:bottom w:val="single" w:sz="4" w:space="0" w:color="auto"/>
              <w:right w:val="single" w:sz="4" w:space="0" w:color="auto"/>
            </w:tcBorders>
            <w:shd w:val="clear" w:color="auto" w:fill="auto"/>
            <w:noWrap/>
            <w:vAlign w:val="bottom"/>
            <w:hideMark/>
          </w:tcPr>
          <w:p w14:paraId="61EA6D86" w14:textId="77777777" w:rsidR="00033D0A" w:rsidRPr="004B509D" w:rsidRDefault="00033D0A" w:rsidP="00033D0A">
            <w:pPr>
              <w:spacing w:line="240" w:lineRule="auto"/>
              <w:ind w:left="360"/>
              <w:jc w:val="center"/>
              <w:rPr>
                <w:szCs w:val="22"/>
              </w:rPr>
            </w:pPr>
            <w:proofErr w:type="spellStart"/>
            <w:r w:rsidRPr="004B509D">
              <w:rPr>
                <w:szCs w:val="22"/>
              </w:rPr>
              <w:t>AW</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797887BE" w14:textId="77777777" w:rsidR="00033D0A" w:rsidRPr="004B509D" w:rsidRDefault="00033D0A" w:rsidP="00033D0A">
            <w:pPr>
              <w:spacing w:line="240" w:lineRule="auto"/>
              <w:ind w:left="360"/>
              <w:jc w:val="center"/>
              <w:rPr>
                <w:szCs w:val="22"/>
              </w:rPr>
            </w:pPr>
            <w:proofErr w:type="spellStart"/>
            <w:r w:rsidRPr="004B509D">
              <w:rPr>
                <w:szCs w:val="22"/>
              </w:rPr>
              <w:t>N·AW</w:t>
            </w:r>
            <w:r w:rsidRPr="004B509D">
              <w:rPr>
                <w:szCs w:val="22"/>
                <w:vertAlign w:val="subscript"/>
              </w:rPr>
              <w:t>s</w:t>
            </w:r>
            <w:proofErr w:type="spellEnd"/>
          </w:p>
        </w:tc>
      </w:tr>
      <w:tr w:rsidR="004B509D" w:rsidRPr="004B509D" w14:paraId="52AC6C37" w14:textId="77777777" w:rsidTr="00033D0A">
        <w:trPr>
          <w:trHeight w:val="36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192630C" w14:textId="77777777" w:rsidR="00033D0A" w:rsidRPr="004B509D" w:rsidRDefault="00033D0A" w:rsidP="00033D0A">
            <w:pPr>
              <w:spacing w:line="240" w:lineRule="auto"/>
              <w:ind w:left="360"/>
              <w:jc w:val="center"/>
              <w:rPr>
                <w:szCs w:val="22"/>
              </w:rPr>
            </w:pPr>
            <w:r w:rsidRPr="004B509D">
              <w:rPr>
                <w:szCs w:val="22"/>
              </w:rPr>
              <w:t>-</w:t>
            </w:r>
          </w:p>
        </w:tc>
        <w:tc>
          <w:tcPr>
            <w:tcW w:w="1080" w:type="dxa"/>
            <w:tcBorders>
              <w:top w:val="nil"/>
              <w:left w:val="nil"/>
              <w:bottom w:val="single" w:sz="4" w:space="0" w:color="auto"/>
              <w:right w:val="single" w:sz="4" w:space="0" w:color="auto"/>
            </w:tcBorders>
            <w:shd w:val="clear" w:color="auto" w:fill="auto"/>
            <w:noWrap/>
            <w:vAlign w:val="bottom"/>
            <w:hideMark/>
          </w:tcPr>
          <w:p w14:paraId="57EE99AD" w14:textId="77777777" w:rsidR="00033D0A" w:rsidRPr="004B509D" w:rsidRDefault="00033D0A" w:rsidP="00033D0A">
            <w:pPr>
              <w:spacing w:line="240" w:lineRule="auto"/>
              <w:ind w:left="360"/>
              <w:jc w:val="center"/>
              <w:rPr>
                <w:szCs w:val="22"/>
              </w:rPr>
            </w:pPr>
            <w:r w:rsidRPr="004B509D">
              <w:rPr>
                <w:szCs w:val="22"/>
              </w:rPr>
              <w:t>szt.</w:t>
            </w:r>
          </w:p>
        </w:tc>
        <w:tc>
          <w:tcPr>
            <w:tcW w:w="1080" w:type="dxa"/>
            <w:tcBorders>
              <w:top w:val="nil"/>
              <w:left w:val="nil"/>
              <w:bottom w:val="single" w:sz="4" w:space="0" w:color="auto"/>
              <w:right w:val="single" w:sz="4" w:space="0" w:color="auto"/>
            </w:tcBorders>
            <w:shd w:val="clear" w:color="auto" w:fill="auto"/>
            <w:noWrap/>
            <w:vAlign w:val="bottom"/>
            <w:hideMark/>
          </w:tcPr>
          <w:p w14:paraId="778A6546" w14:textId="77777777" w:rsidR="00033D0A" w:rsidRPr="004B509D" w:rsidRDefault="00033D0A" w:rsidP="00033D0A">
            <w:pPr>
              <w:spacing w:line="240" w:lineRule="auto"/>
              <w:ind w:left="360"/>
              <w:jc w:val="center"/>
              <w:rPr>
                <w:szCs w:val="22"/>
              </w:rPr>
            </w:pPr>
            <w:r w:rsidRPr="004B509D">
              <w:rPr>
                <w:szCs w:val="22"/>
              </w:rPr>
              <w:t>dm</w:t>
            </w:r>
            <w:r w:rsidRPr="004B509D">
              <w:rPr>
                <w:szCs w:val="22"/>
                <w:vertAlign w:val="superscript"/>
              </w:rPr>
              <w:t>3</w:t>
            </w:r>
            <w:r w:rsidRPr="004B509D">
              <w:rPr>
                <w:szCs w:val="22"/>
              </w:rPr>
              <w:t>/s</w:t>
            </w:r>
          </w:p>
        </w:tc>
        <w:tc>
          <w:tcPr>
            <w:tcW w:w="1120" w:type="dxa"/>
            <w:tcBorders>
              <w:top w:val="nil"/>
              <w:left w:val="nil"/>
              <w:bottom w:val="single" w:sz="4" w:space="0" w:color="auto"/>
              <w:right w:val="single" w:sz="4" w:space="0" w:color="auto"/>
            </w:tcBorders>
            <w:shd w:val="clear" w:color="auto" w:fill="auto"/>
            <w:noWrap/>
            <w:vAlign w:val="bottom"/>
            <w:hideMark/>
          </w:tcPr>
          <w:p w14:paraId="135C300F" w14:textId="77777777" w:rsidR="00033D0A" w:rsidRPr="004B509D" w:rsidRDefault="00033D0A" w:rsidP="00033D0A">
            <w:pPr>
              <w:spacing w:line="240" w:lineRule="auto"/>
              <w:ind w:left="360"/>
              <w:jc w:val="center"/>
              <w:rPr>
                <w:szCs w:val="22"/>
              </w:rPr>
            </w:pPr>
            <w:r w:rsidRPr="004B509D">
              <w:rPr>
                <w:szCs w:val="22"/>
              </w:rPr>
              <w:t>dm</w:t>
            </w:r>
            <w:r w:rsidRPr="004B509D">
              <w:rPr>
                <w:szCs w:val="22"/>
                <w:vertAlign w:val="superscript"/>
              </w:rPr>
              <w:t>3</w:t>
            </w:r>
            <w:r w:rsidRPr="004B509D">
              <w:rPr>
                <w:szCs w:val="22"/>
              </w:rPr>
              <w:t>/s</w:t>
            </w:r>
          </w:p>
        </w:tc>
      </w:tr>
      <w:tr w:rsidR="004B509D" w:rsidRPr="004B509D" w14:paraId="7B37FECF"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BC05FBC" w14:textId="77777777" w:rsidR="00033D0A" w:rsidRPr="004B509D" w:rsidRDefault="00033D0A" w:rsidP="00033D0A">
            <w:pPr>
              <w:spacing w:line="240" w:lineRule="auto"/>
              <w:ind w:left="360"/>
              <w:rPr>
                <w:szCs w:val="22"/>
              </w:rPr>
            </w:pPr>
            <w:r w:rsidRPr="004B509D">
              <w:rPr>
                <w:szCs w:val="22"/>
              </w:rPr>
              <w:t>umywalka</w:t>
            </w:r>
          </w:p>
        </w:tc>
        <w:tc>
          <w:tcPr>
            <w:tcW w:w="1080" w:type="dxa"/>
            <w:tcBorders>
              <w:top w:val="nil"/>
              <w:left w:val="nil"/>
              <w:bottom w:val="single" w:sz="4" w:space="0" w:color="auto"/>
              <w:right w:val="single" w:sz="4" w:space="0" w:color="auto"/>
            </w:tcBorders>
            <w:shd w:val="clear" w:color="auto" w:fill="auto"/>
            <w:noWrap/>
            <w:vAlign w:val="bottom"/>
            <w:hideMark/>
          </w:tcPr>
          <w:p w14:paraId="5E257C66" w14:textId="77777777" w:rsidR="00033D0A" w:rsidRPr="004B509D" w:rsidRDefault="00033D0A" w:rsidP="00033D0A">
            <w:pPr>
              <w:spacing w:line="240" w:lineRule="auto"/>
              <w:ind w:left="360"/>
              <w:jc w:val="right"/>
              <w:rPr>
                <w:szCs w:val="22"/>
              </w:rPr>
            </w:pPr>
            <w:r w:rsidRPr="004B509D">
              <w:rPr>
                <w:szCs w:val="22"/>
              </w:rPr>
              <w:t>4</w:t>
            </w:r>
          </w:p>
        </w:tc>
        <w:tc>
          <w:tcPr>
            <w:tcW w:w="1080" w:type="dxa"/>
            <w:tcBorders>
              <w:top w:val="nil"/>
              <w:left w:val="nil"/>
              <w:bottom w:val="single" w:sz="4" w:space="0" w:color="auto"/>
              <w:right w:val="single" w:sz="4" w:space="0" w:color="auto"/>
            </w:tcBorders>
            <w:shd w:val="clear" w:color="auto" w:fill="auto"/>
            <w:noWrap/>
            <w:vAlign w:val="bottom"/>
            <w:hideMark/>
          </w:tcPr>
          <w:p w14:paraId="5F222B5F" w14:textId="77777777" w:rsidR="00033D0A" w:rsidRPr="004B509D" w:rsidRDefault="00033D0A" w:rsidP="00033D0A">
            <w:pPr>
              <w:spacing w:line="240" w:lineRule="auto"/>
              <w:ind w:left="360"/>
              <w:jc w:val="right"/>
              <w:rPr>
                <w:szCs w:val="22"/>
              </w:rPr>
            </w:pPr>
            <w:r w:rsidRPr="004B509D">
              <w:rPr>
                <w:szCs w:val="22"/>
              </w:rPr>
              <w:t>0.5</w:t>
            </w:r>
          </w:p>
        </w:tc>
        <w:tc>
          <w:tcPr>
            <w:tcW w:w="1120" w:type="dxa"/>
            <w:tcBorders>
              <w:top w:val="nil"/>
              <w:left w:val="nil"/>
              <w:bottom w:val="single" w:sz="4" w:space="0" w:color="auto"/>
              <w:right w:val="single" w:sz="4" w:space="0" w:color="auto"/>
            </w:tcBorders>
            <w:shd w:val="clear" w:color="auto" w:fill="auto"/>
            <w:noWrap/>
            <w:vAlign w:val="bottom"/>
            <w:hideMark/>
          </w:tcPr>
          <w:p w14:paraId="3CE6BEF1" w14:textId="77777777" w:rsidR="00033D0A" w:rsidRPr="004B509D" w:rsidRDefault="00033D0A" w:rsidP="00033D0A">
            <w:pPr>
              <w:spacing w:line="240" w:lineRule="auto"/>
              <w:ind w:left="360"/>
              <w:jc w:val="right"/>
              <w:rPr>
                <w:szCs w:val="22"/>
              </w:rPr>
            </w:pPr>
            <w:r w:rsidRPr="004B509D">
              <w:rPr>
                <w:szCs w:val="22"/>
              </w:rPr>
              <w:t>2</w:t>
            </w:r>
          </w:p>
        </w:tc>
      </w:tr>
      <w:tr w:rsidR="004B509D" w:rsidRPr="004B509D" w14:paraId="0F224203"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E37548B" w14:textId="77777777" w:rsidR="00033D0A" w:rsidRPr="004B509D" w:rsidRDefault="00033D0A" w:rsidP="00033D0A">
            <w:pPr>
              <w:spacing w:line="240" w:lineRule="auto"/>
              <w:ind w:left="360"/>
              <w:rPr>
                <w:szCs w:val="22"/>
              </w:rPr>
            </w:pPr>
            <w:r w:rsidRPr="004B509D">
              <w:rPr>
                <w:szCs w:val="22"/>
              </w:rPr>
              <w:t>miska ustępowa</w:t>
            </w:r>
          </w:p>
        </w:tc>
        <w:tc>
          <w:tcPr>
            <w:tcW w:w="1080" w:type="dxa"/>
            <w:tcBorders>
              <w:top w:val="nil"/>
              <w:left w:val="nil"/>
              <w:bottom w:val="single" w:sz="4" w:space="0" w:color="auto"/>
              <w:right w:val="single" w:sz="4" w:space="0" w:color="auto"/>
            </w:tcBorders>
            <w:shd w:val="clear" w:color="auto" w:fill="auto"/>
            <w:noWrap/>
            <w:vAlign w:val="bottom"/>
            <w:hideMark/>
          </w:tcPr>
          <w:p w14:paraId="1BB33064" w14:textId="77777777" w:rsidR="00033D0A" w:rsidRPr="004B509D" w:rsidRDefault="00033D0A" w:rsidP="00033D0A">
            <w:pPr>
              <w:spacing w:line="240" w:lineRule="auto"/>
              <w:ind w:left="360"/>
              <w:jc w:val="right"/>
              <w:rPr>
                <w:szCs w:val="22"/>
              </w:rPr>
            </w:pPr>
            <w:r w:rsidRPr="004B509D">
              <w:rPr>
                <w:szCs w:val="22"/>
              </w:rPr>
              <w:t>3</w:t>
            </w:r>
          </w:p>
        </w:tc>
        <w:tc>
          <w:tcPr>
            <w:tcW w:w="1080" w:type="dxa"/>
            <w:tcBorders>
              <w:top w:val="nil"/>
              <w:left w:val="nil"/>
              <w:bottom w:val="single" w:sz="4" w:space="0" w:color="auto"/>
              <w:right w:val="single" w:sz="4" w:space="0" w:color="auto"/>
            </w:tcBorders>
            <w:shd w:val="clear" w:color="auto" w:fill="auto"/>
            <w:noWrap/>
            <w:vAlign w:val="bottom"/>
            <w:hideMark/>
          </w:tcPr>
          <w:p w14:paraId="44542247" w14:textId="77777777" w:rsidR="00033D0A" w:rsidRPr="004B509D" w:rsidRDefault="00033D0A" w:rsidP="00033D0A">
            <w:pPr>
              <w:spacing w:line="240" w:lineRule="auto"/>
              <w:ind w:left="360"/>
              <w:jc w:val="right"/>
              <w:rPr>
                <w:szCs w:val="22"/>
              </w:rPr>
            </w:pPr>
            <w:r w:rsidRPr="004B509D">
              <w:rPr>
                <w:szCs w:val="22"/>
              </w:rPr>
              <w:t>2.5</w:t>
            </w:r>
          </w:p>
        </w:tc>
        <w:tc>
          <w:tcPr>
            <w:tcW w:w="1120" w:type="dxa"/>
            <w:tcBorders>
              <w:top w:val="nil"/>
              <w:left w:val="nil"/>
              <w:bottom w:val="single" w:sz="4" w:space="0" w:color="auto"/>
              <w:right w:val="single" w:sz="4" w:space="0" w:color="auto"/>
            </w:tcBorders>
            <w:shd w:val="clear" w:color="auto" w:fill="auto"/>
            <w:noWrap/>
            <w:vAlign w:val="bottom"/>
            <w:hideMark/>
          </w:tcPr>
          <w:p w14:paraId="6AB3CF3D" w14:textId="77777777" w:rsidR="00033D0A" w:rsidRPr="004B509D" w:rsidRDefault="00033D0A" w:rsidP="00033D0A">
            <w:pPr>
              <w:spacing w:line="240" w:lineRule="auto"/>
              <w:ind w:left="360"/>
              <w:jc w:val="right"/>
              <w:rPr>
                <w:szCs w:val="22"/>
              </w:rPr>
            </w:pPr>
            <w:r w:rsidRPr="004B509D">
              <w:rPr>
                <w:szCs w:val="22"/>
              </w:rPr>
              <w:t>7.5</w:t>
            </w:r>
          </w:p>
        </w:tc>
      </w:tr>
      <w:tr w:rsidR="004B509D" w:rsidRPr="004B509D" w14:paraId="7CACA5C3" w14:textId="77777777" w:rsidTr="00033D0A">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04B2151" w14:textId="77777777" w:rsidR="00033D0A" w:rsidRPr="004B509D" w:rsidRDefault="00033D0A" w:rsidP="00033D0A">
            <w:pPr>
              <w:spacing w:line="240" w:lineRule="auto"/>
              <w:ind w:left="360"/>
              <w:rPr>
                <w:szCs w:val="22"/>
              </w:rPr>
            </w:pPr>
            <w:r w:rsidRPr="004B509D">
              <w:rPr>
                <w:szCs w:val="22"/>
              </w:rPr>
              <w:t>pisuar</w:t>
            </w:r>
          </w:p>
        </w:tc>
        <w:tc>
          <w:tcPr>
            <w:tcW w:w="1080" w:type="dxa"/>
            <w:tcBorders>
              <w:top w:val="nil"/>
              <w:left w:val="nil"/>
              <w:bottom w:val="single" w:sz="4" w:space="0" w:color="auto"/>
              <w:right w:val="single" w:sz="4" w:space="0" w:color="auto"/>
            </w:tcBorders>
            <w:shd w:val="clear" w:color="auto" w:fill="auto"/>
            <w:noWrap/>
            <w:vAlign w:val="bottom"/>
            <w:hideMark/>
          </w:tcPr>
          <w:p w14:paraId="4D49EB0E" w14:textId="77777777" w:rsidR="00033D0A" w:rsidRPr="004B509D" w:rsidRDefault="00033D0A" w:rsidP="00033D0A">
            <w:pPr>
              <w:spacing w:line="240" w:lineRule="auto"/>
              <w:ind w:left="360"/>
              <w:jc w:val="right"/>
              <w:rPr>
                <w:szCs w:val="22"/>
              </w:rPr>
            </w:pPr>
            <w:r w:rsidRPr="004B509D">
              <w:rPr>
                <w:szCs w:val="22"/>
              </w:rPr>
              <w:t>1</w:t>
            </w:r>
          </w:p>
        </w:tc>
        <w:tc>
          <w:tcPr>
            <w:tcW w:w="1080" w:type="dxa"/>
            <w:tcBorders>
              <w:top w:val="nil"/>
              <w:left w:val="nil"/>
              <w:bottom w:val="single" w:sz="4" w:space="0" w:color="auto"/>
              <w:right w:val="single" w:sz="4" w:space="0" w:color="auto"/>
            </w:tcBorders>
            <w:shd w:val="clear" w:color="auto" w:fill="auto"/>
            <w:noWrap/>
            <w:vAlign w:val="bottom"/>
            <w:hideMark/>
          </w:tcPr>
          <w:p w14:paraId="27CB4EA1" w14:textId="77777777" w:rsidR="00033D0A" w:rsidRPr="004B509D" w:rsidRDefault="00033D0A" w:rsidP="00033D0A">
            <w:pPr>
              <w:spacing w:line="240" w:lineRule="auto"/>
              <w:ind w:left="360"/>
              <w:jc w:val="right"/>
              <w:rPr>
                <w:szCs w:val="22"/>
              </w:rPr>
            </w:pPr>
            <w:r w:rsidRPr="004B509D">
              <w:rPr>
                <w:szCs w:val="22"/>
              </w:rPr>
              <w:t>0.5</w:t>
            </w:r>
          </w:p>
        </w:tc>
        <w:tc>
          <w:tcPr>
            <w:tcW w:w="1120" w:type="dxa"/>
            <w:tcBorders>
              <w:top w:val="nil"/>
              <w:left w:val="nil"/>
              <w:bottom w:val="single" w:sz="4" w:space="0" w:color="auto"/>
              <w:right w:val="single" w:sz="4" w:space="0" w:color="auto"/>
            </w:tcBorders>
            <w:shd w:val="clear" w:color="auto" w:fill="auto"/>
            <w:noWrap/>
            <w:vAlign w:val="bottom"/>
            <w:hideMark/>
          </w:tcPr>
          <w:p w14:paraId="3D944876" w14:textId="77777777" w:rsidR="00033D0A" w:rsidRPr="004B509D" w:rsidRDefault="00033D0A" w:rsidP="00033D0A">
            <w:pPr>
              <w:spacing w:line="240" w:lineRule="auto"/>
              <w:ind w:left="360"/>
              <w:jc w:val="right"/>
              <w:rPr>
                <w:szCs w:val="22"/>
              </w:rPr>
            </w:pPr>
            <w:r w:rsidRPr="004B509D">
              <w:rPr>
                <w:szCs w:val="22"/>
              </w:rPr>
              <w:t>0.5</w:t>
            </w:r>
          </w:p>
        </w:tc>
      </w:tr>
      <w:tr w:rsidR="004B509D" w:rsidRPr="004B509D" w14:paraId="60B4504E" w14:textId="77777777" w:rsidTr="00033D0A">
        <w:trPr>
          <w:trHeight w:val="300"/>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6603450" w14:textId="77777777" w:rsidR="00033D0A" w:rsidRPr="004B509D" w:rsidRDefault="00033D0A" w:rsidP="00033D0A">
            <w:pPr>
              <w:spacing w:line="240" w:lineRule="auto"/>
              <w:ind w:left="360"/>
              <w:rPr>
                <w:szCs w:val="22"/>
              </w:rPr>
            </w:pPr>
            <w:r w:rsidRPr="004B509D">
              <w:rPr>
                <w:szCs w:val="22"/>
              </w:rPr>
              <w:t>wpust DN100</w:t>
            </w:r>
          </w:p>
        </w:tc>
        <w:tc>
          <w:tcPr>
            <w:tcW w:w="1080" w:type="dxa"/>
            <w:tcBorders>
              <w:top w:val="nil"/>
              <w:left w:val="nil"/>
              <w:bottom w:val="single" w:sz="4" w:space="0" w:color="auto"/>
              <w:right w:val="single" w:sz="4" w:space="0" w:color="auto"/>
            </w:tcBorders>
            <w:shd w:val="clear" w:color="auto" w:fill="auto"/>
            <w:noWrap/>
            <w:vAlign w:val="bottom"/>
            <w:hideMark/>
          </w:tcPr>
          <w:p w14:paraId="33C387F4" w14:textId="77777777" w:rsidR="00033D0A" w:rsidRPr="004B509D" w:rsidRDefault="00033D0A" w:rsidP="00033D0A">
            <w:pPr>
              <w:spacing w:line="240" w:lineRule="auto"/>
              <w:ind w:left="360"/>
              <w:jc w:val="right"/>
              <w:rPr>
                <w:szCs w:val="22"/>
              </w:rPr>
            </w:pPr>
            <w:r w:rsidRPr="004B509D">
              <w:rPr>
                <w:szCs w:val="22"/>
              </w:rPr>
              <w:t>16</w:t>
            </w:r>
          </w:p>
        </w:tc>
        <w:tc>
          <w:tcPr>
            <w:tcW w:w="1080" w:type="dxa"/>
            <w:tcBorders>
              <w:top w:val="nil"/>
              <w:left w:val="nil"/>
              <w:bottom w:val="single" w:sz="4" w:space="0" w:color="auto"/>
              <w:right w:val="single" w:sz="4" w:space="0" w:color="auto"/>
            </w:tcBorders>
            <w:shd w:val="clear" w:color="auto" w:fill="auto"/>
            <w:noWrap/>
            <w:vAlign w:val="bottom"/>
            <w:hideMark/>
          </w:tcPr>
          <w:p w14:paraId="6F435987" w14:textId="77777777" w:rsidR="00033D0A" w:rsidRPr="004B509D" w:rsidRDefault="00033D0A" w:rsidP="00033D0A">
            <w:pPr>
              <w:spacing w:line="240" w:lineRule="auto"/>
              <w:ind w:left="360"/>
              <w:jc w:val="right"/>
              <w:rPr>
                <w:szCs w:val="22"/>
              </w:rPr>
            </w:pPr>
            <w:r w:rsidRPr="004B509D">
              <w:rPr>
                <w:szCs w:val="22"/>
              </w:rPr>
              <w:t>2</w:t>
            </w:r>
          </w:p>
        </w:tc>
        <w:tc>
          <w:tcPr>
            <w:tcW w:w="1120" w:type="dxa"/>
            <w:tcBorders>
              <w:top w:val="nil"/>
              <w:left w:val="nil"/>
              <w:bottom w:val="single" w:sz="4" w:space="0" w:color="auto"/>
              <w:right w:val="single" w:sz="4" w:space="0" w:color="auto"/>
            </w:tcBorders>
            <w:shd w:val="clear" w:color="auto" w:fill="auto"/>
            <w:noWrap/>
            <w:vAlign w:val="bottom"/>
            <w:hideMark/>
          </w:tcPr>
          <w:p w14:paraId="05CE9199" w14:textId="77777777" w:rsidR="00033D0A" w:rsidRPr="004B509D" w:rsidRDefault="00033D0A" w:rsidP="00033D0A">
            <w:pPr>
              <w:spacing w:line="240" w:lineRule="auto"/>
              <w:ind w:left="360"/>
              <w:jc w:val="right"/>
              <w:rPr>
                <w:szCs w:val="22"/>
              </w:rPr>
            </w:pPr>
            <w:r w:rsidRPr="004B509D">
              <w:rPr>
                <w:szCs w:val="22"/>
              </w:rPr>
              <w:t>32</w:t>
            </w:r>
          </w:p>
        </w:tc>
      </w:tr>
      <w:tr w:rsidR="004B509D" w:rsidRPr="004B509D" w14:paraId="2880E04D" w14:textId="77777777" w:rsidTr="00033D0A">
        <w:trPr>
          <w:trHeight w:val="375"/>
          <w:jc w:val="center"/>
        </w:trPr>
        <w:tc>
          <w:tcPr>
            <w:tcW w:w="1960" w:type="dxa"/>
            <w:tcBorders>
              <w:top w:val="nil"/>
              <w:left w:val="nil"/>
              <w:bottom w:val="nil"/>
              <w:right w:val="nil"/>
            </w:tcBorders>
            <w:shd w:val="clear" w:color="auto" w:fill="auto"/>
            <w:noWrap/>
            <w:vAlign w:val="bottom"/>
            <w:hideMark/>
          </w:tcPr>
          <w:p w14:paraId="0079A33F" w14:textId="77777777" w:rsidR="00033D0A" w:rsidRPr="004B509D" w:rsidRDefault="00033D0A" w:rsidP="00033D0A">
            <w:pPr>
              <w:spacing w:line="240" w:lineRule="auto"/>
              <w:ind w:left="360"/>
              <w:rPr>
                <w:szCs w:val="22"/>
              </w:rPr>
            </w:pPr>
          </w:p>
        </w:tc>
        <w:tc>
          <w:tcPr>
            <w:tcW w:w="1080" w:type="dxa"/>
            <w:tcBorders>
              <w:top w:val="nil"/>
              <w:left w:val="nil"/>
              <w:bottom w:val="nil"/>
              <w:right w:val="nil"/>
            </w:tcBorders>
            <w:shd w:val="clear" w:color="auto" w:fill="auto"/>
            <w:noWrap/>
            <w:vAlign w:val="bottom"/>
            <w:hideMark/>
          </w:tcPr>
          <w:p w14:paraId="5578525F" w14:textId="77777777" w:rsidR="00033D0A" w:rsidRPr="004B509D" w:rsidRDefault="00033D0A" w:rsidP="00033D0A">
            <w:pPr>
              <w:spacing w:line="240" w:lineRule="auto"/>
              <w:ind w:left="360"/>
              <w:rPr>
                <w:szCs w:val="22"/>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3FCDFFB" w14:textId="77777777" w:rsidR="00033D0A" w:rsidRPr="004B509D" w:rsidRDefault="00033D0A" w:rsidP="00033D0A">
            <w:pPr>
              <w:spacing w:line="240" w:lineRule="auto"/>
              <w:ind w:left="360"/>
              <w:rPr>
                <w:szCs w:val="22"/>
              </w:rPr>
            </w:pPr>
            <w:proofErr w:type="spellStart"/>
            <w:r w:rsidRPr="004B509D">
              <w:rPr>
                <w:szCs w:val="22"/>
              </w:rPr>
              <w:t>ΣAW</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17295A7B" w14:textId="77777777" w:rsidR="00033D0A" w:rsidRPr="004B509D" w:rsidRDefault="00033D0A" w:rsidP="00033D0A">
            <w:pPr>
              <w:spacing w:line="240" w:lineRule="auto"/>
              <w:ind w:left="360"/>
              <w:jc w:val="right"/>
              <w:rPr>
                <w:szCs w:val="22"/>
              </w:rPr>
            </w:pPr>
            <w:r w:rsidRPr="004B509D">
              <w:rPr>
                <w:szCs w:val="22"/>
              </w:rPr>
              <w:t>42</w:t>
            </w:r>
          </w:p>
        </w:tc>
      </w:tr>
      <w:tr w:rsidR="00033D0A" w:rsidRPr="004B509D" w14:paraId="54493BB2" w14:textId="77777777" w:rsidTr="00033D0A">
        <w:trPr>
          <w:trHeight w:val="375"/>
          <w:jc w:val="center"/>
        </w:trPr>
        <w:tc>
          <w:tcPr>
            <w:tcW w:w="1960" w:type="dxa"/>
            <w:tcBorders>
              <w:top w:val="nil"/>
              <w:left w:val="nil"/>
              <w:bottom w:val="nil"/>
              <w:right w:val="nil"/>
            </w:tcBorders>
            <w:shd w:val="clear" w:color="auto" w:fill="auto"/>
            <w:noWrap/>
            <w:vAlign w:val="bottom"/>
            <w:hideMark/>
          </w:tcPr>
          <w:p w14:paraId="7329A59D" w14:textId="77777777" w:rsidR="00033D0A" w:rsidRPr="004B509D" w:rsidRDefault="00033D0A" w:rsidP="00033D0A">
            <w:pPr>
              <w:spacing w:line="240" w:lineRule="auto"/>
              <w:ind w:left="360"/>
              <w:rPr>
                <w:szCs w:val="22"/>
              </w:rPr>
            </w:pPr>
          </w:p>
        </w:tc>
        <w:tc>
          <w:tcPr>
            <w:tcW w:w="1080" w:type="dxa"/>
            <w:tcBorders>
              <w:top w:val="nil"/>
              <w:left w:val="nil"/>
              <w:bottom w:val="nil"/>
              <w:right w:val="nil"/>
            </w:tcBorders>
            <w:shd w:val="clear" w:color="auto" w:fill="auto"/>
            <w:noWrap/>
            <w:vAlign w:val="bottom"/>
            <w:hideMark/>
          </w:tcPr>
          <w:p w14:paraId="1FC3685B" w14:textId="77777777" w:rsidR="00033D0A" w:rsidRPr="004B509D" w:rsidRDefault="00033D0A" w:rsidP="00033D0A">
            <w:pPr>
              <w:spacing w:line="240" w:lineRule="auto"/>
              <w:ind w:left="360"/>
              <w:rPr>
                <w:szCs w:val="22"/>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26872953" w14:textId="77777777" w:rsidR="00033D0A" w:rsidRPr="004B509D" w:rsidRDefault="00033D0A" w:rsidP="00033D0A">
            <w:pPr>
              <w:spacing w:line="240" w:lineRule="auto"/>
              <w:ind w:left="360"/>
              <w:rPr>
                <w:szCs w:val="22"/>
              </w:rPr>
            </w:pPr>
            <w:proofErr w:type="spellStart"/>
            <w:r w:rsidRPr="004B509D">
              <w:rPr>
                <w:szCs w:val="22"/>
              </w:rPr>
              <w:t>q</w:t>
            </w:r>
            <w:r w:rsidRPr="004B509D">
              <w:rPr>
                <w:szCs w:val="22"/>
                <w:vertAlign w:val="subscript"/>
              </w:rPr>
              <w:t>s</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14:paraId="2A492CD2" w14:textId="77777777" w:rsidR="00033D0A" w:rsidRPr="004B509D" w:rsidRDefault="00033D0A" w:rsidP="00033D0A">
            <w:pPr>
              <w:spacing w:line="240" w:lineRule="auto"/>
              <w:ind w:left="360"/>
              <w:jc w:val="right"/>
              <w:rPr>
                <w:szCs w:val="22"/>
              </w:rPr>
            </w:pPr>
            <w:r w:rsidRPr="004B509D">
              <w:rPr>
                <w:szCs w:val="22"/>
              </w:rPr>
              <w:t>4.5</w:t>
            </w:r>
          </w:p>
        </w:tc>
      </w:tr>
    </w:tbl>
    <w:p w14:paraId="1883F97A" w14:textId="77777777" w:rsidR="00033D0A" w:rsidRPr="004B509D" w:rsidRDefault="00033D0A" w:rsidP="00033D0A">
      <w:pPr>
        <w:ind w:left="360"/>
        <w:rPr>
          <w:szCs w:val="22"/>
        </w:rPr>
      </w:pPr>
    </w:p>
    <w:p w14:paraId="1A0680AF" w14:textId="77777777" w:rsidR="00033D0A" w:rsidRPr="004B509D" w:rsidRDefault="00033D0A" w:rsidP="00033D0A">
      <w:pPr>
        <w:ind w:left="360"/>
        <w:rPr>
          <w:szCs w:val="22"/>
        </w:rPr>
      </w:pPr>
      <m:oMathPara>
        <m:oMath>
          <m:r>
            <w:rPr>
              <w:rFonts w:ascii="Cambria Math" w:hAnsi="Cambria Math" w:cs="Cambria Math"/>
              <w:szCs w:val="22"/>
            </w:rPr>
            <m:t>q</m:t>
          </m:r>
          <m:r>
            <w:rPr>
              <w:rFonts w:ascii="Cambria Math"/>
              <w:szCs w:val="22"/>
            </w:rPr>
            <m:t>=</m:t>
          </m:r>
          <m:r>
            <w:rPr>
              <w:rFonts w:ascii="Cambria Math" w:hAnsi="Cambria Math"/>
              <w:szCs w:val="22"/>
            </w:rPr>
            <m:t>K∙</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AW</m:t>
                      </m:r>
                    </m:e>
                    <m:sub>
                      <m:r>
                        <w:rPr>
                          <w:rFonts w:ascii="Cambria Math" w:hAnsi="Cambria Math"/>
                          <w:szCs w:val="22"/>
                        </w:rPr>
                        <m:t>s</m:t>
                      </m:r>
                    </m:sub>
                  </m:sSub>
                  <m:r>
                    <w:rPr>
                      <w:rFonts w:ascii="Cambria Math"/>
                      <w:szCs w:val="22"/>
                    </w:rPr>
                    <m:t>)</m:t>
                  </m:r>
                </m:e>
              </m:nary>
            </m:e>
            <m:sup>
              <m:r>
                <w:rPr>
                  <w:rFonts w:ascii="Cambria Math"/>
                  <w:szCs w:val="22"/>
                </w:rPr>
                <m:t>0,5</m:t>
              </m:r>
            </m:sup>
          </m:sSup>
          <m:r>
            <w:rPr>
              <w:rFonts w:ascii="Cambria Math"/>
              <w:szCs w:val="22"/>
            </w:rPr>
            <m:t>=0,7</m:t>
          </m:r>
          <m:r>
            <w:rPr>
              <w:rFonts w:ascii="Cambria Math" w:hAnsi="Cambria Math"/>
              <w:szCs w:val="22"/>
            </w:rPr>
            <m:t>∙</m:t>
          </m:r>
          <m:sSup>
            <m:sSupPr>
              <m:ctrlPr>
                <w:rPr>
                  <w:rFonts w:ascii="Cambria Math" w:hAnsi="Cambria Math"/>
                  <w:i/>
                  <w:szCs w:val="22"/>
                </w:rPr>
              </m:ctrlPr>
            </m:sSupPr>
            <m:e>
              <m:r>
                <w:rPr>
                  <w:rFonts w:ascii="Cambria Math"/>
                  <w:szCs w:val="22"/>
                </w:rPr>
                <m:t>42</m:t>
              </m:r>
            </m:e>
            <m:sup>
              <m:r>
                <w:rPr>
                  <w:rFonts w:ascii="Cambria Math"/>
                  <w:szCs w:val="22"/>
                </w:rPr>
                <m:t>0,5</m:t>
              </m:r>
            </m:sup>
          </m:sSup>
          <m:r>
            <w:rPr>
              <w:rFonts w:ascii="Cambria Math"/>
              <w:szCs w:val="22"/>
            </w:rPr>
            <m:t xml:space="preserve">=4,5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0683785E" w14:textId="77777777" w:rsidR="00033D0A" w:rsidRPr="004B509D" w:rsidRDefault="00033D0A" w:rsidP="00033D0A">
      <w:pPr>
        <w:ind w:left="360"/>
        <w:rPr>
          <w:szCs w:val="22"/>
        </w:rPr>
      </w:pPr>
      <m:oMathPara>
        <m:oMath>
          <m:r>
            <w:rPr>
              <w:rFonts w:ascii="Cambria Math" w:hAnsi="Cambria Math" w:cs="Cambria Math"/>
              <w:szCs w:val="22"/>
            </w:rPr>
            <m:t>q</m:t>
          </m:r>
          <m:r>
            <w:rPr>
              <w:rFonts w:ascii="Cambria Math"/>
              <w:szCs w:val="22"/>
            </w:rPr>
            <m:t>=</m:t>
          </m:r>
          <m:r>
            <w:rPr>
              <w:rFonts w:ascii="Cambria Math" w:hAnsi="Cambria Math"/>
              <w:szCs w:val="22"/>
            </w:rPr>
            <m:t>K∙</m:t>
          </m:r>
          <m:sSup>
            <m:sSupPr>
              <m:ctrlPr>
                <w:rPr>
                  <w:rFonts w:ascii="Cambria Math" w:hAnsi="Cambria Math"/>
                  <w:i/>
                  <w:szCs w:val="22"/>
                </w:rPr>
              </m:ctrlPr>
            </m:sSupPr>
            <m:e>
              <m:r>
                <w:rPr>
                  <w:rFonts w:ascii="Cambria Math"/>
                  <w:szCs w:val="22"/>
                </w:rPr>
                <m:t>(</m:t>
              </m:r>
              <m:nary>
                <m:naryPr>
                  <m:chr m:val="∑"/>
                  <m:limLoc m:val="undOvr"/>
                  <m:subHide m:val="1"/>
                  <m:supHide m:val="1"/>
                  <m:ctrlPr>
                    <w:rPr>
                      <w:rFonts w:ascii="Cambria Math" w:hAnsi="Cambria Math"/>
                      <w:i/>
                      <w:szCs w:val="22"/>
                    </w:rPr>
                  </m:ctrlPr>
                </m:naryPr>
                <m:sub/>
                <m:sup/>
                <m:e>
                  <m:sSub>
                    <m:sSubPr>
                      <m:ctrlPr>
                        <w:rPr>
                          <w:rFonts w:ascii="Cambria Math" w:hAnsi="Cambria Math"/>
                          <w:i/>
                          <w:szCs w:val="22"/>
                        </w:rPr>
                      </m:ctrlPr>
                    </m:sSubPr>
                    <m:e>
                      <m:r>
                        <w:rPr>
                          <w:rFonts w:ascii="Cambria Math" w:hAnsi="Cambria Math"/>
                          <w:szCs w:val="22"/>
                        </w:rPr>
                        <m:t>AW</m:t>
                      </m:r>
                    </m:e>
                    <m:sub>
                      <m:r>
                        <w:rPr>
                          <w:rFonts w:ascii="Cambria Math" w:hAnsi="Cambria Math"/>
                          <w:szCs w:val="22"/>
                        </w:rPr>
                        <m:t>s</m:t>
                      </m:r>
                    </m:sub>
                  </m:sSub>
                  <m:r>
                    <w:rPr>
                      <w:rFonts w:ascii="Cambria Math"/>
                      <w:szCs w:val="22"/>
                    </w:rPr>
                    <m:t>)</m:t>
                  </m:r>
                </m:e>
              </m:nary>
            </m:e>
            <m:sup>
              <m:r>
                <w:rPr>
                  <w:rFonts w:ascii="Cambria Math"/>
                  <w:szCs w:val="22"/>
                </w:rPr>
                <m:t>0,5</m:t>
              </m:r>
            </m:sup>
          </m:sSup>
          <m:r>
            <w:rPr>
              <w:rFonts w:ascii="Cambria Math"/>
              <w:szCs w:val="22"/>
            </w:rPr>
            <m:t>=0,5</m:t>
          </m:r>
          <m:r>
            <w:rPr>
              <w:rFonts w:ascii="Cambria Math" w:hAnsi="Cambria Math"/>
              <w:szCs w:val="22"/>
            </w:rPr>
            <m:t>∙</m:t>
          </m:r>
          <m:sSup>
            <m:sSupPr>
              <m:ctrlPr>
                <w:rPr>
                  <w:rFonts w:ascii="Cambria Math" w:hAnsi="Cambria Math"/>
                  <w:i/>
                  <w:szCs w:val="22"/>
                </w:rPr>
              </m:ctrlPr>
            </m:sSupPr>
            <m:e>
              <m:r>
                <w:rPr>
                  <w:rFonts w:ascii="Cambria Math"/>
                  <w:szCs w:val="22"/>
                </w:rPr>
                <m:t>41,5</m:t>
              </m:r>
            </m:e>
            <m:sup>
              <m:r>
                <w:rPr>
                  <w:rFonts w:ascii="Cambria Math"/>
                  <w:szCs w:val="22"/>
                </w:rPr>
                <m:t>0,5</m:t>
              </m:r>
            </m:sup>
          </m:sSup>
          <m:r>
            <w:rPr>
              <w:rFonts w:ascii="Cambria Math"/>
              <w:szCs w:val="22"/>
            </w:rPr>
            <m:t xml:space="preserve">=3,2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7CAD69DD" w14:textId="77777777" w:rsidR="00033D0A" w:rsidRPr="004B509D" w:rsidRDefault="00033D0A" w:rsidP="00033D0A">
      <w:pPr>
        <w:ind w:left="360"/>
        <w:rPr>
          <w:szCs w:val="22"/>
        </w:rPr>
      </w:pPr>
      <w:r w:rsidRPr="004B509D">
        <w:rPr>
          <w:szCs w:val="22"/>
        </w:rPr>
        <w:t>Bilans dla całego budynku:</w:t>
      </w:r>
    </w:p>
    <w:p w14:paraId="23C33A93" w14:textId="77777777" w:rsidR="00033D0A" w:rsidRPr="004B509D" w:rsidRDefault="00033D0A" w:rsidP="00033D0A">
      <w:pPr>
        <w:ind w:left="360"/>
        <w:rPr>
          <w:szCs w:val="22"/>
        </w:rPr>
      </w:pPr>
    </w:p>
    <w:p w14:paraId="13AAD37A" w14:textId="77777777" w:rsidR="00033D0A" w:rsidRPr="004B509D" w:rsidRDefault="00033D0A" w:rsidP="00033D0A">
      <w:pPr>
        <w:ind w:left="360"/>
        <w:rPr>
          <w:szCs w:val="22"/>
        </w:rPr>
      </w:pPr>
      <m:oMathPara>
        <m:oMath>
          <m:r>
            <w:rPr>
              <w:rFonts w:ascii="Cambria Math" w:hAnsi="Cambria Math" w:cs="Cambria Math"/>
              <w:szCs w:val="22"/>
            </w:rPr>
            <m:t>q</m:t>
          </m:r>
          <m:r>
            <w:rPr>
              <w:rFonts w:ascii="Cambria Math"/>
              <w:szCs w:val="22"/>
            </w:rPr>
            <m:t xml:space="preserve">=2,2+4,5+3,2=9,9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55F9A2AB" w14:textId="77777777" w:rsidR="00033D0A" w:rsidRPr="004B509D" w:rsidRDefault="00033D0A" w:rsidP="002E61C6">
      <w:pPr>
        <w:rPr>
          <w:szCs w:val="22"/>
        </w:rPr>
      </w:pPr>
    </w:p>
    <w:p w14:paraId="5BCD5DFB" w14:textId="77777777" w:rsidR="005A1474" w:rsidRPr="004B509D" w:rsidRDefault="005A1474" w:rsidP="002D1FF1">
      <w:pPr>
        <w:pStyle w:val="Nagwek2"/>
        <w:numPr>
          <w:ilvl w:val="2"/>
          <w:numId w:val="3"/>
        </w:numPr>
        <w:jc w:val="left"/>
        <w:rPr>
          <w:kern w:val="0"/>
        </w:rPr>
      </w:pPr>
      <w:bookmarkStart w:id="225" w:name="_Toc462955112"/>
      <w:bookmarkStart w:id="226" w:name="_Toc466737050"/>
      <w:r w:rsidRPr="004B509D">
        <w:rPr>
          <w:kern w:val="0"/>
        </w:rPr>
        <w:t>Instalacja kanalizacji technologicznej</w:t>
      </w:r>
      <w:bookmarkEnd w:id="225"/>
      <w:bookmarkEnd w:id="226"/>
    </w:p>
    <w:p w14:paraId="71959DEF" w14:textId="21C0D449" w:rsidR="00033D0A" w:rsidRPr="004B509D" w:rsidRDefault="00033D0A" w:rsidP="00033D0A">
      <w:pPr>
        <w:ind w:firstLine="708"/>
        <w:jc w:val="both"/>
        <w:rPr>
          <w:szCs w:val="22"/>
        </w:rPr>
      </w:pPr>
      <w:r w:rsidRPr="004B509D">
        <w:rPr>
          <w:szCs w:val="22"/>
        </w:rPr>
        <w:t>Do kanalizacji sanitarnej odprowadzane będą również ścieki technologiczne. Chwilowy duży zrzut popłuczyn oraz wstępnie filtrowane ścieki natryskowe będą odprowadzane do zbiornika, skąd przez system odzysku ciepła trafią do kanalizacji. Przewody odprowadzające ścieki z natrysków do zbiornika wykonać z rur i kształtek z PVC łączonych na uszczelki gumowe. Instalację ciśnieniową należy wykonać z rur i kształtek z HDPE. W zbiorniku projektuje się przelew awaryjny – pompa z pływakiem. Przewód tłoczny musi być elastyczny, aby umożliwić opuszczenie raz w miesiącu pompy do lustra wody, w celu uruchomienia i sprawdzenia poprawności działania.</w:t>
      </w:r>
    </w:p>
    <w:p w14:paraId="7D9CB25F" w14:textId="77777777" w:rsidR="00033D0A" w:rsidRPr="004B509D" w:rsidRDefault="00033D0A" w:rsidP="00033D0A">
      <w:pPr>
        <w:ind w:firstLine="708"/>
        <w:jc w:val="both"/>
        <w:rPr>
          <w:szCs w:val="22"/>
        </w:rPr>
      </w:pPr>
    </w:p>
    <w:p w14:paraId="13D8BC35" w14:textId="1422934C" w:rsidR="00033D0A" w:rsidRPr="004B509D" w:rsidRDefault="00033D0A" w:rsidP="00033D0A">
      <w:pPr>
        <w:ind w:firstLine="708"/>
        <w:jc w:val="both"/>
        <w:rPr>
          <w:szCs w:val="22"/>
        </w:rPr>
      </w:pPr>
      <w:r w:rsidRPr="004B509D">
        <w:rPr>
          <w:szCs w:val="22"/>
        </w:rPr>
        <w:t xml:space="preserve"> Ścieki z posadzek podbasenia będą odprowadzane wpustami do studzienki spustowej, do której trafią również ścieki z pomieszczenia wodomierza. Następnie ścieki poprzez pompę zostaną odprowadzone przewodem kanalizacyjnym ciśnieniowym do kanalizacji bytowej. Instalację poprowadzoną w płycie oraz instalację ciśnieniową należy wykonać z rur i kształtek z HDPE.</w:t>
      </w:r>
    </w:p>
    <w:p w14:paraId="0D64C532" w14:textId="436FFF5C" w:rsidR="00C62939" w:rsidRPr="004B509D" w:rsidRDefault="00033D0A" w:rsidP="00033D0A">
      <w:pPr>
        <w:ind w:firstLine="708"/>
        <w:jc w:val="both"/>
        <w:rPr>
          <w:szCs w:val="22"/>
        </w:rPr>
      </w:pPr>
      <w:r w:rsidRPr="004B509D">
        <w:rPr>
          <w:szCs w:val="22"/>
        </w:rPr>
        <w:lastRenderedPageBreak/>
        <w:t xml:space="preserve">W pomieszczeniach chemii basenowej (podchloryn sodu i kolektor </w:t>
      </w:r>
      <w:proofErr w:type="spellStart"/>
      <w:r w:rsidRPr="004B509D">
        <w:rPr>
          <w:szCs w:val="22"/>
        </w:rPr>
        <w:t>ph</w:t>
      </w:r>
      <w:proofErr w:type="spellEnd"/>
      <w:r w:rsidRPr="004B509D">
        <w:rPr>
          <w:szCs w:val="22"/>
        </w:rPr>
        <w:t>) projektuje się odprowadzenie ścieków do studzienek bezodpływowych. Do studzienek podłączone będą zlewy kwasoodporne, poprzez rury z żeliwa.</w:t>
      </w:r>
    </w:p>
    <w:p w14:paraId="3AA43E9E" w14:textId="77777777" w:rsidR="00033D0A" w:rsidRPr="004B509D" w:rsidRDefault="00033D0A" w:rsidP="00033D0A">
      <w:pPr>
        <w:ind w:firstLine="708"/>
        <w:jc w:val="both"/>
        <w:rPr>
          <w:szCs w:val="22"/>
        </w:rPr>
      </w:pPr>
    </w:p>
    <w:p w14:paraId="6DEDCA6E" w14:textId="77777777" w:rsidR="005A1474" w:rsidRPr="004B509D" w:rsidRDefault="005A1474" w:rsidP="002D1FF1">
      <w:pPr>
        <w:pStyle w:val="Nagwek2"/>
        <w:numPr>
          <w:ilvl w:val="1"/>
          <w:numId w:val="3"/>
        </w:numPr>
        <w:jc w:val="left"/>
        <w:rPr>
          <w:kern w:val="0"/>
        </w:rPr>
      </w:pPr>
      <w:bookmarkStart w:id="227" w:name="_Toc458530070"/>
      <w:bookmarkStart w:id="228" w:name="_Toc462955113"/>
      <w:bookmarkStart w:id="229" w:name="_Toc466737051"/>
      <w:r w:rsidRPr="004B509D">
        <w:rPr>
          <w:kern w:val="0"/>
        </w:rPr>
        <w:t>Instalacja kanalizacji deszczowej</w:t>
      </w:r>
      <w:bookmarkEnd w:id="227"/>
      <w:bookmarkEnd w:id="228"/>
      <w:bookmarkEnd w:id="229"/>
    </w:p>
    <w:p w14:paraId="7A9FED39" w14:textId="77777777" w:rsidR="00033D0A" w:rsidRPr="004B509D" w:rsidRDefault="00033D0A" w:rsidP="00033D0A">
      <w:pPr>
        <w:jc w:val="both"/>
        <w:rPr>
          <w:szCs w:val="22"/>
        </w:rPr>
      </w:pPr>
      <w:r w:rsidRPr="004B509D">
        <w:rPr>
          <w:szCs w:val="22"/>
        </w:rPr>
        <w:tab/>
        <w:t>Odprowadzenie wód opadowych z dachu budynku zaprojektowano jako system kanalizacji podciśnieniowej podstawowej, który będzie wyposażony w wpusty dachowe. Instalacje kanalizacji deszczowej zaprojektowano z rur z tworzywowych HDPE układanych bez spadkowo. Projektowane przewody kanalizacji deszczowej prowadzone będą w przestrzeni podstropowej w kierunku pionów, rozprężenie pionów nad posadzką. Następnie ścieki deszczowe zostaną odprowadzone jednym przewodem   do kanalizacji zewnętrznej.</w:t>
      </w:r>
    </w:p>
    <w:p w14:paraId="222C52A7" w14:textId="77777777" w:rsidR="00033D0A" w:rsidRPr="004B509D" w:rsidRDefault="00033D0A" w:rsidP="00033D0A">
      <w:pPr>
        <w:jc w:val="both"/>
        <w:rPr>
          <w:szCs w:val="22"/>
        </w:rPr>
      </w:pPr>
    </w:p>
    <w:p w14:paraId="645CA255" w14:textId="596C1346" w:rsidR="00033D0A" w:rsidRPr="004B509D" w:rsidRDefault="00033D0A" w:rsidP="00033D0A">
      <w:pPr>
        <w:jc w:val="both"/>
        <w:rPr>
          <w:szCs w:val="22"/>
        </w:rPr>
      </w:pPr>
      <w:r w:rsidRPr="004B509D">
        <w:rPr>
          <w:szCs w:val="22"/>
        </w:rPr>
        <w:t>Część dachu, na której nie ma przelewów awaryjnych w attyce zaprojektowano dodatkowo instalację awaryjną. Wody deszczowe z układu awaryjnego zostaną odprowadzone na teren.</w:t>
      </w:r>
    </w:p>
    <w:p w14:paraId="50CC962E" w14:textId="77777777" w:rsidR="00033D0A" w:rsidRPr="004B509D" w:rsidRDefault="00033D0A" w:rsidP="00033D0A">
      <w:pPr>
        <w:jc w:val="both"/>
        <w:rPr>
          <w:szCs w:val="22"/>
        </w:rPr>
      </w:pPr>
      <w:r w:rsidRPr="004B509D">
        <w:rPr>
          <w:szCs w:val="22"/>
        </w:rPr>
        <w:t xml:space="preserve">Przewody należy zaizolować </w:t>
      </w:r>
      <w:proofErr w:type="spellStart"/>
      <w:r w:rsidRPr="004B509D">
        <w:rPr>
          <w:szCs w:val="22"/>
        </w:rPr>
        <w:t>przeciwwykropleniowo</w:t>
      </w:r>
      <w:proofErr w:type="spellEnd"/>
      <w:r w:rsidRPr="004B509D">
        <w:rPr>
          <w:szCs w:val="22"/>
        </w:rPr>
        <w:t>.</w:t>
      </w:r>
    </w:p>
    <w:p w14:paraId="30147DA2" w14:textId="2D19B7F2" w:rsidR="00C62939" w:rsidRPr="004B509D" w:rsidRDefault="00033D0A" w:rsidP="00033D0A">
      <w:pPr>
        <w:jc w:val="both"/>
        <w:rPr>
          <w:szCs w:val="22"/>
        </w:rPr>
      </w:pPr>
      <w:r w:rsidRPr="004B509D">
        <w:rPr>
          <w:szCs w:val="22"/>
        </w:rPr>
        <w:tab/>
        <w:t>Odwodnienie terenów zewnętrznych wg opracowania instalacji zewnętrznych.</w:t>
      </w:r>
    </w:p>
    <w:p w14:paraId="2879C5B1" w14:textId="77777777" w:rsidR="00033D0A" w:rsidRPr="004B509D" w:rsidRDefault="00033D0A" w:rsidP="00033D0A">
      <w:pPr>
        <w:jc w:val="both"/>
        <w:rPr>
          <w:szCs w:val="22"/>
        </w:rPr>
      </w:pPr>
    </w:p>
    <w:p w14:paraId="1D2484BF" w14:textId="77777777" w:rsidR="005A1474" w:rsidRPr="004B509D" w:rsidRDefault="005A1474" w:rsidP="002D1FF1">
      <w:pPr>
        <w:pStyle w:val="Nagwek2"/>
        <w:numPr>
          <w:ilvl w:val="2"/>
          <w:numId w:val="3"/>
        </w:numPr>
        <w:jc w:val="left"/>
        <w:rPr>
          <w:kern w:val="0"/>
        </w:rPr>
      </w:pPr>
      <w:bookmarkStart w:id="230" w:name="_Toc462955114"/>
      <w:bookmarkStart w:id="231" w:name="_Toc466737052"/>
      <w:r w:rsidRPr="004B509D">
        <w:rPr>
          <w:kern w:val="0"/>
        </w:rPr>
        <w:t>Bilans ścieków deszczowych</w:t>
      </w:r>
      <w:bookmarkEnd w:id="230"/>
      <w:bookmarkEnd w:id="231"/>
    </w:p>
    <w:p w14:paraId="474061F6" w14:textId="77777777" w:rsidR="00033D0A" w:rsidRPr="004B509D" w:rsidRDefault="00033D0A" w:rsidP="00033D0A">
      <w:pPr>
        <w:ind w:firstLine="709"/>
        <w:rPr>
          <w:szCs w:val="22"/>
        </w:rPr>
      </w:pPr>
      <w:r w:rsidRPr="004B509D">
        <w:rPr>
          <w:szCs w:val="22"/>
        </w:rPr>
        <w:t>Ilość ścieków deszczowych wyznaczono zgodnie z PN-92/B-01707.</w:t>
      </w:r>
    </w:p>
    <w:p w14:paraId="0BFB079E" w14:textId="77777777" w:rsidR="00033D0A" w:rsidRPr="004B509D" w:rsidRDefault="00033D0A" w:rsidP="00033D0A">
      <w:pPr>
        <w:rPr>
          <w:szCs w:val="22"/>
        </w:rPr>
      </w:pPr>
      <w:r w:rsidRPr="004B509D">
        <w:rPr>
          <w:szCs w:val="22"/>
        </w:rPr>
        <w:t>Budynek pływalni został podzielony na części w zależności od rodzaju zadaszenia.</w:t>
      </w:r>
    </w:p>
    <w:p w14:paraId="385FE56E" w14:textId="77777777" w:rsidR="00033D0A" w:rsidRPr="004B509D" w:rsidRDefault="00033D0A" w:rsidP="00033D0A">
      <w:pPr>
        <w:rPr>
          <w:szCs w:val="22"/>
        </w:rPr>
      </w:pPr>
      <w:r w:rsidRPr="004B509D">
        <w:rPr>
          <w:szCs w:val="22"/>
        </w:rPr>
        <w:t>Dla dachu o nachyleniu poniżej 15°:</w:t>
      </w:r>
    </w:p>
    <w:p w14:paraId="51F18D2B" w14:textId="77777777" w:rsidR="00033D0A" w:rsidRPr="004B509D" w:rsidRDefault="004B509D" w:rsidP="00033D0A">
      <w:pPr>
        <w:rPr>
          <w:szCs w:val="22"/>
        </w:rPr>
      </w:pPr>
      <m:oMathPara>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d</m:t>
              </m:r>
            </m:sub>
          </m:sSub>
          <m:r>
            <w:rPr>
              <w:rFonts w:ascii="Cambria Math"/>
              <w:szCs w:val="22"/>
            </w:rPr>
            <m:t>=</m:t>
          </m:r>
          <m:r>
            <w:rPr>
              <w:rFonts w:ascii="Cambria Math" w:hAnsi="Cambria Math"/>
              <w:szCs w:val="22"/>
            </w:rPr>
            <m:t>ψ∙A∙</m:t>
          </m:r>
          <m:f>
            <m:fPr>
              <m:ctrlPr>
                <w:rPr>
                  <w:rFonts w:ascii="Cambria Math" w:hAnsi="Cambria Math"/>
                  <w:i/>
                  <w:szCs w:val="22"/>
                </w:rPr>
              </m:ctrlPr>
            </m:fPr>
            <m:num>
              <m:r>
                <w:rPr>
                  <w:rFonts w:ascii="Cambria Math" w:hAnsi="Cambria Math"/>
                  <w:szCs w:val="22"/>
                </w:rPr>
                <m:t>I</m:t>
              </m:r>
            </m:num>
            <m:den>
              <m:r>
                <w:rPr>
                  <w:rFonts w:ascii="Cambria Math"/>
                  <w:szCs w:val="22"/>
                </w:rPr>
                <m:t>10 000</m:t>
              </m:r>
            </m:den>
          </m:f>
          <m:r>
            <w:rPr>
              <w:rFonts w:ascii="Cambria Math"/>
              <w:szCs w:val="22"/>
            </w:rPr>
            <m:t>=0,8</m:t>
          </m:r>
          <m:r>
            <w:rPr>
              <w:rFonts w:ascii="Cambria Math" w:hAnsi="Cambria Math"/>
              <w:szCs w:val="22"/>
            </w:rPr>
            <m:t>∙</m:t>
          </m:r>
          <m:r>
            <w:rPr>
              <w:rFonts w:ascii="Cambria Math"/>
              <w:szCs w:val="22"/>
            </w:rPr>
            <m:t>772</m:t>
          </m:r>
          <m:r>
            <w:rPr>
              <w:rFonts w:ascii="Cambria Math" w:hAnsi="Cambria Math"/>
              <w:szCs w:val="22"/>
            </w:rPr>
            <m:t>∙</m:t>
          </m:r>
          <m:f>
            <m:fPr>
              <m:ctrlPr>
                <w:rPr>
                  <w:rFonts w:ascii="Cambria Math" w:hAnsi="Cambria Math"/>
                  <w:i/>
                  <w:szCs w:val="22"/>
                </w:rPr>
              </m:ctrlPr>
            </m:fPr>
            <m:num>
              <m:r>
                <w:rPr>
                  <w:rFonts w:ascii="Cambria Math"/>
                  <w:szCs w:val="22"/>
                </w:rPr>
                <m:t>300</m:t>
              </m:r>
            </m:num>
            <m:den>
              <m:r>
                <w:rPr>
                  <w:rFonts w:ascii="Cambria Math"/>
                  <w:szCs w:val="22"/>
                </w:rPr>
                <m:t>10</m:t>
              </m:r>
              <m:r>
                <w:rPr>
                  <w:rFonts w:ascii="Cambria Math" w:hAnsi="Cambria Math"/>
                  <w:szCs w:val="22"/>
                </w:rPr>
                <m:t> </m:t>
              </m:r>
              <m:r>
                <w:rPr>
                  <w:rFonts w:ascii="Cambria Math"/>
                  <w:szCs w:val="22"/>
                </w:rPr>
                <m:t>000</m:t>
              </m:r>
            </m:den>
          </m:f>
          <m:r>
            <w:rPr>
              <w:rFonts w:ascii="Cambria Math"/>
              <w:szCs w:val="22"/>
            </w:rPr>
            <m:t xml:space="preserve">=18,5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3AC18D27" w14:textId="77777777" w:rsidR="00033D0A" w:rsidRPr="004B509D" w:rsidRDefault="00033D0A" w:rsidP="00033D0A">
      <w:pPr>
        <w:rPr>
          <w:szCs w:val="22"/>
        </w:rPr>
      </w:pPr>
      <w:r w:rsidRPr="004B509D">
        <w:rPr>
          <w:szCs w:val="22"/>
        </w:rPr>
        <w:t>Dla dachu zielonego:</w:t>
      </w:r>
    </w:p>
    <w:p w14:paraId="2E50E58A" w14:textId="77777777" w:rsidR="00033D0A" w:rsidRPr="004B509D" w:rsidRDefault="004B509D" w:rsidP="00033D0A">
      <w:pPr>
        <w:rPr>
          <w:szCs w:val="22"/>
        </w:rPr>
      </w:pPr>
      <m:oMathPara>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d</m:t>
              </m:r>
            </m:sub>
          </m:sSub>
          <m:r>
            <w:rPr>
              <w:rFonts w:ascii="Cambria Math"/>
              <w:szCs w:val="22"/>
            </w:rPr>
            <m:t>=</m:t>
          </m:r>
          <m:r>
            <w:rPr>
              <w:rFonts w:ascii="Cambria Math" w:hAnsi="Cambria Math"/>
              <w:szCs w:val="22"/>
            </w:rPr>
            <m:t>ψ∙A∙</m:t>
          </m:r>
          <m:f>
            <m:fPr>
              <m:ctrlPr>
                <w:rPr>
                  <w:rFonts w:ascii="Cambria Math" w:hAnsi="Cambria Math"/>
                  <w:i/>
                  <w:szCs w:val="22"/>
                </w:rPr>
              </m:ctrlPr>
            </m:fPr>
            <m:num>
              <m:r>
                <w:rPr>
                  <w:rFonts w:ascii="Cambria Math" w:hAnsi="Cambria Math"/>
                  <w:szCs w:val="22"/>
                </w:rPr>
                <m:t>I</m:t>
              </m:r>
            </m:num>
            <m:den>
              <m:r>
                <w:rPr>
                  <w:rFonts w:ascii="Cambria Math"/>
                  <w:szCs w:val="22"/>
                </w:rPr>
                <m:t>10 000</m:t>
              </m:r>
            </m:den>
          </m:f>
          <m:r>
            <w:rPr>
              <w:rFonts w:ascii="Cambria Math"/>
              <w:szCs w:val="22"/>
            </w:rPr>
            <m:t>=0,3</m:t>
          </m:r>
          <m:r>
            <w:rPr>
              <w:rFonts w:ascii="Cambria Math" w:hAnsi="Cambria Math"/>
              <w:szCs w:val="22"/>
            </w:rPr>
            <m:t>∙</m:t>
          </m:r>
          <m:r>
            <w:rPr>
              <w:rFonts w:ascii="Cambria Math"/>
              <w:szCs w:val="22"/>
            </w:rPr>
            <m:t>604</m:t>
          </m:r>
          <m:r>
            <w:rPr>
              <w:rFonts w:ascii="Cambria Math" w:hAnsi="Cambria Math"/>
              <w:szCs w:val="22"/>
            </w:rPr>
            <m:t>∙</m:t>
          </m:r>
          <m:f>
            <m:fPr>
              <m:ctrlPr>
                <w:rPr>
                  <w:rFonts w:ascii="Cambria Math" w:hAnsi="Cambria Math"/>
                  <w:i/>
                  <w:szCs w:val="22"/>
                </w:rPr>
              </m:ctrlPr>
            </m:fPr>
            <m:num>
              <m:r>
                <w:rPr>
                  <w:rFonts w:ascii="Cambria Math"/>
                  <w:szCs w:val="22"/>
                </w:rPr>
                <m:t>300</m:t>
              </m:r>
            </m:num>
            <m:den>
              <m:r>
                <w:rPr>
                  <w:rFonts w:ascii="Cambria Math"/>
                  <w:szCs w:val="22"/>
                </w:rPr>
                <m:t>10</m:t>
              </m:r>
              <m:r>
                <w:rPr>
                  <w:rFonts w:ascii="Cambria Math" w:hAnsi="Cambria Math"/>
                  <w:szCs w:val="22"/>
                </w:rPr>
                <m:t> </m:t>
              </m:r>
              <m:r>
                <w:rPr>
                  <w:rFonts w:ascii="Cambria Math"/>
                  <w:szCs w:val="22"/>
                </w:rPr>
                <m:t>000</m:t>
              </m:r>
            </m:den>
          </m:f>
          <m:r>
            <w:rPr>
              <w:rFonts w:ascii="Cambria Math"/>
              <w:szCs w:val="22"/>
            </w:rPr>
            <m:t xml:space="preserve">=5,4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7082A6D6" w14:textId="77777777" w:rsidR="00033D0A" w:rsidRPr="004B509D" w:rsidRDefault="00033D0A" w:rsidP="00033D0A">
      <w:pPr>
        <w:rPr>
          <w:szCs w:val="22"/>
        </w:rPr>
      </w:pPr>
      <w:r w:rsidRPr="004B509D">
        <w:rPr>
          <w:szCs w:val="22"/>
        </w:rPr>
        <w:t>Bilans dla całego dachu:</w:t>
      </w:r>
    </w:p>
    <w:p w14:paraId="5F47596D" w14:textId="77777777" w:rsidR="00033D0A" w:rsidRPr="004B509D" w:rsidRDefault="004B509D" w:rsidP="00033D0A">
      <w:pPr>
        <w:rPr>
          <w:szCs w:val="22"/>
        </w:rPr>
      </w:pPr>
      <m:oMathPara>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d</m:t>
              </m:r>
            </m:sub>
          </m:sSub>
          <m:r>
            <w:rPr>
              <w:rFonts w:ascii="Cambria Math"/>
              <w:szCs w:val="22"/>
            </w:rPr>
            <m:t xml:space="preserve">=18,5+5,4=23,9 </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dm</m:t>
                  </m:r>
                </m:e>
                <m:sup>
                  <m:r>
                    <w:rPr>
                      <w:rFonts w:ascii="Cambria Math"/>
                      <w:szCs w:val="22"/>
                    </w:rPr>
                    <m:t>3</m:t>
                  </m:r>
                </m:sup>
              </m:sSup>
              <m:r>
                <w:rPr>
                  <w:rFonts w:ascii="Cambria Math"/>
                  <w:szCs w:val="22"/>
                </w:rPr>
                <m:t>/</m:t>
              </m:r>
              <m:r>
                <w:rPr>
                  <w:rFonts w:ascii="Cambria Math" w:hAnsi="Cambria Math"/>
                  <w:szCs w:val="22"/>
                </w:rPr>
                <m:t>s</m:t>
              </m:r>
            </m:e>
          </m:d>
        </m:oMath>
      </m:oMathPara>
    </w:p>
    <w:p w14:paraId="0533768B" w14:textId="4F3FE697" w:rsidR="005A1474" w:rsidRPr="004B509D" w:rsidRDefault="005A1474" w:rsidP="002E61C6">
      <w:pPr>
        <w:rPr>
          <w:szCs w:val="22"/>
        </w:rPr>
      </w:pPr>
    </w:p>
    <w:p w14:paraId="617E01A6" w14:textId="77777777" w:rsidR="00033D0A" w:rsidRPr="004B509D" w:rsidRDefault="00033D0A" w:rsidP="002E61C6">
      <w:pPr>
        <w:rPr>
          <w:szCs w:val="22"/>
        </w:rPr>
      </w:pPr>
    </w:p>
    <w:p w14:paraId="22575557" w14:textId="77777777" w:rsidR="005A1474" w:rsidRPr="004B509D" w:rsidRDefault="005A1474" w:rsidP="002D1FF1">
      <w:pPr>
        <w:pStyle w:val="Nagwek2"/>
        <w:numPr>
          <w:ilvl w:val="1"/>
          <w:numId w:val="3"/>
        </w:numPr>
        <w:jc w:val="left"/>
        <w:rPr>
          <w:kern w:val="0"/>
        </w:rPr>
      </w:pPr>
      <w:bookmarkStart w:id="232" w:name="_Toc462955115"/>
      <w:bookmarkStart w:id="233" w:name="_Toc466737053"/>
      <w:r w:rsidRPr="004B509D">
        <w:rPr>
          <w:kern w:val="0"/>
        </w:rPr>
        <w:t>Zagadnienia p.poż.</w:t>
      </w:r>
      <w:bookmarkEnd w:id="232"/>
      <w:bookmarkEnd w:id="233"/>
    </w:p>
    <w:p w14:paraId="5E388824" w14:textId="77777777" w:rsidR="00033D0A" w:rsidRPr="004B509D" w:rsidRDefault="00033D0A" w:rsidP="00033D0A">
      <w:pPr>
        <w:ind w:firstLine="360"/>
        <w:rPr>
          <w:szCs w:val="22"/>
        </w:rPr>
      </w:pPr>
      <w:r w:rsidRPr="004B509D">
        <w:rPr>
          <w:szCs w:val="22"/>
        </w:rPr>
        <w:t xml:space="preserve">Przejścia przewodów instalacyjnych z materiałów niepalnych oraz przewodów palnych o średnicy do DN 40mm przechodzące przez przegrody oddzielenia przeciwpożarowego będą uszczelnione masą ogniochronną z odpowiednimi Aprobatami Technicznymi. Przejścia przewodów z rur palnych o średnicy większej niż DN 40mm będą zabezpieczone pierścieniami przeciwpożarowymi. Na kanałach wentylacyjnych w miejscu oddzielenia </w:t>
      </w:r>
      <w:proofErr w:type="spellStart"/>
      <w:r w:rsidRPr="004B509D">
        <w:rPr>
          <w:szCs w:val="22"/>
        </w:rPr>
        <w:t>ppoż</w:t>
      </w:r>
      <w:proofErr w:type="spellEnd"/>
      <w:r w:rsidRPr="004B509D">
        <w:rPr>
          <w:szCs w:val="22"/>
        </w:rPr>
        <w:t xml:space="preserve"> zastosowane będą klapy przeciwpożarowe odcinające z wyzwalaczem topikowym.</w:t>
      </w:r>
    </w:p>
    <w:p w14:paraId="39CBB2FB" w14:textId="77777777" w:rsidR="00033D0A" w:rsidRPr="004B509D" w:rsidRDefault="00033D0A" w:rsidP="00033D0A">
      <w:pPr>
        <w:rPr>
          <w:szCs w:val="22"/>
        </w:rPr>
      </w:pPr>
      <w:r w:rsidRPr="004B509D">
        <w:rPr>
          <w:szCs w:val="22"/>
        </w:rPr>
        <w:t>Przy wykonywaniu instalacji wentylacji mechanicznej, centralnego ogrzewania, oraz wodociągowej i kanalizacyjnej należy bezwzględnie stosować się do standardów ochrony przeciwpożarowej zastosowanych, obowiązujących i projektowanych na obiekcie.</w:t>
      </w:r>
    </w:p>
    <w:p w14:paraId="27DAFA11" w14:textId="38162389" w:rsidR="005A1474" w:rsidRPr="004B509D" w:rsidRDefault="00033D0A" w:rsidP="00033D0A">
      <w:pPr>
        <w:rPr>
          <w:szCs w:val="22"/>
        </w:rPr>
      </w:pPr>
      <w:r w:rsidRPr="004B509D">
        <w:rPr>
          <w:szCs w:val="22"/>
        </w:rPr>
        <w:lastRenderedPageBreak/>
        <w:t>W czasie pożaru po odcięciu zasilania na budynek, nastąpi automatyczne zamknięcie zaworu elektromagnetycznego zamontowanego na zasilaniu instalacji wodociągowej bytowej.</w:t>
      </w:r>
    </w:p>
    <w:p w14:paraId="445E1370" w14:textId="77777777" w:rsidR="00033D0A" w:rsidRPr="004B509D" w:rsidRDefault="00033D0A" w:rsidP="00033D0A">
      <w:pPr>
        <w:rPr>
          <w:szCs w:val="22"/>
        </w:rPr>
      </w:pPr>
    </w:p>
    <w:p w14:paraId="16B8334C" w14:textId="77777777" w:rsidR="005A1474" w:rsidRPr="004B509D" w:rsidRDefault="005A1474" w:rsidP="002D1FF1">
      <w:pPr>
        <w:pStyle w:val="Nagwek2"/>
        <w:numPr>
          <w:ilvl w:val="1"/>
          <w:numId w:val="3"/>
        </w:numPr>
        <w:jc w:val="left"/>
        <w:rPr>
          <w:kern w:val="0"/>
        </w:rPr>
      </w:pPr>
      <w:bookmarkStart w:id="234" w:name="_Toc462955116"/>
      <w:bookmarkStart w:id="235" w:name="_Toc466737054"/>
      <w:r w:rsidRPr="004B509D">
        <w:rPr>
          <w:kern w:val="0"/>
        </w:rPr>
        <w:t>Wytyczne branżowe</w:t>
      </w:r>
      <w:bookmarkEnd w:id="234"/>
      <w:bookmarkEnd w:id="235"/>
    </w:p>
    <w:p w14:paraId="3394AB46" w14:textId="0DB66B8D" w:rsidR="005A1474" w:rsidRPr="004B509D" w:rsidRDefault="005A1474" w:rsidP="002D1FF1">
      <w:pPr>
        <w:pStyle w:val="Nagwek2"/>
        <w:numPr>
          <w:ilvl w:val="2"/>
          <w:numId w:val="3"/>
        </w:numPr>
        <w:jc w:val="left"/>
        <w:rPr>
          <w:kern w:val="0"/>
        </w:rPr>
      </w:pPr>
      <w:bookmarkStart w:id="236" w:name="_Toc462955117"/>
      <w:bookmarkStart w:id="237" w:name="_Toc466737055"/>
      <w:r w:rsidRPr="004B509D">
        <w:rPr>
          <w:kern w:val="0"/>
        </w:rPr>
        <w:t>Instalacje elektryczne</w:t>
      </w:r>
      <w:bookmarkEnd w:id="236"/>
      <w:bookmarkEnd w:id="237"/>
    </w:p>
    <w:p w14:paraId="697B6CE7" w14:textId="77777777" w:rsidR="005A1474" w:rsidRPr="004B509D" w:rsidRDefault="005A1474" w:rsidP="002E61C6">
      <w:pPr>
        <w:rPr>
          <w:szCs w:val="22"/>
        </w:rPr>
      </w:pPr>
    </w:p>
    <w:p w14:paraId="7FDF25BC" w14:textId="77777777" w:rsidR="00033D0A" w:rsidRPr="004B509D" w:rsidRDefault="00033D0A" w:rsidP="00033D0A">
      <w:pPr>
        <w:pStyle w:val="Akapitzlist"/>
        <w:numPr>
          <w:ilvl w:val="0"/>
          <w:numId w:val="49"/>
        </w:numPr>
        <w:spacing w:after="200" w:line="276" w:lineRule="auto"/>
        <w:contextualSpacing/>
        <w:rPr>
          <w:sz w:val="22"/>
          <w:szCs w:val="22"/>
        </w:rPr>
      </w:pPr>
      <w:bookmarkStart w:id="238" w:name="_Toc462955118"/>
      <w:r w:rsidRPr="004B509D">
        <w:rPr>
          <w:sz w:val="22"/>
          <w:szCs w:val="22"/>
        </w:rPr>
        <w:t>Należy doprowadzić zasilenie elektryczne do urządzeń. Zapotrzebowanie na moce dla urządzeń wentylacji mechanicznej zestawione w załączniku nr 1, a dla pozostałych urządzeń zgodnie z tabelą:</w:t>
      </w:r>
    </w:p>
    <w:tbl>
      <w:tblPr>
        <w:tblW w:w="9639" w:type="dxa"/>
        <w:tblInd w:w="-5" w:type="dxa"/>
        <w:tblCellMar>
          <w:left w:w="70" w:type="dxa"/>
          <w:right w:w="70" w:type="dxa"/>
        </w:tblCellMar>
        <w:tblLook w:val="04A0" w:firstRow="1" w:lastRow="0" w:firstColumn="1" w:lastColumn="0" w:noHBand="0" w:noVBand="1"/>
      </w:tblPr>
      <w:tblGrid>
        <w:gridCol w:w="950"/>
        <w:gridCol w:w="2169"/>
        <w:gridCol w:w="2586"/>
        <w:gridCol w:w="2375"/>
        <w:gridCol w:w="1559"/>
      </w:tblGrid>
      <w:tr w:rsidR="004B509D" w:rsidRPr="004B509D" w14:paraId="5D8A7976" w14:textId="77777777" w:rsidTr="00033D0A">
        <w:trPr>
          <w:trHeight w:val="63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78F6A" w14:textId="77777777" w:rsidR="00033D0A" w:rsidRPr="004B509D" w:rsidRDefault="00033D0A" w:rsidP="00033D0A">
            <w:pPr>
              <w:ind w:left="360"/>
              <w:rPr>
                <w:b/>
                <w:szCs w:val="22"/>
              </w:rPr>
            </w:pPr>
            <w:r w:rsidRPr="004B509D">
              <w:rPr>
                <w:b/>
                <w:szCs w:val="22"/>
              </w:rPr>
              <w:t>L.p.</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305A18F" w14:textId="77777777" w:rsidR="00033D0A" w:rsidRPr="004B509D" w:rsidRDefault="00033D0A" w:rsidP="00033D0A">
            <w:pPr>
              <w:ind w:left="360"/>
              <w:rPr>
                <w:b/>
                <w:szCs w:val="22"/>
              </w:rPr>
            </w:pPr>
            <w:r w:rsidRPr="004B509D">
              <w:rPr>
                <w:b/>
                <w:szCs w:val="22"/>
              </w:rPr>
              <w:t>Urządzenia</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1A13D2CD" w14:textId="77777777" w:rsidR="00033D0A" w:rsidRPr="004B509D" w:rsidRDefault="00033D0A" w:rsidP="00033D0A">
            <w:pPr>
              <w:ind w:left="360"/>
              <w:rPr>
                <w:b/>
                <w:szCs w:val="22"/>
              </w:rPr>
            </w:pPr>
            <w:r w:rsidRPr="004B509D">
              <w:rPr>
                <w:b/>
                <w:szCs w:val="22"/>
              </w:rPr>
              <w:t>Lokalizacja urządzeń</w:t>
            </w:r>
          </w:p>
        </w:tc>
        <w:tc>
          <w:tcPr>
            <w:tcW w:w="2375" w:type="dxa"/>
            <w:tcBorders>
              <w:top w:val="single" w:sz="4" w:space="0" w:color="auto"/>
              <w:left w:val="nil"/>
              <w:bottom w:val="single" w:sz="4" w:space="0" w:color="auto"/>
              <w:right w:val="single" w:sz="4" w:space="0" w:color="auto"/>
            </w:tcBorders>
            <w:shd w:val="clear" w:color="auto" w:fill="auto"/>
            <w:vAlign w:val="center"/>
            <w:hideMark/>
          </w:tcPr>
          <w:p w14:paraId="058AD2E0" w14:textId="77777777" w:rsidR="00033D0A" w:rsidRPr="004B509D" w:rsidRDefault="00033D0A" w:rsidP="00033D0A">
            <w:pPr>
              <w:ind w:left="360"/>
              <w:rPr>
                <w:b/>
                <w:szCs w:val="22"/>
              </w:rPr>
            </w:pPr>
            <w:r w:rsidRPr="004B509D">
              <w:rPr>
                <w:b/>
                <w:szCs w:val="22"/>
              </w:rPr>
              <w:t>zapotrzebowanie na moc elektryczną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C88B08" w14:textId="77777777" w:rsidR="00033D0A" w:rsidRPr="004B509D" w:rsidRDefault="00033D0A" w:rsidP="00033D0A">
            <w:pPr>
              <w:ind w:left="360"/>
              <w:rPr>
                <w:b/>
                <w:szCs w:val="22"/>
              </w:rPr>
            </w:pPr>
            <w:r w:rsidRPr="004B509D">
              <w:rPr>
                <w:b/>
                <w:szCs w:val="22"/>
              </w:rPr>
              <w:t>Napięcie zasilające</w:t>
            </w:r>
          </w:p>
        </w:tc>
      </w:tr>
      <w:tr w:rsidR="004B509D" w:rsidRPr="004B509D" w14:paraId="5E59B835" w14:textId="77777777" w:rsidTr="00033D0A">
        <w:trPr>
          <w:trHeight w:val="315"/>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4628F9E" w14:textId="77777777" w:rsidR="00033D0A" w:rsidRPr="004B509D" w:rsidRDefault="00033D0A" w:rsidP="00033D0A">
            <w:pPr>
              <w:ind w:left="360"/>
              <w:rPr>
                <w:szCs w:val="22"/>
              </w:rPr>
            </w:pPr>
            <w:r w:rsidRPr="004B509D">
              <w:rPr>
                <w:szCs w:val="22"/>
              </w:rPr>
              <w:t>-</w:t>
            </w:r>
          </w:p>
        </w:tc>
        <w:tc>
          <w:tcPr>
            <w:tcW w:w="2169" w:type="dxa"/>
            <w:tcBorders>
              <w:top w:val="nil"/>
              <w:left w:val="nil"/>
              <w:bottom w:val="single" w:sz="4" w:space="0" w:color="auto"/>
              <w:right w:val="single" w:sz="4" w:space="0" w:color="auto"/>
            </w:tcBorders>
            <w:shd w:val="clear" w:color="auto" w:fill="auto"/>
            <w:vAlign w:val="center"/>
            <w:hideMark/>
          </w:tcPr>
          <w:p w14:paraId="742C5B84" w14:textId="77777777" w:rsidR="00033D0A" w:rsidRPr="004B509D" w:rsidRDefault="00033D0A" w:rsidP="00033D0A">
            <w:pPr>
              <w:ind w:left="360"/>
              <w:rPr>
                <w:szCs w:val="22"/>
              </w:rPr>
            </w:pPr>
            <w:r w:rsidRPr="004B509D">
              <w:rPr>
                <w:szCs w:val="22"/>
              </w:rPr>
              <w:t>-</w:t>
            </w:r>
          </w:p>
        </w:tc>
        <w:tc>
          <w:tcPr>
            <w:tcW w:w="2586" w:type="dxa"/>
            <w:tcBorders>
              <w:top w:val="nil"/>
              <w:left w:val="nil"/>
              <w:bottom w:val="single" w:sz="4" w:space="0" w:color="auto"/>
              <w:right w:val="single" w:sz="4" w:space="0" w:color="auto"/>
            </w:tcBorders>
            <w:shd w:val="clear" w:color="auto" w:fill="auto"/>
            <w:noWrap/>
            <w:vAlign w:val="center"/>
            <w:hideMark/>
          </w:tcPr>
          <w:p w14:paraId="64BFBCDB" w14:textId="77777777" w:rsidR="00033D0A" w:rsidRPr="004B509D" w:rsidRDefault="00033D0A" w:rsidP="00033D0A">
            <w:pPr>
              <w:ind w:left="360"/>
              <w:rPr>
                <w:szCs w:val="22"/>
              </w:rPr>
            </w:pPr>
            <w:r w:rsidRPr="004B509D">
              <w:rPr>
                <w:szCs w:val="22"/>
              </w:rPr>
              <w:t>-</w:t>
            </w:r>
          </w:p>
        </w:tc>
        <w:tc>
          <w:tcPr>
            <w:tcW w:w="2375" w:type="dxa"/>
            <w:tcBorders>
              <w:top w:val="nil"/>
              <w:left w:val="nil"/>
              <w:bottom w:val="single" w:sz="4" w:space="0" w:color="auto"/>
              <w:right w:val="single" w:sz="4" w:space="0" w:color="auto"/>
            </w:tcBorders>
            <w:shd w:val="clear" w:color="auto" w:fill="auto"/>
            <w:noWrap/>
            <w:vAlign w:val="center"/>
            <w:hideMark/>
          </w:tcPr>
          <w:p w14:paraId="2ABCF899" w14:textId="77777777" w:rsidR="00033D0A" w:rsidRPr="004B509D" w:rsidRDefault="00033D0A" w:rsidP="00033D0A">
            <w:pPr>
              <w:ind w:left="360"/>
              <w:rPr>
                <w:szCs w:val="22"/>
              </w:rPr>
            </w:pPr>
            <w:r w:rsidRPr="004B509D">
              <w:rPr>
                <w:szCs w:val="22"/>
              </w:rPr>
              <w:t>kW</w:t>
            </w:r>
          </w:p>
        </w:tc>
        <w:tc>
          <w:tcPr>
            <w:tcW w:w="1559" w:type="dxa"/>
            <w:tcBorders>
              <w:top w:val="nil"/>
              <w:left w:val="nil"/>
              <w:bottom w:val="single" w:sz="4" w:space="0" w:color="auto"/>
              <w:right w:val="single" w:sz="4" w:space="0" w:color="auto"/>
            </w:tcBorders>
            <w:shd w:val="clear" w:color="auto" w:fill="auto"/>
            <w:noWrap/>
            <w:vAlign w:val="center"/>
            <w:hideMark/>
          </w:tcPr>
          <w:p w14:paraId="2E99D3A9" w14:textId="77777777" w:rsidR="00033D0A" w:rsidRPr="004B509D" w:rsidRDefault="00033D0A" w:rsidP="00033D0A">
            <w:pPr>
              <w:ind w:left="360"/>
              <w:rPr>
                <w:szCs w:val="22"/>
              </w:rPr>
            </w:pPr>
            <w:r w:rsidRPr="004B509D">
              <w:rPr>
                <w:szCs w:val="22"/>
              </w:rPr>
              <w:t>~ / V</w:t>
            </w:r>
          </w:p>
        </w:tc>
      </w:tr>
      <w:tr w:rsidR="004B509D" w:rsidRPr="004B509D" w14:paraId="21E4C857" w14:textId="77777777" w:rsidTr="00033D0A">
        <w:trPr>
          <w:trHeight w:val="630"/>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32FCC3D6" w14:textId="77777777" w:rsidR="00033D0A" w:rsidRPr="004B509D" w:rsidRDefault="00033D0A" w:rsidP="00033D0A">
            <w:pPr>
              <w:ind w:left="360"/>
              <w:rPr>
                <w:szCs w:val="22"/>
              </w:rPr>
            </w:pPr>
            <w:r w:rsidRPr="004B509D">
              <w:rPr>
                <w:szCs w:val="22"/>
              </w:rPr>
              <w:t>1</w:t>
            </w:r>
          </w:p>
        </w:tc>
        <w:tc>
          <w:tcPr>
            <w:tcW w:w="2169" w:type="dxa"/>
            <w:tcBorders>
              <w:top w:val="nil"/>
              <w:left w:val="nil"/>
              <w:bottom w:val="single" w:sz="4" w:space="0" w:color="auto"/>
              <w:right w:val="single" w:sz="4" w:space="0" w:color="auto"/>
            </w:tcBorders>
            <w:shd w:val="clear" w:color="auto" w:fill="auto"/>
            <w:vAlign w:val="center"/>
            <w:hideMark/>
          </w:tcPr>
          <w:p w14:paraId="25F1C8E1" w14:textId="77777777" w:rsidR="00033D0A" w:rsidRPr="004B509D" w:rsidRDefault="00033D0A" w:rsidP="00033D0A">
            <w:pPr>
              <w:ind w:left="360"/>
              <w:rPr>
                <w:szCs w:val="22"/>
              </w:rPr>
            </w:pPr>
            <w:r w:rsidRPr="004B509D">
              <w:rPr>
                <w:szCs w:val="22"/>
              </w:rPr>
              <w:t>Źródło ciepła - Pompa ciepła</w:t>
            </w:r>
          </w:p>
        </w:tc>
        <w:tc>
          <w:tcPr>
            <w:tcW w:w="2586" w:type="dxa"/>
            <w:tcBorders>
              <w:top w:val="nil"/>
              <w:left w:val="nil"/>
              <w:bottom w:val="single" w:sz="4" w:space="0" w:color="auto"/>
              <w:right w:val="single" w:sz="4" w:space="0" w:color="auto"/>
            </w:tcBorders>
            <w:shd w:val="clear" w:color="auto" w:fill="auto"/>
            <w:vAlign w:val="center"/>
            <w:hideMark/>
          </w:tcPr>
          <w:p w14:paraId="47B414F0" w14:textId="77777777" w:rsidR="00033D0A" w:rsidRPr="004B509D" w:rsidRDefault="00033D0A" w:rsidP="00033D0A">
            <w:pPr>
              <w:ind w:left="360"/>
              <w:rPr>
                <w:szCs w:val="22"/>
              </w:rPr>
            </w:pPr>
            <w:r w:rsidRPr="004B509D">
              <w:rPr>
                <w:szCs w:val="22"/>
              </w:rPr>
              <w:t xml:space="preserve">P1.02 </w:t>
            </w:r>
            <w:proofErr w:type="spellStart"/>
            <w:r w:rsidRPr="004B509D">
              <w:rPr>
                <w:szCs w:val="22"/>
              </w:rPr>
              <w:t>Podbasenie</w:t>
            </w:r>
            <w:proofErr w:type="spellEnd"/>
          </w:p>
        </w:tc>
        <w:tc>
          <w:tcPr>
            <w:tcW w:w="2375" w:type="dxa"/>
            <w:tcBorders>
              <w:top w:val="nil"/>
              <w:left w:val="nil"/>
              <w:bottom w:val="single" w:sz="4" w:space="0" w:color="auto"/>
              <w:right w:val="single" w:sz="4" w:space="0" w:color="auto"/>
            </w:tcBorders>
            <w:shd w:val="clear" w:color="auto" w:fill="auto"/>
            <w:noWrap/>
            <w:vAlign w:val="center"/>
            <w:hideMark/>
          </w:tcPr>
          <w:p w14:paraId="629413AD" w14:textId="77777777" w:rsidR="00033D0A" w:rsidRPr="004B509D" w:rsidRDefault="00033D0A" w:rsidP="00033D0A">
            <w:pPr>
              <w:ind w:left="360"/>
              <w:rPr>
                <w:szCs w:val="22"/>
              </w:rPr>
            </w:pPr>
            <w:r w:rsidRPr="004B509D">
              <w:rPr>
                <w:szCs w:val="22"/>
              </w:rPr>
              <w:t>23.04</w:t>
            </w:r>
          </w:p>
        </w:tc>
        <w:tc>
          <w:tcPr>
            <w:tcW w:w="1559" w:type="dxa"/>
            <w:tcBorders>
              <w:top w:val="nil"/>
              <w:left w:val="nil"/>
              <w:bottom w:val="single" w:sz="4" w:space="0" w:color="auto"/>
              <w:right w:val="single" w:sz="4" w:space="0" w:color="auto"/>
            </w:tcBorders>
            <w:shd w:val="clear" w:color="auto" w:fill="auto"/>
            <w:noWrap/>
            <w:vAlign w:val="center"/>
            <w:hideMark/>
          </w:tcPr>
          <w:p w14:paraId="65C3C18A" w14:textId="77777777" w:rsidR="00033D0A" w:rsidRPr="004B509D" w:rsidRDefault="00033D0A" w:rsidP="00033D0A">
            <w:pPr>
              <w:ind w:left="360"/>
              <w:rPr>
                <w:szCs w:val="22"/>
              </w:rPr>
            </w:pPr>
            <w:r w:rsidRPr="004B509D">
              <w:rPr>
                <w:szCs w:val="22"/>
              </w:rPr>
              <w:t>3~ / 400V</w:t>
            </w:r>
          </w:p>
        </w:tc>
      </w:tr>
      <w:tr w:rsidR="004B509D" w:rsidRPr="004B509D" w14:paraId="50D0BD9D" w14:textId="77777777" w:rsidTr="00033D0A">
        <w:trPr>
          <w:trHeight w:val="630"/>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60E67916" w14:textId="77777777" w:rsidR="00033D0A" w:rsidRPr="004B509D" w:rsidRDefault="00033D0A" w:rsidP="00033D0A">
            <w:pPr>
              <w:ind w:left="360"/>
              <w:rPr>
                <w:szCs w:val="22"/>
              </w:rPr>
            </w:pPr>
            <w:r w:rsidRPr="004B509D">
              <w:rPr>
                <w:szCs w:val="22"/>
              </w:rPr>
              <w:t>2</w:t>
            </w:r>
          </w:p>
        </w:tc>
        <w:tc>
          <w:tcPr>
            <w:tcW w:w="2169" w:type="dxa"/>
            <w:tcBorders>
              <w:top w:val="nil"/>
              <w:left w:val="nil"/>
              <w:bottom w:val="single" w:sz="4" w:space="0" w:color="auto"/>
              <w:right w:val="single" w:sz="4" w:space="0" w:color="auto"/>
            </w:tcBorders>
            <w:shd w:val="clear" w:color="auto" w:fill="auto"/>
            <w:vAlign w:val="center"/>
            <w:hideMark/>
          </w:tcPr>
          <w:p w14:paraId="04C025C6" w14:textId="77777777" w:rsidR="00033D0A" w:rsidRPr="004B509D" w:rsidRDefault="00033D0A" w:rsidP="00033D0A">
            <w:pPr>
              <w:ind w:left="360"/>
              <w:rPr>
                <w:szCs w:val="22"/>
              </w:rPr>
            </w:pPr>
            <w:r w:rsidRPr="004B509D">
              <w:rPr>
                <w:szCs w:val="22"/>
              </w:rPr>
              <w:t>Źródło ciepła - pompy obiegowe</w:t>
            </w:r>
          </w:p>
        </w:tc>
        <w:tc>
          <w:tcPr>
            <w:tcW w:w="2586" w:type="dxa"/>
            <w:tcBorders>
              <w:top w:val="nil"/>
              <w:left w:val="nil"/>
              <w:bottom w:val="single" w:sz="4" w:space="0" w:color="auto"/>
              <w:right w:val="single" w:sz="4" w:space="0" w:color="auto"/>
            </w:tcBorders>
            <w:shd w:val="clear" w:color="auto" w:fill="auto"/>
            <w:vAlign w:val="center"/>
            <w:hideMark/>
          </w:tcPr>
          <w:p w14:paraId="5A75DC2B" w14:textId="77777777" w:rsidR="00033D0A" w:rsidRPr="004B509D" w:rsidRDefault="00033D0A" w:rsidP="00033D0A">
            <w:pPr>
              <w:ind w:left="360"/>
              <w:rPr>
                <w:szCs w:val="22"/>
              </w:rPr>
            </w:pPr>
            <w:r w:rsidRPr="004B509D">
              <w:rPr>
                <w:szCs w:val="22"/>
              </w:rPr>
              <w:t xml:space="preserve">P1.02 </w:t>
            </w:r>
            <w:proofErr w:type="spellStart"/>
            <w:r w:rsidRPr="004B509D">
              <w:rPr>
                <w:szCs w:val="22"/>
              </w:rPr>
              <w:t>Podbasenie</w:t>
            </w:r>
            <w:proofErr w:type="spellEnd"/>
          </w:p>
        </w:tc>
        <w:tc>
          <w:tcPr>
            <w:tcW w:w="2375" w:type="dxa"/>
            <w:tcBorders>
              <w:top w:val="nil"/>
              <w:left w:val="nil"/>
              <w:bottom w:val="single" w:sz="4" w:space="0" w:color="auto"/>
              <w:right w:val="single" w:sz="4" w:space="0" w:color="auto"/>
            </w:tcBorders>
            <w:shd w:val="clear" w:color="auto" w:fill="auto"/>
            <w:noWrap/>
            <w:vAlign w:val="center"/>
            <w:hideMark/>
          </w:tcPr>
          <w:p w14:paraId="768C4325" w14:textId="77777777" w:rsidR="00033D0A" w:rsidRPr="004B509D" w:rsidRDefault="00033D0A" w:rsidP="00033D0A">
            <w:pPr>
              <w:ind w:left="360"/>
              <w:rPr>
                <w:szCs w:val="22"/>
              </w:rPr>
            </w:pPr>
            <w:r w:rsidRPr="004B509D">
              <w:rPr>
                <w:szCs w:val="22"/>
              </w:rPr>
              <w:t>7.15</w:t>
            </w:r>
          </w:p>
        </w:tc>
        <w:tc>
          <w:tcPr>
            <w:tcW w:w="1559" w:type="dxa"/>
            <w:tcBorders>
              <w:top w:val="nil"/>
              <w:left w:val="nil"/>
              <w:bottom w:val="single" w:sz="4" w:space="0" w:color="auto"/>
              <w:right w:val="single" w:sz="4" w:space="0" w:color="auto"/>
            </w:tcBorders>
            <w:shd w:val="clear" w:color="auto" w:fill="auto"/>
            <w:noWrap/>
            <w:vAlign w:val="center"/>
            <w:hideMark/>
          </w:tcPr>
          <w:p w14:paraId="7DF8E75C" w14:textId="77777777" w:rsidR="00033D0A" w:rsidRPr="004B509D" w:rsidRDefault="00033D0A" w:rsidP="00033D0A">
            <w:pPr>
              <w:ind w:left="360"/>
              <w:rPr>
                <w:szCs w:val="22"/>
              </w:rPr>
            </w:pPr>
            <w:r w:rsidRPr="004B509D">
              <w:rPr>
                <w:szCs w:val="22"/>
              </w:rPr>
              <w:t>1~ / 230V</w:t>
            </w:r>
          </w:p>
        </w:tc>
      </w:tr>
      <w:tr w:rsidR="004B509D" w:rsidRPr="004B509D" w14:paraId="69160B9B" w14:textId="77777777" w:rsidTr="00033D0A">
        <w:trPr>
          <w:trHeight w:val="630"/>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7307205A" w14:textId="77777777" w:rsidR="00033D0A" w:rsidRPr="004B509D" w:rsidRDefault="00033D0A" w:rsidP="00033D0A">
            <w:pPr>
              <w:ind w:left="360"/>
              <w:rPr>
                <w:szCs w:val="22"/>
              </w:rPr>
            </w:pPr>
            <w:r w:rsidRPr="004B509D">
              <w:rPr>
                <w:szCs w:val="22"/>
              </w:rPr>
              <w:t>2</w:t>
            </w:r>
          </w:p>
        </w:tc>
        <w:tc>
          <w:tcPr>
            <w:tcW w:w="2169" w:type="dxa"/>
            <w:tcBorders>
              <w:top w:val="nil"/>
              <w:left w:val="nil"/>
              <w:bottom w:val="single" w:sz="4" w:space="0" w:color="auto"/>
              <w:right w:val="single" w:sz="4" w:space="0" w:color="auto"/>
            </w:tcBorders>
            <w:shd w:val="clear" w:color="auto" w:fill="auto"/>
            <w:vAlign w:val="center"/>
            <w:hideMark/>
          </w:tcPr>
          <w:p w14:paraId="7371013F" w14:textId="77777777" w:rsidR="00033D0A" w:rsidRPr="004B509D" w:rsidRDefault="00033D0A" w:rsidP="00033D0A">
            <w:pPr>
              <w:ind w:left="360"/>
              <w:rPr>
                <w:szCs w:val="22"/>
              </w:rPr>
            </w:pPr>
            <w:r w:rsidRPr="004B509D">
              <w:rPr>
                <w:szCs w:val="22"/>
              </w:rPr>
              <w:t>Źródło ciepła - pompa obiegowa</w:t>
            </w:r>
          </w:p>
        </w:tc>
        <w:tc>
          <w:tcPr>
            <w:tcW w:w="2586" w:type="dxa"/>
            <w:tcBorders>
              <w:top w:val="nil"/>
              <w:left w:val="nil"/>
              <w:bottom w:val="single" w:sz="4" w:space="0" w:color="auto"/>
              <w:right w:val="single" w:sz="4" w:space="0" w:color="auto"/>
            </w:tcBorders>
            <w:shd w:val="clear" w:color="auto" w:fill="auto"/>
            <w:vAlign w:val="center"/>
            <w:hideMark/>
          </w:tcPr>
          <w:p w14:paraId="5149C519" w14:textId="77777777" w:rsidR="00033D0A" w:rsidRPr="004B509D" w:rsidRDefault="00033D0A" w:rsidP="00033D0A">
            <w:pPr>
              <w:ind w:left="360"/>
              <w:rPr>
                <w:szCs w:val="22"/>
              </w:rPr>
            </w:pPr>
            <w:r w:rsidRPr="004B509D">
              <w:rPr>
                <w:szCs w:val="22"/>
              </w:rPr>
              <w:t>Kotłownia gazowa w hali sportowej</w:t>
            </w:r>
          </w:p>
        </w:tc>
        <w:tc>
          <w:tcPr>
            <w:tcW w:w="2375" w:type="dxa"/>
            <w:tcBorders>
              <w:top w:val="nil"/>
              <w:left w:val="nil"/>
              <w:bottom w:val="single" w:sz="4" w:space="0" w:color="auto"/>
              <w:right w:val="single" w:sz="4" w:space="0" w:color="auto"/>
            </w:tcBorders>
            <w:shd w:val="clear" w:color="auto" w:fill="auto"/>
            <w:noWrap/>
            <w:vAlign w:val="center"/>
            <w:hideMark/>
          </w:tcPr>
          <w:p w14:paraId="161B29A0" w14:textId="77777777" w:rsidR="00033D0A" w:rsidRPr="004B509D" w:rsidRDefault="00033D0A" w:rsidP="00033D0A">
            <w:pPr>
              <w:ind w:left="360"/>
              <w:rPr>
                <w:szCs w:val="22"/>
              </w:rPr>
            </w:pPr>
            <w:r w:rsidRPr="004B509D">
              <w:rPr>
                <w:szCs w:val="22"/>
              </w:rPr>
              <w:t>0.61</w:t>
            </w:r>
          </w:p>
        </w:tc>
        <w:tc>
          <w:tcPr>
            <w:tcW w:w="1559" w:type="dxa"/>
            <w:tcBorders>
              <w:top w:val="nil"/>
              <w:left w:val="nil"/>
              <w:bottom w:val="single" w:sz="4" w:space="0" w:color="auto"/>
              <w:right w:val="single" w:sz="4" w:space="0" w:color="auto"/>
            </w:tcBorders>
            <w:shd w:val="clear" w:color="auto" w:fill="auto"/>
            <w:noWrap/>
            <w:vAlign w:val="center"/>
            <w:hideMark/>
          </w:tcPr>
          <w:p w14:paraId="2B1894ED" w14:textId="77777777" w:rsidR="00033D0A" w:rsidRPr="004B509D" w:rsidRDefault="00033D0A" w:rsidP="00033D0A">
            <w:pPr>
              <w:ind w:left="360"/>
              <w:rPr>
                <w:szCs w:val="22"/>
              </w:rPr>
            </w:pPr>
            <w:r w:rsidRPr="004B509D">
              <w:rPr>
                <w:szCs w:val="22"/>
              </w:rPr>
              <w:t>1~ / 230V</w:t>
            </w:r>
          </w:p>
        </w:tc>
      </w:tr>
      <w:tr w:rsidR="004B509D" w:rsidRPr="004B509D" w14:paraId="0617AAA9" w14:textId="77777777" w:rsidTr="00033D0A">
        <w:trPr>
          <w:trHeight w:val="705"/>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0DC82C67" w14:textId="77777777" w:rsidR="00033D0A" w:rsidRPr="004B509D" w:rsidRDefault="00033D0A" w:rsidP="00033D0A">
            <w:pPr>
              <w:ind w:left="360"/>
              <w:rPr>
                <w:szCs w:val="22"/>
              </w:rPr>
            </w:pPr>
            <w:r w:rsidRPr="004B509D">
              <w:rPr>
                <w:szCs w:val="22"/>
              </w:rPr>
              <w:t>3</w:t>
            </w:r>
          </w:p>
        </w:tc>
        <w:tc>
          <w:tcPr>
            <w:tcW w:w="2169" w:type="dxa"/>
            <w:tcBorders>
              <w:top w:val="nil"/>
              <w:left w:val="nil"/>
              <w:bottom w:val="single" w:sz="4" w:space="0" w:color="auto"/>
              <w:right w:val="single" w:sz="4" w:space="0" w:color="auto"/>
            </w:tcBorders>
            <w:shd w:val="clear" w:color="auto" w:fill="auto"/>
            <w:vAlign w:val="center"/>
            <w:hideMark/>
          </w:tcPr>
          <w:p w14:paraId="535C1EE5" w14:textId="77777777" w:rsidR="00033D0A" w:rsidRPr="004B509D" w:rsidRDefault="00033D0A" w:rsidP="00033D0A">
            <w:pPr>
              <w:ind w:left="360"/>
              <w:rPr>
                <w:szCs w:val="22"/>
              </w:rPr>
            </w:pPr>
            <w:r w:rsidRPr="004B509D">
              <w:rPr>
                <w:szCs w:val="22"/>
              </w:rPr>
              <w:t>Kanalizacja - pompy tłoczące</w:t>
            </w:r>
          </w:p>
        </w:tc>
        <w:tc>
          <w:tcPr>
            <w:tcW w:w="2586" w:type="dxa"/>
            <w:tcBorders>
              <w:top w:val="nil"/>
              <w:left w:val="nil"/>
              <w:bottom w:val="single" w:sz="4" w:space="0" w:color="auto"/>
              <w:right w:val="single" w:sz="4" w:space="0" w:color="auto"/>
            </w:tcBorders>
            <w:shd w:val="clear" w:color="auto" w:fill="auto"/>
            <w:vAlign w:val="center"/>
            <w:hideMark/>
          </w:tcPr>
          <w:p w14:paraId="101A08DE" w14:textId="77777777" w:rsidR="00033D0A" w:rsidRPr="004B509D" w:rsidRDefault="00033D0A" w:rsidP="00033D0A">
            <w:pPr>
              <w:ind w:left="360"/>
              <w:rPr>
                <w:szCs w:val="22"/>
              </w:rPr>
            </w:pPr>
            <w:r w:rsidRPr="004B509D">
              <w:rPr>
                <w:szCs w:val="22"/>
              </w:rPr>
              <w:t xml:space="preserve">P1.02 </w:t>
            </w:r>
            <w:proofErr w:type="spellStart"/>
            <w:r w:rsidRPr="004B509D">
              <w:rPr>
                <w:szCs w:val="22"/>
              </w:rPr>
              <w:t>Podbasenie</w:t>
            </w:r>
            <w:proofErr w:type="spellEnd"/>
          </w:p>
        </w:tc>
        <w:tc>
          <w:tcPr>
            <w:tcW w:w="2375" w:type="dxa"/>
            <w:tcBorders>
              <w:top w:val="nil"/>
              <w:left w:val="nil"/>
              <w:bottom w:val="single" w:sz="4" w:space="0" w:color="auto"/>
              <w:right w:val="single" w:sz="4" w:space="0" w:color="auto"/>
            </w:tcBorders>
            <w:shd w:val="clear" w:color="auto" w:fill="auto"/>
            <w:noWrap/>
            <w:vAlign w:val="center"/>
            <w:hideMark/>
          </w:tcPr>
          <w:p w14:paraId="51D2DFAD" w14:textId="77777777" w:rsidR="00033D0A" w:rsidRPr="004B509D" w:rsidRDefault="00033D0A" w:rsidP="00033D0A">
            <w:pPr>
              <w:ind w:left="360"/>
              <w:rPr>
                <w:szCs w:val="22"/>
              </w:rPr>
            </w:pPr>
            <w:r w:rsidRPr="004B509D">
              <w:rPr>
                <w:szCs w:val="22"/>
              </w:rPr>
              <w:t>1.20</w:t>
            </w:r>
          </w:p>
        </w:tc>
        <w:tc>
          <w:tcPr>
            <w:tcW w:w="1559" w:type="dxa"/>
            <w:tcBorders>
              <w:top w:val="nil"/>
              <w:left w:val="nil"/>
              <w:bottom w:val="single" w:sz="4" w:space="0" w:color="auto"/>
              <w:right w:val="single" w:sz="4" w:space="0" w:color="auto"/>
            </w:tcBorders>
            <w:shd w:val="clear" w:color="auto" w:fill="auto"/>
            <w:noWrap/>
            <w:vAlign w:val="center"/>
            <w:hideMark/>
          </w:tcPr>
          <w:p w14:paraId="21DBBE13" w14:textId="77777777" w:rsidR="00033D0A" w:rsidRPr="004B509D" w:rsidRDefault="00033D0A" w:rsidP="00033D0A">
            <w:pPr>
              <w:ind w:left="360"/>
              <w:rPr>
                <w:szCs w:val="22"/>
              </w:rPr>
            </w:pPr>
            <w:r w:rsidRPr="004B509D">
              <w:rPr>
                <w:szCs w:val="22"/>
              </w:rPr>
              <w:t>1~ / 230V</w:t>
            </w:r>
          </w:p>
        </w:tc>
      </w:tr>
    </w:tbl>
    <w:p w14:paraId="54FABB02" w14:textId="77777777" w:rsidR="00033D0A" w:rsidRPr="004B509D" w:rsidRDefault="00033D0A" w:rsidP="00033D0A">
      <w:pPr>
        <w:rPr>
          <w:szCs w:val="22"/>
        </w:rPr>
      </w:pPr>
    </w:p>
    <w:p w14:paraId="31E51C9C" w14:textId="77777777" w:rsidR="00033D0A" w:rsidRPr="004B509D" w:rsidRDefault="00033D0A" w:rsidP="00033D0A">
      <w:pPr>
        <w:pStyle w:val="Akapitzlist"/>
        <w:numPr>
          <w:ilvl w:val="0"/>
          <w:numId w:val="49"/>
        </w:numPr>
        <w:spacing w:after="200" w:line="276" w:lineRule="auto"/>
        <w:contextualSpacing/>
        <w:rPr>
          <w:sz w:val="22"/>
          <w:szCs w:val="22"/>
        </w:rPr>
      </w:pPr>
      <w:r w:rsidRPr="004B509D">
        <w:rPr>
          <w:sz w:val="22"/>
          <w:szCs w:val="22"/>
        </w:rPr>
        <w:t>Należy doprowadzić sygnał z czujnika temperatury zewnętrznej do szaf sterujących central basenowych systemów N1/W1,  N2/W2 oraz regulatora kotła gazowego.</w:t>
      </w:r>
    </w:p>
    <w:p w14:paraId="3D876131" w14:textId="77777777" w:rsidR="00033D0A" w:rsidRPr="004B509D" w:rsidRDefault="00033D0A" w:rsidP="00033D0A">
      <w:pPr>
        <w:pStyle w:val="Akapitzlist"/>
        <w:numPr>
          <w:ilvl w:val="0"/>
          <w:numId w:val="49"/>
        </w:numPr>
        <w:spacing w:after="200" w:line="276" w:lineRule="auto"/>
        <w:contextualSpacing/>
        <w:rPr>
          <w:sz w:val="22"/>
          <w:szCs w:val="22"/>
        </w:rPr>
      </w:pPr>
      <w:r w:rsidRPr="004B509D">
        <w:rPr>
          <w:sz w:val="22"/>
          <w:szCs w:val="22"/>
        </w:rPr>
        <w:t>Przyjęto, że systemy instalacji wentylacyjnej basenu wyposażone będą w autonomiczne systemy sterowania, z możliwością zintegrowania ich z systemem BMS po protokole Modbus485.</w:t>
      </w:r>
    </w:p>
    <w:p w14:paraId="0DA86A72" w14:textId="77777777" w:rsidR="00033D0A" w:rsidRPr="004B509D" w:rsidRDefault="00033D0A" w:rsidP="00033D0A">
      <w:pPr>
        <w:pStyle w:val="Akapitzlist"/>
        <w:numPr>
          <w:ilvl w:val="0"/>
          <w:numId w:val="49"/>
        </w:numPr>
        <w:spacing w:after="200" w:line="276" w:lineRule="auto"/>
        <w:contextualSpacing/>
        <w:rPr>
          <w:sz w:val="22"/>
          <w:szCs w:val="22"/>
          <w:lang w:val="cs-CZ"/>
        </w:rPr>
      </w:pPr>
      <w:r w:rsidRPr="004B509D">
        <w:rPr>
          <w:sz w:val="22"/>
          <w:szCs w:val="22"/>
        </w:rPr>
        <w:t>Włączniki wentylatorów pomieszczeń reagentów chemicznych powinny być wyprowadzone na zewnątrz tych pomieszczeń w okolicy wejść.</w:t>
      </w:r>
    </w:p>
    <w:p w14:paraId="0AEAB359" w14:textId="77777777" w:rsidR="005A1474" w:rsidRPr="004B509D" w:rsidRDefault="005A1474" w:rsidP="002D1FF1">
      <w:pPr>
        <w:pStyle w:val="Nagwek2"/>
        <w:numPr>
          <w:ilvl w:val="2"/>
          <w:numId w:val="3"/>
        </w:numPr>
        <w:jc w:val="left"/>
        <w:rPr>
          <w:kern w:val="0"/>
        </w:rPr>
      </w:pPr>
      <w:bookmarkStart w:id="239" w:name="_Toc466737056"/>
      <w:r w:rsidRPr="004B509D">
        <w:rPr>
          <w:kern w:val="0"/>
        </w:rPr>
        <w:t>Branża architektoniczno-budowlana</w:t>
      </w:r>
      <w:bookmarkEnd w:id="238"/>
      <w:bookmarkEnd w:id="239"/>
    </w:p>
    <w:p w14:paraId="68EF13E1" w14:textId="77777777" w:rsidR="005A1474" w:rsidRPr="004B509D" w:rsidRDefault="005A1474" w:rsidP="002E61C6">
      <w:pPr>
        <w:rPr>
          <w:szCs w:val="22"/>
        </w:rPr>
      </w:pPr>
    </w:p>
    <w:p w14:paraId="402AAB33" w14:textId="77777777" w:rsidR="00033D0A" w:rsidRPr="004B509D" w:rsidRDefault="00033D0A" w:rsidP="00A26115">
      <w:pPr>
        <w:pStyle w:val="Akapitzlist"/>
        <w:numPr>
          <w:ilvl w:val="0"/>
          <w:numId w:val="70"/>
        </w:numPr>
        <w:rPr>
          <w:sz w:val="22"/>
          <w:szCs w:val="22"/>
        </w:rPr>
      </w:pPr>
      <w:r w:rsidRPr="004B509D">
        <w:rPr>
          <w:sz w:val="22"/>
          <w:szCs w:val="22"/>
        </w:rPr>
        <w:t>Zapewnić drogę transportową dla urządzeń lokalizowanych w przestrzeni technicznej na poziomie -1.</w:t>
      </w:r>
    </w:p>
    <w:p w14:paraId="3FF6A7C8" w14:textId="77777777" w:rsidR="00033D0A" w:rsidRPr="004B509D" w:rsidRDefault="00033D0A" w:rsidP="00A26115">
      <w:pPr>
        <w:pStyle w:val="Akapitzlist"/>
        <w:numPr>
          <w:ilvl w:val="0"/>
          <w:numId w:val="70"/>
        </w:numPr>
        <w:rPr>
          <w:sz w:val="22"/>
          <w:szCs w:val="22"/>
        </w:rPr>
      </w:pPr>
      <w:r w:rsidRPr="004B509D">
        <w:rPr>
          <w:sz w:val="22"/>
          <w:szCs w:val="22"/>
        </w:rPr>
        <w:t>Wszystkie przejścia instalacyjne przez ściany zewnętrzne budynku należy wykonać jako szczelne.</w:t>
      </w:r>
    </w:p>
    <w:p w14:paraId="748F7ED7" w14:textId="77777777" w:rsidR="00033D0A" w:rsidRPr="004B509D" w:rsidRDefault="00033D0A" w:rsidP="00A26115">
      <w:pPr>
        <w:pStyle w:val="Akapitzlist"/>
        <w:numPr>
          <w:ilvl w:val="0"/>
          <w:numId w:val="70"/>
        </w:numPr>
        <w:rPr>
          <w:sz w:val="22"/>
          <w:szCs w:val="22"/>
        </w:rPr>
      </w:pPr>
      <w:r w:rsidRPr="004B509D">
        <w:rPr>
          <w:sz w:val="22"/>
          <w:szCs w:val="22"/>
        </w:rPr>
        <w:t xml:space="preserve">Wytyczne dotyczące otworów dla instalacji wentylacji i klimatyzacji na podstawie projektu po koordynacji z branżą konstrukcyjną. </w:t>
      </w:r>
    </w:p>
    <w:p w14:paraId="4002007B" w14:textId="77777777" w:rsidR="00033D0A" w:rsidRPr="004B509D" w:rsidRDefault="00033D0A" w:rsidP="00A26115">
      <w:pPr>
        <w:pStyle w:val="Akapitzlist"/>
        <w:numPr>
          <w:ilvl w:val="0"/>
          <w:numId w:val="70"/>
        </w:numPr>
        <w:rPr>
          <w:sz w:val="22"/>
          <w:szCs w:val="22"/>
        </w:rPr>
      </w:pPr>
      <w:r w:rsidRPr="004B509D">
        <w:rPr>
          <w:sz w:val="22"/>
          <w:szCs w:val="22"/>
        </w:rPr>
        <w:lastRenderedPageBreak/>
        <w:t xml:space="preserve">Poprowadzić kanały betonowe w ziemi (zaizolowane cieplnie i przeciwwilgociowo) – instalacja nawiewna hali basenowej. </w:t>
      </w:r>
    </w:p>
    <w:p w14:paraId="27D94A9F" w14:textId="77777777" w:rsidR="00033D0A" w:rsidRPr="004B509D" w:rsidRDefault="00033D0A" w:rsidP="00A26115">
      <w:pPr>
        <w:pStyle w:val="Akapitzlist"/>
        <w:numPr>
          <w:ilvl w:val="0"/>
          <w:numId w:val="70"/>
        </w:numPr>
        <w:rPr>
          <w:sz w:val="22"/>
          <w:szCs w:val="22"/>
        </w:rPr>
      </w:pPr>
      <w:r w:rsidRPr="004B509D">
        <w:rPr>
          <w:sz w:val="22"/>
          <w:szCs w:val="22"/>
        </w:rPr>
        <w:t>W hali basenowej nie mogą znajdować się niewentylowane pustki powietrza.</w:t>
      </w:r>
    </w:p>
    <w:p w14:paraId="56108ABB" w14:textId="77777777" w:rsidR="00033D0A" w:rsidRPr="004B509D" w:rsidRDefault="00033D0A" w:rsidP="00A26115">
      <w:pPr>
        <w:pStyle w:val="Akapitzlist"/>
        <w:numPr>
          <w:ilvl w:val="0"/>
          <w:numId w:val="70"/>
        </w:numPr>
        <w:rPr>
          <w:sz w:val="22"/>
          <w:szCs w:val="22"/>
        </w:rPr>
      </w:pPr>
      <w:r w:rsidRPr="004B509D">
        <w:rPr>
          <w:sz w:val="22"/>
          <w:szCs w:val="22"/>
        </w:rPr>
        <w:t>W pomieszczeniach w których przewiduje się transfer powietrza wykonać podcięcie drzwi umożliwiające napływ powietrza do pomieszczenia (wg rysunku) lub zamontować kratki transferowe.</w:t>
      </w:r>
    </w:p>
    <w:p w14:paraId="53A70106" w14:textId="77777777" w:rsidR="00033D0A" w:rsidRPr="004B509D" w:rsidRDefault="00033D0A" w:rsidP="00A26115">
      <w:pPr>
        <w:pStyle w:val="Akapitzlist"/>
        <w:numPr>
          <w:ilvl w:val="0"/>
          <w:numId w:val="70"/>
        </w:numPr>
        <w:rPr>
          <w:sz w:val="22"/>
          <w:szCs w:val="22"/>
        </w:rPr>
      </w:pPr>
      <w:r w:rsidRPr="004B509D">
        <w:rPr>
          <w:sz w:val="22"/>
          <w:szCs w:val="22"/>
        </w:rPr>
        <w:t xml:space="preserve">Konieczne jest domówienie w późniejszym etapie detalu posadowienia nawiewników szczelinowych posadzkowych i </w:t>
      </w:r>
      <w:proofErr w:type="spellStart"/>
      <w:r w:rsidRPr="004B509D">
        <w:rPr>
          <w:sz w:val="22"/>
          <w:szCs w:val="22"/>
        </w:rPr>
        <w:t>ławeczkowych</w:t>
      </w:r>
      <w:proofErr w:type="spellEnd"/>
      <w:r w:rsidRPr="004B509D">
        <w:rPr>
          <w:sz w:val="22"/>
          <w:szCs w:val="22"/>
        </w:rPr>
        <w:t xml:space="preserve">. </w:t>
      </w:r>
    </w:p>
    <w:p w14:paraId="48DF1BE5" w14:textId="77777777" w:rsidR="00033D0A" w:rsidRPr="004B509D" w:rsidRDefault="00033D0A" w:rsidP="00A26115">
      <w:pPr>
        <w:pStyle w:val="Akapitzlist"/>
        <w:numPr>
          <w:ilvl w:val="0"/>
          <w:numId w:val="70"/>
        </w:numPr>
        <w:rPr>
          <w:sz w:val="22"/>
          <w:szCs w:val="22"/>
        </w:rPr>
      </w:pPr>
      <w:r w:rsidRPr="004B509D">
        <w:rPr>
          <w:sz w:val="22"/>
          <w:szCs w:val="22"/>
        </w:rPr>
        <w:t>Należy obudować kanały wentylacyjne i przewody instalacyjne przechodzące przez pomieszczenia.</w:t>
      </w:r>
    </w:p>
    <w:p w14:paraId="323DFC6E" w14:textId="77777777" w:rsidR="00033D0A" w:rsidRPr="004B509D" w:rsidRDefault="00033D0A" w:rsidP="00A26115">
      <w:pPr>
        <w:pStyle w:val="Akapitzlist"/>
        <w:numPr>
          <w:ilvl w:val="0"/>
          <w:numId w:val="70"/>
        </w:numPr>
        <w:rPr>
          <w:sz w:val="22"/>
          <w:szCs w:val="22"/>
        </w:rPr>
      </w:pPr>
      <w:r w:rsidRPr="004B509D">
        <w:rPr>
          <w:sz w:val="22"/>
          <w:szCs w:val="22"/>
        </w:rPr>
        <w:t>Wszystkie przejścia instalacyjne przez dach należy wykonać jako szczelne.</w:t>
      </w:r>
    </w:p>
    <w:p w14:paraId="0F09D271" w14:textId="77777777" w:rsidR="00033D0A" w:rsidRPr="004B509D" w:rsidRDefault="00033D0A" w:rsidP="00A26115">
      <w:pPr>
        <w:pStyle w:val="Akapitzlist"/>
        <w:numPr>
          <w:ilvl w:val="0"/>
          <w:numId w:val="70"/>
        </w:numPr>
        <w:rPr>
          <w:sz w:val="22"/>
          <w:szCs w:val="22"/>
        </w:rPr>
      </w:pPr>
      <w:r w:rsidRPr="004B509D">
        <w:rPr>
          <w:sz w:val="22"/>
          <w:szCs w:val="22"/>
        </w:rPr>
        <w:t>Wykonać cokoły pod wyrzutnie oraz wentylatory dachowe.</w:t>
      </w:r>
    </w:p>
    <w:p w14:paraId="06DB01A9" w14:textId="77777777" w:rsidR="00033D0A" w:rsidRPr="004B509D" w:rsidRDefault="00033D0A" w:rsidP="00A26115">
      <w:pPr>
        <w:pStyle w:val="Akapitzlist"/>
        <w:numPr>
          <w:ilvl w:val="0"/>
          <w:numId w:val="70"/>
        </w:numPr>
        <w:rPr>
          <w:sz w:val="22"/>
          <w:szCs w:val="22"/>
        </w:rPr>
      </w:pPr>
      <w:r w:rsidRPr="004B509D">
        <w:rPr>
          <w:sz w:val="22"/>
          <w:szCs w:val="22"/>
        </w:rPr>
        <w:t xml:space="preserve">Instalacja kanalizacyjna odprowadzające wodę z wpustów posadzkowych zlokalizowanych na poziomie -1 do studzienki spustowej poprowadzona w płycie żelbetowej podbasenia o grubości 40cm. </w:t>
      </w:r>
    </w:p>
    <w:p w14:paraId="1ADB643F" w14:textId="77777777" w:rsidR="00033D0A" w:rsidRPr="004B509D" w:rsidRDefault="00033D0A" w:rsidP="00A26115">
      <w:pPr>
        <w:pStyle w:val="Akapitzlist"/>
        <w:numPr>
          <w:ilvl w:val="0"/>
          <w:numId w:val="70"/>
        </w:numPr>
        <w:rPr>
          <w:sz w:val="22"/>
          <w:szCs w:val="22"/>
        </w:rPr>
      </w:pPr>
      <w:r w:rsidRPr="004B509D">
        <w:rPr>
          <w:sz w:val="22"/>
          <w:szCs w:val="22"/>
        </w:rPr>
        <w:t>Przed rozpoczęciem prac budowlanych w budynku hali sportowej wykonany zostanie demontaż elementów instalacji c.o. oraz wentylacji mechanicznej.</w:t>
      </w:r>
    </w:p>
    <w:p w14:paraId="6DA19309" w14:textId="77777777" w:rsidR="00033D0A" w:rsidRPr="004B509D" w:rsidRDefault="00033D0A" w:rsidP="00A26115">
      <w:pPr>
        <w:pStyle w:val="Akapitzlist"/>
        <w:numPr>
          <w:ilvl w:val="0"/>
          <w:numId w:val="70"/>
        </w:numPr>
        <w:rPr>
          <w:sz w:val="22"/>
          <w:szCs w:val="22"/>
        </w:rPr>
      </w:pPr>
      <w:r w:rsidRPr="004B509D">
        <w:rPr>
          <w:sz w:val="22"/>
          <w:szCs w:val="22"/>
        </w:rPr>
        <w:t>W przypadku rozbieżności projektu ze stanem aktualnym budynku, należy skorygować przebicia budowlane lub jeśli nie jest to możliwe, trasy kanałów wentylacyjnych, w porozumieniu z projektantem instalacji.</w:t>
      </w:r>
    </w:p>
    <w:p w14:paraId="4E547312" w14:textId="77777777" w:rsidR="005A1474" w:rsidRPr="004B509D" w:rsidRDefault="005A1474" w:rsidP="002E61C6">
      <w:pPr>
        <w:pStyle w:val="Akapitzlist"/>
        <w:rPr>
          <w:sz w:val="22"/>
          <w:szCs w:val="22"/>
        </w:rPr>
      </w:pPr>
    </w:p>
    <w:p w14:paraId="18CF625E" w14:textId="77777777" w:rsidR="005A1474" w:rsidRPr="004B509D" w:rsidRDefault="005A1474" w:rsidP="002D1FF1">
      <w:pPr>
        <w:pStyle w:val="Nagwek2"/>
        <w:numPr>
          <w:ilvl w:val="1"/>
          <w:numId w:val="3"/>
        </w:numPr>
        <w:jc w:val="left"/>
        <w:rPr>
          <w:kern w:val="0"/>
        </w:rPr>
      </w:pPr>
      <w:bookmarkStart w:id="240" w:name="_Toc462955119"/>
      <w:bookmarkStart w:id="241" w:name="_Toc466737057"/>
      <w:r w:rsidRPr="004B509D">
        <w:rPr>
          <w:kern w:val="0"/>
        </w:rPr>
        <w:t>Normy i rozporządzenia</w:t>
      </w:r>
      <w:bookmarkEnd w:id="240"/>
      <w:bookmarkEnd w:id="241"/>
    </w:p>
    <w:p w14:paraId="66FD680B"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Wszystkie stosowane urządzenia i materiały winny posiadać aktualne i wymagane polskim prawem dopuszczenia, certyfikaty, aprobaty itd.</w:t>
      </w:r>
    </w:p>
    <w:p w14:paraId="228D5B2B"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Wykonawstwo robót prowadzić zgodnie z aktualnymi „Warunkach technicznych wykonania i odbioru instalacji wentylacyjnych” – zeszyt 5, COBRTI INSTAL</w:t>
      </w:r>
    </w:p>
    <w:p w14:paraId="23EF4D0D"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Zastosowane materiały i urządzenia w instalacji powinny posiadać atesty higieniczne wydane przez Państwowy Zakład Higieny oraz certyfikaty Polskiego Centrum Badań i Certyfikacji lub Centralny Ośrodek Badania Rozwoju Techniki Instalacyjnej  COBRTI </w:t>
      </w:r>
      <w:proofErr w:type="spellStart"/>
      <w:r w:rsidRPr="004B509D">
        <w:rPr>
          <w:sz w:val="22"/>
          <w:szCs w:val="22"/>
        </w:rPr>
        <w:t>Instal</w:t>
      </w:r>
      <w:proofErr w:type="spellEnd"/>
      <w:r w:rsidRPr="004B509D">
        <w:rPr>
          <w:sz w:val="22"/>
          <w:szCs w:val="22"/>
        </w:rPr>
        <w:t>.</w:t>
      </w:r>
    </w:p>
    <w:p w14:paraId="2E6BA9B1"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Wykonawstwo robót prowadzić zgodnie z aktualnymi „Warunkami Technicznymi Wykonania i Odbioru Instalacji Ogrzewczych”, zeszyt nr 6 - wydanymi przez COBRTI INSTAL.</w:t>
      </w:r>
    </w:p>
    <w:p w14:paraId="7359A717"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Wykonawstwo robót prowadzić zgodnie z aktualnymi „Warunkami Technicznymi Wykonania i Odbioru Instalacji Wodociągowych”, zeszyt nr 7 - wydanymi przez COBRTI INSTAL.</w:t>
      </w:r>
    </w:p>
    <w:p w14:paraId="516C1B9C"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Wykonawstwo robót prowadzić zgodnie z aktualnymi „Warunkami Technicznymi Wykonania i Odbioru Instalacji kanalizacyjnych”, zeszyt nr 12 - wydanymi przez COBRTI INSTAL.</w:t>
      </w:r>
    </w:p>
    <w:p w14:paraId="3B6C0C0F"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lastRenderedPageBreak/>
        <w:t>Po wykonaniu instalacji grzewczej należy przeprowadzić próbę instalacji  wg PN-64/B10400.</w:t>
      </w:r>
    </w:p>
    <w:p w14:paraId="3B1773DD"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Warunki techniczne wykonania i odbioru rurociągów z tworzyw sztucznych. Warszawa 1994r. Polska Korporacja Techniki Sanitarnej, Grzewczej, Gazowej i Klimatyzacji.</w:t>
      </w:r>
    </w:p>
    <w:p w14:paraId="0DC4CC04"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Rozporządzenie Ministra Spraw Wewnętrznych z dnia 21 kwietnia 2006r. w sprawie ochrony przeciwpożarowej budynków, innych obiektów budowlanych i terenów (Dz. U. nr 80, poz. 563).</w:t>
      </w:r>
    </w:p>
    <w:p w14:paraId="51D36A0D"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PN-B-02423:1999+Ap1:2000 Ciepłownictwo – Węzły ciepłownicze – Wymagania i badania przy odbiorze.</w:t>
      </w:r>
    </w:p>
    <w:p w14:paraId="36986232"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PN-EN 10220:2005 Rury stalowe bez szwu i ze szwem – Wymiary i masy na jednostkę długości. </w:t>
      </w:r>
    </w:p>
    <w:p w14:paraId="0EFBDA1B"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PN-EN 10217-2:2004/A1:2006 Rury stalowe ze szwem do zastosowań ciśnieniowych – Warunki techniczne dostawy. </w:t>
      </w:r>
    </w:p>
    <w:p w14:paraId="6EEAEB4A"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PN-87/B-02151/02 Akustyka budowlana – Ochrona przed hałasem pomieszczeń w budynkach – Dopuszczalne wartości poziomu dźwięku w pomieszczeniach. </w:t>
      </w:r>
    </w:p>
    <w:p w14:paraId="4551598A"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PN-B-02414:1999 Ogrzewnictwo i ciepłownictwo – Zabezpieczenie </w:t>
      </w:r>
      <w:proofErr w:type="spellStart"/>
      <w:r w:rsidRPr="004B509D">
        <w:rPr>
          <w:sz w:val="22"/>
          <w:szCs w:val="22"/>
        </w:rPr>
        <w:t>ogrzewań</w:t>
      </w:r>
      <w:proofErr w:type="spellEnd"/>
      <w:r w:rsidRPr="004B509D">
        <w:rPr>
          <w:sz w:val="22"/>
          <w:szCs w:val="22"/>
        </w:rPr>
        <w:t xml:space="preserve"> wodnych systemu zamkniętego z naczyniami </w:t>
      </w:r>
      <w:proofErr w:type="spellStart"/>
      <w:r w:rsidRPr="004B509D">
        <w:rPr>
          <w:sz w:val="22"/>
          <w:szCs w:val="22"/>
        </w:rPr>
        <w:t>wzbiorczymi</w:t>
      </w:r>
      <w:proofErr w:type="spellEnd"/>
      <w:r w:rsidRPr="004B509D">
        <w:rPr>
          <w:sz w:val="22"/>
          <w:szCs w:val="22"/>
        </w:rPr>
        <w:t xml:space="preserve"> przeponowymi – Wymagania. </w:t>
      </w:r>
    </w:p>
    <w:p w14:paraId="5CE4CD16"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PN-B-02416:1991 Ogrzewnictwo i ciepłownictwo – Zabezpieczenie instalacji </w:t>
      </w:r>
      <w:proofErr w:type="spellStart"/>
      <w:r w:rsidRPr="004B509D">
        <w:rPr>
          <w:sz w:val="22"/>
          <w:szCs w:val="22"/>
        </w:rPr>
        <w:t>ogrzewań</w:t>
      </w:r>
      <w:proofErr w:type="spellEnd"/>
      <w:r w:rsidRPr="004B509D">
        <w:rPr>
          <w:sz w:val="22"/>
          <w:szCs w:val="22"/>
        </w:rPr>
        <w:t xml:space="preserve"> wodnych systemu zamkniętego przyłączanych do sieci cieplnych – Wymagania. </w:t>
      </w:r>
    </w:p>
    <w:p w14:paraId="509CA98C"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PN-76/B-02440 Zabezpieczenie urządzeń ciepłej wody użytkowej – Wymagania. </w:t>
      </w:r>
    </w:p>
    <w:p w14:paraId="2521308F"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PN-B-02421:2000 Ogrzewnictwo i ciepłownictwo – Izolacja cieplna przewodów, armatury i urządzeń – Wymagania i badania odbiorcze. </w:t>
      </w:r>
    </w:p>
    <w:p w14:paraId="0550A97B"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 EN 13480-1:2005 Rurociągi przemysłowe metalowe – cz. 1. Postanowienia ogólne. </w:t>
      </w:r>
    </w:p>
    <w:p w14:paraId="02828AC3"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PN-EN 1717 – Ochrona przed wtórnym zanieczyszczeniem wody w instalacjach wodociągowych i ogólne wymagania dotyczące urządzeń zapobiegających zanieczyszczeniu przez przepływ zwrotny. </w:t>
      </w:r>
    </w:p>
    <w:p w14:paraId="6511FB5B"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PN-EN ISO 8501-1:2008 Przygotowanie podłoży stalowych przed nakładaniem farb i podobnych produktów. Wzrokowa ocena czystości powierzchni. Część 1: Stopnie skorodowania i stopnie przygotowania niepokrytych podłoży stalowych oraz podłoży stalowych po całkowitym usunięciu wcześniej nałożonych powłok. </w:t>
      </w:r>
    </w:p>
    <w:p w14:paraId="7DE4CBD1"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PN-93/C-04607 Woda w instalacjach ogrzewania. Wymagania i badania dotyczące jakości wody. </w:t>
      </w:r>
    </w:p>
    <w:p w14:paraId="4D6C0823"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Obwieszczenie Marszałka Sejmu Rzeczypospolitej Polskiej z dnia 17 sierpnia 2006 r. w sprawie ogłoszenia jednolitego tekstu ustawy - Prawo budowlane. </w:t>
      </w:r>
    </w:p>
    <w:p w14:paraId="44810041"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 xml:space="preserve">Rozporządzenie Ministra Infrastruktury w sprawie warunków technicznych jakim powinny odpowiadać budynki i ich usytuowanie z dnia 12 kwietnia 2002 r. Dz. U. 2002 nr 75 poz. 690. </w:t>
      </w:r>
    </w:p>
    <w:p w14:paraId="23F399C7" w14:textId="77777777" w:rsidR="005A1474" w:rsidRPr="004B509D" w:rsidRDefault="005A1474" w:rsidP="00A26115">
      <w:pPr>
        <w:pStyle w:val="Akapitzlist"/>
        <w:numPr>
          <w:ilvl w:val="0"/>
          <w:numId w:val="71"/>
        </w:numPr>
        <w:spacing w:after="200"/>
        <w:ind w:left="1134"/>
        <w:contextualSpacing/>
        <w:rPr>
          <w:sz w:val="22"/>
          <w:szCs w:val="22"/>
        </w:rPr>
      </w:pPr>
      <w:r w:rsidRPr="004B509D">
        <w:rPr>
          <w:sz w:val="22"/>
          <w:szCs w:val="22"/>
        </w:rPr>
        <w:t>Wszystkie materiały użyte do wykonania węzła powinny posiadać świadectwo dopuszczenia do stosowania w budownictwie wydane przez COBRIT „INSTAL”</w:t>
      </w:r>
    </w:p>
    <w:p w14:paraId="535F2ACD" w14:textId="77777777" w:rsidR="00C46CA1" w:rsidRPr="004B509D" w:rsidRDefault="00C46CA1" w:rsidP="002E61C6">
      <w:pPr>
        <w:jc w:val="both"/>
        <w:rPr>
          <w:szCs w:val="22"/>
        </w:rPr>
      </w:pPr>
    </w:p>
    <w:p w14:paraId="04F9ED91" w14:textId="77777777" w:rsidR="005A1474" w:rsidRPr="004B509D" w:rsidRDefault="005A1474" w:rsidP="002E61C6">
      <w:pPr>
        <w:jc w:val="both"/>
        <w:rPr>
          <w:szCs w:val="22"/>
        </w:rPr>
      </w:pPr>
    </w:p>
    <w:p w14:paraId="031B8728" w14:textId="77777777" w:rsidR="005A1474" w:rsidRPr="004B509D" w:rsidRDefault="005A1474" w:rsidP="002E61C6">
      <w:pPr>
        <w:jc w:val="both"/>
        <w:rPr>
          <w:szCs w:val="22"/>
        </w:rPr>
      </w:pPr>
    </w:p>
    <w:p w14:paraId="521CB4D7" w14:textId="77777777" w:rsidR="00C90571" w:rsidRPr="004B509D" w:rsidRDefault="00C90571" w:rsidP="002E61C6">
      <w:pPr>
        <w:rPr>
          <w:b/>
          <w:bCs/>
          <w:spacing w:val="20"/>
          <w:szCs w:val="22"/>
        </w:rPr>
      </w:pPr>
      <w:r w:rsidRPr="004B509D">
        <w:rPr>
          <w:bCs/>
          <w:spacing w:val="20"/>
          <w:szCs w:val="22"/>
        </w:rPr>
        <w:br w:type="page"/>
      </w:r>
    </w:p>
    <w:p w14:paraId="32527580" w14:textId="77777777" w:rsidR="00C0593F" w:rsidRPr="004B509D" w:rsidRDefault="00FD07D6" w:rsidP="002D1FF1">
      <w:pPr>
        <w:pStyle w:val="Nagwek1"/>
        <w:keepLines/>
        <w:numPr>
          <w:ilvl w:val="0"/>
          <w:numId w:val="3"/>
        </w:numPr>
        <w:tabs>
          <w:tab w:val="left" w:pos="709"/>
        </w:tabs>
        <w:rPr>
          <w:bCs/>
          <w:spacing w:val="20"/>
          <w:szCs w:val="22"/>
        </w:rPr>
      </w:pPr>
      <w:bookmarkStart w:id="242" w:name="_Toc466737058"/>
      <w:r w:rsidRPr="004B509D">
        <w:rPr>
          <w:bCs/>
          <w:spacing w:val="20"/>
          <w:szCs w:val="22"/>
        </w:rPr>
        <w:lastRenderedPageBreak/>
        <w:t>INSTALACJE</w:t>
      </w:r>
      <w:r w:rsidR="006878B7" w:rsidRPr="004B509D">
        <w:rPr>
          <w:bCs/>
          <w:spacing w:val="20"/>
          <w:szCs w:val="22"/>
        </w:rPr>
        <w:t xml:space="preserve"> ELEKTRYCZNE I </w:t>
      </w:r>
      <w:r w:rsidR="00CA2C9D" w:rsidRPr="004B509D">
        <w:rPr>
          <w:bCs/>
          <w:spacing w:val="20"/>
          <w:szCs w:val="22"/>
        </w:rPr>
        <w:t>SŁAB</w:t>
      </w:r>
      <w:r w:rsidR="006878B7" w:rsidRPr="004B509D">
        <w:rPr>
          <w:bCs/>
          <w:spacing w:val="20"/>
          <w:szCs w:val="22"/>
        </w:rPr>
        <w:t>OPRĄDOWE</w:t>
      </w:r>
      <w:bookmarkEnd w:id="242"/>
    </w:p>
    <w:p w14:paraId="20726E5E" w14:textId="77777777" w:rsidR="002906FD" w:rsidRPr="004B509D" w:rsidRDefault="002906FD" w:rsidP="002E61C6">
      <w:pPr>
        <w:ind w:left="360"/>
        <w:jc w:val="both"/>
        <w:rPr>
          <w:b/>
          <w:szCs w:val="22"/>
        </w:rPr>
      </w:pPr>
    </w:p>
    <w:p w14:paraId="6100CED5" w14:textId="77777777" w:rsidR="00280445" w:rsidRPr="004B509D" w:rsidRDefault="00280445" w:rsidP="002E61C6">
      <w:pPr>
        <w:rPr>
          <w:szCs w:val="22"/>
        </w:rPr>
      </w:pPr>
    </w:p>
    <w:p w14:paraId="770BB48A" w14:textId="77777777" w:rsidR="00280445" w:rsidRPr="004B509D" w:rsidRDefault="00280445" w:rsidP="002D1FF1">
      <w:pPr>
        <w:pStyle w:val="Nagwek2"/>
        <w:numPr>
          <w:ilvl w:val="1"/>
          <w:numId w:val="3"/>
        </w:numPr>
        <w:jc w:val="left"/>
        <w:rPr>
          <w:kern w:val="0"/>
        </w:rPr>
      </w:pPr>
      <w:bookmarkStart w:id="243" w:name="_Toc466737059"/>
      <w:r w:rsidRPr="004B509D">
        <w:rPr>
          <w:kern w:val="0"/>
        </w:rPr>
        <w:t>Zakres i przedmiot opracowania</w:t>
      </w:r>
      <w:bookmarkEnd w:id="243"/>
    </w:p>
    <w:p w14:paraId="171A194E" w14:textId="77777777" w:rsidR="00280445" w:rsidRPr="004B509D" w:rsidRDefault="00280445" w:rsidP="002E61C6">
      <w:pPr>
        <w:ind w:left="284"/>
        <w:rPr>
          <w:szCs w:val="22"/>
        </w:rPr>
      </w:pPr>
      <w:r w:rsidRPr="004B509D">
        <w:rPr>
          <w:szCs w:val="22"/>
        </w:rPr>
        <w:t>Przedmiotem opracowania są instalacje elektryczne i niskoprądowe dla Krytej Pływalni DELFINEK z pokojami hotelowymi zlokalizowanymi na piętrze. Budynek krytej przybudowany będzie do istniejącej Hali Sportowo-widowiskowej oraz częściowo będzie zlokalizowany na terenie zajmowany obecnie przez Targowisko Miejskie.</w:t>
      </w:r>
    </w:p>
    <w:p w14:paraId="5F4992E3" w14:textId="77777777" w:rsidR="00280445" w:rsidRPr="004B509D" w:rsidRDefault="00280445" w:rsidP="002E61C6">
      <w:pPr>
        <w:ind w:left="284"/>
        <w:rPr>
          <w:szCs w:val="22"/>
        </w:rPr>
      </w:pPr>
      <w:r w:rsidRPr="004B509D">
        <w:rPr>
          <w:szCs w:val="22"/>
        </w:rPr>
        <w:t>W ramach prac przewiduje się także wykonanie instalacji elektrycznych i teletechnicznych w istniejących pomieszczeniach sali sportowo-widowiskowej nad którymi nadbudowana będzie dodatkowa kondygnacja, w której zlokalizowane będą pokoje hotelowe. Konieczność prac związana jest z projektowanym obniżeniem istniejących stropów. Zasilanie instalacji elektrycznych w tych pomieszczeniach będzie się odbywać z instalacji Krytej Pływalni.</w:t>
      </w:r>
    </w:p>
    <w:p w14:paraId="2494E83B" w14:textId="77777777" w:rsidR="00280445" w:rsidRPr="004B509D" w:rsidRDefault="00280445" w:rsidP="002E61C6">
      <w:pPr>
        <w:ind w:left="284"/>
        <w:rPr>
          <w:b/>
          <w:szCs w:val="22"/>
        </w:rPr>
      </w:pPr>
    </w:p>
    <w:p w14:paraId="7F9DEA22" w14:textId="77777777" w:rsidR="00280445" w:rsidRPr="004B509D" w:rsidRDefault="00280445" w:rsidP="002E61C6">
      <w:pPr>
        <w:ind w:left="284"/>
        <w:rPr>
          <w:b/>
          <w:szCs w:val="22"/>
        </w:rPr>
      </w:pPr>
      <w:r w:rsidRPr="004B509D">
        <w:rPr>
          <w:b/>
          <w:szCs w:val="22"/>
        </w:rPr>
        <w:t>Opracowanie obejmuje:</w:t>
      </w:r>
    </w:p>
    <w:p w14:paraId="682C1E39" w14:textId="77777777" w:rsidR="00280445" w:rsidRPr="004B509D" w:rsidRDefault="00280445" w:rsidP="002E61C6">
      <w:pPr>
        <w:ind w:left="284"/>
        <w:rPr>
          <w:szCs w:val="22"/>
          <w:u w:val="single"/>
        </w:rPr>
      </w:pPr>
      <w:r w:rsidRPr="004B509D">
        <w:rPr>
          <w:szCs w:val="22"/>
          <w:u w:val="single"/>
        </w:rPr>
        <w:t>Instalacje elektryczne</w:t>
      </w:r>
    </w:p>
    <w:p w14:paraId="7F9064EB" w14:textId="77777777" w:rsidR="00280445" w:rsidRPr="004B509D" w:rsidRDefault="00280445" w:rsidP="002E61C6">
      <w:pPr>
        <w:numPr>
          <w:ilvl w:val="0"/>
          <w:numId w:val="19"/>
        </w:numPr>
        <w:jc w:val="both"/>
        <w:rPr>
          <w:szCs w:val="22"/>
        </w:rPr>
      </w:pPr>
      <w:r w:rsidRPr="004B509D">
        <w:rPr>
          <w:szCs w:val="22"/>
        </w:rPr>
        <w:t>zasilanie budynku krytej Pływalni w energię elektryczną,</w:t>
      </w:r>
    </w:p>
    <w:p w14:paraId="617C8102" w14:textId="77777777" w:rsidR="00280445" w:rsidRPr="004B509D" w:rsidRDefault="00280445" w:rsidP="002E61C6">
      <w:pPr>
        <w:numPr>
          <w:ilvl w:val="0"/>
          <w:numId w:val="19"/>
        </w:numPr>
        <w:jc w:val="both"/>
        <w:rPr>
          <w:szCs w:val="22"/>
        </w:rPr>
      </w:pPr>
      <w:r w:rsidRPr="004B509D">
        <w:rPr>
          <w:szCs w:val="22"/>
        </w:rPr>
        <w:t>układy pomiarowe energii elektrycznej do rozliczeń wewnętrznych,</w:t>
      </w:r>
    </w:p>
    <w:p w14:paraId="006E0A77" w14:textId="77777777" w:rsidR="00280445" w:rsidRPr="004B509D" w:rsidRDefault="00280445" w:rsidP="002E61C6">
      <w:pPr>
        <w:numPr>
          <w:ilvl w:val="0"/>
          <w:numId w:val="19"/>
        </w:numPr>
        <w:jc w:val="both"/>
        <w:rPr>
          <w:szCs w:val="22"/>
        </w:rPr>
      </w:pPr>
      <w:r w:rsidRPr="004B509D">
        <w:rPr>
          <w:szCs w:val="22"/>
        </w:rPr>
        <w:t>dystrybucję mocy,</w:t>
      </w:r>
    </w:p>
    <w:p w14:paraId="18941774" w14:textId="77777777" w:rsidR="00280445" w:rsidRPr="004B509D" w:rsidRDefault="00280445" w:rsidP="002E61C6">
      <w:pPr>
        <w:numPr>
          <w:ilvl w:val="0"/>
          <w:numId w:val="19"/>
        </w:numPr>
        <w:jc w:val="both"/>
        <w:rPr>
          <w:szCs w:val="22"/>
        </w:rPr>
      </w:pPr>
      <w:r w:rsidRPr="004B509D">
        <w:rPr>
          <w:szCs w:val="22"/>
        </w:rPr>
        <w:t>instalacje oświetlenia podstawowego i awaryjnego,</w:t>
      </w:r>
    </w:p>
    <w:p w14:paraId="045474AB" w14:textId="77777777" w:rsidR="00280445" w:rsidRPr="004B509D" w:rsidRDefault="00280445" w:rsidP="002E61C6">
      <w:pPr>
        <w:numPr>
          <w:ilvl w:val="0"/>
          <w:numId w:val="19"/>
        </w:numPr>
        <w:jc w:val="both"/>
        <w:rPr>
          <w:szCs w:val="22"/>
        </w:rPr>
      </w:pPr>
      <w:r w:rsidRPr="004B509D">
        <w:rPr>
          <w:szCs w:val="22"/>
        </w:rPr>
        <w:t>instalacje siłowe,</w:t>
      </w:r>
    </w:p>
    <w:p w14:paraId="370C7397" w14:textId="77777777" w:rsidR="00280445" w:rsidRPr="004B509D" w:rsidRDefault="00280445" w:rsidP="002E61C6">
      <w:pPr>
        <w:numPr>
          <w:ilvl w:val="0"/>
          <w:numId w:val="19"/>
        </w:numPr>
        <w:jc w:val="both"/>
        <w:rPr>
          <w:szCs w:val="22"/>
        </w:rPr>
      </w:pPr>
      <w:r w:rsidRPr="004B509D">
        <w:rPr>
          <w:szCs w:val="22"/>
        </w:rPr>
        <w:t>instalacje gniazd wtykowych ogólnych i dedykowanych,</w:t>
      </w:r>
    </w:p>
    <w:p w14:paraId="73BB312C" w14:textId="77777777" w:rsidR="00280445" w:rsidRPr="004B509D" w:rsidRDefault="00280445" w:rsidP="002E61C6">
      <w:pPr>
        <w:numPr>
          <w:ilvl w:val="0"/>
          <w:numId w:val="19"/>
        </w:numPr>
        <w:jc w:val="both"/>
        <w:rPr>
          <w:szCs w:val="22"/>
        </w:rPr>
      </w:pPr>
      <w:r w:rsidRPr="004B509D">
        <w:rPr>
          <w:szCs w:val="22"/>
        </w:rPr>
        <w:t>zasilanie urządzeń technologicznych budynku,</w:t>
      </w:r>
    </w:p>
    <w:p w14:paraId="6F5A47E3" w14:textId="77777777" w:rsidR="00280445" w:rsidRPr="004B509D" w:rsidRDefault="00280445" w:rsidP="002E61C6">
      <w:pPr>
        <w:numPr>
          <w:ilvl w:val="0"/>
          <w:numId w:val="19"/>
        </w:numPr>
        <w:jc w:val="both"/>
        <w:rPr>
          <w:szCs w:val="22"/>
        </w:rPr>
      </w:pPr>
      <w:r w:rsidRPr="004B509D">
        <w:rPr>
          <w:szCs w:val="22"/>
        </w:rPr>
        <w:t>zasilanie urządzeń wentylacyjno-klimatyzacyjnych,</w:t>
      </w:r>
    </w:p>
    <w:p w14:paraId="7584C6AC" w14:textId="77777777" w:rsidR="00280445" w:rsidRPr="004B509D" w:rsidRDefault="00280445" w:rsidP="002E61C6">
      <w:pPr>
        <w:numPr>
          <w:ilvl w:val="0"/>
          <w:numId w:val="19"/>
        </w:numPr>
        <w:jc w:val="both"/>
        <w:rPr>
          <w:szCs w:val="22"/>
        </w:rPr>
      </w:pPr>
      <w:r w:rsidRPr="004B509D">
        <w:rPr>
          <w:szCs w:val="22"/>
        </w:rPr>
        <w:t>zasilanie systemów niskoprądowych,</w:t>
      </w:r>
    </w:p>
    <w:p w14:paraId="01C6B464" w14:textId="77777777" w:rsidR="00280445" w:rsidRPr="004B509D" w:rsidRDefault="00280445" w:rsidP="002E61C6">
      <w:pPr>
        <w:numPr>
          <w:ilvl w:val="0"/>
          <w:numId w:val="19"/>
        </w:numPr>
        <w:jc w:val="both"/>
        <w:rPr>
          <w:szCs w:val="22"/>
        </w:rPr>
      </w:pPr>
      <w:r w:rsidRPr="004B509D">
        <w:rPr>
          <w:szCs w:val="22"/>
        </w:rPr>
        <w:t>instalacje uziemienia i połączeń wyrównawczych,</w:t>
      </w:r>
    </w:p>
    <w:p w14:paraId="3F031634" w14:textId="77777777" w:rsidR="00280445" w:rsidRPr="004B509D" w:rsidRDefault="00280445" w:rsidP="002E61C6">
      <w:pPr>
        <w:numPr>
          <w:ilvl w:val="0"/>
          <w:numId w:val="19"/>
        </w:numPr>
        <w:jc w:val="both"/>
        <w:rPr>
          <w:szCs w:val="22"/>
        </w:rPr>
      </w:pPr>
      <w:r w:rsidRPr="004B509D">
        <w:rPr>
          <w:szCs w:val="22"/>
        </w:rPr>
        <w:t>instalację odgromowa,</w:t>
      </w:r>
    </w:p>
    <w:p w14:paraId="7477935E" w14:textId="77777777" w:rsidR="00280445" w:rsidRPr="004B509D" w:rsidRDefault="00280445" w:rsidP="002E61C6">
      <w:pPr>
        <w:numPr>
          <w:ilvl w:val="0"/>
          <w:numId w:val="19"/>
        </w:numPr>
        <w:jc w:val="both"/>
        <w:rPr>
          <w:szCs w:val="22"/>
        </w:rPr>
      </w:pPr>
      <w:r w:rsidRPr="004B509D">
        <w:rPr>
          <w:szCs w:val="22"/>
        </w:rPr>
        <w:t>instalacje ochrony przeciwprzepięciowej i -ochrony od porażeń prądem elektrycznym,</w:t>
      </w:r>
    </w:p>
    <w:p w14:paraId="2A5D831F" w14:textId="77777777" w:rsidR="00280445" w:rsidRPr="004B509D" w:rsidRDefault="00280445" w:rsidP="002E61C6">
      <w:pPr>
        <w:ind w:left="720"/>
        <w:jc w:val="both"/>
        <w:rPr>
          <w:szCs w:val="22"/>
        </w:rPr>
      </w:pPr>
    </w:p>
    <w:p w14:paraId="607C0D68" w14:textId="77777777" w:rsidR="00280445" w:rsidRPr="004B509D" w:rsidRDefault="00280445" w:rsidP="002E61C6">
      <w:pPr>
        <w:ind w:left="284"/>
        <w:jc w:val="both"/>
        <w:rPr>
          <w:szCs w:val="22"/>
          <w:u w:val="single"/>
        </w:rPr>
      </w:pPr>
      <w:r w:rsidRPr="004B509D">
        <w:rPr>
          <w:szCs w:val="22"/>
          <w:u w:val="single"/>
        </w:rPr>
        <w:t>Instalacje słaboprądowe</w:t>
      </w:r>
    </w:p>
    <w:p w14:paraId="121B441F" w14:textId="77777777" w:rsidR="00280445" w:rsidRPr="004B509D" w:rsidRDefault="00280445" w:rsidP="002E61C6">
      <w:pPr>
        <w:numPr>
          <w:ilvl w:val="0"/>
          <w:numId w:val="19"/>
        </w:numPr>
        <w:jc w:val="both"/>
        <w:rPr>
          <w:szCs w:val="22"/>
        </w:rPr>
      </w:pPr>
      <w:r w:rsidRPr="004B509D">
        <w:rPr>
          <w:szCs w:val="22"/>
        </w:rPr>
        <w:t>okablowania strukturalnego sieci komputerowej i telefonicznej (LAN),</w:t>
      </w:r>
    </w:p>
    <w:p w14:paraId="3B111DF9" w14:textId="77777777" w:rsidR="00280445" w:rsidRPr="004B509D" w:rsidRDefault="00280445" w:rsidP="002E61C6">
      <w:pPr>
        <w:numPr>
          <w:ilvl w:val="0"/>
          <w:numId w:val="19"/>
        </w:numPr>
        <w:jc w:val="both"/>
        <w:rPr>
          <w:szCs w:val="22"/>
        </w:rPr>
      </w:pPr>
      <w:r w:rsidRPr="004B509D">
        <w:rPr>
          <w:szCs w:val="22"/>
        </w:rPr>
        <w:t>Instalacja telewizji dozorowej (CCTV),</w:t>
      </w:r>
    </w:p>
    <w:p w14:paraId="1AB7A297" w14:textId="77777777" w:rsidR="00280445" w:rsidRPr="004B509D" w:rsidRDefault="00280445" w:rsidP="002E61C6">
      <w:pPr>
        <w:numPr>
          <w:ilvl w:val="0"/>
          <w:numId w:val="19"/>
        </w:numPr>
        <w:jc w:val="both"/>
        <w:rPr>
          <w:szCs w:val="22"/>
        </w:rPr>
      </w:pPr>
      <w:r w:rsidRPr="004B509D">
        <w:rPr>
          <w:szCs w:val="22"/>
        </w:rPr>
        <w:t>instalacja nagłośnienia,</w:t>
      </w:r>
    </w:p>
    <w:p w14:paraId="11E53920" w14:textId="77777777" w:rsidR="00280445" w:rsidRPr="004B509D" w:rsidRDefault="00280445" w:rsidP="002E61C6">
      <w:pPr>
        <w:numPr>
          <w:ilvl w:val="0"/>
          <w:numId w:val="19"/>
        </w:numPr>
        <w:jc w:val="both"/>
        <w:rPr>
          <w:szCs w:val="22"/>
        </w:rPr>
      </w:pPr>
      <w:r w:rsidRPr="004B509D">
        <w:rPr>
          <w:szCs w:val="22"/>
        </w:rPr>
        <w:t>instalacja RTV,</w:t>
      </w:r>
    </w:p>
    <w:p w14:paraId="21CD31EE" w14:textId="77777777" w:rsidR="00280445" w:rsidRPr="004B509D" w:rsidRDefault="00280445" w:rsidP="002E61C6">
      <w:pPr>
        <w:numPr>
          <w:ilvl w:val="0"/>
          <w:numId w:val="19"/>
        </w:numPr>
        <w:jc w:val="both"/>
        <w:rPr>
          <w:szCs w:val="22"/>
        </w:rPr>
      </w:pPr>
      <w:r w:rsidRPr="004B509D">
        <w:rPr>
          <w:szCs w:val="22"/>
        </w:rPr>
        <w:t xml:space="preserve">instalacja </w:t>
      </w:r>
      <w:proofErr w:type="spellStart"/>
      <w:r w:rsidRPr="004B509D">
        <w:rPr>
          <w:szCs w:val="22"/>
        </w:rPr>
        <w:t>przyzywowa</w:t>
      </w:r>
      <w:proofErr w:type="spellEnd"/>
      <w:r w:rsidRPr="004B509D">
        <w:rPr>
          <w:szCs w:val="22"/>
        </w:rPr>
        <w:t>.</w:t>
      </w:r>
    </w:p>
    <w:p w14:paraId="58013EDE" w14:textId="77777777" w:rsidR="00280445" w:rsidRPr="004B509D" w:rsidRDefault="00280445" w:rsidP="002E61C6">
      <w:pPr>
        <w:ind w:left="284"/>
        <w:rPr>
          <w:szCs w:val="22"/>
        </w:rPr>
      </w:pPr>
    </w:p>
    <w:p w14:paraId="42D5A875" w14:textId="77777777" w:rsidR="00280445" w:rsidRPr="004B509D" w:rsidRDefault="00280445" w:rsidP="002E61C6">
      <w:pPr>
        <w:ind w:left="284"/>
        <w:rPr>
          <w:b/>
          <w:szCs w:val="22"/>
        </w:rPr>
      </w:pPr>
      <w:r w:rsidRPr="004B509D">
        <w:rPr>
          <w:b/>
          <w:szCs w:val="22"/>
        </w:rPr>
        <w:t xml:space="preserve">Opracowanie nie obejmuje </w:t>
      </w:r>
    </w:p>
    <w:p w14:paraId="19AC7A3B" w14:textId="77777777" w:rsidR="00280445" w:rsidRPr="004B509D" w:rsidRDefault="00280445" w:rsidP="002E61C6">
      <w:pPr>
        <w:ind w:left="284"/>
        <w:rPr>
          <w:szCs w:val="22"/>
        </w:rPr>
      </w:pPr>
      <w:r w:rsidRPr="004B509D">
        <w:rPr>
          <w:szCs w:val="22"/>
        </w:rPr>
        <w:lastRenderedPageBreak/>
        <w:t>następujących prac realizowanych w ramach inwestycji własnych dostawcy energii elektrycznej (Tauron Dystrybucja):</w:t>
      </w:r>
    </w:p>
    <w:p w14:paraId="08D9E83A" w14:textId="77777777" w:rsidR="00280445" w:rsidRPr="004B509D" w:rsidRDefault="00280445" w:rsidP="002E61C6">
      <w:pPr>
        <w:numPr>
          <w:ilvl w:val="0"/>
          <w:numId w:val="19"/>
        </w:numPr>
        <w:jc w:val="both"/>
        <w:rPr>
          <w:szCs w:val="22"/>
        </w:rPr>
      </w:pPr>
      <w:r w:rsidRPr="004B509D">
        <w:rPr>
          <w:szCs w:val="22"/>
        </w:rPr>
        <w:t xml:space="preserve">wymiany transformatora w stacji transformatorowej </w:t>
      </w:r>
    </w:p>
    <w:p w14:paraId="2AAEB4CA" w14:textId="77777777" w:rsidR="00280445" w:rsidRPr="004B509D" w:rsidRDefault="00280445" w:rsidP="002E61C6">
      <w:pPr>
        <w:numPr>
          <w:ilvl w:val="0"/>
          <w:numId w:val="19"/>
        </w:numPr>
        <w:jc w:val="both"/>
        <w:rPr>
          <w:szCs w:val="22"/>
        </w:rPr>
      </w:pPr>
      <w:r w:rsidRPr="004B509D">
        <w:rPr>
          <w:szCs w:val="22"/>
        </w:rPr>
        <w:t xml:space="preserve">linii zasilającej </w:t>
      </w:r>
      <w:proofErr w:type="spellStart"/>
      <w:r w:rsidRPr="004B509D">
        <w:rPr>
          <w:szCs w:val="22"/>
        </w:rPr>
        <w:t>nn</w:t>
      </w:r>
      <w:proofErr w:type="spellEnd"/>
      <w:r w:rsidRPr="004B509D">
        <w:rPr>
          <w:szCs w:val="22"/>
        </w:rPr>
        <w:t xml:space="preserve"> wraz z  zestawem złączowo-pomiarowym realizowanym prowadzonej od stacji transformatorowej,</w:t>
      </w:r>
    </w:p>
    <w:p w14:paraId="0B5A7A4F" w14:textId="77777777" w:rsidR="00280445" w:rsidRPr="004B509D" w:rsidRDefault="00280445" w:rsidP="002E61C6">
      <w:pPr>
        <w:numPr>
          <w:ilvl w:val="0"/>
          <w:numId w:val="19"/>
        </w:numPr>
        <w:jc w:val="both"/>
        <w:rPr>
          <w:szCs w:val="22"/>
        </w:rPr>
      </w:pPr>
      <w:r w:rsidRPr="004B509D">
        <w:rPr>
          <w:szCs w:val="22"/>
        </w:rPr>
        <w:t>układu pomiarowego energii elektrycznej do rozliczeń z Tauron Dystrybucja,</w:t>
      </w:r>
    </w:p>
    <w:p w14:paraId="2912E2C5" w14:textId="77777777" w:rsidR="00280445" w:rsidRPr="004B509D" w:rsidRDefault="00280445" w:rsidP="002E61C6">
      <w:pPr>
        <w:numPr>
          <w:ilvl w:val="0"/>
          <w:numId w:val="19"/>
        </w:numPr>
        <w:jc w:val="both"/>
        <w:rPr>
          <w:szCs w:val="22"/>
        </w:rPr>
      </w:pPr>
      <w:r w:rsidRPr="004B509D">
        <w:rPr>
          <w:szCs w:val="22"/>
        </w:rPr>
        <w:t>kontrola dostępu, która realizowana jest w ramach instalacji ESOK.</w:t>
      </w:r>
    </w:p>
    <w:p w14:paraId="549270A3" w14:textId="77777777" w:rsidR="00280445" w:rsidRPr="004B509D" w:rsidRDefault="00280445" w:rsidP="002E61C6">
      <w:pPr>
        <w:jc w:val="both"/>
        <w:rPr>
          <w:szCs w:val="22"/>
        </w:rPr>
      </w:pPr>
    </w:p>
    <w:p w14:paraId="10F80B96" w14:textId="77777777" w:rsidR="00280445" w:rsidRPr="004B509D" w:rsidRDefault="00280445" w:rsidP="002E61C6">
      <w:pPr>
        <w:ind w:left="720"/>
        <w:jc w:val="both"/>
        <w:rPr>
          <w:szCs w:val="22"/>
        </w:rPr>
      </w:pPr>
    </w:p>
    <w:p w14:paraId="16E14253" w14:textId="77777777" w:rsidR="00280445" w:rsidRPr="004B509D" w:rsidRDefault="00280445" w:rsidP="002D1FF1">
      <w:pPr>
        <w:pStyle w:val="Nagwek2"/>
        <w:numPr>
          <w:ilvl w:val="1"/>
          <w:numId w:val="3"/>
        </w:numPr>
        <w:jc w:val="left"/>
        <w:rPr>
          <w:kern w:val="0"/>
        </w:rPr>
      </w:pPr>
      <w:bookmarkStart w:id="244" w:name="_Toc407720130"/>
      <w:bookmarkStart w:id="245" w:name="_Toc466737060"/>
      <w:bookmarkStart w:id="246" w:name="_Toc407720131"/>
      <w:r w:rsidRPr="004B509D">
        <w:rPr>
          <w:kern w:val="0"/>
        </w:rPr>
        <w:t>Zasilanie obiektu</w:t>
      </w:r>
      <w:bookmarkEnd w:id="244"/>
      <w:r w:rsidRPr="004B509D">
        <w:rPr>
          <w:kern w:val="0"/>
        </w:rPr>
        <w:t xml:space="preserve"> w energię elektryczną</w:t>
      </w:r>
      <w:bookmarkEnd w:id="245"/>
    </w:p>
    <w:p w14:paraId="5ABA32E8" w14:textId="77777777" w:rsidR="00280445" w:rsidRPr="004B509D" w:rsidRDefault="00280445" w:rsidP="002E61C6">
      <w:pPr>
        <w:pStyle w:val="Tekstopisu"/>
        <w:ind w:left="284"/>
        <w:rPr>
          <w:b/>
          <w:szCs w:val="22"/>
        </w:rPr>
      </w:pPr>
      <w:r w:rsidRPr="004B509D">
        <w:rPr>
          <w:b/>
          <w:szCs w:val="22"/>
        </w:rPr>
        <w:t xml:space="preserve">Warunki przyłączenia do sieci Tauron Dystrybucja SA zostały określone pismem nr dz. TD/OWR/OMP3/ZG/26255/INW z dnia 05.09.2016r. Wielkość mocy przyłączeniowej 130kW. </w:t>
      </w:r>
    </w:p>
    <w:p w14:paraId="343FD66F" w14:textId="77777777" w:rsidR="00280445" w:rsidRPr="004B509D" w:rsidRDefault="00280445" w:rsidP="002E61C6">
      <w:pPr>
        <w:pStyle w:val="Tekstopisu"/>
        <w:ind w:left="284"/>
        <w:rPr>
          <w:szCs w:val="22"/>
          <w:u w:val="single"/>
        </w:rPr>
      </w:pPr>
      <w:r w:rsidRPr="004B509D">
        <w:rPr>
          <w:szCs w:val="22"/>
          <w:u w:val="single"/>
        </w:rPr>
        <w:t>Zasilanie podstawowe</w:t>
      </w:r>
    </w:p>
    <w:p w14:paraId="1012263C" w14:textId="77777777" w:rsidR="00280445" w:rsidRPr="004B509D" w:rsidRDefault="00280445" w:rsidP="002E61C6">
      <w:pPr>
        <w:pStyle w:val="Tekstopisu"/>
        <w:ind w:left="284"/>
        <w:rPr>
          <w:szCs w:val="22"/>
        </w:rPr>
      </w:pPr>
      <w:r w:rsidRPr="004B509D">
        <w:rPr>
          <w:szCs w:val="22"/>
        </w:rPr>
        <w:t>Budynek Krytej Pływalni projektuje się zasilić napięciem przemiennym, 3-fazowym na napięciu 0,4kV 50Hz z zestawu złączowo-pomiarowego, który zostanie zlokalizowana przy ścianie zewnętrznej budynku Krytej Pływalni.</w:t>
      </w:r>
    </w:p>
    <w:p w14:paraId="23519155" w14:textId="77777777" w:rsidR="00280445" w:rsidRPr="004B509D" w:rsidRDefault="00280445" w:rsidP="002E61C6">
      <w:pPr>
        <w:pStyle w:val="Tekstopisu"/>
        <w:ind w:left="284"/>
        <w:rPr>
          <w:szCs w:val="22"/>
        </w:rPr>
      </w:pPr>
      <w:r w:rsidRPr="004B509D">
        <w:rPr>
          <w:szCs w:val="22"/>
        </w:rPr>
        <w:t>Propozycję lokalizacji zestawu złączowo-pomiarowego pokazano na projekcie zagospodarowania terenu oraz na rzucie parteru budynku Krytej Pływalni.</w:t>
      </w:r>
    </w:p>
    <w:p w14:paraId="0B4132F0" w14:textId="77777777" w:rsidR="00280445" w:rsidRPr="004B509D" w:rsidRDefault="00280445" w:rsidP="002E61C6">
      <w:pPr>
        <w:pStyle w:val="Tekstopisu"/>
        <w:ind w:left="284"/>
        <w:rPr>
          <w:i/>
          <w:szCs w:val="22"/>
        </w:rPr>
      </w:pPr>
      <w:r w:rsidRPr="004B509D">
        <w:rPr>
          <w:i/>
          <w:szCs w:val="22"/>
        </w:rPr>
        <w:t>Uwaga:</w:t>
      </w:r>
    </w:p>
    <w:p w14:paraId="5F4BD87C" w14:textId="77777777" w:rsidR="00280445" w:rsidRPr="004B509D" w:rsidRDefault="00280445" w:rsidP="002E61C6">
      <w:pPr>
        <w:pStyle w:val="Tekstopisu"/>
        <w:ind w:left="284"/>
        <w:rPr>
          <w:i/>
          <w:szCs w:val="22"/>
        </w:rPr>
      </w:pPr>
      <w:r w:rsidRPr="004B509D">
        <w:rPr>
          <w:i/>
          <w:szCs w:val="22"/>
        </w:rPr>
        <w:t xml:space="preserve">Budowa linii kablowych </w:t>
      </w:r>
      <w:proofErr w:type="spellStart"/>
      <w:r w:rsidRPr="004B509D">
        <w:rPr>
          <w:i/>
          <w:szCs w:val="22"/>
        </w:rPr>
        <w:t>nn</w:t>
      </w:r>
      <w:proofErr w:type="spellEnd"/>
      <w:r w:rsidRPr="004B509D">
        <w:rPr>
          <w:i/>
          <w:szCs w:val="22"/>
        </w:rPr>
        <w:t xml:space="preserve"> – 0,4 </w:t>
      </w:r>
      <w:proofErr w:type="spellStart"/>
      <w:r w:rsidRPr="004B509D">
        <w:rPr>
          <w:i/>
          <w:szCs w:val="22"/>
        </w:rPr>
        <w:t>kV</w:t>
      </w:r>
      <w:proofErr w:type="spellEnd"/>
      <w:r w:rsidRPr="004B509D">
        <w:rPr>
          <w:i/>
          <w:szCs w:val="22"/>
        </w:rPr>
        <w:t xml:space="preserve"> zasilających zestaw złączowo-pomiarowy wraz z zabudową zestawu jest przedmiotem odrębnej dokumentacji opracowywanej przez Tauron Dystrybucja. Zestaw złączowo - pomiarowy  będzie własnością Tauron Dystrybucja.</w:t>
      </w:r>
    </w:p>
    <w:p w14:paraId="7BBCE8D5" w14:textId="77777777" w:rsidR="00280445" w:rsidRPr="004B509D" w:rsidRDefault="00280445" w:rsidP="002E61C6">
      <w:pPr>
        <w:pStyle w:val="Tekstopisu"/>
        <w:ind w:left="284"/>
        <w:rPr>
          <w:szCs w:val="22"/>
        </w:rPr>
      </w:pPr>
      <w:r w:rsidRPr="004B509D">
        <w:rPr>
          <w:szCs w:val="22"/>
        </w:rPr>
        <w:t>Miejscem dostarczenia energii elektrycznej, stanowiącego jednocześnie granicę własności urządzeń elektroenergetycznych między Tauron Dystrybucja a odbiorcą są zaciski prądowe na wyjściu od przekładników prądowych, w projektowanym zestawie złączowo-pomiarowym, w kierunku instalacji odbiorczej.</w:t>
      </w:r>
    </w:p>
    <w:p w14:paraId="193D20C7" w14:textId="77777777" w:rsidR="00280445" w:rsidRPr="004B509D" w:rsidRDefault="00280445" w:rsidP="002E61C6">
      <w:pPr>
        <w:pStyle w:val="Tekstopisu"/>
        <w:ind w:left="284"/>
        <w:rPr>
          <w:szCs w:val="22"/>
          <w:u w:val="single"/>
        </w:rPr>
      </w:pPr>
      <w:r w:rsidRPr="004B509D">
        <w:rPr>
          <w:szCs w:val="22"/>
          <w:u w:val="single"/>
        </w:rPr>
        <w:t>Zasilanie rezerwowe</w:t>
      </w:r>
    </w:p>
    <w:p w14:paraId="591F2D43" w14:textId="77777777" w:rsidR="00280445" w:rsidRPr="004B509D" w:rsidRDefault="00280445" w:rsidP="002E61C6">
      <w:pPr>
        <w:pStyle w:val="Tekstopisu"/>
        <w:ind w:left="284"/>
        <w:rPr>
          <w:szCs w:val="22"/>
        </w:rPr>
      </w:pPr>
      <w:r w:rsidRPr="004B509D">
        <w:rPr>
          <w:szCs w:val="22"/>
        </w:rPr>
        <w:t>Dla budynku krytej pływalni nie przewiduje się wykonywania zasilania rezerwowego.</w:t>
      </w:r>
    </w:p>
    <w:p w14:paraId="1C183B4F" w14:textId="77777777" w:rsidR="00280445" w:rsidRPr="004B509D" w:rsidRDefault="00280445" w:rsidP="002E61C6">
      <w:pPr>
        <w:pStyle w:val="Tekstopisu"/>
        <w:ind w:left="284"/>
        <w:rPr>
          <w:szCs w:val="22"/>
        </w:rPr>
      </w:pPr>
    </w:p>
    <w:p w14:paraId="68A8029D" w14:textId="77777777" w:rsidR="00280445" w:rsidRPr="004B509D" w:rsidRDefault="00280445" w:rsidP="002D1FF1">
      <w:pPr>
        <w:pStyle w:val="Nagwek2"/>
        <w:numPr>
          <w:ilvl w:val="1"/>
          <w:numId w:val="3"/>
        </w:numPr>
        <w:jc w:val="left"/>
        <w:rPr>
          <w:kern w:val="0"/>
        </w:rPr>
      </w:pPr>
      <w:bookmarkStart w:id="247" w:name="_Toc407720132"/>
      <w:bookmarkStart w:id="248" w:name="_Toc466737061"/>
      <w:r w:rsidRPr="004B509D">
        <w:rPr>
          <w:kern w:val="0"/>
        </w:rPr>
        <w:t>Rozliczeniowy układ pomiaru energii elektrycznej</w:t>
      </w:r>
      <w:bookmarkEnd w:id="247"/>
      <w:bookmarkEnd w:id="248"/>
    </w:p>
    <w:p w14:paraId="107934BA" w14:textId="77777777" w:rsidR="00280445" w:rsidRPr="004B509D" w:rsidRDefault="00280445" w:rsidP="002E61C6">
      <w:pPr>
        <w:pStyle w:val="Tekstopisu"/>
        <w:ind w:left="284"/>
        <w:rPr>
          <w:szCs w:val="22"/>
        </w:rPr>
      </w:pPr>
      <w:r w:rsidRPr="004B509D">
        <w:rPr>
          <w:szCs w:val="22"/>
        </w:rPr>
        <w:t>Dla budynku przewiduje się niezależny, półpośredni układ pomiarowy do rozliczeń z dostawcą  energii elektrycznej, obejmujący wszystkie odbiory budynku, w skład którego wchodzi:</w:t>
      </w:r>
    </w:p>
    <w:p w14:paraId="14E8886F" w14:textId="77777777" w:rsidR="00280445" w:rsidRPr="004B509D" w:rsidRDefault="00280445" w:rsidP="00A26115">
      <w:pPr>
        <w:pStyle w:val="Tekstopisu"/>
        <w:numPr>
          <w:ilvl w:val="0"/>
          <w:numId w:val="53"/>
        </w:numPr>
        <w:rPr>
          <w:szCs w:val="22"/>
        </w:rPr>
      </w:pPr>
      <w:r w:rsidRPr="004B509D">
        <w:rPr>
          <w:szCs w:val="22"/>
        </w:rPr>
        <w:t>licznik pomiar energii czynnej i biernej,</w:t>
      </w:r>
    </w:p>
    <w:p w14:paraId="37C6BB07" w14:textId="77777777" w:rsidR="00280445" w:rsidRPr="004B509D" w:rsidRDefault="00280445" w:rsidP="00A26115">
      <w:pPr>
        <w:pStyle w:val="Tekstopisu"/>
        <w:numPr>
          <w:ilvl w:val="0"/>
          <w:numId w:val="53"/>
        </w:numPr>
        <w:rPr>
          <w:szCs w:val="22"/>
        </w:rPr>
      </w:pPr>
      <w:r w:rsidRPr="004B509D">
        <w:rPr>
          <w:szCs w:val="22"/>
        </w:rPr>
        <w:t>przekładniki prądowe.</w:t>
      </w:r>
    </w:p>
    <w:p w14:paraId="5E01D7EE" w14:textId="77777777" w:rsidR="00280445" w:rsidRPr="004B509D" w:rsidRDefault="00280445" w:rsidP="002E61C6">
      <w:pPr>
        <w:pStyle w:val="Tekstopisu"/>
        <w:ind w:left="284"/>
        <w:rPr>
          <w:szCs w:val="22"/>
        </w:rPr>
      </w:pPr>
      <w:r w:rsidRPr="004B509D">
        <w:rPr>
          <w:szCs w:val="22"/>
        </w:rPr>
        <w:lastRenderedPageBreak/>
        <w:t>Układ pomiarowy zlokalizowany będzie w zestawie złączowo - pomiarowym nie jest przedmiotem niniejszego opracowania. Zestaw złączowo - pomiarowy wraz z układem pomiaru energii elektrycznej będzie realizowany w ramach prac Tauron Dystrybucja.</w:t>
      </w:r>
    </w:p>
    <w:p w14:paraId="07C59DE1" w14:textId="77777777" w:rsidR="00280445" w:rsidRPr="004B509D" w:rsidRDefault="00280445" w:rsidP="002E61C6">
      <w:pPr>
        <w:pStyle w:val="Akapitzlist"/>
        <w:tabs>
          <w:tab w:val="left" w:pos="284"/>
        </w:tabs>
        <w:ind w:left="284"/>
        <w:rPr>
          <w:sz w:val="22"/>
          <w:szCs w:val="22"/>
        </w:rPr>
      </w:pPr>
    </w:p>
    <w:p w14:paraId="4346811A" w14:textId="77777777" w:rsidR="00280445" w:rsidRPr="004B509D" w:rsidRDefault="00280445" w:rsidP="002D1FF1">
      <w:pPr>
        <w:pStyle w:val="Nagwek2"/>
        <w:numPr>
          <w:ilvl w:val="1"/>
          <w:numId w:val="3"/>
        </w:numPr>
        <w:jc w:val="left"/>
        <w:rPr>
          <w:kern w:val="0"/>
        </w:rPr>
      </w:pPr>
      <w:bookmarkStart w:id="249" w:name="_Toc466737062"/>
      <w:r w:rsidRPr="004B509D">
        <w:rPr>
          <w:kern w:val="0"/>
        </w:rPr>
        <w:t>Układy pomiarowe do rozliczeń wewnętrznych</w:t>
      </w:r>
      <w:bookmarkEnd w:id="249"/>
    </w:p>
    <w:p w14:paraId="02D39D6A" w14:textId="77777777" w:rsidR="00280445" w:rsidRPr="004B509D" w:rsidRDefault="00280445" w:rsidP="002E61C6">
      <w:pPr>
        <w:ind w:left="284"/>
        <w:rPr>
          <w:szCs w:val="22"/>
        </w:rPr>
      </w:pPr>
      <w:r w:rsidRPr="004B509D">
        <w:rPr>
          <w:szCs w:val="22"/>
        </w:rPr>
        <w:t>W celu zapewnienia możliwości dokonania analiz ekonomicznych oraz zużycia energii elektrycznej w poszczególnych obszarach budynku ,  przewiduje się montaż podliczników energii elektrycznej. Zakłada się zastosowanie układów pomiarowych bezpośrednich oraz półpośrednich (w zależności od wielkości mocy) stosując mierniki parametrów sieci przystosowane do zdalnego odczytu. Mierniki parametrów sieci zastosowano w rozdzielnicy RGB na odpływach do wszystkich rozdzielnic lokalnych.</w:t>
      </w:r>
    </w:p>
    <w:p w14:paraId="0B4A8C41" w14:textId="77777777" w:rsidR="00280445" w:rsidRPr="004B509D" w:rsidRDefault="00280445" w:rsidP="002E61C6">
      <w:pPr>
        <w:ind w:left="284"/>
        <w:rPr>
          <w:szCs w:val="22"/>
        </w:rPr>
      </w:pPr>
      <w:r w:rsidRPr="004B509D">
        <w:rPr>
          <w:szCs w:val="22"/>
        </w:rPr>
        <w:t>Należy zastosować cyfrowe mierniki zapewniające pomiar najważniejszych parametrów elektrycznych takich jak prądy, napięcia, moc, współczynnik mocy, energię.</w:t>
      </w:r>
    </w:p>
    <w:p w14:paraId="45F35B8D" w14:textId="77777777" w:rsidR="00280445" w:rsidRPr="004B509D" w:rsidRDefault="00280445" w:rsidP="002E61C6">
      <w:pPr>
        <w:ind w:left="284"/>
        <w:rPr>
          <w:szCs w:val="22"/>
        </w:rPr>
      </w:pPr>
    </w:p>
    <w:p w14:paraId="240C1B10" w14:textId="77777777" w:rsidR="00280445" w:rsidRPr="004B509D" w:rsidRDefault="00280445" w:rsidP="002D1FF1">
      <w:pPr>
        <w:pStyle w:val="Nagwek2"/>
        <w:numPr>
          <w:ilvl w:val="1"/>
          <w:numId w:val="3"/>
        </w:numPr>
        <w:jc w:val="left"/>
        <w:rPr>
          <w:kern w:val="0"/>
        </w:rPr>
      </w:pPr>
      <w:bookmarkStart w:id="250" w:name="_Toc466737063"/>
      <w:r w:rsidRPr="004B509D">
        <w:rPr>
          <w:kern w:val="0"/>
        </w:rPr>
        <w:t>Rozdział energii elektrycznej</w:t>
      </w:r>
      <w:bookmarkEnd w:id="250"/>
    </w:p>
    <w:p w14:paraId="7F77001D" w14:textId="77777777" w:rsidR="00280445" w:rsidRPr="004B509D" w:rsidRDefault="00280445" w:rsidP="002E61C6">
      <w:pPr>
        <w:ind w:left="284"/>
        <w:rPr>
          <w:szCs w:val="22"/>
        </w:rPr>
      </w:pPr>
      <w:r w:rsidRPr="004B509D">
        <w:rPr>
          <w:szCs w:val="22"/>
        </w:rPr>
        <w:t>W budynku krytej pływalni projektuje się wykonanie rozdziału energii obejmującego:</w:t>
      </w:r>
    </w:p>
    <w:p w14:paraId="134C476F" w14:textId="77777777" w:rsidR="00280445" w:rsidRPr="004B509D" w:rsidRDefault="00280445" w:rsidP="00A26115">
      <w:pPr>
        <w:numPr>
          <w:ilvl w:val="0"/>
          <w:numId w:val="56"/>
        </w:numPr>
        <w:rPr>
          <w:szCs w:val="22"/>
        </w:rPr>
      </w:pPr>
      <w:r w:rsidRPr="004B509D">
        <w:rPr>
          <w:szCs w:val="22"/>
        </w:rPr>
        <w:t>wykonanie linii zasilającej z  zestawu złączowo-pomiarowego do rozdzielnicy głównej budynku krytej pływalni RGB,</w:t>
      </w:r>
    </w:p>
    <w:p w14:paraId="705D1A34" w14:textId="77777777" w:rsidR="00280445" w:rsidRPr="004B509D" w:rsidRDefault="00280445" w:rsidP="00A26115">
      <w:pPr>
        <w:numPr>
          <w:ilvl w:val="0"/>
          <w:numId w:val="56"/>
        </w:numPr>
        <w:rPr>
          <w:szCs w:val="22"/>
        </w:rPr>
      </w:pPr>
      <w:r w:rsidRPr="004B509D">
        <w:rPr>
          <w:szCs w:val="22"/>
        </w:rPr>
        <w:t>rozdzielnicę główną krytej pływalni RGB,</w:t>
      </w:r>
    </w:p>
    <w:p w14:paraId="3EC33587" w14:textId="77777777" w:rsidR="00280445" w:rsidRPr="004B509D" w:rsidRDefault="00280445" w:rsidP="00A26115">
      <w:pPr>
        <w:numPr>
          <w:ilvl w:val="0"/>
          <w:numId w:val="56"/>
        </w:numPr>
        <w:rPr>
          <w:szCs w:val="22"/>
        </w:rPr>
      </w:pPr>
      <w:r w:rsidRPr="004B509D">
        <w:rPr>
          <w:szCs w:val="22"/>
        </w:rPr>
        <w:t xml:space="preserve">wewnętrzne linie zasilające do poszczególnych </w:t>
      </w:r>
      <w:proofErr w:type="spellStart"/>
      <w:r w:rsidRPr="004B509D">
        <w:rPr>
          <w:szCs w:val="22"/>
        </w:rPr>
        <w:t>podrozdzielnic</w:t>
      </w:r>
      <w:proofErr w:type="spellEnd"/>
      <w:r w:rsidRPr="004B509D">
        <w:rPr>
          <w:szCs w:val="22"/>
        </w:rPr>
        <w:t xml:space="preserve"> krytej pływalni,</w:t>
      </w:r>
    </w:p>
    <w:p w14:paraId="61E9409A" w14:textId="77777777" w:rsidR="00280445" w:rsidRPr="004B509D" w:rsidRDefault="00280445" w:rsidP="00A26115">
      <w:pPr>
        <w:numPr>
          <w:ilvl w:val="0"/>
          <w:numId w:val="56"/>
        </w:numPr>
        <w:rPr>
          <w:szCs w:val="22"/>
        </w:rPr>
      </w:pPr>
      <w:proofErr w:type="spellStart"/>
      <w:r w:rsidRPr="004B509D">
        <w:rPr>
          <w:szCs w:val="22"/>
        </w:rPr>
        <w:t>podrozdzielnice</w:t>
      </w:r>
      <w:proofErr w:type="spellEnd"/>
      <w:r w:rsidRPr="004B509D">
        <w:rPr>
          <w:szCs w:val="22"/>
        </w:rPr>
        <w:t xml:space="preserve"> lokalne.</w:t>
      </w:r>
    </w:p>
    <w:p w14:paraId="4C603580" w14:textId="77777777" w:rsidR="00280445" w:rsidRPr="004B509D" w:rsidRDefault="00280445" w:rsidP="002E61C6">
      <w:pPr>
        <w:ind w:left="284"/>
        <w:rPr>
          <w:szCs w:val="22"/>
        </w:rPr>
      </w:pPr>
      <w:r w:rsidRPr="004B509D">
        <w:rPr>
          <w:szCs w:val="22"/>
        </w:rPr>
        <w:t>Dodatkowo, w związku z włączeniem do budynku krytej pływalni, kilku pomieszczeń sali sportowej projektuje się zmianę zasilania istniejących rozdzielnic na obszarze tych pomieszczeń. W ramach prac należy unieczynnić obwody zasilające rozdzielnice TSA i TCW1, prowadzone z rozdzielnicy głównej Sali Sportowej RG-SALA. Następnie należy wykonać nowe zasilanie z rozdzielnicy RGB (Basen).</w:t>
      </w:r>
    </w:p>
    <w:p w14:paraId="21F15C5F" w14:textId="77777777" w:rsidR="00280445" w:rsidRPr="004B509D" w:rsidRDefault="00280445" w:rsidP="002E61C6">
      <w:pPr>
        <w:ind w:left="1004"/>
        <w:rPr>
          <w:szCs w:val="22"/>
        </w:rPr>
      </w:pPr>
    </w:p>
    <w:p w14:paraId="43717F6E" w14:textId="77777777" w:rsidR="00280445" w:rsidRPr="004B509D" w:rsidRDefault="00280445" w:rsidP="002D1FF1">
      <w:pPr>
        <w:pStyle w:val="Nagwek2"/>
        <w:numPr>
          <w:ilvl w:val="2"/>
          <w:numId w:val="3"/>
        </w:numPr>
        <w:jc w:val="left"/>
        <w:rPr>
          <w:kern w:val="0"/>
        </w:rPr>
      </w:pPr>
      <w:bookmarkStart w:id="251" w:name="_Toc466737064"/>
      <w:r w:rsidRPr="004B509D">
        <w:rPr>
          <w:kern w:val="0"/>
        </w:rPr>
        <w:t>Rozdzielnica Główna budynku</w:t>
      </w:r>
      <w:bookmarkEnd w:id="251"/>
    </w:p>
    <w:p w14:paraId="74326D68" w14:textId="77777777" w:rsidR="00280445" w:rsidRPr="004B509D" w:rsidRDefault="00280445" w:rsidP="002E61C6">
      <w:pPr>
        <w:pStyle w:val="Akapitzlist"/>
        <w:ind w:left="284"/>
        <w:rPr>
          <w:sz w:val="22"/>
          <w:szCs w:val="22"/>
        </w:rPr>
      </w:pPr>
      <w:r w:rsidRPr="004B509D">
        <w:rPr>
          <w:sz w:val="22"/>
          <w:szCs w:val="22"/>
        </w:rPr>
        <w:t>W budynku, w wydzielonym pożarowo pomieszczeniu, projektuje się zabudowę  rozdzielnicy głównej RGB (basenu). Rozdzielnicę należy wykonać w oparciu o system szaf wolnostojących do zabudowy szeregowej z szynami zasilającymi do 400A. W rozdzielnicach należy przewidzieć 30% rezerwy miejsca i mocy pod zabudowę dodatkowych aparatów w przyszłości.</w:t>
      </w:r>
    </w:p>
    <w:p w14:paraId="4D9C35CD" w14:textId="77777777" w:rsidR="00280445" w:rsidRPr="004B509D" w:rsidRDefault="00280445" w:rsidP="002E61C6">
      <w:pPr>
        <w:pStyle w:val="Akapitzlist"/>
        <w:ind w:left="284"/>
        <w:rPr>
          <w:sz w:val="22"/>
          <w:szCs w:val="22"/>
        </w:rPr>
      </w:pPr>
      <w:r w:rsidRPr="004B509D">
        <w:rPr>
          <w:sz w:val="22"/>
          <w:szCs w:val="22"/>
        </w:rPr>
        <w:t>Przewymiarowanie rozdzielnicy oraz przewidziana rezerwa mocy pozwoli w przyszłości rozbudowę obiektu i podłączanie w przyszłości dodatkowych obiektów, np. lodowiska zlokalizowanego na terenie przyległym do pływalni.</w:t>
      </w:r>
    </w:p>
    <w:p w14:paraId="7CC8DF99" w14:textId="77777777" w:rsidR="00280445" w:rsidRPr="004B509D" w:rsidRDefault="00280445" w:rsidP="002E61C6">
      <w:pPr>
        <w:rPr>
          <w:szCs w:val="22"/>
        </w:rPr>
      </w:pPr>
    </w:p>
    <w:p w14:paraId="4136E086" w14:textId="25E81B17" w:rsidR="00280445" w:rsidRPr="004B509D" w:rsidRDefault="00280445" w:rsidP="002D1FF1">
      <w:pPr>
        <w:pStyle w:val="Nagwek2"/>
        <w:numPr>
          <w:ilvl w:val="2"/>
          <w:numId w:val="3"/>
        </w:numPr>
        <w:jc w:val="left"/>
        <w:rPr>
          <w:kern w:val="0"/>
        </w:rPr>
      </w:pPr>
      <w:bookmarkStart w:id="252" w:name="_Toc466737065"/>
      <w:r w:rsidRPr="004B509D">
        <w:rPr>
          <w:kern w:val="0"/>
        </w:rPr>
        <w:t xml:space="preserve">Przeciwpożarowy Wyłącznik </w:t>
      </w:r>
      <w:bookmarkEnd w:id="246"/>
      <w:r w:rsidRPr="004B509D">
        <w:rPr>
          <w:kern w:val="0"/>
        </w:rPr>
        <w:t>prądu</w:t>
      </w:r>
      <w:bookmarkEnd w:id="252"/>
    </w:p>
    <w:p w14:paraId="71505CE7" w14:textId="77777777" w:rsidR="00280445" w:rsidRPr="004B509D" w:rsidRDefault="00280445" w:rsidP="002E61C6">
      <w:pPr>
        <w:pStyle w:val="Akapitzlist"/>
        <w:ind w:left="284"/>
        <w:rPr>
          <w:sz w:val="22"/>
          <w:szCs w:val="22"/>
        </w:rPr>
      </w:pPr>
      <w:r w:rsidRPr="004B509D">
        <w:rPr>
          <w:sz w:val="22"/>
          <w:szCs w:val="22"/>
        </w:rPr>
        <w:t xml:space="preserve">Zgodnie z obowiązującymi przepisami w projektowanym budynku Krytej Pływalni przewiduje się montaż Przeciwpożarowego Wyłącznika Prądu. Rolę Przeciwpożarowego Wyłącznika Prądu pełni rozłącznik w polu zasilającym </w:t>
      </w:r>
      <w:proofErr w:type="spellStart"/>
      <w:r w:rsidRPr="004B509D">
        <w:rPr>
          <w:sz w:val="22"/>
          <w:szCs w:val="22"/>
        </w:rPr>
        <w:t>nn</w:t>
      </w:r>
      <w:proofErr w:type="spellEnd"/>
      <w:r w:rsidRPr="004B509D">
        <w:rPr>
          <w:sz w:val="22"/>
          <w:szCs w:val="22"/>
        </w:rPr>
        <w:t xml:space="preserve"> rozdzielnic głównej RGB. Rozłącznik należy wyposażyć w wyzwalacz </w:t>
      </w:r>
      <w:r w:rsidRPr="004B509D">
        <w:rPr>
          <w:sz w:val="22"/>
          <w:szCs w:val="22"/>
        </w:rPr>
        <w:lastRenderedPageBreak/>
        <w:t>wzrostowy, wyzwalany sygnałem z przycisku Przeciwpożarowego Wyłącznika Prądu zainstalowanego w holu budynku. Należy stosować typowy przycisk pożarowy w obudowie z szybką ograniczającą przypadkowe wciśnięcie opisany „WYŁĄCZNIK POŻAROWY OBIEKTU”.</w:t>
      </w:r>
    </w:p>
    <w:p w14:paraId="3308FD29" w14:textId="77777777" w:rsidR="00280445" w:rsidRPr="004B509D" w:rsidRDefault="00280445" w:rsidP="002E61C6">
      <w:pPr>
        <w:pStyle w:val="Tekstopisu"/>
        <w:ind w:left="284"/>
        <w:rPr>
          <w:szCs w:val="22"/>
        </w:rPr>
      </w:pPr>
      <w:r w:rsidRPr="004B509D">
        <w:rPr>
          <w:szCs w:val="22"/>
        </w:rPr>
        <w:t>Działanie wyłącznika pożarowego umożliwi wyłączenie zasilania wszystkich zainstalowanych w  budynku basenu.</w:t>
      </w:r>
    </w:p>
    <w:p w14:paraId="7AE4CF74" w14:textId="77777777" w:rsidR="00280445" w:rsidRPr="004B509D" w:rsidRDefault="00280445" w:rsidP="002E61C6">
      <w:pPr>
        <w:pStyle w:val="Akapitzlist"/>
        <w:ind w:left="284"/>
        <w:rPr>
          <w:sz w:val="22"/>
          <w:szCs w:val="22"/>
        </w:rPr>
      </w:pPr>
    </w:p>
    <w:p w14:paraId="36F792DF" w14:textId="77777777" w:rsidR="00280445" w:rsidRPr="004B509D" w:rsidRDefault="00280445" w:rsidP="002D1FF1">
      <w:pPr>
        <w:pStyle w:val="Nagwek2"/>
        <w:numPr>
          <w:ilvl w:val="2"/>
          <w:numId w:val="3"/>
        </w:numPr>
        <w:jc w:val="left"/>
        <w:rPr>
          <w:kern w:val="0"/>
        </w:rPr>
      </w:pPr>
      <w:bookmarkStart w:id="253" w:name="_Toc407720135"/>
      <w:bookmarkStart w:id="254" w:name="_Toc466737066"/>
      <w:r w:rsidRPr="004B509D">
        <w:rPr>
          <w:kern w:val="0"/>
        </w:rPr>
        <w:t>Wewnętrzne linie zasilające</w:t>
      </w:r>
      <w:bookmarkEnd w:id="253"/>
      <w:bookmarkEnd w:id="254"/>
    </w:p>
    <w:p w14:paraId="52CA470F" w14:textId="77777777" w:rsidR="00280445" w:rsidRPr="004B509D" w:rsidRDefault="00280445" w:rsidP="002E61C6">
      <w:pPr>
        <w:pStyle w:val="Tekstopisu"/>
        <w:ind w:left="284"/>
        <w:rPr>
          <w:szCs w:val="22"/>
        </w:rPr>
      </w:pPr>
      <w:r w:rsidRPr="004B509D">
        <w:rPr>
          <w:szCs w:val="22"/>
        </w:rPr>
        <w:t xml:space="preserve">W obiekcie projektuje się wykonanie rozdziału energii w oparciu o kable i przewody. Wszystkie wewnętrzne linie zasilające zaprojektowano w systemie TN-S, z oddzielnymi przewodami neutralnymi N i ochronnym PE. </w:t>
      </w:r>
    </w:p>
    <w:p w14:paraId="3514E051" w14:textId="77777777" w:rsidR="00280445" w:rsidRPr="004B509D" w:rsidRDefault="00280445" w:rsidP="002E61C6">
      <w:pPr>
        <w:pStyle w:val="Tekstopisu"/>
        <w:ind w:left="284"/>
        <w:rPr>
          <w:szCs w:val="22"/>
        </w:rPr>
      </w:pPr>
      <w:r w:rsidRPr="004B509D">
        <w:rPr>
          <w:szCs w:val="22"/>
        </w:rPr>
        <w:t xml:space="preserve">W obiekcie należy stosować przewody na napięcie 450/750 V i kable 0,6/1 </w:t>
      </w:r>
      <w:proofErr w:type="spellStart"/>
      <w:r w:rsidRPr="004B509D">
        <w:rPr>
          <w:szCs w:val="22"/>
        </w:rPr>
        <w:t>kV</w:t>
      </w:r>
      <w:proofErr w:type="spellEnd"/>
      <w:r w:rsidRPr="004B509D">
        <w:rPr>
          <w:szCs w:val="22"/>
        </w:rPr>
        <w:t>.</w:t>
      </w:r>
    </w:p>
    <w:p w14:paraId="7CEE6368" w14:textId="77777777" w:rsidR="00280445" w:rsidRPr="004B509D" w:rsidRDefault="00280445" w:rsidP="002E61C6">
      <w:pPr>
        <w:pStyle w:val="Tekstopisu"/>
        <w:ind w:left="284"/>
        <w:rPr>
          <w:szCs w:val="22"/>
        </w:rPr>
      </w:pPr>
      <w:r w:rsidRPr="004B509D">
        <w:rPr>
          <w:szCs w:val="22"/>
        </w:rPr>
        <w:t>W obiekcie nie przewiduje się układania linii zasilających do urządzeń związanych z akcją pożarową.</w:t>
      </w:r>
    </w:p>
    <w:p w14:paraId="606880C5" w14:textId="77777777" w:rsidR="00280445" w:rsidRPr="004B509D" w:rsidRDefault="00280445" w:rsidP="002E61C6">
      <w:pPr>
        <w:pStyle w:val="Tekstopisu"/>
        <w:ind w:left="284"/>
        <w:rPr>
          <w:szCs w:val="22"/>
        </w:rPr>
      </w:pPr>
      <w:r w:rsidRPr="004B509D">
        <w:rPr>
          <w:szCs w:val="22"/>
        </w:rPr>
        <w:t>Wszystkie kable układane będą w budynku na pionowych i poziomych drabinkach lub korytkach.</w:t>
      </w:r>
    </w:p>
    <w:p w14:paraId="2420E64D" w14:textId="77777777" w:rsidR="00280445" w:rsidRPr="004B509D" w:rsidRDefault="00280445" w:rsidP="002E61C6">
      <w:pPr>
        <w:pStyle w:val="Tekstopisu"/>
        <w:ind w:left="284"/>
        <w:rPr>
          <w:szCs w:val="22"/>
        </w:rPr>
      </w:pPr>
      <w:r w:rsidRPr="004B509D">
        <w:rPr>
          <w:szCs w:val="22"/>
        </w:rPr>
        <w:t>Projektuje się niezależny system kablowy dla instalacji niskoprądowych – oddzielne trasy i szachty pionowe.</w:t>
      </w:r>
    </w:p>
    <w:p w14:paraId="1D2FDE8F" w14:textId="77777777" w:rsidR="00280445" w:rsidRPr="004B509D" w:rsidRDefault="00280445" w:rsidP="002E61C6">
      <w:pPr>
        <w:pStyle w:val="Tekstopisu"/>
        <w:ind w:left="284"/>
        <w:rPr>
          <w:szCs w:val="22"/>
        </w:rPr>
      </w:pPr>
      <w:r w:rsidRPr="004B509D">
        <w:rPr>
          <w:szCs w:val="22"/>
        </w:rPr>
        <w:t>Wszystkie zastosowane przez wykonawcę rozwiązania dotyczące mocowań mają być rozwiązaniami systemowymi.</w:t>
      </w:r>
    </w:p>
    <w:p w14:paraId="5079CB78" w14:textId="77777777" w:rsidR="00280445" w:rsidRPr="004B509D" w:rsidRDefault="00280445" w:rsidP="002E61C6">
      <w:pPr>
        <w:pStyle w:val="Tekstopisu"/>
        <w:ind w:left="284"/>
        <w:rPr>
          <w:szCs w:val="22"/>
        </w:rPr>
      </w:pPr>
      <w:r w:rsidRPr="004B509D">
        <w:rPr>
          <w:szCs w:val="22"/>
        </w:rPr>
        <w:t xml:space="preserve">Na przejściach miedzy strefami pożarowymi mają być zastosowane odpowiednie uszczelnienia ogniowe. Przepusty instalacyjne w ścianach i stropach oddzielenia pożarowego, a także przepusty instalacyjne o średnicy powyżej </w:t>
      </w:r>
      <w:smartTag w:uri="urn:schemas-microsoft-com:office:smarttags" w:element="metricconverter">
        <w:smartTagPr>
          <w:attr w:name="ProductID" w:val="4 cm"/>
        </w:smartTagPr>
        <w:r w:rsidRPr="004B509D">
          <w:rPr>
            <w:szCs w:val="22"/>
          </w:rPr>
          <w:t>4 cm</w:t>
        </w:r>
      </w:smartTag>
      <w:r w:rsidRPr="004B509D">
        <w:rPr>
          <w:szCs w:val="22"/>
        </w:rPr>
        <w:t xml:space="preserve"> w innych elementach budowlanych o klasie odporności ogniowej EI60 i wyższej (ściany, stropy) powinny mieć klasę odporności ogniowej tego oddzielenia.</w:t>
      </w:r>
    </w:p>
    <w:p w14:paraId="6B7FAB49" w14:textId="77777777" w:rsidR="00280445" w:rsidRPr="004B509D" w:rsidRDefault="00280445" w:rsidP="002E61C6">
      <w:pPr>
        <w:pStyle w:val="Akapitzlist"/>
        <w:tabs>
          <w:tab w:val="left" w:pos="284"/>
        </w:tabs>
        <w:ind w:left="284"/>
        <w:rPr>
          <w:sz w:val="22"/>
          <w:szCs w:val="22"/>
        </w:rPr>
      </w:pPr>
    </w:p>
    <w:p w14:paraId="1BDAF08E" w14:textId="77777777" w:rsidR="00280445" w:rsidRPr="004B509D" w:rsidRDefault="00280445" w:rsidP="002D1FF1">
      <w:pPr>
        <w:pStyle w:val="Nagwek2"/>
        <w:numPr>
          <w:ilvl w:val="2"/>
          <w:numId w:val="3"/>
        </w:numPr>
        <w:jc w:val="left"/>
        <w:rPr>
          <w:kern w:val="0"/>
        </w:rPr>
      </w:pPr>
      <w:bookmarkStart w:id="255" w:name="_Toc407720134"/>
      <w:bookmarkStart w:id="256" w:name="_Toc466737067"/>
      <w:proofErr w:type="spellStart"/>
      <w:r w:rsidRPr="004B509D">
        <w:rPr>
          <w:kern w:val="0"/>
        </w:rPr>
        <w:t>Podrozdzielnice</w:t>
      </w:r>
      <w:proofErr w:type="spellEnd"/>
      <w:r w:rsidRPr="004B509D">
        <w:rPr>
          <w:kern w:val="0"/>
        </w:rPr>
        <w:t xml:space="preserve"> elektryczne</w:t>
      </w:r>
      <w:bookmarkEnd w:id="255"/>
      <w:bookmarkEnd w:id="256"/>
    </w:p>
    <w:p w14:paraId="394B33C1" w14:textId="77777777" w:rsidR="00280445" w:rsidRPr="004B509D" w:rsidRDefault="00280445" w:rsidP="002E61C6">
      <w:pPr>
        <w:pStyle w:val="Akapitzlist"/>
        <w:ind w:left="284"/>
        <w:rPr>
          <w:sz w:val="22"/>
          <w:szCs w:val="22"/>
        </w:rPr>
      </w:pPr>
      <w:r w:rsidRPr="004B509D">
        <w:rPr>
          <w:sz w:val="22"/>
          <w:szCs w:val="22"/>
        </w:rPr>
        <w:t xml:space="preserve">Zasilanie obwodów ogólnych oświetleniowych, gniazd wtykowych i siłowych oraz obwodów technologicznych w obiekcie należy zaprojektować i wykonać poprzez </w:t>
      </w:r>
      <w:proofErr w:type="spellStart"/>
      <w:r w:rsidRPr="004B509D">
        <w:rPr>
          <w:sz w:val="22"/>
          <w:szCs w:val="22"/>
        </w:rPr>
        <w:t>podrozdzielnice</w:t>
      </w:r>
      <w:proofErr w:type="spellEnd"/>
      <w:r w:rsidRPr="004B509D">
        <w:rPr>
          <w:sz w:val="22"/>
          <w:szCs w:val="22"/>
        </w:rPr>
        <w:t xml:space="preserve"> elektryczne. </w:t>
      </w:r>
    </w:p>
    <w:p w14:paraId="150D477C" w14:textId="77777777" w:rsidR="00280445" w:rsidRPr="004B509D" w:rsidRDefault="00280445" w:rsidP="002E61C6">
      <w:pPr>
        <w:pStyle w:val="Akapitzlist"/>
        <w:ind w:left="284"/>
        <w:rPr>
          <w:sz w:val="22"/>
          <w:szCs w:val="22"/>
        </w:rPr>
      </w:pPr>
      <w:r w:rsidRPr="004B509D">
        <w:rPr>
          <w:sz w:val="22"/>
          <w:szCs w:val="22"/>
        </w:rPr>
        <w:t>Ilość i lokalizację rozdzielnic przedstawiono na rzutach.</w:t>
      </w:r>
    </w:p>
    <w:p w14:paraId="397C27C1" w14:textId="77777777" w:rsidR="00280445" w:rsidRPr="004B509D" w:rsidRDefault="00280445" w:rsidP="002E61C6">
      <w:pPr>
        <w:pStyle w:val="Akapitzlist"/>
        <w:ind w:left="284"/>
        <w:rPr>
          <w:sz w:val="22"/>
          <w:szCs w:val="22"/>
        </w:rPr>
      </w:pPr>
      <w:r w:rsidRPr="004B509D">
        <w:rPr>
          <w:sz w:val="22"/>
          <w:szCs w:val="22"/>
        </w:rPr>
        <w:t xml:space="preserve">Projektuje się następujące </w:t>
      </w:r>
      <w:proofErr w:type="spellStart"/>
      <w:r w:rsidRPr="004B509D">
        <w:rPr>
          <w:sz w:val="22"/>
          <w:szCs w:val="22"/>
        </w:rPr>
        <w:t>podrozdzielnice</w:t>
      </w:r>
      <w:proofErr w:type="spellEnd"/>
      <w:r w:rsidRPr="004B509D">
        <w:rPr>
          <w:sz w:val="22"/>
          <w:szCs w:val="22"/>
        </w:rPr>
        <w:t>:</w:t>
      </w:r>
    </w:p>
    <w:p w14:paraId="6B0DEA6E"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RB01 - rozdzielnica instalacji oświetlenia, gniazd wtykowych oraz odbiorów siłowych małej mocy pomieszczeń towarzyszących, w tym zaplecza technicznego,</w:t>
      </w:r>
    </w:p>
    <w:p w14:paraId="0FE77D91"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RB02 - rozdzielnica instalacji oświetlenia, gniazd wtykowych oraz odbiorów siłowych małej mocy hali basenowej</w:t>
      </w:r>
    </w:p>
    <w:p w14:paraId="3EC8E40A"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RB11 - rozdzielnica instalacji oświetlenia, gniazd wtykowych oraz odbiorów siłowych małej mocy części hotelowej,</w:t>
      </w:r>
    </w:p>
    <w:p w14:paraId="3BE12E99"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RBP - rozdzielnica instalacji ogrzewania (węzeł cieplny lub kotłownia), w tym instalacji pompy ciepła;</w:t>
      </w:r>
    </w:p>
    <w:p w14:paraId="48C56AB0"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RBT - rozdzielnica technologii basenowej;</w:t>
      </w:r>
    </w:p>
    <w:p w14:paraId="589ACA3D" w14:textId="77777777" w:rsidR="00280445" w:rsidRPr="004B509D" w:rsidRDefault="00280445" w:rsidP="002E61C6">
      <w:pPr>
        <w:pStyle w:val="Akapitzlist"/>
        <w:numPr>
          <w:ilvl w:val="0"/>
          <w:numId w:val="18"/>
        </w:numPr>
        <w:suppressAutoHyphens/>
        <w:ind w:left="709" w:hanging="283"/>
        <w:rPr>
          <w:sz w:val="22"/>
          <w:szCs w:val="22"/>
        </w:rPr>
      </w:pPr>
      <w:r w:rsidRPr="004B509D">
        <w:rPr>
          <w:sz w:val="22"/>
          <w:szCs w:val="22"/>
        </w:rPr>
        <w:t>RBW - rozdzielnice central wentylacyjnych.</w:t>
      </w:r>
    </w:p>
    <w:p w14:paraId="454D5A01" w14:textId="77777777" w:rsidR="00280445" w:rsidRPr="004B509D" w:rsidRDefault="00280445" w:rsidP="002E61C6">
      <w:pPr>
        <w:pStyle w:val="Akapitzlist"/>
        <w:ind w:left="284"/>
        <w:rPr>
          <w:sz w:val="22"/>
          <w:szCs w:val="22"/>
        </w:rPr>
      </w:pPr>
      <w:r w:rsidRPr="004B509D">
        <w:rPr>
          <w:sz w:val="22"/>
          <w:szCs w:val="22"/>
        </w:rPr>
        <w:lastRenderedPageBreak/>
        <w:t>Należy stosować rozdzielnice wyposażone w osprzęt instalacyjny modułowy. Stopień ochrony rozdzielnic powinien być dostosowany do warunków środowiskowych w miejscu ich montażu. W strefach komunikacyjnych stosować rozdzielnice w wykonaniu podtynkowym. W pomieszczeniach technicznych stosować tablice i rozdzielnice w wykonaniu natynkowym wiszących lub wolnostojącym. W miejscach dostępnych dla osób postronnych zaleca się stosowanie obudów wykonanych w drugiej klasie izolacji. W rozdzielnicach należy przewidzieć 25% rezerwy miejsca i mocy pod zabudowę dodatkowych aparatów w przyszłości.</w:t>
      </w:r>
    </w:p>
    <w:p w14:paraId="4382BC05" w14:textId="77777777" w:rsidR="00280445" w:rsidRPr="004B509D" w:rsidRDefault="00280445" w:rsidP="002E61C6">
      <w:pPr>
        <w:pStyle w:val="Akapitzlist"/>
        <w:ind w:left="284"/>
        <w:rPr>
          <w:sz w:val="22"/>
          <w:szCs w:val="22"/>
        </w:rPr>
      </w:pPr>
    </w:p>
    <w:p w14:paraId="0973D5A0" w14:textId="77777777" w:rsidR="00280445" w:rsidRPr="004B509D" w:rsidRDefault="00280445" w:rsidP="002D1FF1">
      <w:pPr>
        <w:pStyle w:val="Nagwek2"/>
        <w:numPr>
          <w:ilvl w:val="1"/>
          <w:numId w:val="3"/>
        </w:numPr>
        <w:jc w:val="left"/>
        <w:rPr>
          <w:kern w:val="0"/>
        </w:rPr>
      </w:pPr>
      <w:bookmarkStart w:id="257" w:name="_Toc407720133"/>
      <w:bookmarkStart w:id="258" w:name="_Toc466737068"/>
      <w:r w:rsidRPr="004B509D">
        <w:rPr>
          <w:kern w:val="0"/>
        </w:rPr>
        <w:t>Kompensacja mocy biernej</w:t>
      </w:r>
      <w:bookmarkEnd w:id="257"/>
      <w:bookmarkEnd w:id="258"/>
    </w:p>
    <w:p w14:paraId="3BD70B61" w14:textId="77777777" w:rsidR="00280445" w:rsidRPr="004B509D" w:rsidRDefault="00280445" w:rsidP="002E61C6">
      <w:pPr>
        <w:pStyle w:val="Akapitzlist"/>
        <w:ind w:left="284"/>
        <w:rPr>
          <w:sz w:val="22"/>
          <w:szCs w:val="22"/>
        </w:rPr>
      </w:pPr>
      <w:r w:rsidRPr="004B509D">
        <w:rPr>
          <w:sz w:val="22"/>
          <w:szCs w:val="22"/>
        </w:rPr>
        <w:t xml:space="preserve">Ze względu na poziom mocy przyłączeniowej obiektu projektuje się montaż baterii do kompensacji mocy biernej mającej na celu zapewnienie współczynnika mocy wymaganego przez Dostawcę energii elektrycznej. </w:t>
      </w:r>
    </w:p>
    <w:p w14:paraId="43DC612E" w14:textId="77777777" w:rsidR="00280445" w:rsidRPr="004B509D" w:rsidRDefault="00280445" w:rsidP="002E61C6">
      <w:pPr>
        <w:pStyle w:val="Akapitzlist"/>
        <w:ind w:left="284"/>
        <w:rPr>
          <w:sz w:val="22"/>
          <w:szCs w:val="22"/>
        </w:rPr>
      </w:pPr>
      <w:r w:rsidRPr="004B509D">
        <w:rPr>
          <w:sz w:val="22"/>
          <w:szCs w:val="22"/>
        </w:rPr>
        <w:t>Projektuje się zainstalowanie stycznikowej baterii kompensacyjnej z kondensatorami w izolacji wzmocnionej. Zakładana na etapie Projektu Budowlanego wielkość baterii wynosi 30kVar. Dokładną wielkość baterii powinien potwierdzić Wykonawca robót elektrycznych na podstawie przeprowadzonych pomiarów po uruchomieniu obiektu.</w:t>
      </w:r>
    </w:p>
    <w:p w14:paraId="7888EC7C" w14:textId="77777777" w:rsidR="00280445" w:rsidRPr="004B509D" w:rsidRDefault="00280445" w:rsidP="002E61C6">
      <w:pPr>
        <w:pStyle w:val="Akapitzlist"/>
        <w:ind w:left="284"/>
        <w:rPr>
          <w:sz w:val="22"/>
          <w:szCs w:val="22"/>
        </w:rPr>
      </w:pPr>
    </w:p>
    <w:p w14:paraId="37E55BE4" w14:textId="77777777" w:rsidR="00280445" w:rsidRPr="004B509D" w:rsidRDefault="00280445" w:rsidP="002D1FF1">
      <w:pPr>
        <w:pStyle w:val="Nagwek2"/>
        <w:numPr>
          <w:ilvl w:val="1"/>
          <w:numId w:val="3"/>
        </w:numPr>
        <w:jc w:val="left"/>
        <w:rPr>
          <w:kern w:val="0"/>
        </w:rPr>
      </w:pPr>
      <w:bookmarkStart w:id="259" w:name="_Toc407720137"/>
      <w:bookmarkStart w:id="260" w:name="_Toc466737069"/>
      <w:r w:rsidRPr="004B509D">
        <w:rPr>
          <w:kern w:val="0"/>
        </w:rPr>
        <w:t>Instalacja oświetlenia ogólnego</w:t>
      </w:r>
      <w:bookmarkEnd w:id="259"/>
      <w:bookmarkEnd w:id="260"/>
    </w:p>
    <w:p w14:paraId="750303A1" w14:textId="77777777" w:rsidR="00280445" w:rsidRPr="004B509D" w:rsidRDefault="00280445" w:rsidP="002E61C6">
      <w:pPr>
        <w:pStyle w:val="Tekstopisu"/>
        <w:ind w:left="284"/>
        <w:rPr>
          <w:szCs w:val="22"/>
          <w:lang w:eastAsia="ar-SA"/>
        </w:rPr>
      </w:pPr>
      <w:r w:rsidRPr="004B509D">
        <w:rPr>
          <w:szCs w:val="22"/>
          <w:lang w:eastAsia="ar-SA"/>
        </w:rPr>
        <w:t>Instalacje oświetleniowe należy wykonać zgodnie z wymogami zawartymi w normie PN-EN 12464-1:2012 „Światło i oświetlenie. Oświetlenie miejsc pracy. Część 1. Miejsca pracy we wnętrzach”</w:t>
      </w:r>
    </w:p>
    <w:p w14:paraId="0FAF3479" w14:textId="77777777" w:rsidR="00280445" w:rsidRPr="004B509D" w:rsidRDefault="00280445" w:rsidP="002E61C6">
      <w:pPr>
        <w:pStyle w:val="Tekstopisu"/>
        <w:ind w:left="284"/>
        <w:rPr>
          <w:szCs w:val="22"/>
          <w:lang w:eastAsia="ar-SA"/>
        </w:rPr>
      </w:pPr>
      <w:r w:rsidRPr="004B509D">
        <w:rPr>
          <w:szCs w:val="22"/>
          <w:lang w:eastAsia="ar-SA"/>
        </w:rPr>
        <w:t>W projekcie przyjęto następujące poziomy natężenia oświetlenia:</w:t>
      </w:r>
    </w:p>
    <w:p w14:paraId="4F7CB888" w14:textId="77777777" w:rsidR="00280445" w:rsidRPr="004B509D" w:rsidRDefault="00280445" w:rsidP="00A26115">
      <w:pPr>
        <w:pStyle w:val="Tekstopisu"/>
        <w:numPr>
          <w:ilvl w:val="0"/>
          <w:numId w:val="54"/>
        </w:numPr>
        <w:rPr>
          <w:szCs w:val="22"/>
        </w:rPr>
      </w:pPr>
      <w:r w:rsidRPr="004B509D">
        <w:rPr>
          <w:szCs w:val="22"/>
        </w:rPr>
        <w:t>basen</w:t>
      </w:r>
      <w:r w:rsidRPr="004B509D">
        <w:rPr>
          <w:szCs w:val="22"/>
        </w:rPr>
        <w:tab/>
      </w:r>
      <w:r w:rsidRPr="004B509D">
        <w:rPr>
          <w:szCs w:val="22"/>
        </w:rPr>
        <w:tab/>
      </w:r>
      <w:r w:rsidRPr="004B509D">
        <w:rPr>
          <w:szCs w:val="22"/>
        </w:rPr>
        <w:tab/>
      </w:r>
      <w:r w:rsidRPr="004B509D">
        <w:rPr>
          <w:szCs w:val="22"/>
        </w:rPr>
        <w:tab/>
      </w:r>
      <w:r w:rsidRPr="004B509D">
        <w:rPr>
          <w:szCs w:val="22"/>
        </w:rPr>
        <w:tab/>
        <w:t>- 100 lx/200 lx</w:t>
      </w:r>
    </w:p>
    <w:p w14:paraId="7EC02A8B" w14:textId="77777777" w:rsidR="00280445" w:rsidRPr="004B509D" w:rsidRDefault="00280445" w:rsidP="00A26115">
      <w:pPr>
        <w:pStyle w:val="Tekstopisu"/>
        <w:numPr>
          <w:ilvl w:val="0"/>
          <w:numId w:val="54"/>
        </w:numPr>
        <w:rPr>
          <w:szCs w:val="22"/>
        </w:rPr>
      </w:pPr>
      <w:r w:rsidRPr="004B509D">
        <w:rPr>
          <w:szCs w:val="22"/>
        </w:rPr>
        <w:t>pomieszczenia administracyjne</w:t>
      </w:r>
      <w:r w:rsidRPr="004B509D">
        <w:rPr>
          <w:szCs w:val="22"/>
        </w:rPr>
        <w:tab/>
      </w:r>
      <w:r w:rsidRPr="004B509D">
        <w:rPr>
          <w:szCs w:val="22"/>
        </w:rPr>
        <w:tab/>
        <w:t>- 500 lx</w:t>
      </w:r>
    </w:p>
    <w:p w14:paraId="2D2D2157" w14:textId="77777777" w:rsidR="00280445" w:rsidRPr="004B509D" w:rsidRDefault="00280445" w:rsidP="00A26115">
      <w:pPr>
        <w:pStyle w:val="Tekstopisu"/>
        <w:numPr>
          <w:ilvl w:val="0"/>
          <w:numId w:val="54"/>
        </w:numPr>
        <w:rPr>
          <w:szCs w:val="22"/>
        </w:rPr>
      </w:pPr>
      <w:r w:rsidRPr="004B509D">
        <w:rPr>
          <w:szCs w:val="22"/>
        </w:rPr>
        <w:t>pomieszczenia techniczne</w:t>
      </w:r>
      <w:r w:rsidRPr="004B509D">
        <w:rPr>
          <w:szCs w:val="22"/>
        </w:rPr>
        <w:tab/>
      </w:r>
      <w:r w:rsidRPr="004B509D">
        <w:rPr>
          <w:szCs w:val="22"/>
        </w:rPr>
        <w:tab/>
        <w:t>- 200 lx</w:t>
      </w:r>
    </w:p>
    <w:p w14:paraId="3764D069" w14:textId="77777777" w:rsidR="00280445" w:rsidRPr="004B509D" w:rsidRDefault="00280445" w:rsidP="00A26115">
      <w:pPr>
        <w:pStyle w:val="Tekstopisu"/>
        <w:numPr>
          <w:ilvl w:val="0"/>
          <w:numId w:val="54"/>
        </w:numPr>
        <w:rPr>
          <w:szCs w:val="22"/>
        </w:rPr>
      </w:pPr>
      <w:r w:rsidRPr="004B509D">
        <w:rPr>
          <w:szCs w:val="22"/>
        </w:rPr>
        <w:t>pomieszczenia socjalne/szatnie</w:t>
      </w:r>
      <w:r w:rsidRPr="004B509D">
        <w:rPr>
          <w:szCs w:val="22"/>
        </w:rPr>
        <w:tab/>
      </w:r>
      <w:r w:rsidRPr="004B509D">
        <w:rPr>
          <w:szCs w:val="22"/>
        </w:rPr>
        <w:tab/>
        <w:t>- 200 lx</w:t>
      </w:r>
    </w:p>
    <w:p w14:paraId="319C22C3" w14:textId="77777777" w:rsidR="00280445" w:rsidRPr="004B509D" w:rsidRDefault="00280445" w:rsidP="00A26115">
      <w:pPr>
        <w:pStyle w:val="Tekstopisu"/>
        <w:numPr>
          <w:ilvl w:val="0"/>
          <w:numId w:val="54"/>
        </w:numPr>
        <w:rPr>
          <w:szCs w:val="22"/>
        </w:rPr>
      </w:pPr>
      <w:r w:rsidRPr="004B509D">
        <w:rPr>
          <w:szCs w:val="22"/>
        </w:rPr>
        <w:t>pomieszczenia sanitarne</w:t>
      </w:r>
      <w:r w:rsidRPr="004B509D">
        <w:rPr>
          <w:szCs w:val="22"/>
        </w:rPr>
        <w:tab/>
      </w:r>
      <w:r w:rsidRPr="004B509D">
        <w:rPr>
          <w:szCs w:val="22"/>
        </w:rPr>
        <w:tab/>
        <w:t>- 200 lx</w:t>
      </w:r>
    </w:p>
    <w:p w14:paraId="4DEE6BC7" w14:textId="77777777" w:rsidR="00280445" w:rsidRPr="004B509D" w:rsidRDefault="00280445" w:rsidP="00A26115">
      <w:pPr>
        <w:pStyle w:val="Tekstopisu"/>
        <w:numPr>
          <w:ilvl w:val="0"/>
          <w:numId w:val="54"/>
        </w:numPr>
        <w:rPr>
          <w:szCs w:val="22"/>
        </w:rPr>
      </w:pPr>
      <w:r w:rsidRPr="004B509D">
        <w:rPr>
          <w:szCs w:val="22"/>
        </w:rPr>
        <w:t>obszary komunikacyjne</w:t>
      </w:r>
      <w:r w:rsidRPr="004B509D">
        <w:rPr>
          <w:szCs w:val="22"/>
        </w:rPr>
        <w:tab/>
      </w:r>
      <w:r w:rsidRPr="004B509D">
        <w:rPr>
          <w:szCs w:val="22"/>
        </w:rPr>
        <w:tab/>
      </w:r>
      <w:r w:rsidRPr="004B509D">
        <w:rPr>
          <w:szCs w:val="22"/>
        </w:rPr>
        <w:tab/>
        <w:t>- 100 lx</w:t>
      </w:r>
    </w:p>
    <w:p w14:paraId="4EA9A26F" w14:textId="77777777" w:rsidR="00280445" w:rsidRPr="004B509D" w:rsidRDefault="00280445" w:rsidP="00A26115">
      <w:pPr>
        <w:pStyle w:val="Tekstopisu"/>
        <w:numPr>
          <w:ilvl w:val="0"/>
          <w:numId w:val="54"/>
        </w:numPr>
        <w:rPr>
          <w:szCs w:val="22"/>
        </w:rPr>
      </w:pPr>
      <w:r w:rsidRPr="004B509D">
        <w:rPr>
          <w:szCs w:val="22"/>
        </w:rPr>
        <w:t>magazyny</w:t>
      </w:r>
      <w:r w:rsidRPr="004B509D">
        <w:rPr>
          <w:szCs w:val="22"/>
        </w:rPr>
        <w:tab/>
      </w:r>
      <w:r w:rsidRPr="004B509D">
        <w:rPr>
          <w:szCs w:val="22"/>
        </w:rPr>
        <w:tab/>
      </w:r>
      <w:r w:rsidRPr="004B509D">
        <w:rPr>
          <w:szCs w:val="22"/>
        </w:rPr>
        <w:tab/>
      </w:r>
      <w:r w:rsidRPr="004B509D">
        <w:rPr>
          <w:szCs w:val="22"/>
        </w:rPr>
        <w:tab/>
        <w:t>- 100 lx</w:t>
      </w:r>
    </w:p>
    <w:p w14:paraId="5CC960CD" w14:textId="77777777" w:rsidR="00280445" w:rsidRPr="004B509D" w:rsidRDefault="00280445" w:rsidP="00A26115">
      <w:pPr>
        <w:pStyle w:val="Tekstopisu"/>
        <w:numPr>
          <w:ilvl w:val="0"/>
          <w:numId w:val="54"/>
        </w:numPr>
        <w:rPr>
          <w:szCs w:val="22"/>
        </w:rPr>
      </w:pPr>
      <w:r w:rsidRPr="004B509D">
        <w:rPr>
          <w:szCs w:val="22"/>
        </w:rPr>
        <w:t>komunikacja/klatki schodowe</w:t>
      </w:r>
      <w:r w:rsidRPr="004B509D">
        <w:rPr>
          <w:szCs w:val="22"/>
        </w:rPr>
        <w:tab/>
      </w:r>
      <w:r w:rsidRPr="004B509D">
        <w:rPr>
          <w:szCs w:val="22"/>
        </w:rPr>
        <w:tab/>
        <w:t>- 100 lx/150 lx</w:t>
      </w:r>
    </w:p>
    <w:p w14:paraId="34938891" w14:textId="77777777" w:rsidR="00280445" w:rsidRPr="004B509D" w:rsidRDefault="00280445" w:rsidP="002E61C6">
      <w:pPr>
        <w:pStyle w:val="Tekstopisu"/>
        <w:ind w:left="284"/>
        <w:rPr>
          <w:szCs w:val="22"/>
        </w:rPr>
      </w:pPr>
      <w:r w:rsidRPr="004B509D">
        <w:rPr>
          <w:szCs w:val="22"/>
        </w:rPr>
        <w:t>W zależności od sposobu wykonania i wykończenia ścian, instalacje elektryczne wykonane zostaną, jako:</w:t>
      </w:r>
    </w:p>
    <w:p w14:paraId="1AEAF254" w14:textId="77777777" w:rsidR="00280445" w:rsidRPr="004B509D" w:rsidRDefault="00280445" w:rsidP="00A26115">
      <w:pPr>
        <w:pStyle w:val="Tekstopisu"/>
        <w:numPr>
          <w:ilvl w:val="0"/>
          <w:numId w:val="54"/>
        </w:numPr>
        <w:ind w:left="567" w:hanging="283"/>
        <w:rPr>
          <w:szCs w:val="22"/>
        </w:rPr>
      </w:pPr>
      <w:r w:rsidRPr="004B509D">
        <w:rPr>
          <w:szCs w:val="22"/>
        </w:rPr>
        <w:t>podtynkowe w pomieszczeniach wykonanych ze ścian murowanych tynkowanych,</w:t>
      </w:r>
    </w:p>
    <w:p w14:paraId="425F3737" w14:textId="77777777" w:rsidR="00280445" w:rsidRPr="004B509D" w:rsidRDefault="00280445" w:rsidP="00A26115">
      <w:pPr>
        <w:pStyle w:val="Tekstopisu"/>
        <w:numPr>
          <w:ilvl w:val="0"/>
          <w:numId w:val="54"/>
        </w:numPr>
        <w:ind w:left="567" w:hanging="283"/>
        <w:rPr>
          <w:szCs w:val="22"/>
        </w:rPr>
      </w:pPr>
      <w:r w:rsidRPr="004B509D">
        <w:rPr>
          <w:szCs w:val="22"/>
        </w:rPr>
        <w:t>w rurkach o zwiększonej odporności na zgniatanie dla instalacji prowadzonej w ścianach żelbetowych lanych,</w:t>
      </w:r>
    </w:p>
    <w:p w14:paraId="59D60362" w14:textId="77777777" w:rsidR="00280445" w:rsidRPr="004B509D" w:rsidRDefault="00280445" w:rsidP="00A26115">
      <w:pPr>
        <w:pStyle w:val="Tekstopisu"/>
        <w:numPr>
          <w:ilvl w:val="0"/>
          <w:numId w:val="54"/>
        </w:numPr>
        <w:ind w:left="567" w:hanging="283"/>
        <w:rPr>
          <w:szCs w:val="22"/>
        </w:rPr>
      </w:pPr>
      <w:r w:rsidRPr="004B509D">
        <w:rPr>
          <w:szCs w:val="22"/>
        </w:rPr>
        <w:t>w rurkach karbowanych w ścianach g-k,</w:t>
      </w:r>
    </w:p>
    <w:p w14:paraId="024CAE9B" w14:textId="77777777" w:rsidR="00280445" w:rsidRPr="004B509D" w:rsidRDefault="00280445" w:rsidP="00A26115">
      <w:pPr>
        <w:pStyle w:val="Tekstopisu"/>
        <w:numPr>
          <w:ilvl w:val="0"/>
          <w:numId w:val="54"/>
        </w:numPr>
        <w:ind w:left="567" w:hanging="283"/>
        <w:rPr>
          <w:szCs w:val="22"/>
        </w:rPr>
      </w:pPr>
      <w:r w:rsidRPr="004B509D">
        <w:rPr>
          <w:szCs w:val="22"/>
        </w:rPr>
        <w:lastRenderedPageBreak/>
        <w:t>w korytkach kablowych dla ciągów wielokrotnych nad sufitami podwieszanymi w przypadku kondygnacji nadziemnych, oraz w korytach mocowanych pod stropem w przypadku pomieszczeń technicznych,</w:t>
      </w:r>
    </w:p>
    <w:p w14:paraId="52D32847" w14:textId="77777777" w:rsidR="00280445" w:rsidRPr="004B509D" w:rsidRDefault="00280445" w:rsidP="00A26115">
      <w:pPr>
        <w:pStyle w:val="Tekstopisu"/>
        <w:numPr>
          <w:ilvl w:val="0"/>
          <w:numId w:val="54"/>
        </w:numPr>
        <w:ind w:left="567" w:hanging="283"/>
        <w:rPr>
          <w:szCs w:val="22"/>
        </w:rPr>
      </w:pPr>
      <w:r w:rsidRPr="004B509D">
        <w:rPr>
          <w:szCs w:val="22"/>
        </w:rPr>
        <w:t xml:space="preserve">w rurkach RVS montowanych na uchwytach dystansowych w przypadku przewodów pojedynczych układanych w przestrzeniach </w:t>
      </w:r>
      <w:proofErr w:type="spellStart"/>
      <w:r w:rsidRPr="004B509D">
        <w:rPr>
          <w:szCs w:val="22"/>
        </w:rPr>
        <w:t>międzystropowych</w:t>
      </w:r>
      <w:proofErr w:type="spellEnd"/>
      <w:r w:rsidRPr="004B509D">
        <w:rPr>
          <w:szCs w:val="22"/>
        </w:rPr>
        <w:t xml:space="preserve"> oraz w pomieszczeniach technicznych.</w:t>
      </w:r>
    </w:p>
    <w:p w14:paraId="09BD1FF0" w14:textId="77777777" w:rsidR="00280445" w:rsidRPr="004B509D" w:rsidRDefault="00280445" w:rsidP="002E61C6">
      <w:pPr>
        <w:pStyle w:val="Tekstopisu"/>
        <w:ind w:left="284"/>
        <w:rPr>
          <w:szCs w:val="22"/>
        </w:rPr>
      </w:pPr>
      <w:r w:rsidRPr="004B509D">
        <w:rPr>
          <w:szCs w:val="22"/>
        </w:rPr>
        <w:t>W przypadku ścian i stropów żelbetowych lanych należy stosować osprzęt systemowy dedykowany do systemów monolitycznych.</w:t>
      </w:r>
    </w:p>
    <w:p w14:paraId="377EF322" w14:textId="77777777" w:rsidR="00280445" w:rsidRPr="004B509D" w:rsidRDefault="00280445" w:rsidP="002E61C6">
      <w:pPr>
        <w:pStyle w:val="Tekstopisu"/>
        <w:ind w:left="284"/>
        <w:rPr>
          <w:szCs w:val="22"/>
        </w:rPr>
      </w:pPr>
      <w:r w:rsidRPr="004B509D">
        <w:rPr>
          <w:szCs w:val="22"/>
        </w:rPr>
        <w:t>Instalacja oświetlenia ogólnego będzie zasilana z lokalnych rozdzielni właściwych dla poszczególnych obszarów.</w:t>
      </w:r>
    </w:p>
    <w:p w14:paraId="1C423AFE" w14:textId="77777777" w:rsidR="00280445" w:rsidRPr="004B509D" w:rsidRDefault="00280445" w:rsidP="002E61C6">
      <w:pPr>
        <w:pStyle w:val="Akapitzlist"/>
        <w:ind w:left="284"/>
        <w:rPr>
          <w:sz w:val="22"/>
          <w:szCs w:val="22"/>
        </w:rPr>
      </w:pPr>
      <w:r w:rsidRPr="004B509D">
        <w:rPr>
          <w:sz w:val="22"/>
          <w:szCs w:val="22"/>
        </w:rPr>
        <w:t>Należy stosować oprawy o stopniu ochrony IP dostosowanym do warunków panujących w poszczególnych pomieszczeniach. Wszystkie oprawy stosowane będą wyposażone w energooszczędne źródła światła LED. W miejscach ogólnodostępnych, szczególnie na dużą liczbę dzieci w młodym wieku, projektuje się stosowanie opraw oświetleniowych wykonanych w drugiej klasie izolacji lub zasilanych poprzez obwody zabezpieczone wyłącznikami różnicowoprądowymi celem ograniczenia możliwości porażenia prądem.</w:t>
      </w:r>
    </w:p>
    <w:p w14:paraId="33DDDB5F" w14:textId="77777777" w:rsidR="00280445" w:rsidRPr="004B509D" w:rsidRDefault="00280445" w:rsidP="002E61C6">
      <w:pPr>
        <w:pStyle w:val="Akapitzlist"/>
        <w:ind w:left="284"/>
        <w:rPr>
          <w:sz w:val="22"/>
          <w:szCs w:val="22"/>
        </w:rPr>
      </w:pPr>
      <w:r w:rsidRPr="004B509D">
        <w:rPr>
          <w:sz w:val="22"/>
          <w:szCs w:val="22"/>
        </w:rPr>
        <w:t xml:space="preserve">Instalację projektuje się  w systemie TN-S, przewodami z wydzieloną żyłą ochronną. Należy stosować przewody na napięcie 700V. </w:t>
      </w:r>
    </w:p>
    <w:p w14:paraId="61358EB8" w14:textId="77777777" w:rsidR="00280445" w:rsidRPr="004B509D" w:rsidRDefault="00280445" w:rsidP="002E61C6">
      <w:pPr>
        <w:pStyle w:val="Akapitzlist"/>
        <w:ind w:left="284"/>
        <w:rPr>
          <w:sz w:val="22"/>
          <w:szCs w:val="22"/>
          <w:u w:val="single"/>
        </w:rPr>
      </w:pPr>
    </w:p>
    <w:p w14:paraId="5EB1266C" w14:textId="77777777" w:rsidR="00280445" w:rsidRPr="004B509D" w:rsidRDefault="00280445" w:rsidP="002E61C6">
      <w:pPr>
        <w:pStyle w:val="Akapitzlist"/>
        <w:ind w:left="284"/>
        <w:rPr>
          <w:sz w:val="22"/>
          <w:szCs w:val="22"/>
          <w:u w:val="single"/>
        </w:rPr>
      </w:pPr>
      <w:r w:rsidRPr="004B509D">
        <w:rPr>
          <w:sz w:val="22"/>
          <w:szCs w:val="22"/>
          <w:u w:val="single"/>
        </w:rPr>
        <w:t>Hala basenowa</w:t>
      </w:r>
    </w:p>
    <w:p w14:paraId="4D1BE78F" w14:textId="77777777" w:rsidR="00280445" w:rsidRPr="004B509D" w:rsidRDefault="00280445" w:rsidP="002E61C6">
      <w:pPr>
        <w:pStyle w:val="Akapitzlist"/>
        <w:ind w:left="284"/>
        <w:rPr>
          <w:sz w:val="22"/>
          <w:szCs w:val="22"/>
        </w:rPr>
      </w:pPr>
      <w:r w:rsidRPr="004B509D">
        <w:rPr>
          <w:sz w:val="22"/>
          <w:szCs w:val="22"/>
        </w:rPr>
        <w:t>Instalację oświetlenia ogólnego ma wynosić nie mniej niż 200lx. Należy stosować oprawy oświetleniowe o stopniu ochrony IPx5 ze źródłami światła LED. Barwa światła 4000K.</w:t>
      </w:r>
    </w:p>
    <w:p w14:paraId="428F291F" w14:textId="77777777" w:rsidR="00280445" w:rsidRPr="004B509D" w:rsidRDefault="00280445" w:rsidP="002E61C6">
      <w:pPr>
        <w:pStyle w:val="Akapitzlist"/>
        <w:ind w:left="284"/>
        <w:rPr>
          <w:sz w:val="22"/>
          <w:szCs w:val="22"/>
        </w:rPr>
      </w:pPr>
      <w:r w:rsidRPr="004B509D">
        <w:rPr>
          <w:sz w:val="22"/>
          <w:szCs w:val="22"/>
        </w:rPr>
        <w:t xml:space="preserve">W pomieszczeniu hali basenowej ze względu na duże przeszklenie przewiduje się stosowanie systemu sterowania w oparciu o protokół DALI, umożliwiający automatyczne zmiany poziomu natężenia oświetlenia sztucznego w zależności od poziom natężenia oświetlenia naturalnego. </w:t>
      </w:r>
    </w:p>
    <w:p w14:paraId="092971BE" w14:textId="77777777" w:rsidR="00280445" w:rsidRPr="004B509D" w:rsidRDefault="00280445" w:rsidP="002E61C6">
      <w:pPr>
        <w:pStyle w:val="Akapitzlist"/>
        <w:ind w:left="284"/>
        <w:rPr>
          <w:sz w:val="22"/>
          <w:szCs w:val="22"/>
        </w:rPr>
      </w:pPr>
      <w:r w:rsidRPr="004B509D">
        <w:rPr>
          <w:sz w:val="22"/>
          <w:szCs w:val="22"/>
        </w:rPr>
        <w:t>Miejsce sterowania oświetleniem zlokalizowane będzie w pomieszczeniu ratownika lub innym miejscu uzgodnionym, na etapie projektu wykonawczego, z Użytkownikiem.</w:t>
      </w:r>
    </w:p>
    <w:p w14:paraId="15FD3395" w14:textId="77777777" w:rsidR="00280445" w:rsidRPr="004B509D" w:rsidRDefault="00280445" w:rsidP="002E61C6">
      <w:pPr>
        <w:pStyle w:val="Akapitzlist"/>
        <w:ind w:left="709"/>
        <w:rPr>
          <w:sz w:val="22"/>
          <w:szCs w:val="22"/>
        </w:rPr>
      </w:pPr>
    </w:p>
    <w:p w14:paraId="2DB09F64" w14:textId="77777777" w:rsidR="00280445" w:rsidRPr="004B509D" w:rsidRDefault="00280445" w:rsidP="002E61C6">
      <w:pPr>
        <w:pStyle w:val="Akapitzlist"/>
        <w:ind w:left="284"/>
        <w:rPr>
          <w:sz w:val="22"/>
          <w:szCs w:val="22"/>
          <w:u w:val="single"/>
        </w:rPr>
      </w:pPr>
      <w:r w:rsidRPr="004B509D">
        <w:rPr>
          <w:sz w:val="22"/>
          <w:szCs w:val="22"/>
          <w:u w:val="single"/>
        </w:rPr>
        <w:t>Natryski</w:t>
      </w:r>
    </w:p>
    <w:p w14:paraId="6BDF8502" w14:textId="77777777" w:rsidR="00280445" w:rsidRPr="004B509D" w:rsidRDefault="00280445" w:rsidP="002E61C6">
      <w:pPr>
        <w:pStyle w:val="Akapitzlist"/>
        <w:ind w:left="284"/>
        <w:rPr>
          <w:sz w:val="22"/>
          <w:szCs w:val="22"/>
        </w:rPr>
      </w:pPr>
      <w:r w:rsidRPr="004B509D">
        <w:rPr>
          <w:sz w:val="22"/>
          <w:szCs w:val="22"/>
        </w:rPr>
        <w:t>Wymagane średnie natężenie oświetlenia wynosi nie mniej niż 200lx. Należy stosować oprawy oświetleniowe o stopniu ochrony IPx5 ze źródłami światła LED. Barwa światła 4000K.</w:t>
      </w:r>
    </w:p>
    <w:p w14:paraId="78FE9B14" w14:textId="77777777" w:rsidR="00280445" w:rsidRPr="004B509D" w:rsidRDefault="00280445" w:rsidP="002E61C6">
      <w:pPr>
        <w:pStyle w:val="Akapitzlist"/>
        <w:ind w:left="284"/>
        <w:rPr>
          <w:sz w:val="22"/>
          <w:szCs w:val="22"/>
        </w:rPr>
      </w:pPr>
      <w:r w:rsidRPr="004B509D">
        <w:rPr>
          <w:sz w:val="22"/>
          <w:szCs w:val="22"/>
        </w:rPr>
        <w:t>Sterowanie oświetlenie za pomocą czujników pobytowych z możliwością sterowania centralnego z pomieszczenia wskazanego przez Użytkownika.</w:t>
      </w:r>
    </w:p>
    <w:p w14:paraId="5A904A1F" w14:textId="77777777" w:rsidR="00280445" w:rsidRPr="004B509D" w:rsidRDefault="00280445" w:rsidP="002E61C6">
      <w:pPr>
        <w:pStyle w:val="Akapitzlist"/>
        <w:ind w:left="709"/>
        <w:rPr>
          <w:sz w:val="22"/>
          <w:szCs w:val="22"/>
        </w:rPr>
      </w:pPr>
    </w:p>
    <w:p w14:paraId="6C786AD7" w14:textId="77777777" w:rsidR="00280445" w:rsidRPr="004B509D" w:rsidRDefault="00280445" w:rsidP="002E61C6">
      <w:pPr>
        <w:pStyle w:val="Akapitzlist"/>
        <w:ind w:left="284"/>
        <w:rPr>
          <w:sz w:val="22"/>
          <w:szCs w:val="22"/>
          <w:u w:val="single"/>
        </w:rPr>
      </w:pPr>
      <w:r w:rsidRPr="004B509D">
        <w:rPr>
          <w:sz w:val="22"/>
          <w:szCs w:val="22"/>
          <w:u w:val="single"/>
        </w:rPr>
        <w:t>Szatnie</w:t>
      </w:r>
    </w:p>
    <w:p w14:paraId="62A7A34E" w14:textId="77777777" w:rsidR="00280445" w:rsidRPr="004B509D" w:rsidRDefault="00280445" w:rsidP="002E61C6">
      <w:pPr>
        <w:pStyle w:val="Akapitzlist"/>
        <w:ind w:left="284"/>
        <w:rPr>
          <w:sz w:val="22"/>
          <w:szCs w:val="22"/>
        </w:rPr>
      </w:pPr>
      <w:r w:rsidRPr="004B509D">
        <w:rPr>
          <w:sz w:val="22"/>
          <w:szCs w:val="22"/>
        </w:rPr>
        <w:t>Wymagane średnie natężenie oświetlenia wynosi nie mnie niż 200lx. Przewiduje się stosowanie opraw  oświetleniowych o stopniu ochrony IP20 ze źródłami światła LED. Barwa światła 4000K.</w:t>
      </w:r>
    </w:p>
    <w:p w14:paraId="5430C213" w14:textId="77777777" w:rsidR="00280445" w:rsidRPr="004B509D" w:rsidRDefault="00280445" w:rsidP="002E61C6">
      <w:pPr>
        <w:pStyle w:val="Akapitzlist"/>
        <w:ind w:left="284"/>
        <w:rPr>
          <w:sz w:val="22"/>
          <w:szCs w:val="22"/>
        </w:rPr>
      </w:pPr>
      <w:r w:rsidRPr="004B509D">
        <w:rPr>
          <w:sz w:val="22"/>
          <w:szCs w:val="22"/>
        </w:rPr>
        <w:t>Sterowanie oświetlenie za pomocą czujników pobytowych z możliwością sterowania centralnego z pomieszczenia wskazanego przez Użytkownika.</w:t>
      </w:r>
    </w:p>
    <w:p w14:paraId="6D922B77" w14:textId="77777777" w:rsidR="00280445" w:rsidRPr="004B509D" w:rsidRDefault="00280445" w:rsidP="002E61C6">
      <w:pPr>
        <w:pStyle w:val="Akapitzlist"/>
        <w:ind w:left="284"/>
        <w:rPr>
          <w:sz w:val="22"/>
          <w:szCs w:val="22"/>
        </w:rPr>
      </w:pPr>
    </w:p>
    <w:p w14:paraId="1B9A68E5" w14:textId="77777777" w:rsidR="00280445" w:rsidRPr="004B509D" w:rsidRDefault="00280445" w:rsidP="002E61C6">
      <w:pPr>
        <w:pStyle w:val="Akapitzlist"/>
        <w:ind w:left="284"/>
        <w:rPr>
          <w:sz w:val="22"/>
          <w:szCs w:val="22"/>
          <w:u w:val="single"/>
        </w:rPr>
      </w:pPr>
      <w:r w:rsidRPr="004B509D">
        <w:rPr>
          <w:sz w:val="22"/>
          <w:szCs w:val="22"/>
          <w:u w:val="single"/>
        </w:rPr>
        <w:t>Sanitariaty</w:t>
      </w:r>
    </w:p>
    <w:p w14:paraId="0DB6EBFE" w14:textId="77777777" w:rsidR="00280445" w:rsidRPr="004B509D" w:rsidRDefault="00280445" w:rsidP="002E61C6">
      <w:pPr>
        <w:pStyle w:val="Akapitzlist"/>
        <w:ind w:left="284"/>
        <w:rPr>
          <w:sz w:val="22"/>
          <w:szCs w:val="22"/>
        </w:rPr>
      </w:pPr>
      <w:r w:rsidRPr="004B509D">
        <w:rPr>
          <w:sz w:val="22"/>
          <w:szCs w:val="22"/>
        </w:rPr>
        <w:t>Wymagane średnie natężenie oświetlenia wynosi nie mniej niż 200lx. Projektuje się stosowanie opraw oświetleniowych o stopniu ochrony IP44 ze źródłami światła LED. Barwa światła 4000K.</w:t>
      </w:r>
    </w:p>
    <w:p w14:paraId="3D8817BC" w14:textId="77777777" w:rsidR="00280445" w:rsidRPr="004B509D" w:rsidRDefault="00280445" w:rsidP="002E61C6">
      <w:pPr>
        <w:pStyle w:val="Akapitzlist"/>
        <w:ind w:left="284"/>
        <w:rPr>
          <w:sz w:val="22"/>
          <w:szCs w:val="22"/>
        </w:rPr>
      </w:pPr>
      <w:r w:rsidRPr="004B509D">
        <w:rPr>
          <w:sz w:val="22"/>
          <w:szCs w:val="22"/>
        </w:rPr>
        <w:t>Sterowanie oświetlenie za pomocą czujników pobytowych.</w:t>
      </w:r>
    </w:p>
    <w:p w14:paraId="2903646F" w14:textId="77777777" w:rsidR="00280445" w:rsidRPr="004B509D" w:rsidRDefault="00280445" w:rsidP="002E61C6">
      <w:pPr>
        <w:pStyle w:val="Akapitzlist"/>
        <w:ind w:left="709"/>
        <w:rPr>
          <w:sz w:val="22"/>
          <w:szCs w:val="22"/>
        </w:rPr>
      </w:pPr>
    </w:p>
    <w:p w14:paraId="0230C7B3" w14:textId="77777777" w:rsidR="00280445" w:rsidRPr="004B509D" w:rsidRDefault="00280445" w:rsidP="002E61C6">
      <w:pPr>
        <w:pStyle w:val="Akapitzlist"/>
        <w:ind w:left="284"/>
        <w:rPr>
          <w:sz w:val="22"/>
          <w:szCs w:val="22"/>
          <w:u w:val="single"/>
        </w:rPr>
      </w:pPr>
      <w:r w:rsidRPr="004B509D">
        <w:rPr>
          <w:sz w:val="22"/>
          <w:szCs w:val="22"/>
          <w:u w:val="single"/>
        </w:rPr>
        <w:t>Komunikacja</w:t>
      </w:r>
    </w:p>
    <w:p w14:paraId="2469DB8C" w14:textId="77777777" w:rsidR="00280445" w:rsidRPr="004B509D" w:rsidRDefault="00280445" w:rsidP="002E61C6">
      <w:pPr>
        <w:pStyle w:val="Akapitzlist"/>
        <w:ind w:left="284"/>
        <w:rPr>
          <w:sz w:val="22"/>
          <w:szCs w:val="22"/>
        </w:rPr>
      </w:pPr>
      <w:r w:rsidRPr="004B509D">
        <w:rPr>
          <w:sz w:val="22"/>
          <w:szCs w:val="22"/>
        </w:rPr>
        <w:t>Wymagane średnie natężenie oświetlenia nie mniejsze niż 100lx - 150lx. Przewiduje się stosowanie opraw oświetleniowych o stopniu ochrony IP20 ze źródłami światła LED. Barwa światła 4000K. Sterowanie oświetlenie za pomocą czujników ruchu z możliwością sterowania centralnego z pomieszczenia wskazanego przez Użytkownika. W przypadku korytarzy oświetlanych światłem naturalnym czujniki muszą być wyposażone w element mierzący poziom natężenia światła naturalnego i uzależniających załączanie opraw od tego poziomu.</w:t>
      </w:r>
    </w:p>
    <w:p w14:paraId="0C184236" w14:textId="77777777" w:rsidR="00280445" w:rsidRPr="004B509D" w:rsidRDefault="00280445" w:rsidP="002E61C6">
      <w:pPr>
        <w:pStyle w:val="Akapitzlist"/>
        <w:ind w:left="284"/>
        <w:rPr>
          <w:sz w:val="22"/>
          <w:szCs w:val="22"/>
        </w:rPr>
      </w:pPr>
      <w:r w:rsidRPr="004B509D">
        <w:rPr>
          <w:sz w:val="22"/>
          <w:szCs w:val="22"/>
        </w:rPr>
        <w:t>Na ciągach komunikacyjnych należy przewidzieć także wydzielone obwody oświetleniowe pełniące rolę oświetlenia nocnego. Obwody oświetlenia nocnego będą umożliwiały ochronę i obsługę obiektu w godzinach nocnych. Przewiduje się wykorzystać do tego celu opraw oświetlenia awaryjnego sterowanego za pomocą centralki monitorującej stan  opraw awaryjnych.</w:t>
      </w:r>
    </w:p>
    <w:p w14:paraId="19B0CC83" w14:textId="77777777" w:rsidR="00280445" w:rsidRPr="004B509D" w:rsidRDefault="00280445" w:rsidP="002E61C6">
      <w:pPr>
        <w:pStyle w:val="Akapitzlist"/>
        <w:ind w:left="709"/>
        <w:rPr>
          <w:sz w:val="22"/>
          <w:szCs w:val="22"/>
        </w:rPr>
      </w:pPr>
    </w:p>
    <w:p w14:paraId="2EA28E97" w14:textId="77777777" w:rsidR="00280445" w:rsidRPr="004B509D" w:rsidRDefault="00280445" w:rsidP="002E61C6">
      <w:pPr>
        <w:pStyle w:val="Akapitzlist"/>
        <w:tabs>
          <w:tab w:val="left" w:pos="284"/>
        </w:tabs>
        <w:ind w:left="284"/>
        <w:rPr>
          <w:sz w:val="22"/>
          <w:szCs w:val="22"/>
          <w:u w:val="single"/>
        </w:rPr>
      </w:pPr>
      <w:r w:rsidRPr="004B509D">
        <w:rPr>
          <w:sz w:val="22"/>
          <w:szCs w:val="22"/>
          <w:u w:val="single"/>
        </w:rPr>
        <w:t>Pomieszczenia techniczne i pomocnicze</w:t>
      </w:r>
    </w:p>
    <w:p w14:paraId="2D44F7E5" w14:textId="77777777" w:rsidR="00280445" w:rsidRPr="004B509D" w:rsidRDefault="00280445" w:rsidP="002E61C6">
      <w:pPr>
        <w:pStyle w:val="Akapitzlist"/>
        <w:tabs>
          <w:tab w:val="left" w:pos="284"/>
        </w:tabs>
        <w:ind w:left="284"/>
        <w:rPr>
          <w:sz w:val="22"/>
          <w:szCs w:val="22"/>
        </w:rPr>
      </w:pPr>
      <w:r w:rsidRPr="004B509D">
        <w:rPr>
          <w:sz w:val="22"/>
          <w:szCs w:val="22"/>
        </w:rPr>
        <w:t>Wymagane średnie natężenie oświetlenia wynikające z normy, zgodne z funkcją pomieszczenia. Przewiduje się stosowanie opraw oświetleniowych o stopniu ochrony IP20 za wyjątkiem pomieszczeń wilgotnych lub przejściowo wilgotnych gdzie należy stosować oprawy o stopniu ochrony IP44. Przewiduje się stosowanie opraw ze źródłami typu LED. Barwa światła 4000K. Sterowanie oświetlenie lokalne za pomocą łączników zlokalizowanych przy wejściu do pomieszczenia.</w:t>
      </w:r>
    </w:p>
    <w:p w14:paraId="49E6D924" w14:textId="77777777" w:rsidR="00280445" w:rsidRPr="004B509D" w:rsidRDefault="00280445" w:rsidP="002E61C6">
      <w:pPr>
        <w:pStyle w:val="Akapitzlist"/>
        <w:tabs>
          <w:tab w:val="left" w:pos="284"/>
        </w:tabs>
        <w:ind w:left="284"/>
        <w:rPr>
          <w:sz w:val="22"/>
          <w:szCs w:val="22"/>
        </w:rPr>
      </w:pPr>
    </w:p>
    <w:p w14:paraId="382528D3" w14:textId="77777777" w:rsidR="00280445" w:rsidRPr="004B509D" w:rsidRDefault="00280445" w:rsidP="002D1FF1">
      <w:pPr>
        <w:pStyle w:val="Nagwek2"/>
        <w:numPr>
          <w:ilvl w:val="1"/>
          <w:numId w:val="3"/>
        </w:numPr>
        <w:jc w:val="left"/>
        <w:rPr>
          <w:kern w:val="0"/>
        </w:rPr>
      </w:pPr>
      <w:bookmarkStart w:id="261" w:name="_Toc407720138"/>
      <w:bookmarkStart w:id="262" w:name="_Toc466737070"/>
      <w:r w:rsidRPr="004B509D">
        <w:rPr>
          <w:kern w:val="0"/>
        </w:rPr>
        <w:t>Instalacja oświetlenia awaryjnego</w:t>
      </w:r>
      <w:bookmarkEnd w:id="261"/>
      <w:bookmarkEnd w:id="262"/>
    </w:p>
    <w:p w14:paraId="049BEBF7" w14:textId="77777777" w:rsidR="00280445" w:rsidRPr="004B509D" w:rsidRDefault="00280445" w:rsidP="002E61C6">
      <w:pPr>
        <w:pStyle w:val="Tekstopisu"/>
        <w:ind w:left="284"/>
        <w:rPr>
          <w:szCs w:val="22"/>
        </w:rPr>
      </w:pPr>
      <w:r w:rsidRPr="004B509D">
        <w:rPr>
          <w:szCs w:val="22"/>
        </w:rPr>
        <w:t>Zgodnie z Polską Normą PN-EN 1838:2005 „Zastosowania oświetlenia – oświetlenie awaryjne”, przewidziano wykonanie instalacji oświetlenia awaryjnego, na które składa się:</w:t>
      </w:r>
    </w:p>
    <w:p w14:paraId="6CB816E1" w14:textId="77777777" w:rsidR="00280445" w:rsidRPr="004B509D" w:rsidRDefault="00280445" w:rsidP="00A26115">
      <w:pPr>
        <w:pStyle w:val="Tekstopisu"/>
        <w:numPr>
          <w:ilvl w:val="0"/>
          <w:numId w:val="55"/>
        </w:numPr>
        <w:tabs>
          <w:tab w:val="left" w:pos="567"/>
        </w:tabs>
        <w:ind w:left="567" w:hanging="283"/>
        <w:rPr>
          <w:szCs w:val="22"/>
        </w:rPr>
      </w:pPr>
      <w:r w:rsidRPr="004B509D">
        <w:rPr>
          <w:szCs w:val="22"/>
        </w:rPr>
        <w:t>awaryjne oświetlenie dróg ewakuacyjnych,</w:t>
      </w:r>
    </w:p>
    <w:p w14:paraId="6D529FC2" w14:textId="77777777" w:rsidR="00280445" w:rsidRPr="004B509D" w:rsidRDefault="00280445" w:rsidP="00A26115">
      <w:pPr>
        <w:pStyle w:val="Tekstopisu"/>
        <w:numPr>
          <w:ilvl w:val="0"/>
          <w:numId w:val="55"/>
        </w:numPr>
        <w:tabs>
          <w:tab w:val="left" w:pos="567"/>
        </w:tabs>
        <w:ind w:left="567" w:hanging="283"/>
        <w:rPr>
          <w:szCs w:val="22"/>
        </w:rPr>
      </w:pPr>
      <w:r w:rsidRPr="004B509D">
        <w:rPr>
          <w:szCs w:val="22"/>
        </w:rPr>
        <w:t>oświetlenie przestrzeni otwartych,</w:t>
      </w:r>
    </w:p>
    <w:p w14:paraId="15C7D695" w14:textId="77777777" w:rsidR="00280445" w:rsidRPr="004B509D" w:rsidRDefault="00280445" w:rsidP="00A26115">
      <w:pPr>
        <w:pStyle w:val="Tekstopisu"/>
        <w:numPr>
          <w:ilvl w:val="0"/>
          <w:numId w:val="55"/>
        </w:numPr>
        <w:tabs>
          <w:tab w:val="left" w:pos="567"/>
        </w:tabs>
        <w:ind w:left="567" w:hanging="283"/>
        <w:rPr>
          <w:szCs w:val="22"/>
        </w:rPr>
      </w:pPr>
      <w:r w:rsidRPr="004B509D">
        <w:rPr>
          <w:szCs w:val="22"/>
        </w:rPr>
        <w:t>oświetlenie stref wysokiego ryzyka.</w:t>
      </w:r>
    </w:p>
    <w:p w14:paraId="2E7FC468" w14:textId="77777777" w:rsidR="00280445" w:rsidRPr="004B509D" w:rsidRDefault="00280445" w:rsidP="002E61C6">
      <w:pPr>
        <w:tabs>
          <w:tab w:val="num" w:pos="284"/>
        </w:tabs>
        <w:ind w:left="284"/>
        <w:jc w:val="both"/>
        <w:rPr>
          <w:szCs w:val="22"/>
        </w:rPr>
      </w:pPr>
      <w:r w:rsidRPr="004B509D">
        <w:rPr>
          <w:szCs w:val="22"/>
        </w:rPr>
        <w:t xml:space="preserve">Projektuje się wykonanie oświetlenia ewakuacyjnego w oparciu o wydzielone oprawy wyposażone w indywidualne układy podtrzymania zasilania (inwertory) podtrzymujące zasilanie przez min. 1h. (dla znaków ewakuacyjnych – piktogramów – 2h). Do monitorowania stanu opraw awaryjnych należy stosować centralny cyfrowy system monitorowania, umożliwiający samoczynne, zdalne sprawdzanie stanu każdej oprawy indywidualnie przez centralkę, przeprowadzającą testy, zgodnie z wymaganiami przepisów. Do oświetlenia awaryjnego należy stosować oprawy i </w:t>
      </w:r>
      <w:proofErr w:type="spellStart"/>
      <w:r w:rsidRPr="004B509D">
        <w:rPr>
          <w:szCs w:val="22"/>
        </w:rPr>
        <w:t>osprzęt,posiadające</w:t>
      </w:r>
      <w:proofErr w:type="spellEnd"/>
      <w:r w:rsidRPr="004B509D">
        <w:rPr>
          <w:szCs w:val="22"/>
        </w:rPr>
        <w:t xml:space="preserve"> certyfikat </w:t>
      </w:r>
      <w:r w:rsidRPr="004B509D">
        <w:rPr>
          <w:szCs w:val="22"/>
        </w:rPr>
        <w:lastRenderedPageBreak/>
        <w:t>CNBOP. Przewiduje się stosowanie nowoczesnych, energooszczędnych rozważań opartych na oprawach wyposażonych w źródła LED.</w:t>
      </w:r>
    </w:p>
    <w:p w14:paraId="769E9F0C" w14:textId="77777777" w:rsidR="00280445" w:rsidRPr="004B509D" w:rsidRDefault="00280445" w:rsidP="002E61C6">
      <w:pPr>
        <w:pStyle w:val="Tekstopisu"/>
        <w:ind w:left="284"/>
        <w:rPr>
          <w:szCs w:val="22"/>
          <w:lang w:eastAsia="ar-SA"/>
        </w:rPr>
      </w:pPr>
      <w:r w:rsidRPr="004B509D">
        <w:rPr>
          <w:szCs w:val="22"/>
          <w:lang w:eastAsia="ar-SA"/>
        </w:rPr>
        <w:t>Na etapie projektu budowlanego zaznaczono jedynie symbolicznie kierunki ewakuacji. Dokładne rozmieszczenie opraw ewakuacyjnych i bezpieczeństwa zostanie przedstawione w ramach projektu wykonawczego.</w:t>
      </w:r>
    </w:p>
    <w:p w14:paraId="3E488453" w14:textId="77777777" w:rsidR="00280445" w:rsidRPr="004B509D" w:rsidRDefault="00280445" w:rsidP="002E61C6">
      <w:pPr>
        <w:pStyle w:val="Tekstopisu"/>
        <w:ind w:left="284"/>
        <w:rPr>
          <w:szCs w:val="22"/>
          <w:lang w:eastAsia="ar-SA"/>
        </w:rPr>
      </w:pPr>
      <w:r w:rsidRPr="004B509D">
        <w:rPr>
          <w:szCs w:val="22"/>
          <w:lang w:eastAsia="ar-SA"/>
        </w:rPr>
        <w:t>Zasilanie opraw oświetlenia awaryjnego będzie się odbywać z rozdzielnic lokalnych, właściwych dla danego obszaru budynku.</w:t>
      </w:r>
    </w:p>
    <w:p w14:paraId="7F092C74" w14:textId="77777777" w:rsidR="00280445" w:rsidRPr="004B509D" w:rsidRDefault="00280445" w:rsidP="002E61C6">
      <w:pPr>
        <w:pStyle w:val="Tekstopisu"/>
        <w:tabs>
          <w:tab w:val="left" w:pos="567"/>
        </w:tabs>
        <w:rPr>
          <w:szCs w:val="22"/>
        </w:rPr>
      </w:pPr>
    </w:p>
    <w:p w14:paraId="1DFB6936" w14:textId="77777777" w:rsidR="00280445" w:rsidRPr="004B509D" w:rsidRDefault="00280445" w:rsidP="002E61C6">
      <w:pPr>
        <w:pStyle w:val="Tekstopisu"/>
        <w:tabs>
          <w:tab w:val="left" w:pos="284"/>
        </w:tabs>
        <w:ind w:left="284"/>
        <w:rPr>
          <w:b/>
          <w:szCs w:val="22"/>
        </w:rPr>
      </w:pPr>
      <w:bookmarkStart w:id="263" w:name="_Toc206483106"/>
      <w:bookmarkStart w:id="264" w:name="_Toc209337975"/>
      <w:r w:rsidRPr="004B509D">
        <w:rPr>
          <w:b/>
          <w:szCs w:val="22"/>
        </w:rPr>
        <w:t>Awaryjne oświetlenie dróg ewakuacyjnych</w:t>
      </w:r>
      <w:bookmarkEnd w:id="263"/>
      <w:bookmarkEnd w:id="264"/>
    </w:p>
    <w:p w14:paraId="50FFF4E3" w14:textId="77777777" w:rsidR="00280445" w:rsidRPr="004B509D" w:rsidRDefault="00280445" w:rsidP="002E61C6">
      <w:pPr>
        <w:pStyle w:val="Tekstopisu"/>
        <w:ind w:left="284"/>
        <w:rPr>
          <w:szCs w:val="22"/>
        </w:rPr>
      </w:pPr>
      <w:r w:rsidRPr="004B509D">
        <w:rPr>
          <w:szCs w:val="22"/>
        </w:rPr>
        <w:t xml:space="preserve">W ramach oświetlenia ewakuacyjnego, obejmującego drogi ewakuacyjne o szerokości do </w:t>
      </w:r>
      <w:smartTag w:uri="urn:schemas-microsoft-com:office:smarttags" w:element="metricconverter">
        <w:smartTagPr>
          <w:attr w:name="ProductID" w:val="2ﾠm"/>
        </w:smartTagPr>
        <w:r w:rsidRPr="004B509D">
          <w:rPr>
            <w:szCs w:val="22"/>
          </w:rPr>
          <w:t>2 m</w:t>
        </w:r>
      </w:smartTag>
      <w:r w:rsidRPr="004B509D">
        <w:rPr>
          <w:szCs w:val="22"/>
        </w:rPr>
        <w:t>, zapewniającego minimalne natężenie oświetlenia wzdłuż osi drogi ewakuacyjnej na poziomie 1 lx oraz pasa drogi ewakuacyjnej na poziomie 0,5 lx, umożliwiającego rozpoznanie urządzeń przeciwpożarowych i umożliwiającego ich użycie projektuje się w postaci podświetlanych wewnętrznie znaków ewakuacyjnych, których zadaniem jest wskazanie najkrótszej drogi ewakuacji z obiektu. Znaki rozmieszczono w sposób zapewniający dobrą rozpoznawalność znaków ze szczególnym uwzględnieniem drzwi wyjściowych oraz miejsc gdzie będzie miała miejsce zmiana kierunku drogi ewakuacyjnej.</w:t>
      </w:r>
    </w:p>
    <w:p w14:paraId="0662921E" w14:textId="77777777" w:rsidR="00280445" w:rsidRPr="004B509D" w:rsidRDefault="00280445" w:rsidP="002E61C6">
      <w:pPr>
        <w:pStyle w:val="Tekstopisu"/>
        <w:ind w:left="284"/>
        <w:rPr>
          <w:szCs w:val="22"/>
        </w:rPr>
      </w:pPr>
    </w:p>
    <w:p w14:paraId="0E8C40B9" w14:textId="77777777" w:rsidR="00280445" w:rsidRPr="004B509D" w:rsidRDefault="00280445" w:rsidP="002E61C6">
      <w:pPr>
        <w:pStyle w:val="Tekstopisu"/>
        <w:tabs>
          <w:tab w:val="left" w:pos="284"/>
        </w:tabs>
        <w:ind w:left="284"/>
        <w:rPr>
          <w:b/>
          <w:szCs w:val="22"/>
        </w:rPr>
      </w:pPr>
      <w:bookmarkStart w:id="265" w:name="_Toc206483107"/>
      <w:bookmarkStart w:id="266" w:name="_Toc209337976"/>
      <w:r w:rsidRPr="004B509D">
        <w:rPr>
          <w:b/>
          <w:szCs w:val="22"/>
        </w:rPr>
        <w:t>Oświetlenie przestrzeni otwartych</w:t>
      </w:r>
      <w:bookmarkEnd w:id="265"/>
      <w:bookmarkEnd w:id="266"/>
    </w:p>
    <w:p w14:paraId="359BB90C" w14:textId="77777777" w:rsidR="00280445" w:rsidRPr="004B509D" w:rsidRDefault="00280445" w:rsidP="002E61C6">
      <w:pPr>
        <w:pStyle w:val="Tekstopisu"/>
        <w:ind w:left="284"/>
        <w:rPr>
          <w:szCs w:val="22"/>
        </w:rPr>
      </w:pPr>
      <w:r w:rsidRPr="004B509D">
        <w:rPr>
          <w:szCs w:val="22"/>
        </w:rPr>
        <w:t xml:space="preserve">Celem oświetlenia powierzchni otwartych jest zmniejszenie prawdopodobieństwa paniki i zapewnienia bezpiecznego poruszania się ludzi w kierunku dróg ewakuacyjnych poprzez zapewnienie dostatecznych warunków widoczności. Ten typ oświetlenia obejmuje drogi ewakuacyjne o szerokości większej niż </w:t>
      </w:r>
      <w:smartTag w:uri="urn:schemas-microsoft-com:office:smarttags" w:element="metricconverter">
        <w:smartTagPr>
          <w:attr w:name="ProductID" w:val="2ﾠm"/>
        </w:smartTagPr>
        <w:r w:rsidRPr="004B509D">
          <w:rPr>
            <w:szCs w:val="22"/>
          </w:rPr>
          <w:t>2 m</w:t>
        </w:r>
      </w:smartTag>
      <w:r w:rsidRPr="004B509D">
        <w:rPr>
          <w:szCs w:val="22"/>
        </w:rPr>
        <w:t>. Natężenie oświetlenia nie może być mniejsze niż 0,5 lx, przy czym nie uwzględnia się pasa 0,5 m powierzchni położonego na skraju oświetlonych obszarów.</w:t>
      </w:r>
    </w:p>
    <w:p w14:paraId="3216D1E9" w14:textId="77777777" w:rsidR="00280445" w:rsidRPr="004B509D" w:rsidRDefault="00280445" w:rsidP="002E61C6">
      <w:pPr>
        <w:pStyle w:val="Tekstopisu"/>
        <w:ind w:left="284"/>
        <w:rPr>
          <w:b/>
          <w:szCs w:val="22"/>
        </w:rPr>
      </w:pPr>
      <w:bookmarkStart w:id="267" w:name="_Toc209863764"/>
      <w:r w:rsidRPr="004B509D">
        <w:rPr>
          <w:b/>
          <w:szCs w:val="22"/>
        </w:rPr>
        <w:t>Oświetlenie stref wysokiego ryzyka</w:t>
      </w:r>
      <w:bookmarkEnd w:id="267"/>
    </w:p>
    <w:p w14:paraId="307F953D" w14:textId="77777777" w:rsidR="00280445" w:rsidRPr="004B509D" w:rsidRDefault="00280445" w:rsidP="002E61C6">
      <w:pPr>
        <w:pStyle w:val="Tekstopisu"/>
        <w:ind w:left="284"/>
        <w:rPr>
          <w:szCs w:val="22"/>
        </w:rPr>
      </w:pPr>
      <w:r w:rsidRPr="004B509D">
        <w:rPr>
          <w:szCs w:val="22"/>
        </w:rPr>
        <w:t>Dodatkowo w celu umożliwienia obsługi technicznej obiektu w przypadku awarii oświetlenia podstawowego projektuje się oświetlenie awaryjne o natężeniu wynoszącym 10% natężenia ogólnego jednak nie mniejszym niż 15 lx w pomieszczeniach szczególnie istotnych dla funkcjonowania obiektu, takich jak:</w:t>
      </w:r>
    </w:p>
    <w:p w14:paraId="298D047A" w14:textId="77777777" w:rsidR="00280445" w:rsidRPr="004B509D" w:rsidRDefault="00280445" w:rsidP="00A26115">
      <w:pPr>
        <w:pStyle w:val="Tekstopisu"/>
        <w:numPr>
          <w:ilvl w:val="0"/>
          <w:numId w:val="54"/>
        </w:numPr>
        <w:ind w:left="567" w:hanging="283"/>
        <w:rPr>
          <w:szCs w:val="22"/>
        </w:rPr>
      </w:pPr>
      <w:r w:rsidRPr="004B509D">
        <w:rPr>
          <w:szCs w:val="22"/>
        </w:rPr>
        <w:t>pomieszczenie rozdzielni elektrycznych,</w:t>
      </w:r>
    </w:p>
    <w:p w14:paraId="21F18275" w14:textId="77777777" w:rsidR="00280445" w:rsidRPr="004B509D" w:rsidRDefault="00280445" w:rsidP="00A26115">
      <w:pPr>
        <w:pStyle w:val="Tekstopisu"/>
        <w:numPr>
          <w:ilvl w:val="0"/>
          <w:numId w:val="54"/>
        </w:numPr>
        <w:ind w:left="567" w:hanging="283"/>
        <w:rPr>
          <w:szCs w:val="22"/>
        </w:rPr>
      </w:pPr>
      <w:r w:rsidRPr="004B509D">
        <w:rPr>
          <w:szCs w:val="22"/>
        </w:rPr>
        <w:t>pomieszczenie ratowników.</w:t>
      </w:r>
    </w:p>
    <w:p w14:paraId="49267694" w14:textId="77777777" w:rsidR="00280445" w:rsidRPr="004B509D" w:rsidRDefault="00280445" w:rsidP="002E61C6">
      <w:pPr>
        <w:pStyle w:val="Akapitzlist"/>
        <w:tabs>
          <w:tab w:val="num" w:pos="709"/>
        </w:tabs>
        <w:ind w:left="709"/>
        <w:rPr>
          <w:sz w:val="22"/>
          <w:szCs w:val="22"/>
        </w:rPr>
      </w:pPr>
    </w:p>
    <w:p w14:paraId="639FEED2" w14:textId="77777777" w:rsidR="00280445" w:rsidRPr="004B509D" w:rsidRDefault="00280445" w:rsidP="002D1FF1">
      <w:pPr>
        <w:pStyle w:val="Nagwek2"/>
        <w:numPr>
          <w:ilvl w:val="1"/>
          <w:numId w:val="3"/>
        </w:numPr>
        <w:jc w:val="left"/>
        <w:rPr>
          <w:kern w:val="0"/>
        </w:rPr>
      </w:pPr>
      <w:bookmarkStart w:id="268" w:name="_Toc466737071"/>
      <w:bookmarkStart w:id="269" w:name="_Toc407720142"/>
      <w:r w:rsidRPr="004B509D">
        <w:rPr>
          <w:kern w:val="0"/>
        </w:rPr>
        <w:t>Instalacja oświetlenia zewnętrznego</w:t>
      </w:r>
      <w:bookmarkEnd w:id="268"/>
    </w:p>
    <w:p w14:paraId="0999CD14" w14:textId="77777777" w:rsidR="00280445" w:rsidRPr="004B509D" w:rsidRDefault="00280445" w:rsidP="002E61C6">
      <w:pPr>
        <w:ind w:left="284"/>
        <w:rPr>
          <w:szCs w:val="22"/>
          <w:lang w:eastAsia="pl-PL"/>
        </w:rPr>
      </w:pPr>
      <w:r w:rsidRPr="004B509D">
        <w:rPr>
          <w:szCs w:val="22"/>
          <w:lang w:eastAsia="pl-PL"/>
        </w:rPr>
        <w:t xml:space="preserve">W obiekcie projektuje się instalację oświetlenia zewnętrznego, na które składa </w:t>
      </w:r>
      <w:proofErr w:type="spellStart"/>
      <w:r w:rsidRPr="004B509D">
        <w:rPr>
          <w:szCs w:val="22"/>
          <w:lang w:eastAsia="pl-PL"/>
        </w:rPr>
        <w:t>sie</w:t>
      </w:r>
      <w:proofErr w:type="spellEnd"/>
      <w:r w:rsidRPr="004B509D">
        <w:rPr>
          <w:szCs w:val="22"/>
          <w:lang w:eastAsia="pl-PL"/>
        </w:rPr>
        <w:t>:</w:t>
      </w:r>
    </w:p>
    <w:p w14:paraId="6C5D231F" w14:textId="77777777" w:rsidR="00280445" w:rsidRPr="004B509D" w:rsidRDefault="00280445" w:rsidP="00A26115">
      <w:pPr>
        <w:numPr>
          <w:ilvl w:val="0"/>
          <w:numId w:val="57"/>
        </w:numPr>
        <w:rPr>
          <w:szCs w:val="22"/>
          <w:lang w:eastAsia="pl-PL"/>
        </w:rPr>
      </w:pPr>
      <w:r w:rsidRPr="004B509D">
        <w:rPr>
          <w:szCs w:val="22"/>
          <w:lang w:eastAsia="pl-PL"/>
        </w:rPr>
        <w:t>oświetlenie parkingu realizowane w oparciu o oprawy parkowe,</w:t>
      </w:r>
    </w:p>
    <w:p w14:paraId="4C195891" w14:textId="77777777" w:rsidR="00280445" w:rsidRPr="004B509D" w:rsidRDefault="00280445" w:rsidP="00A26115">
      <w:pPr>
        <w:numPr>
          <w:ilvl w:val="0"/>
          <w:numId w:val="57"/>
        </w:numPr>
        <w:rPr>
          <w:szCs w:val="22"/>
          <w:lang w:eastAsia="pl-PL"/>
        </w:rPr>
      </w:pPr>
      <w:r w:rsidRPr="004B509D">
        <w:rPr>
          <w:szCs w:val="22"/>
          <w:lang w:eastAsia="pl-PL"/>
        </w:rPr>
        <w:t>oświetlenie wejść do budynku,</w:t>
      </w:r>
    </w:p>
    <w:p w14:paraId="036799B5" w14:textId="77777777" w:rsidR="00280445" w:rsidRPr="004B509D" w:rsidRDefault="00280445" w:rsidP="00A26115">
      <w:pPr>
        <w:numPr>
          <w:ilvl w:val="0"/>
          <w:numId w:val="57"/>
        </w:numPr>
        <w:rPr>
          <w:szCs w:val="22"/>
          <w:lang w:eastAsia="pl-PL"/>
        </w:rPr>
      </w:pPr>
      <w:r w:rsidRPr="004B509D">
        <w:rPr>
          <w:szCs w:val="22"/>
          <w:lang w:eastAsia="pl-PL"/>
        </w:rPr>
        <w:lastRenderedPageBreak/>
        <w:t>podświetlanie logo obiektu zlokalizowane na elewacji budynku.</w:t>
      </w:r>
    </w:p>
    <w:p w14:paraId="38805EDD" w14:textId="77777777" w:rsidR="00280445" w:rsidRPr="004B509D" w:rsidRDefault="00280445" w:rsidP="002E61C6">
      <w:pPr>
        <w:ind w:left="284"/>
        <w:rPr>
          <w:szCs w:val="22"/>
          <w:lang w:eastAsia="pl-PL"/>
        </w:rPr>
      </w:pPr>
      <w:r w:rsidRPr="004B509D">
        <w:rPr>
          <w:szCs w:val="22"/>
          <w:lang w:eastAsia="pl-PL"/>
        </w:rPr>
        <w:t>Obwody oświetlone będą zasilane z wydzielonej sekcji rozdzielnicy głównej RGB. Sterowanie będzie realizowane zegara astronomicznego zblokowanego czujnikiem zmierzchowym.</w:t>
      </w:r>
    </w:p>
    <w:p w14:paraId="2FC42146" w14:textId="77777777" w:rsidR="00280445" w:rsidRPr="004B509D" w:rsidRDefault="00280445" w:rsidP="002E61C6">
      <w:pPr>
        <w:ind w:left="284"/>
        <w:rPr>
          <w:szCs w:val="22"/>
          <w:lang w:eastAsia="pl-PL"/>
        </w:rPr>
      </w:pPr>
      <w:r w:rsidRPr="004B509D">
        <w:rPr>
          <w:szCs w:val="22"/>
          <w:lang w:eastAsia="pl-PL"/>
        </w:rPr>
        <w:t>Układ sterowania ma umożliwiać podział oświetlenia zewnętrznego na:</w:t>
      </w:r>
    </w:p>
    <w:p w14:paraId="123D3DDE" w14:textId="77777777" w:rsidR="00280445" w:rsidRPr="004B509D" w:rsidRDefault="00280445" w:rsidP="002E61C6">
      <w:pPr>
        <w:ind w:left="284"/>
        <w:rPr>
          <w:szCs w:val="22"/>
          <w:lang w:eastAsia="pl-PL"/>
        </w:rPr>
      </w:pPr>
      <w:r w:rsidRPr="004B509D">
        <w:rPr>
          <w:szCs w:val="22"/>
          <w:lang w:eastAsia="pl-PL"/>
        </w:rPr>
        <w:t>- oświetlenie "całonocne" działające od zmierzchu do świtu,</w:t>
      </w:r>
    </w:p>
    <w:p w14:paraId="527B3368" w14:textId="77777777" w:rsidR="00280445" w:rsidRPr="004B509D" w:rsidRDefault="00280445" w:rsidP="002E61C6">
      <w:pPr>
        <w:ind w:left="284"/>
        <w:rPr>
          <w:szCs w:val="22"/>
          <w:lang w:eastAsia="pl-PL"/>
        </w:rPr>
      </w:pPr>
      <w:r w:rsidRPr="004B509D">
        <w:rPr>
          <w:szCs w:val="22"/>
          <w:lang w:eastAsia="pl-PL"/>
        </w:rPr>
        <w:t>- oświetlenie  "północne" działające od zmierzchu do godziny określonej przez Użytkownika.</w:t>
      </w:r>
    </w:p>
    <w:p w14:paraId="5B6FFABD" w14:textId="77777777" w:rsidR="00280445" w:rsidRPr="004B509D" w:rsidRDefault="00280445" w:rsidP="002E61C6">
      <w:pPr>
        <w:ind w:left="284"/>
        <w:rPr>
          <w:szCs w:val="22"/>
          <w:lang w:eastAsia="pl-PL"/>
        </w:rPr>
      </w:pPr>
    </w:p>
    <w:p w14:paraId="71F31C51" w14:textId="011E85B8" w:rsidR="00280445" w:rsidRPr="004B509D" w:rsidRDefault="00280445" w:rsidP="002D1FF1">
      <w:pPr>
        <w:pStyle w:val="Nagwek2"/>
        <w:numPr>
          <w:ilvl w:val="1"/>
          <w:numId w:val="3"/>
        </w:numPr>
        <w:jc w:val="left"/>
        <w:rPr>
          <w:kern w:val="0"/>
        </w:rPr>
      </w:pPr>
      <w:bookmarkStart w:id="270" w:name="_Toc466737072"/>
      <w:r w:rsidRPr="004B509D">
        <w:rPr>
          <w:kern w:val="0"/>
        </w:rPr>
        <w:t>Instalacje siłowe i gniazd wtykowych</w:t>
      </w:r>
      <w:bookmarkEnd w:id="269"/>
      <w:bookmarkEnd w:id="270"/>
    </w:p>
    <w:p w14:paraId="169252B4" w14:textId="77777777" w:rsidR="00280445" w:rsidRPr="004B509D" w:rsidRDefault="00280445" w:rsidP="002E61C6">
      <w:pPr>
        <w:pStyle w:val="Akapitzlist"/>
        <w:ind w:left="284"/>
        <w:rPr>
          <w:sz w:val="22"/>
          <w:szCs w:val="22"/>
        </w:rPr>
      </w:pPr>
      <w:r w:rsidRPr="004B509D">
        <w:rPr>
          <w:sz w:val="22"/>
          <w:szCs w:val="22"/>
        </w:rPr>
        <w:t xml:space="preserve">Zasilanie obwodów instalacji siłowej i gniazd wtykowych ogólnych projektuje się z </w:t>
      </w:r>
      <w:proofErr w:type="spellStart"/>
      <w:r w:rsidRPr="004B509D">
        <w:rPr>
          <w:sz w:val="22"/>
          <w:szCs w:val="22"/>
        </w:rPr>
        <w:t>podrozdzielnic</w:t>
      </w:r>
      <w:proofErr w:type="spellEnd"/>
      <w:r w:rsidRPr="004B509D">
        <w:rPr>
          <w:sz w:val="22"/>
          <w:szCs w:val="22"/>
        </w:rPr>
        <w:t xml:space="preserve"> obwodów ogólnych właściwych dla danego obszaru. W zakres instalacji wchodzi zasilanie zarówno odbiorników przenośnych ogólnego przeznaczenia jak również zaplecza technicznego oraz lokalnych urządzeń instalacji wentylacyjnej i sanitarnej zgodnie z miejscem ich zainstalowania. </w:t>
      </w:r>
    </w:p>
    <w:p w14:paraId="067B7FDD" w14:textId="77777777" w:rsidR="00280445" w:rsidRPr="004B509D" w:rsidRDefault="00280445" w:rsidP="002E61C6">
      <w:pPr>
        <w:pStyle w:val="Akapitzlist"/>
        <w:ind w:left="284"/>
        <w:rPr>
          <w:sz w:val="22"/>
          <w:szCs w:val="22"/>
        </w:rPr>
      </w:pPr>
      <w:r w:rsidRPr="004B509D">
        <w:rPr>
          <w:sz w:val="22"/>
          <w:szCs w:val="22"/>
        </w:rPr>
        <w:t xml:space="preserve">Obwody gniazdowe projektuje się zabezpieczyć wyłącznikami instalacyjnymi, a w przypadku urządzeń przyłączanych bezpośrednio do instalacji, posiadających własne szafki zasilające, również bezpiecznikami małogabarytowymi. Dla zapewnienia właściwej ochrony przed porażeniem przewiduje się stosować w obwodach zasilających wyłączniki różnicowo-prądowe. </w:t>
      </w:r>
    </w:p>
    <w:p w14:paraId="4AE4E4CD" w14:textId="77777777" w:rsidR="00280445" w:rsidRPr="004B509D" w:rsidRDefault="00280445" w:rsidP="002E61C6">
      <w:pPr>
        <w:pStyle w:val="Akapitzlist"/>
        <w:ind w:left="284"/>
        <w:rPr>
          <w:sz w:val="22"/>
          <w:szCs w:val="22"/>
        </w:rPr>
      </w:pPr>
      <w:r w:rsidRPr="004B509D">
        <w:rPr>
          <w:sz w:val="22"/>
          <w:szCs w:val="22"/>
        </w:rPr>
        <w:t>Instalację projektowana będzie w systemie TN-S, przewodami z wydzieloną żyłą ochronną, układanymi w korytach kablowych, pod tynkiem lub rurkach ochronnych PCV, przy zabudowie płytami g-k. Należy stosować przewody na napięcie 700V.</w:t>
      </w:r>
    </w:p>
    <w:p w14:paraId="4A2A6A0F" w14:textId="77777777" w:rsidR="00280445" w:rsidRPr="004B509D" w:rsidRDefault="00280445" w:rsidP="002E61C6">
      <w:pPr>
        <w:pStyle w:val="Akapitzlist"/>
        <w:ind w:left="284"/>
        <w:rPr>
          <w:sz w:val="22"/>
          <w:szCs w:val="22"/>
        </w:rPr>
      </w:pPr>
      <w:r w:rsidRPr="004B509D">
        <w:rPr>
          <w:sz w:val="22"/>
          <w:szCs w:val="22"/>
        </w:rPr>
        <w:t xml:space="preserve">Przewiduje się stosować osprzęt podtynkowy o stopniu ochrony IP dostosowanym do warunków panujących w poszczególnych pomieszczeniach: IP44 w pomieszczeniach technicznych i wilgotnych, IP min.54 dla osprzętu montowanego na zewnątrz budynku. </w:t>
      </w:r>
    </w:p>
    <w:p w14:paraId="58339644" w14:textId="77777777" w:rsidR="00280445" w:rsidRPr="004B509D" w:rsidRDefault="00280445" w:rsidP="002E61C6">
      <w:pPr>
        <w:pStyle w:val="Akapitzlist"/>
        <w:ind w:left="709"/>
        <w:rPr>
          <w:sz w:val="22"/>
          <w:szCs w:val="22"/>
          <w:u w:val="single"/>
        </w:rPr>
      </w:pPr>
    </w:p>
    <w:p w14:paraId="4E18A038" w14:textId="77777777" w:rsidR="00280445" w:rsidRPr="004B509D" w:rsidRDefault="00280445" w:rsidP="002E61C6">
      <w:pPr>
        <w:pStyle w:val="Akapitzlist"/>
        <w:tabs>
          <w:tab w:val="left" w:pos="426"/>
        </w:tabs>
        <w:ind w:left="284"/>
        <w:rPr>
          <w:sz w:val="22"/>
          <w:szCs w:val="22"/>
          <w:u w:val="single"/>
        </w:rPr>
      </w:pPr>
      <w:r w:rsidRPr="004B509D">
        <w:rPr>
          <w:sz w:val="22"/>
          <w:szCs w:val="22"/>
          <w:u w:val="single"/>
        </w:rPr>
        <w:t xml:space="preserve">Instalacja siłowa ogólna i technologiczna </w:t>
      </w:r>
    </w:p>
    <w:p w14:paraId="21C7654E" w14:textId="77777777" w:rsidR="00280445" w:rsidRPr="004B509D" w:rsidRDefault="00280445" w:rsidP="002E61C6">
      <w:pPr>
        <w:pStyle w:val="Akapitzlist"/>
        <w:tabs>
          <w:tab w:val="left" w:pos="426"/>
        </w:tabs>
        <w:ind w:left="284"/>
        <w:rPr>
          <w:sz w:val="22"/>
          <w:szCs w:val="22"/>
        </w:rPr>
      </w:pPr>
      <w:r w:rsidRPr="004B509D">
        <w:rPr>
          <w:sz w:val="22"/>
          <w:szCs w:val="22"/>
        </w:rPr>
        <w:t xml:space="preserve">Dla zasilania urządzeń i instalacji elektrycznych w pomieszczeniach technicznych (technologia basenowa, węzeł cieplny z pompą cieplną) przewiduje się zainstalowanie wydzielonych rozdzielnic elektrycznych. </w:t>
      </w:r>
    </w:p>
    <w:p w14:paraId="79861675" w14:textId="77777777" w:rsidR="00280445" w:rsidRPr="004B509D" w:rsidRDefault="00280445" w:rsidP="002E61C6">
      <w:pPr>
        <w:tabs>
          <w:tab w:val="left" w:pos="426"/>
        </w:tabs>
        <w:ind w:left="284"/>
        <w:jc w:val="both"/>
        <w:rPr>
          <w:szCs w:val="22"/>
        </w:rPr>
      </w:pPr>
      <w:r w:rsidRPr="004B509D">
        <w:rPr>
          <w:szCs w:val="22"/>
        </w:rPr>
        <w:t xml:space="preserve">Zasilanie central wentylacyjnych oraz agregatów chłodniczych projektuje się z wydzielonej rozdzielnicy RBW. W/w urządzenia będą dostarczane z szafami zasilająco-sterującymi, zapewniającymi automatyczną pracą układu wentylacyjnego. </w:t>
      </w:r>
    </w:p>
    <w:p w14:paraId="28187E64" w14:textId="77777777" w:rsidR="00280445" w:rsidRPr="004B509D" w:rsidRDefault="00280445" w:rsidP="002E61C6">
      <w:pPr>
        <w:tabs>
          <w:tab w:val="left" w:pos="284"/>
        </w:tabs>
        <w:ind w:left="284"/>
        <w:jc w:val="both"/>
        <w:rPr>
          <w:szCs w:val="22"/>
        </w:rPr>
      </w:pPr>
      <w:r w:rsidRPr="004B509D">
        <w:rPr>
          <w:szCs w:val="22"/>
        </w:rPr>
        <w:t>Pozostałe, „drobne” urządzenia wentylacyjne będą zasilane z rozdzielnic ogólnych, zgodnie z ich lokalizacją.</w:t>
      </w:r>
    </w:p>
    <w:p w14:paraId="4EB58DC8" w14:textId="77777777" w:rsidR="00280445" w:rsidRPr="004B509D" w:rsidRDefault="00280445" w:rsidP="002E61C6">
      <w:pPr>
        <w:ind w:left="709"/>
        <w:jc w:val="both"/>
        <w:rPr>
          <w:szCs w:val="22"/>
        </w:rPr>
      </w:pPr>
    </w:p>
    <w:p w14:paraId="260D0820" w14:textId="77777777" w:rsidR="00280445" w:rsidRPr="004B509D" w:rsidRDefault="00280445" w:rsidP="002D1FF1">
      <w:pPr>
        <w:pStyle w:val="Nagwek2"/>
        <w:numPr>
          <w:ilvl w:val="1"/>
          <w:numId w:val="3"/>
        </w:numPr>
        <w:jc w:val="left"/>
        <w:rPr>
          <w:kern w:val="0"/>
        </w:rPr>
      </w:pPr>
      <w:bookmarkStart w:id="271" w:name="_Toc407720144"/>
      <w:bookmarkStart w:id="272" w:name="_Toc466737073"/>
      <w:r w:rsidRPr="004B509D">
        <w:rPr>
          <w:kern w:val="0"/>
        </w:rPr>
        <w:t>Dodatkowa ochrona przed porażeniem prądem elektrycznym</w:t>
      </w:r>
      <w:bookmarkEnd w:id="271"/>
      <w:bookmarkEnd w:id="272"/>
    </w:p>
    <w:p w14:paraId="5CFD7EA0" w14:textId="77777777" w:rsidR="00280445" w:rsidRPr="004B509D" w:rsidRDefault="00280445" w:rsidP="002E61C6">
      <w:pPr>
        <w:pStyle w:val="Akapitzlist"/>
        <w:ind w:left="284"/>
        <w:rPr>
          <w:sz w:val="22"/>
          <w:szCs w:val="22"/>
        </w:rPr>
      </w:pPr>
      <w:r w:rsidRPr="004B509D">
        <w:rPr>
          <w:sz w:val="22"/>
          <w:szCs w:val="22"/>
        </w:rPr>
        <w:t xml:space="preserve">Ochronę dodatkową od porażeń elektrycznych projektuje się zgodnie z polskimi przepisami, z zastosowaniem samoczynnego wyłączania zasilania oraz miejscowych połączeń wyrównawczych potencjału. </w:t>
      </w:r>
    </w:p>
    <w:p w14:paraId="03EFB983" w14:textId="77777777" w:rsidR="00280445" w:rsidRPr="004B509D" w:rsidRDefault="00280445" w:rsidP="002E61C6">
      <w:pPr>
        <w:pStyle w:val="Akapitzlist"/>
        <w:ind w:left="284"/>
        <w:rPr>
          <w:sz w:val="22"/>
          <w:szCs w:val="22"/>
        </w:rPr>
      </w:pPr>
      <w:r w:rsidRPr="004B509D">
        <w:rPr>
          <w:sz w:val="22"/>
          <w:szCs w:val="22"/>
        </w:rPr>
        <w:t>System samoczynnego wyłączania zasilania należy zrealizować poprzez zastosowanie zabezpieczeń obwodów elektrycznych wyłącznikami instalacyjnymi, wkładkami topikowymi oraz, dla obwodów wymagających szczególnej ochrony od porażeń, wyłącznikami przeciwporażeniowymi różnicowo-</w:t>
      </w:r>
      <w:r w:rsidRPr="004B509D">
        <w:rPr>
          <w:sz w:val="22"/>
          <w:szCs w:val="22"/>
        </w:rPr>
        <w:lastRenderedPageBreak/>
        <w:t>prądowymi. Wszystkie instalacje elektryczne należy wykonać w systemie sieci TN-S, z wydzieloną żyłą neutralną N i ochronną PE.</w:t>
      </w:r>
    </w:p>
    <w:p w14:paraId="1EAC93F5" w14:textId="77777777" w:rsidR="00280445" w:rsidRPr="004B509D" w:rsidRDefault="00280445" w:rsidP="002E61C6">
      <w:pPr>
        <w:pStyle w:val="Akapitzlist"/>
        <w:ind w:left="709"/>
        <w:rPr>
          <w:sz w:val="22"/>
          <w:szCs w:val="22"/>
        </w:rPr>
      </w:pPr>
    </w:p>
    <w:p w14:paraId="5DB4EEC6" w14:textId="77777777" w:rsidR="00280445" w:rsidRPr="004B509D" w:rsidRDefault="00280445" w:rsidP="002D1FF1">
      <w:pPr>
        <w:pStyle w:val="Nagwek2"/>
        <w:numPr>
          <w:ilvl w:val="1"/>
          <w:numId w:val="3"/>
        </w:numPr>
        <w:jc w:val="left"/>
        <w:rPr>
          <w:kern w:val="0"/>
        </w:rPr>
      </w:pPr>
      <w:bookmarkStart w:id="273" w:name="_Toc407720145"/>
      <w:bookmarkStart w:id="274" w:name="_Toc466737074"/>
      <w:r w:rsidRPr="004B509D">
        <w:rPr>
          <w:kern w:val="0"/>
        </w:rPr>
        <w:t>Instalacja przeciwprzepięciowa</w:t>
      </w:r>
      <w:bookmarkEnd w:id="273"/>
      <w:bookmarkEnd w:id="274"/>
    </w:p>
    <w:p w14:paraId="01391ACB" w14:textId="77777777" w:rsidR="00280445" w:rsidRPr="004B509D" w:rsidRDefault="00280445" w:rsidP="002E61C6">
      <w:pPr>
        <w:ind w:left="284"/>
        <w:jc w:val="both"/>
        <w:rPr>
          <w:szCs w:val="22"/>
        </w:rPr>
      </w:pPr>
      <w:r w:rsidRPr="004B509D">
        <w:rPr>
          <w:szCs w:val="22"/>
        </w:rPr>
        <w:t xml:space="preserve">Podstawową ochronę od przepięć elektrycznych, powstałych wskutek bezpośredniego uderzenia wyładowania atmosferycznego w budynek będzie stanowiła projektowana instalacja odgromowa obiektu. </w:t>
      </w:r>
    </w:p>
    <w:p w14:paraId="06C590B3" w14:textId="77777777" w:rsidR="00280445" w:rsidRPr="004B509D" w:rsidRDefault="00280445" w:rsidP="002E61C6">
      <w:pPr>
        <w:ind w:left="284"/>
        <w:jc w:val="both"/>
        <w:rPr>
          <w:szCs w:val="22"/>
        </w:rPr>
      </w:pPr>
      <w:r w:rsidRPr="004B509D">
        <w:rPr>
          <w:szCs w:val="22"/>
        </w:rPr>
        <w:t xml:space="preserve">Zgodnie z normą PN-IEC 60364-4-443 w obiekcie zaprojektowano dodatkową dwustopniową ochronę przeciwprzepięciową poprzez zastosowanie ograniczników przepięć klasy 1 i 2. </w:t>
      </w:r>
    </w:p>
    <w:p w14:paraId="644CEA49" w14:textId="77777777" w:rsidR="00280445" w:rsidRPr="004B509D" w:rsidRDefault="00280445" w:rsidP="002E61C6">
      <w:pPr>
        <w:pStyle w:val="Akapitzlist"/>
        <w:ind w:left="284"/>
        <w:rPr>
          <w:sz w:val="22"/>
          <w:szCs w:val="22"/>
        </w:rPr>
      </w:pPr>
      <w:r w:rsidRPr="004B509D">
        <w:rPr>
          <w:sz w:val="22"/>
          <w:szCs w:val="22"/>
        </w:rPr>
        <w:t xml:space="preserve">W rozdzielnicach głównych należy przewidzieć montaż 4-biegunowych ochronników klasy 1+2. W </w:t>
      </w:r>
      <w:proofErr w:type="spellStart"/>
      <w:r w:rsidRPr="004B509D">
        <w:rPr>
          <w:sz w:val="22"/>
          <w:szCs w:val="22"/>
        </w:rPr>
        <w:t>podrozdzielnicach</w:t>
      </w:r>
      <w:proofErr w:type="spellEnd"/>
      <w:r w:rsidRPr="004B509D">
        <w:rPr>
          <w:sz w:val="22"/>
          <w:szCs w:val="22"/>
        </w:rPr>
        <w:t xml:space="preserve"> należy zastosować ochronniki 4-biegunowe klasy 2.</w:t>
      </w:r>
    </w:p>
    <w:p w14:paraId="75C4CDE4" w14:textId="77777777" w:rsidR="00280445" w:rsidRPr="004B509D" w:rsidRDefault="00280445" w:rsidP="002E61C6">
      <w:pPr>
        <w:pStyle w:val="Akapitzlist"/>
        <w:ind w:left="284"/>
        <w:rPr>
          <w:sz w:val="22"/>
          <w:szCs w:val="22"/>
        </w:rPr>
      </w:pPr>
      <w:r w:rsidRPr="004B509D">
        <w:rPr>
          <w:sz w:val="22"/>
          <w:szCs w:val="22"/>
        </w:rPr>
        <w:t>Zastosowana ochrona będzie zabezpieczała urządzenia i aparaturę przed skutkami przepięć łączeniowych pochodzących z sieci energetycznej oraz z wyładowań atmosferycznych.</w:t>
      </w:r>
    </w:p>
    <w:p w14:paraId="1A1BA468" w14:textId="77777777" w:rsidR="00280445" w:rsidRPr="004B509D" w:rsidRDefault="00280445" w:rsidP="002E61C6">
      <w:pPr>
        <w:pStyle w:val="Akapitzlist"/>
        <w:ind w:left="709"/>
        <w:rPr>
          <w:sz w:val="22"/>
          <w:szCs w:val="22"/>
        </w:rPr>
      </w:pPr>
    </w:p>
    <w:p w14:paraId="317EF7EF" w14:textId="77777777" w:rsidR="00280445" w:rsidRPr="004B509D" w:rsidRDefault="00280445" w:rsidP="002D1FF1">
      <w:pPr>
        <w:pStyle w:val="Nagwek2"/>
        <w:numPr>
          <w:ilvl w:val="1"/>
          <w:numId w:val="3"/>
        </w:numPr>
        <w:jc w:val="left"/>
        <w:rPr>
          <w:kern w:val="0"/>
        </w:rPr>
      </w:pPr>
      <w:bookmarkStart w:id="275" w:name="_Toc407720146"/>
      <w:bookmarkStart w:id="276" w:name="_Toc466737075"/>
      <w:r w:rsidRPr="004B509D">
        <w:rPr>
          <w:kern w:val="0"/>
        </w:rPr>
        <w:t>Instalacja odgromowa</w:t>
      </w:r>
      <w:bookmarkEnd w:id="275"/>
      <w:bookmarkEnd w:id="276"/>
    </w:p>
    <w:p w14:paraId="6EFA509B" w14:textId="77777777" w:rsidR="00280445" w:rsidRPr="004B509D" w:rsidRDefault="00280445" w:rsidP="002E61C6">
      <w:pPr>
        <w:pStyle w:val="Akapitzlist"/>
        <w:ind w:left="284"/>
        <w:rPr>
          <w:b/>
          <w:sz w:val="22"/>
          <w:szCs w:val="22"/>
        </w:rPr>
      </w:pPr>
      <w:r w:rsidRPr="004B509D">
        <w:rPr>
          <w:b/>
          <w:sz w:val="22"/>
          <w:szCs w:val="22"/>
        </w:rPr>
        <w:t>Stan istniejący</w:t>
      </w:r>
    </w:p>
    <w:p w14:paraId="13F340C6" w14:textId="77777777" w:rsidR="00280445" w:rsidRPr="004B509D" w:rsidRDefault="00280445" w:rsidP="002E61C6">
      <w:pPr>
        <w:pStyle w:val="Akapitzlist"/>
        <w:ind w:left="284"/>
        <w:rPr>
          <w:sz w:val="22"/>
          <w:szCs w:val="22"/>
        </w:rPr>
      </w:pPr>
      <w:r w:rsidRPr="004B509D">
        <w:rPr>
          <w:sz w:val="22"/>
          <w:szCs w:val="22"/>
        </w:rPr>
        <w:t>Istniejąca sala sportowa, przylegająca do projektowanej krytej pływalni, jest wyposażona w instalację odgromową. Należy zdemontować kolidujące z projektowaną Krytą pływalnią odcinki zwodów oraz przewodów odprowadzających wraz ze złączami pomiarowymi.</w:t>
      </w:r>
    </w:p>
    <w:p w14:paraId="7608A625" w14:textId="77777777" w:rsidR="00280445" w:rsidRPr="004B509D" w:rsidRDefault="00280445" w:rsidP="002E61C6">
      <w:pPr>
        <w:pStyle w:val="Akapitzlist"/>
        <w:ind w:left="284"/>
        <w:rPr>
          <w:sz w:val="22"/>
          <w:szCs w:val="22"/>
        </w:rPr>
      </w:pPr>
      <w:r w:rsidRPr="004B509D">
        <w:rPr>
          <w:sz w:val="22"/>
          <w:szCs w:val="22"/>
        </w:rPr>
        <w:t>Istniejącą instalację odgromową Sali Sportowej należy połączyć z projektowaną instalacją odgromową Krytej Pływalni.</w:t>
      </w:r>
    </w:p>
    <w:p w14:paraId="44DADED0" w14:textId="77777777" w:rsidR="00280445" w:rsidRPr="004B509D" w:rsidRDefault="00280445" w:rsidP="002E61C6">
      <w:pPr>
        <w:pStyle w:val="Akapitzlist"/>
        <w:ind w:left="284"/>
        <w:rPr>
          <w:b/>
          <w:sz w:val="22"/>
          <w:szCs w:val="22"/>
        </w:rPr>
      </w:pPr>
    </w:p>
    <w:p w14:paraId="1BA2B7B1" w14:textId="77777777" w:rsidR="00280445" w:rsidRPr="004B509D" w:rsidRDefault="00280445" w:rsidP="002E61C6">
      <w:pPr>
        <w:pStyle w:val="Akapitzlist"/>
        <w:ind w:left="284"/>
        <w:rPr>
          <w:b/>
          <w:sz w:val="22"/>
          <w:szCs w:val="22"/>
        </w:rPr>
      </w:pPr>
      <w:r w:rsidRPr="004B509D">
        <w:rPr>
          <w:b/>
          <w:sz w:val="22"/>
          <w:szCs w:val="22"/>
        </w:rPr>
        <w:t>Stan projektowany</w:t>
      </w:r>
    </w:p>
    <w:p w14:paraId="4C6DCAE1" w14:textId="77777777" w:rsidR="00280445" w:rsidRPr="004B509D" w:rsidRDefault="00280445" w:rsidP="002E61C6">
      <w:pPr>
        <w:pStyle w:val="Akapitzlist"/>
        <w:ind w:left="284"/>
        <w:rPr>
          <w:sz w:val="22"/>
          <w:szCs w:val="22"/>
        </w:rPr>
      </w:pPr>
      <w:r w:rsidRPr="004B509D">
        <w:rPr>
          <w:sz w:val="22"/>
          <w:szCs w:val="22"/>
        </w:rPr>
        <w:t>Projektuje się wykonanie nowej instalacji odgromowej budynku zgodnie z wymaganiami zawartymi w normie PN-EN 62305.</w:t>
      </w:r>
    </w:p>
    <w:p w14:paraId="2B0D01D1" w14:textId="77777777" w:rsidR="00280445" w:rsidRPr="004B509D" w:rsidRDefault="00280445" w:rsidP="002E61C6">
      <w:pPr>
        <w:pStyle w:val="Akapitzlist"/>
        <w:ind w:left="284"/>
        <w:rPr>
          <w:sz w:val="22"/>
          <w:szCs w:val="22"/>
        </w:rPr>
      </w:pPr>
      <w:r w:rsidRPr="004B509D">
        <w:rPr>
          <w:sz w:val="22"/>
          <w:szCs w:val="22"/>
        </w:rPr>
        <w:t xml:space="preserve">Instalację odgromową budynku projektuje się wykonać z wykorzystaniem zwodów poziomych niskich nieizolowanych z pręta </w:t>
      </w:r>
      <w:proofErr w:type="spellStart"/>
      <w:r w:rsidRPr="004B509D">
        <w:rPr>
          <w:sz w:val="22"/>
          <w:szCs w:val="22"/>
        </w:rPr>
        <w:t>DFe</w:t>
      </w:r>
      <w:proofErr w:type="spellEnd"/>
      <w:r w:rsidRPr="004B509D">
        <w:rPr>
          <w:sz w:val="22"/>
          <w:szCs w:val="22"/>
        </w:rPr>
        <w:t>/Zn 8mm na uchwytach betonowych w tworzywie sztucznym lub uchwytach klejonych do pokrycia dachu, wykonanych w formie oczek.</w:t>
      </w:r>
    </w:p>
    <w:p w14:paraId="2D0B6DDE" w14:textId="77777777" w:rsidR="00280445" w:rsidRPr="004B509D" w:rsidRDefault="00280445" w:rsidP="002E61C6">
      <w:pPr>
        <w:pStyle w:val="Akapitzlist"/>
        <w:ind w:left="284"/>
        <w:rPr>
          <w:sz w:val="22"/>
          <w:szCs w:val="22"/>
        </w:rPr>
      </w:pPr>
      <w:r w:rsidRPr="004B509D">
        <w:rPr>
          <w:sz w:val="22"/>
          <w:szCs w:val="22"/>
        </w:rPr>
        <w:t>Elementy naturalne należy połączyć ze sobą zwodami poziomymi.</w:t>
      </w:r>
    </w:p>
    <w:p w14:paraId="2A82A74E" w14:textId="77777777" w:rsidR="00280445" w:rsidRPr="004B509D" w:rsidRDefault="00280445" w:rsidP="002E61C6">
      <w:pPr>
        <w:pStyle w:val="Akapitzlist"/>
        <w:ind w:left="284"/>
        <w:rPr>
          <w:sz w:val="22"/>
          <w:szCs w:val="22"/>
        </w:rPr>
      </w:pPr>
      <w:r w:rsidRPr="004B509D">
        <w:rPr>
          <w:sz w:val="22"/>
          <w:szCs w:val="22"/>
        </w:rPr>
        <w:t>W przypadku urządzeń i elementów montowanych na dachu nie objętych kątem ochrony należy zapewnić ochronę poprzez zainstalowanie zwodów pionowych nieizolowanych. Ochrona ta dotyczy wszystkich wystających ponad poziom dachu elementów budynku takich jak urządzenia instalacji wentylacyjnej, kominy, włazy dachowe, maszty antenowe itp. Przewodzące elementy projektuje się połączyć bezpośrednio z najbliższym zwodem na dachu. Wszystkie nadbudówki dachowe z materiałów izolacyjnych lub przewodzących, w których znajdują się urządzenia elektryczne, powinny znajdować się w przestrzeni chronionej przez zwody pionowe.</w:t>
      </w:r>
    </w:p>
    <w:p w14:paraId="71592404" w14:textId="77777777" w:rsidR="00280445" w:rsidRPr="004B509D" w:rsidRDefault="00280445" w:rsidP="002E61C6">
      <w:pPr>
        <w:pStyle w:val="Akapitzlist"/>
        <w:ind w:left="284"/>
        <w:rPr>
          <w:sz w:val="22"/>
          <w:szCs w:val="22"/>
        </w:rPr>
      </w:pPr>
      <w:r w:rsidRPr="004B509D">
        <w:rPr>
          <w:sz w:val="22"/>
          <w:szCs w:val="22"/>
        </w:rPr>
        <w:t xml:space="preserve">Przewody odprowadzające projektuje się wykonać drutem </w:t>
      </w:r>
      <w:proofErr w:type="spellStart"/>
      <w:r w:rsidRPr="004B509D">
        <w:rPr>
          <w:sz w:val="22"/>
          <w:szCs w:val="22"/>
        </w:rPr>
        <w:t>DFe</w:t>
      </w:r>
      <w:proofErr w:type="spellEnd"/>
      <w:r w:rsidRPr="004B509D">
        <w:rPr>
          <w:sz w:val="22"/>
          <w:szCs w:val="22"/>
        </w:rPr>
        <w:t>/Zn 8mm prowadzonym w rurce ochronnej RVS układanej pod okładziną elewacji.</w:t>
      </w:r>
    </w:p>
    <w:p w14:paraId="03C78EA4" w14:textId="77777777" w:rsidR="00280445" w:rsidRPr="004B509D" w:rsidRDefault="00280445" w:rsidP="002E61C6">
      <w:pPr>
        <w:pStyle w:val="Akapitzlist"/>
        <w:ind w:left="284"/>
        <w:rPr>
          <w:sz w:val="22"/>
          <w:szCs w:val="22"/>
        </w:rPr>
      </w:pPr>
      <w:r w:rsidRPr="004B509D">
        <w:rPr>
          <w:sz w:val="22"/>
          <w:szCs w:val="22"/>
        </w:rPr>
        <w:lastRenderedPageBreak/>
        <w:t xml:space="preserve">Przy łączeniu przewodów instalacji odgromowej stosować złącza śrubowe ocynkowane. Połączenia przewodów odprowadzających z uziemieniem wykonać poprzez złącza kontrolno-pomiarowe ZP zlokalizowane w studzienkach pomiarowych typu </w:t>
      </w:r>
      <w:proofErr w:type="spellStart"/>
      <w:r w:rsidRPr="004B509D">
        <w:rPr>
          <w:sz w:val="22"/>
          <w:szCs w:val="22"/>
        </w:rPr>
        <w:t>Galmar</w:t>
      </w:r>
      <w:proofErr w:type="spellEnd"/>
      <w:r w:rsidRPr="004B509D">
        <w:rPr>
          <w:sz w:val="22"/>
          <w:szCs w:val="22"/>
        </w:rPr>
        <w:t xml:space="preserve"> na poziomie gruntu.</w:t>
      </w:r>
    </w:p>
    <w:p w14:paraId="19B7CD52" w14:textId="77777777" w:rsidR="00280445" w:rsidRPr="004B509D" w:rsidRDefault="00280445" w:rsidP="002E61C6">
      <w:pPr>
        <w:pStyle w:val="Akapitzlist"/>
        <w:ind w:left="709"/>
        <w:rPr>
          <w:sz w:val="22"/>
          <w:szCs w:val="22"/>
        </w:rPr>
      </w:pPr>
    </w:p>
    <w:p w14:paraId="3B4C8EEB" w14:textId="77777777" w:rsidR="00280445" w:rsidRPr="004B509D" w:rsidRDefault="00280445" w:rsidP="002D1FF1">
      <w:pPr>
        <w:pStyle w:val="Nagwek2"/>
        <w:numPr>
          <w:ilvl w:val="1"/>
          <w:numId w:val="3"/>
        </w:numPr>
        <w:jc w:val="left"/>
        <w:rPr>
          <w:kern w:val="0"/>
        </w:rPr>
      </w:pPr>
      <w:bookmarkStart w:id="277" w:name="_Toc407720147"/>
      <w:bookmarkStart w:id="278" w:name="_Toc466737076"/>
      <w:r w:rsidRPr="004B509D">
        <w:rPr>
          <w:kern w:val="0"/>
        </w:rPr>
        <w:t>Instalacja uziemienia</w:t>
      </w:r>
      <w:bookmarkEnd w:id="277"/>
      <w:bookmarkEnd w:id="278"/>
    </w:p>
    <w:p w14:paraId="031395D5" w14:textId="77777777" w:rsidR="00280445" w:rsidRPr="004B509D" w:rsidRDefault="00280445" w:rsidP="002E61C6">
      <w:pPr>
        <w:pStyle w:val="Akapitzlist"/>
        <w:ind w:left="284"/>
        <w:rPr>
          <w:b/>
          <w:sz w:val="22"/>
          <w:szCs w:val="22"/>
        </w:rPr>
      </w:pPr>
      <w:r w:rsidRPr="004B509D">
        <w:rPr>
          <w:b/>
          <w:sz w:val="22"/>
          <w:szCs w:val="22"/>
        </w:rPr>
        <w:t>Stan istniejący</w:t>
      </w:r>
    </w:p>
    <w:p w14:paraId="2167B24B" w14:textId="77777777" w:rsidR="00280445" w:rsidRPr="004B509D" w:rsidRDefault="00280445" w:rsidP="002E61C6">
      <w:pPr>
        <w:pStyle w:val="Akapitzlist"/>
        <w:ind w:left="284"/>
        <w:rPr>
          <w:sz w:val="22"/>
          <w:szCs w:val="22"/>
        </w:rPr>
      </w:pPr>
      <w:r w:rsidRPr="004B509D">
        <w:rPr>
          <w:sz w:val="22"/>
          <w:szCs w:val="22"/>
        </w:rPr>
        <w:t>Istniejąca sala sportowa, przylegająca do projektowanej krytej pływalni, jest wyposażona w instalację uziemienia. Należy zdemontować kolidujące z projektowaną Krytą pływalnią odcinki uziemienia.</w:t>
      </w:r>
    </w:p>
    <w:p w14:paraId="222FBDA5" w14:textId="77777777" w:rsidR="00280445" w:rsidRPr="004B509D" w:rsidRDefault="00280445" w:rsidP="002E61C6">
      <w:pPr>
        <w:pStyle w:val="Akapitzlist"/>
        <w:ind w:left="284"/>
        <w:rPr>
          <w:sz w:val="22"/>
          <w:szCs w:val="22"/>
        </w:rPr>
      </w:pPr>
      <w:r w:rsidRPr="004B509D">
        <w:rPr>
          <w:sz w:val="22"/>
          <w:szCs w:val="22"/>
        </w:rPr>
        <w:t>Istniejącą instalację uziemienia instalacji odgromowej Sali Sportowej należy połączyć z projektowaną instalacją uziemienia Krytej Pływalni.</w:t>
      </w:r>
    </w:p>
    <w:p w14:paraId="1C8B179E" w14:textId="77777777" w:rsidR="00280445" w:rsidRPr="004B509D" w:rsidRDefault="00280445" w:rsidP="002E61C6">
      <w:pPr>
        <w:pStyle w:val="Akapitzlist"/>
        <w:ind w:left="284"/>
        <w:rPr>
          <w:sz w:val="22"/>
          <w:szCs w:val="22"/>
        </w:rPr>
      </w:pPr>
    </w:p>
    <w:p w14:paraId="1F15D67A" w14:textId="77777777" w:rsidR="00280445" w:rsidRPr="004B509D" w:rsidRDefault="00280445" w:rsidP="002E61C6">
      <w:pPr>
        <w:pStyle w:val="Akapitzlist"/>
        <w:ind w:left="284"/>
        <w:rPr>
          <w:b/>
          <w:sz w:val="22"/>
          <w:szCs w:val="22"/>
        </w:rPr>
      </w:pPr>
      <w:r w:rsidRPr="004B509D">
        <w:rPr>
          <w:b/>
          <w:sz w:val="22"/>
          <w:szCs w:val="22"/>
        </w:rPr>
        <w:t>Stan projektowany</w:t>
      </w:r>
    </w:p>
    <w:p w14:paraId="23D1C423" w14:textId="77777777" w:rsidR="00280445" w:rsidRPr="004B509D" w:rsidRDefault="00280445" w:rsidP="002E61C6">
      <w:pPr>
        <w:pStyle w:val="Akapitzlist"/>
        <w:ind w:left="284"/>
        <w:rPr>
          <w:sz w:val="22"/>
          <w:szCs w:val="22"/>
        </w:rPr>
      </w:pPr>
      <w:r w:rsidRPr="004B509D">
        <w:rPr>
          <w:sz w:val="22"/>
          <w:szCs w:val="22"/>
        </w:rPr>
        <w:t xml:space="preserve">Projektuje się wykonanie nowego uziomu otokowego </w:t>
      </w:r>
      <w:proofErr w:type="spellStart"/>
      <w:r w:rsidRPr="004B509D">
        <w:rPr>
          <w:sz w:val="22"/>
          <w:szCs w:val="22"/>
        </w:rPr>
        <w:t>FeZn</w:t>
      </w:r>
      <w:proofErr w:type="spellEnd"/>
      <w:r w:rsidRPr="004B509D">
        <w:rPr>
          <w:sz w:val="22"/>
          <w:szCs w:val="22"/>
        </w:rPr>
        <w:t xml:space="preserve"> 40x5. Projektowana instalacja służyć będzie jako uziemienie instalacji odgromowej i uziemienie ochronne poprzez uziemienie głównej szyn uziemiającej GSU.</w:t>
      </w:r>
    </w:p>
    <w:p w14:paraId="415E46EF" w14:textId="77777777" w:rsidR="00280445" w:rsidRPr="004B509D" w:rsidRDefault="00280445" w:rsidP="002E61C6">
      <w:pPr>
        <w:pStyle w:val="Akapitzlist"/>
        <w:ind w:left="284"/>
        <w:rPr>
          <w:sz w:val="22"/>
          <w:szCs w:val="22"/>
        </w:rPr>
      </w:pPr>
      <w:r w:rsidRPr="004B509D">
        <w:rPr>
          <w:sz w:val="22"/>
          <w:szCs w:val="22"/>
        </w:rPr>
        <w:t xml:space="preserve">Główne szyny uziemiające należy podłączyć do uziomu obiektu taśmą </w:t>
      </w:r>
      <w:proofErr w:type="spellStart"/>
      <w:r w:rsidRPr="004B509D">
        <w:rPr>
          <w:sz w:val="22"/>
          <w:szCs w:val="22"/>
        </w:rPr>
        <w:t>FeZn</w:t>
      </w:r>
      <w:proofErr w:type="spellEnd"/>
      <w:r w:rsidRPr="004B509D">
        <w:rPr>
          <w:sz w:val="22"/>
          <w:szCs w:val="22"/>
        </w:rPr>
        <w:t xml:space="preserve"> 40x5mm.</w:t>
      </w:r>
    </w:p>
    <w:p w14:paraId="58D41EF5" w14:textId="77777777" w:rsidR="00280445" w:rsidRPr="004B509D" w:rsidRDefault="00280445" w:rsidP="002E61C6">
      <w:pPr>
        <w:pStyle w:val="Akapitzlist"/>
        <w:ind w:left="284"/>
        <w:rPr>
          <w:sz w:val="22"/>
          <w:szCs w:val="22"/>
        </w:rPr>
      </w:pPr>
      <w:r w:rsidRPr="004B509D">
        <w:rPr>
          <w:sz w:val="22"/>
          <w:szCs w:val="22"/>
        </w:rPr>
        <w:t>Po wykonaniu uziemienia należy wykonać pomiar jego rezystancji. Rezystancja uziemienia nie powinna przekraczać 1</w:t>
      </w:r>
      <w:r w:rsidRPr="004B509D">
        <w:rPr>
          <w:sz w:val="22"/>
          <w:szCs w:val="22"/>
        </w:rPr>
        <w:sym w:font="Symbol" w:char="F057"/>
      </w:r>
      <w:r w:rsidRPr="004B509D">
        <w:rPr>
          <w:sz w:val="22"/>
          <w:szCs w:val="22"/>
        </w:rPr>
        <w:t>.</w:t>
      </w:r>
    </w:p>
    <w:p w14:paraId="5CB47891" w14:textId="77777777" w:rsidR="00280445" w:rsidRPr="004B509D" w:rsidRDefault="00280445" w:rsidP="002E61C6">
      <w:pPr>
        <w:pStyle w:val="Akapitzlist"/>
        <w:ind w:left="284"/>
        <w:rPr>
          <w:sz w:val="22"/>
          <w:szCs w:val="22"/>
        </w:rPr>
      </w:pPr>
      <w:r w:rsidRPr="004B509D">
        <w:rPr>
          <w:sz w:val="22"/>
          <w:szCs w:val="22"/>
        </w:rPr>
        <w:t>W miejscach sprowadzenia przewodów odprowadzających instalacji odgromowej należy wyprowadzić płaskownik Fe/Zn 25x4mm ponad poziom gruntu w celu umożliwienia założenia złącz pomiarowych. Wszystkie połączenia instalacji uziemiającej w ziemi wykonać jako spawane, zabezpieczone przed korozją lakierem asfaltowym.</w:t>
      </w:r>
    </w:p>
    <w:p w14:paraId="12822B2B" w14:textId="77777777" w:rsidR="00280445" w:rsidRPr="004B509D" w:rsidRDefault="00280445" w:rsidP="002E61C6">
      <w:pPr>
        <w:pStyle w:val="Akapitzlist"/>
        <w:ind w:left="284"/>
        <w:rPr>
          <w:sz w:val="22"/>
          <w:szCs w:val="22"/>
        </w:rPr>
      </w:pPr>
    </w:p>
    <w:p w14:paraId="26BED7F4" w14:textId="77777777" w:rsidR="00280445" w:rsidRPr="004B509D" w:rsidRDefault="00280445" w:rsidP="002D1FF1">
      <w:pPr>
        <w:pStyle w:val="Nagwek2"/>
        <w:numPr>
          <w:ilvl w:val="1"/>
          <w:numId w:val="3"/>
        </w:numPr>
        <w:jc w:val="left"/>
        <w:rPr>
          <w:kern w:val="0"/>
        </w:rPr>
      </w:pPr>
      <w:bookmarkStart w:id="279" w:name="_Toc356216932"/>
      <w:bookmarkStart w:id="280" w:name="_Toc356476940"/>
      <w:bookmarkStart w:id="281" w:name="_Toc358222374"/>
      <w:bookmarkStart w:id="282" w:name="_Toc466737077"/>
      <w:r w:rsidRPr="004B509D">
        <w:rPr>
          <w:kern w:val="0"/>
        </w:rPr>
        <w:t>Instalacja połączeń wyrównawczych</w:t>
      </w:r>
      <w:bookmarkEnd w:id="279"/>
      <w:bookmarkEnd w:id="280"/>
      <w:bookmarkEnd w:id="281"/>
      <w:bookmarkEnd w:id="282"/>
    </w:p>
    <w:p w14:paraId="026F827D" w14:textId="77777777" w:rsidR="00280445" w:rsidRPr="004B509D" w:rsidRDefault="00280445" w:rsidP="002E61C6">
      <w:pPr>
        <w:pStyle w:val="Akapitzlist"/>
        <w:ind w:left="284"/>
        <w:rPr>
          <w:sz w:val="22"/>
          <w:szCs w:val="22"/>
        </w:rPr>
      </w:pPr>
      <w:r w:rsidRPr="004B509D">
        <w:rPr>
          <w:sz w:val="22"/>
          <w:szCs w:val="22"/>
        </w:rPr>
        <w:t>Instalacją połączeń wyrównawczych objęto instalacje i urządzenia metalowe jednocześnie dostępne, pomiędzy którymi mogą pojawić się różnice potencjałów, mogące stanowić zagrożenie dla życia. Jako przewody wyrównawcze wykorzystano metalowe stałe elementy wyposażenia konstrukcji budynku, korytka kablowe, metalowe przewody instalacji sanitarnych zapewniające ciągłość połączeń elektrycznych. W miejscach wprowadzenia do budynku metalowych instalacji sanitarnych należy wykonać połączenie wyrównawcze płaskownikiem Fe/Zn 25x4mm.</w:t>
      </w:r>
    </w:p>
    <w:p w14:paraId="0AED9688" w14:textId="77777777" w:rsidR="00280445" w:rsidRPr="004B509D" w:rsidRDefault="00280445" w:rsidP="002E61C6">
      <w:pPr>
        <w:pStyle w:val="Akapitzlist"/>
        <w:ind w:left="284"/>
        <w:rPr>
          <w:sz w:val="22"/>
          <w:szCs w:val="22"/>
        </w:rPr>
      </w:pPr>
      <w:r w:rsidRPr="004B509D">
        <w:rPr>
          <w:sz w:val="22"/>
          <w:szCs w:val="22"/>
        </w:rPr>
        <w:t>W obiekcie należy wykonać instalację wyrównawczą stosując na głównych ciągach przewód LY25 mm</w:t>
      </w:r>
      <w:r w:rsidRPr="004B509D">
        <w:rPr>
          <w:sz w:val="22"/>
          <w:szCs w:val="22"/>
          <w:vertAlign w:val="superscript"/>
        </w:rPr>
        <w:t>2</w:t>
      </w:r>
      <w:r w:rsidRPr="004B509D">
        <w:rPr>
          <w:sz w:val="22"/>
          <w:szCs w:val="22"/>
        </w:rPr>
        <w:t>. W pomieszczeniach technicznych wykonano dodatkowe lokalne połączenia wyrównawcze, przyłączone do głównej szyny wyrównania potencjału zlokalizowanej w pomieszczeniach rozdzielni nn. W obiekcie należy także wykonać niezależną, izolowaną od innych elementów budynku, instalację uziemienia urządzeń teletechnicznych.</w:t>
      </w:r>
    </w:p>
    <w:p w14:paraId="57B49DD3" w14:textId="77777777" w:rsidR="00280445" w:rsidRPr="004B509D" w:rsidRDefault="00280445" w:rsidP="002E61C6">
      <w:pPr>
        <w:pStyle w:val="Akapitzlist"/>
        <w:ind w:left="284"/>
        <w:rPr>
          <w:sz w:val="22"/>
          <w:szCs w:val="22"/>
        </w:rPr>
      </w:pPr>
      <w:r w:rsidRPr="004B509D">
        <w:rPr>
          <w:sz w:val="22"/>
          <w:szCs w:val="22"/>
        </w:rPr>
        <w:t xml:space="preserve">Połączenia z GSU zaprojektowano przewodem </w:t>
      </w:r>
      <w:proofErr w:type="spellStart"/>
      <w:r w:rsidRPr="004B509D">
        <w:rPr>
          <w:sz w:val="22"/>
          <w:szCs w:val="22"/>
        </w:rPr>
        <w:t>LYżo</w:t>
      </w:r>
      <w:proofErr w:type="spellEnd"/>
      <w:r w:rsidRPr="004B509D">
        <w:rPr>
          <w:sz w:val="22"/>
          <w:szCs w:val="22"/>
        </w:rPr>
        <w:t xml:space="preserve"> 25 mm</w:t>
      </w:r>
      <w:r w:rsidRPr="004B509D">
        <w:rPr>
          <w:sz w:val="22"/>
          <w:szCs w:val="22"/>
          <w:vertAlign w:val="superscript"/>
        </w:rPr>
        <w:t>2</w:t>
      </w:r>
      <w:r w:rsidRPr="004B509D">
        <w:rPr>
          <w:sz w:val="22"/>
          <w:szCs w:val="22"/>
        </w:rPr>
        <w:t xml:space="preserve"> układanym na korytkach kablowych, lokalne połączenia wyrównawcze wykonano przewodem </w:t>
      </w:r>
      <w:proofErr w:type="spellStart"/>
      <w:r w:rsidRPr="004B509D">
        <w:rPr>
          <w:sz w:val="22"/>
          <w:szCs w:val="22"/>
        </w:rPr>
        <w:t>LYżo</w:t>
      </w:r>
      <w:proofErr w:type="spellEnd"/>
      <w:r w:rsidRPr="004B509D">
        <w:rPr>
          <w:sz w:val="22"/>
          <w:szCs w:val="22"/>
        </w:rPr>
        <w:t xml:space="preserve"> 6mm</w:t>
      </w:r>
      <w:r w:rsidRPr="004B509D">
        <w:rPr>
          <w:sz w:val="22"/>
          <w:szCs w:val="22"/>
          <w:vertAlign w:val="superscript"/>
        </w:rPr>
        <w:t>2</w:t>
      </w:r>
      <w:r w:rsidRPr="004B509D">
        <w:rPr>
          <w:sz w:val="22"/>
          <w:szCs w:val="22"/>
        </w:rPr>
        <w:t xml:space="preserve">, </w:t>
      </w:r>
      <w:proofErr w:type="spellStart"/>
      <w:r w:rsidRPr="004B509D">
        <w:rPr>
          <w:sz w:val="22"/>
          <w:szCs w:val="22"/>
        </w:rPr>
        <w:t>LYżo</w:t>
      </w:r>
      <w:proofErr w:type="spellEnd"/>
      <w:r w:rsidRPr="004B509D">
        <w:rPr>
          <w:sz w:val="22"/>
          <w:szCs w:val="22"/>
        </w:rPr>
        <w:t xml:space="preserve"> 4 mm</w:t>
      </w:r>
      <w:r w:rsidRPr="004B509D">
        <w:rPr>
          <w:sz w:val="22"/>
          <w:szCs w:val="22"/>
          <w:vertAlign w:val="superscript"/>
        </w:rPr>
        <w:t>2</w:t>
      </w:r>
      <w:r w:rsidRPr="004B509D">
        <w:rPr>
          <w:sz w:val="22"/>
          <w:szCs w:val="22"/>
        </w:rPr>
        <w:t>.</w:t>
      </w:r>
    </w:p>
    <w:p w14:paraId="47177DE3" w14:textId="77777777" w:rsidR="00280445" w:rsidRPr="004B509D" w:rsidRDefault="00280445" w:rsidP="002E61C6">
      <w:pPr>
        <w:pStyle w:val="Akapitzlist"/>
        <w:ind w:left="284"/>
        <w:rPr>
          <w:sz w:val="22"/>
          <w:szCs w:val="22"/>
        </w:rPr>
      </w:pPr>
    </w:p>
    <w:p w14:paraId="6B453AA3" w14:textId="77777777" w:rsidR="00280445" w:rsidRPr="004B509D" w:rsidRDefault="00280445" w:rsidP="002D1FF1">
      <w:pPr>
        <w:pStyle w:val="Nagwek2"/>
        <w:numPr>
          <w:ilvl w:val="1"/>
          <w:numId w:val="3"/>
        </w:numPr>
        <w:jc w:val="left"/>
        <w:rPr>
          <w:kern w:val="0"/>
        </w:rPr>
      </w:pPr>
      <w:bookmarkStart w:id="283" w:name="_Toc466737078"/>
      <w:r w:rsidRPr="004B509D">
        <w:rPr>
          <w:kern w:val="0"/>
        </w:rPr>
        <w:lastRenderedPageBreak/>
        <w:t>Instalacja ochrony przeciwprzepięciowej</w:t>
      </w:r>
      <w:bookmarkEnd w:id="283"/>
    </w:p>
    <w:p w14:paraId="59E782DD" w14:textId="77777777" w:rsidR="00280445" w:rsidRPr="004B509D" w:rsidRDefault="00280445" w:rsidP="002E61C6">
      <w:pPr>
        <w:pStyle w:val="Akapitzlist"/>
        <w:ind w:left="284"/>
        <w:rPr>
          <w:sz w:val="22"/>
          <w:szCs w:val="22"/>
        </w:rPr>
      </w:pPr>
      <w:r w:rsidRPr="004B509D">
        <w:rPr>
          <w:sz w:val="22"/>
          <w:szCs w:val="22"/>
        </w:rPr>
        <w:t>Podstawową ochronę od przepięć elektrycznych, powstałych wskutek bezpośredniego uderzenia wyładowania atmosferycznego w budynek stanowi projektowana instalacja odgromowa obiektu.</w:t>
      </w:r>
    </w:p>
    <w:p w14:paraId="219437AC" w14:textId="77777777" w:rsidR="00280445" w:rsidRPr="004B509D" w:rsidRDefault="00280445" w:rsidP="002E61C6">
      <w:pPr>
        <w:pStyle w:val="Akapitzlist"/>
        <w:ind w:left="284"/>
        <w:rPr>
          <w:sz w:val="22"/>
          <w:szCs w:val="22"/>
        </w:rPr>
      </w:pPr>
      <w:r w:rsidRPr="004B509D">
        <w:rPr>
          <w:sz w:val="22"/>
          <w:szCs w:val="22"/>
        </w:rPr>
        <w:t>Zgodnie z normą w obiekcie zaprojektowano dodatkową dwustopniową ochronę przeciwprzepięciową poprzez zastosowanie ograniczników przepięć typu 1 i 2. Pierwszy stopień ochrony zabudowany będzie w rozdzielnicach głównych niskiego napięcia. Drugi stopień ochrony stanowią ochronniki przeciwprzepięciowe zlokalizowane w rozdzielnicach lokalnych.</w:t>
      </w:r>
    </w:p>
    <w:p w14:paraId="4E287DBA" w14:textId="77777777" w:rsidR="00280445" w:rsidRPr="004B509D" w:rsidRDefault="00280445" w:rsidP="002E61C6">
      <w:pPr>
        <w:pStyle w:val="Akapitzlist"/>
        <w:ind w:left="284"/>
        <w:rPr>
          <w:sz w:val="22"/>
          <w:szCs w:val="22"/>
        </w:rPr>
      </w:pPr>
      <w:r w:rsidRPr="004B509D">
        <w:rPr>
          <w:sz w:val="22"/>
          <w:szCs w:val="22"/>
        </w:rPr>
        <w:t>Zastosowana ochrona zabezpiecza urządzenia i aparaturę przed skutkami przepięć łączeniowych pochodzących z sieci energetycznej oraz z wyładowań atmosferycznych.</w:t>
      </w:r>
    </w:p>
    <w:p w14:paraId="026C23E9" w14:textId="77777777" w:rsidR="00280445" w:rsidRPr="004B509D" w:rsidRDefault="00280445" w:rsidP="002E61C6">
      <w:pPr>
        <w:pStyle w:val="Akapitzlist"/>
        <w:ind w:left="284"/>
        <w:rPr>
          <w:sz w:val="22"/>
          <w:szCs w:val="22"/>
        </w:rPr>
      </w:pPr>
    </w:p>
    <w:p w14:paraId="09AA653C" w14:textId="77777777" w:rsidR="00280445" w:rsidRPr="004B509D" w:rsidRDefault="00280445" w:rsidP="002D1FF1">
      <w:pPr>
        <w:pStyle w:val="Nagwek2"/>
        <w:numPr>
          <w:ilvl w:val="1"/>
          <w:numId w:val="3"/>
        </w:numPr>
        <w:jc w:val="left"/>
        <w:rPr>
          <w:kern w:val="0"/>
        </w:rPr>
      </w:pPr>
      <w:bookmarkStart w:id="284" w:name="_Toc235631943"/>
      <w:bookmarkStart w:id="285" w:name="_Toc235632134"/>
      <w:bookmarkStart w:id="286" w:name="_Toc235632264"/>
      <w:bookmarkStart w:id="287" w:name="_Toc247511218"/>
      <w:bookmarkStart w:id="288" w:name="_Toc352854678"/>
      <w:bookmarkStart w:id="289" w:name="_Toc352854750"/>
      <w:bookmarkStart w:id="290" w:name="_Toc352854822"/>
      <w:bookmarkStart w:id="291" w:name="_Toc352854894"/>
      <w:bookmarkStart w:id="292" w:name="_Toc352854966"/>
      <w:bookmarkStart w:id="293" w:name="_Toc352855038"/>
      <w:bookmarkStart w:id="294" w:name="_Toc353353018"/>
      <w:bookmarkStart w:id="295" w:name="_Toc353444370"/>
      <w:bookmarkStart w:id="296" w:name="_Toc398844417"/>
      <w:bookmarkStart w:id="297" w:name="_Toc466737079"/>
      <w:r w:rsidRPr="004B509D">
        <w:rPr>
          <w:kern w:val="0"/>
        </w:rPr>
        <w:t>Ochrona przeciwporażeniowa przed dotykiem pośrednim</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8FA5C21" w14:textId="77777777" w:rsidR="00280445" w:rsidRPr="004B509D" w:rsidRDefault="00280445" w:rsidP="002E61C6">
      <w:pPr>
        <w:pStyle w:val="Akapitzlist"/>
        <w:ind w:left="284"/>
        <w:rPr>
          <w:sz w:val="22"/>
          <w:szCs w:val="22"/>
        </w:rPr>
      </w:pPr>
      <w:r w:rsidRPr="004B509D">
        <w:rPr>
          <w:sz w:val="22"/>
          <w:szCs w:val="22"/>
        </w:rPr>
        <w:t>Jako ochronę przeciwporażeniową przed dotykiem pośrednim zastosowano samoczynne wyłączenie zasilania obwodu, w którym nastąpiło uszkodzenie. Do realizacji tej ochrony zastosowano wyłączniki różnicowoprądowe o znamionowym prądzie różnicowym I</w:t>
      </w:r>
      <w:r w:rsidRPr="004B509D">
        <w:rPr>
          <w:sz w:val="22"/>
          <w:szCs w:val="22"/>
        </w:rPr>
        <w:sym w:font="Symbol" w:char="F044"/>
      </w:r>
      <w:r w:rsidRPr="004B509D">
        <w:rPr>
          <w:sz w:val="22"/>
          <w:szCs w:val="22"/>
        </w:rPr>
        <w:t>n=30mA, wyłączniki instalacyjne nadprądowe i rozłączniki bezpiecznikowe.</w:t>
      </w:r>
    </w:p>
    <w:p w14:paraId="67AD4AB3" w14:textId="77777777" w:rsidR="00280445" w:rsidRPr="004B509D" w:rsidRDefault="00280445" w:rsidP="002E61C6">
      <w:pPr>
        <w:pStyle w:val="Akapitzlist"/>
        <w:ind w:left="284"/>
        <w:rPr>
          <w:sz w:val="22"/>
          <w:szCs w:val="22"/>
        </w:rPr>
      </w:pPr>
      <w:r w:rsidRPr="004B509D">
        <w:rPr>
          <w:sz w:val="22"/>
          <w:szCs w:val="22"/>
        </w:rPr>
        <w:t>Wewnętrzne linie zasilające odbiory siłowe wykonano przewodami 5-żyłowymi z żyłą ochronną PE w układzie TN-S. Obwody gniazd wtykowych i oświetleniowe wykonano przewodami 3-żyłowymi z żyłą PE, nie licząc dodatkowych żył wynikających z przyjętego sposobu sterowania opraw oświetleniowych.</w:t>
      </w:r>
    </w:p>
    <w:p w14:paraId="7E179515" w14:textId="77777777" w:rsidR="00280445" w:rsidRPr="004B509D" w:rsidRDefault="00280445" w:rsidP="002E61C6">
      <w:pPr>
        <w:rPr>
          <w:szCs w:val="22"/>
        </w:rPr>
      </w:pPr>
    </w:p>
    <w:p w14:paraId="69BF4196" w14:textId="77777777" w:rsidR="00280445" w:rsidRPr="004B509D" w:rsidRDefault="00280445" w:rsidP="002D1FF1">
      <w:pPr>
        <w:pStyle w:val="Nagwek2"/>
        <w:numPr>
          <w:ilvl w:val="1"/>
          <w:numId w:val="3"/>
        </w:numPr>
        <w:jc w:val="left"/>
        <w:rPr>
          <w:kern w:val="0"/>
        </w:rPr>
      </w:pPr>
      <w:bookmarkStart w:id="298" w:name="_Toc407720149"/>
      <w:bookmarkStart w:id="299" w:name="_Toc466737080"/>
      <w:r w:rsidRPr="004B509D">
        <w:rPr>
          <w:kern w:val="0"/>
        </w:rPr>
        <w:t>Instalacje telekomunikacyjne</w:t>
      </w:r>
      <w:bookmarkEnd w:id="298"/>
      <w:bookmarkEnd w:id="299"/>
    </w:p>
    <w:p w14:paraId="6943F42D" w14:textId="77777777" w:rsidR="00280445" w:rsidRPr="004B509D" w:rsidRDefault="00280445" w:rsidP="002E61C6">
      <w:pPr>
        <w:pStyle w:val="Akapitzlist"/>
        <w:keepNext/>
        <w:numPr>
          <w:ilvl w:val="1"/>
          <w:numId w:val="16"/>
        </w:numPr>
        <w:suppressAutoHyphens/>
        <w:spacing w:before="240" w:after="60"/>
        <w:jc w:val="left"/>
        <w:outlineLvl w:val="1"/>
        <w:rPr>
          <w:b/>
          <w:bCs/>
          <w:i/>
          <w:iCs/>
          <w:vanish/>
          <w:sz w:val="22"/>
          <w:szCs w:val="22"/>
        </w:rPr>
      </w:pPr>
    </w:p>
    <w:p w14:paraId="6EFB56A2" w14:textId="77777777" w:rsidR="00280445" w:rsidRPr="004B509D" w:rsidRDefault="00280445" w:rsidP="002D1FF1">
      <w:pPr>
        <w:pStyle w:val="Nagwek2"/>
        <w:numPr>
          <w:ilvl w:val="2"/>
          <w:numId w:val="3"/>
        </w:numPr>
        <w:jc w:val="left"/>
        <w:rPr>
          <w:kern w:val="0"/>
        </w:rPr>
      </w:pPr>
      <w:bookmarkStart w:id="300" w:name="_Toc466737081"/>
      <w:r w:rsidRPr="004B509D">
        <w:rPr>
          <w:kern w:val="0"/>
        </w:rPr>
        <w:t>Przyłącze telekomunikacyjne</w:t>
      </w:r>
      <w:bookmarkEnd w:id="300"/>
    </w:p>
    <w:p w14:paraId="3B378175" w14:textId="77777777" w:rsidR="00280445" w:rsidRPr="004B509D" w:rsidRDefault="00280445" w:rsidP="002E61C6">
      <w:pPr>
        <w:pStyle w:val="Akapitzlist"/>
        <w:ind w:left="284"/>
        <w:rPr>
          <w:sz w:val="22"/>
          <w:szCs w:val="22"/>
        </w:rPr>
      </w:pPr>
      <w:r w:rsidRPr="004B509D">
        <w:rPr>
          <w:sz w:val="22"/>
          <w:szCs w:val="22"/>
        </w:rPr>
        <w:t xml:space="preserve">Dla krytej pływalni nie projektuje się wykonywania niezależnego przyłącza do sieci telekomunikacyjnej. Przewiduje się wykorzystanie istniejącego przyłącza doprowadzonego do Hali sportowo-widowiskowej. Obecnie do hali doprowadzone są 4 łącza telekomunikacyjne </w:t>
      </w:r>
      <w:proofErr w:type="spellStart"/>
      <w:r w:rsidRPr="004B509D">
        <w:rPr>
          <w:sz w:val="22"/>
          <w:szCs w:val="22"/>
        </w:rPr>
        <w:t>dopomieszczenia</w:t>
      </w:r>
      <w:proofErr w:type="spellEnd"/>
      <w:r w:rsidRPr="004B509D">
        <w:rPr>
          <w:sz w:val="22"/>
          <w:szCs w:val="22"/>
        </w:rPr>
        <w:t xml:space="preserve"> administracyjnego zlokalizowanego na parterze obiektu w rejonie holu wejściowego. </w:t>
      </w:r>
    </w:p>
    <w:p w14:paraId="5B6E420A" w14:textId="77777777" w:rsidR="00280445" w:rsidRPr="004B509D" w:rsidRDefault="00280445" w:rsidP="002E61C6">
      <w:pPr>
        <w:pStyle w:val="Akapitzlist"/>
        <w:ind w:left="284"/>
        <w:rPr>
          <w:sz w:val="22"/>
          <w:szCs w:val="22"/>
        </w:rPr>
      </w:pPr>
      <w:r w:rsidRPr="004B509D">
        <w:rPr>
          <w:sz w:val="22"/>
          <w:szCs w:val="22"/>
        </w:rPr>
        <w:t xml:space="preserve">Projektuje się montaż w hali sportowej szafę RACK </w:t>
      </w:r>
      <w:smartTag w:uri="urn:schemas-microsoft-com:office:smarttags" w:element="metricconverter">
        <w:smartTagPr>
          <w:attr w:name="ProductID" w:val="19”"/>
        </w:smartTagPr>
        <w:r w:rsidRPr="004B509D">
          <w:rPr>
            <w:sz w:val="22"/>
            <w:szCs w:val="22"/>
          </w:rPr>
          <w:t>19”</w:t>
        </w:r>
      </w:smartTag>
      <w:r w:rsidRPr="004B509D">
        <w:rPr>
          <w:sz w:val="22"/>
          <w:szCs w:val="22"/>
        </w:rPr>
        <w:t xml:space="preserve"> (IDF1), w której zostaną zainstalowane urządzenia pasywne oraz centrala telefoniczna. Dokładna lokalizacja szafy zostanie uzgodniona z Użytkownikiem na etapie PW.</w:t>
      </w:r>
    </w:p>
    <w:p w14:paraId="2FE85FFC" w14:textId="77777777" w:rsidR="00280445" w:rsidRPr="004B509D" w:rsidRDefault="00280445" w:rsidP="002E61C6">
      <w:pPr>
        <w:pStyle w:val="Akapitzlist"/>
        <w:ind w:left="284"/>
        <w:rPr>
          <w:sz w:val="22"/>
          <w:szCs w:val="22"/>
        </w:rPr>
      </w:pPr>
      <w:r w:rsidRPr="004B509D">
        <w:rPr>
          <w:sz w:val="22"/>
          <w:szCs w:val="22"/>
        </w:rPr>
        <w:t>Z szafy IDF1 projektuje się poprowadzenie kabla wieloparowego dla instalacji telefonicznej oraz kabla światłowodowego. Kable te należy wprowadzić do szafy IDF2 zlokalizowanej na terenie krytej pływalni.</w:t>
      </w:r>
    </w:p>
    <w:p w14:paraId="00B72509" w14:textId="77777777" w:rsidR="00280445" w:rsidRPr="004B509D" w:rsidRDefault="00280445" w:rsidP="002E61C6">
      <w:pPr>
        <w:pStyle w:val="Akapitzlist"/>
        <w:ind w:left="284"/>
        <w:rPr>
          <w:sz w:val="22"/>
          <w:szCs w:val="22"/>
        </w:rPr>
      </w:pPr>
      <w:r w:rsidRPr="004B509D">
        <w:rPr>
          <w:sz w:val="22"/>
          <w:szCs w:val="22"/>
        </w:rPr>
        <w:t>Przyłącze telekomunikacyjne będzie realizować łączność telekomunikacyjną, internetową i transmisji danych oraz instalacji alarmowej, monitoringu i innych urządzeń, które wymagają łączności telekomunikacyjnej.</w:t>
      </w:r>
    </w:p>
    <w:p w14:paraId="0D147F9F" w14:textId="77777777" w:rsidR="00280445" w:rsidRPr="004B509D" w:rsidRDefault="00280445" w:rsidP="002E61C6">
      <w:pPr>
        <w:pStyle w:val="Akapitzlist"/>
        <w:ind w:left="284"/>
        <w:rPr>
          <w:sz w:val="22"/>
          <w:szCs w:val="22"/>
        </w:rPr>
      </w:pPr>
      <w:r w:rsidRPr="004B509D">
        <w:rPr>
          <w:sz w:val="22"/>
          <w:szCs w:val="22"/>
        </w:rPr>
        <w:t>Do szafy IDF1 należy podłączyć istniejące obwody na terenie hali widowiskowo-sportowej.</w:t>
      </w:r>
    </w:p>
    <w:p w14:paraId="6670B6D3" w14:textId="77777777" w:rsidR="00280445" w:rsidRPr="004B509D" w:rsidRDefault="00280445" w:rsidP="002E61C6">
      <w:pPr>
        <w:tabs>
          <w:tab w:val="left" w:pos="709"/>
        </w:tabs>
        <w:ind w:left="709"/>
        <w:jc w:val="both"/>
        <w:rPr>
          <w:bCs/>
          <w:szCs w:val="22"/>
        </w:rPr>
      </w:pPr>
    </w:p>
    <w:p w14:paraId="0D22AD9C" w14:textId="77777777" w:rsidR="00280445" w:rsidRPr="004B509D" w:rsidRDefault="00280445" w:rsidP="002D1FF1">
      <w:pPr>
        <w:pStyle w:val="Nagwek2"/>
        <w:numPr>
          <w:ilvl w:val="2"/>
          <w:numId w:val="3"/>
        </w:numPr>
        <w:jc w:val="left"/>
        <w:rPr>
          <w:kern w:val="0"/>
        </w:rPr>
      </w:pPr>
      <w:bookmarkStart w:id="301" w:name="_Toc466737082"/>
      <w:r w:rsidRPr="004B509D">
        <w:rPr>
          <w:kern w:val="0"/>
        </w:rPr>
        <w:lastRenderedPageBreak/>
        <w:t>Instalacja okablowania strukturalnego</w:t>
      </w:r>
      <w:bookmarkEnd w:id="301"/>
    </w:p>
    <w:p w14:paraId="066AF984" w14:textId="77777777" w:rsidR="00280445" w:rsidRPr="004B509D" w:rsidRDefault="00280445" w:rsidP="002E61C6">
      <w:pPr>
        <w:pStyle w:val="Akapitzlist"/>
        <w:ind w:left="284"/>
        <w:rPr>
          <w:sz w:val="22"/>
          <w:szCs w:val="22"/>
        </w:rPr>
      </w:pPr>
      <w:r w:rsidRPr="004B509D">
        <w:rPr>
          <w:sz w:val="22"/>
          <w:szCs w:val="22"/>
        </w:rPr>
        <w:t xml:space="preserve">Projektuje się wykonanie instalacji sieci strukturalnej zapewniającą dystrybucję sygnałów telefonicznych analogowych i cyfrowych. Należy wykonać instalację gniazd RJ45 minimum kat.6 UTP w każdym miejscu pracy oraz dodatkowo w pomieszczeniach funkcyjnych (portiernia, pomieszczenia ratowników, pomieszczenia obsługi technicznej, itp.) Sieć strukturalną należy wykonać w strukturze gwiazdy, gniazda końcowe zasilane z punktu dystrybucyjnego w postaci szafy RACK </w:t>
      </w:r>
      <w:smartTag w:uri="urn:schemas-microsoft-com:office:smarttags" w:element="metricconverter">
        <w:smartTagPr>
          <w:attr w:name="ProductID" w:val="19”"/>
        </w:smartTagPr>
        <w:r w:rsidRPr="004B509D">
          <w:rPr>
            <w:sz w:val="22"/>
            <w:szCs w:val="22"/>
          </w:rPr>
          <w:t>19”</w:t>
        </w:r>
      </w:smartTag>
      <w:r w:rsidRPr="004B509D">
        <w:rPr>
          <w:sz w:val="22"/>
          <w:szCs w:val="22"/>
        </w:rPr>
        <w:t>.</w:t>
      </w:r>
    </w:p>
    <w:p w14:paraId="50F2E723" w14:textId="77777777" w:rsidR="00280445" w:rsidRPr="004B509D" w:rsidRDefault="00280445" w:rsidP="002E61C6">
      <w:pPr>
        <w:pStyle w:val="Akapitzlist"/>
        <w:ind w:left="284"/>
        <w:rPr>
          <w:sz w:val="22"/>
          <w:szCs w:val="22"/>
        </w:rPr>
      </w:pPr>
      <w:r w:rsidRPr="004B509D">
        <w:rPr>
          <w:sz w:val="22"/>
          <w:szCs w:val="22"/>
        </w:rPr>
        <w:t xml:space="preserve">Szafę należy wyposażyć w kompletny sprzęt pasywny (panele rozdzielcze światłowodowy i miedziany, panel wentylatorów, </w:t>
      </w:r>
      <w:proofErr w:type="spellStart"/>
      <w:r w:rsidRPr="004B509D">
        <w:rPr>
          <w:sz w:val="22"/>
          <w:szCs w:val="22"/>
        </w:rPr>
        <w:t>organizery</w:t>
      </w:r>
      <w:proofErr w:type="spellEnd"/>
      <w:r w:rsidRPr="004B509D">
        <w:rPr>
          <w:sz w:val="22"/>
          <w:szCs w:val="22"/>
        </w:rPr>
        <w:t xml:space="preserve">, półki, listwy zasilające), sprzęt aktywny niezbędny do działania systemów niskoprądowych (CCTV, ESOK, itp.). W szafie zainstalowany zostanie sprzęt aktywny obsługujący wewnętrzną sieć komputerową i umożliwiający dostęp do </w:t>
      </w:r>
      <w:proofErr w:type="spellStart"/>
      <w:r w:rsidRPr="004B509D">
        <w:rPr>
          <w:sz w:val="22"/>
          <w:szCs w:val="22"/>
        </w:rPr>
        <w:t>internetu</w:t>
      </w:r>
      <w:proofErr w:type="spellEnd"/>
      <w:r w:rsidRPr="004B509D">
        <w:rPr>
          <w:sz w:val="22"/>
          <w:szCs w:val="22"/>
        </w:rPr>
        <w:t xml:space="preserve">. Główne trasy kablowe rozprowadzone w korytach przewidzianych dla instalacji teletechnicznych. Bezpośrednio do gniazd przewody doprowadzone w rurkach PVC pod tynkiem. </w:t>
      </w:r>
    </w:p>
    <w:p w14:paraId="119A0DAC" w14:textId="77777777" w:rsidR="00280445" w:rsidRPr="004B509D" w:rsidRDefault="00280445" w:rsidP="002E61C6">
      <w:pPr>
        <w:pStyle w:val="Akapitzlist"/>
        <w:ind w:left="284"/>
        <w:rPr>
          <w:sz w:val="22"/>
          <w:szCs w:val="22"/>
        </w:rPr>
      </w:pPr>
      <w:r w:rsidRPr="004B509D">
        <w:rPr>
          <w:sz w:val="22"/>
          <w:szCs w:val="22"/>
        </w:rPr>
        <w:t>Punkt dystrybucyjny należy wyposażyć co najmniej w wentylację mechaniczną. Odbiór techniczny sieci teleinformatycznej musi być poświadczony odpowiednimi testami i pomiarami. W szafie dystrybucyjnej należy pozostawić odpowiedni zapas kablowy umożliwiający umieszczenie panelu w dowolnym miejscu stelaża w szafie. Punkty dostępowe przewiduje się wykonać w postaci gniazd typu RJ45 minimum 2 gniazda na stanowisko pracy.</w:t>
      </w:r>
    </w:p>
    <w:p w14:paraId="5E0B3ECC" w14:textId="77777777" w:rsidR="00280445" w:rsidRPr="004B509D" w:rsidRDefault="00280445" w:rsidP="002E61C6">
      <w:pPr>
        <w:pStyle w:val="Akapitzlist1"/>
        <w:rPr>
          <w:szCs w:val="22"/>
        </w:rPr>
      </w:pPr>
    </w:p>
    <w:p w14:paraId="7075049A" w14:textId="77777777" w:rsidR="00280445" w:rsidRPr="004B509D" w:rsidRDefault="00280445" w:rsidP="002D1FF1">
      <w:pPr>
        <w:pStyle w:val="Nagwek2"/>
        <w:numPr>
          <w:ilvl w:val="1"/>
          <w:numId w:val="3"/>
        </w:numPr>
        <w:jc w:val="left"/>
        <w:rPr>
          <w:kern w:val="0"/>
        </w:rPr>
      </w:pPr>
      <w:bookmarkStart w:id="302" w:name="_Toc466737083"/>
      <w:r w:rsidRPr="004B509D">
        <w:rPr>
          <w:kern w:val="0"/>
        </w:rPr>
        <w:t>Instalacje niskoprądowe</w:t>
      </w:r>
      <w:bookmarkEnd w:id="302"/>
    </w:p>
    <w:p w14:paraId="543E88BF" w14:textId="2FC0B02F" w:rsidR="00280445" w:rsidRPr="004B509D" w:rsidRDefault="00280445" w:rsidP="002D1FF1">
      <w:pPr>
        <w:pStyle w:val="Nagwek2"/>
        <w:numPr>
          <w:ilvl w:val="2"/>
          <w:numId w:val="3"/>
        </w:numPr>
        <w:jc w:val="left"/>
        <w:rPr>
          <w:kern w:val="0"/>
        </w:rPr>
      </w:pPr>
      <w:bookmarkStart w:id="303" w:name="_Toc407720152"/>
      <w:bookmarkStart w:id="304" w:name="_Toc466737084"/>
      <w:r w:rsidRPr="004B509D">
        <w:rPr>
          <w:kern w:val="0"/>
        </w:rPr>
        <w:t xml:space="preserve">Instalacja </w:t>
      </w:r>
      <w:bookmarkEnd w:id="303"/>
      <w:r w:rsidRPr="004B509D">
        <w:rPr>
          <w:kern w:val="0"/>
        </w:rPr>
        <w:t>telewizji dozorowej CCTV</w:t>
      </w:r>
      <w:bookmarkEnd w:id="304"/>
    </w:p>
    <w:p w14:paraId="7E10EA83" w14:textId="77777777" w:rsidR="00280445" w:rsidRPr="004B509D" w:rsidRDefault="00280445" w:rsidP="002E61C6">
      <w:pPr>
        <w:pStyle w:val="Akapitzlist"/>
        <w:ind w:left="284"/>
        <w:rPr>
          <w:sz w:val="22"/>
          <w:szCs w:val="22"/>
        </w:rPr>
      </w:pPr>
      <w:r w:rsidRPr="004B509D">
        <w:rPr>
          <w:sz w:val="22"/>
          <w:szCs w:val="22"/>
        </w:rPr>
        <w:t xml:space="preserve">Projektuje się wykonanie instalacji telewizji dozorowej monitorującej: wejścia do budynku, obszar kas, szatni, obrys budynku za pomocą kamer stacjonarnych w obudowach wewnętrznych lub zewnętrznych typu dzień/noc w zależności od miejsca montażu. Obrazy z kamer za pośrednictwem przewodów sieci strukturalnej będą przekazywane do punktu dystrybucyjnego do </w:t>
      </w:r>
      <w:proofErr w:type="spellStart"/>
      <w:r w:rsidRPr="004B509D">
        <w:rPr>
          <w:sz w:val="22"/>
          <w:szCs w:val="22"/>
        </w:rPr>
        <w:t>wideorejestratora</w:t>
      </w:r>
      <w:proofErr w:type="spellEnd"/>
      <w:r w:rsidRPr="004B509D">
        <w:rPr>
          <w:sz w:val="22"/>
          <w:szCs w:val="22"/>
        </w:rPr>
        <w:t>. Lokalizację punktu dystrybucyjnego z rejestratorem i sposób jej dozoru należy uzgodnić z Użytkownikiem obiektu na etapie opracowywania projektu Wykonawczego. Projektuje się połączenie instalacji projektowanej z istniejącą na terenie Hali widowiskowo-sportowej instalacją CCTV.</w:t>
      </w:r>
    </w:p>
    <w:p w14:paraId="6A01AFB4" w14:textId="77777777" w:rsidR="00280445" w:rsidRPr="004B509D" w:rsidRDefault="00280445" w:rsidP="002E61C6">
      <w:pPr>
        <w:pStyle w:val="Akapitzlist"/>
        <w:ind w:left="284"/>
        <w:rPr>
          <w:sz w:val="22"/>
          <w:szCs w:val="22"/>
        </w:rPr>
      </w:pPr>
    </w:p>
    <w:p w14:paraId="5DBE8001" w14:textId="77777777" w:rsidR="00280445" w:rsidRPr="004B509D" w:rsidRDefault="00280445" w:rsidP="002D1FF1">
      <w:pPr>
        <w:pStyle w:val="Nagwek2"/>
        <w:numPr>
          <w:ilvl w:val="2"/>
          <w:numId w:val="3"/>
        </w:numPr>
        <w:jc w:val="left"/>
        <w:rPr>
          <w:kern w:val="0"/>
        </w:rPr>
      </w:pPr>
      <w:bookmarkStart w:id="305" w:name="_Toc466737085"/>
      <w:r w:rsidRPr="004B509D">
        <w:rPr>
          <w:kern w:val="0"/>
        </w:rPr>
        <w:t>Instalacja nagłośnienia</w:t>
      </w:r>
      <w:bookmarkEnd w:id="305"/>
    </w:p>
    <w:p w14:paraId="70418A9D" w14:textId="77777777" w:rsidR="00280445" w:rsidRPr="004B509D" w:rsidRDefault="00280445" w:rsidP="002E61C6">
      <w:pPr>
        <w:pStyle w:val="Akapitzlist"/>
        <w:ind w:left="284"/>
        <w:rPr>
          <w:sz w:val="22"/>
          <w:szCs w:val="22"/>
        </w:rPr>
      </w:pPr>
      <w:r w:rsidRPr="004B509D">
        <w:rPr>
          <w:sz w:val="22"/>
          <w:szCs w:val="22"/>
        </w:rPr>
        <w:t xml:space="preserve">Projektuje </w:t>
      </w:r>
      <w:proofErr w:type="spellStart"/>
      <w:r w:rsidRPr="004B509D">
        <w:rPr>
          <w:sz w:val="22"/>
          <w:szCs w:val="22"/>
        </w:rPr>
        <w:t>sie</w:t>
      </w:r>
      <w:proofErr w:type="spellEnd"/>
      <w:r w:rsidRPr="004B509D">
        <w:rPr>
          <w:sz w:val="22"/>
          <w:szCs w:val="22"/>
        </w:rPr>
        <w:t xml:space="preserve"> instalację nagłośnienia dla emisji tła muzycznego i komentarzy głosowych, która składać się będzie z głośników zainstalowanych na sali basenu, sterowanych z wzmacniacza mocy, do którego będzie możliwość podłączenia źródła dźwięku (odtwarzacz CD/DVD, MP3, komputer PC) i mikrofonu. Projektuje się zastosowanie głośników przystosowanych do warunków atmosferycznych panujących na basenie.</w:t>
      </w:r>
    </w:p>
    <w:p w14:paraId="1D6FAA97" w14:textId="77777777" w:rsidR="00280445" w:rsidRPr="004B509D" w:rsidRDefault="00280445" w:rsidP="002E61C6">
      <w:pPr>
        <w:pStyle w:val="Akapitzlist"/>
        <w:ind w:left="284"/>
        <w:rPr>
          <w:sz w:val="22"/>
          <w:szCs w:val="22"/>
        </w:rPr>
      </w:pPr>
      <w:r w:rsidRPr="004B509D">
        <w:rPr>
          <w:sz w:val="22"/>
          <w:szCs w:val="22"/>
        </w:rPr>
        <w:t>Przewiduje się nadawanie komunikatów oraz sterowanie z pomieszczenia ratowników, a ostateczna lokalizacja zostanie uzgodniona z Użytkownikiem obiektu na etapie opracowywania Projektu Wykonawczego.</w:t>
      </w:r>
    </w:p>
    <w:p w14:paraId="5FF01894" w14:textId="77777777" w:rsidR="00280445" w:rsidRPr="004B509D" w:rsidRDefault="00280445" w:rsidP="002E61C6">
      <w:pPr>
        <w:tabs>
          <w:tab w:val="left" w:pos="709"/>
        </w:tabs>
        <w:ind w:left="709"/>
        <w:jc w:val="both"/>
        <w:rPr>
          <w:bCs/>
          <w:szCs w:val="22"/>
        </w:rPr>
      </w:pPr>
    </w:p>
    <w:p w14:paraId="18EBC8AC" w14:textId="77777777" w:rsidR="00280445" w:rsidRPr="004B509D" w:rsidRDefault="00280445" w:rsidP="002D1FF1">
      <w:pPr>
        <w:pStyle w:val="Nagwek2"/>
        <w:numPr>
          <w:ilvl w:val="2"/>
          <w:numId w:val="3"/>
        </w:numPr>
        <w:jc w:val="left"/>
        <w:rPr>
          <w:kern w:val="0"/>
        </w:rPr>
      </w:pPr>
      <w:bookmarkStart w:id="306" w:name="_Toc466737086"/>
      <w:bookmarkStart w:id="307" w:name="_Toc407720151"/>
      <w:r w:rsidRPr="004B509D">
        <w:rPr>
          <w:kern w:val="0"/>
        </w:rPr>
        <w:lastRenderedPageBreak/>
        <w:t>Instalacja RTV</w:t>
      </w:r>
      <w:bookmarkEnd w:id="306"/>
    </w:p>
    <w:p w14:paraId="287E3F55" w14:textId="77777777" w:rsidR="00280445" w:rsidRPr="004B509D" w:rsidRDefault="00280445" w:rsidP="002E61C6">
      <w:pPr>
        <w:ind w:left="360"/>
        <w:rPr>
          <w:rFonts w:eastAsia="Calibri"/>
          <w:szCs w:val="22"/>
        </w:rPr>
      </w:pPr>
      <w:r w:rsidRPr="004B509D">
        <w:rPr>
          <w:rFonts w:eastAsia="Calibri"/>
          <w:szCs w:val="22"/>
        </w:rPr>
        <w:t>Projektuje się wykonanie w budynku instalacji do odbioru sygnału radiowego oraz telewizji naziemnej i satelitarnej. Na dachu budynku planuje się umieścić maszt antenowy z antenami do odbioru programów telewizji naziemnej, anteny satelitarnej oraz anteny radiowej UKF. Sygnały RTVSAT z anten zostaną doprowadzone do wzmacniacza, a następnie zostaną rozdzielone na poszczególne obwody i doprowadzone przewodami koncentrycznymi do gniazdek końcowych RTVSAT w pomieszczeniach budynku.</w:t>
      </w:r>
    </w:p>
    <w:p w14:paraId="0E507959" w14:textId="77777777" w:rsidR="00280445" w:rsidRPr="004B509D" w:rsidRDefault="00280445" w:rsidP="002E61C6">
      <w:pPr>
        <w:rPr>
          <w:szCs w:val="22"/>
        </w:rPr>
      </w:pPr>
    </w:p>
    <w:p w14:paraId="404BFA2A" w14:textId="77777777" w:rsidR="00280445" w:rsidRPr="004B509D" w:rsidRDefault="00280445" w:rsidP="002D1FF1">
      <w:pPr>
        <w:pStyle w:val="Nagwek2"/>
        <w:numPr>
          <w:ilvl w:val="2"/>
          <w:numId w:val="3"/>
        </w:numPr>
        <w:jc w:val="left"/>
        <w:rPr>
          <w:kern w:val="0"/>
        </w:rPr>
      </w:pPr>
      <w:bookmarkStart w:id="308" w:name="_Toc466737087"/>
      <w:r w:rsidRPr="004B509D">
        <w:rPr>
          <w:kern w:val="0"/>
        </w:rPr>
        <w:t xml:space="preserve">Instalacja </w:t>
      </w:r>
      <w:proofErr w:type="spellStart"/>
      <w:r w:rsidRPr="004B509D">
        <w:rPr>
          <w:kern w:val="0"/>
        </w:rPr>
        <w:t>przyzywowa</w:t>
      </w:r>
      <w:bookmarkEnd w:id="308"/>
      <w:proofErr w:type="spellEnd"/>
    </w:p>
    <w:p w14:paraId="3DC8E4E4" w14:textId="77777777" w:rsidR="00280445" w:rsidRPr="004B509D" w:rsidRDefault="00280445" w:rsidP="002E61C6">
      <w:pPr>
        <w:ind w:left="360"/>
        <w:rPr>
          <w:szCs w:val="22"/>
        </w:rPr>
      </w:pPr>
      <w:r w:rsidRPr="004B509D">
        <w:rPr>
          <w:bCs/>
          <w:szCs w:val="22"/>
        </w:rPr>
        <w:t xml:space="preserve">Projektuje się wykonanie  instalacji </w:t>
      </w:r>
      <w:proofErr w:type="spellStart"/>
      <w:r w:rsidRPr="004B509D">
        <w:rPr>
          <w:bCs/>
          <w:szCs w:val="22"/>
        </w:rPr>
        <w:t>przyzywowej</w:t>
      </w:r>
      <w:proofErr w:type="spellEnd"/>
      <w:r w:rsidRPr="004B509D">
        <w:rPr>
          <w:bCs/>
          <w:szCs w:val="22"/>
        </w:rPr>
        <w:t xml:space="preserve"> w toaletach dla osób niepełnosprawnych, która składać się będzie przycisków pociągowych z sznurkiem instalowanych wewnątrz toalety, przycisku kasującego alarm instalowanego w toalecie przy drzwiach. Przy wejściu do toalety należy zainstalować sygnalizator optyczno-akustyczny. W pomieszczeniu wskazanym przez inwestora planuje się zainstalowanie w blacie biurka urządzenia zasilająco-komunikacyjne i tablicę alarmową z opisem wszystkich monitorowanych pomieszczeń. Ostateczna lokalizacja stanowiska powiadamiania do uzgodnienia z Użytkownikiem obiektu na etapie opracowywania Projektu Wykonawczego.</w:t>
      </w:r>
    </w:p>
    <w:bookmarkEnd w:id="307"/>
    <w:p w14:paraId="5F01CB2E" w14:textId="77777777" w:rsidR="00280445" w:rsidRPr="004B509D" w:rsidRDefault="00280445" w:rsidP="002E61C6">
      <w:pPr>
        <w:pStyle w:val="Tekstopisu"/>
        <w:ind w:left="709"/>
        <w:rPr>
          <w:szCs w:val="22"/>
        </w:rPr>
      </w:pPr>
      <w:r w:rsidRPr="004B509D">
        <w:rPr>
          <w:szCs w:val="22"/>
        </w:rPr>
        <w:t>.</w:t>
      </w:r>
    </w:p>
    <w:p w14:paraId="62DC8112" w14:textId="77777777" w:rsidR="00280445" w:rsidRPr="004B509D" w:rsidRDefault="00280445" w:rsidP="002D1FF1">
      <w:pPr>
        <w:pStyle w:val="Nagwek2"/>
        <w:numPr>
          <w:ilvl w:val="1"/>
          <w:numId w:val="3"/>
        </w:numPr>
        <w:jc w:val="left"/>
        <w:rPr>
          <w:kern w:val="0"/>
        </w:rPr>
      </w:pPr>
      <w:bookmarkStart w:id="309" w:name="_Toc398844419"/>
      <w:bookmarkStart w:id="310" w:name="_Toc466737088"/>
      <w:r w:rsidRPr="004B509D">
        <w:rPr>
          <w:kern w:val="0"/>
        </w:rPr>
        <w:t>Uwagi końcowe</w:t>
      </w:r>
      <w:bookmarkEnd w:id="309"/>
      <w:r w:rsidR="00E9668A" w:rsidRPr="004B509D">
        <w:rPr>
          <w:kern w:val="0"/>
        </w:rPr>
        <w:t xml:space="preserve"> do projektu instalacji elektrycznych</w:t>
      </w:r>
      <w:bookmarkEnd w:id="310"/>
    </w:p>
    <w:p w14:paraId="405075D1" w14:textId="77777777" w:rsidR="00280445" w:rsidRPr="004B509D" w:rsidRDefault="00280445" w:rsidP="002E61C6">
      <w:pPr>
        <w:ind w:left="284"/>
        <w:rPr>
          <w:bCs/>
          <w:szCs w:val="22"/>
        </w:rPr>
      </w:pPr>
      <w:r w:rsidRPr="004B509D">
        <w:rPr>
          <w:bCs/>
          <w:szCs w:val="22"/>
        </w:rPr>
        <w:t xml:space="preserve">Przy wykonywaniu prac należy postępować zgodnie z: </w:t>
      </w:r>
    </w:p>
    <w:p w14:paraId="69C4AA71"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 xml:space="preserve">Ustawą z dnia 07.07.1994r.- Prawo budowlane (tj. tekst jednolity Dz.U. nr 156 z 2006r., poz.1118 z </w:t>
      </w:r>
      <w:proofErr w:type="spellStart"/>
      <w:r w:rsidRPr="004B509D">
        <w:rPr>
          <w:rFonts w:ascii="Times New Roman" w:hAnsi="Times New Roman"/>
          <w:sz w:val="22"/>
          <w:szCs w:val="22"/>
        </w:rPr>
        <w:t>późn</w:t>
      </w:r>
      <w:proofErr w:type="spellEnd"/>
      <w:r w:rsidRPr="004B509D">
        <w:rPr>
          <w:rFonts w:ascii="Times New Roman" w:hAnsi="Times New Roman"/>
          <w:sz w:val="22"/>
          <w:szCs w:val="22"/>
        </w:rPr>
        <w:t>. zm.),</w:t>
      </w:r>
    </w:p>
    <w:p w14:paraId="38CB90E3"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 xml:space="preserve">Ustawą z dnia 27.03.2003r.- o planowaniu i zagospodarowaniu przestrzennym (Dz.U. nr 80, poz. 717 z </w:t>
      </w:r>
      <w:proofErr w:type="spellStart"/>
      <w:r w:rsidRPr="004B509D">
        <w:rPr>
          <w:rFonts w:ascii="Times New Roman" w:hAnsi="Times New Roman"/>
          <w:sz w:val="22"/>
          <w:szCs w:val="22"/>
        </w:rPr>
        <w:t>późn</w:t>
      </w:r>
      <w:proofErr w:type="spellEnd"/>
      <w:r w:rsidRPr="004B509D">
        <w:rPr>
          <w:rFonts w:ascii="Times New Roman" w:hAnsi="Times New Roman"/>
          <w:sz w:val="22"/>
          <w:szCs w:val="22"/>
        </w:rPr>
        <w:t xml:space="preserve">. zm.) i aktami wykonawczymi do ww. ustaw, </w:t>
      </w:r>
    </w:p>
    <w:p w14:paraId="74821427"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 xml:space="preserve">Rozporządzeniem Ministra Infrastruktury z dnia 12.04.2002r. – w sprawie warunków technicznych jakim powinny odpowiadać budynki i ich usytuowanie (Dz.U. nr 75, poz.690 z </w:t>
      </w:r>
      <w:proofErr w:type="spellStart"/>
      <w:r w:rsidRPr="004B509D">
        <w:rPr>
          <w:rFonts w:ascii="Times New Roman" w:hAnsi="Times New Roman"/>
          <w:sz w:val="22"/>
          <w:szCs w:val="22"/>
        </w:rPr>
        <w:t>późn</w:t>
      </w:r>
      <w:proofErr w:type="spellEnd"/>
      <w:r w:rsidRPr="004B509D">
        <w:rPr>
          <w:rFonts w:ascii="Times New Roman" w:hAnsi="Times New Roman"/>
          <w:sz w:val="22"/>
          <w:szCs w:val="22"/>
        </w:rPr>
        <w:t>. zm.), wraz z normami przywołanymi w rozporządzeniu oraz rozporządzeniem Ministra Transportu, Budownictwa i Gospodarki Morskiej poz. 1289 z dnia 22 listopada 2012 zmieniające rozporządzenie w sprawie warunków technicznych, jakim powinny odpowiadać budynki ich usytuowanie.</w:t>
      </w:r>
    </w:p>
    <w:p w14:paraId="3D4C0525"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Rozporządzeniem Ministra Infrastruktury z dnia 06.02.2003 - w sprawie bezpieczeństwa i higieny pracy podczas wykonywania robót budowlanych (Dz.U. Nr 47 poz. 401),</w:t>
      </w:r>
    </w:p>
    <w:p w14:paraId="286E225A"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Rozporządzeniem Ministra Spraw Wewnętrznych i Administracji z dnia 07.06.2010r. – w sprawie ochrony przeciwpożarowej budynków, innych obiektów budowlanych i terenów (Dz.U. nr 109, poz. 719).</w:t>
      </w:r>
    </w:p>
    <w:p w14:paraId="24289C3B"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Odpowiednimi arkuszami Przepisów Budowy Urządzeń Elektroenergetycznych, wymaganiami PN-IEC 60364-5 „Instalacje elektryczne w obiektach budowlanych” i szczegółowymi normami i wytycznymi branżowymi.</w:t>
      </w:r>
    </w:p>
    <w:p w14:paraId="44FE4C7D"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lastRenderedPageBreak/>
        <w:t>Rozporządzeniem Ministra Spraw Wewnętrznych i Administracji z dnia 07.06.2010 – w sprawie ochrony przeciwporażeniowej budynków, innych obiektów budowlanych i terenów (Dz.U. Nr 109 poz. 719).</w:t>
      </w:r>
    </w:p>
    <w:p w14:paraId="6AC93511"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Ustawa z dnia 24.08.1991r. o ochronie przeciwpożarowej ze zmianami,</w:t>
      </w:r>
    </w:p>
    <w:p w14:paraId="4405CF54" w14:textId="77777777" w:rsidR="00280445" w:rsidRPr="004B509D" w:rsidRDefault="00280445" w:rsidP="002E61C6">
      <w:pPr>
        <w:rPr>
          <w:szCs w:val="22"/>
        </w:rPr>
      </w:pPr>
    </w:p>
    <w:p w14:paraId="2DEF90A0" w14:textId="77777777" w:rsidR="00280445" w:rsidRPr="004B509D" w:rsidRDefault="00280445" w:rsidP="002E61C6">
      <w:pPr>
        <w:ind w:left="709"/>
        <w:rPr>
          <w:szCs w:val="22"/>
        </w:rPr>
      </w:pPr>
      <w:r w:rsidRPr="004B509D">
        <w:rPr>
          <w:szCs w:val="22"/>
        </w:rPr>
        <w:t>oraz Polskimi Normami:</w:t>
      </w:r>
    </w:p>
    <w:p w14:paraId="5A8C0C10"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PN-IEC- 60364 wszystkie arkusze - Instalacje elektryczne w obiektach budowlanych</w:t>
      </w:r>
    </w:p>
    <w:p w14:paraId="49B795A8"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 xml:space="preserve">PN-E-05033:1994 - Wytyczne do instalacji elektrycznych.  Dobór i montaż wyposażenia elektrycznego. </w:t>
      </w:r>
      <w:proofErr w:type="spellStart"/>
      <w:r w:rsidRPr="004B509D">
        <w:rPr>
          <w:rFonts w:ascii="Times New Roman" w:hAnsi="Times New Roman"/>
          <w:sz w:val="22"/>
          <w:szCs w:val="22"/>
        </w:rPr>
        <w:t>Oprzewodowanie</w:t>
      </w:r>
      <w:proofErr w:type="spellEnd"/>
      <w:r w:rsidRPr="004B509D">
        <w:rPr>
          <w:rFonts w:ascii="Times New Roman" w:hAnsi="Times New Roman"/>
          <w:sz w:val="22"/>
          <w:szCs w:val="22"/>
        </w:rPr>
        <w:t>.</w:t>
      </w:r>
    </w:p>
    <w:p w14:paraId="22F531B0"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PN-EN 50310:2006(U) - Stosowanie połączeń wyrównawczych i uziemiających w budynkach z zainstalowanym sprzętem informatycznym.</w:t>
      </w:r>
    </w:p>
    <w:p w14:paraId="337FF6BE"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PN-E-05204:1994 - Ochrona przed elektrycznością statyczną. Ochrona obiektów, instalacji i urządzeń. Wymagania</w:t>
      </w:r>
    </w:p>
    <w:p w14:paraId="4F29ADA4"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PN-IEC-61312-2:2003 - Ochrona przed piorunowym impulsem elektromagnetycznym. Część 2: Ekranowanie obiektów, połączenia wewnątrz obiektów i uziemienia.</w:t>
      </w:r>
    </w:p>
    <w:p w14:paraId="0CF74585"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PN-EN 60529:2003</w:t>
      </w:r>
      <w:r w:rsidRPr="004B509D">
        <w:rPr>
          <w:rFonts w:ascii="Times New Roman" w:hAnsi="Times New Roman"/>
          <w:sz w:val="22"/>
          <w:szCs w:val="22"/>
        </w:rPr>
        <w:tab/>
        <w:t>- Stopnie ochrony zapewnianej przez obudowy (Kod IP)</w:t>
      </w:r>
    </w:p>
    <w:p w14:paraId="0532CA19" w14:textId="77777777" w:rsidR="00280445" w:rsidRPr="004B509D" w:rsidRDefault="00280445" w:rsidP="002E61C6">
      <w:pPr>
        <w:pStyle w:val="Tekstopisu-myslnik"/>
        <w:rPr>
          <w:rFonts w:ascii="Times New Roman" w:hAnsi="Times New Roman"/>
          <w:sz w:val="22"/>
          <w:szCs w:val="22"/>
        </w:rPr>
      </w:pPr>
      <w:r w:rsidRPr="004B509D">
        <w:rPr>
          <w:rFonts w:ascii="Times New Roman" w:hAnsi="Times New Roman"/>
          <w:sz w:val="22"/>
          <w:szCs w:val="22"/>
        </w:rPr>
        <w:t>PN-9E-05010 - Zakresy napięciowe instalacji elektrycznych w obiektach budowlanych</w:t>
      </w:r>
    </w:p>
    <w:p w14:paraId="087FDF34" w14:textId="77777777" w:rsidR="00280445" w:rsidRPr="004B509D" w:rsidRDefault="00280445" w:rsidP="002E61C6">
      <w:pPr>
        <w:ind w:left="360"/>
        <w:jc w:val="both"/>
        <w:rPr>
          <w:szCs w:val="22"/>
        </w:rPr>
      </w:pPr>
    </w:p>
    <w:p w14:paraId="2CA27142" w14:textId="77777777" w:rsidR="002906FD" w:rsidRPr="004B509D" w:rsidRDefault="002906FD" w:rsidP="002E61C6">
      <w:pPr>
        <w:ind w:left="360"/>
        <w:jc w:val="both"/>
        <w:rPr>
          <w:szCs w:val="22"/>
        </w:rPr>
      </w:pPr>
    </w:p>
    <w:p w14:paraId="6EDFC09F" w14:textId="77777777" w:rsidR="00E9668A" w:rsidRPr="004B509D" w:rsidRDefault="00E9668A" w:rsidP="002E61C6">
      <w:pPr>
        <w:rPr>
          <w:szCs w:val="22"/>
        </w:rPr>
      </w:pPr>
      <w:r w:rsidRPr="004B509D">
        <w:rPr>
          <w:szCs w:val="22"/>
        </w:rPr>
        <w:br w:type="page"/>
      </w:r>
    </w:p>
    <w:p w14:paraId="18ED9730" w14:textId="77777777" w:rsidR="00E9668A" w:rsidRPr="004B509D" w:rsidRDefault="00E9668A" w:rsidP="002D1FF1">
      <w:pPr>
        <w:pStyle w:val="Nagwek1"/>
        <w:keepLines/>
        <w:numPr>
          <w:ilvl w:val="0"/>
          <w:numId w:val="3"/>
        </w:numPr>
        <w:tabs>
          <w:tab w:val="left" w:pos="709"/>
        </w:tabs>
        <w:rPr>
          <w:bCs/>
          <w:spacing w:val="20"/>
          <w:szCs w:val="22"/>
        </w:rPr>
      </w:pPr>
      <w:bookmarkStart w:id="311" w:name="_Toc466737089"/>
      <w:r w:rsidRPr="004B509D">
        <w:rPr>
          <w:bCs/>
          <w:spacing w:val="20"/>
          <w:szCs w:val="22"/>
        </w:rPr>
        <w:lastRenderedPageBreak/>
        <w:t>ESOK – ELEKTRONICZNY SYSTEM OBSŁUGI KLIENTA</w:t>
      </w:r>
      <w:bookmarkEnd w:id="311"/>
    </w:p>
    <w:p w14:paraId="6DCDD6FD" w14:textId="77777777" w:rsidR="00E9668A" w:rsidRPr="004B509D" w:rsidRDefault="00E9668A" w:rsidP="002E61C6">
      <w:pPr>
        <w:ind w:left="360"/>
        <w:jc w:val="both"/>
        <w:rPr>
          <w:b/>
          <w:szCs w:val="22"/>
        </w:rPr>
      </w:pPr>
    </w:p>
    <w:p w14:paraId="0CBD9DDA" w14:textId="77777777" w:rsidR="00D37C41" w:rsidRPr="004B509D" w:rsidRDefault="00D37C41" w:rsidP="002D1FF1">
      <w:pPr>
        <w:pStyle w:val="Nagwek2"/>
        <w:numPr>
          <w:ilvl w:val="1"/>
          <w:numId w:val="3"/>
        </w:numPr>
        <w:jc w:val="left"/>
      </w:pPr>
      <w:bookmarkStart w:id="312" w:name="_Toc466737090"/>
      <w:r w:rsidRPr="004B509D">
        <w:rPr>
          <w:kern w:val="0"/>
        </w:rPr>
        <w:t>Opis funkcjonalny systemu obsługi</w:t>
      </w:r>
      <w:bookmarkEnd w:id="312"/>
    </w:p>
    <w:p w14:paraId="615D6413" w14:textId="77777777" w:rsidR="00D37C41" w:rsidRPr="004B509D" w:rsidRDefault="00D37C41" w:rsidP="002E61C6">
      <w:pPr>
        <w:pStyle w:val="Tekstpodstawowy"/>
        <w:rPr>
          <w:b/>
          <w:szCs w:val="22"/>
        </w:rPr>
      </w:pPr>
    </w:p>
    <w:p w14:paraId="56D5095D" w14:textId="77777777" w:rsidR="003A63F6" w:rsidRPr="004B509D" w:rsidRDefault="00D37C41" w:rsidP="003A63F6">
      <w:pPr>
        <w:pStyle w:val="Tekstpodstawowy1"/>
        <w:rPr>
          <w:sz w:val="22"/>
          <w:szCs w:val="22"/>
        </w:rPr>
      </w:pPr>
      <w:r w:rsidRPr="004B509D">
        <w:rPr>
          <w:sz w:val="22"/>
          <w:szCs w:val="22"/>
        </w:rPr>
        <w:tab/>
      </w:r>
      <w:r w:rsidR="003A63F6" w:rsidRPr="004B509D">
        <w:rPr>
          <w:sz w:val="22"/>
          <w:szCs w:val="22"/>
        </w:rPr>
        <w:t xml:space="preserve">Zadaniem Systemu Obsługi Klienta jest rozliczanie osób korzystających z różnych usług, jakie oferuje obiekt. Rozliczeniu może podlegać czas pobytu czy wykupienie usługi na: parku rozrywki a także wypożyczenie i zwrot asortymentu. Informacje zbierane są z urządzeń rejestrujących – czytników stanowiących system sterujący i gromadzone w komputerowej bazie danych na serwerze. Ideą funkcjonowania modułu jest naliczanie opłat za rzeczywisty czas trwania usługi. Na podstawie zdefiniowanych cenników i przyjętych taryf oraz zarejestrowanego czasu usługi, wyliczana jest automatycznie wysokość opłaty w kasie. </w:t>
      </w:r>
    </w:p>
    <w:p w14:paraId="45D5142B" w14:textId="77777777" w:rsidR="00D37C41" w:rsidRPr="004B509D" w:rsidRDefault="00D37C41" w:rsidP="003A63F6">
      <w:pPr>
        <w:pStyle w:val="Tekstpodstawowy"/>
        <w:rPr>
          <w:szCs w:val="22"/>
        </w:rPr>
      </w:pPr>
      <w:r w:rsidRPr="004B509D">
        <w:rPr>
          <w:szCs w:val="22"/>
        </w:rPr>
        <w:tab/>
      </w:r>
      <w:r w:rsidRPr="004B509D">
        <w:rPr>
          <w:b/>
          <w:bCs/>
          <w:iCs/>
          <w:szCs w:val="22"/>
          <w:u w:val="single"/>
        </w:rPr>
        <w:t>Ze względu na „dane wrażliwe” wymaga się aby oferowany system był zgodny z GIODO.</w:t>
      </w:r>
    </w:p>
    <w:p w14:paraId="1A73983B" w14:textId="77777777" w:rsidR="00D37C41" w:rsidRPr="004B509D" w:rsidRDefault="00D37C41" w:rsidP="002E61C6">
      <w:pPr>
        <w:pStyle w:val="Tekstpodstawowy"/>
        <w:rPr>
          <w:szCs w:val="22"/>
        </w:rPr>
      </w:pPr>
      <w:r w:rsidRPr="004B509D">
        <w:rPr>
          <w:szCs w:val="22"/>
        </w:rPr>
        <w:tab/>
      </w:r>
    </w:p>
    <w:p w14:paraId="5FA3C468" w14:textId="77777777" w:rsidR="00D37C41" w:rsidRPr="004B509D" w:rsidRDefault="00D37C41" w:rsidP="002D1FF1">
      <w:pPr>
        <w:pStyle w:val="Nagwek2"/>
        <w:numPr>
          <w:ilvl w:val="1"/>
          <w:numId w:val="3"/>
        </w:numPr>
        <w:jc w:val="left"/>
      </w:pPr>
      <w:bookmarkStart w:id="313" w:name="_Toc466737091"/>
      <w:r w:rsidRPr="004B509D">
        <w:rPr>
          <w:kern w:val="0"/>
        </w:rPr>
        <w:t>Replikacja Baz Danych o parametrach nie gorszych niż</w:t>
      </w:r>
      <w:bookmarkEnd w:id="313"/>
    </w:p>
    <w:p w14:paraId="28B2B3BB" w14:textId="77777777" w:rsidR="00D37C41" w:rsidRPr="004B509D" w:rsidRDefault="00D37C41" w:rsidP="002E61C6">
      <w:pPr>
        <w:pStyle w:val="Tekstpodstawowy"/>
        <w:rPr>
          <w:szCs w:val="22"/>
        </w:rPr>
      </w:pPr>
    </w:p>
    <w:p w14:paraId="6AA5E0A0" w14:textId="77777777" w:rsidR="00D37C41" w:rsidRPr="004B509D" w:rsidRDefault="00D37C41" w:rsidP="002E61C6">
      <w:pPr>
        <w:pStyle w:val="Tekstpodstawowy"/>
        <w:rPr>
          <w:szCs w:val="22"/>
        </w:rPr>
      </w:pPr>
      <w:r w:rsidRPr="004B509D">
        <w:rPr>
          <w:szCs w:val="22"/>
        </w:rPr>
        <w:tab/>
      </w:r>
      <w:r w:rsidRPr="004B509D">
        <w:rPr>
          <w:b/>
          <w:bCs/>
          <w:szCs w:val="22"/>
          <w:u w:val="single"/>
        </w:rPr>
        <w:t xml:space="preserve">Ze względu na interes Inwestora oraz możliwość przyszłej rozbudowy systemu, wymaga się aby system posiadał możliwość pracy wieloobiektowej. </w:t>
      </w:r>
    </w:p>
    <w:p w14:paraId="78A75634" w14:textId="77777777" w:rsidR="00D37C41" w:rsidRPr="004B509D" w:rsidRDefault="00D37C41" w:rsidP="002E61C6">
      <w:pPr>
        <w:pStyle w:val="Tekstpodstawowy"/>
        <w:rPr>
          <w:szCs w:val="22"/>
        </w:rPr>
      </w:pPr>
      <w:r w:rsidRPr="004B509D">
        <w:rPr>
          <w:szCs w:val="22"/>
        </w:rPr>
        <w:tab/>
      </w:r>
      <w:bookmarkStart w:id="314" w:name="internal-source-marker_0.708578810328617"/>
      <w:r w:rsidRPr="004B509D">
        <w:rPr>
          <w:szCs w:val="22"/>
        </w:rPr>
        <w:t xml:space="preserve">Replikacja </w:t>
      </w:r>
      <w:proofErr w:type="spellStart"/>
      <w:r w:rsidRPr="004B509D">
        <w:rPr>
          <w:szCs w:val="22"/>
        </w:rPr>
        <w:t>danychto</w:t>
      </w:r>
      <w:proofErr w:type="spellEnd"/>
      <w:r w:rsidRPr="004B509D">
        <w:rPr>
          <w:szCs w:val="22"/>
        </w:rPr>
        <w:t xml:space="preserve"> proces powielania informacji pomiędzy różnymi </w:t>
      </w:r>
      <w:proofErr w:type="spellStart"/>
      <w:r w:rsidRPr="004B509D">
        <w:rPr>
          <w:szCs w:val="22"/>
        </w:rPr>
        <w:t>serwerami</w:t>
      </w:r>
      <w:r w:rsidRPr="004B509D">
        <w:rPr>
          <w:rStyle w:val="Hipercze"/>
          <w:color w:val="auto"/>
          <w:szCs w:val="22"/>
        </w:rPr>
        <w:t>baz</w:t>
      </w:r>
      <w:proofErr w:type="spellEnd"/>
      <w:r w:rsidRPr="004B509D">
        <w:rPr>
          <w:rStyle w:val="Hipercze"/>
          <w:color w:val="auto"/>
          <w:szCs w:val="22"/>
        </w:rPr>
        <w:t xml:space="preserve"> danych</w:t>
      </w:r>
      <w:r w:rsidRPr="004B509D">
        <w:rPr>
          <w:szCs w:val="22"/>
        </w:rPr>
        <w:t>. Replikacja danych nie musi dotyczyć jedynie systemów bazodanowych. Odnosi się również do kopiowania danych pomiędzy serwerem a klientami. Tak skopiowane dane mogą istnieć niezależnie od źródła.</w:t>
      </w:r>
    </w:p>
    <w:bookmarkEnd w:id="314"/>
    <w:p w14:paraId="46A3014D" w14:textId="77777777" w:rsidR="00D37C41" w:rsidRPr="004B509D" w:rsidRDefault="00D37C41" w:rsidP="003A63F6">
      <w:pPr>
        <w:jc w:val="both"/>
        <w:rPr>
          <w:szCs w:val="22"/>
        </w:rPr>
      </w:pPr>
      <w:r w:rsidRPr="004B509D">
        <w:rPr>
          <w:szCs w:val="22"/>
        </w:rPr>
        <w:tab/>
      </w:r>
    </w:p>
    <w:p w14:paraId="7675BCEA" w14:textId="77777777" w:rsidR="00D37C41" w:rsidRPr="004B509D" w:rsidRDefault="00D37C41" w:rsidP="002E61C6">
      <w:pPr>
        <w:pStyle w:val="Tekstpodstawowy"/>
        <w:rPr>
          <w:szCs w:val="22"/>
        </w:rPr>
      </w:pPr>
    </w:p>
    <w:p w14:paraId="1DDD43F6" w14:textId="77777777" w:rsidR="00D37C41" w:rsidRPr="004B509D" w:rsidRDefault="00D37C41" w:rsidP="002D1FF1">
      <w:pPr>
        <w:pStyle w:val="Nagwek2"/>
        <w:numPr>
          <w:ilvl w:val="1"/>
          <w:numId w:val="3"/>
        </w:numPr>
        <w:jc w:val="left"/>
        <w:rPr>
          <w:kern w:val="0"/>
        </w:rPr>
      </w:pPr>
      <w:bookmarkStart w:id="315" w:name="_Toc466737092"/>
      <w:proofErr w:type="spellStart"/>
      <w:r w:rsidRPr="004B509D">
        <w:rPr>
          <w:kern w:val="0"/>
        </w:rPr>
        <w:t>Wielopodmiotowość</w:t>
      </w:r>
      <w:proofErr w:type="spellEnd"/>
      <w:r w:rsidRPr="004B509D">
        <w:rPr>
          <w:kern w:val="0"/>
        </w:rPr>
        <w:t xml:space="preserve"> o parametrach nie gorszych niż</w:t>
      </w:r>
      <w:bookmarkEnd w:id="315"/>
    </w:p>
    <w:p w14:paraId="4C84FE05" w14:textId="77777777" w:rsidR="003A63F6" w:rsidRPr="004B509D" w:rsidRDefault="00D37C41" w:rsidP="003A63F6">
      <w:pPr>
        <w:jc w:val="both"/>
        <w:rPr>
          <w:szCs w:val="22"/>
        </w:rPr>
      </w:pPr>
      <w:r w:rsidRPr="004B509D">
        <w:rPr>
          <w:szCs w:val="22"/>
        </w:rPr>
        <w:tab/>
      </w:r>
      <w:r w:rsidR="003A63F6" w:rsidRPr="004B509D">
        <w:rPr>
          <w:szCs w:val="22"/>
        </w:rPr>
        <w:t xml:space="preserve">Oferowany system musi posiadać funkcję </w:t>
      </w:r>
      <w:proofErr w:type="spellStart"/>
      <w:r w:rsidR="003A63F6" w:rsidRPr="004B509D">
        <w:rPr>
          <w:szCs w:val="22"/>
        </w:rPr>
        <w:t>wielopodmiotowości</w:t>
      </w:r>
      <w:proofErr w:type="spellEnd"/>
      <w:r w:rsidR="003A63F6" w:rsidRPr="004B509D">
        <w:rPr>
          <w:szCs w:val="22"/>
        </w:rPr>
        <w:t>. Jest to niezbędna opcja programu pozwalająca na analizę sprzedaży kilku podmiotów gospodarczych współdziedziczy pomieszczenia Obiektu. Jedna platforma rozliczeń, raportowania, zestawień sprzedażowych oraz współdzielona baza danych pozwala na dokładne określenie miejsc generowania poszczególnych części przychodu obiektu, dokładne rozliczenie z najemcami pomieszczeń oraz organizowanie akcji marketingowych we współpracy z partnerami. Obsługa wielu podmiotów gospodarczych musi się odbywać automatycznie, bez częstego definiowania przepływów pieniężnych.</w:t>
      </w:r>
    </w:p>
    <w:p w14:paraId="2511F4DD" w14:textId="77777777" w:rsidR="00D37C41" w:rsidRPr="004B509D" w:rsidRDefault="00D37C41" w:rsidP="003A63F6">
      <w:pPr>
        <w:jc w:val="both"/>
        <w:rPr>
          <w:szCs w:val="22"/>
        </w:rPr>
      </w:pPr>
      <w:r w:rsidRPr="004B509D">
        <w:rPr>
          <w:b/>
          <w:bCs/>
          <w:szCs w:val="22"/>
        </w:rPr>
        <w:t xml:space="preserve">Klient opuszczając obiekt musi otrzymać oddzielne paragony dla każdego podmiotu. Nie dopuszcza się rozwiązań opartych na przeksięgowaniach kont. </w:t>
      </w:r>
    </w:p>
    <w:p w14:paraId="3CEB7D1B" w14:textId="77777777" w:rsidR="00D37C41" w:rsidRPr="004B509D" w:rsidRDefault="00D37C41" w:rsidP="002E61C6">
      <w:pPr>
        <w:jc w:val="both"/>
        <w:rPr>
          <w:szCs w:val="22"/>
        </w:rPr>
      </w:pPr>
    </w:p>
    <w:p w14:paraId="312B3ED7" w14:textId="77777777" w:rsidR="00D37C41" w:rsidRPr="004B509D" w:rsidRDefault="00D37C41" w:rsidP="002D1FF1">
      <w:pPr>
        <w:pStyle w:val="Nagwek2"/>
        <w:numPr>
          <w:ilvl w:val="1"/>
          <w:numId w:val="3"/>
        </w:numPr>
        <w:jc w:val="left"/>
        <w:rPr>
          <w:kern w:val="0"/>
        </w:rPr>
      </w:pPr>
      <w:bookmarkStart w:id="316" w:name="_Toc466737093"/>
      <w:r w:rsidRPr="004B509D">
        <w:rPr>
          <w:kern w:val="0"/>
        </w:rPr>
        <w:t>Licencja oprogramowania, szkolenia obsługi i administracja systemu, gwarancja</w:t>
      </w:r>
      <w:bookmarkEnd w:id="316"/>
    </w:p>
    <w:p w14:paraId="63168343" w14:textId="77777777" w:rsidR="00D37C41" w:rsidRPr="004B509D" w:rsidRDefault="00D37C41" w:rsidP="002E61C6">
      <w:pPr>
        <w:pStyle w:val="Tekstpodstawowy"/>
        <w:rPr>
          <w:szCs w:val="22"/>
        </w:rPr>
      </w:pPr>
      <w:r w:rsidRPr="004B509D">
        <w:rPr>
          <w:iCs/>
          <w:szCs w:val="22"/>
          <w:u w:val="single"/>
        </w:rPr>
        <w:t>Licencja</w:t>
      </w:r>
    </w:p>
    <w:p w14:paraId="71B69447" w14:textId="77777777" w:rsidR="00D37C41" w:rsidRPr="004B509D" w:rsidRDefault="00D37C41" w:rsidP="002E61C6">
      <w:pPr>
        <w:pStyle w:val="Tekstpodstawowy"/>
        <w:rPr>
          <w:szCs w:val="22"/>
        </w:rPr>
      </w:pPr>
      <w:r w:rsidRPr="004B509D">
        <w:rPr>
          <w:szCs w:val="22"/>
        </w:rPr>
        <w:tab/>
        <w:t>Elektroniczny System Obsługi Klienta powinien być przygotowany do dalszej rozbudowy. Licencja oprogramowania powinna być dostarczona „na obiekt”, co oznacza, że rozbudowa danego obiektu o np. dodatkowe stanowiska kasowe nie będzie pociągała za sobą konieczności zakupu dodatkowej licencji lub modułów na stanowisko kasowe lub administracyjne.</w:t>
      </w:r>
    </w:p>
    <w:p w14:paraId="04635A10" w14:textId="77777777" w:rsidR="009B6B06" w:rsidRPr="004B509D" w:rsidRDefault="009B6B06" w:rsidP="002E61C6">
      <w:pPr>
        <w:pStyle w:val="Tekstpodstawowy"/>
        <w:rPr>
          <w:szCs w:val="22"/>
        </w:rPr>
      </w:pPr>
    </w:p>
    <w:p w14:paraId="7282CB6F" w14:textId="77777777" w:rsidR="00D37C41" w:rsidRPr="004B509D" w:rsidRDefault="009B6B06" w:rsidP="002E61C6">
      <w:pPr>
        <w:pStyle w:val="Tekstpodstawowy"/>
        <w:rPr>
          <w:szCs w:val="22"/>
        </w:rPr>
      </w:pPr>
      <w:r w:rsidRPr="004B509D">
        <w:rPr>
          <w:b/>
          <w:bCs/>
          <w:iCs/>
          <w:szCs w:val="22"/>
          <w:u w:val="single"/>
        </w:rPr>
        <w:t>G</w:t>
      </w:r>
      <w:r w:rsidR="00D37C41" w:rsidRPr="004B509D">
        <w:rPr>
          <w:b/>
          <w:bCs/>
          <w:iCs/>
          <w:szCs w:val="22"/>
          <w:u w:val="single"/>
        </w:rPr>
        <w:t>warancja i zalecenia serwisowe</w:t>
      </w:r>
    </w:p>
    <w:p w14:paraId="1EC3674C" w14:textId="77777777" w:rsidR="00D37C41" w:rsidRPr="004B509D" w:rsidRDefault="00D37C41" w:rsidP="002E61C6">
      <w:pPr>
        <w:pStyle w:val="Tekstpodstawowy"/>
        <w:rPr>
          <w:b/>
          <w:bCs/>
          <w:szCs w:val="22"/>
        </w:rPr>
      </w:pPr>
    </w:p>
    <w:p w14:paraId="495E9FC2" w14:textId="77777777" w:rsidR="00D37C41" w:rsidRPr="004B509D" w:rsidRDefault="00D37C41" w:rsidP="00A26115">
      <w:pPr>
        <w:pStyle w:val="Tekstpodstawowy"/>
        <w:numPr>
          <w:ilvl w:val="0"/>
          <w:numId w:val="58"/>
        </w:numPr>
        <w:tabs>
          <w:tab w:val="clear" w:pos="0"/>
          <w:tab w:val="num" w:pos="720"/>
        </w:tabs>
        <w:ind w:left="720" w:hanging="360"/>
        <w:rPr>
          <w:szCs w:val="22"/>
        </w:rPr>
      </w:pPr>
      <w:r w:rsidRPr="004B509D">
        <w:rPr>
          <w:szCs w:val="22"/>
        </w:rPr>
        <w:t>Wykonawca musi zapewnić 3 letnią gwarancję na urządzenia ESOK.</w:t>
      </w:r>
    </w:p>
    <w:p w14:paraId="4E23A473" w14:textId="77777777" w:rsidR="00D37C41" w:rsidRPr="004B509D" w:rsidRDefault="00D37C41" w:rsidP="00A26115">
      <w:pPr>
        <w:pStyle w:val="Tekstpodstawowy"/>
        <w:numPr>
          <w:ilvl w:val="0"/>
          <w:numId w:val="58"/>
        </w:numPr>
        <w:tabs>
          <w:tab w:val="clear" w:pos="0"/>
          <w:tab w:val="num" w:pos="720"/>
        </w:tabs>
        <w:ind w:left="720" w:hanging="360"/>
        <w:rPr>
          <w:szCs w:val="22"/>
        </w:rPr>
      </w:pPr>
      <w:r w:rsidRPr="004B509D">
        <w:rPr>
          <w:szCs w:val="22"/>
        </w:rPr>
        <w:t>Sprzęt komputerowy objęty 3 letnią gwarancją producenta w miejscu eksploatacji urządzeń.</w:t>
      </w:r>
    </w:p>
    <w:p w14:paraId="4868BADA" w14:textId="77777777" w:rsidR="00D37C41" w:rsidRPr="004B509D" w:rsidRDefault="00D37C41" w:rsidP="002E61C6">
      <w:pPr>
        <w:pStyle w:val="Tekstpodstawowy"/>
        <w:rPr>
          <w:szCs w:val="22"/>
        </w:rPr>
      </w:pPr>
    </w:p>
    <w:p w14:paraId="74D50653" w14:textId="77777777" w:rsidR="00D37C41" w:rsidRPr="004B509D" w:rsidRDefault="00D37C41" w:rsidP="002E61C6">
      <w:pPr>
        <w:pStyle w:val="Tekstpodstawowy"/>
        <w:rPr>
          <w:szCs w:val="22"/>
        </w:rPr>
      </w:pPr>
    </w:p>
    <w:p w14:paraId="2B6082C8" w14:textId="77777777" w:rsidR="00D37C41" w:rsidRPr="004B509D" w:rsidRDefault="00D37C41" w:rsidP="002D1FF1">
      <w:pPr>
        <w:pStyle w:val="Nagwek2"/>
        <w:numPr>
          <w:ilvl w:val="1"/>
          <w:numId w:val="3"/>
        </w:numPr>
        <w:jc w:val="left"/>
        <w:rPr>
          <w:kern w:val="0"/>
        </w:rPr>
      </w:pPr>
      <w:bookmarkStart w:id="317" w:name="_Toc466737094"/>
      <w:r w:rsidRPr="004B509D">
        <w:rPr>
          <w:kern w:val="0"/>
        </w:rPr>
        <w:t>Minimalne funkcje i możliwości jakie musi spełniać oprogramowania ESOK:</w:t>
      </w:r>
      <w:bookmarkEnd w:id="317"/>
    </w:p>
    <w:p w14:paraId="30860A66" w14:textId="77777777" w:rsidR="00D37C41" w:rsidRPr="004B509D" w:rsidRDefault="00D37C41" w:rsidP="002E61C6">
      <w:pPr>
        <w:pStyle w:val="Tekstpodstawowy"/>
        <w:rPr>
          <w:b/>
          <w:szCs w:val="22"/>
          <w:u w:val="single"/>
        </w:rPr>
      </w:pPr>
    </w:p>
    <w:p w14:paraId="2149B96F" w14:textId="77777777" w:rsidR="00D37C41" w:rsidRPr="004B509D" w:rsidRDefault="003A63F6" w:rsidP="002E61C6">
      <w:pPr>
        <w:pStyle w:val="Tekstpodstawowy"/>
        <w:ind w:left="720"/>
        <w:rPr>
          <w:szCs w:val="22"/>
        </w:rPr>
      </w:pPr>
      <w:r w:rsidRPr="004B509D">
        <w:rPr>
          <w:iCs/>
          <w:szCs w:val="22"/>
          <w:u w:val="single"/>
        </w:rPr>
        <w:t>Dowolna ilość s</w:t>
      </w:r>
      <w:r w:rsidR="00D37C41" w:rsidRPr="004B509D">
        <w:rPr>
          <w:iCs/>
          <w:szCs w:val="22"/>
          <w:u w:val="single"/>
        </w:rPr>
        <w:t>tref</w:t>
      </w:r>
    </w:p>
    <w:p w14:paraId="245B8AA7" w14:textId="77777777" w:rsidR="00D37C41" w:rsidRPr="004B509D" w:rsidRDefault="00D37C41" w:rsidP="002E61C6">
      <w:pPr>
        <w:pStyle w:val="Tekstpodstawowy"/>
        <w:rPr>
          <w:szCs w:val="22"/>
        </w:rPr>
      </w:pPr>
    </w:p>
    <w:p w14:paraId="66E2EC67" w14:textId="77777777" w:rsidR="00D37C41" w:rsidRPr="004B509D" w:rsidRDefault="00D37C41" w:rsidP="002E61C6">
      <w:pPr>
        <w:pStyle w:val="Tekstpodstawowy"/>
        <w:ind w:left="735"/>
        <w:rPr>
          <w:szCs w:val="22"/>
        </w:rPr>
      </w:pPr>
      <w:r w:rsidRPr="004B509D">
        <w:rPr>
          <w:iCs/>
          <w:szCs w:val="22"/>
          <w:u w:val="single"/>
        </w:rPr>
        <w:t>Definiowanie cennika</w:t>
      </w:r>
    </w:p>
    <w:p w14:paraId="2A940D0D" w14:textId="77777777" w:rsidR="00D37C41" w:rsidRPr="004B509D" w:rsidRDefault="00D37C41" w:rsidP="002E61C6">
      <w:pPr>
        <w:pStyle w:val="Tekstpodstawowy"/>
        <w:ind w:left="720"/>
        <w:rPr>
          <w:b/>
          <w:szCs w:val="22"/>
        </w:rPr>
      </w:pPr>
    </w:p>
    <w:p w14:paraId="0CC57934" w14:textId="77777777" w:rsidR="00D37C41" w:rsidRPr="004B509D" w:rsidRDefault="00D37C41" w:rsidP="002E61C6">
      <w:pPr>
        <w:pStyle w:val="Tekstpodstawowy"/>
        <w:ind w:left="720"/>
        <w:rPr>
          <w:szCs w:val="22"/>
        </w:rPr>
      </w:pPr>
      <w:r w:rsidRPr="004B509D">
        <w:rPr>
          <w:iCs/>
          <w:szCs w:val="22"/>
          <w:u w:val="single"/>
        </w:rPr>
        <w:t>Sprzedaż wejścia na obiekt</w:t>
      </w:r>
    </w:p>
    <w:p w14:paraId="0EC76C54" w14:textId="77777777" w:rsidR="003A63F6" w:rsidRPr="004B509D" w:rsidRDefault="003A63F6" w:rsidP="002E61C6">
      <w:pPr>
        <w:pStyle w:val="Tekstpodstawowy"/>
        <w:ind w:left="720"/>
        <w:rPr>
          <w:iCs/>
          <w:szCs w:val="22"/>
          <w:u w:val="single"/>
        </w:rPr>
      </w:pPr>
    </w:p>
    <w:p w14:paraId="13937AFB" w14:textId="77777777" w:rsidR="00D37C41" w:rsidRPr="004B509D" w:rsidRDefault="00D37C41" w:rsidP="002E61C6">
      <w:pPr>
        <w:pStyle w:val="Tekstpodstawowy"/>
        <w:ind w:left="720"/>
        <w:rPr>
          <w:szCs w:val="22"/>
        </w:rPr>
      </w:pPr>
      <w:r w:rsidRPr="004B509D">
        <w:rPr>
          <w:iCs/>
          <w:szCs w:val="22"/>
          <w:u w:val="single"/>
        </w:rPr>
        <w:t>Rozliczanie klienta za pomocą paska transponderowego</w:t>
      </w:r>
    </w:p>
    <w:p w14:paraId="1BE1A5F5" w14:textId="77777777" w:rsidR="00D37C41" w:rsidRPr="004B509D" w:rsidRDefault="00D37C41" w:rsidP="002E61C6">
      <w:pPr>
        <w:pStyle w:val="Tekstpodstawowy"/>
        <w:rPr>
          <w:szCs w:val="22"/>
        </w:rPr>
      </w:pPr>
    </w:p>
    <w:p w14:paraId="3AA87960" w14:textId="77777777" w:rsidR="00D37C41" w:rsidRPr="004B509D" w:rsidRDefault="00D37C41" w:rsidP="002E61C6">
      <w:pPr>
        <w:pStyle w:val="Tekstpodstawowy"/>
        <w:ind w:left="720"/>
        <w:rPr>
          <w:szCs w:val="22"/>
        </w:rPr>
      </w:pPr>
      <w:r w:rsidRPr="004B509D">
        <w:rPr>
          <w:iCs/>
          <w:szCs w:val="22"/>
          <w:u w:val="single"/>
        </w:rPr>
        <w:t>Rozliczenia klienta bez użycia paska transponderowego</w:t>
      </w:r>
    </w:p>
    <w:p w14:paraId="6C453BC1" w14:textId="77777777" w:rsidR="00D37C41" w:rsidRPr="004B509D" w:rsidRDefault="00D37C41" w:rsidP="002E61C6">
      <w:pPr>
        <w:pStyle w:val="Tekstpodstawowy"/>
        <w:rPr>
          <w:szCs w:val="22"/>
        </w:rPr>
      </w:pPr>
    </w:p>
    <w:p w14:paraId="371239D3" w14:textId="77777777" w:rsidR="00D37C41" w:rsidRPr="004B509D" w:rsidRDefault="00D37C41" w:rsidP="002E61C6">
      <w:pPr>
        <w:pStyle w:val="Tekstpodstawowy"/>
        <w:ind w:left="705"/>
        <w:rPr>
          <w:szCs w:val="22"/>
        </w:rPr>
      </w:pPr>
      <w:r w:rsidRPr="004B509D">
        <w:rPr>
          <w:iCs/>
          <w:szCs w:val="22"/>
          <w:u w:val="single"/>
        </w:rPr>
        <w:t>Obsługa kart klienckich</w:t>
      </w:r>
    </w:p>
    <w:p w14:paraId="51411DE8" w14:textId="77777777" w:rsidR="00D37C41" w:rsidRPr="004B509D" w:rsidRDefault="00D37C41" w:rsidP="003A63F6">
      <w:pPr>
        <w:pStyle w:val="Tekstpodstawowy"/>
        <w:ind w:left="705"/>
        <w:rPr>
          <w:szCs w:val="22"/>
        </w:rPr>
      </w:pPr>
    </w:p>
    <w:p w14:paraId="4A252758" w14:textId="77777777" w:rsidR="00D37C41" w:rsidRPr="004B509D" w:rsidRDefault="00D37C41" w:rsidP="002E61C6">
      <w:pPr>
        <w:pStyle w:val="Tekstpodstawowy"/>
        <w:ind w:left="690"/>
        <w:rPr>
          <w:szCs w:val="22"/>
        </w:rPr>
      </w:pPr>
      <w:r w:rsidRPr="004B509D">
        <w:rPr>
          <w:iCs/>
          <w:szCs w:val="22"/>
          <w:u w:val="single"/>
        </w:rPr>
        <w:t>Obsługa karnetów</w:t>
      </w:r>
    </w:p>
    <w:p w14:paraId="0E63418D" w14:textId="77777777" w:rsidR="003A63F6" w:rsidRPr="004B509D" w:rsidRDefault="003A63F6" w:rsidP="002E61C6">
      <w:pPr>
        <w:pStyle w:val="Tekstpodstawowy"/>
        <w:ind w:left="690"/>
        <w:rPr>
          <w:iCs/>
          <w:szCs w:val="22"/>
          <w:u w:val="single"/>
        </w:rPr>
      </w:pPr>
    </w:p>
    <w:p w14:paraId="10D664E4" w14:textId="77777777" w:rsidR="00D37C41" w:rsidRPr="004B509D" w:rsidRDefault="00D37C41" w:rsidP="002E61C6">
      <w:pPr>
        <w:pStyle w:val="Tekstpodstawowy"/>
        <w:ind w:left="690"/>
        <w:rPr>
          <w:szCs w:val="22"/>
        </w:rPr>
      </w:pPr>
      <w:r w:rsidRPr="004B509D">
        <w:rPr>
          <w:iCs/>
          <w:szCs w:val="22"/>
          <w:u w:val="single"/>
        </w:rPr>
        <w:t>Obsługa rezerwacji usług obiektu</w:t>
      </w:r>
    </w:p>
    <w:p w14:paraId="0BE927D1" w14:textId="77777777" w:rsidR="00D37C41" w:rsidRPr="004B509D" w:rsidRDefault="00D37C41" w:rsidP="002E61C6">
      <w:pPr>
        <w:pStyle w:val="Tekstpodstawowy"/>
        <w:rPr>
          <w:szCs w:val="22"/>
        </w:rPr>
      </w:pPr>
    </w:p>
    <w:p w14:paraId="0AA93E1E" w14:textId="77777777" w:rsidR="00D37C41" w:rsidRPr="004B509D" w:rsidRDefault="00D37C41" w:rsidP="002E61C6">
      <w:pPr>
        <w:pStyle w:val="Tekstpodstawowy"/>
        <w:ind w:left="675"/>
        <w:rPr>
          <w:szCs w:val="22"/>
        </w:rPr>
      </w:pPr>
      <w:r w:rsidRPr="004B509D">
        <w:rPr>
          <w:iCs/>
          <w:szCs w:val="22"/>
          <w:u w:val="single"/>
        </w:rPr>
        <w:t>Obsługa rezerwacji internetowych</w:t>
      </w:r>
    </w:p>
    <w:p w14:paraId="19C0B96D" w14:textId="77777777" w:rsidR="00D37C41" w:rsidRPr="004B509D" w:rsidRDefault="00D37C41" w:rsidP="003A63F6">
      <w:pPr>
        <w:pStyle w:val="Tekstpodstawowy"/>
        <w:ind w:left="675"/>
        <w:rPr>
          <w:b/>
          <w:szCs w:val="22"/>
        </w:rPr>
      </w:pPr>
    </w:p>
    <w:p w14:paraId="11964ABD" w14:textId="77777777" w:rsidR="00D37C41" w:rsidRPr="004B509D" w:rsidRDefault="00D37C41" w:rsidP="002E61C6">
      <w:pPr>
        <w:pStyle w:val="Tekstpodstawowy"/>
        <w:ind w:left="660"/>
        <w:rPr>
          <w:szCs w:val="22"/>
        </w:rPr>
      </w:pPr>
      <w:r w:rsidRPr="004B509D">
        <w:rPr>
          <w:iCs/>
          <w:szCs w:val="22"/>
          <w:u w:val="single"/>
        </w:rPr>
        <w:t>Wystawianie faktur</w:t>
      </w:r>
    </w:p>
    <w:p w14:paraId="4DBDFAB8" w14:textId="77777777" w:rsidR="00D37C41" w:rsidRPr="004B509D" w:rsidRDefault="00D37C41" w:rsidP="002E61C6">
      <w:pPr>
        <w:pStyle w:val="Tekstpodstawowy"/>
        <w:rPr>
          <w:szCs w:val="22"/>
        </w:rPr>
      </w:pPr>
    </w:p>
    <w:p w14:paraId="0C483851" w14:textId="77777777" w:rsidR="00D37C41" w:rsidRPr="004B509D" w:rsidRDefault="00D37C41" w:rsidP="002E61C6">
      <w:pPr>
        <w:pStyle w:val="Tekstpodstawowy"/>
        <w:ind w:left="660"/>
        <w:rPr>
          <w:szCs w:val="22"/>
        </w:rPr>
      </w:pPr>
      <w:r w:rsidRPr="004B509D">
        <w:rPr>
          <w:iCs/>
          <w:szCs w:val="22"/>
          <w:u w:val="single"/>
        </w:rPr>
        <w:t>Sprzedaż ręczna</w:t>
      </w:r>
    </w:p>
    <w:p w14:paraId="49A53C3D" w14:textId="77777777" w:rsidR="003A63F6" w:rsidRPr="004B509D" w:rsidRDefault="003A63F6" w:rsidP="002E61C6">
      <w:pPr>
        <w:pStyle w:val="Tekstpodstawowy"/>
        <w:ind w:left="720"/>
        <w:rPr>
          <w:iCs/>
          <w:szCs w:val="22"/>
          <w:u w:val="single"/>
        </w:rPr>
      </w:pPr>
    </w:p>
    <w:p w14:paraId="6304CE91" w14:textId="77777777" w:rsidR="00D37C41" w:rsidRPr="004B509D" w:rsidRDefault="00D37C41" w:rsidP="002E61C6">
      <w:pPr>
        <w:pStyle w:val="Tekstpodstawowy"/>
        <w:ind w:left="720"/>
        <w:rPr>
          <w:szCs w:val="22"/>
        </w:rPr>
      </w:pPr>
      <w:r w:rsidRPr="004B509D">
        <w:rPr>
          <w:iCs/>
          <w:szCs w:val="22"/>
          <w:u w:val="single"/>
        </w:rPr>
        <w:t>Obsługa magazynów</w:t>
      </w:r>
    </w:p>
    <w:p w14:paraId="4A758BC8" w14:textId="77777777" w:rsidR="00D37C41" w:rsidRPr="004B509D" w:rsidRDefault="00D37C41" w:rsidP="002E61C6">
      <w:pPr>
        <w:pStyle w:val="Tekstpodstawowy"/>
        <w:ind w:left="720"/>
        <w:rPr>
          <w:b/>
          <w:szCs w:val="22"/>
        </w:rPr>
      </w:pPr>
    </w:p>
    <w:p w14:paraId="1A806235" w14:textId="77777777" w:rsidR="00D37C41" w:rsidRPr="004B509D" w:rsidRDefault="00D37C41" w:rsidP="002E61C6">
      <w:pPr>
        <w:pStyle w:val="Tekstpodstawowy"/>
        <w:ind w:left="720"/>
        <w:rPr>
          <w:szCs w:val="22"/>
        </w:rPr>
      </w:pPr>
      <w:r w:rsidRPr="004B509D">
        <w:rPr>
          <w:iCs/>
          <w:szCs w:val="22"/>
          <w:u w:val="single"/>
        </w:rPr>
        <w:t xml:space="preserve">Rozliczanie kasjerów - raporty </w:t>
      </w:r>
    </w:p>
    <w:p w14:paraId="4A4449F8" w14:textId="77777777" w:rsidR="00D37C41" w:rsidRPr="004B509D" w:rsidRDefault="00D37C41" w:rsidP="002E61C6">
      <w:pPr>
        <w:pStyle w:val="Tekstpodstawowy"/>
        <w:ind w:left="1380" w:hanging="360"/>
        <w:rPr>
          <w:szCs w:val="22"/>
        </w:rPr>
      </w:pPr>
    </w:p>
    <w:p w14:paraId="38D68A35" w14:textId="77777777" w:rsidR="00D37C41" w:rsidRPr="004B509D" w:rsidRDefault="00D37C41" w:rsidP="002E61C6">
      <w:pPr>
        <w:pStyle w:val="Tekstpodstawowy"/>
        <w:ind w:left="720"/>
        <w:rPr>
          <w:szCs w:val="22"/>
        </w:rPr>
      </w:pPr>
      <w:r w:rsidRPr="004B509D">
        <w:rPr>
          <w:iCs/>
          <w:szCs w:val="22"/>
          <w:u w:val="single"/>
        </w:rPr>
        <w:t>Raporty i statystyki</w:t>
      </w:r>
    </w:p>
    <w:p w14:paraId="1980E84D" w14:textId="77777777" w:rsidR="00D37C41" w:rsidRPr="004B509D" w:rsidRDefault="00D37C41" w:rsidP="002E61C6">
      <w:pPr>
        <w:rPr>
          <w:szCs w:val="22"/>
        </w:rPr>
      </w:pPr>
    </w:p>
    <w:p w14:paraId="015C8BAC" w14:textId="77777777" w:rsidR="00D37C41" w:rsidRPr="004B509D" w:rsidRDefault="00D37C41" w:rsidP="003A63F6">
      <w:pPr>
        <w:ind w:left="705"/>
        <w:rPr>
          <w:szCs w:val="22"/>
        </w:rPr>
      </w:pPr>
      <w:proofErr w:type="spellStart"/>
      <w:r w:rsidRPr="004B509D">
        <w:rPr>
          <w:iCs/>
          <w:szCs w:val="22"/>
          <w:u w:val="single"/>
        </w:rPr>
        <w:t>Wielopodmiotowość</w:t>
      </w:r>
      <w:proofErr w:type="spellEnd"/>
    </w:p>
    <w:p w14:paraId="5666F3B7" w14:textId="77777777" w:rsidR="00D37C41" w:rsidRPr="004B509D" w:rsidRDefault="00D37C41" w:rsidP="002E61C6">
      <w:pPr>
        <w:pStyle w:val="Tekstpodstawowy"/>
        <w:rPr>
          <w:szCs w:val="22"/>
        </w:rPr>
      </w:pPr>
    </w:p>
    <w:p w14:paraId="46A09018" w14:textId="77777777" w:rsidR="00D37C41" w:rsidRPr="004B509D" w:rsidRDefault="00D37C41" w:rsidP="003A63F6">
      <w:pPr>
        <w:pStyle w:val="Tekstpodstawowy"/>
        <w:rPr>
          <w:szCs w:val="22"/>
        </w:rPr>
      </w:pPr>
      <w:r w:rsidRPr="004B509D">
        <w:rPr>
          <w:szCs w:val="22"/>
        </w:rPr>
        <w:lastRenderedPageBreak/>
        <w:tab/>
      </w:r>
      <w:r w:rsidRPr="004B509D">
        <w:rPr>
          <w:iCs/>
          <w:szCs w:val="22"/>
          <w:u w:val="single"/>
        </w:rPr>
        <w:t>Replikacja baz danych</w:t>
      </w:r>
    </w:p>
    <w:p w14:paraId="18C4BB25" w14:textId="77777777" w:rsidR="00D37C41" w:rsidRPr="004B509D" w:rsidRDefault="00D37C41" w:rsidP="002E61C6">
      <w:pPr>
        <w:pStyle w:val="Tekstpodstawowy"/>
        <w:rPr>
          <w:szCs w:val="22"/>
        </w:rPr>
      </w:pPr>
    </w:p>
    <w:p w14:paraId="4E4C266C" w14:textId="77777777" w:rsidR="00D37C41" w:rsidRPr="004B509D" w:rsidRDefault="00D37C41" w:rsidP="002D1FF1">
      <w:pPr>
        <w:pStyle w:val="Nagwek2"/>
        <w:numPr>
          <w:ilvl w:val="1"/>
          <w:numId w:val="3"/>
        </w:numPr>
        <w:jc w:val="left"/>
        <w:rPr>
          <w:kern w:val="0"/>
        </w:rPr>
      </w:pPr>
      <w:bookmarkStart w:id="318" w:name="_Toc466737095"/>
      <w:r w:rsidRPr="004B509D">
        <w:rPr>
          <w:kern w:val="0"/>
        </w:rPr>
        <w:t xml:space="preserve">Charakterystyka elementów składowych </w:t>
      </w:r>
      <w:r w:rsidR="001F772D" w:rsidRPr="004B509D">
        <w:rPr>
          <w:kern w:val="0"/>
        </w:rPr>
        <w:t>ESOK</w:t>
      </w:r>
      <w:r w:rsidRPr="004B509D">
        <w:rPr>
          <w:kern w:val="0"/>
        </w:rPr>
        <w:t>.</w:t>
      </w:r>
      <w:bookmarkEnd w:id="318"/>
    </w:p>
    <w:p w14:paraId="5A6AEEF9" w14:textId="77777777" w:rsidR="00D37C41" w:rsidRPr="004B509D" w:rsidRDefault="00D37C41" w:rsidP="002E61C6">
      <w:pPr>
        <w:pStyle w:val="Tekstpodstawowy"/>
        <w:rPr>
          <w:szCs w:val="22"/>
        </w:rPr>
      </w:pPr>
    </w:p>
    <w:p w14:paraId="535EBC52" w14:textId="77777777" w:rsidR="003A63F6" w:rsidRPr="004B509D" w:rsidRDefault="00D37C41" w:rsidP="003A63F6">
      <w:pPr>
        <w:pStyle w:val="Tekstpodstawowy1"/>
        <w:rPr>
          <w:sz w:val="22"/>
          <w:szCs w:val="22"/>
        </w:rPr>
      </w:pPr>
      <w:r w:rsidRPr="004B509D">
        <w:rPr>
          <w:sz w:val="22"/>
          <w:szCs w:val="22"/>
        </w:rPr>
        <w:tab/>
      </w:r>
      <w:r w:rsidR="003A63F6" w:rsidRPr="004B509D">
        <w:rPr>
          <w:sz w:val="22"/>
          <w:szCs w:val="22"/>
          <w:u w:val="single"/>
        </w:rPr>
        <w:t>K</w:t>
      </w:r>
      <w:r w:rsidR="003A63F6" w:rsidRPr="004B509D">
        <w:rPr>
          <w:iCs/>
          <w:sz w:val="22"/>
          <w:szCs w:val="22"/>
          <w:u w:val="single"/>
        </w:rPr>
        <w:t xml:space="preserve">omputer PC kasowy nie gorszy niż </w:t>
      </w:r>
    </w:p>
    <w:p w14:paraId="746B64E9" w14:textId="77777777" w:rsidR="003A63F6" w:rsidRPr="004B509D" w:rsidRDefault="003A63F6" w:rsidP="003A63F6">
      <w:pPr>
        <w:pStyle w:val="Tekstpodstawowy1"/>
        <w:rPr>
          <w:iCs/>
          <w:sz w:val="22"/>
          <w:szCs w:val="22"/>
          <w:u w:val="single"/>
        </w:rPr>
      </w:pPr>
    </w:p>
    <w:tbl>
      <w:tblPr>
        <w:tblW w:w="9600" w:type="dxa"/>
        <w:tblInd w:w="80" w:type="dxa"/>
        <w:tblCellMar>
          <w:top w:w="28" w:type="dxa"/>
          <w:left w:w="28" w:type="dxa"/>
          <w:bottom w:w="28" w:type="dxa"/>
          <w:right w:w="28" w:type="dxa"/>
        </w:tblCellMar>
        <w:tblLook w:val="0000" w:firstRow="0" w:lastRow="0" w:firstColumn="0" w:lastColumn="0" w:noHBand="0" w:noVBand="0"/>
      </w:tblPr>
      <w:tblGrid>
        <w:gridCol w:w="5100"/>
        <w:gridCol w:w="4500"/>
      </w:tblGrid>
      <w:tr w:rsidR="004B509D" w:rsidRPr="004B509D" w14:paraId="6462E8FE" w14:textId="77777777" w:rsidTr="003A63F6">
        <w:tc>
          <w:tcPr>
            <w:tcW w:w="9599" w:type="dxa"/>
            <w:gridSpan w:val="2"/>
            <w:shd w:val="clear" w:color="auto" w:fill="auto"/>
            <w:vAlign w:val="center"/>
          </w:tcPr>
          <w:p w14:paraId="570B37A7"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Informacje podstawowe</w:t>
            </w:r>
          </w:p>
        </w:tc>
      </w:tr>
      <w:tr w:rsidR="004B509D" w:rsidRPr="004B509D" w14:paraId="5D6779A3" w14:textId="77777777" w:rsidTr="003A63F6">
        <w:tc>
          <w:tcPr>
            <w:tcW w:w="5099" w:type="dxa"/>
            <w:shd w:val="clear" w:color="auto" w:fill="auto"/>
            <w:vAlign w:val="center"/>
          </w:tcPr>
          <w:p w14:paraId="4191449F"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Typ obudowy komputera</w:t>
            </w:r>
          </w:p>
        </w:tc>
        <w:tc>
          <w:tcPr>
            <w:tcW w:w="4500" w:type="dxa"/>
            <w:shd w:val="clear" w:color="auto" w:fill="auto"/>
            <w:vAlign w:val="center"/>
          </w:tcPr>
          <w:p w14:paraId="7D025443"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Mini Tower</w:t>
            </w:r>
          </w:p>
        </w:tc>
      </w:tr>
      <w:tr w:rsidR="004B509D" w:rsidRPr="004B509D" w14:paraId="78F533BD" w14:textId="77777777" w:rsidTr="003A63F6">
        <w:tc>
          <w:tcPr>
            <w:tcW w:w="5099" w:type="dxa"/>
            <w:shd w:val="clear" w:color="auto" w:fill="auto"/>
            <w:vAlign w:val="center"/>
          </w:tcPr>
          <w:p w14:paraId="65B2403F"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Typ zainstalowanego procesora min</w:t>
            </w:r>
          </w:p>
        </w:tc>
        <w:tc>
          <w:tcPr>
            <w:tcW w:w="4500" w:type="dxa"/>
            <w:shd w:val="clear" w:color="auto" w:fill="auto"/>
            <w:vAlign w:val="center"/>
          </w:tcPr>
          <w:p w14:paraId="0257AF85"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 xml:space="preserve">Intel </w:t>
            </w:r>
            <w:proofErr w:type="spellStart"/>
            <w:r w:rsidRPr="004B509D">
              <w:rPr>
                <w:rFonts w:ascii="Times New Roman" w:hAnsi="Times New Roman"/>
                <w:szCs w:val="22"/>
              </w:rPr>
              <w:t>Core</w:t>
            </w:r>
            <w:proofErr w:type="spellEnd"/>
            <w:r w:rsidRPr="004B509D">
              <w:rPr>
                <w:rFonts w:ascii="Times New Roman" w:hAnsi="Times New Roman"/>
                <w:szCs w:val="22"/>
              </w:rPr>
              <w:t xml:space="preserve"> i3</w:t>
            </w:r>
          </w:p>
        </w:tc>
      </w:tr>
      <w:tr w:rsidR="004B509D" w:rsidRPr="004B509D" w14:paraId="20CFD0F9" w14:textId="77777777" w:rsidTr="003A63F6">
        <w:tc>
          <w:tcPr>
            <w:tcW w:w="5099" w:type="dxa"/>
            <w:shd w:val="clear" w:color="auto" w:fill="auto"/>
            <w:vAlign w:val="center"/>
          </w:tcPr>
          <w:p w14:paraId="71CEE33A"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Pojemność zainstalowanego dysku</w:t>
            </w:r>
          </w:p>
        </w:tc>
        <w:tc>
          <w:tcPr>
            <w:tcW w:w="4500" w:type="dxa"/>
            <w:shd w:val="clear" w:color="auto" w:fill="auto"/>
            <w:vAlign w:val="center"/>
          </w:tcPr>
          <w:p w14:paraId="28F02BDF"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500 GB</w:t>
            </w:r>
          </w:p>
        </w:tc>
      </w:tr>
      <w:tr w:rsidR="004B509D" w:rsidRPr="004B509D" w14:paraId="29CE0BC3" w14:textId="77777777" w:rsidTr="003A63F6">
        <w:tc>
          <w:tcPr>
            <w:tcW w:w="5099" w:type="dxa"/>
            <w:shd w:val="clear" w:color="auto" w:fill="auto"/>
            <w:vAlign w:val="center"/>
          </w:tcPr>
          <w:p w14:paraId="5F909475"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Pojemność zainstalowanej pamięci</w:t>
            </w:r>
          </w:p>
        </w:tc>
        <w:tc>
          <w:tcPr>
            <w:tcW w:w="4500" w:type="dxa"/>
            <w:shd w:val="clear" w:color="auto" w:fill="auto"/>
            <w:vAlign w:val="center"/>
          </w:tcPr>
          <w:p w14:paraId="489C2897"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4096 MB</w:t>
            </w:r>
          </w:p>
        </w:tc>
      </w:tr>
      <w:tr w:rsidR="004B509D" w:rsidRPr="004B509D" w14:paraId="3916419D" w14:textId="77777777" w:rsidTr="003A63F6">
        <w:tc>
          <w:tcPr>
            <w:tcW w:w="5099" w:type="dxa"/>
            <w:shd w:val="clear" w:color="auto" w:fill="auto"/>
            <w:vAlign w:val="center"/>
          </w:tcPr>
          <w:p w14:paraId="60A608B0"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Typ zintegrowanej karty sieciowej</w:t>
            </w:r>
          </w:p>
        </w:tc>
        <w:tc>
          <w:tcPr>
            <w:tcW w:w="4500" w:type="dxa"/>
            <w:shd w:val="clear" w:color="auto" w:fill="auto"/>
            <w:vAlign w:val="center"/>
          </w:tcPr>
          <w:p w14:paraId="5CA82167"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 xml:space="preserve">10/100/1000 </w:t>
            </w:r>
            <w:proofErr w:type="spellStart"/>
            <w:r w:rsidRPr="004B509D">
              <w:rPr>
                <w:rFonts w:ascii="Times New Roman" w:hAnsi="Times New Roman"/>
                <w:szCs w:val="22"/>
              </w:rPr>
              <w:t>Mbit</w:t>
            </w:r>
            <w:proofErr w:type="spellEnd"/>
            <w:r w:rsidRPr="004B509D">
              <w:rPr>
                <w:rFonts w:ascii="Times New Roman" w:hAnsi="Times New Roman"/>
                <w:szCs w:val="22"/>
              </w:rPr>
              <w:t>/s</w:t>
            </w:r>
          </w:p>
        </w:tc>
      </w:tr>
      <w:tr w:rsidR="003A63F6" w:rsidRPr="004B509D" w14:paraId="0E6ABE52" w14:textId="77777777" w:rsidTr="003A63F6">
        <w:tc>
          <w:tcPr>
            <w:tcW w:w="5099" w:type="dxa"/>
            <w:shd w:val="clear" w:color="auto" w:fill="auto"/>
            <w:vAlign w:val="center"/>
          </w:tcPr>
          <w:p w14:paraId="25DFEBAB"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System operacyjny</w:t>
            </w:r>
          </w:p>
        </w:tc>
        <w:tc>
          <w:tcPr>
            <w:tcW w:w="4500" w:type="dxa"/>
            <w:shd w:val="clear" w:color="auto" w:fill="auto"/>
            <w:vAlign w:val="center"/>
          </w:tcPr>
          <w:p w14:paraId="1A60CB7A"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Microsoft Windows 8.1 64-bit</w:t>
            </w:r>
          </w:p>
        </w:tc>
      </w:tr>
    </w:tbl>
    <w:p w14:paraId="30140FB4" w14:textId="77777777" w:rsidR="003A63F6" w:rsidRPr="004B509D" w:rsidRDefault="003A63F6" w:rsidP="003A63F6">
      <w:pPr>
        <w:pStyle w:val="Tekstpodstawowy1"/>
        <w:rPr>
          <w:iCs/>
          <w:sz w:val="22"/>
          <w:szCs w:val="22"/>
          <w:u w:val="single"/>
        </w:rPr>
      </w:pPr>
    </w:p>
    <w:p w14:paraId="0CAB43E9" w14:textId="77777777" w:rsidR="003A63F6" w:rsidRPr="004B509D" w:rsidRDefault="003A63F6" w:rsidP="003A63F6">
      <w:pPr>
        <w:pStyle w:val="Tekstpodstawowy1"/>
        <w:rPr>
          <w:sz w:val="22"/>
          <w:szCs w:val="22"/>
        </w:rPr>
      </w:pPr>
      <w:r w:rsidRPr="004B509D">
        <w:rPr>
          <w:iCs/>
          <w:sz w:val="22"/>
          <w:szCs w:val="22"/>
          <w:u w:val="single"/>
        </w:rPr>
        <w:t xml:space="preserve">Monitor kasowych nie gorszy niż  </w:t>
      </w:r>
    </w:p>
    <w:p w14:paraId="2158FB1E" w14:textId="77777777" w:rsidR="003A63F6" w:rsidRPr="004B509D" w:rsidRDefault="003A63F6" w:rsidP="003A63F6">
      <w:pPr>
        <w:pStyle w:val="Tekstpodstawowy1"/>
        <w:rPr>
          <w:iCs/>
          <w:sz w:val="22"/>
          <w:szCs w:val="22"/>
          <w:u w:val="single"/>
        </w:rPr>
      </w:pPr>
    </w:p>
    <w:tbl>
      <w:tblPr>
        <w:tblW w:w="9639" w:type="dxa"/>
        <w:tblInd w:w="28" w:type="dxa"/>
        <w:tblCellMar>
          <w:top w:w="28" w:type="dxa"/>
          <w:left w:w="28" w:type="dxa"/>
          <w:bottom w:w="28" w:type="dxa"/>
          <w:right w:w="28" w:type="dxa"/>
        </w:tblCellMar>
        <w:tblLook w:val="0000" w:firstRow="0" w:lastRow="0" w:firstColumn="0" w:lastColumn="0" w:noHBand="0" w:noVBand="0"/>
      </w:tblPr>
      <w:tblGrid>
        <w:gridCol w:w="7298"/>
        <w:gridCol w:w="2341"/>
      </w:tblGrid>
      <w:tr w:rsidR="004B509D" w:rsidRPr="004B509D" w14:paraId="00D04D82" w14:textId="77777777" w:rsidTr="003A63F6">
        <w:tc>
          <w:tcPr>
            <w:tcW w:w="7297" w:type="dxa"/>
            <w:shd w:val="clear" w:color="auto" w:fill="auto"/>
            <w:vAlign w:val="center"/>
          </w:tcPr>
          <w:p w14:paraId="6DA66D96"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Przekątna ekranu min</w:t>
            </w:r>
          </w:p>
        </w:tc>
        <w:tc>
          <w:tcPr>
            <w:tcW w:w="2341" w:type="dxa"/>
            <w:shd w:val="clear" w:color="auto" w:fill="auto"/>
            <w:vAlign w:val="center"/>
          </w:tcPr>
          <w:p w14:paraId="24C6FC78"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19,5 cali</w:t>
            </w:r>
          </w:p>
        </w:tc>
      </w:tr>
      <w:tr w:rsidR="004B509D" w:rsidRPr="004B509D" w14:paraId="3B8F904C" w14:textId="77777777" w:rsidTr="003A63F6">
        <w:tc>
          <w:tcPr>
            <w:tcW w:w="7297" w:type="dxa"/>
            <w:shd w:val="clear" w:color="auto" w:fill="auto"/>
            <w:vAlign w:val="center"/>
          </w:tcPr>
          <w:p w14:paraId="523A1365"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Technologia podświetlenia</w:t>
            </w:r>
          </w:p>
        </w:tc>
        <w:tc>
          <w:tcPr>
            <w:tcW w:w="2341" w:type="dxa"/>
            <w:shd w:val="clear" w:color="auto" w:fill="auto"/>
            <w:vAlign w:val="center"/>
          </w:tcPr>
          <w:p w14:paraId="1906F91D"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LED</w:t>
            </w:r>
          </w:p>
        </w:tc>
      </w:tr>
      <w:tr w:rsidR="004B509D" w:rsidRPr="004B509D" w14:paraId="370E0206" w14:textId="77777777" w:rsidTr="003A63F6">
        <w:tc>
          <w:tcPr>
            <w:tcW w:w="7297" w:type="dxa"/>
            <w:shd w:val="clear" w:color="auto" w:fill="auto"/>
            <w:vAlign w:val="center"/>
          </w:tcPr>
          <w:p w14:paraId="0D9F8762"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Zalecana rozdzielczość obrazu</w:t>
            </w:r>
          </w:p>
        </w:tc>
        <w:tc>
          <w:tcPr>
            <w:tcW w:w="2341" w:type="dxa"/>
            <w:shd w:val="clear" w:color="auto" w:fill="auto"/>
            <w:vAlign w:val="center"/>
          </w:tcPr>
          <w:p w14:paraId="3C1970ED"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1600 x 900 pikseli</w:t>
            </w:r>
          </w:p>
        </w:tc>
      </w:tr>
      <w:tr w:rsidR="004B509D" w:rsidRPr="004B509D" w14:paraId="14C1310D" w14:textId="77777777" w:rsidTr="003A63F6">
        <w:tc>
          <w:tcPr>
            <w:tcW w:w="7297" w:type="dxa"/>
            <w:shd w:val="clear" w:color="auto" w:fill="auto"/>
            <w:vAlign w:val="center"/>
          </w:tcPr>
          <w:p w14:paraId="2F70766C"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Czas reakcji matrycy</w:t>
            </w:r>
          </w:p>
        </w:tc>
        <w:tc>
          <w:tcPr>
            <w:tcW w:w="2341" w:type="dxa"/>
            <w:shd w:val="clear" w:color="auto" w:fill="auto"/>
            <w:vAlign w:val="center"/>
          </w:tcPr>
          <w:p w14:paraId="087BE9B3"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5 ms</w:t>
            </w:r>
          </w:p>
        </w:tc>
      </w:tr>
      <w:tr w:rsidR="004B509D" w:rsidRPr="004B509D" w14:paraId="03520C21" w14:textId="77777777" w:rsidTr="003A63F6">
        <w:tc>
          <w:tcPr>
            <w:tcW w:w="7297" w:type="dxa"/>
            <w:shd w:val="clear" w:color="auto" w:fill="auto"/>
            <w:vAlign w:val="center"/>
          </w:tcPr>
          <w:p w14:paraId="52837BF7"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Jasność</w:t>
            </w:r>
          </w:p>
        </w:tc>
        <w:tc>
          <w:tcPr>
            <w:tcW w:w="2341" w:type="dxa"/>
            <w:shd w:val="clear" w:color="auto" w:fill="auto"/>
            <w:vAlign w:val="center"/>
          </w:tcPr>
          <w:p w14:paraId="19378E12"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250 cd/m2</w:t>
            </w:r>
          </w:p>
        </w:tc>
      </w:tr>
      <w:tr w:rsidR="004B509D" w:rsidRPr="004B509D" w14:paraId="200DBA5A" w14:textId="77777777" w:rsidTr="003A63F6">
        <w:tc>
          <w:tcPr>
            <w:tcW w:w="7297" w:type="dxa"/>
            <w:shd w:val="clear" w:color="auto" w:fill="auto"/>
            <w:vAlign w:val="center"/>
          </w:tcPr>
          <w:p w14:paraId="7DA7FB51"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Kąt widzenia poziomy</w:t>
            </w:r>
          </w:p>
        </w:tc>
        <w:tc>
          <w:tcPr>
            <w:tcW w:w="2341" w:type="dxa"/>
            <w:shd w:val="clear" w:color="auto" w:fill="auto"/>
            <w:vAlign w:val="center"/>
          </w:tcPr>
          <w:p w14:paraId="30614E83"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170 stopni</w:t>
            </w:r>
          </w:p>
        </w:tc>
      </w:tr>
      <w:tr w:rsidR="003A63F6" w:rsidRPr="004B509D" w14:paraId="0FE9C44D" w14:textId="77777777" w:rsidTr="003A63F6">
        <w:tc>
          <w:tcPr>
            <w:tcW w:w="7297" w:type="dxa"/>
            <w:shd w:val="clear" w:color="auto" w:fill="auto"/>
            <w:vAlign w:val="center"/>
          </w:tcPr>
          <w:p w14:paraId="49B2E277"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Kąt widzenia pionowy</w:t>
            </w:r>
          </w:p>
        </w:tc>
        <w:tc>
          <w:tcPr>
            <w:tcW w:w="2341" w:type="dxa"/>
            <w:shd w:val="clear" w:color="auto" w:fill="auto"/>
            <w:vAlign w:val="center"/>
          </w:tcPr>
          <w:p w14:paraId="6EA6CBEA"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160 stopni</w:t>
            </w:r>
          </w:p>
        </w:tc>
      </w:tr>
    </w:tbl>
    <w:p w14:paraId="161C6DDB" w14:textId="77777777" w:rsidR="003A63F6" w:rsidRPr="004B509D" w:rsidRDefault="003A63F6" w:rsidP="003A63F6">
      <w:pPr>
        <w:pStyle w:val="Tekstpodstawowy1"/>
        <w:rPr>
          <w:iCs/>
          <w:sz w:val="22"/>
          <w:szCs w:val="22"/>
          <w:u w:val="single"/>
        </w:rPr>
      </w:pPr>
    </w:p>
    <w:p w14:paraId="5BAF20A8" w14:textId="77777777" w:rsidR="003A63F6" w:rsidRPr="004B509D" w:rsidRDefault="003A63F6" w:rsidP="003A63F6">
      <w:pPr>
        <w:pStyle w:val="Tekstpodstawowy1"/>
        <w:rPr>
          <w:sz w:val="22"/>
          <w:szCs w:val="22"/>
        </w:rPr>
      </w:pPr>
      <w:r w:rsidRPr="004B509D">
        <w:rPr>
          <w:iCs/>
          <w:sz w:val="22"/>
          <w:szCs w:val="22"/>
          <w:u w:val="single"/>
        </w:rPr>
        <w:t xml:space="preserve">Switch nie gorszy niż </w:t>
      </w:r>
    </w:p>
    <w:p w14:paraId="6884AC6A" w14:textId="77777777" w:rsidR="003A63F6" w:rsidRPr="004B509D" w:rsidRDefault="003A63F6" w:rsidP="003A63F6">
      <w:pPr>
        <w:pStyle w:val="Tekstpodstawowy1"/>
        <w:rPr>
          <w:iCs/>
          <w:sz w:val="22"/>
          <w:szCs w:val="22"/>
          <w:u w:val="single"/>
        </w:rPr>
      </w:pPr>
    </w:p>
    <w:tbl>
      <w:tblPr>
        <w:tblW w:w="9639" w:type="dxa"/>
        <w:tblInd w:w="28" w:type="dxa"/>
        <w:tblCellMar>
          <w:top w:w="28" w:type="dxa"/>
          <w:left w:w="28" w:type="dxa"/>
          <w:bottom w:w="28" w:type="dxa"/>
          <w:right w:w="28" w:type="dxa"/>
        </w:tblCellMar>
        <w:tblLook w:val="0000" w:firstRow="0" w:lastRow="0" w:firstColumn="0" w:lastColumn="0" w:noHBand="0" w:noVBand="0"/>
      </w:tblPr>
      <w:tblGrid>
        <w:gridCol w:w="6051"/>
        <w:gridCol w:w="3588"/>
      </w:tblGrid>
      <w:tr w:rsidR="004B509D" w:rsidRPr="004B509D" w14:paraId="74FEE4F5" w14:textId="77777777" w:rsidTr="003A63F6">
        <w:tc>
          <w:tcPr>
            <w:tcW w:w="6050" w:type="dxa"/>
            <w:shd w:val="clear" w:color="auto" w:fill="auto"/>
            <w:vAlign w:val="center"/>
          </w:tcPr>
          <w:p w14:paraId="44D7411D"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Architektura sieci LAN</w:t>
            </w:r>
          </w:p>
        </w:tc>
        <w:tc>
          <w:tcPr>
            <w:tcW w:w="3588" w:type="dxa"/>
            <w:shd w:val="clear" w:color="auto" w:fill="auto"/>
            <w:vAlign w:val="center"/>
          </w:tcPr>
          <w:p w14:paraId="10E9D0E0" w14:textId="77777777" w:rsidR="003A63F6" w:rsidRPr="004B509D" w:rsidRDefault="003A63F6" w:rsidP="003A63F6">
            <w:pPr>
              <w:pStyle w:val="Zawartotabeli"/>
              <w:rPr>
                <w:rFonts w:ascii="Times New Roman" w:hAnsi="Times New Roman"/>
                <w:szCs w:val="22"/>
              </w:rPr>
            </w:pPr>
            <w:proofErr w:type="spellStart"/>
            <w:r w:rsidRPr="004B509D">
              <w:rPr>
                <w:rFonts w:ascii="Times New Roman" w:hAnsi="Times New Roman"/>
                <w:b/>
                <w:szCs w:val="22"/>
              </w:rPr>
              <w:t>GigabitEthernet</w:t>
            </w:r>
            <w:proofErr w:type="spellEnd"/>
          </w:p>
        </w:tc>
      </w:tr>
      <w:tr w:rsidR="004B509D" w:rsidRPr="004B509D" w14:paraId="2239EF67" w14:textId="77777777" w:rsidTr="003A63F6">
        <w:tc>
          <w:tcPr>
            <w:tcW w:w="6050" w:type="dxa"/>
            <w:shd w:val="clear" w:color="auto" w:fill="auto"/>
            <w:vAlign w:val="center"/>
          </w:tcPr>
          <w:p w14:paraId="71A2850F"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lastRenderedPageBreak/>
              <w:t>Liczba portów 1000BaseT (RJ45)</w:t>
            </w:r>
          </w:p>
        </w:tc>
        <w:tc>
          <w:tcPr>
            <w:tcW w:w="3588" w:type="dxa"/>
            <w:shd w:val="clear" w:color="auto" w:fill="auto"/>
            <w:vAlign w:val="center"/>
          </w:tcPr>
          <w:p w14:paraId="02D78C9C" w14:textId="77777777" w:rsidR="003A63F6" w:rsidRPr="004B509D" w:rsidRDefault="003A63F6" w:rsidP="003A63F6">
            <w:pPr>
              <w:pStyle w:val="Zawartotabeli"/>
              <w:rPr>
                <w:rFonts w:ascii="Times New Roman" w:hAnsi="Times New Roman"/>
                <w:szCs w:val="22"/>
              </w:rPr>
            </w:pPr>
            <w:r w:rsidRPr="004B509D">
              <w:rPr>
                <w:rFonts w:ascii="Times New Roman" w:hAnsi="Times New Roman"/>
                <w:szCs w:val="22"/>
              </w:rPr>
              <w:t>16 szt.</w:t>
            </w:r>
          </w:p>
        </w:tc>
      </w:tr>
      <w:tr w:rsidR="003A63F6" w:rsidRPr="004B509D" w14:paraId="5EB5F29C" w14:textId="77777777" w:rsidTr="003A63F6">
        <w:tc>
          <w:tcPr>
            <w:tcW w:w="6050" w:type="dxa"/>
            <w:shd w:val="clear" w:color="auto" w:fill="auto"/>
            <w:vAlign w:val="center"/>
          </w:tcPr>
          <w:p w14:paraId="23A1F4C6"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Typ obudowy</w:t>
            </w:r>
          </w:p>
        </w:tc>
        <w:tc>
          <w:tcPr>
            <w:tcW w:w="3588" w:type="dxa"/>
            <w:shd w:val="clear" w:color="auto" w:fill="auto"/>
            <w:vAlign w:val="center"/>
          </w:tcPr>
          <w:p w14:paraId="17381CCF" w14:textId="77777777" w:rsidR="003A63F6" w:rsidRPr="004B509D" w:rsidRDefault="003A63F6" w:rsidP="003A63F6">
            <w:pPr>
              <w:pStyle w:val="Zawartotabeli"/>
              <w:rPr>
                <w:rFonts w:ascii="Times New Roman" w:hAnsi="Times New Roman"/>
                <w:szCs w:val="22"/>
              </w:rPr>
            </w:pPr>
            <w:r w:rsidRPr="004B509D">
              <w:rPr>
                <w:rFonts w:ascii="Times New Roman" w:hAnsi="Times New Roman"/>
                <w:b/>
                <w:szCs w:val="22"/>
              </w:rPr>
              <w:t xml:space="preserve">1U </w:t>
            </w:r>
            <w:proofErr w:type="spellStart"/>
            <w:r w:rsidRPr="004B509D">
              <w:rPr>
                <w:rFonts w:ascii="Times New Roman" w:hAnsi="Times New Roman"/>
                <w:b/>
                <w:szCs w:val="22"/>
              </w:rPr>
              <w:t>Rack</w:t>
            </w:r>
            <w:proofErr w:type="spellEnd"/>
          </w:p>
        </w:tc>
      </w:tr>
    </w:tbl>
    <w:p w14:paraId="05293A78" w14:textId="77777777" w:rsidR="003A63F6" w:rsidRPr="004B509D" w:rsidRDefault="003A63F6" w:rsidP="003A63F6">
      <w:pPr>
        <w:pStyle w:val="Tekstpodstawowy1"/>
        <w:rPr>
          <w:iCs/>
          <w:sz w:val="22"/>
          <w:szCs w:val="22"/>
          <w:u w:val="single"/>
        </w:rPr>
      </w:pPr>
    </w:p>
    <w:p w14:paraId="19B4C15F" w14:textId="77777777" w:rsidR="003A63F6" w:rsidRPr="004B509D" w:rsidRDefault="003A63F6" w:rsidP="003A63F6">
      <w:pPr>
        <w:pStyle w:val="Tekstpodstawowy1"/>
        <w:rPr>
          <w:iCs/>
          <w:sz w:val="22"/>
          <w:szCs w:val="22"/>
          <w:u w:val="single"/>
        </w:rPr>
      </w:pPr>
    </w:p>
    <w:p w14:paraId="466B20B2" w14:textId="4C002409" w:rsidR="003A63F6" w:rsidRPr="004B509D" w:rsidRDefault="00286B35" w:rsidP="003A63F6">
      <w:pPr>
        <w:pStyle w:val="Tekstpodstawowy1"/>
        <w:ind w:left="705"/>
        <w:rPr>
          <w:sz w:val="22"/>
          <w:szCs w:val="22"/>
        </w:rPr>
      </w:pPr>
      <w:r w:rsidRPr="004B509D">
        <w:rPr>
          <w:iCs/>
          <w:sz w:val="22"/>
          <w:szCs w:val="22"/>
          <w:u w:val="single"/>
        </w:rPr>
        <w:t>Identyfikatory nie gorsze</w:t>
      </w:r>
      <w:r w:rsidR="003A63F6" w:rsidRPr="004B509D">
        <w:rPr>
          <w:iCs/>
          <w:sz w:val="22"/>
          <w:szCs w:val="22"/>
          <w:u w:val="single"/>
        </w:rPr>
        <w:t xml:space="preserve"> niż </w:t>
      </w:r>
    </w:p>
    <w:p w14:paraId="149251C4" w14:textId="77777777" w:rsidR="003A63F6" w:rsidRPr="004B509D" w:rsidRDefault="003A63F6" w:rsidP="003A63F6">
      <w:pPr>
        <w:pStyle w:val="Tekstpodstawowy"/>
        <w:rPr>
          <w:szCs w:val="22"/>
        </w:rPr>
      </w:pPr>
      <w:r w:rsidRPr="004B509D">
        <w:rPr>
          <w:szCs w:val="22"/>
        </w:rPr>
        <w:tab/>
        <w:t>Elementem identyfikacji informacji na obiekcie powinno być niezawodne medium w postaci transpondera o specyfikacji nie gorszej niż standard MIFARE®</w:t>
      </w:r>
    </w:p>
    <w:p w14:paraId="4C5789DE" w14:textId="77777777" w:rsidR="00D37C41" w:rsidRPr="004B509D" w:rsidRDefault="00D37C41" w:rsidP="003A63F6">
      <w:pPr>
        <w:pStyle w:val="Tekstpodstawowy"/>
        <w:rPr>
          <w:szCs w:val="22"/>
        </w:rPr>
      </w:pPr>
      <w:r w:rsidRPr="004B509D">
        <w:rPr>
          <w:szCs w:val="22"/>
        </w:rPr>
        <w:tab/>
      </w:r>
      <w:r w:rsidRPr="004B509D">
        <w:rPr>
          <w:b/>
          <w:bCs/>
          <w:szCs w:val="22"/>
        </w:rPr>
        <w:t>Ze względów bezpieczeństwa wymaga się aby komunikacja pomiędzy transponderami a czytnikami była szyfrowana poprzez indywidualny klucz szyfrujący (transponder bez wgranego klucza nie może być odczytany przez czytnik RFID).</w:t>
      </w:r>
    </w:p>
    <w:p w14:paraId="5550F64B" w14:textId="77777777" w:rsidR="00D37C41" w:rsidRPr="004B509D" w:rsidRDefault="00D37C41" w:rsidP="002E61C6">
      <w:pPr>
        <w:pStyle w:val="Tekstpodstawowy"/>
        <w:rPr>
          <w:szCs w:val="22"/>
        </w:rPr>
      </w:pPr>
    </w:p>
    <w:p w14:paraId="1E0583A0" w14:textId="77777777" w:rsidR="00D37C41" w:rsidRPr="004B509D" w:rsidRDefault="00D37C41" w:rsidP="002E61C6">
      <w:pPr>
        <w:pStyle w:val="Tekstpodstawowy"/>
        <w:ind w:left="705"/>
        <w:rPr>
          <w:szCs w:val="22"/>
        </w:rPr>
      </w:pPr>
      <w:r w:rsidRPr="004B509D">
        <w:rPr>
          <w:iCs/>
          <w:szCs w:val="22"/>
          <w:u w:val="single"/>
        </w:rPr>
        <w:t>Czytniki identyfikatorów</w:t>
      </w:r>
    </w:p>
    <w:p w14:paraId="54974593" w14:textId="77777777" w:rsidR="00D37C41" w:rsidRPr="004B509D" w:rsidRDefault="00D37C41" w:rsidP="002E61C6">
      <w:pPr>
        <w:pStyle w:val="Tekstpodstawowy"/>
        <w:ind w:left="705"/>
        <w:rPr>
          <w:szCs w:val="22"/>
        </w:rPr>
      </w:pPr>
    </w:p>
    <w:p w14:paraId="4A54F7F0" w14:textId="77777777" w:rsidR="00D37C41" w:rsidRPr="004B509D" w:rsidRDefault="00D37C41" w:rsidP="002E61C6">
      <w:pPr>
        <w:pStyle w:val="Tekstpodstawowy"/>
        <w:rPr>
          <w:szCs w:val="22"/>
        </w:rPr>
      </w:pPr>
      <w:r w:rsidRPr="004B509D">
        <w:rPr>
          <w:szCs w:val="22"/>
        </w:rPr>
        <w:tab/>
      </w:r>
      <w:r w:rsidRPr="004B509D">
        <w:rPr>
          <w:iCs/>
          <w:szCs w:val="22"/>
          <w:u w:val="single"/>
        </w:rPr>
        <w:t>Czytnik RFID kasowy</w:t>
      </w:r>
      <w:r w:rsidRPr="004B509D">
        <w:rPr>
          <w:szCs w:val="22"/>
        </w:rPr>
        <w:t xml:space="preserve"> - Podstawowym zastosowaniem takiego czytnika jest umieszczenie go w kasie obiektu, gdzie osoby obsługujące kasę mogą ewidencjonować płatności klient i jego identyfikację z</w:t>
      </w:r>
      <w:r w:rsidR="003A63F6" w:rsidRPr="004B509D">
        <w:rPr>
          <w:szCs w:val="22"/>
        </w:rPr>
        <w:t xml:space="preserve">a pomocą karty transponderowej. </w:t>
      </w:r>
      <w:r w:rsidRPr="004B509D">
        <w:rPr>
          <w:szCs w:val="22"/>
        </w:rPr>
        <w:t xml:space="preserve">Zastosowanie gniazda USB eliminuje użycie konwerterów przy komunikacji </w:t>
      </w:r>
      <w:proofErr w:type="spellStart"/>
      <w:r w:rsidRPr="004B509D">
        <w:rPr>
          <w:szCs w:val="22"/>
        </w:rPr>
        <w:t>czytnikaz</w:t>
      </w:r>
      <w:proofErr w:type="spellEnd"/>
      <w:r w:rsidRPr="004B509D">
        <w:rPr>
          <w:szCs w:val="22"/>
        </w:rPr>
        <w:t xml:space="preserve"> komputerem klasy PC. </w:t>
      </w:r>
    </w:p>
    <w:p w14:paraId="38B87C5E" w14:textId="77777777" w:rsidR="00D37C41" w:rsidRPr="004B509D" w:rsidRDefault="00D37C41" w:rsidP="002E61C6">
      <w:pPr>
        <w:pStyle w:val="Tekstpodstawowy"/>
        <w:rPr>
          <w:szCs w:val="22"/>
        </w:rPr>
      </w:pPr>
    </w:p>
    <w:p w14:paraId="1887F53F" w14:textId="77777777" w:rsidR="00D37C41" w:rsidRPr="004B509D" w:rsidRDefault="00D37C41" w:rsidP="002E61C6">
      <w:pPr>
        <w:pStyle w:val="Tekstpodstawowy"/>
        <w:rPr>
          <w:szCs w:val="22"/>
        </w:rPr>
      </w:pPr>
      <w:r w:rsidRPr="004B509D">
        <w:rPr>
          <w:iCs/>
          <w:szCs w:val="22"/>
        </w:rPr>
        <w:tab/>
      </w:r>
      <w:r w:rsidRPr="004B509D">
        <w:rPr>
          <w:iCs/>
          <w:szCs w:val="22"/>
          <w:u w:val="single"/>
        </w:rPr>
        <w:t>Czytnik RFID bramkowy</w:t>
      </w:r>
      <w:r w:rsidRPr="004B509D">
        <w:rPr>
          <w:szCs w:val="22"/>
        </w:rPr>
        <w:t>- Podstawowym zastosowaniem takiego czytnika jest umieszczenie go wewnątrz obudowy bramki kołowrotkowej celem odczytu identyfikatora i następnie zwalniania blokady bramki. Wymaga się aby montaż czytnika był wykonany w sposób wandaloodporny (pod osłoną bramki).</w:t>
      </w:r>
    </w:p>
    <w:p w14:paraId="32D83639" w14:textId="77777777" w:rsidR="00D37C41" w:rsidRPr="004B509D" w:rsidRDefault="00D37C41" w:rsidP="002E61C6">
      <w:pPr>
        <w:pStyle w:val="Tekstpodstawowy"/>
        <w:rPr>
          <w:szCs w:val="22"/>
        </w:rPr>
      </w:pPr>
    </w:p>
    <w:p w14:paraId="2BA4F55C" w14:textId="77777777" w:rsidR="00D37C41" w:rsidRPr="004B509D" w:rsidRDefault="00D37C41" w:rsidP="002E61C6">
      <w:pPr>
        <w:pStyle w:val="Tekstpodstawowy"/>
        <w:ind w:left="705"/>
        <w:rPr>
          <w:szCs w:val="22"/>
        </w:rPr>
      </w:pPr>
      <w:r w:rsidRPr="004B509D">
        <w:rPr>
          <w:iCs/>
          <w:szCs w:val="22"/>
          <w:u w:val="single"/>
        </w:rPr>
        <w:t>Paski basenowe</w:t>
      </w:r>
    </w:p>
    <w:p w14:paraId="72659D4A" w14:textId="77777777" w:rsidR="00D37C41" w:rsidRPr="004B509D" w:rsidRDefault="00D37C41" w:rsidP="002E61C6">
      <w:pPr>
        <w:pStyle w:val="Tekstpodstawowy"/>
        <w:rPr>
          <w:szCs w:val="22"/>
        </w:rPr>
      </w:pPr>
    </w:p>
    <w:p w14:paraId="3F501C0A" w14:textId="77777777" w:rsidR="00D37C41" w:rsidRPr="004B509D" w:rsidRDefault="00D37C41" w:rsidP="002E61C6">
      <w:pPr>
        <w:pStyle w:val="Tekstpodstawowy"/>
        <w:rPr>
          <w:szCs w:val="22"/>
        </w:rPr>
      </w:pPr>
      <w:r w:rsidRPr="004B509D">
        <w:rPr>
          <w:szCs w:val="22"/>
        </w:rPr>
        <w:tab/>
        <w:t xml:space="preserve">Pasek basenowy stosowany jest do zamontowania na nim transpondera kodu dostępu jak też występuje możliwość montażu kluczyka. </w:t>
      </w:r>
    </w:p>
    <w:p w14:paraId="7F5084B8" w14:textId="77777777" w:rsidR="003A63F6" w:rsidRPr="004B509D" w:rsidRDefault="003A63F6" w:rsidP="002E61C6">
      <w:pPr>
        <w:pStyle w:val="Tekstpodstawowy"/>
        <w:rPr>
          <w:szCs w:val="22"/>
        </w:rPr>
      </w:pPr>
    </w:p>
    <w:p w14:paraId="4F0085EC" w14:textId="77777777" w:rsidR="00D37C41" w:rsidRPr="004B509D" w:rsidRDefault="00D37C41" w:rsidP="002E61C6">
      <w:pPr>
        <w:pStyle w:val="Tekstpodstawowy"/>
        <w:ind w:left="705"/>
        <w:rPr>
          <w:szCs w:val="22"/>
        </w:rPr>
      </w:pPr>
      <w:r w:rsidRPr="004B509D">
        <w:rPr>
          <w:szCs w:val="22"/>
          <w:u w:val="single"/>
        </w:rPr>
        <w:t xml:space="preserve">Bramka kołowrotkowa </w:t>
      </w:r>
      <w:r w:rsidRPr="004B509D">
        <w:rPr>
          <w:iCs/>
          <w:szCs w:val="22"/>
          <w:u w:val="single"/>
        </w:rPr>
        <w:t xml:space="preserve">nie gorszy niż </w:t>
      </w:r>
    </w:p>
    <w:p w14:paraId="621E8AF8" w14:textId="77777777" w:rsidR="00D37C41" w:rsidRPr="004B509D" w:rsidRDefault="00D37C41" w:rsidP="002E61C6">
      <w:pPr>
        <w:pStyle w:val="Tekstpodstawowy"/>
        <w:ind w:left="705"/>
        <w:rPr>
          <w:szCs w:val="22"/>
        </w:rPr>
      </w:pPr>
    </w:p>
    <w:p w14:paraId="48C63CEF" w14:textId="77777777" w:rsidR="003A63F6" w:rsidRPr="004B509D" w:rsidRDefault="00D37C41" w:rsidP="003A63F6">
      <w:pPr>
        <w:pStyle w:val="Tekstpodstawowy1"/>
        <w:rPr>
          <w:sz w:val="22"/>
          <w:szCs w:val="22"/>
        </w:rPr>
      </w:pPr>
      <w:r w:rsidRPr="004B509D">
        <w:rPr>
          <w:sz w:val="22"/>
          <w:szCs w:val="22"/>
        </w:rPr>
        <w:tab/>
      </w:r>
      <w:r w:rsidR="003A63F6" w:rsidRPr="004B509D">
        <w:rPr>
          <w:sz w:val="22"/>
          <w:szCs w:val="22"/>
        </w:rPr>
        <w:t xml:space="preserve">Przewidywany jest montaż kołowrotów, których wykonanie jest </w:t>
      </w:r>
      <w:r w:rsidR="006219D0" w:rsidRPr="004B509D">
        <w:rPr>
          <w:sz w:val="22"/>
          <w:szCs w:val="22"/>
        </w:rPr>
        <w:t>służy</w:t>
      </w:r>
      <w:r w:rsidR="003A63F6" w:rsidRPr="004B509D">
        <w:rPr>
          <w:sz w:val="22"/>
          <w:szCs w:val="22"/>
        </w:rPr>
        <w:t xml:space="preserve"> do selekcji i kontroli pieszych na terenie otwartym.  Bramka musi posiada</w:t>
      </w:r>
      <w:r w:rsidR="006219D0" w:rsidRPr="004B509D">
        <w:rPr>
          <w:sz w:val="22"/>
          <w:szCs w:val="22"/>
        </w:rPr>
        <w:t>ć</w:t>
      </w:r>
      <w:r w:rsidR="003A63F6" w:rsidRPr="004B509D">
        <w:rPr>
          <w:sz w:val="22"/>
          <w:szCs w:val="22"/>
        </w:rPr>
        <w:t xml:space="preserve"> miejsce do mocowania czytników transponderowych pod obudową z grubego tworzywa oraz ruchome elementy boczne, co istotnie wpływa na wygląd estetyczny bramki wraz z czytnikami (czytniki nie wystają poza obrys bramki). </w:t>
      </w:r>
      <w:r w:rsidR="003A63F6" w:rsidRPr="004B509D">
        <w:rPr>
          <w:sz w:val="22"/>
          <w:szCs w:val="22"/>
        </w:rPr>
        <w:tab/>
      </w:r>
    </w:p>
    <w:p w14:paraId="781C8BCA" w14:textId="77777777" w:rsidR="003A63F6" w:rsidRPr="004B509D" w:rsidRDefault="003A63F6" w:rsidP="003A63F6">
      <w:pPr>
        <w:pStyle w:val="Tekstpodstawowy1"/>
        <w:rPr>
          <w:sz w:val="22"/>
          <w:szCs w:val="22"/>
        </w:rPr>
      </w:pPr>
      <w:r w:rsidRPr="004B509D">
        <w:rPr>
          <w:sz w:val="22"/>
          <w:szCs w:val="22"/>
        </w:rPr>
        <w:tab/>
        <w:t xml:space="preserve">Ze względów bezpieczeństwa wymaga się aby przy bramkach </w:t>
      </w:r>
      <w:proofErr w:type="spellStart"/>
      <w:r w:rsidRPr="004B509D">
        <w:rPr>
          <w:sz w:val="22"/>
          <w:szCs w:val="22"/>
        </w:rPr>
        <w:t>wygrodzeniowych</w:t>
      </w:r>
      <w:proofErr w:type="spellEnd"/>
      <w:r w:rsidRPr="004B509D">
        <w:rPr>
          <w:sz w:val="22"/>
          <w:szCs w:val="22"/>
        </w:rPr>
        <w:t xml:space="preserve"> zamontować przyciski wyjścia awaryjnego „wciśnij szybkę”. Przewiduje się montaż 4 szt. przycisków.</w:t>
      </w:r>
    </w:p>
    <w:p w14:paraId="7A2BC4F5" w14:textId="77777777" w:rsidR="00D37C41" w:rsidRPr="004B509D" w:rsidRDefault="00D37C41" w:rsidP="003A63F6">
      <w:pPr>
        <w:pStyle w:val="Tekstpodstawowy"/>
        <w:rPr>
          <w:rFonts w:eastAsia="MyriadPro-Regular"/>
          <w:szCs w:val="22"/>
        </w:rPr>
      </w:pPr>
    </w:p>
    <w:p w14:paraId="7C2FDF84" w14:textId="77777777" w:rsidR="00D37C41" w:rsidRPr="004B509D" w:rsidRDefault="00D37C41" w:rsidP="002E61C6">
      <w:pPr>
        <w:pStyle w:val="Tekstpodstawowy"/>
        <w:ind w:left="705"/>
        <w:rPr>
          <w:szCs w:val="22"/>
        </w:rPr>
      </w:pPr>
      <w:r w:rsidRPr="004B509D">
        <w:rPr>
          <w:szCs w:val="22"/>
          <w:u w:val="single"/>
        </w:rPr>
        <w:lastRenderedPageBreak/>
        <w:t xml:space="preserve">Bramka uchylna </w:t>
      </w:r>
      <w:r w:rsidRPr="004B509D">
        <w:rPr>
          <w:iCs/>
          <w:szCs w:val="22"/>
          <w:u w:val="single"/>
        </w:rPr>
        <w:t xml:space="preserve">nie gorszy niż </w:t>
      </w:r>
    </w:p>
    <w:p w14:paraId="539EB62D" w14:textId="77777777" w:rsidR="00D37C41" w:rsidRPr="004B509D" w:rsidRDefault="00D37C41" w:rsidP="002E61C6">
      <w:pPr>
        <w:pStyle w:val="Tekstpodstawowy"/>
        <w:ind w:left="705"/>
        <w:rPr>
          <w:szCs w:val="22"/>
        </w:rPr>
      </w:pPr>
    </w:p>
    <w:p w14:paraId="0ABFB37E" w14:textId="77777777" w:rsidR="00D37C41" w:rsidRPr="004B509D" w:rsidRDefault="00D37C41" w:rsidP="002E61C6">
      <w:pPr>
        <w:pStyle w:val="Tekstpodstawowy"/>
        <w:ind w:firstLine="680"/>
        <w:rPr>
          <w:szCs w:val="22"/>
        </w:rPr>
      </w:pPr>
      <w:r w:rsidRPr="004B509D">
        <w:rPr>
          <w:szCs w:val="22"/>
        </w:rPr>
        <w:t>Przewidywany jest montaż bramki uchylnej odpornej na warunki atmosferyczne,  z ramieniem o długości 1</w:t>
      </w:r>
      <w:r w:rsidR="006219D0" w:rsidRPr="004B509D">
        <w:rPr>
          <w:szCs w:val="22"/>
        </w:rPr>
        <w:t>1</w:t>
      </w:r>
      <w:r w:rsidRPr="004B509D">
        <w:rPr>
          <w:szCs w:val="22"/>
        </w:rPr>
        <w:t>0cm. Zwolnienie bramki następuje po przyłożeniu uprawnionego identyfikatora do czytnika RFID.</w:t>
      </w:r>
    </w:p>
    <w:p w14:paraId="7755A5C3" w14:textId="77777777" w:rsidR="001F772D" w:rsidRPr="004B509D" w:rsidRDefault="001F772D" w:rsidP="002E61C6">
      <w:pPr>
        <w:ind w:left="360"/>
        <w:rPr>
          <w:iCs/>
          <w:szCs w:val="22"/>
          <w:u w:val="single"/>
        </w:rPr>
      </w:pPr>
    </w:p>
    <w:p w14:paraId="2BC52480" w14:textId="77777777" w:rsidR="00D37C41" w:rsidRPr="004B509D" w:rsidRDefault="00D37C41" w:rsidP="002E61C6">
      <w:pPr>
        <w:ind w:left="360"/>
        <w:rPr>
          <w:szCs w:val="22"/>
        </w:rPr>
      </w:pPr>
      <w:r w:rsidRPr="004B509D">
        <w:rPr>
          <w:iCs/>
          <w:szCs w:val="22"/>
          <w:u w:val="single"/>
        </w:rPr>
        <w:t>Szafki basenowe z laminatu HPL</w:t>
      </w:r>
    </w:p>
    <w:p w14:paraId="45160350" w14:textId="77777777" w:rsidR="00D37C41" w:rsidRPr="004B509D" w:rsidRDefault="00D37C41" w:rsidP="0006333D">
      <w:pPr>
        <w:pStyle w:val="Akapitzlist"/>
        <w:ind w:left="0" w:firstLine="0"/>
        <w:rPr>
          <w:sz w:val="22"/>
          <w:szCs w:val="22"/>
        </w:rPr>
      </w:pPr>
      <w:r w:rsidRPr="004B509D">
        <w:rPr>
          <w:sz w:val="22"/>
          <w:szCs w:val="22"/>
        </w:rPr>
        <w:t xml:space="preserve">Szafka typu S z korpusem o wymiarach </w:t>
      </w:r>
      <w:r w:rsidR="0006333D" w:rsidRPr="004B509D">
        <w:rPr>
          <w:sz w:val="22"/>
          <w:szCs w:val="22"/>
        </w:rPr>
        <w:t>4</w:t>
      </w:r>
      <w:r w:rsidRPr="004B509D">
        <w:rPr>
          <w:sz w:val="22"/>
          <w:szCs w:val="22"/>
        </w:rPr>
        <w:t>00x500x1500mm postawionym na nogach regulowanych o wysokości wyjściowej 350mm. Ławeczka o szerokości 200mm. Konstrukcja sz</w:t>
      </w:r>
      <w:r w:rsidR="0006333D" w:rsidRPr="004B509D">
        <w:rPr>
          <w:sz w:val="22"/>
          <w:szCs w:val="22"/>
        </w:rPr>
        <w:t>afki oparta o profil aluminiowy.</w:t>
      </w:r>
    </w:p>
    <w:p w14:paraId="7889F278" w14:textId="77777777" w:rsidR="00D37C41" w:rsidRPr="004B509D" w:rsidRDefault="00D37C41" w:rsidP="002E61C6">
      <w:pPr>
        <w:jc w:val="both"/>
        <w:rPr>
          <w:szCs w:val="22"/>
        </w:rPr>
      </w:pPr>
    </w:p>
    <w:p w14:paraId="5F27E0B3" w14:textId="77777777" w:rsidR="00D37C41" w:rsidRPr="004B509D" w:rsidRDefault="00D37C41" w:rsidP="002E61C6">
      <w:pPr>
        <w:ind w:left="360"/>
        <w:rPr>
          <w:szCs w:val="22"/>
        </w:rPr>
      </w:pPr>
      <w:r w:rsidRPr="004B509D">
        <w:rPr>
          <w:szCs w:val="22"/>
          <w:u w:val="single"/>
        </w:rPr>
        <w:t xml:space="preserve">Elektroniczny system otwierania szafek basenowych </w:t>
      </w:r>
      <w:r w:rsidRPr="004B509D">
        <w:rPr>
          <w:iCs/>
          <w:szCs w:val="22"/>
          <w:u w:val="single"/>
        </w:rPr>
        <w:t xml:space="preserve">nie gorszy niż </w:t>
      </w:r>
    </w:p>
    <w:p w14:paraId="17E41DA7" w14:textId="77777777" w:rsidR="00D37C41" w:rsidRPr="004B509D" w:rsidRDefault="00D37C41" w:rsidP="002E61C6">
      <w:pPr>
        <w:jc w:val="both"/>
        <w:rPr>
          <w:szCs w:val="22"/>
        </w:rPr>
      </w:pPr>
      <w:r w:rsidRPr="004B509D">
        <w:rPr>
          <w:szCs w:val="22"/>
        </w:rPr>
        <w:t>Sterownik szafkowy grupowy z zasilaniem bezpiecznym przeznaczony jest do sterowania zamkami szafek ubraniowych. Sterownik współpracuje z czytnikiem RFID oraz z wyświetlaczem wyświetlającym numer otwieranej szafki. Sterownik ESR-40 może obsłużyć maksymalnie 40 rygle szafkowe (24VDC max200mA). Sterownik pracuje w trybie OFF LINE, natomiast programowanie sterownika odbywa się On Line z poziomu oprogramowania ESOK.</w:t>
      </w:r>
    </w:p>
    <w:p w14:paraId="2552555A" w14:textId="77777777" w:rsidR="00D37C41" w:rsidRPr="004B509D" w:rsidRDefault="00D37C41" w:rsidP="002E61C6">
      <w:pPr>
        <w:pStyle w:val="Akapitzlist"/>
        <w:ind w:left="0" w:firstLine="0"/>
        <w:rPr>
          <w:sz w:val="22"/>
          <w:szCs w:val="22"/>
        </w:rPr>
      </w:pPr>
      <w:r w:rsidRPr="004B509D">
        <w:rPr>
          <w:rFonts w:eastAsia="Arial"/>
          <w:sz w:val="22"/>
          <w:szCs w:val="22"/>
        </w:rPr>
        <w:t>Wymaga</w:t>
      </w:r>
      <w:r w:rsidRPr="004B509D">
        <w:rPr>
          <w:sz w:val="22"/>
          <w:szCs w:val="22"/>
        </w:rPr>
        <w:t xml:space="preserve"> się aby oferowane rozwiązanie było kompatybilne z posiadanym systemem ESOK.  </w:t>
      </w:r>
      <w:r w:rsidRPr="004B509D">
        <w:rPr>
          <w:sz w:val="22"/>
          <w:szCs w:val="22"/>
        </w:rPr>
        <w:br/>
        <w:t>Sterownik musi posiadać własne awaryjne zasilanie pochodzące z akumulatorów (nie dopuszcza się stosowania zasilacza UPS).</w:t>
      </w:r>
    </w:p>
    <w:p w14:paraId="62A134AF" w14:textId="77777777" w:rsidR="00D37C41" w:rsidRPr="004B509D" w:rsidRDefault="00D37C41" w:rsidP="0006333D">
      <w:pPr>
        <w:jc w:val="both"/>
        <w:rPr>
          <w:szCs w:val="22"/>
        </w:rPr>
      </w:pPr>
      <w:r w:rsidRPr="004B509D">
        <w:rPr>
          <w:szCs w:val="22"/>
        </w:rPr>
        <w:t xml:space="preserve">Wymaga się aby sterownik był zamontowany wewnątrz szafki. </w:t>
      </w:r>
    </w:p>
    <w:p w14:paraId="5D6F195B" w14:textId="77777777" w:rsidR="00D37C41" w:rsidRPr="004B509D" w:rsidRDefault="00D37C41" w:rsidP="002E61C6">
      <w:pPr>
        <w:pStyle w:val="Tekstpodstawowy"/>
        <w:rPr>
          <w:szCs w:val="22"/>
        </w:rPr>
      </w:pPr>
    </w:p>
    <w:p w14:paraId="0A2C9499" w14:textId="77777777" w:rsidR="00D37C41" w:rsidRPr="004B509D" w:rsidRDefault="00D37C41" w:rsidP="002E61C6">
      <w:pPr>
        <w:pStyle w:val="Tekstpodstawowy"/>
        <w:ind w:left="360"/>
        <w:rPr>
          <w:szCs w:val="22"/>
        </w:rPr>
      </w:pPr>
      <w:r w:rsidRPr="004B509D">
        <w:rPr>
          <w:szCs w:val="22"/>
          <w:u w:val="single"/>
        </w:rPr>
        <w:t xml:space="preserve">Zamki </w:t>
      </w:r>
      <w:proofErr w:type="spellStart"/>
      <w:r w:rsidRPr="004B509D">
        <w:rPr>
          <w:szCs w:val="22"/>
          <w:u w:val="single"/>
        </w:rPr>
        <w:t>szafkowe</w:t>
      </w:r>
      <w:r w:rsidRPr="004B509D">
        <w:rPr>
          <w:iCs/>
          <w:szCs w:val="22"/>
          <w:u w:val="single"/>
        </w:rPr>
        <w:t>nie</w:t>
      </w:r>
      <w:proofErr w:type="spellEnd"/>
      <w:r w:rsidRPr="004B509D">
        <w:rPr>
          <w:iCs/>
          <w:szCs w:val="22"/>
          <w:u w:val="single"/>
        </w:rPr>
        <w:t xml:space="preserve"> gorszy niż </w:t>
      </w:r>
    </w:p>
    <w:p w14:paraId="6B4D7192" w14:textId="77777777" w:rsidR="0006333D" w:rsidRPr="004B509D" w:rsidRDefault="0006333D" w:rsidP="0006333D">
      <w:pPr>
        <w:pStyle w:val="Tekstpodstawowy1"/>
        <w:rPr>
          <w:sz w:val="22"/>
          <w:szCs w:val="22"/>
        </w:rPr>
      </w:pPr>
      <w:r w:rsidRPr="004B509D">
        <w:rPr>
          <w:rFonts w:eastAsia="Arial"/>
          <w:sz w:val="22"/>
          <w:szCs w:val="22"/>
        </w:rPr>
        <w:t>Zamki</w:t>
      </w:r>
      <w:r w:rsidRPr="004B509D">
        <w:rPr>
          <w:sz w:val="22"/>
          <w:szCs w:val="22"/>
        </w:rPr>
        <w:t xml:space="preserve"> </w:t>
      </w:r>
      <w:proofErr w:type="spellStart"/>
      <w:r w:rsidRPr="004B509D">
        <w:rPr>
          <w:sz w:val="22"/>
          <w:szCs w:val="22"/>
        </w:rPr>
        <w:t>elektroniczne</w:t>
      </w:r>
      <w:r w:rsidRPr="004B509D">
        <w:rPr>
          <w:rFonts w:eastAsia="Arial"/>
          <w:sz w:val="22"/>
          <w:szCs w:val="22"/>
        </w:rPr>
        <w:t>zasilane</w:t>
      </w:r>
      <w:proofErr w:type="spellEnd"/>
      <w:r w:rsidRPr="004B509D">
        <w:rPr>
          <w:sz w:val="22"/>
          <w:szCs w:val="22"/>
        </w:rPr>
        <w:t xml:space="preserve"> są przez 24VDC przy poborze prądu 200mA. Zamki uruchamiane są poprzez sterownik ESR-40 po wcześniejszym zbliżeniu identyfikatora do czytnika RFID. Zamki szafkowe są zasilane centralnie, posiadają mechanizm </w:t>
      </w:r>
      <w:proofErr w:type="spellStart"/>
      <w:r w:rsidRPr="004B509D">
        <w:rPr>
          <w:sz w:val="22"/>
          <w:szCs w:val="22"/>
        </w:rPr>
        <w:t>bolcowy</w:t>
      </w:r>
      <w:proofErr w:type="spellEnd"/>
      <w:r w:rsidRPr="004B509D">
        <w:rPr>
          <w:sz w:val="22"/>
          <w:szCs w:val="22"/>
        </w:rPr>
        <w:t>,  W przypadku próby włamania pozostawiają trwały ślad.</w:t>
      </w:r>
    </w:p>
    <w:p w14:paraId="150ACC87" w14:textId="77777777" w:rsidR="00D37C41" w:rsidRPr="004B509D" w:rsidRDefault="00D37C41" w:rsidP="002E61C6">
      <w:pPr>
        <w:pStyle w:val="Tekstpodstawowy"/>
        <w:rPr>
          <w:szCs w:val="22"/>
        </w:rPr>
      </w:pPr>
    </w:p>
    <w:p w14:paraId="5A550C77" w14:textId="77777777" w:rsidR="00D37C41" w:rsidRPr="004B509D" w:rsidRDefault="00D37C41" w:rsidP="002E61C6">
      <w:pPr>
        <w:pStyle w:val="Tekstpodstawowy"/>
        <w:ind w:left="360"/>
        <w:rPr>
          <w:szCs w:val="22"/>
        </w:rPr>
      </w:pPr>
      <w:r w:rsidRPr="004B509D">
        <w:rPr>
          <w:szCs w:val="22"/>
          <w:u w:val="single"/>
        </w:rPr>
        <w:t xml:space="preserve">Czytnik transponderowy do sterowania </w:t>
      </w:r>
      <w:proofErr w:type="spellStart"/>
      <w:r w:rsidRPr="004B509D">
        <w:rPr>
          <w:szCs w:val="22"/>
          <w:u w:val="single"/>
        </w:rPr>
        <w:t>szafkami</w:t>
      </w:r>
      <w:r w:rsidRPr="004B509D">
        <w:rPr>
          <w:iCs/>
          <w:szCs w:val="22"/>
          <w:u w:val="single"/>
        </w:rPr>
        <w:t>nie</w:t>
      </w:r>
      <w:proofErr w:type="spellEnd"/>
      <w:r w:rsidRPr="004B509D">
        <w:rPr>
          <w:iCs/>
          <w:szCs w:val="22"/>
          <w:u w:val="single"/>
        </w:rPr>
        <w:t xml:space="preserve"> gorszy niż </w:t>
      </w:r>
    </w:p>
    <w:p w14:paraId="0BCC1EA1" w14:textId="77777777" w:rsidR="0006333D" w:rsidRPr="004B509D" w:rsidRDefault="0006333D" w:rsidP="0006333D">
      <w:pPr>
        <w:pStyle w:val="Tekstpodstawowy1"/>
        <w:rPr>
          <w:sz w:val="22"/>
          <w:szCs w:val="22"/>
        </w:rPr>
      </w:pPr>
      <w:r w:rsidRPr="004B509D">
        <w:rPr>
          <w:sz w:val="22"/>
          <w:szCs w:val="22"/>
        </w:rPr>
        <w:t xml:space="preserve">Czytnik typu CT80SZ jest przeznaczony przede wszystkim do obsługi elektronicznego systemu otwierania szafek basenowych.  Po przyłożeniu transpondera do czytnika na wyświetlaczu LCD kolorowym zostanie wyświetlony numer szafki, która została dla klienta otwarta. </w:t>
      </w:r>
    </w:p>
    <w:p w14:paraId="30BFC175" w14:textId="77777777" w:rsidR="0006333D" w:rsidRPr="004B509D" w:rsidRDefault="0006333D" w:rsidP="0006333D">
      <w:pPr>
        <w:pStyle w:val="Tekstpodstawowy1"/>
        <w:rPr>
          <w:sz w:val="22"/>
          <w:szCs w:val="22"/>
        </w:rPr>
      </w:pPr>
      <w:r w:rsidRPr="004B509D">
        <w:rPr>
          <w:rFonts w:eastAsia="Arial"/>
          <w:sz w:val="22"/>
          <w:szCs w:val="22"/>
        </w:rPr>
        <w:t>Wymaga</w:t>
      </w:r>
      <w:r w:rsidRPr="004B509D">
        <w:rPr>
          <w:sz w:val="22"/>
          <w:szCs w:val="22"/>
        </w:rPr>
        <w:t xml:space="preserve"> się aby czytnik został zamontowany w sposób wandaloodporny - za płytą HPL, uniemożliwiający uszkodzenie czytnika np. poprzez uderzenie. Nie dopuszcza się montażu czytnika w obudowie z PCV gdzie narażony jest na dewastację.</w:t>
      </w:r>
    </w:p>
    <w:p w14:paraId="476D7D78" w14:textId="77777777" w:rsidR="001F772D" w:rsidRPr="004B509D" w:rsidRDefault="001F772D" w:rsidP="002E61C6">
      <w:pPr>
        <w:pStyle w:val="Tekstpodstawowy"/>
        <w:rPr>
          <w:szCs w:val="22"/>
        </w:rPr>
      </w:pPr>
    </w:p>
    <w:p w14:paraId="4E7347E0" w14:textId="77777777" w:rsidR="00D37C41" w:rsidRPr="004B509D" w:rsidRDefault="001F772D" w:rsidP="002E61C6">
      <w:pPr>
        <w:pStyle w:val="Tekstpodstawowy"/>
        <w:rPr>
          <w:szCs w:val="22"/>
        </w:rPr>
      </w:pPr>
      <w:r w:rsidRPr="004B509D">
        <w:rPr>
          <w:szCs w:val="22"/>
          <w:u w:val="single"/>
        </w:rPr>
        <w:t>T</w:t>
      </w:r>
      <w:r w:rsidR="00D37C41" w:rsidRPr="004B509D">
        <w:rPr>
          <w:szCs w:val="22"/>
          <w:u w:val="single"/>
        </w:rPr>
        <w:t xml:space="preserve">ablica informacyjna LED </w:t>
      </w:r>
      <w:r w:rsidR="00D37C41" w:rsidRPr="004B509D">
        <w:rPr>
          <w:iCs/>
          <w:szCs w:val="22"/>
          <w:u w:val="single"/>
        </w:rPr>
        <w:t xml:space="preserve">nie gorszy niż </w:t>
      </w:r>
    </w:p>
    <w:p w14:paraId="379929B4" w14:textId="77777777" w:rsidR="00D37C41" w:rsidRPr="004B509D" w:rsidRDefault="00D37C41" w:rsidP="002E61C6">
      <w:pPr>
        <w:pStyle w:val="Tekstpodstawowy"/>
        <w:rPr>
          <w:szCs w:val="22"/>
        </w:rPr>
      </w:pPr>
      <w:r w:rsidRPr="004B509D">
        <w:rPr>
          <w:szCs w:val="22"/>
        </w:rPr>
        <w:t>Wymaga się dostawę tablicy LED informacyjnej o minimalnych wymaganiach:</w:t>
      </w:r>
    </w:p>
    <w:p w14:paraId="09E1A341" w14:textId="77777777" w:rsidR="00D37C41" w:rsidRPr="004B509D" w:rsidRDefault="00D37C41" w:rsidP="002E61C6">
      <w:pPr>
        <w:pStyle w:val="Tekstpodstawowy"/>
        <w:rPr>
          <w:szCs w:val="22"/>
        </w:rPr>
      </w:pPr>
      <w:r w:rsidRPr="004B509D">
        <w:rPr>
          <w:szCs w:val="22"/>
        </w:rPr>
        <w:lastRenderedPageBreak/>
        <w:t>- wysokość znaków 125mm;</w:t>
      </w:r>
    </w:p>
    <w:p w14:paraId="3040A551" w14:textId="77777777" w:rsidR="00D37C41" w:rsidRPr="004B509D" w:rsidRDefault="00D37C41" w:rsidP="002E61C6">
      <w:pPr>
        <w:pStyle w:val="Tekstpodstawowy"/>
        <w:rPr>
          <w:szCs w:val="22"/>
        </w:rPr>
      </w:pPr>
      <w:r w:rsidRPr="004B509D">
        <w:rPr>
          <w:szCs w:val="22"/>
        </w:rPr>
        <w:t>- synchronizacja czasu z systemem ESOK;</w:t>
      </w:r>
    </w:p>
    <w:p w14:paraId="3B12F0D0" w14:textId="77777777" w:rsidR="00D37C41" w:rsidRPr="004B509D" w:rsidRDefault="00D37C41" w:rsidP="002E61C6">
      <w:pPr>
        <w:pStyle w:val="Tekstpodstawowy"/>
        <w:rPr>
          <w:szCs w:val="22"/>
        </w:rPr>
      </w:pPr>
      <w:r w:rsidRPr="004B509D">
        <w:rPr>
          <w:szCs w:val="22"/>
        </w:rPr>
        <w:t>- godzina, data wyświetlana naprzemiennie;</w:t>
      </w:r>
    </w:p>
    <w:p w14:paraId="60AD33FA" w14:textId="77777777" w:rsidR="00D37C41" w:rsidRPr="004B509D" w:rsidRDefault="00D37C41" w:rsidP="002E61C6">
      <w:pPr>
        <w:pStyle w:val="Tekstpodstawowy"/>
        <w:rPr>
          <w:szCs w:val="22"/>
        </w:rPr>
      </w:pPr>
      <w:r w:rsidRPr="004B509D">
        <w:rPr>
          <w:szCs w:val="22"/>
        </w:rPr>
        <w:t>- temperatura powietrza wewnątrz obiektu;</w:t>
      </w:r>
    </w:p>
    <w:p w14:paraId="6FAFE48B" w14:textId="77777777" w:rsidR="00D37C41" w:rsidRPr="004B509D" w:rsidRDefault="00D37C41" w:rsidP="002E61C6">
      <w:pPr>
        <w:pStyle w:val="Tekstpodstawowy"/>
        <w:rPr>
          <w:szCs w:val="22"/>
        </w:rPr>
      </w:pPr>
      <w:r w:rsidRPr="004B509D">
        <w:rPr>
          <w:szCs w:val="22"/>
        </w:rPr>
        <w:t>- temperatura wody niecki basenowej;</w:t>
      </w:r>
    </w:p>
    <w:p w14:paraId="49DFA9D2" w14:textId="77777777" w:rsidR="00D37C41" w:rsidRPr="004B509D" w:rsidRDefault="00D37C41" w:rsidP="002E61C6">
      <w:pPr>
        <w:pStyle w:val="Tekstpodstawowy"/>
        <w:rPr>
          <w:szCs w:val="22"/>
        </w:rPr>
      </w:pPr>
      <w:r w:rsidRPr="004B509D">
        <w:rPr>
          <w:szCs w:val="22"/>
        </w:rPr>
        <w:t>- temperatura powietrza na zewnątrz obiektu;</w:t>
      </w:r>
    </w:p>
    <w:p w14:paraId="2482CAE9" w14:textId="77777777" w:rsidR="00266C5B" w:rsidRPr="004B509D" w:rsidRDefault="00266C5B" w:rsidP="002E61C6">
      <w:pPr>
        <w:pStyle w:val="Tekstpodstawowy"/>
        <w:rPr>
          <w:szCs w:val="22"/>
        </w:rPr>
      </w:pPr>
    </w:p>
    <w:p w14:paraId="48AF1C85" w14:textId="77777777" w:rsidR="00D37C41" w:rsidRPr="004B509D" w:rsidRDefault="00D37C41" w:rsidP="002D1FF1">
      <w:pPr>
        <w:pStyle w:val="Nagwek2"/>
        <w:numPr>
          <w:ilvl w:val="1"/>
          <w:numId w:val="3"/>
        </w:numPr>
        <w:jc w:val="left"/>
        <w:rPr>
          <w:kern w:val="0"/>
        </w:rPr>
      </w:pPr>
      <w:bookmarkStart w:id="319" w:name="_Toc466737096"/>
      <w:r w:rsidRPr="004B509D">
        <w:rPr>
          <w:kern w:val="0"/>
        </w:rPr>
        <w:t>Opis funkcjonalny stanowisk oraz funkcjonowania systemu.</w:t>
      </w:r>
      <w:bookmarkEnd w:id="319"/>
    </w:p>
    <w:p w14:paraId="00E5E5EC" w14:textId="77777777" w:rsidR="00D37C41" w:rsidRPr="004B509D" w:rsidRDefault="00D37C41" w:rsidP="002E61C6">
      <w:pPr>
        <w:pStyle w:val="Tekstpodstawowy"/>
        <w:rPr>
          <w:b/>
          <w:bCs/>
          <w:szCs w:val="22"/>
        </w:rPr>
      </w:pPr>
    </w:p>
    <w:p w14:paraId="0EB24CC7" w14:textId="77777777" w:rsidR="00D37C41" w:rsidRPr="004B509D" w:rsidRDefault="00D37C41" w:rsidP="002E61C6">
      <w:pPr>
        <w:pStyle w:val="Tekstpodstawowy"/>
        <w:rPr>
          <w:szCs w:val="22"/>
        </w:rPr>
      </w:pPr>
      <w:r w:rsidRPr="004B509D">
        <w:rPr>
          <w:iCs/>
          <w:szCs w:val="22"/>
          <w:u w:val="single"/>
        </w:rPr>
        <w:t>Kasa główna</w:t>
      </w:r>
    </w:p>
    <w:p w14:paraId="6938310E" w14:textId="77777777" w:rsidR="00D37C41" w:rsidRPr="004B509D" w:rsidRDefault="00D37C41" w:rsidP="002E61C6">
      <w:pPr>
        <w:pStyle w:val="Tekstpodstawowy"/>
        <w:rPr>
          <w:szCs w:val="22"/>
        </w:rPr>
      </w:pPr>
    </w:p>
    <w:p w14:paraId="2BBEC55C" w14:textId="77777777" w:rsidR="00D37C41" w:rsidRPr="004B509D" w:rsidRDefault="00D37C41" w:rsidP="002E61C6">
      <w:pPr>
        <w:pStyle w:val="Tekstpodstawowy"/>
        <w:rPr>
          <w:szCs w:val="22"/>
        </w:rPr>
      </w:pPr>
      <w:r w:rsidRPr="004B509D">
        <w:rPr>
          <w:iCs/>
          <w:szCs w:val="22"/>
        </w:rPr>
        <w:tab/>
      </w:r>
      <w:r w:rsidRPr="004B509D">
        <w:rPr>
          <w:szCs w:val="22"/>
        </w:rPr>
        <w:t>Rozliczanie klientów prowadzone będzie w kasie, gdzie po stronie wejściowej wydawane są identyfikatory oraz ewentualnie pobierana kaucja od klientów. Natomiast po stronie wyjściowej zwracane są identyfikatory oraz pobierana dopłata od osób, które przekroczyły podstawowy czas, za który była uiszczona kaucja.</w:t>
      </w:r>
    </w:p>
    <w:p w14:paraId="50A61F5B" w14:textId="77777777" w:rsidR="00D37C41" w:rsidRPr="004B509D" w:rsidRDefault="00D37C41" w:rsidP="002E61C6">
      <w:pPr>
        <w:jc w:val="both"/>
        <w:rPr>
          <w:szCs w:val="22"/>
        </w:rPr>
      </w:pPr>
      <w:r w:rsidRPr="004B509D">
        <w:rPr>
          <w:szCs w:val="22"/>
        </w:rPr>
        <w:t>Aby rozpocząć czas naliczania Klient musi przy pomocy otrzymanego paska w kasie przejść przez bramkę kołowrotkową. Kasjerka przed wydaniem paska definiuje w systemie rodzaj płatności i typ klienta, a po zbliżeniu identyfikatora do czytnika przypisuje go do danej transakcji. Następnie system nalicza opłatę wstępną, a po jej uiszczeniu Klient otrzymuje identyfikator.</w:t>
      </w:r>
    </w:p>
    <w:p w14:paraId="100DC419" w14:textId="77777777" w:rsidR="00D37C41" w:rsidRPr="004B509D" w:rsidRDefault="00D37C41" w:rsidP="002E61C6">
      <w:pPr>
        <w:pStyle w:val="Tekstpodstawowy"/>
        <w:rPr>
          <w:szCs w:val="22"/>
        </w:rPr>
      </w:pPr>
      <w:r w:rsidRPr="004B509D">
        <w:rPr>
          <w:szCs w:val="22"/>
        </w:rPr>
        <w:t>Zakończenie czasu naliczania jest realizowane przez zbliżenie identyfikatora, który oddał Klient, do czytnika kasowego. System automatycznie rozlicza czas pobytu i wskazuje informację o braku dopłaty lub po przekroczeniu czasu a także po skorzystaniu z usług dodatkowych o kwocie dopłaty. Po pobraniu kwoty dopłaty kasjera zatwierdza rozliczenie a system automatycznie drukuje paragon fiskalny.</w:t>
      </w:r>
    </w:p>
    <w:p w14:paraId="7B28A4FB" w14:textId="77777777" w:rsidR="00D37C41" w:rsidRPr="004B509D" w:rsidRDefault="00D37C41" w:rsidP="002E61C6">
      <w:pPr>
        <w:pStyle w:val="Tekstpodstawowy"/>
        <w:rPr>
          <w:b/>
          <w:bCs/>
          <w:iCs/>
          <w:szCs w:val="22"/>
          <w:u w:val="single"/>
        </w:rPr>
      </w:pPr>
    </w:p>
    <w:p w14:paraId="614E3056" w14:textId="77777777" w:rsidR="00D37C41" w:rsidRPr="004B509D" w:rsidRDefault="00D37C41" w:rsidP="002E61C6">
      <w:pPr>
        <w:pStyle w:val="Tekstpodstawowy"/>
        <w:tabs>
          <w:tab w:val="left" w:pos="735"/>
          <w:tab w:val="right" w:leader="dot" w:pos="9638"/>
        </w:tabs>
        <w:rPr>
          <w:szCs w:val="22"/>
        </w:rPr>
      </w:pPr>
      <w:r w:rsidRPr="004B509D">
        <w:rPr>
          <w:iCs/>
          <w:szCs w:val="22"/>
          <w:u w:val="single"/>
        </w:rPr>
        <w:t>Sauna</w:t>
      </w:r>
    </w:p>
    <w:p w14:paraId="0FA13687" w14:textId="77777777" w:rsidR="00D37C41" w:rsidRPr="004B509D" w:rsidRDefault="00D37C41" w:rsidP="002E61C6">
      <w:pPr>
        <w:pStyle w:val="Tekstpodstawowy"/>
        <w:tabs>
          <w:tab w:val="left" w:pos="735"/>
          <w:tab w:val="right" w:leader="dot" w:pos="9638"/>
        </w:tabs>
        <w:rPr>
          <w:szCs w:val="22"/>
        </w:rPr>
      </w:pPr>
      <w:r w:rsidRPr="004B509D">
        <w:rPr>
          <w:szCs w:val="22"/>
        </w:rPr>
        <w:tab/>
        <w:t>Przewiduje się zastosowane kontroli dostępu do pomieszczeń saun poprzez wykorzystanie czytników RFID. Po stronie wejściowej wymaga się zastosowanie czytnika z wyświetlaczem LCD, informującym o ilości osób w saunie. Wymaga się aby system kontrolował ilość osób na strefie poprzez czytnik RFID.</w:t>
      </w:r>
    </w:p>
    <w:p w14:paraId="36B58002" w14:textId="77777777" w:rsidR="00D37C41" w:rsidRPr="004B509D" w:rsidRDefault="00D37C41" w:rsidP="002E61C6">
      <w:pPr>
        <w:pStyle w:val="Tekstpodstawowy"/>
        <w:tabs>
          <w:tab w:val="left" w:pos="735"/>
          <w:tab w:val="right" w:leader="dot" w:pos="9638"/>
        </w:tabs>
        <w:rPr>
          <w:szCs w:val="22"/>
        </w:rPr>
      </w:pPr>
      <w:r w:rsidRPr="004B509D">
        <w:rPr>
          <w:szCs w:val="22"/>
        </w:rPr>
        <w:t>Dzięki zastosowaniu kontroli dostępu można ograniczyć dostęp np. dzieciom.</w:t>
      </w:r>
    </w:p>
    <w:p w14:paraId="6BFC9195" w14:textId="77777777" w:rsidR="00D37C41" w:rsidRPr="004B509D" w:rsidRDefault="00D37C41" w:rsidP="002E61C6">
      <w:pPr>
        <w:pStyle w:val="Tekstpodstawowy"/>
        <w:tabs>
          <w:tab w:val="left" w:pos="735"/>
          <w:tab w:val="right" w:leader="dot" w:pos="9638"/>
        </w:tabs>
        <w:rPr>
          <w:szCs w:val="22"/>
        </w:rPr>
      </w:pPr>
    </w:p>
    <w:p w14:paraId="5369FE8F" w14:textId="77777777" w:rsidR="00D37C41" w:rsidRPr="004B509D" w:rsidRDefault="00D37C41" w:rsidP="002E61C6">
      <w:pPr>
        <w:pStyle w:val="Tekstpodstawowy"/>
        <w:tabs>
          <w:tab w:val="left" w:pos="735"/>
          <w:tab w:val="right" w:leader="dot" w:pos="9638"/>
        </w:tabs>
        <w:rPr>
          <w:szCs w:val="22"/>
        </w:rPr>
      </w:pPr>
      <w:r w:rsidRPr="004B509D">
        <w:rPr>
          <w:iCs/>
          <w:szCs w:val="22"/>
          <w:u w:val="single"/>
        </w:rPr>
        <w:t>Kontrola dostępu do pomieszczeń technicznych</w:t>
      </w:r>
    </w:p>
    <w:p w14:paraId="2457907D" w14:textId="77777777" w:rsidR="00D37C41" w:rsidRPr="004B509D" w:rsidRDefault="00D37C41" w:rsidP="002E61C6">
      <w:pPr>
        <w:pStyle w:val="Tekstpodstawowy"/>
        <w:tabs>
          <w:tab w:val="left" w:pos="735"/>
          <w:tab w:val="right" w:leader="dot" w:pos="9638"/>
        </w:tabs>
        <w:rPr>
          <w:szCs w:val="22"/>
        </w:rPr>
      </w:pPr>
      <w:r w:rsidRPr="004B509D">
        <w:rPr>
          <w:szCs w:val="22"/>
        </w:rPr>
        <w:tab/>
        <w:t xml:space="preserve">Przewiduje się zamontowanie KD do pomieszczeń 1.08 oraz 1.23  celem ograniczenia dostępu osób nieupoważnionych oraz przypisanie uprawnień wybranym pracownikom. </w:t>
      </w:r>
    </w:p>
    <w:p w14:paraId="4E4ECB66" w14:textId="77777777" w:rsidR="00D37C41" w:rsidRPr="004B509D" w:rsidRDefault="00D37C41" w:rsidP="002E61C6">
      <w:pPr>
        <w:pStyle w:val="Tekstpodstawowy"/>
        <w:tabs>
          <w:tab w:val="left" w:pos="735"/>
          <w:tab w:val="right" w:leader="dot" w:pos="9638"/>
        </w:tabs>
        <w:rPr>
          <w:szCs w:val="22"/>
        </w:rPr>
      </w:pPr>
    </w:p>
    <w:p w14:paraId="3FDDE68A" w14:textId="77777777" w:rsidR="00D37C41" w:rsidRPr="004B509D" w:rsidRDefault="00D37C41" w:rsidP="002E61C6">
      <w:pPr>
        <w:pStyle w:val="Tekstpodstawowy"/>
        <w:tabs>
          <w:tab w:val="left" w:pos="735"/>
          <w:tab w:val="right" w:leader="dot" w:pos="9638"/>
        </w:tabs>
        <w:rPr>
          <w:szCs w:val="22"/>
        </w:rPr>
      </w:pPr>
      <w:r w:rsidRPr="004B509D">
        <w:rPr>
          <w:iCs/>
          <w:szCs w:val="22"/>
          <w:u w:val="single"/>
        </w:rPr>
        <w:t>Kontrola dostępu do hali sportowej</w:t>
      </w:r>
    </w:p>
    <w:p w14:paraId="3EE217D8" w14:textId="77777777" w:rsidR="00F7074D" w:rsidRPr="004B509D" w:rsidRDefault="00D37C41" w:rsidP="002E61C6">
      <w:pPr>
        <w:pStyle w:val="Tekstpodstawowy"/>
        <w:tabs>
          <w:tab w:val="left" w:pos="735"/>
          <w:tab w:val="right" w:leader="dot" w:pos="9638"/>
        </w:tabs>
        <w:rPr>
          <w:szCs w:val="22"/>
        </w:rPr>
      </w:pPr>
      <w:r w:rsidRPr="004B509D">
        <w:rPr>
          <w:szCs w:val="22"/>
        </w:rPr>
        <w:tab/>
        <w:t xml:space="preserve">Przewiduje się zamontowanie KD pomiędzy basenem a halą sportową celem ograniczenia dostępu osób nieupoważnionych oraz przypisanie uprawnień wybranym pracownikom. </w:t>
      </w:r>
    </w:p>
    <w:p w14:paraId="02B99FE6" w14:textId="77777777" w:rsidR="00F7074D" w:rsidRPr="004B509D" w:rsidRDefault="00F7074D" w:rsidP="002E61C6">
      <w:pPr>
        <w:pStyle w:val="Tekstpodstawowy"/>
        <w:tabs>
          <w:tab w:val="left" w:pos="735"/>
          <w:tab w:val="right" w:leader="dot" w:pos="9638"/>
        </w:tabs>
        <w:rPr>
          <w:szCs w:val="22"/>
        </w:rPr>
      </w:pPr>
    </w:p>
    <w:p w14:paraId="2637F9A5" w14:textId="77777777" w:rsidR="00266C5B" w:rsidRPr="004B509D" w:rsidRDefault="00F7074D" w:rsidP="002E61C6">
      <w:pPr>
        <w:pStyle w:val="Tekstpodstawowy"/>
        <w:tabs>
          <w:tab w:val="left" w:pos="735"/>
          <w:tab w:val="right" w:leader="dot" w:pos="9638"/>
        </w:tabs>
        <w:rPr>
          <w:szCs w:val="22"/>
          <w:u w:val="single"/>
        </w:rPr>
      </w:pPr>
      <w:r w:rsidRPr="004B509D">
        <w:rPr>
          <w:szCs w:val="22"/>
          <w:u w:val="single"/>
        </w:rPr>
        <w:lastRenderedPageBreak/>
        <w:t>O</w:t>
      </w:r>
      <w:r w:rsidR="00266C5B" w:rsidRPr="004B509D">
        <w:rPr>
          <w:iCs/>
          <w:szCs w:val="22"/>
          <w:u w:val="single"/>
        </w:rPr>
        <w:t>bsługa hotelu</w:t>
      </w:r>
    </w:p>
    <w:p w14:paraId="4C710689" w14:textId="77777777" w:rsidR="00266C5B" w:rsidRPr="004B509D" w:rsidRDefault="00266C5B" w:rsidP="002E61C6">
      <w:pPr>
        <w:pStyle w:val="Akapitzlist"/>
        <w:ind w:left="0" w:firstLine="0"/>
        <w:rPr>
          <w:sz w:val="22"/>
          <w:szCs w:val="22"/>
        </w:rPr>
      </w:pPr>
      <w:r w:rsidRPr="004B509D">
        <w:rPr>
          <w:sz w:val="22"/>
          <w:szCs w:val="22"/>
        </w:rPr>
        <w:tab/>
        <w:t>Wymaga się aby system obsługiwał część hotelową projektowaną i istniejącą oraz był oparty o jedną bazę danych z systemem ESOK basenu. Należy wyposażyć każdy pokój w czytniki KD sterujący elektrozamkiem drzwiowym oraz współdziałającymi z systemem basenowym.</w:t>
      </w:r>
    </w:p>
    <w:p w14:paraId="27148D36" w14:textId="77777777" w:rsidR="00266C5B" w:rsidRPr="004B509D" w:rsidRDefault="00266C5B" w:rsidP="002E61C6">
      <w:pPr>
        <w:pStyle w:val="Akapitzlist"/>
        <w:ind w:left="0" w:firstLine="0"/>
        <w:rPr>
          <w:sz w:val="22"/>
          <w:szCs w:val="22"/>
        </w:rPr>
      </w:pPr>
      <w:r w:rsidRPr="004B509D">
        <w:rPr>
          <w:sz w:val="22"/>
          <w:szCs w:val="22"/>
        </w:rPr>
        <w:t>Wymagana funkcjonalność:</w:t>
      </w:r>
    </w:p>
    <w:p w14:paraId="5A7A297B" w14:textId="77777777" w:rsidR="00266C5B" w:rsidRPr="004B509D" w:rsidRDefault="00266C5B" w:rsidP="002E61C6">
      <w:pPr>
        <w:pStyle w:val="Akapitzlist"/>
        <w:ind w:left="0" w:firstLine="0"/>
        <w:rPr>
          <w:sz w:val="22"/>
          <w:szCs w:val="22"/>
        </w:rPr>
      </w:pPr>
      <w:r w:rsidRPr="004B509D">
        <w:rPr>
          <w:sz w:val="22"/>
          <w:szCs w:val="22"/>
        </w:rPr>
        <w:t>- logowanie operatorów;</w:t>
      </w:r>
    </w:p>
    <w:p w14:paraId="1B963DDC" w14:textId="77777777" w:rsidR="00266C5B" w:rsidRPr="004B509D" w:rsidRDefault="00266C5B" w:rsidP="002E61C6">
      <w:pPr>
        <w:pStyle w:val="Akapitzlist"/>
        <w:ind w:left="0" w:firstLine="0"/>
        <w:rPr>
          <w:sz w:val="22"/>
          <w:szCs w:val="22"/>
        </w:rPr>
      </w:pPr>
      <w:r w:rsidRPr="004B509D">
        <w:rPr>
          <w:sz w:val="22"/>
          <w:szCs w:val="22"/>
        </w:rPr>
        <w:t>- meldowanie gości;</w:t>
      </w:r>
    </w:p>
    <w:p w14:paraId="6DCFE328" w14:textId="77777777" w:rsidR="00266C5B" w:rsidRPr="004B509D" w:rsidRDefault="00266C5B" w:rsidP="002E61C6">
      <w:pPr>
        <w:pStyle w:val="Akapitzlist"/>
        <w:ind w:left="0" w:firstLine="0"/>
        <w:rPr>
          <w:sz w:val="22"/>
          <w:szCs w:val="22"/>
        </w:rPr>
      </w:pPr>
      <w:r w:rsidRPr="004B509D">
        <w:rPr>
          <w:sz w:val="22"/>
          <w:szCs w:val="22"/>
        </w:rPr>
        <w:t>- rezerwacja pokoju;</w:t>
      </w:r>
    </w:p>
    <w:p w14:paraId="5B4A653F" w14:textId="77777777" w:rsidR="00266C5B" w:rsidRPr="004B509D" w:rsidRDefault="00266C5B" w:rsidP="002E61C6">
      <w:pPr>
        <w:pStyle w:val="Akapitzlist"/>
        <w:ind w:left="0" w:firstLine="0"/>
        <w:rPr>
          <w:sz w:val="22"/>
          <w:szCs w:val="22"/>
        </w:rPr>
      </w:pPr>
      <w:r w:rsidRPr="004B509D">
        <w:rPr>
          <w:sz w:val="22"/>
          <w:szCs w:val="22"/>
        </w:rPr>
        <w:t>- wymeldowanie gościa;</w:t>
      </w:r>
    </w:p>
    <w:p w14:paraId="501B1B7F" w14:textId="77777777" w:rsidR="00266C5B" w:rsidRPr="004B509D" w:rsidRDefault="00266C5B" w:rsidP="002E61C6">
      <w:pPr>
        <w:pStyle w:val="Akapitzlist"/>
        <w:ind w:left="0" w:firstLine="0"/>
        <w:rPr>
          <w:sz w:val="22"/>
          <w:szCs w:val="22"/>
        </w:rPr>
      </w:pPr>
      <w:r w:rsidRPr="004B509D">
        <w:rPr>
          <w:sz w:val="22"/>
          <w:szCs w:val="22"/>
        </w:rPr>
        <w:t>- przydłużenie pobytu;</w:t>
      </w:r>
    </w:p>
    <w:p w14:paraId="3AFAA969" w14:textId="77777777" w:rsidR="00266C5B" w:rsidRPr="004B509D" w:rsidRDefault="00266C5B" w:rsidP="002E61C6">
      <w:pPr>
        <w:pStyle w:val="Akapitzlist"/>
        <w:ind w:left="0" w:firstLine="0"/>
        <w:rPr>
          <w:sz w:val="22"/>
          <w:szCs w:val="22"/>
        </w:rPr>
      </w:pPr>
      <w:r w:rsidRPr="004B509D">
        <w:rPr>
          <w:sz w:val="22"/>
          <w:szCs w:val="22"/>
        </w:rPr>
        <w:t>- pełna historia pokoju.</w:t>
      </w:r>
    </w:p>
    <w:p w14:paraId="3D41E58E" w14:textId="77777777" w:rsidR="00266C5B" w:rsidRPr="004B509D" w:rsidRDefault="00266C5B" w:rsidP="002E61C6">
      <w:pPr>
        <w:pStyle w:val="Tekstpodstawowy"/>
        <w:tabs>
          <w:tab w:val="left" w:pos="735"/>
          <w:tab w:val="right" w:leader="dot" w:pos="9638"/>
        </w:tabs>
        <w:rPr>
          <w:szCs w:val="22"/>
        </w:rPr>
      </w:pPr>
    </w:p>
    <w:p w14:paraId="24104C35" w14:textId="77777777" w:rsidR="00E9668A" w:rsidRPr="004B509D" w:rsidRDefault="00E9668A" w:rsidP="002E61C6">
      <w:pPr>
        <w:ind w:left="360"/>
        <w:jc w:val="both"/>
        <w:rPr>
          <w:szCs w:val="22"/>
        </w:rPr>
      </w:pPr>
    </w:p>
    <w:p w14:paraId="20485C01" w14:textId="77777777" w:rsidR="00F7074D" w:rsidRPr="004B509D" w:rsidRDefault="00F7074D" w:rsidP="002E61C6">
      <w:pPr>
        <w:rPr>
          <w:b/>
          <w:bCs/>
          <w:spacing w:val="20"/>
          <w:szCs w:val="22"/>
        </w:rPr>
      </w:pPr>
      <w:r w:rsidRPr="004B509D">
        <w:rPr>
          <w:bCs/>
          <w:spacing w:val="20"/>
          <w:szCs w:val="22"/>
        </w:rPr>
        <w:br w:type="page"/>
      </w:r>
    </w:p>
    <w:p w14:paraId="12FE6889" w14:textId="77777777" w:rsidR="00266C5B" w:rsidRPr="004B509D" w:rsidRDefault="00266C5B" w:rsidP="002D1FF1">
      <w:pPr>
        <w:pStyle w:val="Nagwek1"/>
        <w:keepLines/>
        <w:numPr>
          <w:ilvl w:val="0"/>
          <w:numId w:val="3"/>
        </w:numPr>
        <w:tabs>
          <w:tab w:val="left" w:pos="709"/>
        </w:tabs>
        <w:rPr>
          <w:bCs/>
          <w:spacing w:val="20"/>
          <w:szCs w:val="22"/>
        </w:rPr>
      </w:pPr>
      <w:bookmarkStart w:id="320" w:name="_Toc466737097"/>
      <w:r w:rsidRPr="004B509D">
        <w:rPr>
          <w:bCs/>
          <w:spacing w:val="20"/>
          <w:szCs w:val="22"/>
        </w:rPr>
        <w:lastRenderedPageBreak/>
        <w:t>Uwagi końcowe</w:t>
      </w:r>
      <w:r w:rsidR="00F7074D" w:rsidRPr="004B509D">
        <w:rPr>
          <w:bCs/>
          <w:spacing w:val="20"/>
          <w:szCs w:val="22"/>
        </w:rPr>
        <w:t xml:space="preserve"> do Projektu Budowlanego</w:t>
      </w:r>
      <w:bookmarkEnd w:id="320"/>
    </w:p>
    <w:p w14:paraId="44FCFEE6" w14:textId="77777777" w:rsidR="00E9668A" w:rsidRPr="004B509D" w:rsidRDefault="00E9668A" w:rsidP="002E61C6">
      <w:pPr>
        <w:ind w:left="360"/>
        <w:jc w:val="both"/>
        <w:rPr>
          <w:szCs w:val="22"/>
        </w:rPr>
      </w:pPr>
    </w:p>
    <w:p w14:paraId="38CBA10F" w14:textId="77777777" w:rsidR="00266C5B" w:rsidRPr="004B509D" w:rsidRDefault="00266C5B" w:rsidP="00A26115">
      <w:pPr>
        <w:pStyle w:val="Akapitzlist"/>
        <w:numPr>
          <w:ilvl w:val="0"/>
          <w:numId w:val="59"/>
        </w:numPr>
        <w:ind w:left="426" w:hanging="425"/>
        <w:rPr>
          <w:sz w:val="22"/>
          <w:szCs w:val="22"/>
        </w:rPr>
      </w:pPr>
      <w:r w:rsidRPr="004B509D">
        <w:rPr>
          <w:sz w:val="22"/>
          <w:szCs w:val="22"/>
        </w:rPr>
        <w:t>Uszczegółowienie zawartych w niniejszym opracowaniu rozwiązań zawarte będzie w Projekcie Wykonawczym. Na etapie Projektu Wykonawczego dopuszcza się wprowadzenie zmian w stosunku do niniejszego opracowania, nieistotnych w świetle Ustawy Prawo Budowlane.</w:t>
      </w:r>
    </w:p>
    <w:p w14:paraId="76EE9EAD" w14:textId="77777777" w:rsidR="00266C5B" w:rsidRPr="004B509D" w:rsidRDefault="00266C5B" w:rsidP="00A26115">
      <w:pPr>
        <w:pStyle w:val="Akapitzlist"/>
        <w:numPr>
          <w:ilvl w:val="0"/>
          <w:numId w:val="59"/>
        </w:numPr>
        <w:ind w:left="426" w:hanging="425"/>
        <w:rPr>
          <w:b/>
          <w:sz w:val="22"/>
          <w:szCs w:val="22"/>
        </w:rPr>
      </w:pPr>
      <w:r w:rsidRPr="004B509D">
        <w:rPr>
          <w:sz w:val="22"/>
          <w:szCs w:val="22"/>
        </w:rPr>
        <w:t xml:space="preserve">Na etapie realizacyjnym inwestycji dopuszcza się zastosowanie przez Wykonawcę innych materiałów i urządzeń niż ujęte w niniejszym opracowaniu projektowym </w:t>
      </w:r>
      <w:r w:rsidRPr="004B509D">
        <w:rPr>
          <w:b/>
          <w:sz w:val="22"/>
          <w:szCs w:val="22"/>
        </w:rPr>
        <w:t>tylko po uzgodnieniu z Inwestorem oraz Autorami opracowania projektowego.</w:t>
      </w:r>
    </w:p>
    <w:p w14:paraId="3B4A5812" w14:textId="77777777" w:rsidR="00266C5B" w:rsidRPr="004B509D" w:rsidRDefault="00266C5B" w:rsidP="00A26115">
      <w:pPr>
        <w:pStyle w:val="Akapitzlist"/>
        <w:numPr>
          <w:ilvl w:val="0"/>
          <w:numId w:val="59"/>
        </w:numPr>
        <w:ind w:left="426" w:hanging="425"/>
        <w:rPr>
          <w:b/>
          <w:sz w:val="22"/>
          <w:szCs w:val="22"/>
        </w:rPr>
      </w:pPr>
      <w:r w:rsidRPr="004B509D">
        <w:rPr>
          <w:b/>
          <w:sz w:val="22"/>
          <w:szCs w:val="22"/>
        </w:rPr>
        <w:t>Wszelkie niejasności i nieścisłości należy bezwzględnie wyjaśnić z projektantem. Obowiązuje forma pisemna.</w:t>
      </w:r>
    </w:p>
    <w:p w14:paraId="2E2182E2" w14:textId="77777777" w:rsidR="00E9668A" w:rsidRPr="004B509D" w:rsidRDefault="00E9668A" w:rsidP="002E61C6">
      <w:pPr>
        <w:ind w:left="360"/>
        <w:jc w:val="both"/>
        <w:rPr>
          <w:szCs w:val="22"/>
        </w:rPr>
      </w:pPr>
    </w:p>
    <w:p w14:paraId="56A6D17F" w14:textId="77777777" w:rsidR="00E9668A" w:rsidRPr="004B509D" w:rsidRDefault="00E9668A" w:rsidP="002E61C6">
      <w:pPr>
        <w:ind w:left="360"/>
        <w:jc w:val="both"/>
        <w:rPr>
          <w:szCs w:val="22"/>
        </w:rPr>
      </w:pPr>
    </w:p>
    <w:p w14:paraId="58BFD438" w14:textId="77777777" w:rsidR="00424B5C" w:rsidRPr="004B509D" w:rsidRDefault="00424B5C" w:rsidP="002E61C6">
      <w:pPr>
        <w:pStyle w:val="Tekstpodstawowywcity"/>
        <w:spacing w:line="288" w:lineRule="auto"/>
        <w:ind w:left="426" w:firstLine="0"/>
        <w:rPr>
          <w:iCs/>
          <w:szCs w:val="22"/>
        </w:rPr>
      </w:pP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4446"/>
      </w:tblGrid>
      <w:tr w:rsidR="0089299E" w:rsidRPr="004B509D" w14:paraId="37038357" w14:textId="77777777" w:rsidTr="00424B5C">
        <w:tc>
          <w:tcPr>
            <w:tcW w:w="4672" w:type="dxa"/>
          </w:tcPr>
          <w:p w14:paraId="523D5570" w14:textId="77777777" w:rsidR="00424B5C" w:rsidRPr="004B509D" w:rsidRDefault="00424B5C" w:rsidP="002E61C6">
            <w:pPr>
              <w:pStyle w:val="Tekstpodstawowywcity"/>
              <w:spacing w:line="288" w:lineRule="auto"/>
              <w:ind w:left="426" w:hanging="394"/>
              <w:rPr>
                <w:iCs/>
                <w:szCs w:val="22"/>
              </w:rPr>
            </w:pPr>
            <w:r w:rsidRPr="004B509D">
              <w:rPr>
                <w:iCs/>
                <w:szCs w:val="22"/>
              </w:rPr>
              <w:t xml:space="preserve">Opracowanie części architektonicznej: </w:t>
            </w:r>
          </w:p>
          <w:p w14:paraId="16039583" w14:textId="77777777" w:rsidR="00424B5C" w:rsidRPr="004B509D" w:rsidRDefault="00424B5C" w:rsidP="002E61C6">
            <w:pPr>
              <w:pStyle w:val="Tekstpodstawowywcity"/>
              <w:spacing w:line="288" w:lineRule="auto"/>
              <w:ind w:left="426" w:hanging="394"/>
              <w:rPr>
                <w:b/>
                <w:iCs/>
                <w:szCs w:val="22"/>
              </w:rPr>
            </w:pPr>
            <w:r w:rsidRPr="004B509D">
              <w:rPr>
                <w:b/>
                <w:iCs/>
                <w:szCs w:val="22"/>
              </w:rPr>
              <w:t>mgr inż. arch. Marek Romaniszyn</w:t>
            </w:r>
          </w:p>
          <w:p w14:paraId="228B84AE" w14:textId="77777777" w:rsidR="00424B5C" w:rsidRPr="004B509D" w:rsidRDefault="00424B5C" w:rsidP="002E61C6">
            <w:pPr>
              <w:pStyle w:val="Tekstpodstawowywcity"/>
              <w:spacing w:line="288" w:lineRule="auto"/>
              <w:ind w:left="426" w:hanging="394"/>
              <w:rPr>
                <w:b/>
                <w:iCs/>
                <w:szCs w:val="22"/>
              </w:rPr>
            </w:pPr>
            <w:r w:rsidRPr="004B509D">
              <w:rPr>
                <w:b/>
                <w:iCs/>
                <w:szCs w:val="22"/>
              </w:rPr>
              <w:t>mgr inż. arch. Łukasz Wróblewski</w:t>
            </w:r>
          </w:p>
          <w:p w14:paraId="5D6DC2A1" w14:textId="77777777" w:rsidR="00424B5C" w:rsidRPr="004B509D" w:rsidRDefault="00424B5C" w:rsidP="002E61C6">
            <w:pPr>
              <w:keepNext/>
              <w:tabs>
                <w:tab w:val="left" w:pos="851"/>
              </w:tabs>
              <w:ind w:left="426" w:hanging="394"/>
              <w:jc w:val="both"/>
              <w:rPr>
                <w:iCs/>
                <w:szCs w:val="22"/>
              </w:rPr>
            </w:pPr>
          </w:p>
          <w:p w14:paraId="56D075E6" w14:textId="77777777" w:rsidR="00424B5C" w:rsidRPr="004B509D" w:rsidRDefault="00424B5C" w:rsidP="002E61C6">
            <w:pPr>
              <w:keepNext/>
              <w:tabs>
                <w:tab w:val="left" w:pos="851"/>
              </w:tabs>
              <w:ind w:left="426" w:hanging="394"/>
              <w:jc w:val="both"/>
              <w:rPr>
                <w:iCs/>
                <w:szCs w:val="22"/>
              </w:rPr>
            </w:pPr>
            <w:r w:rsidRPr="004B509D">
              <w:rPr>
                <w:iCs/>
                <w:szCs w:val="22"/>
              </w:rPr>
              <w:t xml:space="preserve">Opracowanie części konstrukcyjnej: </w:t>
            </w:r>
          </w:p>
          <w:p w14:paraId="1647E979" w14:textId="77777777" w:rsidR="00424B5C" w:rsidRPr="004B509D" w:rsidRDefault="00424B5C" w:rsidP="002E61C6">
            <w:pPr>
              <w:keepNext/>
              <w:tabs>
                <w:tab w:val="left" w:pos="851"/>
              </w:tabs>
              <w:ind w:left="426" w:hanging="394"/>
              <w:jc w:val="both"/>
              <w:rPr>
                <w:b/>
                <w:spacing w:val="20"/>
                <w:szCs w:val="22"/>
              </w:rPr>
            </w:pPr>
            <w:r w:rsidRPr="004B509D">
              <w:rPr>
                <w:b/>
                <w:iCs/>
                <w:szCs w:val="22"/>
              </w:rPr>
              <w:t>mgr inż. Adam Klimek</w:t>
            </w:r>
          </w:p>
          <w:p w14:paraId="5FD49687" w14:textId="77777777" w:rsidR="00424B5C" w:rsidRPr="004B509D" w:rsidRDefault="00424B5C" w:rsidP="002E61C6">
            <w:pPr>
              <w:pStyle w:val="Tekstpodstawowywcity"/>
              <w:spacing w:line="288" w:lineRule="auto"/>
              <w:ind w:left="426" w:hanging="394"/>
              <w:rPr>
                <w:iCs/>
                <w:szCs w:val="22"/>
              </w:rPr>
            </w:pPr>
          </w:p>
          <w:p w14:paraId="799FB57F" w14:textId="77777777" w:rsidR="00424B5C" w:rsidRPr="004B509D" w:rsidRDefault="00424B5C" w:rsidP="002E61C6">
            <w:pPr>
              <w:pStyle w:val="Tekstpodstawowywcity"/>
              <w:spacing w:line="288" w:lineRule="auto"/>
              <w:ind w:left="426" w:hanging="394"/>
              <w:rPr>
                <w:iCs/>
                <w:szCs w:val="22"/>
              </w:rPr>
            </w:pPr>
          </w:p>
        </w:tc>
        <w:tc>
          <w:tcPr>
            <w:tcW w:w="4673" w:type="dxa"/>
          </w:tcPr>
          <w:p w14:paraId="7F02BE05" w14:textId="77777777" w:rsidR="00424B5C" w:rsidRPr="004B509D" w:rsidRDefault="00424B5C" w:rsidP="002E61C6">
            <w:pPr>
              <w:pStyle w:val="Tekstpodstawowywcity"/>
              <w:spacing w:line="288" w:lineRule="auto"/>
              <w:ind w:left="98" w:hanging="17"/>
              <w:rPr>
                <w:iCs/>
                <w:szCs w:val="22"/>
              </w:rPr>
            </w:pPr>
            <w:r w:rsidRPr="004B509D">
              <w:rPr>
                <w:iCs/>
                <w:szCs w:val="22"/>
              </w:rPr>
              <w:t>Opracowanie części elektrycznej i teletechnicznej</w:t>
            </w:r>
            <w:r w:rsidR="00A6054F" w:rsidRPr="004B509D">
              <w:rPr>
                <w:iCs/>
                <w:szCs w:val="22"/>
              </w:rPr>
              <w:t xml:space="preserve"> i ESOK</w:t>
            </w:r>
            <w:r w:rsidRPr="004B509D">
              <w:rPr>
                <w:iCs/>
                <w:szCs w:val="22"/>
              </w:rPr>
              <w:t xml:space="preserve">: </w:t>
            </w:r>
          </w:p>
          <w:p w14:paraId="2740D3CF" w14:textId="77777777" w:rsidR="00424B5C" w:rsidRPr="004B509D" w:rsidRDefault="00424B5C" w:rsidP="002E61C6">
            <w:pPr>
              <w:tabs>
                <w:tab w:val="left" w:pos="50"/>
              </w:tabs>
              <w:ind w:left="98" w:hanging="17"/>
              <w:jc w:val="both"/>
              <w:rPr>
                <w:b/>
                <w:szCs w:val="22"/>
              </w:rPr>
            </w:pPr>
            <w:r w:rsidRPr="004B509D">
              <w:rPr>
                <w:szCs w:val="22"/>
              </w:rPr>
              <w:tab/>
            </w:r>
            <w:r w:rsidRPr="004B509D">
              <w:rPr>
                <w:b/>
                <w:szCs w:val="22"/>
              </w:rPr>
              <w:t xml:space="preserve">Mgr </w:t>
            </w:r>
            <w:proofErr w:type="spellStart"/>
            <w:r w:rsidRPr="004B509D">
              <w:rPr>
                <w:b/>
                <w:szCs w:val="22"/>
              </w:rPr>
              <w:t>inz</w:t>
            </w:r>
            <w:proofErr w:type="spellEnd"/>
            <w:r w:rsidRPr="004B509D">
              <w:rPr>
                <w:b/>
                <w:szCs w:val="22"/>
              </w:rPr>
              <w:t>. Waldemar Pięciński</w:t>
            </w:r>
          </w:p>
          <w:p w14:paraId="7D0A67C4" w14:textId="77777777" w:rsidR="00424B5C" w:rsidRPr="004B509D" w:rsidRDefault="00424B5C" w:rsidP="002E61C6">
            <w:pPr>
              <w:tabs>
                <w:tab w:val="left" w:pos="50"/>
              </w:tabs>
              <w:ind w:left="98" w:hanging="17"/>
              <w:jc w:val="both"/>
              <w:rPr>
                <w:iCs/>
                <w:szCs w:val="22"/>
              </w:rPr>
            </w:pPr>
          </w:p>
          <w:p w14:paraId="133BB38E" w14:textId="77777777" w:rsidR="00424B5C" w:rsidRPr="004B509D" w:rsidRDefault="00424B5C" w:rsidP="002E61C6">
            <w:pPr>
              <w:tabs>
                <w:tab w:val="left" w:pos="50"/>
              </w:tabs>
              <w:ind w:left="98" w:hanging="17"/>
              <w:jc w:val="both"/>
              <w:rPr>
                <w:szCs w:val="22"/>
              </w:rPr>
            </w:pPr>
            <w:r w:rsidRPr="004B509D">
              <w:rPr>
                <w:iCs/>
                <w:szCs w:val="22"/>
              </w:rPr>
              <w:t>Opracowanie części instalacyjnej:</w:t>
            </w:r>
          </w:p>
          <w:p w14:paraId="7464110B" w14:textId="77777777" w:rsidR="00424B5C" w:rsidRPr="004B509D" w:rsidRDefault="007C7596" w:rsidP="002E61C6">
            <w:pPr>
              <w:pStyle w:val="Tekstpodstawowywcity"/>
              <w:spacing w:line="288" w:lineRule="auto"/>
              <w:ind w:left="98" w:hanging="17"/>
              <w:rPr>
                <w:b/>
                <w:szCs w:val="22"/>
              </w:rPr>
            </w:pPr>
            <w:r w:rsidRPr="004B509D">
              <w:rPr>
                <w:b/>
                <w:szCs w:val="22"/>
              </w:rPr>
              <w:t xml:space="preserve">mgr inż. Anna Królak </w:t>
            </w:r>
          </w:p>
          <w:p w14:paraId="3DEED79F" w14:textId="77777777" w:rsidR="007C7596" w:rsidRPr="004B509D" w:rsidRDefault="007C7596" w:rsidP="002E61C6">
            <w:pPr>
              <w:pStyle w:val="Tekstpodstawowywcity"/>
              <w:spacing w:line="288" w:lineRule="auto"/>
              <w:ind w:left="98" w:hanging="17"/>
              <w:rPr>
                <w:iCs/>
                <w:szCs w:val="22"/>
              </w:rPr>
            </w:pPr>
          </w:p>
          <w:p w14:paraId="0ED2B5B9" w14:textId="77777777" w:rsidR="00424B5C" w:rsidRPr="004B509D" w:rsidRDefault="00424B5C" w:rsidP="002E61C6">
            <w:pPr>
              <w:pStyle w:val="Tekstpodstawowywcity"/>
              <w:spacing w:line="288" w:lineRule="auto"/>
              <w:ind w:left="98" w:hanging="17"/>
              <w:rPr>
                <w:iCs/>
                <w:szCs w:val="22"/>
              </w:rPr>
            </w:pPr>
            <w:r w:rsidRPr="004B509D">
              <w:rPr>
                <w:iCs/>
                <w:szCs w:val="22"/>
              </w:rPr>
              <w:t>Opracowanie części instalacyjnej w zakresie Technologii Basenowej:</w:t>
            </w:r>
          </w:p>
          <w:p w14:paraId="44922E35" w14:textId="77777777" w:rsidR="00424B5C" w:rsidRPr="004B509D" w:rsidRDefault="00424B5C" w:rsidP="002E61C6">
            <w:pPr>
              <w:pStyle w:val="Tekstpodstawowywcity"/>
              <w:spacing w:line="288" w:lineRule="auto"/>
              <w:ind w:left="98" w:hanging="17"/>
              <w:rPr>
                <w:b/>
                <w:iCs/>
                <w:szCs w:val="22"/>
              </w:rPr>
            </w:pPr>
            <w:r w:rsidRPr="004B509D">
              <w:rPr>
                <w:b/>
                <w:iCs/>
                <w:szCs w:val="22"/>
              </w:rPr>
              <w:t>mgr inż. Joanna Lewandowska-Świst</w:t>
            </w:r>
          </w:p>
        </w:tc>
      </w:tr>
    </w:tbl>
    <w:p w14:paraId="1CD28383" w14:textId="77777777" w:rsidR="00F7074D" w:rsidRPr="004B509D" w:rsidRDefault="00F7074D" w:rsidP="002E61C6">
      <w:pPr>
        <w:pStyle w:val="Nagwek1"/>
        <w:keepLines/>
        <w:tabs>
          <w:tab w:val="left" w:pos="709"/>
        </w:tabs>
        <w:jc w:val="center"/>
        <w:rPr>
          <w:bCs/>
          <w:spacing w:val="60"/>
          <w:szCs w:val="22"/>
        </w:rPr>
      </w:pPr>
    </w:p>
    <w:p w14:paraId="530C0970" w14:textId="77777777" w:rsidR="00F7074D" w:rsidRPr="004B509D" w:rsidRDefault="00F7074D" w:rsidP="002E61C6">
      <w:pPr>
        <w:rPr>
          <w:b/>
          <w:bCs/>
          <w:spacing w:val="60"/>
          <w:szCs w:val="22"/>
        </w:rPr>
      </w:pPr>
      <w:r w:rsidRPr="004B509D">
        <w:rPr>
          <w:bCs/>
          <w:spacing w:val="60"/>
          <w:szCs w:val="22"/>
        </w:rPr>
        <w:br w:type="page"/>
      </w:r>
    </w:p>
    <w:p w14:paraId="0FD2E728" w14:textId="77777777" w:rsidR="00E848E9" w:rsidRPr="004B509D" w:rsidRDefault="00E848E9" w:rsidP="002E61C6">
      <w:pPr>
        <w:pStyle w:val="Nagwek1"/>
        <w:keepLines/>
        <w:tabs>
          <w:tab w:val="left" w:pos="709"/>
        </w:tabs>
        <w:jc w:val="center"/>
        <w:rPr>
          <w:bCs/>
          <w:spacing w:val="60"/>
          <w:szCs w:val="22"/>
        </w:rPr>
      </w:pPr>
      <w:bookmarkStart w:id="321" w:name="_Toc466737098"/>
      <w:r w:rsidRPr="004B509D">
        <w:rPr>
          <w:bCs/>
          <w:spacing w:val="60"/>
          <w:szCs w:val="22"/>
        </w:rPr>
        <w:lastRenderedPageBreak/>
        <w:t>CHARAKTERYSTYKA ENERGETYCZNA</w:t>
      </w:r>
      <w:bookmarkEnd w:id="321"/>
    </w:p>
    <w:p w14:paraId="28FA985D" w14:textId="77777777" w:rsidR="00E848E9" w:rsidRPr="004B509D" w:rsidRDefault="00E848E9" w:rsidP="002E61C6">
      <w:pPr>
        <w:rPr>
          <w:b/>
          <w:bCs/>
          <w:spacing w:val="60"/>
          <w:szCs w:val="22"/>
        </w:rPr>
      </w:pPr>
    </w:p>
    <w:p w14:paraId="26BA06C8" w14:textId="77777777" w:rsidR="00065582" w:rsidRPr="004B509D" w:rsidRDefault="00E848E9">
      <w:pPr>
        <w:rPr>
          <w:bCs/>
          <w:spacing w:val="60"/>
          <w:szCs w:val="22"/>
        </w:rPr>
      </w:pPr>
      <w:r w:rsidRPr="004B509D">
        <w:rPr>
          <w:bCs/>
          <w:spacing w:val="60"/>
          <w:szCs w:val="22"/>
        </w:rPr>
        <w:br w:type="page"/>
      </w:r>
    </w:p>
    <w:tbl>
      <w:tblPr>
        <w:tblW w:w="10040" w:type="dxa"/>
        <w:tblInd w:w="15" w:type="dxa"/>
        <w:tblLayout w:type="fixed"/>
        <w:tblCellMar>
          <w:left w:w="15" w:type="dxa"/>
          <w:right w:w="15" w:type="dxa"/>
        </w:tblCellMar>
        <w:tblLook w:val="0000" w:firstRow="0" w:lastRow="0" w:firstColumn="0" w:lastColumn="0" w:noHBand="0" w:noVBand="0"/>
      </w:tblPr>
      <w:tblGrid>
        <w:gridCol w:w="50"/>
        <w:gridCol w:w="1703"/>
        <w:gridCol w:w="20"/>
        <w:gridCol w:w="3161"/>
        <w:gridCol w:w="135"/>
        <w:gridCol w:w="1400"/>
        <w:gridCol w:w="767"/>
        <w:gridCol w:w="477"/>
        <w:gridCol w:w="20"/>
        <w:gridCol w:w="783"/>
        <w:gridCol w:w="461"/>
        <w:gridCol w:w="20"/>
        <w:gridCol w:w="943"/>
        <w:gridCol w:w="20"/>
        <w:gridCol w:w="10"/>
        <w:gridCol w:w="7"/>
        <w:gridCol w:w="13"/>
        <w:gridCol w:w="20"/>
        <w:gridCol w:w="30"/>
      </w:tblGrid>
      <w:tr w:rsidR="004B509D" w:rsidRPr="004B509D" w14:paraId="0A9C593D" w14:textId="77777777" w:rsidTr="002C3B76">
        <w:trPr>
          <w:gridAfter w:val="3"/>
          <w:wAfter w:w="63" w:type="dxa"/>
          <w:trHeight w:hRule="exact" w:val="62"/>
        </w:trPr>
        <w:tc>
          <w:tcPr>
            <w:tcW w:w="9977" w:type="dxa"/>
            <w:gridSpan w:val="16"/>
            <w:tcBorders>
              <w:top w:val="nil"/>
              <w:left w:val="nil"/>
              <w:bottom w:val="nil"/>
              <w:right w:val="nil"/>
            </w:tcBorders>
            <w:shd w:val="clear" w:color="auto" w:fill="808080"/>
            <w:vAlign w:val="center"/>
          </w:tcPr>
          <w:p w14:paraId="49A2EE4A" w14:textId="77777777" w:rsidR="00065582" w:rsidRPr="004B509D" w:rsidRDefault="00065582" w:rsidP="002C3B76">
            <w:pPr>
              <w:widowControl w:val="0"/>
              <w:autoSpaceDE w:val="0"/>
              <w:autoSpaceDN w:val="0"/>
              <w:adjustRightInd w:val="0"/>
              <w:spacing w:before="30" w:line="176" w:lineRule="exact"/>
              <w:ind w:left="15"/>
              <w:rPr>
                <w:rFonts w:ascii="Courier New" w:hAnsi="Courier New" w:cs="Courier New"/>
                <w:b/>
                <w:bCs/>
                <w:sz w:val="20"/>
              </w:rPr>
            </w:pPr>
          </w:p>
        </w:tc>
      </w:tr>
      <w:tr w:rsidR="004B509D" w:rsidRPr="004B509D" w14:paraId="404E60B7" w14:textId="77777777" w:rsidTr="002C3B76">
        <w:trPr>
          <w:trHeight w:hRule="exact" w:val="387"/>
        </w:trPr>
        <w:tc>
          <w:tcPr>
            <w:tcW w:w="9970" w:type="dxa"/>
            <w:gridSpan w:val="15"/>
            <w:tcBorders>
              <w:top w:val="nil"/>
              <w:left w:val="nil"/>
              <w:bottom w:val="nil"/>
              <w:right w:val="nil"/>
            </w:tcBorders>
            <w:shd w:val="clear" w:color="auto" w:fill="808080"/>
          </w:tcPr>
          <w:p w14:paraId="2B183029" w14:textId="77777777" w:rsidR="00065582" w:rsidRPr="004B509D" w:rsidRDefault="00065582" w:rsidP="002C3B76">
            <w:pPr>
              <w:widowControl w:val="0"/>
              <w:autoSpaceDE w:val="0"/>
              <w:autoSpaceDN w:val="0"/>
              <w:adjustRightInd w:val="0"/>
              <w:spacing w:before="30" w:line="323" w:lineRule="exact"/>
              <w:ind w:left="15"/>
              <w:jc w:val="center"/>
              <w:rPr>
                <w:rFonts w:ascii="Tahoma" w:hAnsi="Tahoma" w:cs="Tahoma"/>
                <w:sz w:val="24"/>
                <w:szCs w:val="24"/>
              </w:rPr>
            </w:pPr>
            <w:r w:rsidRPr="004B509D">
              <w:rPr>
                <w:rFonts w:ascii="Tahoma" w:hAnsi="Tahoma" w:cs="Tahoma"/>
                <w:sz w:val="24"/>
                <w:szCs w:val="24"/>
              </w:rPr>
              <w:t>CHARAKTERYSTYKA ENERGETYCZNA BUDYNKU</w:t>
            </w:r>
          </w:p>
        </w:tc>
        <w:tc>
          <w:tcPr>
            <w:tcW w:w="70" w:type="dxa"/>
            <w:gridSpan w:val="4"/>
            <w:vMerge/>
            <w:tcBorders>
              <w:top w:val="nil"/>
              <w:left w:val="nil"/>
              <w:bottom w:val="nil"/>
              <w:right w:val="nil"/>
            </w:tcBorders>
          </w:tcPr>
          <w:p w14:paraId="59FC54CF" w14:textId="77777777" w:rsidR="00065582" w:rsidRPr="004B509D" w:rsidRDefault="00065582" w:rsidP="002C3B76">
            <w:pPr>
              <w:widowControl w:val="0"/>
              <w:autoSpaceDE w:val="0"/>
              <w:autoSpaceDN w:val="0"/>
              <w:adjustRightInd w:val="0"/>
              <w:spacing w:line="240" w:lineRule="auto"/>
              <w:jc w:val="center"/>
              <w:rPr>
                <w:rFonts w:ascii="Tahoma" w:hAnsi="Tahoma" w:cs="Tahoma"/>
                <w:sz w:val="18"/>
                <w:szCs w:val="18"/>
              </w:rPr>
            </w:pPr>
          </w:p>
        </w:tc>
      </w:tr>
      <w:tr w:rsidR="004B509D" w:rsidRPr="004B509D" w14:paraId="6E6DDF1D" w14:textId="77777777" w:rsidTr="002C3B76">
        <w:trPr>
          <w:gridAfter w:val="3"/>
          <w:wAfter w:w="63" w:type="dxa"/>
          <w:trHeight w:hRule="exact" w:val="249"/>
        </w:trPr>
        <w:tc>
          <w:tcPr>
            <w:tcW w:w="9977" w:type="dxa"/>
            <w:gridSpan w:val="16"/>
            <w:tcBorders>
              <w:top w:val="nil"/>
              <w:left w:val="nil"/>
              <w:bottom w:val="nil"/>
              <w:right w:val="nil"/>
            </w:tcBorders>
            <w:shd w:val="clear" w:color="auto" w:fill="808080"/>
            <w:vAlign w:val="center"/>
          </w:tcPr>
          <w:p w14:paraId="19E12C51" w14:textId="77777777" w:rsidR="00065582" w:rsidRPr="004B509D" w:rsidRDefault="00065582" w:rsidP="002C3B76">
            <w:pPr>
              <w:widowControl w:val="0"/>
              <w:autoSpaceDE w:val="0"/>
              <w:autoSpaceDN w:val="0"/>
              <w:adjustRightInd w:val="0"/>
              <w:spacing w:before="30" w:line="323" w:lineRule="exact"/>
              <w:ind w:left="15"/>
              <w:rPr>
                <w:rFonts w:ascii="Courier New" w:hAnsi="Courier New" w:cs="Courier New"/>
                <w:b/>
                <w:bCs/>
                <w:sz w:val="20"/>
              </w:rPr>
            </w:pPr>
          </w:p>
        </w:tc>
      </w:tr>
      <w:tr w:rsidR="004B509D" w:rsidRPr="004B509D" w14:paraId="32F21B80" w14:textId="77777777" w:rsidTr="002C3B76">
        <w:trPr>
          <w:gridAfter w:val="3"/>
          <w:wAfter w:w="63" w:type="dxa"/>
          <w:trHeight w:hRule="exact" w:val="140"/>
        </w:trPr>
        <w:tc>
          <w:tcPr>
            <w:tcW w:w="9977" w:type="dxa"/>
            <w:gridSpan w:val="16"/>
            <w:tcBorders>
              <w:top w:val="nil"/>
              <w:left w:val="nil"/>
              <w:bottom w:val="nil"/>
              <w:right w:val="nil"/>
            </w:tcBorders>
          </w:tcPr>
          <w:p w14:paraId="08154483" w14:textId="77777777" w:rsidR="00065582" w:rsidRPr="004B509D" w:rsidRDefault="00065582" w:rsidP="002C3B76">
            <w:pPr>
              <w:widowControl w:val="0"/>
              <w:autoSpaceDE w:val="0"/>
              <w:autoSpaceDN w:val="0"/>
              <w:adjustRightInd w:val="0"/>
              <w:spacing w:before="30" w:line="323" w:lineRule="exact"/>
              <w:ind w:left="15"/>
              <w:rPr>
                <w:rFonts w:ascii="Tahoma" w:hAnsi="Tahoma" w:cs="Tahoma"/>
                <w:sz w:val="20"/>
              </w:rPr>
            </w:pPr>
          </w:p>
        </w:tc>
      </w:tr>
      <w:tr w:rsidR="004B509D" w:rsidRPr="004B509D" w14:paraId="5C54C2D0" w14:textId="77777777" w:rsidTr="002C3B76">
        <w:trPr>
          <w:gridAfter w:val="1"/>
          <w:trHeight w:hRule="exact" w:val="327"/>
        </w:trPr>
        <w:tc>
          <w:tcPr>
            <w:tcW w:w="9960" w:type="dxa"/>
            <w:gridSpan w:val="14"/>
            <w:tcBorders>
              <w:top w:val="nil"/>
              <w:left w:val="nil"/>
              <w:bottom w:val="nil"/>
              <w:right w:val="nil"/>
            </w:tcBorders>
            <w:shd w:val="clear" w:color="auto" w:fill="808080"/>
            <w:vAlign w:val="center"/>
          </w:tcPr>
          <w:p w14:paraId="0D15C309"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BUDYNEK OCENIANY</w:t>
            </w:r>
          </w:p>
        </w:tc>
        <w:tc>
          <w:tcPr>
            <w:tcW w:w="50" w:type="dxa"/>
            <w:gridSpan w:val="4"/>
            <w:vMerge w:val="restart"/>
            <w:tcBorders>
              <w:top w:val="nil"/>
              <w:left w:val="nil"/>
              <w:bottom w:val="nil"/>
              <w:right w:val="nil"/>
            </w:tcBorders>
          </w:tcPr>
          <w:p w14:paraId="16E7F954"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p>
        </w:tc>
      </w:tr>
      <w:tr w:rsidR="004B509D" w:rsidRPr="004B509D" w14:paraId="549960E7" w14:textId="77777777" w:rsidTr="002C3B76">
        <w:trPr>
          <w:gridAfter w:val="1"/>
          <w:trHeight w:hRule="exact" w:val="67"/>
        </w:trPr>
        <w:tc>
          <w:tcPr>
            <w:tcW w:w="9960" w:type="dxa"/>
            <w:gridSpan w:val="14"/>
            <w:tcBorders>
              <w:top w:val="nil"/>
              <w:left w:val="nil"/>
              <w:bottom w:val="nil"/>
              <w:right w:val="nil"/>
            </w:tcBorders>
          </w:tcPr>
          <w:p w14:paraId="3AC2815A"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c>
          <w:tcPr>
            <w:tcW w:w="50" w:type="dxa"/>
            <w:gridSpan w:val="4"/>
            <w:vMerge/>
            <w:tcBorders>
              <w:top w:val="nil"/>
              <w:left w:val="nil"/>
              <w:bottom w:val="nil"/>
              <w:right w:val="nil"/>
            </w:tcBorders>
          </w:tcPr>
          <w:p w14:paraId="52E920BA" w14:textId="77777777" w:rsidR="00065582" w:rsidRPr="004B509D" w:rsidRDefault="00065582" w:rsidP="002C3B76">
            <w:pPr>
              <w:widowControl w:val="0"/>
              <w:autoSpaceDE w:val="0"/>
              <w:autoSpaceDN w:val="0"/>
              <w:adjustRightInd w:val="0"/>
              <w:spacing w:line="240" w:lineRule="auto"/>
              <w:rPr>
                <w:rFonts w:ascii="Tahoma" w:hAnsi="Tahoma" w:cs="Tahoma"/>
                <w:sz w:val="4"/>
                <w:szCs w:val="4"/>
              </w:rPr>
            </w:pPr>
          </w:p>
        </w:tc>
      </w:tr>
      <w:tr w:rsidR="004B509D" w:rsidRPr="004B509D" w14:paraId="34F3AD52" w14:textId="77777777" w:rsidTr="002C3B76">
        <w:trPr>
          <w:gridAfter w:val="3"/>
          <w:wAfter w:w="63" w:type="dxa"/>
          <w:trHeight w:hRule="exact" w:val="225"/>
        </w:trPr>
        <w:tc>
          <w:tcPr>
            <w:tcW w:w="4934" w:type="dxa"/>
            <w:gridSpan w:val="4"/>
            <w:tcBorders>
              <w:top w:val="nil"/>
              <w:left w:val="nil"/>
              <w:bottom w:val="nil"/>
              <w:right w:val="nil"/>
            </w:tcBorders>
            <w:shd w:val="clear" w:color="auto" w:fill="C0C0C0"/>
            <w:vAlign w:val="center"/>
          </w:tcPr>
          <w:p w14:paraId="1B2755E3"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RODZAJ BUDYNKU</w:t>
            </w:r>
          </w:p>
        </w:tc>
        <w:tc>
          <w:tcPr>
            <w:tcW w:w="135" w:type="dxa"/>
            <w:vMerge w:val="restart"/>
            <w:tcBorders>
              <w:top w:val="nil"/>
              <w:left w:val="nil"/>
              <w:bottom w:val="nil"/>
              <w:right w:val="nil"/>
            </w:tcBorders>
          </w:tcPr>
          <w:p w14:paraId="4F16A262"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5"/>
                <w:szCs w:val="15"/>
              </w:rPr>
            </w:pPr>
          </w:p>
        </w:tc>
        <w:tc>
          <w:tcPr>
            <w:tcW w:w="4908" w:type="dxa"/>
            <w:gridSpan w:val="11"/>
            <w:tcBorders>
              <w:top w:val="nil"/>
              <w:left w:val="nil"/>
              <w:bottom w:val="nil"/>
              <w:right w:val="nil"/>
            </w:tcBorders>
            <w:shd w:val="clear" w:color="auto" w:fill="C0C0C0"/>
            <w:vAlign w:val="center"/>
          </w:tcPr>
          <w:p w14:paraId="326056EE"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CAŁOŚĆ/CZĘŚĆ BUDYNKU</w:t>
            </w:r>
          </w:p>
        </w:tc>
      </w:tr>
      <w:tr w:rsidR="004B509D" w:rsidRPr="004B509D" w14:paraId="56B7723F" w14:textId="77777777" w:rsidTr="002C3B76">
        <w:trPr>
          <w:gridAfter w:val="3"/>
          <w:wAfter w:w="63" w:type="dxa"/>
          <w:trHeight w:hRule="exact" w:val="270"/>
        </w:trPr>
        <w:tc>
          <w:tcPr>
            <w:tcW w:w="4934" w:type="dxa"/>
            <w:gridSpan w:val="4"/>
            <w:tcBorders>
              <w:top w:val="nil"/>
              <w:left w:val="nil"/>
              <w:bottom w:val="nil"/>
              <w:right w:val="nil"/>
            </w:tcBorders>
            <w:vAlign w:val="center"/>
          </w:tcPr>
          <w:p w14:paraId="034CF9DC"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Użyteczności publicznej</w:t>
            </w:r>
          </w:p>
        </w:tc>
        <w:tc>
          <w:tcPr>
            <w:tcW w:w="135" w:type="dxa"/>
            <w:vMerge/>
            <w:tcBorders>
              <w:top w:val="nil"/>
              <w:left w:val="nil"/>
              <w:bottom w:val="nil"/>
              <w:right w:val="nil"/>
            </w:tcBorders>
          </w:tcPr>
          <w:p w14:paraId="3B1A22F2"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c>
          <w:tcPr>
            <w:tcW w:w="4908" w:type="dxa"/>
            <w:gridSpan w:val="11"/>
            <w:tcBorders>
              <w:top w:val="nil"/>
              <w:left w:val="nil"/>
              <w:bottom w:val="nil"/>
              <w:right w:val="nil"/>
            </w:tcBorders>
            <w:vAlign w:val="center"/>
          </w:tcPr>
          <w:p w14:paraId="74BB7654"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Całość budynku</w:t>
            </w:r>
          </w:p>
        </w:tc>
      </w:tr>
      <w:tr w:rsidR="004B509D" w:rsidRPr="004B509D" w14:paraId="1AED7E26" w14:textId="77777777" w:rsidTr="002C3B76">
        <w:trPr>
          <w:gridAfter w:val="3"/>
          <w:wAfter w:w="63" w:type="dxa"/>
          <w:trHeight w:hRule="exact" w:val="8"/>
        </w:trPr>
        <w:tc>
          <w:tcPr>
            <w:tcW w:w="4934" w:type="dxa"/>
            <w:gridSpan w:val="4"/>
            <w:tcBorders>
              <w:top w:val="nil"/>
              <w:left w:val="nil"/>
              <w:bottom w:val="nil"/>
              <w:right w:val="nil"/>
            </w:tcBorders>
          </w:tcPr>
          <w:p w14:paraId="56A6ACEF"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c>
          <w:tcPr>
            <w:tcW w:w="135" w:type="dxa"/>
            <w:vMerge/>
            <w:tcBorders>
              <w:top w:val="nil"/>
              <w:left w:val="nil"/>
              <w:bottom w:val="nil"/>
              <w:right w:val="nil"/>
            </w:tcBorders>
          </w:tcPr>
          <w:p w14:paraId="534522B1" w14:textId="77777777" w:rsidR="00065582" w:rsidRPr="004B509D" w:rsidRDefault="00065582" w:rsidP="002C3B76">
            <w:pPr>
              <w:widowControl w:val="0"/>
              <w:autoSpaceDE w:val="0"/>
              <w:autoSpaceDN w:val="0"/>
              <w:adjustRightInd w:val="0"/>
              <w:spacing w:line="240" w:lineRule="auto"/>
              <w:rPr>
                <w:rFonts w:ascii="Tahoma" w:hAnsi="Tahoma" w:cs="Tahoma"/>
                <w:sz w:val="2"/>
                <w:szCs w:val="2"/>
              </w:rPr>
            </w:pPr>
          </w:p>
        </w:tc>
        <w:tc>
          <w:tcPr>
            <w:tcW w:w="4908" w:type="dxa"/>
            <w:gridSpan w:val="11"/>
            <w:tcBorders>
              <w:top w:val="nil"/>
              <w:left w:val="nil"/>
              <w:bottom w:val="nil"/>
              <w:right w:val="nil"/>
            </w:tcBorders>
          </w:tcPr>
          <w:p w14:paraId="1E50C049"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r>
      <w:tr w:rsidR="004B509D" w:rsidRPr="004B509D" w14:paraId="3125BE59" w14:textId="77777777" w:rsidTr="002C3B76">
        <w:trPr>
          <w:gridAfter w:val="3"/>
          <w:wAfter w:w="63" w:type="dxa"/>
          <w:trHeight w:hRule="exact" w:val="37"/>
        </w:trPr>
        <w:tc>
          <w:tcPr>
            <w:tcW w:w="50" w:type="dxa"/>
            <w:tcBorders>
              <w:top w:val="nil"/>
              <w:left w:val="nil"/>
              <w:bottom w:val="nil"/>
              <w:right w:val="nil"/>
            </w:tcBorders>
          </w:tcPr>
          <w:p w14:paraId="240D322D"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c>
          <w:tcPr>
            <w:tcW w:w="9927" w:type="dxa"/>
            <w:gridSpan w:val="15"/>
            <w:tcBorders>
              <w:top w:val="nil"/>
              <w:left w:val="nil"/>
              <w:bottom w:val="nil"/>
              <w:right w:val="nil"/>
            </w:tcBorders>
            <w:vAlign w:val="center"/>
          </w:tcPr>
          <w:p w14:paraId="294AAEEF"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r>
      <w:tr w:rsidR="004B509D" w:rsidRPr="004B509D" w14:paraId="0A4C026E" w14:textId="77777777" w:rsidTr="002C3B76">
        <w:trPr>
          <w:gridAfter w:val="3"/>
          <w:wAfter w:w="63" w:type="dxa"/>
          <w:trHeight w:hRule="exact" w:val="225"/>
        </w:trPr>
        <w:tc>
          <w:tcPr>
            <w:tcW w:w="9977" w:type="dxa"/>
            <w:gridSpan w:val="16"/>
            <w:tcBorders>
              <w:top w:val="nil"/>
              <w:left w:val="nil"/>
              <w:bottom w:val="nil"/>
              <w:right w:val="nil"/>
            </w:tcBorders>
            <w:shd w:val="clear" w:color="auto" w:fill="C0C0C0"/>
            <w:vAlign w:val="center"/>
          </w:tcPr>
          <w:p w14:paraId="100426AA"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ADRES BUDYNKU</w:t>
            </w:r>
          </w:p>
        </w:tc>
      </w:tr>
      <w:tr w:rsidR="004B509D" w:rsidRPr="004B509D" w14:paraId="7C23D07C" w14:textId="77777777" w:rsidTr="002C3B76">
        <w:trPr>
          <w:gridAfter w:val="3"/>
          <w:wAfter w:w="63" w:type="dxa"/>
          <w:trHeight w:hRule="exact" w:val="270"/>
        </w:trPr>
        <w:tc>
          <w:tcPr>
            <w:tcW w:w="9977" w:type="dxa"/>
            <w:gridSpan w:val="16"/>
            <w:tcBorders>
              <w:top w:val="nil"/>
              <w:left w:val="nil"/>
              <w:bottom w:val="nil"/>
              <w:right w:val="nil"/>
            </w:tcBorders>
            <w:vAlign w:val="center"/>
          </w:tcPr>
          <w:p w14:paraId="2105F20E"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Twardogóra, ul. Wrocławska</w:t>
            </w:r>
          </w:p>
        </w:tc>
      </w:tr>
      <w:tr w:rsidR="004B509D" w:rsidRPr="004B509D" w14:paraId="3C42521B" w14:textId="77777777" w:rsidTr="002C3B76">
        <w:trPr>
          <w:gridAfter w:val="3"/>
          <w:wAfter w:w="63" w:type="dxa"/>
          <w:trHeight w:hRule="exact" w:val="8"/>
        </w:trPr>
        <w:tc>
          <w:tcPr>
            <w:tcW w:w="9977" w:type="dxa"/>
            <w:gridSpan w:val="16"/>
            <w:tcBorders>
              <w:top w:val="nil"/>
              <w:left w:val="nil"/>
              <w:bottom w:val="nil"/>
              <w:right w:val="nil"/>
            </w:tcBorders>
          </w:tcPr>
          <w:p w14:paraId="0502173E"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r>
      <w:tr w:rsidR="004B509D" w:rsidRPr="004B509D" w14:paraId="049425F3" w14:textId="77777777" w:rsidTr="002C3B76">
        <w:trPr>
          <w:gridAfter w:val="1"/>
          <w:trHeight w:hRule="exact" w:val="30"/>
        </w:trPr>
        <w:tc>
          <w:tcPr>
            <w:tcW w:w="9960" w:type="dxa"/>
            <w:gridSpan w:val="14"/>
            <w:tcBorders>
              <w:top w:val="nil"/>
              <w:left w:val="nil"/>
              <w:bottom w:val="nil"/>
              <w:right w:val="nil"/>
            </w:tcBorders>
            <w:vAlign w:val="center"/>
          </w:tcPr>
          <w:p w14:paraId="5754B292"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c>
          <w:tcPr>
            <w:tcW w:w="50" w:type="dxa"/>
            <w:gridSpan w:val="4"/>
            <w:tcBorders>
              <w:top w:val="nil"/>
              <w:left w:val="nil"/>
              <w:bottom w:val="nil"/>
              <w:right w:val="nil"/>
            </w:tcBorders>
          </w:tcPr>
          <w:p w14:paraId="67535FEE"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r>
      <w:tr w:rsidR="004B509D" w:rsidRPr="004B509D" w14:paraId="59644E9C" w14:textId="77777777" w:rsidTr="002C3B76">
        <w:trPr>
          <w:gridAfter w:val="3"/>
          <w:wAfter w:w="63" w:type="dxa"/>
          <w:trHeight w:hRule="exact" w:val="225"/>
        </w:trPr>
        <w:tc>
          <w:tcPr>
            <w:tcW w:w="9977" w:type="dxa"/>
            <w:gridSpan w:val="16"/>
            <w:tcBorders>
              <w:top w:val="nil"/>
              <w:left w:val="nil"/>
              <w:bottom w:val="nil"/>
              <w:right w:val="nil"/>
            </w:tcBorders>
            <w:shd w:val="clear" w:color="auto" w:fill="C0C0C0"/>
            <w:vAlign w:val="center"/>
          </w:tcPr>
          <w:p w14:paraId="428091C0"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NAZWA PROJEKTU</w:t>
            </w:r>
          </w:p>
        </w:tc>
      </w:tr>
      <w:tr w:rsidR="004B509D" w:rsidRPr="004B509D" w14:paraId="4B36557B" w14:textId="77777777" w:rsidTr="002C3B76">
        <w:trPr>
          <w:gridAfter w:val="3"/>
          <w:wAfter w:w="63" w:type="dxa"/>
          <w:trHeight w:hRule="exact" w:val="270"/>
        </w:trPr>
        <w:tc>
          <w:tcPr>
            <w:tcW w:w="9977" w:type="dxa"/>
            <w:gridSpan w:val="16"/>
            <w:tcBorders>
              <w:top w:val="nil"/>
              <w:left w:val="nil"/>
              <w:bottom w:val="nil"/>
              <w:right w:val="nil"/>
            </w:tcBorders>
            <w:vAlign w:val="center"/>
          </w:tcPr>
          <w:p w14:paraId="7828AB08"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Budowa przyszkolnej krytej pływalni "Delfinek"</w:t>
            </w:r>
          </w:p>
        </w:tc>
      </w:tr>
      <w:tr w:rsidR="004B509D" w:rsidRPr="004B509D" w14:paraId="2F5E4DF0" w14:textId="77777777" w:rsidTr="002C3B76">
        <w:trPr>
          <w:gridAfter w:val="3"/>
          <w:wAfter w:w="63" w:type="dxa"/>
          <w:trHeight w:hRule="exact" w:val="15"/>
        </w:trPr>
        <w:tc>
          <w:tcPr>
            <w:tcW w:w="9977" w:type="dxa"/>
            <w:gridSpan w:val="16"/>
            <w:tcBorders>
              <w:top w:val="nil"/>
              <w:left w:val="nil"/>
              <w:bottom w:val="nil"/>
              <w:right w:val="nil"/>
            </w:tcBorders>
          </w:tcPr>
          <w:p w14:paraId="7E7A2805"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2"/>
                <w:szCs w:val="2"/>
              </w:rPr>
            </w:pPr>
          </w:p>
        </w:tc>
      </w:tr>
      <w:tr w:rsidR="004B509D" w:rsidRPr="004B509D" w14:paraId="11C181DB"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4FE0CF6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CAŁKOWITA</w:t>
            </w:r>
          </w:p>
        </w:tc>
        <w:tc>
          <w:tcPr>
            <w:tcW w:w="767" w:type="dxa"/>
            <w:tcBorders>
              <w:top w:val="single" w:sz="4" w:space="0" w:color="000000"/>
              <w:left w:val="nil"/>
              <w:bottom w:val="nil"/>
              <w:right w:val="nil"/>
            </w:tcBorders>
            <w:vAlign w:val="center"/>
          </w:tcPr>
          <w:p w14:paraId="7E8236E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nil"/>
              <w:right w:val="single" w:sz="4" w:space="0" w:color="000000"/>
            </w:tcBorders>
            <w:vAlign w:val="center"/>
          </w:tcPr>
          <w:p w14:paraId="64811F7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48A2346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7A486479"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479F5CA4"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UŻYTKOWA</w:t>
            </w:r>
          </w:p>
        </w:tc>
        <w:tc>
          <w:tcPr>
            <w:tcW w:w="767" w:type="dxa"/>
            <w:tcBorders>
              <w:top w:val="single" w:sz="4" w:space="0" w:color="000000"/>
              <w:left w:val="nil"/>
              <w:bottom w:val="nil"/>
              <w:right w:val="nil"/>
            </w:tcBorders>
            <w:vAlign w:val="center"/>
          </w:tcPr>
          <w:p w14:paraId="47B1CE4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Au</w:t>
            </w:r>
          </w:p>
        </w:tc>
        <w:tc>
          <w:tcPr>
            <w:tcW w:w="1280" w:type="dxa"/>
            <w:gridSpan w:val="3"/>
            <w:tcBorders>
              <w:top w:val="single" w:sz="4" w:space="0" w:color="000000"/>
              <w:left w:val="nil"/>
              <w:bottom w:val="single" w:sz="4" w:space="0" w:color="000000"/>
              <w:right w:val="single" w:sz="4" w:space="0" w:color="000000"/>
            </w:tcBorders>
            <w:vAlign w:val="center"/>
          </w:tcPr>
          <w:p w14:paraId="0B4262D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0CD59F2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7810A93E"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46438213"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UŻYTKOWA MIESZKAŃ</w:t>
            </w:r>
          </w:p>
        </w:tc>
        <w:tc>
          <w:tcPr>
            <w:tcW w:w="767" w:type="dxa"/>
            <w:tcBorders>
              <w:top w:val="single" w:sz="4" w:space="0" w:color="000000"/>
              <w:left w:val="nil"/>
              <w:bottom w:val="single" w:sz="4" w:space="0" w:color="000000"/>
              <w:right w:val="nil"/>
            </w:tcBorders>
            <w:vAlign w:val="center"/>
          </w:tcPr>
          <w:p w14:paraId="26E1E02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PUM</w:t>
            </w:r>
          </w:p>
        </w:tc>
        <w:tc>
          <w:tcPr>
            <w:tcW w:w="1280" w:type="dxa"/>
            <w:gridSpan w:val="3"/>
            <w:tcBorders>
              <w:top w:val="single" w:sz="4" w:space="0" w:color="000000"/>
              <w:left w:val="nil"/>
              <w:bottom w:val="single" w:sz="4" w:space="0" w:color="000000"/>
              <w:right w:val="single" w:sz="4" w:space="0" w:color="000000"/>
            </w:tcBorders>
            <w:vAlign w:val="center"/>
          </w:tcPr>
          <w:p w14:paraId="42611C6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228C366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58447A15"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3239B1D3"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UŻYTKOWA USŁUG</w:t>
            </w:r>
          </w:p>
        </w:tc>
        <w:tc>
          <w:tcPr>
            <w:tcW w:w="767" w:type="dxa"/>
            <w:tcBorders>
              <w:top w:val="single" w:sz="4" w:space="0" w:color="000000"/>
              <w:left w:val="nil"/>
              <w:bottom w:val="single" w:sz="4" w:space="0" w:color="000000"/>
              <w:right w:val="nil"/>
            </w:tcBorders>
            <w:vAlign w:val="center"/>
          </w:tcPr>
          <w:p w14:paraId="6A67C0B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PUU</w:t>
            </w:r>
          </w:p>
        </w:tc>
        <w:tc>
          <w:tcPr>
            <w:tcW w:w="1280" w:type="dxa"/>
            <w:gridSpan w:val="3"/>
            <w:tcBorders>
              <w:top w:val="single" w:sz="4" w:space="0" w:color="000000"/>
              <w:left w:val="nil"/>
              <w:bottom w:val="single" w:sz="4" w:space="0" w:color="000000"/>
              <w:right w:val="single" w:sz="4" w:space="0" w:color="000000"/>
            </w:tcBorders>
            <w:vAlign w:val="center"/>
          </w:tcPr>
          <w:p w14:paraId="29584CB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3B8429C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311,4</w:t>
            </w:r>
          </w:p>
        </w:tc>
      </w:tr>
      <w:tr w:rsidR="004B509D" w:rsidRPr="004B509D" w14:paraId="3B84D59B"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560C64F3"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O REGULOWANEJ TEMPERATURZE</w:t>
            </w:r>
          </w:p>
        </w:tc>
        <w:tc>
          <w:tcPr>
            <w:tcW w:w="767" w:type="dxa"/>
            <w:tcBorders>
              <w:top w:val="single" w:sz="4" w:space="0" w:color="000000"/>
              <w:left w:val="nil"/>
              <w:bottom w:val="nil"/>
              <w:right w:val="nil"/>
            </w:tcBorders>
            <w:vAlign w:val="center"/>
          </w:tcPr>
          <w:p w14:paraId="348998A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80" w:type="dxa"/>
            <w:gridSpan w:val="3"/>
            <w:tcBorders>
              <w:top w:val="single" w:sz="4" w:space="0" w:color="000000"/>
              <w:left w:val="nil"/>
              <w:bottom w:val="nil"/>
              <w:right w:val="single" w:sz="4" w:space="0" w:color="000000"/>
            </w:tcBorders>
            <w:vAlign w:val="center"/>
          </w:tcPr>
          <w:p w14:paraId="1DB1A7A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437A07A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2E2B71C5"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720374C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UŻYTKOWA O REGULOWANEJ TEMPERATURZE</w:t>
            </w:r>
          </w:p>
        </w:tc>
        <w:tc>
          <w:tcPr>
            <w:tcW w:w="767" w:type="dxa"/>
            <w:tcBorders>
              <w:top w:val="single" w:sz="4" w:space="0" w:color="000000"/>
              <w:left w:val="nil"/>
              <w:bottom w:val="nil"/>
              <w:right w:val="nil"/>
            </w:tcBorders>
            <w:vAlign w:val="center"/>
          </w:tcPr>
          <w:p w14:paraId="09A3A52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nil"/>
              <w:right w:val="single" w:sz="4" w:space="0" w:color="000000"/>
            </w:tcBorders>
            <w:vAlign w:val="center"/>
          </w:tcPr>
          <w:p w14:paraId="6602845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099B843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5A43C6C6"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53B852DB"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CHŁODZONA</w:t>
            </w:r>
          </w:p>
        </w:tc>
        <w:tc>
          <w:tcPr>
            <w:tcW w:w="767" w:type="dxa"/>
            <w:tcBorders>
              <w:top w:val="single" w:sz="4" w:space="0" w:color="000000"/>
              <w:left w:val="nil"/>
              <w:bottom w:val="nil"/>
              <w:right w:val="nil"/>
            </w:tcBorders>
            <w:vAlign w:val="center"/>
          </w:tcPr>
          <w:p w14:paraId="614F6F8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AC</w:t>
            </w:r>
          </w:p>
        </w:tc>
        <w:tc>
          <w:tcPr>
            <w:tcW w:w="1280" w:type="dxa"/>
            <w:gridSpan w:val="3"/>
            <w:tcBorders>
              <w:top w:val="single" w:sz="4" w:space="0" w:color="000000"/>
              <w:left w:val="nil"/>
              <w:bottom w:val="nil"/>
              <w:right w:val="single" w:sz="4" w:space="0" w:color="000000"/>
            </w:tcBorders>
            <w:vAlign w:val="center"/>
          </w:tcPr>
          <w:p w14:paraId="3F7765D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6289C47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6A3C8536"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752D9230"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UŻYTKOWA CHŁODZONA</w:t>
            </w:r>
          </w:p>
        </w:tc>
        <w:tc>
          <w:tcPr>
            <w:tcW w:w="767" w:type="dxa"/>
            <w:tcBorders>
              <w:top w:val="single" w:sz="4" w:space="0" w:color="000000"/>
              <w:left w:val="nil"/>
              <w:bottom w:val="single" w:sz="4" w:space="0" w:color="000000"/>
              <w:right w:val="nil"/>
            </w:tcBorders>
            <w:vAlign w:val="center"/>
          </w:tcPr>
          <w:p w14:paraId="704E29B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01A3D32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nil"/>
              <w:right w:val="nil"/>
            </w:tcBorders>
            <w:vAlign w:val="center"/>
          </w:tcPr>
          <w:p w14:paraId="04E898D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37FDCBC8"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2ECF5FCA"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MIESZKALNA O REGULOWANEJ TEMPERATURZE</w:t>
            </w:r>
          </w:p>
        </w:tc>
        <w:tc>
          <w:tcPr>
            <w:tcW w:w="767" w:type="dxa"/>
            <w:tcBorders>
              <w:top w:val="single" w:sz="4" w:space="0" w:color="000000"/>
              <w:left w:val="nil"/>
              <w:bottom w:val="single" w:sz="4" w:space="0" w:color="000000"/>
              <w:right w:val="nil"/>
            </w:tcBorders>
            <w:vAlign w:val="center"/>
          </w:tcPr>
          <w:p w14:paraId="649A839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16B68B4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7409D35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13319655"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1E7F9864"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MIESZKALNA UŻYTKOWA O REGULOWANEJ TEMPERATURZE</w:t>
            </w:r>
          </w:p>
        </w:tc>
        <w:tc>
          <w:tcPr>
            <w:tcW w:w="767" w:type="dxa"/>
            <w:tcBorders>
              <w:top w:val="single" w:sz="4" w:space="0" w:color="000000"/>
              <w:left w:val="nil"/>
              <w:bottom w:val="single" w:sz="4" w:space="0" w:color="000000"/>
              <w:right w:val="nil"/>
            </w:tcBorders>
            <w:vAlign w:val="center"/>
          </w:tcPr>
          <w:p w14:paraId="2005FAE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20779A8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27701DB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48C4AD51"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7060F6F8"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NIEMIESZKALNA O REGULOWANEJ TEMPERATURZE</w:t>
            </w:r>
          </w:p>
        </w:tc>
        <w:tc>
          <w:tcPr>
            <w:tcW w:w="767" w:type="dxa"/>
            <w:tcBorders>
              <w:top w:val="single" w:sz="4" w:space="0" w:color="000000"/>
              <w:left w:val="nil"/>
              <w:bottom w:val="single" w:sz="4" w:space="0" w:color="000000"/>
              <w:right w:val="nil"/>
            </w:tcBorders>
            <w:vAlign w:val="center"/>
          </w:tcPr>
          <w:p w14:paraId="52EF7BD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486F72D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7694E29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4D8F1E13"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3C39D1C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NIEMIESZKALNA UŻYTKOWA</w:t>
            </w:r>
          </w:p>
        </w:tc>
        <w:tc>
          <w:tcPr>
            <w:tcW w:w="767" w:type="dxa"/>
            <w:tcBorders>
              <w:top w:val="single" w:sz="4" w:space="0" w:color="000000"/>
              <w:left w:val="nil"/>
              <w:bottom w:val="single" w:sz="4" w:space="0" w:color="000000"/>
              <w:right w:val="nil"/>
            </w:tcBorders>
            <w:vAlign w:val="center"/>
          </w:tcPr>
          <w:p w14:paraId="1131482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2AA92AD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36DCBEC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11FC675C"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06819393"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NIEMIESZKALNA UŻYTKOWA O REGULOWANEJ TEMPERATURZE</w:t>
            </w:r>
          </w:p>
        </w:tc>
        <w:tc>
          <w:tcPr>
            <w:tcW w:w="767" w:type="dxa"/>
            <w:tcBorders>
              <w:top w:val="single" w:sz="4" w:space="0" w:color="000000"/>
              <w:left w:val="nil"/>
              <w:bottom w:val="single" w:sz="4" w:space="0" w:color="000000"/>
              <w:right w:val="nil"/>
            </w:tcBorders>
            <w:vAlign w:val="center"/>
          </w:tcPr>
          <w:p w14:paraId="34072B9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1221359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1" w:type="dxa"/>
            <w:gridSpan w:val="6"/>
            <w:tcBorders>
              <w:top w:val="single" w:sz="4" w:space="0" w:color="000000"/>
              <w:left w:val="single" w:sz="4" w:space="0" w:color="000000"/>
              <w:bottom w:val="single" w:sz="4" w:space="0" w:color="000000"/>
              <w:right w:val="nil"/>
            </w:tcBorders>
            <w:vAlign w:val="center"/>
          </w:tcPr>
          <w:p w14:paraId="1F12095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10829CCD"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1B15DC5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KUBATURA CAŁKOWITA (NETTO)</w:t>
            </w:r>
          </w:p>
        </w:tc>
        <w:tc>
          <w:tcPr>
            <w:tcW w:w="767" w:type="dxa"/>
            <w:tcBorders>
              <w:top w:val="single" w:sz="4" w:space="0" w:color="000000"/>
              <w:left w:val="nil"/>
              <w:bottom w:val="nil"/>
              <w:right w:val="nil"/>
            </w:tcBorders>
            <w:vAlign w:val="center"/>
          </w:tcPr>
          <w:p w14:paraId="30B3882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nil"/>
              <w:right w:val="single" w:sz="4" w:space="0" w:color="000000"/>
            </w:tcBorders>
            <w:vAlign w:val="center"/>
          </w:tcPr>
          <w:p w14:paraId="727ABB4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[m3]</w:t>
            </w:r>
          </w:p>
        </w:tc>
        <w:tc>
          <w:tcPr>
            <w:tcW w:w="1461" w:type="dxa"/>
            <w:gridSpan w:val="6"/>
            <w:tcBorders>
              <w:top w:val="single" w:sz="4" w:space="0" w:color="000000"/>
              <w:left w:val="single" w:sz="4" w:space="0" w:color="000000"/>
              <w:bottom w:val="nil"/>
              <w:right w:val="nil"/>
            </w:tcBorders>
            <w:vAlign w:val="center"/>
          </w:tcPr>
          <w:p w14:paraId="697033D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5 226,7</w:t>
            </w:r>
          </w:p>
        </w:tc>
      </w:tr>
      <w:tr w:rsidR="004B509D" w:rsidRPr="004B509D" w14:paraId="6FBD0E78"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7DC60D1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KUBATURA O REGULOWANEJ TEMPERATURZE (NETTO)</w:t>
            </w:r>
          </w:p>
        </w:tc>
        <w:tc>
          <w:tcPr>
            <w:tcW w:w="767" w:type="dxa"/>
            <w:tcBorders>
              <w:top w:val="single" w:sz="4" w:space="0" w:color="000000"/>
              <w:left w:val="nil"/>
              <w:bottom w:val="nil"/>
              <w:right w:val="nil"/>
            </w:tcBorders>
            <w:vAlign w:val="center"/>
          </w:tcPr>
          <w:p w14:paraId="31F0C9B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7D76C79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[m3]</w:t>
            </w:r>
          </w:p>
        </w:tc>
        <w:tc>
          <w:tcPr>
            <w:tcW w:w="1461" w:type="dxa"/>
            <w:gridSpan w:val="6"/>
            <w:tcBorders>
              <w:top w:val="single" w:sz="4" w:space="0" w:color="000000"/>
              <w:left w:val="single" w:sz="4" w:space="0" w:color="000000"/>
              <w:bottom w:val="nil"/>
              <w:right w:val="nil"/>
            </w:tcBorders>
            <w:vAlign w:val="center"/>
          </w:tcPr>
          <w:p w14:paraId="50D3FDD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5 226,7</w:t>
            </w:r>
          </w:p>
        </w:tc>
      </w:tr>
      <w:tr w:rsidR="004B509D" w:rsidRPr="004B509D" w14:paraId="50EACACC"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42E0FFBD"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JEDNOSTKOWA WIELKOŚĆ EMISJI CO2</w:t>
            </w:r>
          </w:p>
        </w:tc>
        <w:tc>
          <w:tcPr>
            <w:tcW w:w="767" w:type="dxa"/>
            <w:tcBorders>
              <w:top w:val="single" w:sz="4" w:space="0" w:color="000000"/>
              <w:left w:val="nil"/>
              <w:bottom w:val="single" w:sz="4" w:space="0" w:color="000000"/>
              <w:right w:val="nil"/>
            </w:tcBorders>
            <w:vAlign w:val="center"/>
          </w:tcPr>
          <w:p w14:paraId="4CBFD01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ECO2</w:t>
            </w:r>
          </w:p>
        </w:tc>
        <w:tc>
          <w:tcPr>
            <w:tcW w:w="1280" w:type="dxa"/>
            <w:gridSpan w:val="3"/>
            <w:tcBorders>
              <w:top w:val="single" w:sz="4" w:space="0" w:color="000000"/>
              <w:left w:val="nil"/>
              <w:bottom w:val="single" w:sz="4" w:space="0" w:color="000000"/>
              <w:right w:val="single" w:sz="4" w:space="0" w:color="000000"/>
            </w:tcBorders>
            <w:vAlign w:val="center"/>
          </w:tcPr>
          <w:p w14:paraId="759F322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[t CO2/(m2·rok)]</w:t>
            </w:r>
          </w:p>
        </w:tc>
        <w:tc>
          <w:tcPr>
            <w:tcW w:w="1461" w:type="dxa"/>
            <w:gridSpan w:val="6"/>
            <w:tcBorders>
              <w:top w:val="single" w:sz="4" w:space="0" w:color="000000"/>
              <w:left w:val="single" w:sz="4" w:space="0" w:color="000000"/>
              <w:bottom w:val="single" w:sz="4" w:space="0" w:color="000000"/>
              <w:right w:val="nil"/>
            </w:tcBorders>
            <w:vAlign w:val="center"/>
          </w:tcPr>
          <w:p w14:paraId="7753477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0,030</w:t>
            </w:r>
          </w:p>
        </w:tc>
      </w:tr>
      <w:tr w:rsidR="004B509D" w:rsidRPr="004B509D" w14:paraId="3F2EA396" w14:textId="77777777" w:rsidTr="002C3B76">
        <w:trPr>
          <w:gridAfter w:val="3"/>
          <w:wAfter w:w="63" w:type="dxa"/>
          <w:trHeight w:hRule="exact" w:val="315"/>
        </w:trPr>
        <w:tc>
          <w:tcPr>
            <w:tcW w:w="6469" w:type="dxa"/>
            <w:gridSpan w:val="6"/>
            <w:tcBorders>
              <w:top w:val="single" w:sz="4" w:space="0" w:color="000000"/>
              <w:left w:val="nil"/>
              <w:bottom w:val="nil"/>
              <w:right w:val="nil"/>
            </w:tcBorders>
            <w:vAlign w:val="center"/>
          </w:tcPr>
          <w:p w14:paraId="5A72D118"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UDZIAŁ ODNAWIALNYCH ŹRÓDEŁ ENERGII W ROCZNYM ZAPOTRZEBOWANIU NA ENERGIĘ KOŃCOWĄ</w:t>
            </w:r>
          </w:p>
        </w:tc>
        <w:tc>
          <w:tcPr>
            <w:tcW w:w="767" w:type="dxa"/>
            <w:tcBorders>
              <w:top w:val="single" w:sz="4" w:space="0" w:color="000000"/>
              <w:left w:val="nil"/>
              <w:bottom w:val="nil"/>
              <w:right w:val="nil"/>
            </w:tcBorders>
            <w:vAlign w:val="center"/>
          </w:tcPr>
          <w:p w14:paraId="01CC6F8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UOZE</w:t>
            </w:r>
          </w:p>
        </w:tc>
        <w:tc>
          <w:tcPr>
            <w:tcW w:w="1280" w:type="dxa"/>
            <w:gridSpan w:val="3"/>
            <w:tcBorders>
              <w:top w:val="single" w:sz="4" w:space="0" w:color="000000"/>
              <w:left w:val="nil"/>
              <w:bottom w:val="nil"/>
              <w:right w:val="single" w:sz="4" w:space="0" w:color="000000"/>
            </w:tcBorders>
            <w:vAlign w:val="center"/>
          </w:tcPr>
          <w:p w14:paraId="1ADF071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
        </w:tc>
        <w:tc>
          <w:tcPr>
            <w:tcW w:w="1461" w:type="dxa"/>
            <w:gridSpan w:val="6"/>
            <w:tcBorders>
              <w:top w:val="single" w:sz="4" w:space="0" w:color="000000"/>
              <w:left w:val="single" w:sz="4" w:space="0" w:color="000000"/>
              <w:bottom w:val="nil"/>
              <w:right w:val="nil"/>
            </w:tcBorders>
            <w:vAlign w:val="center"/>
          </w:tcPr>
          <w:p w14:paraId="791F41D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5,4</w:t>
            </w:r>
          </w:p>
        </w:tc>
      </w:tr>
      <w:tr w:rsidR="004B509D" w:rsidRPr="004B509D" w14:paraId="5B7617E5" w14:textId="77777777" w:rsidTr="002C3B76">
        <w:trPr>
          <w:gridAfter w:val="3"/>
          <w:wAfter w:w="63" w:type="dxa"/>
          <w:trHeight w:hRule="exact" w:val="15"/>
        </w:trPr>
        <w:tc>
          <w:tcPr>
            <w:tcW w:w="9977" w:type="dxa"/>
            <w:gridSpan w:val="16"/>
            <w:tcBorders>
              <w:top w:val="nil"/>
              <w:left w:val="nil"/>
              <w:bottom w:val="nil"/>
              <w:right w:val="nil"/>
            </w:tcBorders>
          </w:tcPr>
          <w:p w14:paraId="7B468555"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
                <w:szCs w:val="2"/>
              </w:rPr>
            </w:pPr>
          </w:p>
        </w:tc>
      </w:tr>
      <w:tr w:rsidR="004B509D" w:rsidRPr="004B509D" w14:paraId="26A40BC8" w14:textId="77777777" w:rsidTr="002C3B76">
        <w:trPr>
          <w:gridAfter w:val="3"/>
          <w:wAfter w:w="63" w:type="dxa"/>
          <w:trHeight w:hRule="exact" w:val="225"/>
        </w:trPr>
        <w:tc>
          <w:tcPr>
            <w:tcW w:w="9977" w:type="dxa"/>
            <w:gridSpan w:val="16"/>
            <w:tcBorders>
              <w:top w:val="nil"/>
              <w:left w:val="nil"/>
              <w:bottom w:val="nil"/>
              <w:right w:val="nil"/>
            </w:tcBorders>
            <w:shd w:val="clear" w:color="auto" w:fill="C0C0C0"/>
            <w:vAlign w:val="center"/>
          </w:tcPr>
          <w:p w14:paraId="5C7F9C82"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DANE KLIMATYCZNE</w:t>
            </w:r>
          </w:p>
        </w:tc>
      </w:tr>
      <w:tr w:rsidR="004B509D" w:rsidRPr="004B509D" w14:paraId="3CDA55EE" w14:textId="77777777" w:rsidTr="002C3B76">
        <w:trPr>
          <w:gridAfter w:val="3"/>
          <w:wAfter w:w="63" w:type="dxa"/>
          <w:trHeight w:hRule="exact" w:val="315"/>
        </w:trPr>
        <w:tc>
          <w:tcPr>
            <w:tcW w:w="8516" w:type="dxa"/>
            <w:gridSpan w:val="10"/>
            <w:tcBorders>
              <w:top w:val="nil"/>
              <w:left w:val="nil"/>
              <w:bottom w:val="single" w:sz="4" w:space="0" w:color="000000"/>
              <w:right w:val="nil"/>
            </w:tcBorders>
            <w:vAlign w:val="center"/>
          </w:tcPr>
          <w:p w14:paraId="7E64C85A"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STREFA KLIMATYCZNA</w:t>
            </w:r>
          </w:p>
        </w:tc>
        <w:tc>
          <w:tcPr>
            <w:tcW w:w="1461" w:type="dxa"/>
            <w:gridSpan w:val="6"/>
            <w:tcBorders>
              <w:top w:val="nil"/>
              <w:left w:val="single" w:sz="4" w:space="0" w:color="000000"/>
              <w:bottom w:val="single" w:sz="4" w:space="0" w:color="000000"/>
              <w:right w:val="nil"/>
            </w:tcBorders>
            <w:vAlign w:val="center"/>
          </w:tcPr>
          <w:p w14:paraId="7B67169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II</w:t>
            </w:r>
          </w:p>
        </w:tc>
      </w:tr>
      <w:tr w:rsidR="004B509D" w:rsidRPr="004B509D" w14:paraId="2C83FC93"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1F1F526C"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PROJEKTOWA TEMPERATURA ZEWNĘTRZNA</w:t>
            </w:r>
          </w:p>
        </w:tc>
        <w:tc>
          <w:tcPr>
            <w:tcW w:w="767" w:type="dxa"/>
            <w:tcBorders>
              <w:top w:val="single" w:sz="4" w:space="0" w:color="000000"/>
              <w:left w:val="nil"/>
              <w:bottom w:val="single" w:sz="4" w:space="0" w:color="000000"/>
              <w:right w:val="nil"/>
            </w:tcBorders>
            <w:vAlign w:val="center"/>
          </w:tcPr>
          <w:p w14:paraId="0FA9AD3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Θe</w:t>
            </w:r>
            <w:proofErr w:type="spellEnd"/>
          </w:p>
        </w:tc>
        <w:tc>
          <w:tcPr>
            <w:tcW w:w="1280" w:type="dxa"/>
            <w:gridSpan w:val="3"/>
            <w:tcBorders>
              <w:top w:val="single" w:sz="4" w:space="0" w:color="000000"/>
              <w:left w:val="nil"/>
              <w:bottom w:val="single" w:sz="4" w:space="0" w:color="000000"/>
              <w:right w:val="single" w:sz="4" w:space="0" w:color="000000"/>
            </w:tcBorders>
            <w:vAlign w:val="center"/>
          </w:tcPr>
          <w:p w14:paraId="7B67B2E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61" w:type="dxa"/>
            <w:gridSpan w:val="6"/>
            <w:tcBorders>
              <w:top w:val="single" w:sz="4" w:space="0" w:color="000000"/>
              <w:left w:val="single" w:sz="4" w:space="0" w:color="000000"/>
              <w:bottom w:val="single" w:sz="4" w:space="0" w:color="000000"/>
              <w:right w:val="nil"/>
            </w:tcBorders>
            <w:vAlign w:val="center"/>
          </w:tcPr>
          <w:p w14:paraId="54466B0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-18,0</w:t>
            </w:r>
          </w:p>
        </w:tc>
      </w:tr>
      <w:tr w:rsidR="004B509D" w:rsidRPr="004B509D" w14:paraId="314A3B79" w14:textId="77777777" w:rsidTr="002C3B76">
        <w:trPr>
          <w:gridAfter w:val="3"/>
          <w:wAfter w:w="63" w:type="dxa"/>
          <w:trHeight w:hRule="exact" w:val="315"/>
        </w:trPr>
        <w:tc>
          <w:tcPr>
            <w:tcW w:w="6469" w:type="dxa"/>
            <w:gridSpan w:val="6"/>
            <w:tcBorders>
              <w:top w:val="single" w:sz="4" w:space="0" w:color="000000"/>
              <w:left w:val="nil"/>
              <w:bottom w:val="single" w:sz="4" w:space="0" w:color="000000"/>
              <w:right w:val="nil"/>
            </w:tcBorders>
            <w:vAlign w:val="center"/>
          </w:tcPr>
          <w:p w14:paraId="5E7D6CDD"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ŚREDNIA ROCZNA TEMPERATURA ZEWNĘTRZNA</w:t>
            </w:r>
          </w:p>
        </w:tc>
        <w:tc>
          <w:tcPr>
            <w:tcW w:w="767" w:type="dxa"/>
            <w:tcBorders>
              <w:top w:val="single" w:sz="4" w:space="0" w:color="000000"/>
              <w:left w:val="nil"/>
              <w:bottom w:val="single" w:sz="4" w:space="0" w:color="000000"/>
              <w:right w:val="nil"/>
            </w:tcBorders>
            <w:vAlign w:val="center"/>
          </w:tcPr>
          <w:p w14:paraId="0CC655D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Θm,e</w:t>
            </w:r>
            <w:proofErr w:type="spellEnd"/>
          </w:p>
        </w:tc>
        <w:tc>
          <w:tcPr>
            <w:tcW w:w="1280" w:type="dxa"/>
            <w:gridSpan w:val="3"/>
            <w:tcBorders>
              <w:top w:val="single" w:sz="4" w:space="0" w:color="000000"/>
              <w:left w:val="nil"/>
              <w:bottom w:val="single" w:sz="4" w:space="0" w:color="000000"/>
              <w:right w:val="single" w:sz="4" w:space="0" w:color="000000"/>
            </w:tcBorders>
            <w:vAlign w:val="center"/>
          </w:tcPr>
          <w:p w14:paraId="2FD8071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61" w:type="dxa"/>
            <w:gridSpan w:val="6"/>
            <w:tcBorders>
              <w:top w:val="single" w:sz="4" w:space="0" w:color="000000"/>
              <w:left w:val="single" w:sz="4" w:space="0" w:color="000000"/>
              <w:bottom w:val="single" w:sz="4" w:space="0" w:color="000000"/>
              <w:right w:val="nil"/>
            </w:tcBorders>
            <w:vAlign w:val="center"/>
          </w:tcPr>
          <w:p w14:paraId="0D953CC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7,9</w:t>
            </w:r>
          </w:p>
        </w:tc>
      </w:tr>
      <w:tr w:rsidR="004B509D" w:rsidRPr="004B509D" w14:paraId="64A1E4E0" w14:textId="77777777" w:rsidTr="002C3B76">
        <w:trPr>
          <w:gridAfter w:val="3"/>
          <w:wAfter w:w="63" w:type="dxa"/>
          <w:trHeight w:hRule="exact" w:val="315"/>
        </w:trPr>
        <w:tc>
          <w:tcPr>
            <w:tcW w:w="8516" w:type="dxa"/>
            <w:gridSpan w:val="10"/>
            <w:tcBorders>
              <w:top w:val="single" w:sz="4" w:space="0" w:color="000000"/>
              <w:left w:val="nil"/>
              <w:bottom w:val="nil"/>
              <w:right w:val="nil"/>
            </w:tcBorders>
            <w:vAlign w:val="center"/>
          </w:tcPr>
          <w:p w14:paraId="07D850E0"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STACJA METEOROLOGICZNA</w:t>
            </w:r>
          </w:p>
        </w:tc>
        <w:tc>
          <w:tcPr>
            <w:tcW w:w="1461" w:type="dxa"/>
            <w:gridSpan w:val="6"/>
            <w:tcBorders>
              <w:top w:val="single" w:sz="4" w:space="0" w:color="000000"/>
              <w:left w:val="single" w:sz="4" w:space="0" w:color="000000"/>
              <w:bottom w:val="nil"/>
              <w:right w:val="nil"/>
            </w:tcBorders>
            <w:vAlign w:val="center"/>
          </w:tcPr>
          <w:p w14:paraId="10A35288"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6"/>
                <w:szCs w:val="16"/>
              </w:rPr>
            </w:pPr>
            <w:r w:rsidRPr="004B509D">
              <w:rPr>
                <w:rFonts w:ascii="Tahoma" w:hAnsi="Tahoma" w:cs="Tahoma"/>
                <w:sz w:val="16"/>
                <w:szCs w:val="16"/>
              </w:rPr>
              <w:t>Wrocław</w:t>
            </w:r>
          </w:p>
        </w:tc>
      </w:tr>
      <w:tr w:rsidR="004B509D" w:rsidRPr="004B509D" w14:paraId="05187D93" w14:textId="77777777" w:rsidTr="002C3B76">
        <w:trPr>
          <w:gridAfter w:val="3"/>
          <w:wAfter w:w="63" w:type="dxa"/>
          <w:trHeight w:hRule="exact" w:val="225"/>
        </w:trPr>
        <w:tc>
          <w:tcPr>
            <w:tcW w:w="9977" w:type="dxa"/>
            <w:gridSpan w:val="16"/>
            <w:tcBorders>
              <w:top w:val="nil"/>
              <w:left w:val="nil"/>
              <w:bottom w:val="nil"/>
              <w:right w:val="nil"/>
            </w:tcBorders>
            <w:shd w:val="clear" w:color="auto" w:fill="C0C0C0"/>
            <w:vAlign w:val="center"/>
          </w:tcPr>
          <w:p w14:paraId="31D64B6E"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PROJEKTOWE STRATY CIEPŁA NA OGRZEWANIE BUDYNKU</w:t>
            </w:r>
          </w:p>
        </w:tc>
      </w:tr>
      <w:tr w:rsidR="004B509D" w:rsidRPr="004B509D" w14:paraId="26EAFD89"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1796363D"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PROJEKTOWA STRATA CIEPŁA PRZEZ PRZENIKANIE</w:t>
            </w:r>
          </w:p>
        </w:tc>
        <w:tc>
          <w:tcPr>
            <w:tcW w:w="767" w:type="dxa"/>
            <w:tcBorders>
              <w:top w:val="nil"/>
              <w:left w:val="nil"/>
              <w:bottom w:val="single" w:sz="4" w:space="0" w:color="000000"/>
              <w:right w:val="nil"/>
            </w:tcBorders>
            <w:vAlign w:val="center"/>
          </w:tcPr>
          <w:p w14:paraId="78AB80B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ΦT</w:t>
            </w:r>
          </w:p>
        </w:tc>
        <w:tc>
          <w:tcPr>
            <w:tcW w:w="1280" w:type="dxa"/>
            <w:gridSpan w:val="3"/>
            <w:tcBorders>
              <w:top w:val="nil"/>
              <w:left w:val="nil"/>
              <w:bottom w:val="single" w:sz="4" w:space="0" w:color="000000"/>
              <w:right w:val="single" w:sz="4" w:space="0" w:color="000000"/>
            </w:tcBorders>
            <w:vAlign w:val="center"/>
          </w:tcPr>
          <w:p w14:paraId="66762CB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61" w:type="dxa"/>
            <w:gridSpan w:val="6"/>
            <w:tcBorders>
              <w:top w:val="nil"/>
              <w:left w:val="single" w:sz="4" w:space="0" w:color="000000"/>
              <w:bottom w:val="single" w:sz="4" w:space="0" w:color="000000"/>
              <w:right w:val="nil"/>
            </w:tcBorders>
            <w:vAlign w:val="center"/>
          </w:tcPr>
          <w:p w14:paraId="5E9F78D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38 870,7</w:t>
            </w:r>
          </w:p>
        </w:tc>
      </w:tr>
      <w:tr w:rsidR="004B509D" w:rsidRPr="004B509D" w14:paraId="2BAAA27A"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200D442B"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PROJEKTOWA WENTYLACYJNA STRATA CIEPŁA</w:t>
            </w:r>
          </w:p>
        </w:tc>
        <w:tc>
          <w:tcPr>
            <w:tcW w:w="767" w:type="dxa"/>
            <w:tcBorders>
              <w:top w:val="nil"/>
              <w:left w:val="nil"/>
              <w:bottom w:val="single" w:sz="4" w:space="0" w:color="000000"/>
              <w:right w:val="nil"/>
            </w:tcBorders>
            <w:vAlign w:val="center"/>
          </w:tcPr>
          <w:p w14:paraId="37FCDF7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ΦV</w:t>
            </w:r>
          </w:p>
        </w:tc>
        <w:tc>
          <w:tcPr>
            <w:tcW w:w="1280" w:type="dxa"/>
            <w:gridSpan w:val="3"/>
            <w:tcBorders>
              <w:top w:val="nil"/>
              <w:left w:val="nil"/>
              <w:bottom w:val="single" w:sz="4" w:space="0" w:color="000000"/>
              <w:right w:val="single" w:sz="4" w:space="0" w:color="000000"/>
            </w:tcBorders>
            <w:vAlign w:val="center"/>
          </w:tcPr>
          <w:p w14:paraId="7B15BAC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61" w:type="dxa"/>
            <w:gridSpan w:val="6"/>
            <w:tcBorders>
              <w:top w:val="nil"/>
              <w:left w:val="single" w:sz="4" w:space="0" w:color="000000"/>
              <w:bottom w:val="single" w:sz="4" w:space="0" w:color="000000"/>
              <w:right w:val="nil"/>
            </w:tcBorders>
            <w:vAlign w:val="center"/>
          </w:tcPr>
          <w:p w14:paraId="0BAA9F3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32 226,2</w:t>
            </w:r>
          </w:p>
        </w:tc>
      </w:tr>
      <w:tr w:rsidR="004B509D" w:rsidRPr="004B509D" w14:paraId="239237C7"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4C27DD37"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CAŁKOWITA PROJEKTOWA STRATA CIEPŁA</w:t>
            </w:r>
          </w:p>
        </w:tc>
        <w:tc>
          <w:tcPr>
            <w:tcW w:w="767" w:type="dxa"/>
            <w:tcBorders>
              <w:top w:val="nil"/>
              <w:left w:val="nil"/>
              <w:bottom w:val="single" w:sz="4" w:space="0" w:color="000000"/>
              <w:right w:val="nil"/>
            </w:tcBorders>
            <w:vAlign w:val="center"/>
          </w:tcPr>
          <w:p w14:paraId="305E57F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w:t>
            </w:r>
          </w:p>
        </w:tc>
        <w:tc>
          <w:tcPr>
            <w:tcW w:w="1280" w:type="dxa"/>
            <w:gridSpan w:val="3"/>
            <w:tcBorders>
              <w:top w:val="nil"/>
              <w:left w:val="nil"/>
              <w:bottom w:val="single" w:sz="4" w:space="0" w:color="000000"/>
              <w:right w:val="single" w:sz="4" w:space="0" w:color="000000"/>
            </w:tcBorders>
            <w:vAlign w:val="center"/>
          </w:tcPr>
          <w:p w14:paraId="2E61F93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61" w:type="dxa"/>
            <w:gridSpan w:val="6"/>
            <w:tcBorders>
              <w:top w:val="nil"/>
              <w:left w:val="single" w:sz="4" w:space="0" w:color="000000"/>
              <w:bottom w:val="single" w:sz="4" w:space="0" w:color="000000"/>
              <w:right w:val="nil"/>
            </w:tcBorders>
            <w:vAlign w:val="center"/>
          </w:tcPr>
          <w:p w14:paraId="7FA2CCA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71 508,1</w:t>
            </w:r>
          </w:p>
        </w:tc>
      </w:tr>
      <w:tr w:rsidR="004B509D" w:rsidRPr="004B509D" w14:paraId="64889B16"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3B7292C1"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NADWYŻKA MOCY CIEPLNEJ WYMAGANA DO SKOMPENSOWANIA SKUTKÓW OSŁABIONEGO OGRZEWANIA</w:t>
            </w:r>
          </w:p>
        </w:tc>
        <w:tc>
          <w:tcPr>
            <w:tcW w:w="767" w:type="dxa"/>
            <w:tcBorders>
              <w:top w:val="nil"/>
              <w:left w:val="nil"/>
              <w:bottom w:val="single" w:sz="4" w:space="0" w:color="000000"/>
              <w:right w:val="nil"/>
            </w:tcBorders>
            <w:vAlign w:val="center"/>
          </w:tcPr>
          <w:p w14:paraId="3574B83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ΦRH</w:t>
            </w:r>
          </w:p>
        </w:tc>
        <w:tc>
          <w:tcPr>
            <w:tcW w:w="1280" w:type="dxa"/>
            <w:gridSpan w:val="3"/>
            <w:tcBorders>
              <w:top w:val="nil"/>
              <w:left w:val="nil"/>
              <w:bottom w:val="single" w:sz="4" w:space="0" w:color="000000"/>
              <w:right w:val="single" w:sz="4" w:space="0" w:color="000000"/>
            </w:tcBorders>
            <w:vAlign w:val="center"/>
          </w:tcPr>
          <w:p w14:paraId="59CB5E4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61" w:type="dxa"/>
            <w:gridSpan w:val="6"/>
            <w:tcBorders>
              <w:top w:val="nil"/>
              <w:left w:val="single" w:sz="4" w:space="0" w:color="000000"/>
              <w:bottom w:val="single" w:sz="4" w:space="0" w:color="000000"/>
              <w:right w:val="nil"/>
            </w:tcBorders>
            <w:vAlign w:val="center"/>
          </w:tcPr>
          <w:p w14:paraId="69EDD81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48C2DEF7" w14:textId="77777777" w:rsidTr="002C3B76">
        <w:trPr>
          <w:gridAfter w:val="3"/>
          <w:wAfter w:w="63" w:type="dxa"/>
          <w:trHeight w:hRule="exact" w:val="315"/>
        </w:trPr>
        <w:tc>
          <w:tcPr>
            <w:tcW w:w="6469" w:type="dxa"/>
            <w:gridSpan w:val="6"/>
            <w:tcBorders>
              <w:top w:val="nil"/>
              <w:left w:val="nil"/>
              <w:bottom w:val="nil"/>
              <w:right w:val="nil"/>
            </w:tcBorders>
            <w:vAlign w:val="center"/>
          </w:tcPr>
          <w:p w14:paraId="67B290ED"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PROJEKTOWE OBCIĄŻENIE CIEPLNE BUDYNKU</w:t>
            </w:r>
          </w:p>
        </w:tc>
        <w:tc>
          <w:tcPr>
            <w:tcW w:w="767" w:type="dxa"/>
            <w:tcBorders>
              <w:top w:val="nil"/>
              <w:left w:val="nil"/>
              <w:bottom w:val="nil"/>
              <w:right w:val="nil"/>
            </w:tcBorders>
            <w:vAlign w:val="center"/>
          </w:tcPr>
          <w:p w14:paraId="486ED0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ΦHL</w:t>
            </w:r>
          </w:p>
        </w:tc>
        <w:tc>
          <w:tcPr>
            <w:tcW w:w="1280" w:type="dxa"/>
            <w:gridSpan w:val="3"/>
            <w:tcBorders>
              <w:top w:val="nil"/>
              <w:left w:val="nil"/>
              <w:bottom w:val="nil"/>
              <w:right w:val="single" w:sz="4" w:space="0" w:color="000000"/>
            </w:tcBorders>
            <w:vAlign w:val="center"/>
          </w:tcPr>
          <w:p w14:paraId="5E43A61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61" w:type="dxa"/>
            <w:gridSpan w:val="6"/>
            <w:tcBorders>
              <w:top w:val="nil"/>
              <w:left w:val="single" w:sz="4" w:space="0" w:color="000000"/>
              <w:bottom w:val="nil"/>
              <w:right w:val="nil"/>
            </w:tcBorders>
            <w:vAlign w:val="center"/>
          </w:tcPr>
          <w:p w14:paraId="644867C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71 508,1</w:t>
            </w:r>
          </w:p>
        </w:tc>
      </w:tr>
      <w:tr w:rsidR="004B509D" w:rsidRPr="004B509D" w14:paraId="053BFAF9" w14:textId="77777777" w:rsidTr="002C3B76">
        <w:trPr>
          <w:gridAfter w:val="3"/>
          <w:wAfter w:w="63" w:type="dxa"/>
          <w:trHeight w:hRule="exact" w:val="225"/>
        </w:trPr>
        <w:tc>
          <w:tcPr>
            <w:tcW w:w="9977" w:type="dxa"/>
            <w:gridSpan w:val="16"/>
            <w:tcBorders>
              <w:top w:val="nil"/>
              <w:left w:val="nil"/>
              <w:bottom w:val="nil"/>
              <w:right w:val="nil"/>
            </w:tcBorders>
            <w:shd w:val="clear" w:color="auto" w:fill="C0C0C0"/>
            <w:vAlign w:val="center"/>
          </w:tcPr>
          <w:p w14:paraId="76F08C1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WSKAŹNIKI I WSPÓŁCZYNNIKI STRAT CIEPŁA</w:t>
            </w:r>
          </w:p>
        </w:tc>
      </w:tr>
      <w:tr w:rsidR="004B509D" w:rsidRPr="004B509D" w14:paraId="364E131D"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6917CC0A"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lastRenderedPageBreak/>
              <w:t>WSKAŹNIK ΦHL ODNIESIONY DO POWIERZCHNI O REGULOWANEJ TEMPERATURZE</w:t>
            </w:r>
          </w:p>
        </w:tc>
        <w:tc>
          <w:tcPr>
            <w:tcW w:w="767" w:type="dxa"/>
            <w:tcBorders>
              <w:top w:val="nil"/>
              <w:left w:val="nil"/>
              <w:bottom w:val="single" w:sz="4" w:space="0" w:color="000000"/>
              <w:right w:val="nil"/>
            </w:tcBorders>
            <w:vAlign w:val="center"/>
          </w:tcPr>
          <w:p w14:paraId="50FB949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ΦHL,A</w:t>
            </w:r>
          </w:p>
        </w:tc>
        <w:tc>
          <w:tcPr>
            <w:tcW w:w="1280" w:type="dxa"/>
            <w:gridSpan w:val="3"/>
            <w:tcBorders>
              <w:top w:val="nil"/>
              <w:left w:val="nil"/>
              <w:bottom w:val="single" w:sz="4" w:space="0" w:color="000000"/>
              <w:right w:val="single" w:sz="4" w:space="0" w:color="000000"/>
            </w:tcBorders>
            <w:vAlign w:val="center"/>
          </w:tcPr>
          <w:p w14:paraId="5E7F5EF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61" w:type="dxa"/>
            <w:gridSpan w:val="6"/>
            <w:tcBorders>
              <w:top w:val="nil"/>
              <w:left w:val="single" w:sz="4" w:space="0" w:color="000000"/>
              <w:bottom w:val="single" w:sz="4" w:space="0" w:color="000000"/>
              <w:right w:val="nil"/>
            </w:tcBorders>
            <w:vAlign w:val="center"/>
          </w:tcPr>
          <w:p w14:paraId="576AC68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52,4</w:t>
            </w:r>
          </w:p>
        </w:tc>
      </w:tr>
      <w:tr w:rsidR="004B509D" w:rsidRPr="004B509D" w14:paraId="72408D61" w14:textId="77777777" w:rsidTr="002C3B76">
        <w:trPr>
          <w:gridAfter w:val="3"/>
          <w:wAfter w:w="63" w:type="dxa"/>
          <w:trHeight w:hRule="exact" w:val="315"/>
        </w:trPr>
        <w:tc>
          <w:tcPr>
            <w:tcW w:w="6469" w:type="dxa"/>
            <w:gridSpan w:val="6"/>
            <w:tcBorders>
              <w:top w:val="nil"/>
              <w:left w:val="nil"/>
              <w:bottom w:val="single" w:sz="4" w:space="0" w:color="000000"/>
              <w:right w:val="nil"/>
            </w:tcBorders>
            <w:vAlign w:val="center"/>
          </w:tcPr>
          <w:p w14:paraId="6C40079D"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WSKAŹNIK ΦHL ODNIESIONY DO KUBATURY O REGULOWANEJ TEMPERATURZE</w:t>
            </w:r>
          </w:p>
        </w:tc>
        <w:tc>
          <w:tcPr>
            <w:tcW w:w="767" w:type="dxa"/>
            <w:tcBorders>
              <w:top w:val="nil"/>
              <w:left w:val="nil"/>
              <w:bottom w:val="single" w:sz="4" w:space="0" w:color="000000"/>
              <w:right w:val="nil"/>
            </w:tcBorders>
            <w:vAlign w:val="center"/>
          </w:tcPr>
          <w:p w14:paraId="6F71083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ΦHL,V</w:t>
            </w:r>
          </w:p>
        </w:tc>
        <w:tc>
          <w:tcPr>
            <w:tcW w:w="1280" w:type="dxa"/>
            <w:gridSpan w:val="3"/>
            <w:tcBorders>
              <w:top w:val="nil"/>
              <w:left w:val="nil"/>
              <w:bottom w:val="single" w:sz="4" w:space="0" w:color="000000"/>
              <w:right w:val="single" w:sz="4" w:space="0" w:color="000000"/>
            </w:tcBorders>
            <w:vAlign w:val="center"/>
          </w:tcPr>
          <w:p w14:paraId="5E54513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[W/m3]</w:t>
            </w:r>
          </w:p>
        </w:tc>
        <w:tc>
          <w:tcPr>
            <w:tcW w:w="1461" w:type="dxa"/>
            <w:gridSpan w:val="6"/>
            <w:tcBorders>
              <w:top w:val="nil"/>
              <w:left w:val="single" w:sz="4" w:space="0" w:color="000000"/>
              <w:bottom w:val="single" w:sz="4" w:space="0" w:color="000000"/>
              <w:right w:val="nil"/>
            </w:tcBorders>
            <w:vAlign w:val="center"/>
          </w:tcPr>
          <w:p w14:paraId="63BD5A5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13,7</w:t>
            </w:r>
          </w:p>
        </w:tc>
      </w:tr>
      <w:tr w:rsidR="004B509D" w:rsidRPr="004B509D" w14:paraId="194AC5AA" w14:textId="77777777" w:rsidTr="002C3B76">
        <w:trPr>
          <w:gridAfter w:val="3"/>
          <w:wAfter w:w="63" w:type="dxa"/>
          <w:trHeight w:hRule="exact" w:val="134"/>
        </w:trPr>
        <w:tc>
          <w:tcPr>
            <w:tcW w:w="9977" w:type="dxa"/>
            <w:gridSpan w:val="16"/>
            <w:tcBorders>
              <w:top w:val="nil"/>
              <w:left w:val="nil"/>
              <w:bottom w:val="nil"/>
              <w:right w:val="nil"/>
            </w:tcBorders>
          </w:tcPr>
          <w:p w14:paraId="317CBC26"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2E902929" w14:textId="77777777" w:rsidTr="002C3B76">
        <w:trPr>
          <w:gridAfter w:val="1"/>
          <w:trHeight w:hRule="exact" w:val="315"/>
        </w:trPr>
        <w:tc>
          <w:tcPr>
            <w:tcW w:w="9960" w:type="dxa"/>
            <w:gridSpan w:val="14"/>
            <w:tcBorders>
              <w:top w:val="nil"/>
              <w:left w:val="nil"/>
              <w:bottom w:val="nil"/>
              <w:right w:val="nil"/>
            </w:tcBorders>
            <w:shd w:val="clear" w:color="auto" w:fill="808080"/>
            <w:vAlign w:val="center"/>
          </w:tcPr>
          <w:p w14:paraId="648DC5A6"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OBLICZENIOWA ROCZNA ILOŚĆ ZUŻYWANEGO NOŚNIKA ENERGII LUB ENERGII PRZEZ BUDYNEK</w:t>
            </w:r>
          </w:p>
        </w:tc>
        <w:tc>
          <w:tcPr>
            <w:tcW w:w="50" w:type="dxa"/>
            <w:gridSpan w:val="4"/>
            <w:vMerge w:val="restart"/>
            <w:tcBorders>
              <w:top w:val="nil"/>
              <w:left w:val="nil"/>
              <w:bottom w:val="nil"/>
              <w:right w:val="nil"/>
            </w:tcBorders>
          </w:tcPr>
          <w:p w14:paraId="2DE468AB"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p>
        </w:tc>
      </w:tr>
      <w:tr w:rsidR="004B509D" w:rsidRPr="004B509D" w14:paraId="149D0271" w14:textId="77777777" w:rsidTr="002C3B76">
        <w:trPr>
          <w:gridAfter w:val="1"/>
          <w:trHeight w:hRule="exact" w:val="60"/>
        </w:trPr>
        <w:tc>
          <w:tcPr>
            <w:tcW w:w="9960" w:type="dxa"/>
            <w:gridSpan w:val="14"/>
            <w:tcBorders>
              <w:top w:val="nil"/>
              <w:left w:val="nil"/>
              <w:bottom w:val="nil"/>
              <w:right w:val="nil"/>
            </w:tcBorders>
          </w:tcPr>
          <w:p w14:paraId="6B87D6D8"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c>
          <w:tcPr>
            <w:tcW w:w="50" w:type="dxa"/>
            <w:gridSpan w:val="4"/>
            <w:vMerge/>
            <w:tcBorders>
              <w:top w:val="nil"/>
              <w:left w:val="nil"/>
              <w:bottom w:val="nil"/>
              <w:right w:val="nil"/>
            </w:tcBorders>
          </w:tcPr>
          <w:p w14:paraId="554A0B36" w14:textId="77777777" w:rsidR="00065582" w:rsidRPr="004B509D" w:rsidRDefault="00065582" w:rsidP="002C3B76">
            <w:pPr>
              <w:widowControl w:val="0"/>
              <w:autoSpaceDE w:val="0"/>
              <w:autoSpaceDN w:val="0"/>
              <w:adjustRightInd w:val="0"/>
              <w:spacing w:line="240" w:lineRule="auto"/>
              <w:rPr>
                <w:rFonts w:ascii="Tahoma" w:hAnsi="Tahoma" w:cs="Tahoma"/>
                <w:sz w:val="4"/>
                <w:szCs w:val="4"/>
              </w:rPr>
            </w:pPr>
          </w:p>
        </w:tc>
      </w:tr>
      <w:tr w:rsidR="004B509D" w:rsidRPr="004B509D" w14:paraId="3EC2B8BE" w14:textId="77777777" w:rsidTr="002C3B76">
        <w:trPr>
          <w:gridAfter w:val="1"/>
          <w:trHeight w:hRule="exact" w:val="465"/>
        </w:trPr>
        <w:tc>
          <w:tcPr>
            <w:tcW w:w="1773" w:type="dxa"/>
            <w:gridSpan w:val="3"/>
            <w:tcBorders>
              <w:top w:val="single" w:sz="4" w:space="0" w:color="000000"/>
              <w:left w:val="nil"/>
              <w:bottom w:val="single" w:sz="4" w:space="0" w:color="000000"/>
              <w:right w:val="single" w:sz="4" w:space="0" w:color="000000"/>
            </w:tcBorders>
            <w:shd w:val="clear" w:color="auto" w:fill="E3E3E3"/>
            <w:vAlign w:val="center"/>
          </w:tcPr>
          <w:p w14:paraId="66736B23"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SYSTEM TECHNICZNY</w:t>
            </w:r>
          </w:p>
        </w:tc>
        <w:tc>
          <w:tcPr>
            <w:tcW w:w="5960" w:type="dxa"/>
            <w:gridSpan w:val="6"/>
            <w:tcBorders>
              <w:top w:val="single" w:sz="4" w:space="0" w:color="000000"/>
              <w:left w:val="single" w:sz="4" w:space="0" w:color="000000"/>
              <w:bottom w:val="single" w:sz="4" w:space="0" w:color="000000"/>
              <w:right w:val="single" w:sz="4" w:space="0" w:color="000000"/>
            </w:tcBorders>
            <w:shd w:val="clear" w:color="auto" w:fill="E3E3E3"/>
            <w:vAlign w:val="center"/>
          </w:tcPr>
          <w:p w14:paraId="74E1FF7E"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RODZAJ NOŚNIKA ENERGII</w:t>
            </w:r>
            <w:r w:rsidRPr="004B509D">
              <w:rPr>
                <w:rFonts w:ascii="Tahoma" w:hAnsi="Tahoma" w:cs="Tahoma"/>
                <w:sz w:val="12"/>
                <w:szCs w:val="12"/>
              </w:rPr>
              <w:br/>
              <w:t>LUB ENERGII</w:t>
            </w:r>
          </w:p>
        </w:tc>
        <w:tc>
          <w:tcPr>
            <w:tcW w:w="1264"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1D13868D"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ILOŚĆ NOŚNIKA</w:t>
            </w:r>
            <w:r w:rsidRPr="004B509D">
              <w:rPr>
                <w:rFonts w:ascii="Tahoma" w:hAnsi="Tahoma" w:cs="Tahoma"/>
                <w:sz w:val="12"/>
                <w:szCs w:val="12"/>
              </w:rPr>
              <w:br/>
              <w:t>ENERGII LUB ENERGII</w:t>
            </w:r>
          </w:p>
        </w:tc>
        <w:tc>
          <w:tcPr>
            <w:tcW w:w="963" w:type="dxa"/>
            <w:gridSpan w:val="2"/>
            <w:tcBorders>
              <w:top w:val="single" w:sz="4" w:space="0" w:color="000000"/>
              <w:left w:val="single" w:sz="4" w:space="0" w:color="000000"/>
              <w:bottom w:val="single" w:sz="4" w:space="0" w:color="000000"/>
              <w:right w:val="nil"/>
            </w:tcBorders>
            <w:shd w:val="clear" w:color="auto" w:fill="E3E3E3"/>
            <w:vAlign w:val="center"/>
          </w:tcPr>
          <w:p w14:paraId="111D99C8"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u w:val="single"/>
              </w:rPr>
              <w:t>JEDNOSTKA</w:t>
            </w:r>
            <w:r w:rsidRPr="004B509D">
              <w:rPr>
                <w:rFonts w:ascii="Tahoma" w:hAnsi="Tahoma" w:cs="Tahoma"/>
                <w:sz w:val="12"/>
                <w:szCs w:val="12"/>
              </w:rPr>
              <w:br/>
              <w:t>(m2·rok)</w:t>
            </w:r>
          </w:p>
        </w:tc>
        <w:tc>
          <w:tcPr>
            <w:tcW w:w="50" w:type="dxa"/>
            <w:gridSpan w:val="4"/>
            <w:vMerge/>
            <w:tcBorders>
              <w:top w:val="nil"/>
              <w:left w:val="nil"/>
              <w:bottom w:val="nil"/>
              <w:right w:val="nil"/>
            </w:tcBorders>
          </w:tcPr>
          <w:p w14:paraId="37A136DE" w14:textId="77777777" w:rsidR="00065582" w:rsidRPr="004B509D" w:rsidRDefault="00065582" w:rsidP="002C3B76">
            <w:pPr>
              <w:widowControl w:val="0"/>
              <w:autoSpaceDE w:val="0"/>
              <w:autoSpaceDN w:val="0"/>
              <w:adjustRightInd w:val="0"/>
              <w:spacing w:line="240" w:lineRule="auto"/>
              <w:jc w:val="center"/>
              <w:rPr>
                <w:rFonts w:ascii="Tahoma" w:hAnsi="Tahoma" w:cs="Tahoma"/>
                <w:sz w:val="20"/>
              </w:rPr>
            </w:pPr>
          </w:p>
        </w:tc>
      </w:tr>
      <w:tr w:rsidR="004B509D" w:rsidRPr="004B509D" w14:paraId="04E078BC" w14:textId="77777777" w:rsidTr="002C3B76">
        <w:trPr>
          <w:gridAfter w:val="1"/>
          <w:trHeight w:hRule="exact" w:val="270"/>
        </w:trPr>
        <w:tc>
          <w:tcPr>
            <w:tcW w:w="1773" w:type="dxa"/>
            <w:gridSpan w:val="3"/>
            <w:tcBorders>
              <w:top w:val="single" w:sz="4" w:space="0" w:color="000000"/>
              <w:left w:val="nil"/>
              <w:bottom w:val="nil"/>
              <w:right w:val="single" w:sz="4" w:space="0" w:color="000000"/>
            </w:tcBorders>
            <w:shd w:val="clear" w:color="auto" w:fill="E3E3E3"/>
          </w:tcPr>
          <w:p w14:paraId="4F361F8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OGRZEWCZY</w:t>
            </w:r>
          </w:p>
        </w:tc>
        <w:tc>
          <w:tcPr>
            <w:tcW w:w="5960" w:type="dxa"/>
            <w:gridSpan w:val="6"/>
            <w:tcBorders>
              <w:top w:val="single" w:sz="4" w:space="0" w:color="000000"/>
              <w:left w:val="single" w:sz="4" w:space="0" w:color="000000"/>
              <w:bottom w:val="single" w:sz="4" w:space="0" w:color="000000"/>
              <w:right w:val="single" w:sz="4" w:space="0" w:color="000000"/>
            </w:tcBorders>
          </w:tcPr>
          <w:p w14:paraId="6A65257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Energia elektryczna.</w:t>
            </w:r>
          </w:p>
        </w:tc>
        <w:tc>
          <w:tcPr>
            <w:tcW w:w="1264" w:type="dxa"/>
            <w:gridSpan w:val="3"/>
            <w:tcBorders>
              <w:top w:val="single" w:sz="4" w:space="0" w:color="000000"/>
              <w:left w:val="single" w:sz="4" w:space="0" w:color="000000"/>
              <w:bottom w:val="single" w:sz="4" w:space="0" w:color="000000"/>
              <w:right w:val="single" w:sz="4" w:space="0" w:color="000000"/>
            </w:tcBorders>
          </w:tcPr>
          <w:p w14:paraId="455BE7E7"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9,479</w:t>
            </w:r>
          </w:p>
        </w:tc>
        <w:tc>
          <w:tcPr>
            <w:tcW w:w="963" w:type="dxa"/>
            <w:gridSpan w:val="2"/>
            <w:tcBorders>
              <w:top w:val="single" w:sz="4" w:space="0" w:color="000000"/>
              <w:left w:val="single" w:sz="4" w:space="0" w:color="000000"/>
              <w:bottom w:val="single" w:sz="4" w:space="0" w:color="000000"/>
              <w:right w:val="nil"/>
            </w:tcBorders>
          </w:tcPr>
          <w:p w14:paraId="71DC6B4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w:t>
            </w:r>
          </w:p>
        </w:tc>
        <w:tc>
          <w:tcPr>
            <w:tcW w:w="50" w:type="dxa"/>
            <w:gridSpan w:val="4"/>
            <w:vMerge/>
            <w:tcBorders>
              <w:top w:val="nil"/>
              <w:left w:val="nil"/>
              <w:bottom w:val="nil"/>
              <w:right w:val="nil"/>
            </w:tcBorders>
          </w:tcPr>
          <w:p w14:paraId="300D2F68"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r>
      <w:tr w:rsidR="004B509D" w:rsidRPr="004B509D" w14:paraId="29C8E563" w14:textId="77777777" w:rsidTr="002C3B76">
        <w:trPr>
          <w:gridAfter w:val="1"/>
          <w:trHeight w:hRule="exact" w:val="509"/>
        </w:trPr>
        <w:tc>
          <w:tcPr>
            <w:tcW w:w="1773" w:type="dxa"/>
            <w:gridSpan w:val="3"/>
            <w:tcBorders>
              <w:top w:val="nil"/>
              <w:left w:val="nil"/>
              <w:bottom w:val="nil"/>
              <w:right w:val="single" w:sz="4" w:space="0" w:color="000000"/>
            </w:tcBorders>
            <w:shd w:val="clear" w:color="auto" w:fill="E3E3E3"/>
          </w:tcPr>
          <w:p w14:paraId="3284708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5960" w:type="dxa"/>
            <w:gridSpan w:val="6"/>
            <w:tcBorders>
              <w:top w:val="single" w:sz="4" w:space="0" w:color="000000"/>
              <w:left w:val="single" w:sz="4" w:space="0" w:color="000000"/>
              <w:bottom w:val="single" w:sz="4" w:space="0" w:color="000000"/>
              <w:right w:val="single" w:sz="4" w:space="0" w:color="000000"/>
            </w:tcBorders>
          </w:tcPr>
          <w:p w14:paraId="1DDCE52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 xml:space="preserve">Gaz ziemny zaazotowany - wartość opałowa z materiałów KOBIZE do raportowania w ramach wspólnotowego </w:t>
            </w:r>
          </w:p>
        </w:tc>
        <w:tc>
          <w:tcPr>
            <w:tcW w:w="1264" w:type="dxa"/>
            <w:gridSpan w:val="3"/>
            <w:tcBorders>
              <w:top w:val="single" w:sz="4" w:space="0" w:color="000000"/>
              <w:left w:val="single" w:sz="4" w:space="0" w:color="000000"/>
              <w:bottom w:val="single" w:sz="4" w:space="0" w:color="000000"/>
              <w:right w:val="single" w:sz="4" w:space="0" w:color="000000"/>
            </w:tcBorders>
          </w:tcPr>
          <w:p w14:paraId="3E4FA5F1"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5,730</w:t>
            </w:r>
          </w:p>
        </w:tc>
        <w:tc>
          <w:tcPr>
            <w:tcW w:w="963" w:type="dxa"/>
            <w:gridSpan w:val="2"/>
            <w:tcBorders>
              <w:top w:val="single" w:sz="4" w:space="0" w:color="000000"/>
              <w:left w:val="single" w:sz="4" w:space="0" w:color="000000"/>
              <w:bottom w:val="single" w:sz="4" w:space="0" w:color="000000"/>
              <w:right w:val="nil"/>
            </w:tcBorders>
          </w:tcPr>
          <w:p w14:paraId="109DDEC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 xml:space="preserve">m3 </w:t>
            </w:r>
          </w:p>
        </w:tc>
        <w:tc>
          <w:tcPr>
            <w:tcW w:w="50" w:type="dxa"/>
            <w:gridSpan w:val="4"/>
            <w:vMerge/>
            <w:tcBorders>
              <w:top w:val="nil"/>
              <w:left w:val="nil"/>
              <w:bottom w:val="nil"/>
              <w:right w:val="nil"/>
            </w:tcBorders>
          </w:tcPr>
          <w:p w14:paraId="1379268F"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55BF6531" w14:textId="77777777" w:rsidTr="002C3B76">
        <w:trPr>
          <w:gridAfter w:val="1"/>
          <w:trHeight w:hRule="exact" w:val="330"/>
        </w:trPr>
        <w:tc>
          <w:tcPr>
            <w:tcW w:w="1773" w:type="dxa"/>
            <w:gridSpan w:val="3"/>
            <w:tcBorders>
              <w:top w:val="single" w:sz="4" w:space="0" w:color="000000"/>
              <w:left w:val="nil"/>
              <w:bottom w:val="nil"/>
              <w:right w:val="single" w:sz="4" w:space="0" w:color="000000"/>
            </w:tcBorders>
            <w:shd w:val="clear" w:color="auto" w:fill="E3E3E3"/>
          </w:tcPr>
          <w:p w14:paraId="1B14CB9A"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PRZYGOTOWANIA CIEPŁEJ WODY UŻYTKOWEJ</w:t>
            </w:r>
          </w:p>
        </w:tc>
        <w:tc>
          <w:tcPr>
            <w:tcW w:w="5960" w:type="dxa"/>
            <w:gridSpan w:val="6"/>
            <w:tcBorders>
              <w:top w:val="single" w:sz="4" w:space="0" w:color="000000"/>
              <w:left w:val="single" w:sz="4" w:space="0" w:color="000000"/>
              <w:bottom w:val="single" w:sz="4" w:space="0" w:color="000000"/>
              <w:right w:val="single" w:sz="4" w:space="0" w:color="000000"/>
            </w:tcBorders>
          </w:tcPr>
          <w:p w14:paraId="07D3951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Energia elektryczna.</w:t>
            </w:r>
          </w:p>
        </w:tc>
        <w:tc>
          <w:tcPr>
            <w:tcW w:w="1264" w:type="dxa"/>
            <w:gridSpan w:val="3"/>
            <w:tcBorders>
              <w:top w:val="single" w:sz="4" w:space="0" w:color="000000"/>
              <w:left w:val="single" w:sz="4" w:space="0" w:color="000000"/>
              <w:bottom w:val="single" w:sz="4" w:space="0" w:color="000000"/>
              <w:right w:val="single" w:sz="4" w:space="0" w:color="000000"/>
            </w:tcBorders>
          </w:tcPr>
          <w:p w14:paraId="5B0C158F"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0,714</w:t>
            </w:r>
          </w:p>
        </w:tc>
        <w:tc>
          <w:tcPr>
            <w:tcW w:w="963" w:type="dxa"/>
            <w:gridSpan w:val="2"/>
            <w:tcBorders>
              <w:top w:val="single" w:sz="4" w:space="0" w:color="000000"/>
              <w:left w:val="single" w:sz="4" w:space="0" w:color="000000"/>
              <w:bottom w:val="single" w:sz="4" w:space="0" w:color="000000"/>
              <w:right w:val="nil"/>
            </w:tcBorders>
          </w:tcPr>
          <w:p w14:paraId="79A3E63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w:t>
            </w:r>
          </w:p>
        </w:tc>
        <w:tc>
          <w:tcPr>
            <w:tcW w:w="50" w:type="dxa"/>
            <w:gridSpan w:val="4"/>
            <w:vMerge/>
            <w:tcBorders>
              <w:top w:val="nil"/>
              <w:left w:val="nil"/>
              <w:bottom w:val="nil"/>
              <w:right w:val="nil"/>
            </w:tcBorders>
          </w:tcPr>
          <w:p w14:paraId="1FC4A374"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626E1656" w14:textId="77777777" w:rsidTr="002C3B76">
        <w:trPr>
          <w:gridAfter w:val="1"/>
          <w:trHeight w:hRule="exact" w:val="564"/>
        </w:trPr>
        <w:tc>
          <w:tcPr>
            <w:tcW w:w="1773" w:type="dxa"/>
            <w:gridSpan w:val="3"/>
            <w:tcBorders>
              <w:top w:val="nil"/>
              <w:left w:val="nil"/>
              <w:bottom w:val="nil"/>
              <w:right w:val="single" w:sz="4" w:space="0" w:color="000000"/>
            </w:tcBorders>
            <w:shd w:val="clear" w:color="auto" w:fill="E3E3E3"/>
          </w:tcPr>
          <w:p w14:paraId="2A99F0A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5960" w:type="dxa"/>
            <w:gridSpan w:val="6"/>
            <w:tcBorders>
              <w:top w:val="single" w:sz="4" w:space="0" w:color="000000"/>
              <w:left w:val="single" w:sz="4" w:space="0" w:color="000000"/>
              <w:bottom w:val="single" w:sz="4" w:space="0" w:color="000000"/>
              <w:right w:val="single" w:sz="4" w:space="0" w:color="000000"/>
            </w:tcBorders>
          </w:tcPr>
          <w:p w14:paraId="6EB2071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 xml:space="preserve">Gaz ziemny zaazotowany - wartość opałowa z materiałów KOBIZE do raportowania w ramach wspólnotowego </w:t>
            </w:r>
          </w:p>
        </w:tc>
        <w:tc>
          <w:tcPr>
            <w:tcW w:w="1264" w:type="dxa"/>
            <w:gridSpan w:val="3"/>
            <w:tcBorders>
              <w:top w:val="single" w:sz="4" w:space="0" w:color="000000"/>
              <w:left w:val="single" w:sz="4" w:space="0" w:color="000000"/>
              <w:bottom w:val="single" w:sz="4" w:space="0" w:color="000000"/>
              <w:right w:val="single" w:sz="4" w:space="0" w:color="000000"/>
            </w:tcBorders>
          </w:tcPr>
          <w:p w14:paraId="3EC5ED32"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0,261</w:t>
            </w:r>
          </w:p>
        </w:tc>
        <w:tc>
          <w:tcPr>
            <w:tcW w:w="963" w:type="dxa"/>
            <w:gridSpan w:val="2"/>
            <w:tcBorders>
              <w:top w:val="single" w:sz="4" w:space="0" w:color="000000"/>
              <w:left w:val="single" w:sz="4" w:space="0" w:color="000000"/>
              <w:bottom w:val="single" w:sz="4" w:space="0" w:color="000000"/>
              <w:right w:val="nil"/>
            </w:tcBorders>
          </w:tcPr>
          <w:p w14:paraId="4A295EB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 xml:space="preserve">m3 </w:t>
            </w:r>
          </w:p>
        </w:tc>
        <w:tc>
          <w:tcPr>
            <w:tcW w:w="50" w:type="dxa"/>
            <w:gridSpan w:val="4"/>
            <w:vMerge/>
            <w:tcBorders>
              <w:top w:val="nil"/>
              <w:left w:val="nil"/>
              <w:bottom w:val="nil"/>
              <w:right w:val="nil"/>
            </w:tcBorders>
          </w:tcPr>
          <w:p w14:paraId="3023A498"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3941BE63" w14:textId="77777777" w:rsidTr="002C3B76">
        <w:trPr>
          <w:gridAfter w:val="1"/>
          <w:trHeight w:hRule="exact" w:val="270"/>
        </w:trPr>
        <w:tc>
          <w:tcPr>
            <w:tcW w:w="1773" w:type="dxa"/>
            <w:gridSpan w:val="3"/>
            <w:tcBorders>
              <w:top w:val="single" w:sz="4" w:space="0" w:color="000000"/>
              <w:left w:val="nil"/>
              <w:bottom w:val="nil"/>
              <w:right w:val="single" w:sz="4" w:space="0" w:color="000000"/>
            </w:tcBorders>
            <w:shd w:val="clear" w:color="auto" w:fill="E3E3E3"/>
          </w:tcPr>
          <w:p w14:paraId="345BC72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CHŁODZENIA</w:t>
            </w:r>
          </w:p>
        </w:tc>
        <w:tc>
          <w:tcPr>
            <w:tcW w:w="5960" w:type="dxa"/>
            <w:gridSpan w:val="6"/>
            <w:tcBorders>
              <w:top w:val="single" w:sz="4" w:space="0" w:color="000000"/>
              <w:left w:val="single" w:sz="4" w:space="0" w:color="000000"/>
              <w:bottom w:val="single" w:sz="4" w:space="0" w:color="000000"/>
              <w:right w:val="single" w:sz="4" w:space="0" w:color="000000"/>
            </w:tcBorders>
          </w:tcPr>
          <w:p w14:paraId="3FF3B17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64" w:type="dxa"/>
            <w:gridSpan w:val="3"/>
            <w:tcBorders>
              <w:top w:val="single" w:sz="4" w:space="0" w:color="000000"/>
              <w:left w:val="single" w:sz="4" w:space="0" w:color="000000"/>
              <w:bottom w:val="single" w:sz="4" w:space="0" w:color="000000"/>
              <w:right w:val="single" w:sz="4" w:space="0" w:color="000000"/>
            </w:tcBorders>
          </w:tcPr>
          <w:p w14:paraId="02EC89C3"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p>
        </w:tc>
        <w:tc>
          <w:tcPr>
            <w:tcW w:w="963" w:type="dxa"/>
            <w:gridSpan w:val="2"/>
            <w:tcBorders>
              <w:top w:val="single" w:sz="4" w:space="0" w:color="000000"/>
              <w:left w:val="single" w:sz="4" w:space="0" w:color="000000"/>
              <w:bottom w:val="single" w:sz="4" w:space="0" w:color="000000"/>
              <w:right w:val="nil"/>
            </w:tcBorders>
          </w:tcPr>
          <w:p w14:paraId="476DBBA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50" w:type="dxa"/>
            <w:gridSpan w:val="4"/>
            <w:vMerge/>
            <w:tcBorders>
              <w:top w:val="nil"/>
              <w:left w:val="nil"/>
              <w:bottom w:val="nil"/>
              <w:right w:val="nil"/>
            </w:tcBorders>
          </w:tcPr>
          <w:p w14:paraId="57C4F040"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r>
      <w:tr w:rsidR="004B509D" w:rsidRPr="004B509D" w14:paraId="17C2EFE3" w14:textId="77777777" w:rsidTr="002C3B76">
        <w:trPr>
          <w:gridAfter w:val="2"/>
          <w:wAfter w:w="50" w:type="dxa"/>
          <w:trHeight w:hRule="exact" w:val="465"/>
        </w:trPr>
        <w:tc>
          <w:tcPr>
            <w:tcW w:w="1753" w:type="dxa"/>
            <w:gridSpan w:val="2"/>
            <w:tcBorders>
              <w:top w:val="single" w:sz="4" w:space="0" w:color="000000"/>
              <w:left w:val="nil"/>
              <w:bottom w:val="single" w:sz="4" w:space="0" w:color="000000"/>
              <w:right w:val="single" w:sz="4" w:space="0" w:color="000000"/>
            </w:tcBorders>
            <w:shd w:val="clear" w:color="auto" w:fill="E3E3E3"/>
            <w:vAlign w:val="center"/>
          </w:tcPr>
          <w:p w14:paraId="2A31AE76"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SYSTEM TECHNICZNY</w:t>
            </w:r>
          </w:p>
        </w:tc>
        <w:tc>
          <w:tcPr>
            <w:tcW w:w="5960" w:type="dxa"/>
            <w:gridSpan w:val="6"/>
            <w:tcBorders>
              <w:top w:val="single" w:sz="4" w:space="0" w:color="000000"/>
              <w:left w:val="single" w:sz="4" w:space="0" w:color="000000"/>
              <w:bottom w:val="single" w:sz="4" w:space="0" w:color="000000"/>
              <w:right w:val="single" w:sz="4" w:space="0" w:color="000000"/>
            </w:tcBorders>
            <w:shd w:val="clear" w:color="auto" w:fill="E3E3E3"/>
            <w:vAlign w:val="center"/>
          </w:tcPr>
          <w:p w14:paraId="4EFEBE2E"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RODZAJ NOŚNIKA ENERGII</w:t>
            </w:r>
            <w:r w:rsidRPr="004B509D">
              <w:rPr>
                <w:rFonts w:ascii="Tahoma" w:hAnsi="Tahoma" w:cs="Tahoma"/>
                <w:sz w:val="12"/>
                <w:szCs w:val="12"/>
              </w:rPr>
              <w:br/>
              <w:t>LUB ENERGII</w:t>
            </w:r>
          </w:p>
        </w:tc>
        <w:tc>
          <w:tcPr>
            <w:tcW w:w="1264"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1DD2D855"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ILOŚĆ NOŚNIKA</w:t>
            </w:r>
            <w:r w:rsidRPr="004B509D">
              <w:rPr>
                <w:rFonts w:ascii="Tahoma" w:hAnsi="Tahoma" w:cs="Tahoma"/>
                <w:sz w:val="12"/>
                <w:szCs w:val="12"/>
              </w:rPr>
              <w:br/>
              <w:t>ENERGII LUB ENERGII</w:t>
            </w:r>
          </w:p>
        </w:tc>
        <w:tc>
          <w:tcPr>
            <w:tcW w:w="963" w:type="dxa"/>
            <w:gridSpan w:val="2"/>
            <w:tcBorders>
              <w:top w:val="single" w:sz="4" w:space="0" w:color="000000"/>
              <w:left w:val="single" w:sz="4" w:space="0" w:color="000000"/>
              <w:bottom w:val="single" w:sz="4" w:space="0" w:color="000000"/>
              <w:right w:val="nil"/>
            </w:tcBorders>
            <w:shd w:val="clear" w:color="auto" w:fill="E3E3E3"/>
            <w:vAlign w:val="center"/>
          </w:tcPr>
          <w:p w14:paraId="3CC204C1"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u w:val="single"/>
              </w:rPr>
              <w:t>JEDNOSTKA</w:t>
            </w:r>
            <w:r w:rsidRPr="004B509D">
              <w:rPr>
                <w:rFonts w:ascii="Tahoma" w:hAnsi="Tahoma" w:cs="Tahoma"/>
                <w:sz w:val="12"/>
                <w:szCs w:val="12"/>
              </w:rPr>
              <w:br/>
              <w:t>(m2·rok)</w:t>
            </w:r>
          </w:p>
        </w:tc>
        <w:tc>
          <w:tcPr>
            <w:tcW w:w="50" w:type="dxa"/>
            <w:gridSpan w:val="4"/>
            <w:vMerge w:val="restart"/>
            <w:tcBorders>
              <w:top w:val="nil"/>
              <w:left w:val="nil"/>
              <w:bottom w:val="nil"/>
              <w:right w:val="nil"/>
            </w:tcBorders>
          </w:tcPr>
          <w:p w14:paraId="7A3D2BB6" w14:textId="77777777" w:rsidR="00065582" w:rsidRPr="004B509D" w:rsidRDefault="00065582" w:rsidP="002C3B76">
            <w:pPr>
              <w:widowControl w:val="0"/>
              <w:autoSpaceDE w:val="0"/>
              <w:autoSpaceDN w:val="0"/>
              <w:adjustRightInd w:val="0"/>
              <w:spacing w:line="240" w:lineRule="auto"/>
              <w:jc w:val="center"/>
              <w:rPr>
                <w:rFonts w:ascii="Tahoma" w:hAnsi="Tahoma" w:cs="Tahoma"/>
                <w:sz w:val="20"/>
              </w:rPr>
            </w:pPr>
          </w:p>
        </w:tc>
      </w:tr>
      <w:tr w:rsidR="004B509D" w:rsidRPr="004B509D" w14:paraId="1E35E309" w14:textId="77777777" w:rsidTr="002C3B76">
        <w:trPr>
          <w:gridAfter w:val="2"/>
          <w:wAfter w:w="50" w:type="dxa"/>
          <w:trHeight w:hRule="exact" w:val="527"/>
        </w:trPr>
        <w:tc>
          <w:tcPr>
            <w:tcW w:w="1753" w:type="dxa"/>
            <w:gridSpan w:val="2"/>
            <w:tcBorders>
              <w:top w:val="single" w:sz="4" w:space="0" w:color="000000"/>
              <w:left w:val="nil"/>
              <w:bottom w:val="nil"/>
              <w:right w:val="single" w:sz="4" w:space="0" w:color="000000"/>
            </w:tcBorders>
            <w:shd w:val="clear" w:color="auto" w:fill="E3E3E3"/>
          </w:tcPr>
          <w:p w14:paraId="2C799A3A"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WBUDOWANEJ INSTALACJI OŚWIETLENIA</w:t>
            </w:r>
          </w:p>
        </w:tc>
        <w:tc>
          <w:tcPr>
            <w:tcW w:w="5960" w:type="dxa"/>
            <w:gridSpan w:val="6"/>
            <w:tcBorders>
              <w:top w:val="single" w:sz="4" w:space="0" w:color="000000"/>
              <w:left w:val="single" w:sz="4" w:space="0" w:color="000000"/>
              <w:bottom w:val="single" w:sz="4" w:space="0" w:color="000000"/>
              <w:right w:val="single" w:sz="4" w:space="0" w:color="000000"/>
            </w:tcBorders>
          </w:tcPr>
          <w:p w14:paraId="501E76D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Energia elektryczna.</w:t>
            </w:r>
          </w:p>
        </w:tc>
        <w:tc>
          <w:tcPr>
            <w:tcW w:w="1264" w:type="dxa"/>
            <w:gridSpan w:val="3"/>
            <w:tcBorders>
              <w:top w:val="single" w:sz="4" w:space="0" w:color="000000"/>
              <w:left w:val="single" w:sz="4" w:space="0" w:color="000000"/>
              <w:bottom w:val="single" w:sz="4" w:space="0" w:color="000000"/>
              <w:right w:val="single" w:sz="4" w:space="0" w:color="000000"/>
            </w:tcBorders>
          </w:tcPr>
          <w:p w14:paraId="3BC1F2CB"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10,123</w:t>
            </w:r>
          </w:p>
        </w:tc>
        <w:tc>
          <w:tcPr>
            <w:tcW w:w="963" w:type="dxa"/>
            <w:gridSpan w:val="2"/>
            <w:tcBorders>
              <w:top w:val="single" w:sz="4" w:space="0" w:color="000000"/>
              <w:left w:val="single" w:sz="4" w:space="0" w:color="000000"/>
              <w:bottom w:val="single" w:sz="4" w:space="0" w:color="000000"/>
              <w:right w:val="nil"/>
            </w:tcBorders>
          </w:tcPr>
          <w:p w14:paraId="1A8C23A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w:t>
            </w:r>
          </w:p>
        </w:tc>
        <w:tc>
          <w:tcPr>
            <w:tcW w:w="50" w:type="dxa"/>
            <w:gridSpan w:val="4"/>
            <w:vMerge/>
            <w:tcBorders>
              <w:top w:val="nil"/>
              <w:left w:val="nil"/>
              <w:bottom w:val="nil"/>
              <w:right w:val="nil"/>
            </w:tcBorders>
          </w:tcPr>
          <w:p w14:paraId="0D4153B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065582" w:rsidRPr="004B509D" w14:paraId="5A869CBF" w14:textId="77777777" w:rsidTr="002C3B76">
        <w:trPr>
          <w:gridAfter w:val="2"/>
          <w:wAfter w:w="50" w:type="dxa"/>
          <w:trHeight w:hRule="exact" w:val="15"/>
        </w:trPr>
        <w:tc>
          <w:tcPr>
            <w:tcW w:w="9940" w:type="dxa"/>
            <w:gridSpan w:val="13"/>
            <w:tcBorders>
              <w:top w:val="single" w:sz="4" w:space="0" w:color="000000"/>
              <w:left w:val="nil"/>
              <w:bottom w:val="nil"/>
              <w:right w:val="nil"/>
            </w:tcBorders>
          </w:tcPr>
          <w:p w14:paraId="1453894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
                <w:szCs w:val="2"/>
              </w:rPr>
            </w:pPr>
          </w:p>
        </w:tc>
        <w:tc>
          <w:tcPr>
            <w:tcW w:w="50" w:type="dxa"/>
            <w:gridSpan w:val="4"/>
            <w:vMerge/>
            <w:tcBorders>
              <w:top w:val="nil"/>
              <w:left w:val="nil"/>
              <w:bottom w:val="nil"/>
              <w:right w:val="nil"/>
            </w:tcBorders>
          </w:tcPr>
          <w:p w14:paraId="63C6BE7D" w14:textId="77777777" w:rsidR="00065582" w:rsidRPr="004B509D" w:rsidRDefault="00065582" w:rsidP="002C3B76">
            <w:pPr>
              <w:widowControl w:val="0"/>
              <w:autoSpaceDE w:val="0"/>
              <w:autoSpaceDN w:val="0"/>
              <w:adjustRightInd w:val="0"/>
              <w:spacing w:line="240" w:lineRule="auto"/>
              <w:rPr>
                <w:rFonts w:ascii="Tahoma" w:hAnsi="Tahoma" w:cs="Tahoma"/>
                <w:sz w:val="2"/>
                <w:szCs w:val="2"/>
              </w:rPr>
            </w:pPr>
          </w:p>
        </w:tc>
      </w:tr>
    </w:tbl>
    <w:p w14:paraId="60DD00B7" w14:textId="77777777" w:rsidR="00065582" w:rsidRPr="004B509D" w:rsidRDefault="00065582">
      <w:pPr>
        <w:rPr>
          <w:bCs/>
          <w:spacing w:val="60"/>
          <w:szCs w:val="22"/>
        </w:rPr>
      </w:pPr>
    </w:p>
    <w:p w14:paraId="47C0E4A0" w14:textId="03A7452B" w:rsidR="00065582" w:rsidRPr="004B509D" w:rsidRDefault="00065582">
      <w:pPr>
        <w:rPr>
          <w:bCs/>
          <w:spacing w:val="60"/>
          <w:szCs w:val="22"/>
        </w:rPr>
      </w:pPr>
    </w:p>
    <w:p w14:paraId="43152649" w14:textId="3D8785F3" w:rsidR="00065582" w:rsidRPr="004B509D" w:rsidRDefault="00065582">
      <w:pPr>
        <w:rPr>
          <w:bCs/>
          <w:spacing w:val="60"/>
          <w:szCs w:val="22"/>
        </w:rPr>
      </w:pPr>
    </w:p>
    <w:p w14:paraId="132A8F80" w14:textId="3392065B" w:rsidR="00065582" w:rsidRPr="004B509D" w:rsidRDefault="00065582">
      <w:pPr>
        <w:rPr>
          <w:bCs/>
          <w:spacing w:val="60"/>
          <w:szCs w:val="22"/>
        </w:rPr>
      </w:pPr>
    </w:p>
    <w:p w14:paraId="040AB34B" w14:textId="2621A456" w:rsidR="00065582" w:rsidRPr="004B509D" w:rsidRDefault="00065582">
      <w:pPr>
        <w:rPr>
          <w:bCs/>
          <w:spacing w:val="60"/>
          <w:szCs w:val="22"/>
        </w:rPr>
      </w:pPr>
    </w:p>
    <w:p w14:paraId="73AA5041" w14:textId="73D234BE" w:rsidR="00065582" w:rsidRPr="004B509D" w:rsidRDefault="00065582">
      <w:pPr>
        <w:rPr>
          <w:bCs/>
          <w:spacing w:val="60"/>
          <w:szCs w:val="22"/>
        </w:rPr>
      </w:pPr>
    </w:p>
    <w:p w14:paraId="623E3F7A" w14:textId="1A3BFF3C" w:rsidR="00065582" w:rsidRPr="004B509D" w:rsidRDefault="00065582">
      <w:pPr>
        <w:rPr>
          <w:bCs/>
          <w:spacing w:val="60"/>
          <w:szCs w:val="22"/>
        </w:rPr>
      </w:pPr>
    </w:p>
    <w:p w14:paraId="0ABB4F7B" w14:textId="3A7B87C4" w:rsidR="00065582" w:rsidRPr="004B509D" w:rsidRDefault="00065582">
      <w:pPr>
        <w:rPr>
          <w:bCs/>
          <w:spacing w:val="60"/>
          <w:szCs w:val="22"/>
        </w:rPr>
      </w:pPr>
    </w:p>
    <w:p w14:paraId="30142DB7" w14:textId="4E3FA8AD" w:rsidR="00065582" w:rsidRPr="004B509D" w:rsidRDefault="00065582">
      <w:pPr>
        <w:rPr>
          <w:bCs/>
          <w:spacing w:val="60"/>
          <w:szCs w:val="22"/>
        </w:rPr>
      </w:pPr>
    </w:p>
    <w:p w14:paraId="7B36C9E3" w14:textId="65510FF8" w:rsidR="00065582" w:rsidRPr="004B509D" w:rsidRDefault="00065582">
      <w:pPr>
        <w:rPr>
          <w:bCs/>
          <w:spacing w:val="60"/>
          <w:szCs w:val="22"/>
        </w:rPr>
      </w:pPr>
    </w:p>
    <w:p w14:paraId="71DE88D7" w14:textId="137188F0" w:rsidR="00065582" w:rsidRPr="004B509D" w:rsidRDefault="00065582">
      <w:pPr>
        <w:rPr>
          <w:bCs/>
          <w:spacing w:val="60"/>
          <w:szCs w:val="22"/>
        </w:rPr>
      </w:pPr>
    </w:p>
    <w:p w14:paraId="059F1DD5" w14:textId="3BB55D6C" w:rsidR="00065582" w:rsidRPr="004B509D" w:rsidRDefault="00065582">
      <w:pPr>
        <w:rPr>
          <w:bCs/>
          <w:spacing w:val="60"/>
          <w:szCs w:val="22"/>
        </w:rPr>
      </w:pPr>
    </w:p>
    <w:p w14:paraId="37CDC82F" w14:textId="229780A1" w:rsidR="00065582" w:rsidRPr="004B509D" w:rsidRDefault="00065582">
      <w:pPr>
        <w:rPr>
          <w:bCs/>
          <w:spacing w:val="60"/>
          <w:szCs w:val="22"/>
        </w:rPr>
      </w:pPr>
    </w:p>
    <w:p w14:paraId="292E74EF" w14:textId="50C68132" w:rsidR="00065582" w:rsidRPr="004B509D" w:rsidRDefault="00065582">
      <w:pPr>
        <w:rPr>
          <w:bCs/>
          <w:spacing w:val="60"/>
          <w:szCs w:val="22"/>
        </w:rPr>
      </w:pPr>
    </w:p>
    <w:p w14:paraId="6A574C3B" w14:textId="6198D81F" w:rsidR="00065582" w:rsidRPr="004B509D" w:rsidRDefault="00065582">
      <w:pPr>
        <w:rPr>
          <w:bCs/>
          <w:spacing w:val="60"/>
          <w:szCs w:val="22"/>
        </w:rPr>
      </w:pPr>
    </w:p>
    <w:p w14:paraId="3FA808EF" w14:textId="5B5FA40A" w:rsidR="00065582" w:rsidRPr="004B509D" w:rsidRDefault="00065582">
      <w:pPr>
        <w:rPr>
          <w:bCs/>
          <w:spacing w:val="60"/>
          <w:szCs w:val="22"/>
        </w:rPr>
      </w:pPr>
    </w:p>
    <w:p w14:paraId="7F2504B2" w14:textId="77777777" w:rsidR="00065582" w:rsidRPr="004B509D" w:rsidRDefault="00065582">
      <w:pPr>
        <w:rPr>
          <w:bCs/>
          <w:spacing w:val="60"/>
          <w:szCs w:val="22"/>
        </w:rPr>
      </w:pPr>
    </w:p>
    <w:tbl>
      <w:tblPr>
        <w:tblW w:w="10040" w:type="dxa"/>
        <w:tblInd w:w="15" w:type="dxa"/>
        <w:tblLayout w:type="fixed"/>
        <w:tblCellMar>
          <w:left w:w="15" w:type="dxa"/>
          <w:right w:w="15" w:type="dxa"/>
        </w:tblCellMar>
        <w:tblLook w:val="0000" w:firstRow="0" w:lastRow="0" w:firstColumn="0" w:lastColumn="0" w:noHBand="0" w:noVBand="0"/>
      </w:tblPr>
      <w:tblGrid>
        <w:gridCol w:w="386"/>
        <w:gridCol w:w="1379"/>
        <w:gridCol w:w="2380"/>
        <w:gridCol w:w="1030"/>
        <w:gridCol w:w="971"/>
        <w:gridCol w:w="818"/>
        <w:gridCol w:w="824"/>
        <w:gridCol w:w="636"/>
        <w:gridCol w:w="636"/>
        <w:gridCol w:w="950"/>
        <w:gridCol w:w="30"/>
      </w:tblGrid>
      <w:tr w:rsidR="004B509D" w:rsidRPr="004B509D" w14:paraId="4BF487FA" w14:textId="77777777" w:rsidTr="002C3B76">
        <w:trPr>
          <w:gridAfter w:val="1"/>
          <w:wAfter w:w="30" w:type="dxa"/>
          <w:trHeight w:hRule="exact" w:val="300"/>
        </w:trPr>
        <w:tc>
          <w:tcPr>
            <w:tcW w:w="9940" w:type="dxa"/>
            <w:gridSpan w:val="10"/>
            <w:tcBorders>
              <w:top w:val="nil"/>
              <w:left w:val="nil"/>
              <w:bottom w:val="nil"/>
              <w:right w:val="nil"/>
            </w:tcBorders>
          </w:tcPr>
          <w:p w14:paraId="15CF477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r>
      <w:tr w:rsidR="004B509D" w:rsidRPr="004B509D" w14:paraId="576C3A46" w14:textId="77777777" w:rsidTr="002C3B76">
        <w:trPr>
          <w:trHeight w:hRule="exact" w:val="315"/>
        </w:trPr>
        <w:tc>
          <w:tcPr>
            <w:tcW w:w="9970" w:type="dxa"/>
            <w:gridSpan w:val="11"/>
            <w:tcBorders>
              <w:top w:val="nil"/>
              <w:left w:val="nil"/>
              <w:bottom w:val="nil"/>
              <w:right w:val="nil"/>
            </w:tcBorders>
            <w:shd w:val="clear" w:color="auto" w:fill="808080"/>
            <w:vAlign w:val="center"/>
          </w:tcPr>
          <w:p w14:paraId="7F11580F"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PARAMETRY PRZEGRÓD BUDOWLANYCH</w:t>
            </w:r>
          </w:p>
        </w:tc>
      </w:tr>
      <w:tr w:rsidR="004B509D" w:rsidRPr="004B509D" w14:paraId="3B21C3E9" w14:textId="77777777" w:rsidTr="002C3B76">
        <w:trPr>
          <w:trHeight w:hRule="exact" w:val="60"/>
        </w:trPr>
        <w:tc>
          <w:tcPr>
            <w:tcW w:w="9970" w:type="dxa"/>
            <w:gridSpan w:val="11"/>
            <w:tcBorders>
              <w:top w:val="nil"/>
              <w:left w:val="nil"/>
              <w:bottom w:val="nil"/>
              <w:right w:val="nil"/>
            </w:tcBorders>
          </w:tcPr>
          <w:p w14:paraId="6E046EF6"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690DC119" w14:textId="77777777" w:rsidTr="002C3B76">
        <w:trPr>
          <w:gridAfter w:val="1"/>
          <w:wAfter w:w="30" w:type="dxa"/>
          <w:trHeight w:hRule="exact" w:val="315"/>
        </w:trPr>
        <w:tc>
          <w:tcPr>
            <w:tcW w:w="9940" w:type="dxa"/>
            <w:gridSpan w:val="10"/>
            <w:tcBorders>
              <w:top w:val="nil"/>
              <w:left w:val="nil"/>
              <w:bottom w:val="nil"/>
              <w:right w:val="nil"/>
            </w:tcBorders>
            <w:shd w:val="clear" w:color="auto" w:fill="808080"/>
            <w:vAlign w:val="center"/>
          </w:tcPr>
          <w:p w14:paraId="196594E4"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PRZEGRODY</w:t>
            </w:r>
          </w:p>
        </w:tc>
      </w:tr>
      <w:tr w:rsidR="004B509D" w:rsidRPr="004B509D" w14:paraId="0B9A932F" w14:textId="77777777" w:rsidTr="002C3B76">
        <w:trPr>
          <w:gridAfter w:val="1"/>
          <w:wAfter w:w="30" w:type="dxa"/>
          <w:trHeight w:hRule="exact" w:val="60"/>
        </w:trPr>
        <w:tc>
          <w:tcPr>
            <w:tcW w:w="9940" w:type="dxa"/>
            <w:gridSpan w:val="10"/>
            <w:tcBorders>
              <w:top w:val="nil"/>
              <w:left w:val="nil"/>
              <w:bottom w:val="nil"/>
              <w:right w:val="nil"/>
            </w:tcBorders>
          </w:tcPr>
          <w:p w14:paraId="4FB5C6DB"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15D8960E" w14:textId="77777777" w:rsidTr="002C3B76">
        <w:trPr>
          <w:trHeight w:hRule="exact" w:val="493"/>
        </w:trPr>
        <w:tc>
          <w:tcPr>
            <w:tcW w:w="384" w:type="dxa"/>
            <w:tcBorders>
              <w:top w:val="single" w:sz="4" w:space="0" w:color="000000"/>
              <w:left w:val="nil"/>
              <w:bottom w:val="single" w:sz="4" w:space="0" w:color="000000"/>
              <w:right w:val="single" w:sz="4" w:space="0" w:color="000000"/>
            </w:tcBorders>
            <w:shd w:val="clear" w:color="auto" w:fill="E4E4E4"/>
            <w:vAlign w:val="center"/>
          </w:tcPr>
          <w:p w14:paraId="440D1A76"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L.P.</w:t>
            </w:r>
          </w:p>
        </w:tc>
        <w:tc>
          <w:tcPr>
            <w:tcW w:w="1369"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5BCF709"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SYMBOL</w:t>
            </w:r>
          </w:p>
        </w:tc>
        <w:tc>
          <w:tcPr>
            <w:tcW w:w="2363"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D5DE9C2"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OPIS</w:t>
            </w:r>
          </w:p>
        </w:tc>
        <w:tc>
          <w:tcPr>
            <w:tcW w:w="1987"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16DDC159"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RODZAJ</w:t>
            </w:r>
          </w:p>
        </w:tc>
        <w:tc>
          <w:tcPr>
            <w:tcW w:w="81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44F2F33"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U</w:t>
            </w:r>
            <w:r w:rsidRPr="004B509D">
              <w:rPr>
                <w:rFonts w:ascii="Tahoma" w:hAnsi="Tahoma" w:cs="Tahoma"/>
                <w:sz w:val="12"/>
                <w:szCs w:val="12"/>
              </w:rPr>
              <w:br/>
              <w:t>[W/m2K]</w:t>
            </w:r>
          </w:p>
        </w:tc>
        <w:tc>
          <w:tcPr>
            <w:tcW w:w="81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CD29662"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proofErr w:type="spellStart"/>
            <w:r w:rsidRPr="004B509D">
              <w:rPr>
                <w:rFonts w:ascii="Tahoma" w:hAnsi="Tahoma" w:cs="Tahoma"/>
                <w:sz w:val="12"/>
                <w:szCs w:val="12"/>
              </w:rPr>
              <w:t>Umax</w:t>
            </w:r>
            <w:proofErr w:type="spellEnd"/>
            <w:r w:rsidRPr="004B509D">
              <w:rPr>
                <w:rFonts w:ascii="Tahoma" w:hAnsi="Tahoma" w:cs="Tahoma"/>
                <w:sz w:val="12"/>
                <w:szCs w:val="12"/>
              </w:rPr>
              <w:br/>
              <w:t>[W/m2K]</w:t>
            </w:r>
          </w:p>
        </w:tc>
        <w:tc>
          <w:tcPr>
            <w:tcW w:w="63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5E02C28"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STAN</w:t>
            </w:r>
          </w:p>
        </w:tc>
        <w:tc>
          <w:tcPr>
            <w:tcW w:w="63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40ACC6D"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WT 2014</w:t>
            </w:r>
          </w:p>
        </w:tc>
        <w:tc>
          <w:tcPr>
            <w:tcW w:w="973" w:type="dxa"/>
            <w:gridSpan w:val="2"/>
            <w:tcBorders>
              <w:top w:val="single" w:sz="4" w:space="0" w:color="000000"/>
              <w:left w:val="single" w:sz="4" w:space="0" w:color="000000"/>
              <w:bottom w:val="single" w:sz="4" w:space="0" w:color="000000"/>
              <w:right w:val="nil"/>
            </w:tcBorders>
            <w:shd w:val="clear" w:color="auto" w:fill="E4E4E4"/>
            <w:vAlign w:val="center"/>
          </w:tcPr>
          <w:p w14:paraId="5D515FE4"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POWIERZCHNIA</w:t>
            </w:r>
            <w:r w:rsidRPr="004B509D">
              <w:rPr>
                <w:rFonts w:ascii="Tahoma" w:hAnsi="Tahoma" w:cs="Tahoma"/>
                <w:sz w:val="12"/>
                <w:szCs w:val="12"/>
              </w:rPr>
              <w:br/>
              <w:t>[m2]</w:t>
            </w:r>
          </w:p>
        </w:tc>
      </w:tr>
      <w:tr w:rsidR="004B509D" w:rsidRPr="004B509D" w14:paraId="0C47E207"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10163F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w:t>
            </w:r>
          </w:p>
        </w:tc>
        <w:tc>
          <w:tcPr>
            <w:tcW w:w="1369" w:type="dxa"/>
            <w:tcBorders>
              <w:top w:val="single" w:sz="4" w:space="0" w:color="000000"/>
              <w:left w:val="single" w:sz="4" w:space="0" w:color="000000"/>
              <w:bottom w:val="single" w:sz="4" w:space="0" w:color="000000"/>
              <w:right w:val="single" w:sz="4" w:space="0" w:color="000000"/>
            </w:tcBorders>
          </w:tcPr>
          <w:p w14:paraId="1D64BC2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RD1</w:t>
            </w:r>
          </w:p>
        </w:tc>
        <w:tc>
          <w:tcPr>
            <w:tcW w:w="2363" w:type="dxa"/>
            <w:tcBorders>
              <w:top w:val="single" w:sz="4" w:space="0" w:color="000000"/>
              <w:left w:val="single" w:sz="4" w:space="0" w:color="000000"/>
              <w:bottom w:val="single" w:sz="4" w:space="0" w:color="000000"/>
              <w:right w:val="single" w:sz="4" w:space="0" w:color="000000"/>
            </w:tcBorders>
          </w:tcPr>
          <w:p w14:paraId="3C92A0D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Dach </w:t>
            </w:r>
          </w:p>
        </w:tc>
        <w:tc>
          <w:tcPr>
            <w:tcW w:w="1987" w:type="dxa"/>
            <w:gridSpan w:val="2"/>
            <w:tcBorders>
              <w:top w:val="single" w:sz="4" w:space="0" w:color="000000"/>
              <w:left w:val="single" w:sz="4" w:space="0" w:color="000000"/>
              <w:bottom w:val="single" w:sz="4" w:space="0" w:color="000000"/>
              <w:right w:val="single" w:sz="4" w:space="0" w:color="000000"/>
            </w:tcBorders>
          </w:tcPr>
          <w:p w14:paraId="6032652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Dach</w:t>
            </w:r>
          </w:p>
        </w:tc>
        <w:tc>
          <w:tcPr>
            <w:tcW w:w="812" w:type="dxa"/>
            <w:tcBorders>
              <w:top w:val="single" w:sz="4" w:space="0" w:color="000000"/>
              <w:left w:val="single" w:sz="4" w:space="0" w:color="000000"/>
              <w:bottom w:val="single" w:sz="4" w:space="0" w:color="000000"/>
              <w:right w:val="single" w:sz="4" w:space="0" w:color="000000"/>
            </w:tcBorders>
          </w:tcPr>
          <w:p w14:paraId="085F505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0,150</w:t>
            </w:r>
          </w:p>
        </w:tc>
        <w:tc>
          <w:tcPr>
            <w:tcW w:w="818" w:type="dxa"/>
            <w:tcBorders>
              <w:top w:val="single" w:sz="4" w:space="0" w:color="000000"/>
              <w:left w:val="single" w:sz="4" w:space="0" w:color="000000"/>
              <w:bottom w:val="single" w:sz="4" w:space="0" w:color="000000"/>
              <w:right w:val="single" w:sz="4" w:space="0" w:color="000000"/>
            </w:tcBorders>
          </w:tcPr>
          <w:p w14:paraId="4B9A559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0,200</w:t>
            </w:r>
          </w:p>
        </w:tc>
        <w:tc>
          <w:tcPr>
            <w:tcW w:w="632" w:type="dxa"/>
            <w:tcBorders>
              <w:top w:val="single" w:sz="4" w:space="0" w:color="000000"/>
              <w:left w:val="single" w:sz="4" w:space="0" w:color="000000"/>
              <w:bottom w:val="single" w:sz="4" w:space="0" w:color="000000"/>
              <w:right w:val="single" w:sz="4" w:space="0" w:color="000000"/>
            </w:tcBorders>
          </w:tcPr>
          <w:p w14:paraId="7AD2C4AA"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2CFB828"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75D8768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297,57</w:t>
            </w:r>
          </w:p>
        </w:tc>
      </w:tr>
      <w:tr w:rsidR="004B509D" w:rsidRPr="004B509D" w14:paraId="26333794"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CB6EDF3"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2</w:t>
            </w:r>
          </w:p>
        </w:tc>
        <w:tc>
          <w:tcPr>
            <w:tcW w:w="1369" w:type="dxa"/>
            <w:tcBorders>
              <w:top w:val="single" w:sz="4" w:space="0" w:color="000000"/>
              <w:left w:val="single" w:sz="4" w:space="0" w:color="000000"/>
              <w:bottom w:val="single" w:sz="4" w:space="0" w:color="000000"/>
              <w:right w:val="single" w:sz="4" w:space="0" w:color="000000"/>
            </w:tcBorders>
          </w:tcPr>
          <w:p w14:paraId="50D3611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RD2</w:t>
            </w:r>
          </w:p>
        </w:tc>
        <w:tc>
          <w:tcPr>
            <w:tcW w:w="2363" w:type="dxa"/>
            <w:tcBorders>
              <w:top w:val="single" w:sz="4" w:space="0" w:color="000000"/>
              <w:left w:val="single" w:sz="4" w:space="0" w:color="000000"/>
              <w:bottom w:val="single" w:sz="4" w:space="0" w:color="000000"/>
              <w:right w:val="single" w:sz="4" w:space="0" w:color="000000"/>
            </w:tcBorders>
          </w:tcPr>
          <w:p w14:paraId="584072B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Dach </w:t>
            </w:r>
          </w:p>
        </w:tc>
        <w:tc>
          <w:tcPr>
            <w:tcW w:w="1987" w:type="dxa"/>
            <w:gridSpan w:val="2"/>
            <w:tcBorders>
              <w:top w:val="single" w:sz="4" w:space="0" w:color="000000"/>
              <w:left w:val="single" w:sz="4" w:space="0" w:color="000000"/>
              <w:bottom w:val="single" w:sz="4" w:space="0" w:color="000000"/>
              <w:right w:val="single" w:sz="4" w:space="0" w:color="000000"/>
            </w:tcBorders>
          </w:tcPr>
          <w:p w14:paraId="3B7DBBA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Dach</w:t>
            </w:r>
          </w:p>
        </w:tc>
        <w:tc>
          <w:tcPr>
            <w:tcW w:w="812" w:type="dxa"/>
            <w:tcBorders>
              <w:top w:val="single" w:sz="4" w:space="0" w:color="000000"/>
              <w:left w:val="single" w:sz="4" w:space="0" w:color="000000"/>
              <w:bottom w:val="single" w:sz="4" w:space="0" w:color="000000"/>
              <w:right w:val="single" w:sz="4" w:space="0" w:color="000000"/>
            </w:tcBorders>
          </w:tcPr>
          <w:p w14:paraId="619417E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0,153</w:t>
            </w:r>
          </w:p>
        </w:tc>
        <w:tc>
          <w:tcPr>
            <w:tcW w:w="818" w:type="dxa"/>
            <w:tcBorders>
              <w:top w:val="single" w:sz="4" w:space="0" w:color="000000"/>
              <w:left w:val="single" w:sz="4" w:space="0" w:color="000000"/>
              <w:bottom w:val="single" w:sz="4" w:space="0" w:color="000000"/>
              <w:right w:val="single" w:sz="4" w:space="0" w:color="000000"/>
            </w:tcBorders>
          </w:tcPr>
          <w:p w14:paraId="0966FCC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0,200</w:t>
            </w:r>
          </w:p>
        </w:tc>
        <w:tc>
          <w:tcPr>
            <w:tcW w:w="632" w:type="dxa"/>
            <w:tcBorders>
              <w:top w:val="single" w:sz="4" w:space="0" w:color="000000"/>
              <w:left w:val="single" w:sz="4" w:space="0" w:color="000000"/>
              <w:bottom w:val="single" w:sz="4" w:space="0" w:color="000000"/>
              <w:right w:val="single" w:sz="4" w:space="0" w:color="000000"/>
            </w:tcBorders>
          </w:tcPr>
          <w:p w14:paraId="4EFB0BD2"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001485D"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1C41DFC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254,27</w:t>
            </w:r>
          </w:p>
        </w:tc>
      </w:tr>
      <w:tr w:rsidR="004B509D" w:rsidRPr="004B509D" w14:paraId="412F461F"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15E7F186"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lastRenderedPageBreak/>
              <w:t>3</w:t>
            </w:r>
          </w:p>
        </w:tc>
        <w:tc>
          <w:tcPr>
            <w:tcW w:w="1369" w:type="dxa"/>
            <w:tcBorders>
              <w:top w:val="single" w:sz="4" w:space="0" w:color="000000"/>
              <w:left w:val="single" w:sz="4" w:space="0" w:color="000000"/>
              <w:bottom w:val="single" w:sz="4" w:space="0" w:color="000000"/>
              <w:right w:val="single" w:sz="4" w:space="0" w:color="000000"/>
            </w:tcBorders>
          </w:tcPr>
          <w:p w14:paraId="7E29637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RD3</w:t>
            </w:r>
          </w:p>
        </w:tc>
        <w:tc>
          <w:tcPr>
            <w:tcW w:w="2363" w:type="dxa"/>
            <w:tcBorders>
              <w:top w:val="single" w:sz="4" w:space="0" w:color="000000"/>
              <w:left w:val="single" w:sz="4" w:space="0" w:color="000000"/>
              <w:bottom w:val="single" w:sz="4" w:space="0" w:color="000000"/>
              <w:right w:val="single" w:sz="4" w:space="0" w:color="000000"/>
            </w:tcBorders>
          </w:tcPr>
          <w:p w14:paraId="14D9B88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Dach </w:t>
            </w:r>
          </w:p>
        </w:tc>
        <w:tc>
          <w:tcPr>
            <w:tcW w:w="1987" w:type="dxa"/>
            <w:gridSpan w:val="2"/>
            <w:tcBorders>
              <w:top w:val="single" w:sz="4" w:space="0" w:color="000000"/>
              <w:left w:val="single" w:sz="4" w:space="0" w:color="000000"/>
              <w:bottom w:val="single" w:sz="4" w:space="0" w:color="000000"/>
              <w:right w:val="single" w:sz="4" w:space="0" w:color="000000"/>
            </w:tcBorders>
          </w:tcPr>
          <w:p w14:paraId="7F87F27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Dach</w:t>
            </w:r>
          </w:p>
        </w:tc>
        <w:tc>
          <w:tcPr>
            <w:tcW w:w="812" w:type="dxa"/>
            <w:tcBorders>
              <w:top w:val="single" w:sz="4" w:space="0" w:color="000000"/>
              <w:left w:val="single" w:sz="4" w:space="0" w:color="000000"/>
              <w:bottom w:val="single" w:sz="4" w:space="0" w:color="000000"/>
              <w:right w:val="single" w:sz="4" w:space="0" w:color="000000"/>
            </w:tcBorders>
          </w:tcPr>
          <w:p w14:paraId="1D6DDBF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0,161</w:t>
            </w:r>
          </w:p>
        </w:tc>
        <w:tc>
          <w:tcPr>
            <w:tcW w:w="818" w:type="dxa"/>
            <w:tcBorders>
              <w:top w:val="single" w:sz="4" w:space="0" w:color="000000"/>
              <w:left w:val="single" w:sz="4" w:space="0" w:color="000000"/>
              <w:bottom w:val="single" w:sz="4" w:space="0" w:color="000000"/>
              <w:right w:val="single" w:sz="4" w:space="0" w:color="000000"/>
            </w:tcBorders>
          </w:tcPr>
          <w:p w14:paraId="1A9D05B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0,200</w:t>
            </w:r>
          </w:p>
        </w:tc>
        <w:tc>
          <w:tcPr>
            <w:tcW w:w="632" w:type="dxa"/>
            <w:tcBorders>
              <w:top w:val="single" w:sz="4" w:space="0" w:color="000000"/>
              <w:left w:val="single" w:sz="4" w:space="0" w:color="000000"/>
              <w:bottom w:val="single" w:sz="4" w:space="0" w:color="000000"/>
              <w:right w:val="single" w:sz="4" w:space="0" w:color="000000"/>
            </w:tcBorders>
          </w:tcPr>
          <w:p w14:paraId="14F1665F"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BF10E07"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9B3C8E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368,02</w:t>
            </w:r>
          </w:p>
        </w:tc>
      </w:tr>
      <w:tr w:rsidR="004B509D" w:rsidRPr="004B509D" w14:paraId="474ACAD4"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4DA1E4EF"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4</w:t>
            </w:r>
          </w:p>
        </w:tc>
        <w:tc>
          <w:tcPr>
            <w:tcW w:w="1369" w:type="dxa"/>
            <w:tcBorders>
              <w:top w:val="single" w:sz="4" w:space="0" w:color="000000"/>
              <w:left w:val="single" w:sz="4" w:space="0" w:color="000000"/>
              <w:bottom w:val="single" w:sz="4" w:space="0" w:color="000000"/>
              <w:right w:val="single" w:sz="4" w:space="0" w:color="000000"/>
            </w:tcBorders>
          </w:tcPr>
          <w:p w14:paraId="56D87E3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RD5</w:t>
            </w:r>
          </w:p>
        </w:tc>
        <w:tc>
          <w:tcPr>
            <w:tcW w:w="2363" w:type="dxa"/>
            <w:tcBorders>
              <w:top w:val="single" w:sz="4" w:space="0" w:color="000000"/>
              <w:left w:val="single" w:sz="4" w:space="0" w:color="000000"/>
              <w:bottom w:val="single" w:sz="4" w:space="0" w:color="000000"/>
              <w:right w:val="single" w:sz="4" w:space="0" w:color="000000"/>
            </w:tcBorders>
          </w:tcPr>
          <w:p w14:paraId="4A6ED23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Dach </w:t>
            </w:r>
          </w:p>
        </w:tc>
        <w:tc>
          <w:tcPr>
            <w:tcW w:w="1987" w:type="dxa"/>
            <w:gridSpan w:val="2"/>
            <w:tcBorders>
              <w:top w:val="single" w:sz="4" w:space="0" w:color="000000"/>
              <w:left w:val="single" w:sz="4" w:space="0" w:color="000000"/>
              <w:bottom w:val="single" w:sz="4" w:space="0" w:color="000000"/>
              <w:right w:val="single" w:sz="4" w:space="0" w:color="000000"/>
            </w:tcBorders>
          </w:tcPr>
          <w:p w14:paraId="1883070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Dach</w:t>
            </w:r>
          </w:p>
        </w:tc>
        <w:tc>
          <w:tcPr>
            <w:tcW w:w="812" w:type="dxa"/>
            <w:tcBorders>
              <w:top w:val="single" w:sz="4" w:space="0" w:color="000000"/>
              <w:left w:val="single" w:sz="4" w:space="0" w:color="000000"/>
              <w:bottom w:val="single" w:sz="4" w:space="0" w:color="000000"/>
              <w:right w:val="single" w:sz="4" w:space="0" w:color="000000"/>
            </w:tcBorders>
          </w:tcPr>
          <w:p w14:paraId="75B0A3B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0,137</w:t>
            </w:r>
          </w:p>
        </w:tc>
        <w:tc>
          <w:tcPr>
            <w:tcW w:w="818" w:type="dxa"/>
            <w:tcBorders>
              <w:top w:val="single" w:sz="4" w:space="0" w:color="000000"/>
              <w:left w:val="single" w:sz="4" w:space="0" w:color="000000"/>
              <w:bottom w:val="single" w:sz="4" w:space="0" w:color="000000"/>
              <w:right w:val="single" w:sz="4" w:space="0" w:color="000000"/>
            </w:tcBorders>
          </w:tcPr>
          <w:p w14:paraId="1485114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0,200</w:t>
            </w:r>
          </w:p>
        </w:tc>
        <w:tc>
          <w:tcPr>
            <w:tcW w:w="632" w:type="dxa"/>
            <w:tcBorders>
              <w:top w:val="single" w:sz="4" w:space="0" w:color="000000"/>
              <w:left w:val="single" w:sz="4" w:space="0" w:color="000000"/>
              <w:bottom w:val="single" w:sz="4" w:space="0" w:color="000000"/>
              <w:right w:val="single" w:sz="4" w:space="0" w:color="000000"/>
            </w:tcBorders>
          </w:tcPr>
          <w:p w14:paraId="4FF47F06"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71B9E5CA"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03B163B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432,82</w:t>
            </w:r>
          </w:p>
        </w:tc>
      </w:tr>
      <w:tr w:rsidR="004B509D" w:rsidRPr="004B509D" w14:paraId="6491021A"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1B540A13"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5</w:t>
            </w:r>
          </w:p>
        </w:tc>
        <w:tc>
          <w:tcPr>
            <w:tcW w:w="1369" w:type="dxa"/>
            <w:tcBorders>
              <w:top w:val="single" w:sz="4" w:space="0" w:color="000000"/>
              <w:left w:val="single" w:sz="4" w:space="0" w:color="000000"/>
              <w:bottom w:val="single" w:sz="4" w:space="0" w:color="000000"/>
              <w:right w:val="single" w:sz="4" w:space="0" w:color="000000"/>
            </w:tcBorders>
          </w:tcPr>
          <w:p w14:paraId="0213335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RG1</w:t>
            </w:r>
          </w:p>
        </w:tc>
        <w:tc>
          <w:tcPr>
            <w:tcW w:w="2363" w:type="dxa"/>
            <w:tcBorders>
              <w:top w:val="single" w:sz="4" w:space="0" w:color="000000"/>
              <w:left w:val="single" w:sz="4" w:space="0" w:color="000000"/>
              <w:bottom w:val="single" w:sz="4" w:space="0" w:color="000000"/>
              <w:right w:val="single" w:sz="4" w:space="0" w:color="000000"/>
            </w:tcBorders>
          </w:tcPr>
          <w:p w14:paraId="35A4C86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Podłoga na gruncie </w:t>
            </w:r>
          </w:p>
        </w:tc>
        <w:tc>
          <w:tcPr>
            <w:tcW w:w="1987" w:type="dxa"/>
            <w:gridSpan w:val="2"/>
            <w:tcBorders>
              <w:top w:val="single" w:sz="4" w:space="0" w:color="000000"/>
              <w:left w:val="single" w:sz="4" w:space="0" w:color="000000"/>
              <w:bottom w:val="single" w:sz="4" w:space="0" w:color="000000"/>
              <w:right w:val="single" w:sz="4" w:space="0" w:color="000000"/>
            </w:tcBorders>
          </w:tcPr>
          <w:p w14:paraId="0DA7E0D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Podłoga na gruncie</w:t>
            </w:r>
          </w:p>
        </w:tc>
        <w:tc>
          <w:tcPr>
            <w:tcW w:w="812" w:type="dxa"/>
            <w:tcBorders>
              <w:top w:val="single" w:sz="4" w:space="0" w:color="000000"/>
              <w:left w:val="single" w:sz="4" w:space="0" w:color="000000"/>
              <w:bottom w:val="single" w:sz="4" w:space="0" w:color="000000"/>
              <w:right w:val="single" w:sz="4" w:space="0" w:color="000000"/>
            </w:tcBorders>
          </w:tcPr>
          <w:p w14:paraId="7C68AFE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0,198</w:t>
            </w:r>
          </w:p>
        </w:tc>
        <w:tc>
          <w:tcPr>
            <w:tcW w:w="818" w:type="dxa"/>
            <w:tcBorders>
              <w:top w:val="single" w:sz="4" w:space="0" w:color="000000"/>
              <w:left w:val="single" w:sz="4" w:space="0" w:color="000000"/>
              <w:bottom w:val="single" w:sz="4" w:space="0" w:color="000000"/>
              <w:right w:val="single" w:sz="4" w:space="0" w:color="000000"/>
            </w:tcBorders>
          </w:tcPr>
          <w:p w14:paraId="5730318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0,300</w:t>
            </w:r>
          </w:p>
        </w:tc>
        <w:tc>
          <w:tcPr>
            <w:tcW w:w="632" w:type="dxa"/>
            <w:tcBorders>
              <w:top w:val="single" w:sz="4" w:space="0" w:color="000000"/>
              <w:left w:val="single" w:sz="4" w:space="0" w:color="000000"/>
              <w:bottom w:val="single" w:sz="4" w:space="0" w:color="000000"/>
              <w:right w:val="single" w:sz="4" w:space="0" w:color="000000"/>
            </w:tcBorders>
          </w:tcPr>
          <w:p w14:paraId="6EE95D10"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9A4182A"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773FC5B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444,79</w:t>
            </w:r>
          </w:p>
        </w:tc>
      </w:tr>
      <w:tr w:rsidR="004B509D" w:rsidRPr="004B509D" w14:paraId="09DE53BC"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2A0A8CC4"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6</w:t>
            </w:r>
          </w:p>
        </w:tc>
        <w:tc>
          <w:tcPr>
            <w:tcW w:w="1369" w:type="dxa"/>
            <w:tcBorders>
              <w:top w:val="single" w:sz="4" w:space="0" w:color="000000"/>
              <w:left w:val="single" w:sz="4" w:space="0" w:color="000000"/>
              <w:bottom w:val="single" w:sz="4" w:space="0" w:color="000000"/>
              <w:right w:val="single" w:sz="4" w:space="0" w:color="000000"/>
            </w:tcBorders>
          </w:tcPr>
          <w:p w14:paraId="71C7159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RG2</w:t>
            </w:r>
          </w:p>
        </w:tc>
        <w:tc>
          <w:tcPr>
            <w:tcW w:w="2363" w:type="dxa"/>
            <w:tcBorders>
              <w:top w:val="single" w:sz="4" w:space="0" w:color="000000"/>
              <w:left w:val="single" w:sz="4" w:space="0" w:color="000000"/>
              <w:bottom w:val="single" w:sz="4" w:space="0" w:color="000000"/>
              <w:right w:val="single" w:sz="4" w:space="0" w:color="000000"/>
            </w:tcBorders>
          </w:tcPr>
          <w:p w14:paraId="7D9337C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Podłoga na gruncie </w:t>
            </w:r>
          </w:p>
        </w:tc>
        <w:tc>
          <w:tcPr>
            <w:tcW w:w="1987" w:type="dxa"/>
            <w:gridSpan w:val="2"/>
            <w:tcBorders>
              <w:top w:val="single" w:sz="4" w:space="0" w:color="000000"/>
              <w:left w:val="single" w:sz="4" w:space="0" w:color="000000"/>
              <w:bottom w:val="single" w:sz="4" w:space="0" w:color="000000"/>
              <w:right w:val="single" w:sz="4" w:space="0" w:color="000000"/>
            </w:tcBorders>
          </w:tcPr>
          <w:p w14:paraId="13CF16D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Podłoga na gruncie</w:t>
            </w:r>
          </w:p>
        </w:tc>
        <w:tc>
          <w:tcPr>
            <w:tcW w:w="812" w:type="dxa"/>
            <w:tcBorders>
              <w:top w:val="single" w:sz="4" w:space="0" w:color="000000"/>
              <w:left w:val="single" w:sz="4" w:space="0" w:color="000000"/>
              <w:bottom w:val="single" w:sz="4" w:space="0" w:color="000000"/>
              <w:right w:val="single" w:sz="4" w:space="0" w:color="000000"/>
            </w:tcBorders>
          </w:tcPr>
          <w:p w14:paraId="0AAB4E2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0,198</w:t>
            </w:r>
          </w:p>
        </w:tc>
        <w:tc>
          <w:tcPr>
            <w:tcW w:w="818" w:type="dxa"/>
            <w:tcBorders>
              <w:top w:val="single" w:sz="4" w:space="0" w:color="000000"/>
              <w:left w:val="single" w:sz="4" w:space="0" w:color="000000"/>
              <w:bottom w:val="single" w:sz="4" w:space="0" w:color="000000"/>
              <w:right w:val="single" w:sz="4" w:space="0" w:color="000000"/>
            </w:tcBorders>
          </w:tcPr>
          <w:p w14:paraId="68E3170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0,300</w:t>
            </w:r>
          </w:p>
        </w:tc>
        <w:tc>
          <w:tcPr>
            <w:tcW w:w="632" w:type="dxa"/>
            <w:tcBorders>
              <w:top w:val="single" w:sz="4" w:space="0" w:color="000000"/>
              <w:left w:val="single" w:sz="4" w:space="0" w:color="000000"/>
              <w:bottom w:val="single" w:sz="4" w:space="0" w:color="000000"/>
              <w:right w:val="single" w:sz="4" w:space="0" w:color="000000"/>
            </w:tcBorders>
          </w:tcPr>
          <w:p w14:paraId="6AF712A0"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23926EFA"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43B8213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235,61</w:t>
            </w:r>
          </w:p>
        </w:tc>
      </w:tr>
      <w:tr w:rsidR="004B509D" w:rsidRPr="004B509D" w14:paraId="12A059B8"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13EFB3C"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7</w:t>
            </w:r>
          </w:p>
        </w:tc>
        <w:tc>
          <w:tcPr>
            <w:tcW w:w="1369" w:type="dxa"/>
            <w:tcBorders>
              <w:top w:val="single" w:sz="4" w:space="0" w:color="000000"/>
              <w:left w:val="single" w:sz="4" w:space="0" w:color="000000"/>
              <w:bottom w:val="single" w:sz="4" w:space="0" w:color="000000"/>
              <w:right w:val="single" w:sz="4" w:space="0" w:color="000000"/>
            </w:tcBorders>
          </w:tcPr>
          <w:p w14:paraId="5838FF8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RG3</w:t>
            </w:r>
          </w:p>
        </w:tc>
        <w:tc>
          <w:tcPr>
            <w:tcW w:w="2363" w:type="dxa"/>
            <w:tcBorders>
              <w:top w:val="single" w:sz="4" w:space="0" w:color="000000"/>
              <w:left w:val="single" w:sz="4" w:space="0" w:color="000000"/>
              <w:bottom w:val="single" w:sz="4" w:space="0" w:color="000000"/>
              <w:right w:val="single" w:sz="4" w:space="0" w:color="000000"/>
            </w:tcBorders>
          </w:tcPr>
          <w:p w14:paraId="1DAF592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Podłoga w piwnicy </w:t>
            </w:r>
          </w:p>
        </w:tc>
        <w:tc>
          <w:tcPr>
            <w:tcW w:w="1987" w:type="dxa"/>
            <w:gridSpan w:val="2"/>
            <w:tcBorders>
              <w:top w:val="single" w:sz="4" w:space="0" w:color="000000"/>
              <w:left w:val="single" w:sz="4" w:space="0" w:color="000000"/>
              <w:bottom w:val="single" w:sz="4" w:space="0" w:color="000000"/>
              <w:right w:val="single" w:sz="4" w:space="0" w:color="000000"/>
            </w:tcBorders>
          </w:tcPr>
          <w:p w14:paraId="6AFCCE3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Podłoga w piwnicy</w:t>
            </w:r>
          </w:p>
        </w:tc>
        <w:tc>
          <w:tcPr>
            <w:tcW w:w="812" w:type="dxa"/>
            <w:tcBorders>
              <w:top w:val="single" w:sz="4" w:space="0" w:color="000000"/>
              <w:left w:val="single" w:sz="4" w:space="0" w:color="000000"/>
              <w:bottom w:val="single" w:sz="4" w:space="0" w:color="000000"/>
              <w:right w:val="single" w:sz="4" w:space="0" w:color="000000"/>
            </w:tcBorders>
          </w:tcPr>
          <w:p w14:paraId="7F80F18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0,210</w:t>
            </w:r>
          </w:p>
        </w:tc>
        <w:tc>
          <w:tcPr>
            <w:tcW w:w="818" w:type="dxa"/>
            <w:tcBorders>
              <w:top w:val="single" w:sz="4" w:space="0" w:color="000000"/>
              <w:left w:val="single" w:sz="4" w:space="0" w:color="000000"/>
              <w:bottom w:val="single" w:sz="4" w:space="0" w:color="000000"/>
              <w:right w:val="single" w:sz="4" w:space="0" w:color="000000"/>
            </w:tcBorders>
          </w:tcPr>
          <w:p w14:paraId="10BE62C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0,300</w:t>
            </w:r>
          </w:p>
        </w:tc>
        <w:tc>
          <w:tcPr>
            <w:tcW w:w="632" w:type="dxa"/>
            <w:tcBorders>
              <w:top w:val="single" w:sz="4" w:space="0" w:color="000000"/>
              <w:left w:val="single" w:sz="4" w:space="0" w:color="000000"/>
              <w:bottom w:val="single" w:sz="4" w:space="0" w:color="000000"/>
              <w:right w:val="single" w:sz="4" w:space="0" w:color="000000"/>
            </w:tcBorders>
          </w:tcPr>
          <w:p w14:paraId="72E0D9BD"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370E194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2EB942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14,18</w:t>
            </w:r>
          </w:p>
        </w:tc>
      </w:tr>
      <w:tr w:rsidR="004B509D" w:rsidRPr="004B509D" w14:paraId="36D1F110"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2C9E9361"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8</w:t>
            </w:r>
          </w:p>
        </w:tc>
        <w:tc>
          <w:tcPr>
            <w:tcW w:w="1369" w:type="dxa"/>
            <w:tcBorders>
              <w:top w:val="single" w:sz="4" w:space="0" w:color="000000"/>
              <w:left w:val="single" w:sz="4" w:space="0" w:color="000000"/>
              <w:bottom w:val="single" w:sz="4" w:space="0" w:color="000000"/>
              <w:right w:val="single" w:sz="4" w:space="0" w:color="000000"/>
            </w:tcBorders>
          </w:tcPr>
          <w:p w14:paraId="5A88B82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RK1</w:t>
            </w:r>
          </w:p>
        </w:tc>
        <w:tc>
          <w:tcPr>
            <w:tcW w:w="2363" w:type="dxa"/>
            <w:tcBorders>
              <w:top w:val="single" w:sz="4" w:space="0" w:color="000000"/>
              <w:left w:val="single" w:sz="4" w:space="0" w:color="000000"/>
              <w:bottom w:val="single" w:sz="4" w:space="0" w:color="000000"/>
              <w:right w:val="single" w:sz="4" w:space="0" w:color="000000"/>
            </w:tcBorders>
          </w:tcPr>
          <w:p w14:paraId="4A0E31D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Strop </w:t>
            </w:r>
          </w:p>
        </w:tc>
        <w:tc>
          <w:tcPr>
            <w:tcW w:w="1987" w:type="dxa"/>
            <w:gridSpan w:val="2"/>
            <w:tcBorders>
              <w:top w:val="single" w:sz="4" w:space="0" w:color="000000"/>
              <w:left w:val="single" w:sz="4" w:space="0" w:color="000000"/>
              <w:bottom w:val="single" w:sz="4" w:space="0" w:color="000000"/>
              <w:right w:val="single" w:sz="4" w:space="0" w:color="000000"/>
            </w:tcBorders>
          </w:tcPr>
          <w:p w14:paraId="1D9B1EB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Strop </w:t>
            </w:r>
          </w:p>
        </w:tc>
        <w:tc>
          <w:tcPr>
            <w:tcW w:w="812" w:type="dxa"/>
            <w:tcBorders>
              <w:top w:val="single" w:sz="4" w:space="0" w:color="000000"/>
              <w:left w:val="single" w:sz="4" w:space="0" w:color="000000"/>
              <w:bottom w:val="single" w:sz="4" w:space="0" w:color="000000"/>
              <w:right w:val="single" w:sz="4" w:space="0" w:color="000000"/>
            </w:tcBorders>
          </w:tcPr>
          <w:p w14:paraId="62F5ED8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0,734</w:t>
            </w:r>
          </w:p>
        </w:tc>
        <w:tc>
          <w:tcPr>
            <w:tcW w:w="818" w:type="dxa"/>
            <w:tcBorders>
              <w:top w:val="single" w:sz="4" w:space="0" w:color="000000"/>
              <w:left w:val="single" w:sz="4" w:space="0" w:color="000000"/>
              <w:bottom w:val="single" w:sz="4" w:space="0" w:color="000000"/>
              <w:right w:val="single" w:sz="4" w:space="0" w:color="000000"/>
            </w:tcBorders>
          </w:tcPr>
          <w:p w14:paraId="0FA643D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788542E1"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2B639F49"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27E27C9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189,62</w:t>
            </w:r>
          </w:p>
        </w:tc>
      </w:tr>
      <w:tr w:rsidR="004B509D" w:rsidRPr="004B509D" w14:paraId="1AFA2E95"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2F19CE9A"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9</w:t>
            </w:r>
          </w:p>
        </w:tc>
        <w:tc>
          <w:tcPr>
            <w:tcW w:w="1369" w:type="dxa"/>
            <w:tcBorders>
              <w:top w:val="single" w:sz="4" w:space="0" w:color="000000"/>
              <w:left w:val="single" w:sz="4" w:space="0" w:color="000000"/>
              <w:bottom w:val="single" w:sz="4" w:space="0" w:color="000000"/>
              <w:right w:val="single" w:sz="4" w:space="0" w:color="000000"/>
            </w:tcBorders>
          </w:tcPr>
          <w:p w14:paraId="0C17B0F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RK2</w:t>
            </w:r>
          </w:p>
        </w:tc>
        <w:tc>
          <w:tcPr>
            <w:tcW w:w="2363" w:type="dxa"/>
            <w:tcBorders>
              <w:top w:val="single" w:sz="4" w:space="0" w:color="000000"/>
              <w:left w:val="single" w:sz="4" w:space="0" w:color="000000"/>
              <w:bottom w:val="single" w:sz="4" w:space="0" w:color="000000"/>
              <w:right w:val="single" w:sz="4" w:space="0" w:color="000000"/>
            </w:tcBorders>
          </w:tcPr>
          <w:p w14:paraId="03ED482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Strop </w:t>
            </w:r>
          </w:p>
        </w:tc>
        <w:tc>
          <w:tcPr>
            <w:tcW w:w="1987" w:type="dxa"/>
            <w:gridSpan w:val="2"/>
            <w:tcBorders>
              <w:top w:val="single" w:sz="4" w:space="0" w:color="000000"/>
              <w:left w:val="single" w:sz="4" w:space="0" w:color="000000"/>
              <w:bottom w:val="single" w:sz="4" w:space="0" w:color="000000"/>
              <w:right w:val="single" w:sz="4" w:space="0" w:color="000000"/>
            </w:tcBorders>
          </w:tcPr>
          <w:p w14:paraId="40F5D82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Strop </w:t>
            </w:r>
          </w:p>
        </w:tc>
        <w:tc>
          <w:tcPr>
            <w:tcW w:w="812" w:type="dxa"/>
            <w:tcBorders>
              <w:top w:val="single" w:sz="4" w:space="0" w:color="000000"/>
              <w:left w:val="single" w:sz="4" w:space="0" w:color="000000"/>
              <w:bottom w:val="single" w:sz="4" w:space="0" w:color="000000"/>
              <w:right w:val="single" w:sz="4" w:space="0" w:color="000000"/>
            </w:tcBorders>
          </w:tcPr>
          <w:p w14:paraId="327173A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0,911</w:t>
            </w:r>
          </w:p>
        </w:tc>
        <w:tc>
          <w:tcPr>
            <w:tcW w:w="818" w:type="dxa"/>
            <w:tcBorders>
              <w:top w:val="single" w:sz="4" w:space="0" w:color="000000"/>
              <w:left w:val="single" w:sz="4" w:space="0" w:color="000000"/>
              <w:bottom w:val="single" w:sz="4" w:space="0" w:color="000000"/>
              <w:right w:val="single" w:sz="4" w:space="0" w:color="000000"/>
            </w:tcBorders>
          </w:tcPr>
          <w:p w14:paraId="456DDB2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1,000</w:t>
            </w:r>
          </w:p>
        </w:tc>
        <w:tc>
          <w:tcPr>
            <w:tcW w:w="632" w:type="dxa"/>
            <w:tcBorders>
              <w:top w:val="single" w:sz="4" w:space="0" w:color="000000"/>
              <w:left w:val="single" w:sz="4" w:space="0" w:color="000000"/>
              <w:bottom w:val="single" w:sz="4" w:space="0" w:color="000000"/>
              <w:right w:val="single" w:sz="4" w:space="0" w:color="000000"/>
            </w:tcBorders>
          </w:tcPr>
          <w:p w14:paraId="227E3892"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F4D101B"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2A6FB83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401,75</w:t>
            </w:r>
          </w:p>
        </w:tc>
      </w:tr>
      <w:tr w:rsidR="004B509D" w:rsidRPr="004B509D" w14:paraId="379A5335" w14:textId="77777777" w:rsidTr="002C3B76">
        <w:trPr>
          <w:trHeight w:hRule="exact" w:val="569"/>
        </w:trPr>
        <w:tc>
          <w:tcPr>
            <w:tcW w:w="384" w:type="dxa"/>
            <w:tcBorders>
              <w:top w:val="single" w:sz="4" w:space="0" w:color="000000"/>
              <w:left w:val="nil"/>
              <w:bottom w:val="single" w:sz="4" w:space="0" w:color="000000"/>
              <w:right w:val="single" w:sz="4" w:space="0" w:color="000000"/>
            </w:tcBorders>
          </w:tcPr>
          <w:p w14:paraId="0AD9CA7F"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10</w:t>
            </w:r>
          </w:p>
        </w:tc>
        <w:tc>
          <w:tcPr>
            <w:tcW w:w="1369" w:type="dxa"/>
            <w:tcBorders>
              <w:top w:val="single" w:sz="4" w:space="0" w:color="000000"/>
              <w:left w:val="single" w:sz="4" w:space="0" w:color="000000"/>
              <w:bottom w:val="single" w:sz="4" w:space="0" w:color="000000"/>
              <w:right w:val="single" w:sz="4" w:space="0" w:color="000000"/>
            </w:tcBorders>
          </w:tcPr>
          <w:p w14:paraId="603A1EB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SF1</w:t>
            </w:r>
          </w:p>
        </w:tc>
        <w:tc>
          <w:tcPr>
            <w:tcW w:w="2363" w:type="dxa"/>
            <w:tcBorders>
              <w:top w:val="single" w:sz="4" w:space="0" w:color="000000"/>
              <w:left w:val="single" w:sz="4" w:space="0" w:color="000000"/>
              <w:bottom w:val="single" w:sz="4" w:space="0" w:color="000000"/>
              <w:right w:val="single" w:sz="4" w:space="0" w:color="000000"/>
            </w:tcBorders>
          </w:tcPr>
          <w:p w14:paraId="30B9FFC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Ściana zewnętrzna przy gruncie </w:t>
            </w:r>
          </w:p>
        </w:tc>
        <w:tc>
          <w:tcPr>
            <w:tcW w:w="1987" w:type="dxa"/>
            <w:gridSpan w:val="2"/>
            <w:tcBorders>
              <w:top w:val="single" w:sz="4" w:space="0" w:color="000000"/>
              <w:left w:val="single" w:sz="4" w:space="0" w:color="000000"/>
              <w:bottom w:val="single" w:sz="4" w:space="0" w:color="000000"/>
              <w:right w:val="single" w:sz="4" w:space="0" w:color="000000"/>
            </w:tcBorders>
          </w:tcPr>
          <w:p w14:paraId="6A95EA8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 przy gruncie</w:t>
            </w:r>
          </w:p>
        </w:tc>
        <w:tc>
          <w:tcPr>
            <w:tcW w:w="812" w:type="dxa"/>
            <w:tcBorders>
              <w:top w:val="single" w:sz="4" w:space="0" w:color="000000"/>
              <w:left w:val="single" w:sz="4" w:space="0" w:color="000000"/>
              <w:bottom w:val="single" w:sz="4" w:space="0" w:color="000000"/>
              <w:right w:val="single" w:sz="4" w:space="0" w:color="000000"/>
            </w:tcBorders>
          </w:tcPr>
          <w:p w14:paraId="14522AB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0,250</w:t>
            </w:r>
          </w:p>
        </w:tc>
        <w:tc>
          <w:tcPr>
            <w:tcW w:w="818" w:type="dxa"/>
            <w:tcBorders>
              <w:top w:val="single" w:sz="4" w:space="0" w:color="000000"/>
              <w:left w:val="single" w:sz="4" w:space="0" w:color="000000"/>
              <w:bottom w:val="single" w:sz="4" w:space="0" w:color="000000"/>
              <w:right w:val="single" w:sz="4" w:space="0" w:color="000000"/>
            </w:tcBorders>
          </w:tcPr>
          <w:p w14:paraId="2F3D456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5C9C96F3"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7E57BEE4"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0743302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42,15</w:t>
            </w:r>
          </w:p>
        </w:tc>
      </w:tr>
      <w:tr w:rsidR="004B509D" w:rsidRPr="004B509D" w14:paraId="53F30D39"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676DD5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11</w:t>
            </w:r>
          </w:p>
        </w:tc>
        <w:tc>
          <w:tcPr>
            <w:tcW w:w="1369" w:type="dxa"/>
            <w:tcBorders>
              <w:top w:val="single" w:sz="4" w:space="0" w:color="000000"/>
              <w:left w:val="single" w:sz="4" w:space="0" w:color="000000"/>
              <w:bottom w:val="single" w:sz="4" w:space="0" w:color="000000"/>
              <w:right w:val="single" w:sz="4" w:space="0" w:color="000000"/>
            </w:tcBorders>
          </w:tcPr>
          <w:p w14:paraId="091618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SW1 24</w:t>
            </w:r>
          </w:p>
        </w:tc>
        <w:tc>
          <w:tcPr>
            <w:tcW w:w="2363" w:type="dxa"/>
            <w:tcBorders>
              <w:top w:val="single" w:sz="4" w:space="0" w:color="000000"/>
              <w:left w:val="single" w:sz="4" w:space="0" w:color="000000"/>
              <w:bottom w:val="single" w:sz="4" w:space="0" w:color="000000"/>
              <w:right w:val="single" w:sz="4" w:space="0" w:color="000000"/>
            </w:tcBorders>
          </w:tcPr>
          <w:p w14:paraId="2FABC60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Ściana wewnętrzna </w:t>
            </w:r>
          </w:p>
        </w:tc>
        <w:tc>
          <w:tcPr>
            <w:tcW w:w="1987" w:type="dxa"/>
            <w:gridSpan w:val="2"/>
            <w:tcBorders>
              <w:top w:val="single" w:sz="4" w:space="0" w:color="000000"/>
              <w:left w:val="single" w:sz="4" w:space="0" w:color="000000"/>
              <w:bottom w:val="single" w:sz="4" w:space="0" w:color="000000"/>
              <w:right w:val="single" w:sz="4" w:space="0" w:color="000000"/>
            </w:tcBorders>
          </w:tcPr>
          <w:p w14:paraId="6BD7EDE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812" w:type="dxa"/>
            <w:tcBorders>
              <w:top w:val="single" w:sz="4" w:space="0" w:color="000000"/>
              <w:left w:val="single" w:sz="4" w:space="0" w:color="000000"/>
              <w:bottom w:val="single" w:sz="4" w:space="0" w:color="000000"/>
              <w:right w:val="single" w:sz="4" w:space="0" w:color="000000"/>
            </w:tcBorders>
          </w:tcPr>
          <w:p w14:paraId="55CE931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2,145</w:t>
            </w:r>
          </w:p>
        </w:tc>
        <w:tc>
          <w:tcPr>
            <w:tcW w:w="818" w:type="dxa"/>
            <w:tcBorders>
              <w:top w:val="single" w:sz="4" w:space="0" w:color="000000"/>
              <w:left w:val="single" w:sz="4" w:space="0" w:color="000000"/>
              <w:bottom w:val="single" w:sz="4" w:space="0" w:color="000000"/>
              <w:right w:val="single" w:sz="4" w:space="0" w:color="000000"/>
            </w:tcBorders>
          </w:tcPr>
          <w:p w14:paraId="70ED504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5B2E018B"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EFE299C"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478EFFA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387,81</w:t>
            </w:r>
          </w:p>
        </w:tc>
      </w:tr>
      <w:tr w:rsidR="004B509D" w:rsidRPr="004B509D" w14:paraId="773B22BD"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2E4F3633"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12</w:t>
            </w:r>
          </w:p>
        </w:tc>
        <w:tc>
          <w:tcPr>
            <w:tcW w:w="1369" w:type="dxa"/>
            <w:tcBorders>
              <w:top w:val="single" w:sz="4" w:space="0" w:color="000000"/>
              <w:left w:val="single" w:sz="4" w:space="0" w:color="000000"/>
              <w:bottom w:val="single" w:sz="4" w:space="0" w:color="000000"/>
              <w:right w:val="single" w:sz="4" w:space="0" w:color="000000"/>
            </w:tcBorders>
          </w:tcPr>
          <w:p w14:paraId="2FDF0AF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SW2 18</w:t>
            </w:r>
          </w:p>
        </w:tc>
        <w:tc>
          <w:tcPr>
            <w:tcW w:w="2363" w:type="dxa"/>
            <w:tcBorders>
              <w:top w:val="single" w:sz="4" w:space="0" w:color="000000"/>
              <w:left w:val="single" w:sz="4" w:space="0" w:color="000000"/>
              <w:bottom w:val="single" w:sz="4" w:space="0" w:color="000000"/>
              <w:right w:val="single" w:sz="4" w:space="0" w:color="000000"/>
            </w:tcBorders>
          </w:tcPr>
          <w:p w14:paraId="1AB531D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Ściana wewnętrzna </w:t>
            </w:r>
          </w:p>
        </w:tc>
        <w:tc>
          <w:tcPr>
            <w:tcW w:w="1987" w:type="dxa"/>
            <w:gridSpan w:val="2"/>
            <w:tcBorders>
              <w:top w:val="single" w:sz="4" w:space="0" w:color="000000"/>
              <w:left w:val="single" w:sz="4" w:space="0" w:color="000000"/>
              <w:bottom w:val="single" w:sz="4" w:space="0" w:color="000000"/>
              <w:right w:val="single" w:sz="4" w:space="0" w:color="000000"/>
            </w:tcBorders>
          </w:tcPr>
          <w:p w14:paraId="3445420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812" w:type="dxa"/>
            <w:tcBorders>
              <w:top w:val="single" w:sz="4" w:space="0" w:color="000000"/>
              <w:left w:val="single" w:sz="4" w:space="0" w:color="000000"/>
              <w:bottom w:val="single" w:sz="4" w:space="0" w:color="000000"/>
              <w:right w:val="single" w:sz="4" w:space="0" w:color="000000"/>
            </w:tcBorders>
          </w:tcPr>
          <w:p w14:paraId="60038A6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2,550</w:t>
            </w:r>
          </w:p>
        </w:tc>
        <w:tc>
          <w:tcPr>
            <w:tcW w:w="818" w:type="dxa"/>
            <w:tcBorders>
              <w:top w:val="single" w:sz="4" w:space="0" w:color="000000"/>
              <w:left w:val="single" w:sz="4" w:space="0" w:color="000000"/>
              <w:bottom w:val="single" w:sz="4" w:space="0" w:color="000000"/>
              <w:right w:val="single" w:sz="4" w:space="0" w:color="000000"/>
            </w:tcBorders>
          </w:tcPr>
          <w:p w14:paraId="02E11BD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10F59DBD"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39B10998"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57C9E3F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139,19</w:t>
            </w:r>
          </w:p>
        </w:tc>
      </w:tr>
      <w:tr w:rsidR="004B509D" w:rsidRPr="004B509D" w14:paraId="36508457"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2B0ACB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13</w:t>
            </w:r>
          </w:p>
        </w:tc>
        <w:tc>
          <w:tcPr>
            <w:tcW w:w="1369" w:type="dxa"/>
            <w:tcBorders>
              <w:top w:val="single" w:sz="4" w:space="0" w:color="000000"/>
              <w:left w:val="single" w:sz="4" w:space="0" w:color="000000"/>
              <w:bottom w:val="single" w:sz="4" w:space="0" w:color="000000"/>
              <w:right w:val="single" w:sz="4" w:space="0" w:color="000000"/>
            </w:tcBorders>
          </w:tcPr>
          <w:p w14:paraId="3EDEAC4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SW3 15</w:t>
            </w:r>
          </w:p>
        </w:tc>
        <w:tc>
          <w:tcPr>
            <w:tcW w:w="2363" w:type="dxa"/>
            <w:tcBorders>
              <w:top w:val="single" w:sz="4" w:space="0" w:color="000000"/>
              <w:left w:val="single" w:sz="4" w:space="0" w:color="000000"/>
              <w:bottom w:val="single" w:sz="4" w:space="0" w:color="000000"/>
              <w:right w:val="single" w:sz="4" w:space="0" w:color="000000"/>
            </w:tcBorders>
          </w:tcPr>
          <w:p w14:paraId="7F847B7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Ściana wewnętrzna </w:t>
            </w:r>
          </w:p>
        </w:tc>
        <w:tc>
          <w:tcPr>
            <w:tcW w:w="1987" w:type="dxa"/>
            <w:gridSpan w:val="2"/>
            <w:tcBorders>
              <w:top w:val="single" w:sz="4" w:space="0" w:color="000000"/>
              <w:left w:val="single" w:sz="4" w:space="0" w:color="000000"/>
              <w:bottom w:val="single" w:sz="4" w:space="0" w:color="000000"/>
              <w:right w:val="single" w:sz="4" w:space="0" w:color="000000"/>
            </w:tcBorders>
          </w:tcPr>
          <w:p w14:paraId="18820D6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812" w:type="dxa"/>
            <w:tcBorders>
              <w:top w:val="single" w:sz="4" w:space="0" w:color="000000"/>
              <w:left w:val="single" w:sz="4" w:space="0" w:color="000000"/>
              <w:bottom w:val="single" w:sz="4" w:space="0" w:color="000000"/>
              <w:right w:val="single" w:sz="4" w:space="0" w:color="000000"/>
            </w:tcBorders>
          </w:tcPr>
          <w:p w14:paraId="5048FBA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2,815</w:t>
            </w:r>
          </w:p>
        </w:tc>
        <w:tc>
          <w:tcPr>
            <w:tcW w:w="818" w:type="dxa"/>
            <w:tcBorders>
              <w:top w:val="single" w:sz="4" w:space="0" w:color="000000"/>
              <w:left w:val="single" w:sz="4" w:space="0" w:color="000000"/>
              <w:bottom w:val="single" w:sz="4" w:space="0" w:color="000000"/>
              <w:right w:val="single" w:sz="4" w:space="0" w:color="000000"/>
            </w:tcBorders>
          </w:tcPr>
          <w:p w14:paraId="1AEB7B0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56DBA651"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4388450C"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5DCDAC1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46,65</w:t>
            </w:r>
          </w:p>
        </w:tc>
      </w:tr>
      <w:tr w:rsidR="004B509D" w:rsidRPr="004B509D" w14:paraId="0B866995"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49F1D319"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14</w:t>
            </w:r>
          </w:p>
        </w:tc>
        <w:tc>
          <w:tcPr>
            <w:tcW w:w="1369" w:type="dxa"/>
            <w:tcBorders>
              <w:top w:val="single" w:sz="4" w:space="0" w:color="000000"/>
              <w:left w:val="single" w:sz="4" w:space="0" w:color="000000"/>
              <w:bottom w:val="single" w:sz="4" w:space="0" w:color="000000"/>
              <w:right w:val="single" w:sz="4" w:space="0" w:color="000000"/>
            </w:tcBorders>
          </w:tcPr>
          <w:p w14:paraId="5D3C499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SW4 12</w:t>
            </w:r>
          </w:p>
        </w:tc>
        <w:tc>
          <w:tcPr>
            <w:tcW w:w="2363" w:type="dxa"/>
            <w:tcBorders>
              <w:top w:val="single" w:sz="4" w:space="0" w:color="000000"/>
              <w:left w:val="single" w:sz="4" w:space="0" w:color="000000"/>
              <w:bottom w:val="single" w:sz="4" w:space="0" w:color="000000"/>
              <w:right w:val="single" w:sz="4" w:space="0" w:color="000000"/>
            </w:tcBorders>
          </w:tcPr>
          <w:p w14:paraId="6CDFE1B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Ściana wewnętrzna </w:t>
            </w:r>
          </w:p>
        </w:tc>
        <w:tc>
          <w:tcPr>
            <w:tcW w:w="1987" w:type="dxa"/>
            <w:gridSpan w:val="2"/>
            <w:tcBorders>
              <w:top w:val="single" w:sz="4" w:space="0" w:color="000000"/>
              <w:left w:val="single" w:sz="4" w:space="0" w:color="000000"/>
              <w:bottom w:val="single" w:sz="4" w:space="0" w:color="000000"/>
              <w:right w:val="single" w:sz="4" w:space="0" w:color="000000"/>
            </w:tcBorders>
          </w:tcPr>
          <w:p w14:paraId="63E3551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812" w:type="dxa"/>
            <w:tcBorders>
              <w:top w:val="single" w:sz="4" w:space="0" w:color="000000"/>
              <w:left w:val="single" w:sz="4" w:space="0" w:color="000000"/>
              <w:bottom w:val="single" w:sz="4" w:space="0" w:color="000000"/>
              <w:right w:val="single" w:sz="4" w:space="0" w:color="000000"/>
            </w:tcBorders>
          </w:tcPr>
          <w:p w14:paraId="2343458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3,143</w:t>
            </w:r>
          </w:p>
        </w:tc>
        <w:tc>
          <w:tcPr>
            <w:tcW w:w="818" w:type="dxa"/>
            <w:tcBorders>
              <w:top w:val="single" w:sz="4" w:space="0" w:color="000000"/>
              <w:left w:val="single" w:sz="4" w:space="0" w:color="000000"/>
              <w:bottom w:val="single" w:sz="4" w:space="0" w:color="000000"/>
              <w:right w:val="single" w:sz="4" w:space="0" w:color="000000"/>
            </w:tcBorders>
          </w:tcPr>
          <w:p w14:paraId="66CEB8B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2390FD34"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C4E7AA0"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9C3119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1131,21</w:t>
            </w:r>
          </w:p>
        </w:tc>
      </w:tr>
      <w:tr w:rsidR="004B509D" w:rsidRPr="004B509D" w14:paraId="4674CEC1"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E8D348C"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15</w:t>
            </w:r>
          </w:p>
        </w:tc>
        <w:tc>
          <w:tcPr>
            <w:tcW w:w="1369" w:type="dxa"/>
            <w:tcBorders>
              <w:top w:val="single" w:sz="4" w:space="0" w:color="000000"/>
              <w:left w:val="single" w:sz="4" w:space="0" w:color="000000"/>
              <w:bottom w:val="single" w:sz="4" w:space="0" w:color="000000"/>
              <w:right w:val="single" w:sz="4" w:space="0" w:color="000000"/>
            </w:tcBorders>
          </w:tcPr>
          <w:p w14:paraId="4A25BA4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SW5</w:t>
            </w:r>
          </w:p>
        </w:tc>
        <w:tc>
          <w:tcPr>
            <w:tcW w:w="2363" w:type="dxa"/>
            <w:tcBorders>
              <w:top w:val="single" w:sz="4" w:space="0" w:color="000000"/>
              <w:left w:val="single" w:sz="4" w:space="0" w:color="000000"/>
              <w:bottom w:val="single" w:sz="4" w:space="0" w:color="000000"/>
              <w:right w:val="single" w:sz="4" w:space="0" w:color="000000"/>
            </w:tcBorders>
          </w:tcPr>
          <w:p w14:paraId="2467D9F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1987" w:type="dxa"/>
            <w:gridSpan w:val="2"/>
            <w:tcBorders>
              <w:top w:val="single" w:sz="4" w:space="0" w:color="000000"/>
              <w:left w:val="single" w:sz="4" w:space="0" w:color="000000"/>
              <w:bottom w:val="single" w:sz="4" w:space="0" w:color="000000"/>
              <w:right w:val="single" w:sz="4" w:space="0" w:color="000000"/>
            </w:tcBorders>
          </w:tcPr>
          <w:p w14:paraId="3F22681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wewnętrzna</w:t>
            </w:r>
          </w:p>
        </w:tc>
        <w:tc>
          <w:tcPr>
            <w:tcW w:w="812" w:type="dxa"/>
            <w:tcBorders>
              <w:top w:val="single" w:sz="4" w:space="0" w:color="000000"/>
              <w:left w:val="single" w:sz="4" w:space="0" w:color="000000"/>
              <w:bottom w:val="single" w:sz="4" w:space="0" w:color="000000"/>
              <w:right w:val="single" w:sz="4" w:space="0" w:color="000000"/>
            </w:tcBorders>
          </w:tcPr>
          <w:p w14:paraId="2601435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1,000</w:t>
            </w:r>
          </w:p>
        </w:tc>
        <w:tc>
          <w:tcPr>
            <w:tcW w:w="818" w:type="dxa"/>
            <w:tcBorders>
              <w:top w:val="single" w:sz="4" w:space="0" w:color="000000"/>
              <w:left w:val="single" w:sz="4" w:space="0" w:color="000000"/>
              <w:bottom w:val="single" w:sz="4" w:space="0" w:color="000000"/>
              <w:right w:val="single" w:sz="4" w:space="0" w:color="000000"/>
            </w:tcBorders>
          </w:tcPr>
          <w:p w14:paraId="1981C89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1,000</w:t>
            </w:r>
          </w:p>
        </w:tc>
        <w:tc>
          <w:tcPr>
            <w:tcW w:w="632" w:type="dxa"/>
            <w:tcBorders>
              <w:top w:val="single" w:sz="4" w:space="0" w:color="000000"/>
              <w:left w:val="single" w:sz="4" w:space="0" w:color="000000"/>
              <w:bottom w:val="single" w:sz="4" w:space="0" w:color="000000"/>
              <w:right w:val="single" w:sz="4" w:space="0" w:color="000000"/>
            </w:tcBorders>
          </w:tcPr>
          <w:p w14:paraId="22F8E3C2"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414644F8"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FD0C07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211,27</w:t>
            </w:r>
          </w:p>
        </w:tc>
      </w:tr>
      <w:tr w:rsidR="004B509D" w:rsidRPr="004B509D" w14:paraId="1EBD8C17"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A2C9211"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16</w:t>
            </w:r>
          </w:p>
        </w:tc>
        <w:tc>
          <w:tcPr>
            <w:tcW w:w="1369" w:type="dxa"/>
            <w:tcBorders>
              <w:top w:val="single" w:sz="4" w:space="0" w:color="000000"/>
              <w:left w:val="single" w:sz="4" w:space="0" w:color="000000"/>
              <w:bottom w:val="single" w:sz="4" w:space="0" w:color="000000"/>
              <w:right w:val="single" w:sz="4" w:space="0" w:color="000000"/>
            </w:tcBorders>
          </w:tcPr>
          <w:p w14:paraId="6AEC426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SZ1</w:t>
            </w:r>
          </w:p>
        </w:tc>
        <w:tc>
          <w:tcPr>
            <w:tcW w:w="2363" w:type="dxa"/>
            <w:tcBorders>
              <w:top w:val="single" w:sz="4" w:space="0" w:color="000000"/>
              <w:left w:val="single" w:sz="4" w:space="0" w:color="000000"/>
              <w:bottom w:val="single" w:sz="4" w:space="0" w:color="000000"/>
              <w:right w:val="single" w:sz="4" w:space="0" w:color="000000"/>
            </w:tcBorders>
          </w:tcPr>
          <w:p w14:paraId="04BB89E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1987" w:type="dxa"/>
            <w:gridSpan w:val="2"/>
            <w:tcBorders>
              <w:top w:val="single" w:sz="4" w:space="0" w:color="000000"/>
              <w:left w:val="single" w:sz="4" w:space="0" w:color="000000"/>
              <w:bottom w:val="single" w:sz="4" w:space="0" w:color="000000"/>
              <w:right w:val="single" w:sz="4" w:space="0" w:color="000000"/>
            </w:tcBorders>
          </w:tcPr>
          <w:p w14:paraId="29A58CA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812" w:type="dxa"/>
            <w:tcBorders>
              <w:top w:val="single" w:sz="4" w:space="0" w:color="000000"/>
              <w:left w:val="single" w:sz="4" w:space="0" w:color="000000"/>
              <w:bottom w:val="single" w:sz="4" w:space="0" w:color="000000"/>
              <w:right w:val="single" w:sz="4" w:space="0" w:color="000000"/>
            </w:tcBorders>
          </w:tcPr>
          <w:p w14:paraId="4F12A01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0, 243</w:t>
            </w:r>
          </w:p>
        </w:tc>
        <w:tc>
          <w:tcPr>
            <w:tcW w:w="818" w:type="dxa"/>
            <w:tcBorders>
              <w:top w:val="single" w:sz="4" w:space="0" w:color="000000"/>
              <w:left w:val="single" w:sz="4" w:space="0" w:color="000000"/>
              <w:bottom w:val="single" w:sz="4" w:space="0" w:color="000000"/>
              <w:right w:val="single" w:sz="4" w:space="0" w:color="000000"/>
            </w:tcBorders>
          </w:tcPr>
          <w:p w14:paraId="1893702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0,250</w:t>
            </w:r>
          </w:p>
        </w:tc>
        <w:tc>
          <w:tcPr>
            <w:tcW w:w="632" w:type="dxa"/>
            <w:tcBorders>
              <w:top w:val="single" w:sz="4" w:space="0" w:color="000000"/>
              <w:left w:val="single" w:sz="4" w:space="0" w:color="000000"/>
              <w:bottom w:val="single" w:sz="4" w:space="0" w:color="000000"/>
              <w:right w:val="single" w:sz="4" w:space="0" w:color="000000"/>
            </w:tcBorders>
          </w:tcPr>
          <w:p w14:paraId="6B41BEE3"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444F1F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74027E8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563,58</w:t>
            </w:r>
          </w:p>
        </w:tc>
      </w:tr>
      <w:tr w:rsidR="004B509D" w:rsidRPr="004B509D" w14:paraId="18C318C1"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68B40FEA"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17</w:t>
            </w:r>
          </w:p>
        </w:tc>
        <w:tc>
          <w:tcPr>
            <w:tcW w:w="1369" w:type="dxa"/>
            <w:tcBorders>
              <w:top w:val="single" w:sz="4" w:space="0" w:color="000000"/>
              <w:left w:val="single" w:sz="4" w:space="0" w:color="000000"/>
              <w:bottom w:val="single" w:sz="4" w:space="0" w:color="000000"/>
              <w:right w:val="single" w:sz="4" w:space="0" w:color="000000"/>
            </w:tcBorders>
          </w:tcPr>
          <w:p w14:paraId="5ED381B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SZ2</w:t>
            </w:r>
          </w:p>
        </w:tc>
        <w:tc>
          <w:tcPr>
            <w:tcW w:w="2363" w:type="dxa"/>
            <w:tcBorders>
              <w:top w:val="single" w:sz="4" w:space="0" w:color="000000"/>
              <w:left w:val="single" w:sz="4" w:space="0" w:color="000000"/>
              <w:bottom w:val="single" w:sz="4" w:space="0" w:color="000000"/>
              <w:right w:val="single" w:sz="4" w:space="0" w:color="000000"/>
            </w:tcBorders>
          </w:tcPr>
          <w:p w14:paraId="732501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1987" w:type="dxa"/>
            <w:gridSpan w:val="2"/>
            <w:tcBorders>
              <w:top w:val="single" w:sz="4" w:space="0" w:color="000000"/>
              <w:left w:val="single" w:sz="4" w:space="0" w:color="000000"/>
              <w:bottom w:val="single" w:sz="4" w:space="0" w:color="000000"/>
              <w:right w:val="single" w:sz="4" w:space="0" w:color="000000"/>
            </w:tcBorders>
          </w:tcPr>
          <w:p w14:paraId="6DB992E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812" w:type="dxa"/>
            <w:tcBorders>
              <w:top w:val="single" w:sz="4" w:space="0" w:color="000000"/>
              <w:left w:val="single" w:sz="4" w:space="0" w:color="000000"/>
              <w:bottom w:val="single" w:sz="4" w:space="0" w:color="000000"/>
              <w:right w:val="single" w:sz="4" w:space="0" w:color="000000"/>
            </w:tcBorders>
          </w:tcPr>
          <w:p w14:paraId="0344A9F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0,246</w:t>
            </w:r>
          </w:p>
        </w:tc>
        <w:tc>
          <w:tcPr>
            <w:tcW w:w="818" w:type="dxa"/>
            <w:tcBorders>
              <w:top w:val="single" w:sz="4" w:space="0" w:color="000000"/>
              <w:left w:val="single" w:sz="4" w:space="0" w:color="000000"/>
              <w:bottom w:val="single" w:sz="4" w:space="0" w:color="000000"/>
              <w:right w:val="single" w:sz="4" w:space="0" w:color="000000"/>
            </w:tcBorders>
          </w:tcPr>
          <w:p w14:paraId="7C3935A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0,250</w:t>
            </w:r>
          </w:p>
        </w:tc>
        <w:tc>
          <w:tcPr>
            <w:tcW w:w="632" w:type="dxa"/>
            <w:tcBorders>
              <w:top w:val="single" w:sz="4" w:space="0" w:color="000000"/>
              <w:left w:val="single" w:sz="4" w:space="0" w:color="000000"/>
              <w:bottom w:val="single" w:sz="4" w:space="0" w:color="000000"/>
              <w:right w:val="single" w:sz="4" w:space="0" w:color="000000"/>
            </w:tcBorders>
          </w:tcPr>
          <w:p w14:paraId="39CD42F5"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28E8D65"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01D30DB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37,99</w:t>
            </w:r>
          </w:p>
        </w:tc>
      </w:tr>
      <w:tr w:rsidR="004B509D" w:rsidRPr="004B509D" w14:paraId="2B4BBA83"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F9958B8"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18</w:t>
            </w:r>
          </w:p>
        </w:tc>
        <w:tc>
          <w:tcPr>
            <w:tcW w:w="1369" w:type="dxa"/>
            <w:tcBorders>
              <w:top w:val="single" w:sz="4" w:space="0" w:color="000000"/>
              <w:left w:val="single" w:sz="4" w:space="0" w:color="000000"/>
              <w:bottom w:val="single" w:sz="4" w:space="0" w:color="000000"/>
              <w:right w:val="single" w:sz="4" w:space="0" w:color="000000"/>
            </w:tcBorders>
          </w:tcPr>
          <w:p w14:paraId="08ED429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SZ3</w:t>
            </w:r>
          </w:p>
        </w:tc>
        <w:tc>
          <w:tcPr>
            <w:tcW w:w="2363" w:type="dxa"/>
            <w:tcBorders>
              <w:top w:val="single" w:sz="4" w:space="0" w:color="000000"/>
              <w:left w:val="single" w:sz="4" w:space="0" w:color="000000"/>
              <w:bottom w:val="single" w:sz="4" w:space="0" w:color="000000"/>
              <w:right w:val="single" w:sz="4" w:space="0" w:color="000000"/>
            </w:tcBorders>
          </w:tcPr>
          <w:p w14:paraId="11207A1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1987" w:type="dxa"/>
            <w:gridSpan w:val="2"/>
            <w:tcBorders>
              <w:top w:val="single" w:sz="4" w:space="0" w:color="000000"/>
              <w:left w:val="single" w:sz="4" w:space="0" w:color="000000"/>
              <w:bottom w:val="single" w:sz="4" w:space="0" w:color="000000"/>
              <w:right w:val="single" w:sz="4" w:space="0" w:color="000000"/>
            </w:tcBorders>
          </w:tcPr>
          <w:p w14:paraId="25F8990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812" w:type="dxa"/>
            <w:tcBorders>
              <w:top w:val="single" w:sz="4" w:space="0" w:color="000000"/>
              <w:left w:val="single" w:sz="4" w:space="0" w:color="000000"/>
              <w:bottom w:val="single" w:sz="4" w:space="0" w:color="000000"/>
              <w:right w:val="single" w:sz="4" w:space="0" w:color="000000"/>
            </w:tcBorders>
          </w:tcPr>
          <w:p w14:paraId="4D135EC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0,239</w:t>
            </w:r>
          </w:p>
        </w:tc>
        <w:tc>
          <w:tcPr>
            <w:tcW w:w="818" w:type="dxa"/>
            <w:tcBorders>
              <w:top w:val="single" w:sz="4" w:space="0" w:color="000000"/>
              <w:left w:val="single" w:sz="4" w:space="0" w:color="000000"/>
              <w:bottom w:val="single" w:sz="4" w:space="0" w:color="000000"/>
              <w:right w:val="single" w:sz="4" w:space="0" w:color="000000"/>
            </w:tcBorders>
          </w:tcPr>
          <w:p w14:paraId="7B2721A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0,250</w:t>
            </w:r>
          </w:p>
        </w:tc>
        <w:tc>
          <w:tcPr>
            <w:tcW w:w="632" w:type="dxa"/>
            <w:tcBorders>
              <w:top w:val="single" w:sz="4" w:space="0" w:color="000000"/>
              <w:left w:val="single" w:sz="4" w:space="0" w:color="000000"/>
              <w:bottom w:val="single" w:sz="4" w:space="0" w:color="000000"/>
              <w:right w:val="single" w:sz="4" w:space="0" w:color="000000"/>
            </w:tcBorders>
          </w:tcPr>
          <w:p w14:paraId="2743C496"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6DD9872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4D21F89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108,59</w:t>
            </w:r>
          </w:p>
        </w:tc>
      </w:tr>
      <w:tr w:rsidR="004B509D" w:rsidRPr="004B509D" w14:paraId="4B091017"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133F09C3"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19</w:t>
            </w:r>
          </w:p>
        </w:tc>
        <w:tc>
          <w:tcPr>
            <w:tcW w:w="1369" w:type="dxa"/>
            <w:tcBorders>
              <w:top w:val="single" w:sz="4" w:space="0" w:color="000000"/>
              <w:left w:val="single" w:sz="4" w:space="0" w:color="000000"/>
              <w:bottom w:val="single" w:sz="4" w:space="0" w:color="000000"/>
              <w:right w:val="single" w:sz="4" w:space="0" w:color="000000"/>
            </w:tcBorders>
          </w:tcPr>
          <w:p w14:paraId="74662CF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SZ4</w:t>
            </w:r>
          </w:p>
        </w:tc>
        <w:tc>
          <w:tcPr>
            <w:tcW w:w="2363" w:type="dxa"/>
            <w:tcBorders>
              <w:top w:val="single" w:sz="4" w:space="0" w:color="000000"/>
              <w:left w:val="single" w:sz="4" w:space="0" w:color="000000"/>
              <w:bottom w:val="single" w:sz="4" w:space="0" w:color="000000"/>
              <w:right w:val="single" w:sz="4" w:space="0" w:color="000000"/>
            </w:tcBorders>
          </w:tcPr>
          <w:p w14:paraId="0ED8099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1987" w:type="dxa"/>
            <w:gridSpan w:val="2"/>
            <w:tcBorders>
              <w:top w:val="single" w:sz="4" w:space="0" w:color="000000"/>
              <w:left w:val="single" w:sz="4" w:space="0" w:color="000000"/>
              <w:bottom w:val="single" w:sz="4" w:space="0" w:color="000000"/>
              <w:right w:val="single" w:sz="4" w:space="0" w:color="000000"/>
            </w:tcBorders>
          </w:tcPr>
          <w:p w14:paraId="10F514D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Ściana zewnętrzna</w:t>
            </w:r>
          </w:p>
        </w:tc>
        <w:tc>
          <w:tcPr>
            <w:tcW w:w="812" w:type="dxa"/>
            <w:tcBorders>
              <w:top w:val="single" w:sz="4" w:space="0" w:color="000000"/>
              <w:left w:val="single" w:sz="4" w:space="0" w:color="000000"/>
              <w:bottom w:val="single" w:sz="4" w:space="0" w:color="000000"/>
              <w:right w:val="single" w:sz="4" w:space="0" w:color="000000"/>
            </w:tcBorders>
          </w:tcPr>
          <w:p w14:paraId="252C4E6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0,243</w:t>
            </w:r>
          </w:p>
        </w:tc>
        <w:tc>
          <w:tcPr>
            <w:tcW w:w="818" w:type="dxa"/>
            <w:tcBorders>
              <w:top w:val="single" w:sz="4" w:space="0" w:color="000000"/>
              <w:left w:val="single" w:sz="4" w:space="0" w:color="000000"/>
              <w:bottom w:val="single" w:sz="4" w:space="0" w:color="000000"/>
              <w:right w:val="single" w:sz="4" w:space="0" w:color="000000"/>
            </w:tcBorders>
          </w:tcPr>
          <w:p w14:paraId="2FC95D6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0,250</w:t>
            </w:r>
          </w:p>
        </w:tc>
        <w:tc>
          <w:tcPr>
            <w:tcW w:w="632" w:type="dxa"/>
            <w:tcBorders>
              <w:top w:val="single" w:sz="4" w:space="0" w:color="000000"/>
              <w:left w:val="single" w:sz="4" w:space="0" w:color="000000"/>
              <w:bottom w:val="single" w:sz="4" w:space="0" w:color="000000"/>
              <w:right w:val="single" w:sz="4" w:space="0" w:color="000000"/>
            </w:tcBorders>
          </w:tcPr>
          <w:p w14:paraId="5B11F06B"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A412032"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0F7D0A8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30,58</w:t>
            </w:r>
          </w:p>
        </w:tc>
      </w:tr>
      <w:tr w:rsidR="004B509D" w:rsidRPr="004B509D" w14:paraId="68D33DB3" w14:textId="77777777" w:rsidTr="002C3B76">
        <w:trPr>
          <w:trHeight w:hRule="exact" w:val="60"/>
        </w:trPr>
        <w:tc>
          <w:tcPr>
            <w:tcW w:w="9970" w:type="dxa"/>
            <w:gridSpan w:val="11"/>
            <w:tcBorders>
              <w:top w:val="nil"/>
              <w:left w:val="nil"/>
              <w:bottom w:val="nil"/>
              <w:right w:val="nil"/>
            </w:tcBorders>
          </w:tcPr>
          <w:p w14:paraId="35BB2DA7"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4"/>
                <w:szCs w:val="4"/>
              </w:rPr>
            </w:pPr>
          </w:p>
        </w:tc>
      </w:tr>
      <w:tr w:rsidR="004B509D" w:rsidRPr="004B509D" w14:paraId="2686D7D3" w14:textId="77777777" w:rsidTr="002C3B76">
        <w:trPr>
          <w:gridAfter w:val="1"/>
          <w:wAfter w:w="30" w:type="dxa"/>
          <w:trHeight w:hRule="exact" w:val="315"/>
        </w:trPr>
        <w:tc>
          <w:tcPr>
            <w:tcW w:w="9940" w:type="dxa"/>
            <w:gridSpan w:val="10"/>
            <w:tcBorders>
              <w:top w:val="nil"/>
              <w:left w:val="nil"/>
              <w:bottom w:val="nil"/>
              <w:right w:val="nil"/>
            </w:tcBorders>
            <w:shd w:val="clear" w:color="auto" w:fill="808080"/>
            <w:vAlign w:val="center"/>
          </w:tcPr>
          <w:p w14:paraId="0AF2FAA9"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OKNA I DRZWI</w:t>
            </w:r>
          </w:p>
        </w:tc>
      </w:tr>
      <w:tr w:rsidR="004B509D" w:rsidRPr="004B509D" w14:paraId="4558AC7F" w14:textId="77777777" w:rsidTr="002C3B76">
        <w:trPr>
          <w:gridAfter w:val="1"/>
          <w:wAfter w:w="30" w:type="dxa"/>
          <w:trHeight w:hRule="exact" w:val="60"/>
        </w:trPr>
        <w:tc>
          <w:tcPr>
            <w:tcW w:w="9940" w:type="dxa"/>
            <w:gridSpan w:val="10"/>
            <w:tcBorders>
              <w:top w:val="nil"/>
              <w:left w:val="nil"/>
              <w:bottom w:val="nil"/>
              <w:right w:val="nil"/>
            </w:tcBorders>
          </w:tcPr>
          <w:p w14:paraId="1E12767F"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113F31A4" w14:textId="77777777" w:rsidTr="002C3B76">
        <w:trPr>
          <w:trHeight w:hRule="exact" w:val="412"/>
        </w:trPr>
        <w:tc>
          <w:tcPr>
            <w:tcW w:w="384" w:type="dxa"/>
            <w:tcBorders>
              <w:top w:val="single" w:sz="4" w:space="0" w:color="000000"/>
              <w:left w:val="nil"/>
              <w:bottom w:val="single" w:sz="4" w:space="0" w:color="000000"/>
              <w:right w:val="single" w:sz="4" w:space="0" w:color="000000"/>
            </w:tcBorders>
            <w:shd w:val="clear" w:color="auto" w:fill="E4E4E4"/>
            <w:vAlign w:val="center"/>
          </w:tcPr>
          <w:p w14:paraId="75DE4D1D"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L.P.</w:t>
            </w:r>
          </w:p>
        </w:tc>
        <w:tc>
          <w:tcPr>
            <w:tcW w:w="1369"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6C414E97"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SYMBOL</w:t>
            </w:r>
          </w:p>
        </w:tc>
        <w:tc>
          <w:tcPr>
            <w:tcW w:w="3386"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2070D6D7"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12"/>
                <w:szCs w:val="12"/>
              </w:rPr>
            </w:pPr>
            <w:r w:rsidRPr="004B509D">
              <w:rPr>
                <w:rFonts w:ascii="Tahoma" w:hAnsi="Tahoma" w:cs="Tahoma"/>
                <w:sz w:val="12"/>
                <w:szCs w:val="12"/>
              </w:rPr>
              <w:t>OPIS</w:t>
            </w:r>
          </w:p>
        </w:tc>
        <w:tc>
          <w:tcPr>
            <w:tcW w:w="964"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3EEC3CF"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proofErr w:type="spellStart"/>
            <w:r w:rsidRPr="004B509D">
              <w:rPr>
                <w:rFonts w:ascii="Tahoma" w:hAnsi="Tahoma" w:cs="Tahoma"/>
                <w:sz w:val="12"/>
                <w:szCs w:val="12"/>
              </w:rPr>
              <w:t>gG</w:t>
            </w:r>
            <w:proofErr w:type="spellEnd"/>
          </w:p>
        </w:tc>
        <w:tc>
          <w:tcPr>
            <w:tcW w:w="81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19DA9D8A"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U</w:t>
            </w:r>
            <w:r w:rsidRPr="004B509D">
              <w:rPr>
                <w:rFonts w:ascii="Tahoma" w:hAnsi="Tahoma" w:cs="Tahoma"/>
                <w:sz w:val="12"/>
                <w:szCs w:val="12"/>
              </w:rPr>
              <w:br/>
              <w:t>[W/m2K]</w:t>
            </w:r>
          </w:p>
        </w:tc>
        <w:tc>
          <w:tcPr>
            <w:tcW w:w="81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2DA7997"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proofErr w:type="spellStart"/>
            <w:r w:rsidRPr="004B509D">
              <w:rPr>
                <w:rFonts w:ascii="Tahoma" w:hAnsi="Tahoma" w:cs="Tahoma"/>
                <w:sz w:val="12"/>
                <w:szCs w:val="12"/>
              </w:rPr>
              <w:t>Umax</w:t>
            </w:r>
            <w:proofErr w:type="spellEnd"/>
            <w:r w:rsidRPr="004B509D">
              <w:rPr>
                <w:rFonts w:ascii="Tahoma" w:hAnsi="Tahoma" w:cs="Tahoma"/>
                <w:sz w:val="12"/>
                <w:szCs w:val="12"/>
              </w:rPr>
              <w:br/>
              <w:t>[W/m2K]</w:t>
            </w:r>
          </w:p>
        </w:tc>
        <w:tc>
          <w:tcPr>
            <w:tcW w:w="63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2779A7B"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STAN</w:t>
            </w:r>
          </w:p>
        </w:tc>
        <w:tc>
          <w:tcPr>
            <w:tcW w:w="63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016E27A5"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WT 2014</w:t>
            </w:r>
          </w:p>
        </w:tc>
        <w:tc>
          <w:tcPr>
            <w:tcW w:w="973" w:type="dxa"/>
            <w:gridSpan w:val="2"/>
            <w:tcBorders>
              <w:top w:val="single" w:sz="4" w:space="0" w:color="000000"/>
              <w:left w:val="single" w:sz="4" w:space="0" w:color="000000"/>
              <w:bottom w:val="single" w:sz="4" w:space="0" w:color="000000"/>
              <w:right w:val="nil"/>
            </w:tcBorders>
            <w:shd w:val="clear" w:color="auto" w:fill="E4E4E4"/>
            <w:vAlign w:val="center"/>
          </w:tcPr>
          <w:p w14:paraId="79F398F0" w14:textId="77777777" w:rsidR="00065582" w:rsidRPr="004B509D" w:rsidRDefault="00065582"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POWIERZCHNIA</w:t>
            </w:r>
            <w:r w:rsidRPr="004B509D">
              <w:rPr>
                <w:rFonts w:ascii="Tahoma" w:hAnsi="Tahoma" w:cs="Tahoma"/>
                <w:sz w:val="12"/>
                <w:szCs w:val="12"/>
              </w:rPr>
              <w:br/>
              <w:t>[m2]</w:t>
            </w:r>
          </w:p>
        </w:tc>
      </w:tr>
      <w:tr w:rsidR="004B509D" w:rsidRPr="004B509D" w14:paraId="5702E2CD"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406028BC"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w:t>
            </w:r>
          </w:p>
        </w:tc>
        <w:tc>
          <w:tcPr>
            <w:tcW w:w="1369" w:type="dxa"/>
            <w:tcBorders>
              <w:top w:val="single" w:sz="4" w:space="0" w:color="000000"/>
              <w:left w:val="single" w:sz="4" w:space="0" w:color="000000"/>
              <w:bottom w:val="single" w:sz="4" w:space="0" w:color="000000"/>
              <w:right w:val="single" w:sz="4" w:space="0" w:color="000000"/>
            </w:tcBorders>
          </w:tcPr>
          <w:p w14:paraId="44078B1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DW 0,9</w:t>
            </w:r>
          </w:p>
        </w:tc>
        <w:tc>
          <w:tcPr>
            <w:tcW w:w="3386" w:type="dxa"/>
            <w:gridSpan w:val="2"/>
            <w:tcBorders>
              <w:top w:val="single" w:sz="4" w:space="0" w:color="000000"/>
              <w:left w:val="single" w:sz="4" w:space="0" w:color="000000"/>
              <w:bottom w:val="single" w:sz="4" w:space="0" w:color="000000"/>
              <w:right w:val="single" w:sz="4" w:space="0" w:color="000000"/>
            </w:tcBorders>
          </w:tcPr>
          <w:p w14:paraId="706ECBB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Drzwi wewnętrzne L×H= 90,0×210,0 cm</w:t>
            </w:r>
          </w:p>
        </w:tc>
        <w:tc>
          <w:tcPr>
            <w:tcW w:w="964" w:type="dxa"/>
            <w:tcBorders>
              <w:top w:val="single" w:sz="4" w:space="0" w:color="000000"/>
              <w:left w:val="single" w:sz="4" w:space="0" w:color="000000"/>
              <w:bottom w:val="single" w:sz="4" w:space="0" w:color="000000"/>
              <w:right w:val="single" w:sz="4" w:space="0" w:color="000000"/>
            </w:tcBorders>
          </w:tcPr>
          <w:p w14:paraId="658907D6"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54FE81F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2,000</w:t>
            </w:r>
          </w:p>
        </w:tc>
        <w:tc>
          <w:tcPr>
            <w:tcW w:w="818" w:type="dxa"/>
            <w:tcBorders>
              <w:top w:val="single" w:sz="4" w:space="0" w:color="000000"/>
              <w:left w:val="single" w:sz="4" w:space="0" w:color="000000"/>
              <w:bottom w:val="single" w:sz="4" w:space="0" w:color="000000"/>
              <w:right w:val="single" w:sz="4" w:space="0" w:color="000000"/>
            </w:tcBorders>
          </w:tcPr>
          <w:p w14:paraId="42CCF02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4B25883E"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79E89354"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6A68F16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103,95</w:t>
            </w:r>
          </w:p>
        </w:tc>
      </w:tr>
      <w:tr w:rsidR="004B509D" w:rsidRPr="004B509D" w14:paraId="43F0E49B"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24C3A425"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2</w:t>
            </w:r>
          </w:p>
        </w:tc>
        <w:tc>
          <w:tcPr>
            <w:tcW w:w="1369" w:type="dxa"/>
            <w:tcBorders>
              <w:top w:val="single" w:sz="4" w:space="0" w:color="000000"/>
              <w:left w:val="single" w:sz="4" w:space="0" w:color="000000"/>
              <w:bottom w:val="single" w:sz="4" w:space="0" w:color="000000"/>
              <w:right w:val="single" w:sz="4" w:space="0" w:color="000000"/>
            </w:tcBorders>
          </w:tcPr>
          <w:p w14:paraId="007CF8D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DW 1,35</w:t>
            </w:r>
          </w:p>
        </w:tc>
        <w:tc>
          <w:tcPr>
            <w:tcW w:w="3386" w:type="dxa"/>
            <w:gridSpan w:val="2"/>
            <w:tcBorders>
              <w:top w:val="single" w:sz="4" w:space="0" w:color="000000"/>
              <w:left w:val="single" w:sz="4" w:space="0" w:color="000000"/>
              <w:bottom w:val="single" w:sz="4" w:space="0" w:color="000000"/>
              <w:right w:val="single" w:sz="4" w:space="0" w:color="000000"/>
            </w:tcBorders>
          </w:tcPr>
          <w:p w14:paraId="5562D19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Drzwi wewnętrzne L×H= 135,0×210,0 cm</w:t>
            </w:r>
          </w:p>
        </w:tc>
        <w:tc>
          <w:tcPr>
            <w:tcW w:w="964" w:type="dxa"/>
            <w:tcBorders>
              <w:top w:val="single" w:sz="4" w:space="0" w:color="000000"/>
              <w:left w:val="single" w:sz="4" w:space="0" w:color="000000"/>
              <w:bottom w:val="single" w:sz="4" w:space="0" w:color="000000"/>
              <w:right w:val="single" w:sz="4" w:space="0" w:color="000000"/>
            </w:tcBorders>
          </w:tcPr>
          <w:p w14:paraId="4B0FF310"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3DEC844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2,000</w:t>
            </w:r>
          </w:p>
        </w:tc>
        <w:tc>
          <w:tcPr>
            <w:tcW w:w="818" w:type="dxa"/>
            <w:tcBorders>
              <w:top w:val="single" w:sz="4" w:space="0" w:color="000000"/>
              <w:left w:val="single" w:sz="4" w:space="0" w:color="000000"/>
              <w:bottom w:val="single" w:sz="4" w:space="0" w:color="000000"/>
              <w:right w:val="single" w:sz="4" w:space="0" w:color="000000"/>
            </w:tcBorders>
          </w:tcPr>
          <w:p w14:paraId="359A8A7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20"/>
              </w:rPr>
            </w:pPr>
          </w:p>
        </w:tc>
        <w:tc>
          <w:tcPr>
            <w:tcW w:w="632" w:type="dxa"/>
            <w:tcBorders>
              <w:top w:val="single" w:sz="4" w:space="0" w:color="000000"/>
              <w:left w:val="single" w:sz="4" w:space="0" w:color="000000"/>
              <w:bottom w:val="single" w:sz="4" w:space="0" w:color="000000"/>
              <w:right w:val="single" w:sz="4" w:space="0" w:color="000000"/>
            </w:tcBorders>
          </w:tcPr>
          <w:p w14:paraId="04BF547F"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3B194E60" w14:textId="77777777" w:rsidR="00065582" w:rsidRPr="004B509D" w:rsidRDefault="00065582" w:rsidP="002C3B76">
            <w:pPr>
              <w:widowControl w:val="0"/>
              <w:autoSpaceDE w:val="0"/>
              <w:autoSpaceDN w:val="0"/>
              <w:adjustRightInd w:val="0"/>
              <w:spacing w:before="30" w:line="220" w:lineRule="exact"/>
              <w:ind w:left="7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54E0823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2,84</w:t>
            </w:r>
          </w:p>
        </w:tc>
      </w:tr>
      <w:tr w:rsidR="004B509D" w:rsidRPr="004B509D" w14:paraId="1549D0D1"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B7ED99D"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w:t>
            </w:r>
          </w:p>
        </w:tc>
        <w:tc>
          <w:tcPr>
            <w:tcW w:w="1369" w:type="dxa"/>
            <w:tcBorders>
              <w:top w:val="single" w:sz="4" w:space="0" w:color="000000"/>
              <w:left w:val="single" w:sz="4" w:space="0" w:color="000000"/>
              <w:bottom w:val="single" w:sz="4" w:space="0" w:color="000000"/>
              <w:right w:val="single" w:sz="4" w:space="0" w:color="000000"/>
            </w:tcBorders>
          </w:tcPr>
          <w:p w14:paraId="1C6F249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DZ 0,9</w:t>
            </w:r>
          </w:p>
        </w:tc>
        <w:tc>
          <w:tcPr>
            <w:tcW w:w="3386" w:type="dxa"/>
            <w:gridSpan w:val="2"/>
            <w:tcBorders>
              <w:top w:val="single" w:sz="4" w:space="0" w:color="000000"/>
              <w:left w:val="single" w:sz="4" w:space="0" w:color="000000"/>
              <w:bottom w:val="single" w:sz="4" w:space="0" w:color="000000"/>
              <w:right w:val="single" w:sz="4" w:space="0" w:color="000000"/>
            </w:tcBorders>
          </w:tcPr>
          <w:p w14:paraId="6EDAA1E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Drzwi zewnętrzne L×H= 90,0×210,0 cm</w:t>
            </w:r>
          </w:p>
        </w:tc>
        <w:tc>
          <w:tcPr>
            <w:tcW w:w="964" w:type="dxa"/>
            <w:tcBorders>
              <w:top w:val="single" w:sz="4" w:space="0" w:color="000000"/>
              <w:left w:val="single" w:sz="4" w:space="0" w:color="000000"/>
              <w:bottom w:val="single" w:sz="4" w:space="0" w:color="000000"/>
              <w:right w:val="single" w:sz="4" w:space="0" w:color="000000"/>
            </w:tcBorders>
          </w:tcPr>
          <w:p w14:paraId="5482AD01"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3433EA4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1,700</w:t>
            </w:r>
          </w:p>
        </w:tc>
        <w:tc>
          <w:tcPr>
            <w:tcW w:w="818" w:type="dxa"/>
            <w:tcBorders>
              <w:top w:val="single" w:sz="4" w:space="0" w:color="000000"/>
              <w:left w:val="single" w:sz="4" w:space="0" w:color="000000"/>
              <w:bottom w:val="single" w:sz="4" w:space="0" w:color="000000"/>
              <w:right w:val="single" w:sz="4" w:space="0" w:color="000000"/>
            </w:tcBorders>
          </w:tcPr>
          <w:p w14:paraId="46AFD41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1,700</w:t>
            </w:r>
          </w:p>
        </w:tc>
        <w:tc>
          <w:tcPr>
            <w:tcW w:w="632" w:type="dxa"/>
            <w:tcBorders>
              <w:top w:val="single" w:sz="4" w:space="0" w:color="000000"/>
              <w:left w:val="single" w:sz="4" w:space="0" w:color="000000"/>
              <w:bottom w:val="single" w:sz="4" w:space="0" w:color="000000"/>
              <w:right w:val="single" w:sz="4" w:space="0" w:color="000000"/>
            </w:tcBorders>
          </w:tcPr>
          <w:p w14:paraId="6267C9C5"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42B487D9"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22CC5E4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1,89</w:t>
            </w:r>
          </w:p>
        </w:tc>
      </w:tr>
      <w:tr w:rsidR="004B509D" w:rsidRPr="004B509D" w14:paraId="4A4CD4FC"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4BDCA18A"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4</w:t>
            </w:r>
          </w:p>
        </w:tc>
        <w:tc>
          <w:tcPr>
            <w:tcW w:w="1369" w:type="dxa"/>
            <w:tcBorders>
              <w:top w:val="single" w:sz="4" w:space="0" w:color="000000"/>
              <w:left w:val="single" w:sz="4" w:space="0" w:color="000000"/>
              <w:bottom w:val="single" w:sz="4" w:space="0" w:color="000000"/>
              <w:right w:val="single" w:sz="4" w:space="0" w:color="000000"/>
            </w:tcBorders>
          </w:tcPr>
          <w:p w14:paraId="6A2E0D2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DZ 1,2</w:t>
            </w:r>
          </w:p>
        </w:tc>
        <w:tc>
          <w:tcPr>
            <w:tcW w:w="3386" w:type="dxa"/>
            <w:gridSpan w:val="2"/>
            <w:tcBorders>
              <w:top w:val="single" w:sz="4" w:space="0" w:color="000000"/>
              <w:left w:val="single" w:sz="4" w:space="0" w:color="000000"/>
              <w:bottom w:val="single" w:sz="4" w:space="0" w:color="000000"/>
              <w:right w:val="single" w:sz="4" w:space="0" w:color="000000"/>
            </w:tcBorders>
          </w:tcPr>
          <w:p w14:paraId="03BAE80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Drzwi zewnętrzne</w:t>
            </w:r>
          </w:p>
        </w:tc>
        <w:tc>
          <w:tcPr>
            <w:tcW w:w="964" w:type="dxa"/>
            <w:tcBorders>
              <w:top w:val="single" w:sz="4" w:space="0" w:color="000000"/>
              <w:left w:val="single" w:sz="4" w:space="0" w:color="000000"/>
              <w:bottom w:val="single" w:sz="4" w:space="0" w:color="000000"/>
              <w:right w:val="single" w:sz="4" w:space="0" w:color="000000"/>
            </w:tcBorders>
          </w:tcPr>
          <w:p w14:paraId="34645F76"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09AF029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1,700</w:t>
            </w:r>
          </w:p>
        </w:tc>
        <w:tc>
          <w:tcPr>
            <w:tcW w:w="818" w:type="dxa"/>
            <w:tcBorders>
              <w:top w:val="single" w:sz="4" w:space="0" w:color="000000"/>
              <w:left w:val="single" w:sz="4" w:space="0" w:color="000000"/>
              <w:bottom w:val="single" w:sz="4" w:space="0" w:color="000000"/>
              <w:right w:val="single" w:sz="4" w:space="0" w:color="000000"/>
            </w:tcBorders>
          </w:tcPr>
          <w:p w14:paraId="1A02403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1,700</w:t>
            </w:r>
          </w:p>
        </w:tc>
        <w:tc>
          <w:tcPr>
            <w:tcW w:w="632" w:type="dxa"/>
            <w:tcBorders>
              <w:top w:val="single" w:sz="4" w:space="0" w:color="000000"/>
              <w:left w:val="single" w:sz="4" w:space="0" w:color="000000"/>
              <w:bottom w:val="single" w:sz="4" w:space="0" w:color="000000"/>
              <w:right w:val="single" w:sz="4" w:space="0" w:color="000000"/>
            </w:tcBorders>
          </w:tcPr>
          <w:p w14:paraId="6365E853"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78EA566"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166C0D7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2,52</w:t>
            </w:r>
          </w:p>
        </w:tc>
      </w:tr>
      <w:tr w:rsidR="004B509D" w:rsidRPr="004B509D" w14:paraId="718768CB"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093AA15"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5</w:t>
            </w:r>
          </w:p>
        </w:tc>
        <w:tc>
          <w:tcPr>
            <w:tcW w:w="1369" w:type="dxa"/>
            <w:tcBorders>
              <w:top w:val="single" w:sz="4" w:space="0" w:color="000000"/>
              <w:left w:val="single" w:sz="4" w:space="0" w:color="000000"/>
              <w:bottom w:val="single" w:sz="4" w:space="0" w:color="000000"/>
              <w:right w:val="single" w:sz="4" w:space="0" w:color="000000"/>
            </w:tcBorders>
          </w:tcPr>
          <w:p w14:paraId="3BF095A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PZ.01</w:t>
            </w:r>
          </w:p>
        </w:tc>
        <w:tc>
          <w:tcPr>
            <w:tcW w:w="3386" w:type="dxa"/>
            <w:gridSpan w:val="2"/>
            <w:tcBorders>
              <w:top w:val="single" w:sz="4" w:space="0" w:color="000000"/>
              <w:left w:val="single" w:sz="4" w:space="0" w:color="000000"/>
              <w:bottom w:val="single" w:sz="4" w:space="0" w:color="000000"/>
              <w:right w:val="single" w:sz="4" w:space="0" w:color="000000"/>
            </w:tcBorders>
          </w:tcPr>
          <w:p w14:paraId="17A955E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870,0×330,0 cm</w:t>
            </w:r>
          </w:p>
        </w:tc>
        <w:tc>
          <w:tcPr>
            <w:tcW w:w="964" w:type="dxa"/>
            <w:tcBorders>
              <w:top w:val="single" w:sz="4" w:space="0" w:color="000000"/>
              <w:left w:val="single" w:sz="4" w:space="0" w:color="000000"/>
              <w:bottom w:val="single" w:sz="4" w:space="0" w:color="000000"/>
              <w:right w:val="single" w:sz="4" w:space="0" w:color="000000"/>
            </w:tcBorders>
          </w:tcPr>
          <w:p w14:paraId="56521D8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2743488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5B42AC1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27D03BDB"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7A950A0F"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42AFE8E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28,71</w:t>
            </w:r>
          </w:p>
        </w:tc>
      </w:tr>
      <w:tr w:rsidR="004B509D" w:rsidRPr="004B509D" w14:paraId="4E66EDC8"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72CC2363"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6</w:t>
            </w:r>
          </w:p>
        </w:tc>
        <w:tc>
          <w:tcPr>
            <w:tcW w:w="1369" w:type="dxa"/>
            <w:tcBorders>
              <w:top w:val="single" w:sz="4" w:space="0" w:color="000000"/>
              <w:left w:val="single" w:sz="4" w:space="0" w:color="000000"/>
              <w:bottom w:val="single" w:sz="4" w:space="0" w:color="000000"/>
              <w:right w:val="single" w:sz="4" w:space="0" w:color="000000"/>
            </w:tcBorders>
          </w:tcPr>
          <w:p w14:paraId="1C767FA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PZ.01</w:t>
            </w:r>
          </w:p>
        </w:tc>
        <w:tc>
          <w:tcPr>
            <w:tcW w:w="3386" w:type="dxa"/>
            <w:gridSpan w:val="2"/>
            <w:tcBorders>
              <w:top w:val="single" w:sz="4" w:space="0" w:color="000000"/>
              <w:left w:val="single" w:sz="4" w:space="0" w:color="000000"/>
              <w:bottom w:val="single" w:sz="4" w:space="0" w:color="000000"/>
              <w:right w:val="single" w:sz="4" w:space="0" w:color="000000"/>
            </w:tcBorders>
          </w:tcPr>
          <w:p w14:paraId="090D13A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300,0×330,0 cm</w:t>
            </w:r>
          </w:p>
        </w:tc>
        <w:tc>
          <w:tcPr>
            <w:tcW w:w="964" w:type="dxa"/>
            <w:tcBorders>
              <w:top w:val="single" w:sz="4" w:space="0" w:color="000000"/>
              <w:left w:val="single" w:sz="4" w:space="0" w:color="000000"/>
              <w:bottom w:val="single" w:sz="4" w:space="0" w:color="000000"/>
              <w:right w:val="single" w:sz="4" w:space="0" w:color="000000"/>
            </w:tcBorders>
          </w:tcPr>
          <w:p w14:paraId="55B78E3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7DD69AD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2CFEBD9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43BC0606"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F3FE88D"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71C930E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9,73</w:t>
            </w:r>
          </w:p>
        </w:tc>
      </w:tr>
      <w:tr w:rsidR="004B509D" w:rsidRPr="004B509D" w14:paraId="734DBFC6"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5DBCEAE5"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7</w:t>
            </w:r>
          </w:p>
        </w:tc>
        <w:tc>
          <w:tcPr>
            <w:tcW w:w="1369" w:type="dxa"/>
            <w:tcBorders>
              <w:top w:val="single" w:sz="4" w:space="0" w:color="000000"/>
              <w:left w:val="single" w:sz="4" w:space="0" w:color="000000"/>
              <w:bottom w:val="single" w:sz="4" w:space="0" w:color="000000"/>
              <w:right w:val="single" w:sz="4" w:space="0" w:color="000000"/>
            </w:tcBorders>
          </w:tcPr>
          <w:p w14:paraId="338C39D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PZ.05</w:t>
            </w:r>
          </w:p>
        </w:tc>
        <w:tc>
          <w:tcPr>
            <w:tcW w:w="3386" w:type="dxa"/>
            <w:gridSpan w:val="2"/>
            <w:tcBorders>
              <w:top w:val="single" w:sz="4" w:space="0" w:color="000000"/>
              <w:left w:val="single" w:sz="4" w:space="0" w:color="000000"/>
              <w:bottom w:val="single" w:sz="4" w:space="0" w:color="000000"/>
              <w:right w:val="single" w:sz="4" w:space="0" w:color="000000"/>
            </w:tcBorders>
          </w:tcPr>
          <w:p w14:paraId="2593E77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760,0×340,0 cm</w:t>
            </w:r>
          </w:p>
        </w:tc>
        <w:tc>
          <w:tcPr>
            <w:tcW w:w="964" w:type="dxa"/>
            <w:tcBorders>
              <w:top w:val="single" w:sz="4" w:space="0" w:color="000000"/>
              <w:left w:val="single" w:sz="4" w:space="0" w:color="000000"/>
              <w:bottom w:val="single" w:sz="4" w:space="0" w:color="000000"/>
              <w:right w:val="single" w:sz="4" w:space="0" w:color="000000"/>
            </w:tcBorders>
          </w:tcPr>
          <w:p w14:paraId="36238B7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0CA9EF6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6E53265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06F2366B"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51E4884"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45D0B8C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25,84</w:t>
            </w:r>
          </w:p>
        </w:tc>
      </w:tr>
      <w:tr w:rsidR="004B509D" w:rsidRPr="004B509D" w14:paraId="126D4F45"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8C2F715"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8</w:t>
            </w:r>
          </w:p>
        </w:tc>
        <w:tc>
          <w:tcPr>
            <w:tcW w:w="1369" w:type="dxa"/>
            <w:tcBorders>
              <w:top w:val="single" w:sz="4" w:space="0" w:color="000000"/>
              <w:left w:val="single" w:sz="4" w:space="0" w:color="000000"/>
              <w:bottom w:val="single" w:sz="4" w:space="0" w:color="000000"/>
              <w:right w:val="single" w:sz="4" w:space="0" w:color="000000"/>
            </w:tcBorders>
          </w:tcPr>
          <w:p w14:paraId="3A8DA6B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OKZ 1.5</w:t>
            </w:r>
          </w:p>
        </w:tc>
        <w:tc>
          <w:tcPr>
            <w:tcW w:w="3386" w:type="dxa"/>
            <w:gridSpan w:val="2"/>
            <w:tcBorders>
              <w:top w:val="single" w:sz="4" w:space="0" w:color="000000"/>
              <w:left w:val="single" w:sz="4" w:space="0" w:color="000000"/>
              <w:bottom w:val="single" w:sz="4" w:space="0" w:color="000000"/>
              <w:right w:val="single" w:sz="4" w:space="0" w:color="000000"/>
            </w:tcBorders>
          </w:tcPr>
          <w:p w14:paraId="6740816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150,0×150,0 cm</w:t>
            </w:r>
          </w:p>
        </w:tc>
        <w:tc>
          <w:tcPr>
            <w:tcW w:w="964" w:type="dxa"/>
            <w:tcBorders>
              <w:top w:val="single" w:sz="4" w:space="0" w:color="000000"/>
              <w:left w:val="single" w:sz="4" w:space="0" w:color="000000"/>
              <w:bottom w:val="single" w:sz="4" w:space="0" w:color="000000"/>
              <w:right w:val="single" w:sz="4" w:space="0" w:color="000000"/>
            </w:tcBorders>
          </w:tcPr>
          <w:p w14:paraId="30B159F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1ED4EA6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6931B94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339CB6CD"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E1D953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6FF12D8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4,50</w:t>
            </w:r>
          </w:p>
        </w:tc>
      </w:tr>
      <w:tr w:rsidR="004B509D" w:rsidRPr="004B509D" w14:paraId="5DE32181"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686C3D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9</w:t>
            </w:r>
          </w:p>
        </w:tc>
        <w:tc>
          <w:tcPr>
            <w:tcW w:w="1369" w:type="dxa"/>
            <w:tcBorders>
              <w:top w:val="single" w:sz="4" w:space="0" w:color="000000"/>
              <w:left w:val="single" w:sz="4" w:space="0" w:color="000000"/>
              <w:bottom w:val="single" w:sz="4" w:space="0" w:color="000000"/>
              <w:right w:val="single" w:sz="4" w:space="0" w:color="000000"/>
            </w:tcBorders>
          </w:tcPr>
          <w:p w14:paraId="7B13C44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ŚW</w:t>
            </w:r>
          </w:p>
        </w:tc>
        <w:tc>
          <w:tcPr>
            <w:tcW w:w="3386" w:type="dxa"/>
            <w:gridSpan w:val="2"/>
            <w:tcBorders>
              <w:top w:val="single" w:sz="4" w:space="0" w:color="000000"/>
              <w:left w:val="single" w:sz="4" w:space="0" w:color="000000"/>
              <w:bottom w:val="single" w:sz="4" w:space="0" w:color="000000"/>
              <w:right w:val="single" w:sz="4" w:space="0" w:color="000000"/>
            </w:tcBorders>
          </w:tcPr>
          <w:p w14:paraId="405EBCD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w dachu</w:t>
            </w:r>
          </w:p>
        </w:tc>
        <w:tc>
          <w:tcPr>
            <w:tcW w:w="964" w:type="dxa"/>
            <w:tcBorders>
              <w:top w:val="single" w:sz="4" w:space="0" w:color="000000"/>
              <w:left w:val="single" w:sz="4" w:space="0" w:color="000000"/>
              <w:bottom w:val="single" w:sz="4" w:space="0" w:color="000000"/>
              <w:right w:val="single" w:sz="4" w:space="0" w:color="000000"/>
            </w:tcBorders>
          </w:tcPr>
          <w:p w14:paraId="0D7ED86D"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 xml:space="preserve">     </w:t>
            </w:r>
          </w:p>
        </w:tc>
        <w:tc>
          <w:tcPr>
            <w:tcW w:w="812" w:type="dxa"/>
            <w:tcBorders>
              <w:top w:val="single" w:sz="4" w:space="0" w:color="000000"/>
              <w:left w:val="single" w:sz="4" w:space="0" w:color="000000"/>
              <w:bottom w:val="single" w:sz="4" w:space="0" w:color="000000"/>
              <w:right w:val="single" w:sz="4" w:space="0" w:color="000000"/>
            </w:tcBorders>
          </w:tcPr>
          <w:p w14:paraId="5641850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1,500</w:t>
            </w:r>
          </w:p>
        </w:tc>
        <w:tc>
          <w:tcPr>
            <w:tcW w:w="818" w:type="dxa"/>
            <w:tcBorders>
              <w:top w:val="single" w:sz="4" w:space="0" w:color="000000"/>
              <w:left w:val="single" w:sz="4" w:space="0" w:color="000000"/>
              <w:bottom w:val="single" w:sz="4" w:space="0" w:color="000000"/>
              <w:right w:val="single" w:sz="4" w:space="0" w:color="000000"/>
            </w:tcBorders>
          </w:tcPr>
          <w:p w14:paraId="2A99E0B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1,500</w:t>
            </w:r>
          </w:p>
        </w:tc>
        <w:tc>
          <w:tcPr>
            <w:tcW w:w="632" w:type="dxa"/>
            <w:tcBorders>
              <w:top w:val="single" w:sz="4" w:space="0" w:color="000000"/>
              <w:left w:val="single" w:sz="4" w:space="0" w:color="000000"/>
              <w:bottom w:val="single" w:sz="4" w:space="0" w:color="000000"/>
              <w:right w:val="single" w:sz="4" w:space="0" w:color="000000"/>
            </w:tcBorders>
          </w:tcPr>
          <w:p w14:paraId="6C4ED7FF"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27C133B8"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9E9EAD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13,39</w:t>
            </w:r>
          </w:p>
        </w:tc>
      </w:tr>
      <w:tr w:rsidR="004B509D" w:rsidRPr="004B509D" w14:paraId="14762E4B"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6D89452D"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10</w:t>
            </w:r>
          </w:p>
        </w:tc>
        <w:tc>
          <w:tcPr>
            <w:tcW w:w="1369" w:type="dxa"/>
            <w:tcBorders>
              <w:top w:val="single" w:sz="4" w:space="0" w:color="000000"/>
              <w:left w:val="single" w:sz="4" w:space="0" w:color="000000"/>
              <w:bottom w:val="single" w:sz="4" w:space="0" w:color="000000"/>
              <w:right w:val="single" w:sz="4" w:space="0" w:color="000000"/>
            </w:tcBorders>
          </w:tcPr>
          <w:p w14:paraId="462FBE1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OKZ 1</w:t>
            </w:r>
          </w:p>
        </w:tc>
        <w:tc>
          <w:tcPr>
            <w:tcW w:w="3386" w:type="dxa"/>
            <w:gridSpan w:val="2"/>
            <w:tcBorders>
              <w:top w:val="single" w:sz="4" w:space="0" w:color="000000"/>
              <w:left w:val="single" w:sz="4" w:space="0" w:color="000000"/>
              <w:bottom w:val="single" w:sz="4" w:space="0" w:color="000000"/>
              <w:right w:val="single" w:sz="4" w:space="0" w:color="000000"/>
            </w:tcBorders>
          </w:tcPr>
          <w:p w14:paraId="309C642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100,0×150,0 cm</w:t>
            </w:r>
          </w:p>
        </w:tc>
        <w:tc>
          <w:tcPr>
            <w:tcW w:w="964" w:type="dxa"/>
            <w:tcBorders>
              <w:top w:val="single" w:sz="4" w:space="0" w:color="000000"/>
              <w:left w:val="single" w:sz="4" w:space="0" w:color="000000"/>
              <w:bottom w:val="single" w:sz="4" w:space="0" w:color="000000"/>
              <w:right w:val="single" w:sz="4" w:space="0" w:color="000000"/>
            </w:tcBorders>
          </w:tcPr>
          <w:p w14:paraId="7ABBFAC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189145E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1833175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7B124FF2"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891E8BC"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609A247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1,50</w:t>
            </w:r>
          </w:p>
        </w:tc>
      </w:tr>
      <w:tr w:rsidR="004B509D" w:rsidRPr="004B509D" w14:paraId="59D0EB02"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14DAC226"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11</w:t>
            </w:r>
          </w:p>
        </w:tc>
        <w:tc>
          <w:tcPr>
            <w:tcW w:w="1369" w:type="dxa"/>
            <w:tcBorders>
              <w:top w:val="single" w:sz="4" w:space="0" w:color="000000"/>
              <w:left w:val="single" w:sz="4" w:space="0" w:color="000000"/>
              <w:bottom w:val="single" w:sz="4" w:space="0" w:color="000000"/>
              <w:right w:val="single" w:sz="4" w:space="0" w:color="000000"/>
            </w:tcBorders>
          </w:tcPr>
          <w:p w14:paraId="2756E98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OKZ 1,3</w:t>
            </w:r>
          </w:p>
        </w:tc>
        <w:tc>
          <w:tcPr>
            <w:tcW w:w="3386" w:type="dxa"/>
            <w:gridSpan w:val="2"/>
            <w:tcBorders>
              <w:top w:val="single" w:sz="4" w:space="0" w:color="000000"/>
              <w:left w:val="single" w:sz="4" w:space="0" w:color="000000"/>
              <w:bottom w:val="single" w:sz="4" w:space="0" w:color="000000"/>
              <w:right w:val="single" w:sz="4" w:space="0" w:color="000000"/>
            </w:tcBorders>
          </w:tcPr>
          <w:p w14:paraId="4C4A6D1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130,0×130,0 cm</w:t>
            </w:r>
          </w:p>
        </w:tc>
        <w:tc>
          <w:tcPr>
            <w:tcW w:w="964" w:type="dxa"/>
            <w:tcBorders>
              <w:top w:val="single" w:sz="4" w:space="0" w:color="000000"/>
              <w:left w:val="single" w:sz="4" w:space="0" w:color="000000"/>
              <w:bottom w:val="single" w:sz="4" w:space="0" w:color="000000"/>
              <w:right w:val="single" w:sz="4" w:space="0" w:color="000000"/>
            </w:tcBorders>
          </w:tcPr>
          <w:p w14:paraId="5E48AF6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257EC3C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0B29D20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5E6B58D7"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73C2B70"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A5B40C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3,33</w:t>
            </w:r>
          </w:p>
        </w:tc>
      </w:tr>
      <w:tr w:rsidR="004B509D" w:rsidRPr="004B509D" w14:paraId="34BAF3D9"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ED487F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12</w:t>
            </w:r>
          </w:p>
        </w:tc>
        <w:tc>
          <w:tcPr>
            <w:tcW w:w="1369" w:type="dxa"/>
            <w:tcBorders>
              <w:top w:val="single" w:sz="4" w:space="0" w:color="000000"/>
              <w:left w:val="single" w:sz="4" w:space="0" w:color="000000"/>
              <w:bottom w:val="single" w:sz="4" w:space="0" w:color="000000"/>
              <w:right w:val="single" w:sz="4" w:space="0" w:color="000000"/>
            </w:tcBorders>
          </w:tcPr>
          <w:p w14:paraId="7A70D93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PZ.02</w:t>
            </w:r>
          </w:p>
        </w:tc>
        <w:tc>
          <w:tcPr>
            <w:tcW w:w="3386" w:type="dxa"/>
            <w:gridSpan w:val="2"/>
            <w:tcBorders>
              <w:top w:val="single" w:sz="4" w:space="0" w:color="000000"/>
              <w:left w:val="single" w:sz="4" w:space="0" w:color="000000"/>
              <w:bottom w:val="single" w:sz="4" w:space="0" w:color="000000"/>
              <w:right w:val="single" w:sz="4" w:space="0" w:color="000000"/>
            </w:tcBorders>
          </w:tcPr>
          <w:p w14:paraId="5649B53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140,0×360,0 cm</w:t>
            </w:r>
          </w:p>
        </w:tc>
        <w:tc>
          <w:tcPr>
            <w:tcW w:w="964" w:type="dxa"/>
            <w:tcBorders>
              <w:top w:val="single" w:sz="4" w:space="0" w:color="000000"/>
              <w:left w:val="single" w:sz="4" w:space="0" w:color="000000"/>
              <w:bottom w:val="single" w:sz="4" w:space="0" w:color="000000"/>
              <w:right w:val="single" w:sz="4" w:space="0" w:color="000000"/>
            </w:tcBorders>
          </w:tcPr>
          <w:p w14:paraId="64BA25F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54507CC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2ECEDF2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5153388D"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0AD5636"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14D1190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5,03</w:t>
            </w:r>
          </w:p>
        </w:tc>
      </w:tr>
      <w:tr w:rsidR="004B509D" w:rsidRPr="004B509D" w14:paraId="2EA2FF06"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03298EEF"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13</w:t>
            </w:r>
          </w:p>
        </w:tc>
        <w:tc>
          <w:tcPr>
            <w:tcW w:w="1369" w:type="dxa"/>
            <w:tcBorders>
              <w:top w:val="single" w:sz="4" w:space="0" w:color="000000"/>
              <w:left w:val="single" w:sz="4" w:space="0" w:color="000000"/>
              <w:bottom w:val="single" w:sz="4" w:space="0" w:color="000000"/>
              <w:right w:val="single" w:sz="4" w:space="0" w:color="000000"/>
            </w:tcBorders>
          </w:tcPr>
          <w:p w14:paraId="6C5D206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PZ.04</w:t>
            </w:r>
          </w:p>
        </w:tc>
        <w:tc>
          <w:tcPr>
            <w:tcW w:w="3386" w:type="dxa"/>
            <w:gridSpan w:val="2"/>
            <w:tcBorders>
              <w:top w:val="single" w:sz="4" w:space="0" w:color="000000"/>
              <w:left w:val="single" w:sz="4" w:space="0" w:color="000000"/>
              <w:bottom w:val="single" w:sz="4" w:space="0" w:color="000000"/>
              <w:right w:val="single" w:sz="4" w:space="0" w:color="000000"/>
            </w:tcBorders>
          </w:tcPr>
          <w:p w14:paraId="4BB1131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170,0×300,0 cm</w:t>
            </w:r>
          </w:p>
        </w:tc>
        <w:tc>
          <w:tcPr>
            <w:tcW w:w="964" w:type="dxa"/>
            <w:tcBorders>
              <w:top w:val="single" w:sz="4" w:space="0" w:color="000000"/>
              <w:left w:val="single" w:sz="4" w:space="0" w:color="000000"/>
              <w:bottom w:val="single" w:sz="4" w:space="0" w:color="000000"/>
              <w:right w:val="single" w:sz="4" w:space="0" w:color="000000"/>
            </w:tcBorders>
          </w:tcPr>
          <w:p w14:paraId="6336D98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4A4437B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361AEE6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4238CDB8"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838DFB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58EA469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5,10</w:t>
            </w:r>
          </w:p>
        </w:tc>
      </w:tr>
      <w:tr w:rsidR="004B509D" w:rsidRPr="004B509D" w14:paraId="72319094"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3E1E5FCC"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14</w:t>
            </w:r>
          </w:p>
        </w:tc>
        <w:tc>
          <w:tcPr>
            <w:tcW w:w="1369" w:type="dxa"/>
            <w:tcBorders>
              <w:top w:val="single" w:sz="4" w:space="0" w:color="000000"/>
              <w:left w:val="single" w:sz="4" w:space="0" w:color="000000"/>
              <w:bottom w:val="single" w:sz="4" w:space="0" w:color="000000"/>
              <w:right w:val="single" w:sz="4" w:space="0" w:color="000000"/>
            </w:tcBorders>
          </w:tcPr>
          <w:p w14:paraId="2E4DEE0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PZ.03</w:t>
            </w:r>
          </w:p>
        </w:tc>
        <w:tc>
          <w:tcPr>
            <w:tcW w:w="3386" w:type="dxa"/>
            <w:gridSpan w:val="2"/>
            <w:tcBorders>
              <w:top w:val="single" w:sz="4" w:space="0" w:color="000000"/>
              <w:left w:val="single" w:sz="4" w:space="0" w:color="000000"/>
              <w:bottom w:val="single" w:sz="4" w:space="0" w:color="000000"/>
              <w:right w:val="single" w:sz="4" w:space="0" w:color="000000"/>
            </w:tcBorders>
          </w:tcPr>
          <w:p w14:paraId="7EB2337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1900,0×285,0 cm</w:t>
            </w:r>
          </w:p>
        </w:tc>
        <w:tc>
          <w:tcPr>
            <w:tcW w:w="964" w:type="dxa"/>
            <w:tcBorders>
              <w:top w:val="single" w:sz="4" w:space="0" w:color="000000"/>
              <w:left w:val="single" w:sz="4" w:space="0" w:color="000000"/>
              <w:bottom w:val="single" w:sz="4" w:space="0" w:color="000000"/>
              <w:right w:val="single" w:sz="4" w:space="0" w:color="000000"/>
            </w:tcBorders>
          </w:tcPr>
          <w:p w14:paraId="156E99F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4F15FBF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0,900</w:t>
            </w:r>
          </w:p>
        </w:tc>
        <w:tc>
          <w:tcPr>
            <w:tcW w:w="818" w:type="dxa"/>
            <w:tcBorders>
              <w:top w:val="single" w:sz="4" w:space="0" w:color="000000"/>
              <w:left w:val="single" w:sz="4" w:space="0" w:color="000000"/>
              <w:bottom w:val="single" w:sz="4" w:space="0" w:color="000000"/>
              <w:right w:val="single" w:sz="4" w:space="0" w:color="000000"/>
            </w:tcBorders>
          </w:tcPr>
          <w:p w14:paraId="1970EF8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1CA1E6FC"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0A271C54"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197680A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54,01</w:t>
            </w:r>
          </w:p>
        </w:tc>
      </w:tr>
      <w:tr w:rsidR="004B509D" w:rsidRPr="004B509D" w14:paraId="35F0C894"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728473C6"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15</w:t>
            </w:r>
          </w:p>
        </w:tc>
        <w:tc>
          <w:tcPr>
            <w:tcW w:w="1369" w:type="dxa"/>
            <w:tcBorders>
              <w:top w:val="single" w:sz="4" w:space="0" w:color="000000"/>
              <w:left w:val="single" w:sz="4" w:space="0" w:color="000000"/>
              <w:bottom w:val="single" w:sz="4" w:space="0" w:color="000000"/>
              <w:right w:val="single" w:sz="4" w:space="0" w:color="000000"/>
            </w:tcBorders>
          </w:tcPr>
          <w:p w14:paraId="5E5A766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OKZ 2</w:t>
            </w:r>
          </w:p>
        </w:tc>
        <w:tc>
          <w:tcPr>
            <w:tcW w:w="3386" w:type="dxa"/>
            <w:gridSpan w:val="2"/>
            <w:tcBorders>
              <w:top w:val="single" w:sz="4" w:space="0" w:color="000000"/>
              <w:left w:val="single" w:sz="4" w:space="0" w:color="000000"/>
              <w:bottom w:val="single" w:sz="4" w:space="0" w:color="000000"/>
              <w:right w:val="single" w:sz="4" w:space="0" w:color="000000"/>
            </w:tcBorders>
          </w:tcPr>
          <w:p w14:paraId="4F7E2B6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200,0×235,0 cm</w:t>
            </w:r>
          </w:p>
        </w:tc>
        <w:tc>
          <w:tcPr>
            <w:tcW w:w="964" w:type="dxa"/>
            <w:tcBorders>
              <w:top w:val="single" w:sz="4" w:space="0" w:color="000000"/>
              <w:left w:val="single" w:sz="4" w:space="0" w:color="000000"/>
              <w:bottom w:val="single" w:sz="4" w:space="0" w:color="000000"/>
              <w:right w:val="single" w:sz="4" w:space="0" w:color="000000"/>
            </w:tcBorders>
          </w:tcPr>
          <w:p w14:paraId="36541FA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544E3E1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58B04FE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7EF5DABB"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38D53045"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65A9961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32,90</w:t>
            </w:r>
          </w:p>
        </w:tc>
      </w:tr>
      <w:tr w:rsidR="004B509D" w:rsidRPr="004B509D" w14:paraId="060B1243"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714B9AC6"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16</w:t>
            </w:r>
          </w:p>
        </w:tc>
        <w:tc>
          <w:tcPr>
            <w:tcW w:w="1369" w:type="dxa"/>
            <w:tcBorders>
              <w:top w:val="single" w:sz="4" w:space="0" w:color="000000"/>
              <w:left w:val="single" w:sz="4" w:space="0" w:color="000000"/>
              <w:bottom w:val="single" w:sz="4" w:space="0" w:color="000000"/>
              <w:right w:val="single" w:sz="4" w:space="0" w:color="000000"/>
            </w:tcBorders>
          </w:tcPr>
          <w:p w14:paraId="7C7D82E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OKZ 2,05</w:t>
            </w:r>
          </w:p>
        </w:tc>
        <w:tc>
          <w:tcPr>
            <w:tcW w:w="3386" w:type="dxa"/>
            <w:gridSpan w:val="2"/>
            <w:tcBorders>
              <w:top w:val="single" w:sz="4" w:space="0" w:color="000000"/>
              <w:left w:val="single" w:sz="4" w:space="0" w:color="000000"/>
              <w:bottom w:val="single" w:sz="4" w:space="0" w:color="000000"/>
              <w:right w:val="single" w:sz="4" w:space="0" w:color="000000"/>
            </w:tcBorders>
          </w:tcPr>
          <w:p w14:paraId="7614DEF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w:t>
            </w:r>
          </w:p>
        </w:tc>
        <w:tc>
          <w:tcPr>
            <w:tcW w:w="964" w:type="dxa"/>
            <w:tcBorders>
              <w:top w:val="single" w:sz="4" w:space="0" w:color="000000"/>
              <w:left w:val="single" w:sz="4" w:space="0" w:color="000000"/>
              <w:bottom w:val="single" w:sz="4" w:space="0" w:color="000000"/>
              <w:right w:val="single" w:sz="4" w:space="0" w:color="000000"/>
            </w:tcBorders>
          </w:tcPr>
          <w:p w14:paraId="19BAA95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28FF089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5AF9FD4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43762D89"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27BDC912"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6D78B6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3,08</w:t>
            </w:r>
          </w:p>
        </w:tc>
      </w:tr>
      <w:tr w:rsidR="004B509D" w:rsidRPr="004B509D" w14:paraId="29914FBB"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71C837C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17</w:t>
            </w:r>
          </w:p>
        </w:tc>
        <w:tc>
          <w:tcPr>
            <w:tcW w:w="1369" w:type="dxa"/>
            <w:tcBorders>
              <w:top w:val="single" w:sz="4" w:space="0" w:color="000000"/>
              <w:left w:val="single" w:sz="4" w:space="0" w:color="000000"/>
              <w:bottom w:val="single" w:sz="4" w:space="0" w:color="000000"/>
              <w:right w:val="single" w:sz="4" w:space="0" w:color="000000"/>
            </w:tcBorders>
          </w:tcPr>
          <w:p w14:paraId="2910CA4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PZ.02</w:t>
            </w:r>
          </w:p>
        </w:tc>
        <w:tc>
          <w:tcPr>
            <w:tcW w:w="3386" w:type="dxa"/>
            <w:gridSpan w:val="2"/>
            <w:tcBorders>
              <w:top w:val="single" w:sz="4" w:space="0" w:color="000000"/>
              <w:left w:val="single" w:sz="4" w:space="0" w:color="000000"/>
              <w:bottom w:val="single" w:sz="4" w:space="0" w:color="000000"/>
              <w:right w:val="single" w:sz="4" w:space="0" w:color="000000"/>
            </w:tcBorders>
          </w:tcPr>
          <w:p w14:paraId="042CB86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250,0×360,0 cm</w:t>
            </w:r>
          </w:p>
        </w:tc>
        <w:tc>
          <w:tcPr>
            <w:tcW w:w="964" w:type="dxa"/>
            <w:tcBorders>
              <w:top w:val="single" w:sz="4" w:space="0" w:color="000000"/>
              <w:left w:val="single" w:sz="4" w:space="0" w:color="000000"/>
              <w:bottom w:val="single" w:sz="4" w:space="0" w:color="000000"/>
              <w:right w:val="single" w:sz="4" w:space="0" w:color="000000"/>
            </w:tcBorders>
          </w:tcPr>
          <w:p w14:paraId="42A9DF4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09E7FE5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2415FF8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7AF83A99"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1FED0302"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62992E4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8,97</w:t>
            </w:r>
          </w:p>
        </w:tc>
      </w:tr>
      <w:tr w:rsidR="00065582" w:rsidRPr="004B509D" w14:paraId="0DE2097B" w14:textId="77777777" w:rsidTr="002C3B76">
        <w:trPr>
          <w:trHeight w:hRule="exact" w:val="315"/>
        </w:trPr>
        <w:tc>
          <w:tcPr>
            <w:tcW w:w="384" w:type="dxa"/>
            <w:tcBorders>
              <w:top w:val="single" w:sz="4" w:space="0" w:color="000000"/>
              <w:left w:val="nil"/>
              <w:bottom w:val="single" w:sz="4" w:space="0" w:color="000000"/>
              <w:right w:val="single" w:sz="4" w:space="0" w:color="000000"/>
            </w:tcBorders>
          </w:tcPr>
          <w:p w14:paraId="46AC8F07" w14:textId="77777777" w:rsidR="00065582" w:rsidRPr="004B509D" w:rsidRDefault="00065582"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lastRenderedPageBreak/>
              <w:t>18</w:t>
            </w:r>
          </w:p>
        </w:tc>
        <w:tc>
          <w:tcPr>
            <w:tcW w:w="1369" w:type="dxa"/>
            <w:tcBorders>
              <w:top w:val="single" w:sz="4" w:space="0" w:color="000000"/>
              <w:left w:val="single" w:sz="4" w:space="0" w:color="000000"/>
              <w:bottom w:val="single" w:sz="4" w:space="0" w:color="000000"/>
              <w:right w:val="single" w:sz="4" w:space="0" w:color="000000"/>
            </w:tcBorders>
          </w:tcPr>
          <w:p w14:paraId="64F7CE1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PZ.03</w:t>
            </w:r>
          </w:p>
        </w:tc>
        <w:tc>
          <w:tcPr>
            <w:tcW w:w="3386" w:type="dxa"/>
            <w:gridSpan w:val="2"/>
            <w:tcBorders>
              <w:top w:val="single" w:sz="4" w:space="0" w:color="000000"/>
              <w:left w:val="single" w:sz="4" w:space="0" w:color="000000"/>
              <w:bottom w:val="single" w:sz="4" w:space="0" w:color="000000"/>
              <w:right w:val="single" w:sz="4" w:space="0" w:color="000000"/>
            </w:tcBorders>
          </w:tcPr>
          <w:p w14:paraId="11A949C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Okno zewnętrzne L×H= 300,0×285,0 cm</w:t>
            </w:r>
          </w:p>
        </w:tc>
        <w:tc>
          <w:tcPr>
            <w:tcW w:w="964" w:type="dxa"/>
            <w:tcBorders>
              <w:top w:val="single" w:sz="4" w:space="0" w:color="000000"/>
              <w:left w:val="single" w:sz="4" w:space="0" w:color="000000"/>
              <w:bottom w:val="single" w:sz="4" w:space="0" w:color="000000"/>
              <w:right w:val="single" w:sz="4" w:space="0" w:color="000000"/>
            </w:tcBorders>
          </w:tcPr>
          <w:p w14:paraId="26811F5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 xml:space="preserve"> 0,75</w:t>
            </w:r>
          </w:p>
        </w:tc>
        <w:tc>
          <w:tcPr>
            <w:tcW w:w="812" w:type="dxa"/>
            <w:tcBorders>
              <w:top w:val="single" w:sz="4" w:space="0" w:color="000000"/>
              <w:left w:val="single" w:sz="4" w:space="0" w:color="000000"/>
              <w:bottom w:val="single" w:sz="4" w:space="0" w:color="000000"/>
              <w:right w:val="single" w:sz="4" w:space="0" w:color="000000"/>
            </w:tcBorders>
          </w:tcPr>
          <w:p w14:paraId="429BBBE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818" w:type="dxa"/>
            <w:tcBorders>
              <w:top w:val="single" w:sz="4" w:space="0" w:color="000000"/>
              <w:left w:val="single" w:sz="4" w:space="0" w:color="000000"/>
              <w:bottom w:val="single" w:sz="4" w:space="0" w:color="000000"/>
              <w:right w:val="single" w:sz="4" w:space="0" w:color="000000"/>
            </w:tcBorders>
          </w:tcPr>
          <w:p w14:paraId="6B842CF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1,300</w:t>
            </w:r>
          </w:p>
        </w:tc>
        <w:tc>
          <w:tcPr>
            <w:tcW w:w="632" w:type="dxa"/>
            <w:tcBorders>
              <w:top w:val="single" w:sz="4" w:space="0" w:color="000000"/>
              <w:left w:val="single" w:sz="4" w:space="0" w:color="000000"/>
              <w:bottom w:val="single" w:sz="4" w:space="0" w:color="000000"/>
              <w:right w:val="single" w:sz="4" w:space="0" w:color="000000"/>
            </w:tcBorders>
          </w:tcPr>
          <w:p w14:paraId="48BEB5DC" w14:textId="77777777" w:rsidR="00065582" w:rsidRPr="004B509D" w:rsidRDefault="00065582" w:rsidP="002C3B76">
            <w:pPr>
              <w:widowControl w:val="0"/>
              <w:autoSpaceDE w:val="0"/>
              <w:autoSpaceDN w:val="0"/>
              <w:adjustRightInd w:val="0"/>
              <w:spacing w:before="30" w:line="220" w:lineRule="exact"/>
              <w:ind w:left="75"/>
              <w:jc w:val="center"/>
              <w:rPr>
                <w:rFonts w:ascii="Tahoma" w:hAnsi="Tahoma" w:cs="Tahoma"/>
                <w:sz w:val="16"/>
                <w:szCs w:val="16"/>
              </w:rPr>
            </w:pPr>
            <w:r w:rsidRPr="004B509D">
              <w:rPr>
                <w:rFonts w:ascii="Tahoma" w:hAnsi="Tahoma" w:cs="Tahoma"/>
                <w:sz w:val="16"/>
                <w:szCs w:val="16"/>
              </w:rPr>
              <w:t>P</w:t>
            </w:r>
          </w:p>
        </w:tc>
        <w:tc>
          <w:tcPr>
            <w:tcW w:w="632" w:type="dxa"/>
            <w:tcBorders>
              <w:top w:val="single" w:sz="4" w:space="0" w:color="000000"/>
              <w:left w:val="single" w:sz="4" w:space="0" w:color="000000"/>
              <w:bottom w:val="single" w:sz="4" w:space="0" w:color="000000"/>
              <w:right w:val="single" w:sz="4" w:space="0" w:color="000000"/>
            </w:tcBorders>
          </w:tcPr>
          <w:p w14:paraId="57538B91" w14:textId="77777777" w:rsidR="00065582" w:rsidRPr="004B509D" w:rsidRDefault="00065582" w:rsidP="002C3B76">
            <w:pPr>
              <w:widowControl w:val="0"/>
              <w:autoSpaceDE w:val="0"/>
              <w:autoSpaceDN w:val="0"/>
              <w:adjustRightInd w:val="0"/>
              <w:spacing w:before="30" w:line="353" w:lineRule="exact"/>
              <w:ind w:left="15"/>
              <w:jc w:val="center"/>
              <w:rPr>
                <w:rFonts w:ascii="Wingdings" w:hAnsi="Wingdings" w:cs="Wingdings"/>
                <w:sz w:val="26"/>
                <w:szCs w:val="26"/>
              </w:rPr>
            </w:pPr>
            <w:r w:rsidRPr="004B509D">
              <w:rPr>
                <w:rFonts w:ascii="Wingdings" w:hAnsi="Wingdings" w:cs="Wingdings"/>
                <w:sz w:val="26"/>
                <w:szCs w:val="26"/>
              </w:rPr>
              <w:t></w:t>
            </w:r>
          </w:p>
        </w:tc>
        <w:tc>
          <w:tcPr>
            <w:tcW w:w="973" w:type="dxa"/>
            <w:gridSpan w:val="2"/>
            <w:tcBorders>
              <w:top w:val="single" w:sz="4" w:space="0" w:color="000000"/>
              <w:left w:val="single" w:sz="4" w:space="0" w:color="000000"/>
              <w:bottom w:val="single" w:sz="4" w:space="0" w:color="000000"/>
              <w:right w:val="nil"/>
            </w:tcBorders>
          </w:tcPr>
          <w:p w14:paraId="3B1E20E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8,55</w:t>
            </w:r>
          </w:p>
        </w:tc>
      </w:tr>
    </w:tbl>
    <w:p w14:paraId="5391DD5A" w14:textId="5F867B78" w:rsidR="00065582" w:rsidRPr="004B509D" w:rsidRDefault="00065582">
      <w:pPr>
        <w:rPr>
          <w:bCs/>
          <w:spacing w:val="60"/>
          <w:szCs w:val="22"/>
        </w:rPr>
      </w:pPr>
    </w:p>
    <w:p w14:paraId="453B8EB3" w14:textId="77777777" w:rsidR="00065582" w:rsidRPr="004B509D" w:rsidRDefault="00065582">
      <w:pPr>
        <w:rPr>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560"/>
        <w:gridCol w:w="1559"/>
        <w:gridCol w:w="5282"/>
        <w:gridCol w:w="963"/>
        <w:gridCol w:w="25"/>
      </w:tblGrid>
      <w:tr w:rsidR="004B509D" w:rsidRPr="004B509D" w14:paraId="3D532DF1" w14:textId="77777777" w:rsidTr="002C3B76">
        <w:trPr>
          <w:gridAfter w:val="1"/>
          <w:wAfter w:w="25" w:type="dxa"/>
          <w:trHeight w:hRule="exact" w:val="315"/>
        </w:trPr>
        <w:tc>
          <w:tcPr>
            <w:tcW w:w="9364" w:type="dxa"/>
            <w:gridSpan w:val="4"/>
            <w:tcBorders>
              <w:top w:val="nil"/>
              <w:left w:val="nil"/>
              <w:bottom w:val="nil"/>
              <w:right w:val="nil"/>
            </w:tcBorders>
            <w:shd w:val="clear" w:color="auto" w:fill="808080"/>
            <w:vAlign w:val="center"/>
          </w:tcPr>
          <w:p w14:paraId="54438507"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PODSTAWOWE PARAMETRY TECHNICZNO-UŻYTKOWE BUDYNKU</w:t>
            </w:r>
          </w:p>
        </w:tc>
      </w:tr>
      <w:tr w:rsidR="004B509D" w:rsidRPr="004B509D" w14:paraId="61844498" w14:textId="77777777" w:rsidTr="002C3B76">
        <w:trPr>
          <w:gridAfter w:val="1"/>
          <w:wAfter w:w="25" w:type="dxa"/>
          <w:trHeight w:hRule="exact" w:val="60"/>
        </w:trPr>
        <w:tc>
          <w:tcPr>
            <w:tcW w:w="9364" w:type="dxa"/>
            <w:gridSpan w:val="4"/>
            <w:tcBorders>
              <w:top w:val="nil"/>
              <w:left w:val="nil"/>
              <w:bottom w:val="nil"/>
              <w:right w:val="nil"/>
            </w:tcBorders>
          </w:tcPr>
          <w:p w14:paraId="3B164C92"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0123DA23" w14:textId="77777777" w:rsidTr="002C3B76">
        <w:trPr>
          <w:gridAfter w:val="1"/>
          <w:wAfter w:w="25" w:type="dxa"/>
          <w:trHeight w:hRule="exact" w:val="611"/>
        </w:trPr>
        <w:tc>
          <w:tcPr>
            <w:tcW w:w="1560" w:type="dxa"/>
            <w:tcBorders>
              <w:top w:val="single" w:sz="4" w:space="0" w:color="000000"/>
              <w:left w:val="nil"/>
              <w:bottom w:val="nil"/>
              <w:right w:val="nil"/>
            </w:tcBorders>
            <w:shd w:val="clear" w:color="auto" w:fill="E3E3E3"/>
            <w:vAlign w:val="center"/>
          </w:tcPr>
          <w:p w14:paraId="2A4866F8"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SYSTEM OGRZEWCZY</w:t>
            </w:r>
          </w:p>
        </w:tc>
        <w:tc>
          <w:tcPr>
            <w:tcW w:w="1559" w:type="dxa"/>
            <w:tcBorders>
              <w:top w:val="single" w:sz="4" w:space="0" w:color="000000"/>
              <w:left w:val="single" w:sz="4" w:space="0" w:color="000000"/>
              <w:bottom w:val="nil"/>
              <w:right w:val="single" w:sz="4" w:space="0" w:color="000000"/>
            </w:tcBorders>
            <w:shd w:val="clear" w:color="auto" w:fill="E3E3E3"/>
            <w:vAlign w:val="center"/>
          </w:tcPr>
          <w:p w14:paraId="36A2F337"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ELEMENTY SKŁADOWE SYSTEMU</w:t>
            </w:r>
          </w:p>
        </w:tc>
        <w:tc>
          <w:tcPr>
            <w:tcW w:w="5282" w:type="dxa"/>
            <w:tcBorders>
              <w:top w:val="single" w:sz="4" w:space="0" w:color="000000"/>
              <w:left w:val="single" w:sz="4" w:space="0" w:color="000000"/>
              <w:bottom w:val="nil"/>
              <w:right w:val="single" w:sz="4" w:space="0" w:color="000000"/>
            </w:tcBorders>
            <w:shd w:val="clear" w:color="auto" w:fill="E3E3E3"/>
            <w:vAlign w:val="center"/>
          </w:tcPr>
          <w:p w14:paraId="24594486"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963" w:type="dxa"/>
            <w:tcBorders>
              <w:top w:val="single" w:sz="4" w:space="0" w:color="000000"/>
              <w:left w:val="single" w:sz="4" w:space="0" w:color="000000"/>
              <w:bottom w:val="nil"/>
              <w:right w:val="nil"/>
            </w:tcBorders>
            <w:shd w:val="clear" w:color="auto" w:fill="E3E3E3"/>
            <w:vAlign w:val="center"/>
          </w:tcPr>
          <w:p w14:paraId="0FA67D5C"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ŚREDNIA SEZONOWA SPRAWNOŚĆ</w:t>
            </w:r>
          </w:p>
        </w:tc>
      </w:tr>
      <w:tr w:rsidR="004B509D" w:rsidRPr="004B509D" w14:paraId="721EF3E4" w14:textId="77777777" w:rsidTr="002C3B76">
        <w:trPr>
          <w:gridAfter w:val="1"/>
          <w:wAfter w:w="25" w:type="dxa"/>
          <w:trHeight w:val="206"/>
        </w:trPr>
        <w:tc>
          <w:tcPr>
            <w:tcW w:w="1560" w:type="dxa"/>
            <w:vMerge w:val="restart"/>
            <w:tcBorders>
              <w:top w:val="nil"/>
              <w:left w:val="nil"/>
              <w:bottom w:val="nil"/>
              <w:right w:val="nil"/>
            </w:tcBorders>
            <w:shd w:val="clear" w:color="auto" w:fill="E3E3E3"/>
          </w:tcPr>
          <w:p w14:paraId="57742E88"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
                <w:szCs w:val="2"/>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E3E3E3"/>
          </w:tcPr>
          <w:p w14:paraId="1F29EBA1" w14:textId="77777777" w:rsidR="00065582" w:rsidRPr="004B509D" w:rsidRDefault="00065582" w:rsidP="002C3B76">
            <w:pPr>
              <w:widowControl w:val="0"/>
              <w:autoSpaceDE w:val="0"/>
              <w:autoSpaceDN w:val="0"/>
              <w:adjustRightInd w:val="0"/>
              <w:spacing w:before="30" w:line="176" w:lineRule="exact"/>
              <w:ind w:left="-203" w:firstLine="233"/>
              <w:rPr>
                <w:rFonts w:ascii="Tahoma" w:hAnsi="Tahoma" w:cs="Tahoma"/>
                <w:sz w:val="24"/>
                <w:szCs w:val="24"/>
              </w:rPr>
            </w:pPr>
            <w:r w:rsidRPr="004B509D">
              <w:rPr>
                <w:rFonts w:ascii="Tahoma" w:hAnsi="Tahoma" w:cs="Tahoma"/>
                <w:sz w:val="12"/>
                <w:szCs w:val="12"/>
              </w:rPr>
              <w:t>WYTWARZANIE CIEPŁA</w:t>
            </w:r>
          </w:p>
        </w:tc>
        <w:tc>
          <w:tcPr>
            <w:tcW w:w="5282" w:type="dxa"/>
            <w:vMerge w:val="restart"/>
            <w:tcBorders>
              <w:top w:val="single" w:sz="4" w:space="0" w:color="000000"/>
              <w:left w:val="single" w:sz="4" w:space="0" w:color="000000"/>
              <w:bottom w:val="single" w:sz="4" w:space="0" w:color="000000"/>
              <w:right w:val="single" w:sz="4" w:space="0" w:color="000000"/>
            </w:tcBorders>
          </w:tcPr>
          <w:p w14:paraId="264144B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KOCIOŁ GAZOWY KONDENSACYJNY - 50-120 kW  (70/55oC) (70%)</w:t>
            </w:r>
            <w:r w:rsidRPr="004B509D">
              <w:rPr>
                <w:rFonts w:ascii="Tahoma" w:hAnsi="Tahoma" w:cs="Tahoma"/>
                <w:sz w:val="16"/>
                <w:szCs w:val="16"/>
              </w:rPr>
              <w:br/>
              <w:t>POMPA CIEPŁA - bezpośrednie odparowanie w gruncie/bezpośrednie skraplanie w instalacji ogrzewania płaszczyznowego - sprężarkowa - elektryczna (30%)</w:t>
            </w:r>
          </w:p>
        </w:tc>
        <w:tc>
          <w:tcPr>
            <w:tcW w:w="963" w:type="dxa"/>
            <w:vMerge w:val="restart"/>
            <w:tcBorders>
              <w:top w:val="single" w:sz="4" w:space="0" w:color="000000"/>
              <w:left w:val="single" w:sz="4" w:space="0" w:color="000000"/>
              <w:bottom w:val="single" w:sz="4" w:space="0" w:color="000000"/>
              <w:right w:val="nil"/>
            </w:tcBorders>
            <w:shd w:val="clear" w:color="auto" w:fill="E3E3E3"/>
          </w:tcPr>
          <w:p w14:paraId="30F640C1"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1,84</w:t>
            </w:r>
          </w:p>
        </w:tc>
      </w:tr>
      <w:tr w:rsidR="004B509D" w:rsidRPr="004B509D" w14:paraId="2752FBA6" w14:textId="77777777" w:rsidTr="002C3B76">
        <w:trPr>
          <w:gridAfter w:val="1"/>
          <w:wAfter w:w="25" w:type="dxa"/>
          <w:trHeight w:hRule="exact" w:val="780"/>
        </w:trPr>
        <w:tc>
          <w:tcPr>
            <w:tcW w:w="1560" w:type="dxa"/>
            <w:vMerge/>
            <w:tcBorders>
              <w:top w:val="nil"/>
              <w:left w:val="nil"/>
              <w:bottom w:val="nil"/>
              <w:right w:val="nil"/>
            </w:tcBorders>
          </w:tcPr>
          <w:p w14:paraId="287F727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1559" w:type="dxa"/>
            <w:vMerge/>
            <w:tcBorders>
              <w:top w:val="single" w:sz="4" w:space="0" w:color="000000"/>
              <w:left w:val="single" w:sz="4" w:space="0" w:color="000000"/>
              <w:bottom w:val="single" w:sz="4" w:space="0" w:color="000000"/>
              <w:right w:val="single" w:sz="4" w:space="0" w:color="000000"/>
            </w:tcBorders>
          </w:tcPr>
          <w:p w14:paraId="3C57ADE1"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282" w:type="dxa"/>
            <w:vMerge/>
            <w:tcBorders>
              <w:top w:val="single" w:sz="4" w:space="0" w:color="000000"/>
              <w:left w:val="single" w:sz="4" w:space="0" w:color="000000"/>
              <w:bottom w:val="single" w:sz="4" w:space="0" w:color="000000"/>
              <w:right w:val="single" w:sz="4" w:space="0" w:color="000000"/>
            </w:tcBorders>
          </w:tcPr>
          <w:p w14:paraId="0AB65860"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63" w:type="dxa"/>
            <w:vMerge/>
            <w:tcBorders>
              <w:top w:val="single" w:sz="4" w:space="0" w:color="000000"/>
              <w:left w:val="single" w:sz="4" w:space="0" w:color="000000"/>
              <w:bottom w:val="single" w:sz="4" w:space="0" w:color="000000"/>
              <w:right w:val="nil"/>
            </w:tcBorders>
          </w:tcPr>
          <w:p w14:paraId="106900DE"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43EC531A" w14:textId="77777777" w:rsidTr="002C3B76">
        <w:trPr>
          <w:gridAfter w:val="1"/>
          <w:wAfter w:w="25" w:type="dxa"/>
          <w:trHeight w:hRule="exact" w:val="989"/>
        </w:trPr>
        <w:tc>
          <w:tcPr>
            <w:tcW w:w="1560" w:type="dxa"/>
            <w:tcBorders>
              <w:top w:val="nil"/>
              <w:left w:val="nil"/>
              <w:bottom w:val="nil"/>
              <w:right w:val="nil"/>
            </w:tcBorders>
            <w:shd w:val="clear" w:color="auto" w:fill="E3E3E3"/>
          </w:tcPr>
          <w:p w14:paraId="358CCF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3E3E3"/>
          </w:tcPr>
          <w:p w14:paraId="75F66EDB"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PRZESYŁ CIEPŁA</w:t>
            </w:r>
          </w:p>
        </w:tc>
        <w:tc>
          <w:tcPr>
            <w:tcW w:w="5282" w:type="dxa"/>
            <w:tcBorders>
              <w:top w:val="single" w:sz="4" w:space="0" w:color="000000"/>
              <w:left w:val="single" w:sz="4" w:space="0" w:color="000000"/>
              <w:bottom w:val="single" w:sz="4" w:space="0" w:color="000000"/>
              <w:right w:val="single" w:sz="4" w:space="0" w:color="000000"/>
            </w:tcBorders>
          </w:tcPr>
          <w:p w14:paraId="0A07CDC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OGRZEWANIE CENTRALNE WODNE - z lokalnego źródła ciepła usytuowanego w ogrzewanym budynku - z zaizolowanymi przewodami, armaturą i urządzeniami - w pomieszczeniach ogrzewanych (60%)</w:t>
            </w:r>
            <w:r w:rsidRPr="004B509D">
              <w:rPr>
                <w:rFonts w:ascii="Tahoma" w:hAnsi="Tahoma" w:cs="Tahoma"/>
                <w:sz w:val="16"/>
                <w:szCs w:val="16"/>
              </w:rPr>
              <w:br/>
              <w:t>OGRZEWANIE POWIETRZNE (40%)</w:t>
            </w:r>
          </w:p>
        </w:tc>
        <w:tc>
          <w:tcPr>
            <w:tcW w:w="963" w:type="dxa"/>
            <w:tcBorders>
              <w:top w:val="single" w:sz="4" w:space="0" w:color="000000"/>
              <w:left w:val="single" w:sz="4" w:space="0" w:color="000000"/>
              <w:bottom w:val="single" w:sz="4" w:space="0" w:color="000000"/>
              <w:right w:val="nil"/>
            </w:tcBorders>
          </w:tcPr>
          <w:p w14:paraId="686D4B3D"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0,96</w:t>
            </w:r>
          </w:p>
        </w:tc>
      </w:tr>
      <w:tr w:rsidR="004B509D" w:rsidRPr="004B509D" w14:paraId="1FB38768" w14:textId="77777777" w:rsidTr="002C3B76">
        <w:trPr>
          <w:gridAfter w:val="1"/>
          <w:wAfter w:w="25" w:type="dxa"/>
          <w:trHeight w:hRule="exact" w:val="858"/>
        </w:trPr>
        <w:tc>
          <w:tcPr>
            <w:tcW w:w="1560" w:type="dxa"/>
            <w:tcBorders>
              <w:top w:val="nil"/>
              <w:left w:val="nil"/>
              <w:bottom w:val="nil"/>
              <w:right w:val="nil"/>
            </w:tcBorders>
            <w:shd w:val="clear" w:color="auto" w:fill="E3E3E3"/>
          </w:tcPr>
          <w:p w14:paraId="5C3CF48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3E3E3"/>
          </w:tcPr>
          <w:p w14:paraId="297D779F"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AKUMULACJA CIEPŁA</w:t>
            </w:r>
          </w:p>
        </w:tc>
        <w:tc>
          <w:tcPr>
            <w:tcW w:w="5282" w:type="dxa"/>
            <w:tcBorders>
              <w:top w:val="single" w:sz="4" w:space="0" w:color="000000"/>
              <w:left w:val="single" w:sz="4" w:space="0" w:color="000000"/>
              <w:bottom w:val="single" w:sz="4" w:space="0" w:color="000000"/>
              <w:right w:val="single" w:sz="4" w:space="0" w:color="000000"/>
            </w:tcBorders>
          </w:tcPr>
          <w:p w14:paraId="4D62D86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BRAK ZASOBNIKA BUFOROWEGO (70%)</w:t>
            </w:r>
            <w:r w:rsidRPr="004B509D">
              <w:rPr>
                <w:rFonts w:ascii="Tahoma" w:hAnsi="Tahoma" w:cs="Tahoma"/>
                <w:sz w:val="16"/>
                <w:szCs w:val="16"/>
              </w:rPr>
              <w:br/>
              <w:t>BUFOR - w systemie ogrzewczym o parametrach 55/45°C w przestrzeni: ogrzewanej (30%)</w:t>
            </w:r>
          </w:p>
        </w:tc>
        <w:tc>
          <w:tcPr>
            <w:tcW w:w="963" w:type="dxa"/>
            <w:tcBorders>
              <w:top w:val="single" w:sz="4" w:space="0" w:color="000000"/>
              <w:left w:val="single" w:sz="4" w:space="0" w:color="000000"/>
              <w:bottom w:val="single" w:sz="4" w:space="0" w:color="000000"/>
              <w:right w:val="nil"/>
            </w:tcBorders>
          </w:tcPr>
          <w:p w14:paraId="6415498D"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0,99</w:t>
            </w:r>
          </w:p>
        </w:tc>
      </w:tr>
      <w:tr w:rsidR="004B509D" w:rsidRPr="004B509D" w14:paraId="5A9AE0A6" w14:textId="77777777" w:rsidTr="002C3B76">
        <w:trPr>
          <w:gridAfter w:val="1"/>
          <w:wAfter w:w="25" w:type="dxa"/>
          <w:trHeight w:hRule="exact" w:val="1126"/>
        </w:trPr>
        <w:tc>
          <w:tcPr>
            <w:tcW w:w="1560" w:type="dxa"/>
            <w:tcBorders>
              <w:top w:val="nil"/>
              <w:left w:val="nil"/>
              <w:bottom w:val="single" w:sz="4" w:space="0" w:color="000000"/>
              <w:right w:val="nil"/>
            </w:tcBorders>
            <w:shd w:val="clear" w:color="auto" w:fill="E3E3E3"/>
          </w:tcPr>
          <w:p w14:paraId="455E6AC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3E3E3"/>
          </w:tcPr>
          <w:p w14:paraId="523472B8"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REGULACJA I WYKORZYSTANIE CIEPŁA</w:t>
            </w:r>
          </w:p>
        </w:tc>
        <w:tc>
          <w:tcPr>
            <w:tcW w:w="5282" w:type="dxa"/>
            <w:tcBorders>
              <w:top w:val="single" w:sz="4" w:space="0" w:color="000000"/>
              <w:left w:val="single" w:sz="4" w:space="0" w:color="000000"/>
              <w:bottom w:val="single" w:sz="4" w:space="0" w:color="000000"/>
              <w:right w:val="single" w:sz="4" w:space="0" w:color="000000"/>
            </w:tcBorders>
          </w:tcPr>
          <w:p w14:paraId="4121EFC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Inna (40%)</w:t>
            </w:r>
            <w:r w:rsidRPr="004B509D">
              <w:rPr>
                <w:rFonts w:ascii="Tahoma" w:hAnsi="Tahoma" w:cs="Tahoma"/>
                <w:sz w:val="16"/>
                <w:szCs w:val="16"/>
              </w:rPr>
              <w:br/>
              <w:t>CENTRALNE OGRZEWANIE - grzejniki członowe/płytowe - z regulacją centralną - i miejscową (zakres P - 2 K) (39%)</w:t>
            </w:r>
            <w:r w:rsidRPr="004B509D">
              <w:rPr>
                <w:rFonts w:ascii="Tahoma" w:hAnsi="Tahoma" w:cs="Tahoma"/>
                <w:sz w:val="16"/>
                <w:szCs w:val="16"/>
              </w:rPr>
              <w:br/>
              <w:t xml:space="preserve">OGRZEWANIE PODŁOGOWE - regulacja centralna - i miejscowa - regulator </w:t>
            </w:r>
            <w:proofErr w:type="spellStart"/>
            <w:r w:rsidRPr="004B509D">
              <w:rPr>
                <w:rFonts w:ascii="Tahoma" w:hAnsi="Tahoma" w:cs="Tahoma"/>
                <w:sz w:val="16"/>
                <w:szCs w:val="16"/>
              </w:rPr>
              <w:t>dwustawny</w:t>
            </w:r>
            <w:proofErr w:type="spellEnd"/>
            <w:r w:rsidRPr="004B509D">
              <w:rPr>
                <w:rFonts w:ascii="Tahoma" w:hAnsi="Tahoma" w:cs="Tahoma"/>
                <w:sz w:val="16"/>
                <w:szCs w:val="16"/>
              </w:rPr>
              <w:t xml:space="preserve"> lub P (21%)</w:t>
            </w:r>
          </w:p>
        </w:tc>
        <w:tc>
          <w:tcPr>
            <w:tcW w:w="963" w:type="dxa"/>
            <w:tcBorders>
              <w:top w:val="single" w:sz="4" w:space="0" w:color="000000"/>
              <w:left w:val="single" w:sz="4" w:space="0" w:color="000000"/>
              <w:bottom w:val="single" w:sz="4" w:space="0" w:color="000000"/>
              <w:right w:val="nil"/>
            </w:tcBorders>
          </w:tcPr>
          <w:p w14:paraId="4DF8BDEC"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0,89</w:t>
            </w:r>
          </w:p>
        </w:tc>
      </w:tr>
      <w:tr w:rsidR="004B509D" w:rsidRPr="004B509D" w14:paraId="2C2ED12F" w14:textId="77777777" w:rsidTr="002C3B76">
        <w:trPr>
          <w:gridAfter w:val="1"/>
          <w:wAfter w:w="25" w:type="dxa"/>
          <w:trHeight w:hRule="exact" w:val="60"/>
        </w:trPr>
        <w:tc>
          <w:tcPr>
            <w:tcW w:w="9364" w:type="dxa"/>
            <w:gridSpan w:val="4"/>
            <w:tcBorders>
              <w:top w:val="nil"/>
              <w:left w:val="nil"/>
              <w:bottom w:val="nil"/>
              <w:right w:val="nil"/>
            </w:tcBorders>
          </w:tcPr>
          <w:p w14:paraId="02A918F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4"/>
                <w:szCs w:val="4"/>
              </w:rPr>
            </w:pPr>
          </w:p>
        </w:tc>
      </w:tr>
      <w:tr w:rsidR="004B509D" w:rsidRPr="004B509D" w14:paraId="2805D1A3" w14:textId="77777777" w:rsidTr="002C3B76">
        <w:trPr>
          <w:gridAfter w:val="1"/>
          <w:wAfter w:w="25" w:type="dxa"/>
          <w:trHeight w:hRule="exact" w:val="619"/>
        </w:trPr>
        <w:tc>
          <w:tcPr>
            <w:tcW w:w="1560" w:type="dxa"/>
            <w:tcBorders>
              <w:top w:val="single" w:sz="4" w:space="0" w:color="000000"/>
              <w:left w:val="nil"/>
              <w:bottom w:val="nil"/>
              <w:right w:val="nil"/>
            </w:tcBorders>
            <w:shd w:val="clear" w:color="auto" w:fill="E3E3E3"/>
            <w:vAlign w:val="center"/>
          </w:tcPr>
          <w:p w14:paraId="1B1BC6AE"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SYSTEM PRZYGOTOWANIA CIEPŁEJ WODY UŻYTKOWEJ</w:t>
            </w:r>
          </w:p>
        </w:tc>
        <w:tc>
          <w:tcPr>
            <w:tcW w:w="1559" w:type="dxa"/>
            <w:tcBorders>
              <w:top w:val="single" w:sz="4" w:space="0" w:color="000000"/>
              <w:left w:val="single" w:sz="4" w:space="0" w:color="000000"/>
              <w:bottom w:val="nil"/>
              <w:right w:val="single" w:sz="4" w:space="0" w:color="000000"/>
            </w:tcBorders>
            <w:shd w:val="clear" w:color="auto" w:fill="E3E3E3"/>
            <w:vAlign w:val="center"/>
          </w:tcPr>
          <w:p w14:paraId="13A1BA16"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ELEMENTY SKŁADOWE SYSTEMU</w:t>
            </w:r>
          </w:p>
        </w:tc>
        <w:tc>
          <w:tcPr>
            <w:tcW w:w="5282" w:type="dxa"/>
            <w:tcBorders>
              <w:top w:val="single" w:sz="4" w:space="0" w:color="000000"/>
              <w:left w:val="single" w:sz="4" w:space="0" w:color="000000"/>
              <w:bottom w:val="nil"/>
              <w:right w:val="single" w:sz="4" w:space="0" w:color="000000"/>
            </w:tcBorders>
            <w:shd w:val="clear" w:color="auto" w:fill="E3E3E3"/>
            <w:vAlign w:val="center"/>
          </w:tcPr>
          <w:p w14:paraId="3E6C8C4C"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963" w:type="dxa"/>
            <w:tcBorders>
              <w:top w:val="single" w:sz="4" w:space="0" w:color="000000"/>
              <w:left w:val="single" w:sz="4" w:space="0" w:color="000000"/>
              <w:bottom w:val="nil"/>
              <w:right w:val="nil"/>
            </w:tcBorders>
            <w:shd w:val="clear" w:color="auto" w:fill="E3E3E3"/>
            <w:vAlign w:val="center"/>
          </w:tcPr>
          <w:p w14:paraId="654F2330" w14:textId="77777777" w:rsidR="00065582" w:rsidRPr="004B509D" w:rsidRDefault="00065582"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ŚREDNIA</w:t>
            </w:r>
            <w:r w:rsidRPr="004B509D">
              <w:rPr>
                <w:rFonts w:ascii="Tahoma" w:hAnsi="Tahoma" w:cs="Tahoma"/>
                <w:sz w:val="12"/>
                <w:szCs w:val="12"/>
              </w:rPr>
              <w:br/>
              <w:t>ROCZNA</w:t>
            </w:r>
            <w:r w:rsidRPr="004B509D">
              <w:rPr>
                <w:rFonts w:ascii="Tahoma" w:hAnsi="Tahoma" w:cs="Tahoma"/>
                <w:sz w:val="12"/>
                <w:szCs w:val="12"/>
              </w:rPr>
              <w:br/>
              <w:t>SPRAWNOŚĆ</w:t>
            </w:r>
          </w:p>
        </w:tc>
      </w:tr>
      <w:tr w:rsidR="004B509D" w:rsidRPr="004B509D" w14:paraId="35F500DA" w14:textId="77777777" w:rsidTr="002C3B76">
        <w:trPr>
          <w:gridAfter w:val="1"/>
          <w:wAfter w:w="25" w:type="dxa"/>
          <w:trHeight w:hRule="exact" w:val="15"/>
        </w:trPr>
        <w:tc>
          <w:tcPr>
            <w:tcW w:w="1560" w:type="dxa"/>
            <w:vMerge w:val="restart"/>
            <w:tcBorders>
              <w:top w:val="nil"/>
              <w:left w:val="nil"/>
              <w:bottom w:val="nil"/>
              <w:right w:val="nil"/>
            </w:tcBorders>
            <w:shd w:val="clear" w:color="auto" w:fill="E3E3E3"/>
          </w:tcPr>
          <w:p w14:paraId="024834F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
                <w:szCs w:val="2"/>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E3E3E3"/>
          </w:tcPr>
          <w:p w14:paraId="27244D3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WYTWARZANIE CIEPŁA</w:t>
            </w:r>
          </w:p>
        </w:tc>
        <w:tc>
          <w:tcPr>
            <w:tcW w:w="5282" w:type="dxa"/>
            <w:vMerge w:val="restart"/>
            <w:tcBorders>
              <w:top w:val="single" w:sz="4" w:space="0" w:color="000000"/>
              <w:left w:val="single" w:sz="4" w:space="0" w:color="000000"/>
              <w:bottom w:val="single" w:sz="4" w:space="0" w:color="000000"/>
              <w:right w:val="single" w:sz="4" w:space="0" w:color="000000"/>
            </w:tcBorders>
          </w:tcPr>
          <w:p w14:paraId="36B2B88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Kotły gazowe kondensacyjne - o mocy powyżej 50 kW - opalane gazem ziemnym lub olejem opałowym lekkim (56%)</w:t>
            </w:r>
            <w:r w:rsidRPr="004B509D">
              <w:rPr>
                <w:rFonts w:ascii="Tahoma" w:hAnsi="Tahoma" w:cs="Tahoma"/>
                <w:sz w:val="16"/>
                <w:szCs w:val="16"/>
              </w:rPr>
              <w:br/>
              <w:t>Pompy ciepła - woda/grunt - sprężarkowa, napędzana elektrycznie (44%)</w:t>
            </w:r>
          </w:p>
        </w:tc>
        <w:tc>
          <w:tcPr>
            <w:tcW w:w="963" w:type="dxa"/>
            <w:vMerge w:val="restart"/>
            <w:tcBorders>
              <w:top w:val="single" w:sz="4" w:space="0" w:color="000000"/>
              <w:left w:val="single" w:sz="4" w:space="0" w:color="000000"/>
              <w:bottom w:val="single" w:sz="4" w:space="0" w:color="000000"/>
              <w:right w:val="nil"/>
            </w:tcBorders>
            <w:shd w:val="clear" w:color="auto" w:fill="E3E3E3"/>
          </w:tcPr>
          <w:p w14:paraId="015F0950"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1,81</w:t>
            </w:r>
          </w:p>
        </w:tc>
      </w:tr>
      <w:tr w:rsidR="004B509D" w:rsidRPr="004B509D" w14:paraId="502E03A8" w14:textId="77777777" w:rsidTr="002C3B76">
        <w:trPr>
          <w:gridAfter w:val="1"/>
          <w:wAfter w:w="25" w:type="dxa"/>
          <w:trHeight w:hRule="exact" w:val="780"/>
        </w:trPr>
        <w:tc>
          <w:tcPr>
            <w:tcW w:w="1560" w:type="dxa"/>
            <w:vMerge/>
            <w:tcBorders>
              <w:top w:val="nil"/>
              <w:left w:val="nil"/>
              <w:bottom w:val="nil"/>
              <w:right w:val="nil"/>
            </w:tcBorders>
          </w:tcPr>
          <w:p w14:paraId="132E8D48"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1559" w:type="dxa"/>
            <w:vMerge/>
            <w:tcBorders>
              <w:top w:val="single" w:sz="4" w:space="0" w:color="000000"/>
              <w:left w:val="single" w:sz="4" w:space="0" w:color="000000"/>
              <w:bottom w:val="single" w:sz="4" w:space="0" w:color="000000"/>
              <w:right w:val="single" w:sz="4" w:space="0" w:color="000000"/>
            </w:tcBorders>
          </w:tcPr>
          <w:p w14:paraId="7BEEB92D"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282" w:type="dxa"/>
            <w:vMerge/>
            <w:tcBorders>
              <w:top w:val="single" w:sz="4" w:space="0" w:color="000000"/>
              <w:left w:val="single" w:sz="4" w:space="0" w:color="000000"/>
              <w:bottom w:val="single" w:sz="4" w:space="0" w:color="000000"/>
              <w:right w:val="single" w:sz="4" w:space="0" w:color="000000"/>
            </w:tcBorders>
          </w:tcPr>
          <w:p w14:paraId="1042F221"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63" w:type="dxa"/>
            <w:vMerge/>
            <w:tcBorders>
              <w:top w:val="single" w:sz="4" w:space="0" w:color="000000"/>
              <w:left w:val="single" w:sz="4" w:space="0" w:color="000000"/>
              <w:bottom w:val="single" w:sz="4" w:space="0" w:color="000000"/>
              <w:right w:val="nil"/>
            </w:tcBorders>
          </w:tcPr>
          <w:p w14:paraId="734F9C59"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2F2E842C" w14:textId="77777777" w:rsidTr="002C3B76">
        <w:trPr>
          <w:gridAfter w:val="1"/>
          <w:wAfter w:w="25" w:type="dxa"/>
          <w:trHeight w:hRule="exact" w:val="699"/>
        </w:trPr>
        <w:tc>
          <w:tcPr>
            <w:tcW w:w="1560" w:type="dxa"/>
            <w:tcBorders>
              <w:top w:val="nil"/>
              <w:left w:val="nil"/>
              <w:bottom w:val="nil"/>
              <w:right w:val="nil"/>
            </w:tcBorders>
            <w:shd w:val="clear" w:color="auto" w:fill="E3E3E3"/>
          </w:tcPr>
          <w:p w14:paraId="104F31A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3E3E3"/>
          </w:tcPr>
          <w:p w14:paraId="4930A38B"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PRZESYŁ CIEPŁA</w:t>
            </w:r>
          </w:p>
        </w:tc>
        <w:tc>
          <w:tcPr>
            <w:tcW w:w="5282" w:type="dxa"/>
            <w:tcBorders>
              <w:top w:val="single" w:sz="4" w:space="0" w:color="000000"/>
              <w:left w:val="single" w:sz="4" w:space="0" w:color="000000"/>
              <w:bottom w:val="single" w:sz="4" w:space="0" w:color="000000"/>
              <w:right w:val="single" w:sz="4" w:space="0" w:color="000000"/>
            </w:tcBorders>
          </w:tcPr>
          <w:p w14:paraId="69FED71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CENTRALNE PRZYGOTOWANIE - obiegi izolowane - ograniczony czas pracy - małe instalacje do 30 punktów poboru</w:t>
            </w:r>
          </w:p>
        </w:tc>
        <w:tc>
          <w:tcPr>
            <w:tcW w:w="963" w:type="dxa"/>
            <w:tcBorders>
              <w:top w:val="single" w:sz="4" w:space="0" w:color="000000"/>
              <w:left w:val="single" w:sz="4" w:space="0" w:color="000000"/>
              <w:bottom w:val="single" w:sz="4" w:space="0" w:color="000000"/>
              <w:right w:val="nil"/>
            </w:tcBorders>
          </w:tcPr>
          <w:p w14:paraId="708EBE7C"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0,80</w:t>
            </w:r>
          </w:p>
        </w:tc>
      </w:tr>
      <w:tr w:rsidR="004B509D" w:rsidRPr="004B509D" w14:paraId="769D0770" w14:textId="77777777" w:rsidTr="002C3B76">
        <w:trPr>
          <w:gridAfter w:val="1"/>
          <w:wAfter w:w="25" w:type="dxa"/>
          <w:trHeight w:hRule="exact" w:val="270"/>
        </w:trPr>
        <w:tc>
          <w:tcPr>
            <w:tcW w:w="1560" w:type="dxa"/>
            <w:tcBorders>
              <w:top w:val="nil"/>
              <w:left w:val="nil"/>
              <w:bottom w:val="single" w:sz="4" w:space="0" w:color="000000"/>
              <w:right w:val="nil"/>
            </w:tcBorders>
            <w:shd w:val="clear" w:color="auto" w:fill="E3E3E3"/>
          </w:tcPr>
          <w:p w14:paraId="26915FD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E3E3E3"/>
          </w:tcPr>
          <w:p w14:paraId="32162BA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AKUMULACJA CIEPŁA</w:t>
            </w:r>
          </w:p>
        </w:tc>
        <w:tc>
          <w:tcPr>
            <w:tcW w:w="5282" w:type="dxa"/>
            <w:tcBorders>
              <w:top w:val="single" w:sz="4" w:space="0" w:color="000000"/>
              <w:left w:val="single" w:sz="4" w:space="0" w:color="000000"/>
              <w:bottom w:val="single" w:sz="4" w:space="0" w:color="000000"/>
              <w:right w:val="single" w:sz="4" w:space="0" w:color="000000"/>
            </w:tcBorders>
          </w:tcPr>
          <w:p w14:paraId="17962F4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Zasobnik w systemie c.w.u. wyprodukowany po 2005 r.</w:t>
            </w:r>
          </w:p>
        </w:tc>
        <w:tc>
          <w:tcPr>
            <w:tcW w:w="963" w:type="dxa"/>
            <w:tcBorders>
              <w:top w:val="single" w:sz="4" w:space="0" w:color="000000"/>
              <w:left w:val="single" w:sz="4" w:space="0" w:color="000000"/>
              <w:bottom w:val="single" w:sz="4" w:space="0" w:color="000000"/>
              <w:right w:val="nil"/>
            </w:tcBorders>
          </w:tcPr>
          <w:p w14:paraId="77A1007F" w14:textId="77777777" w:rsidR="00065582" w:rsidRPr="004B509D" w:rsidRDefault="00065582"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0,85</w:t>
            </w:r>
          </w:p>
        </w:tc>
      </w:tr>
      <w:tr w:rsidR="004B509D" w:rsidRPr="004B509D" w14:paraId="26E73D71" w14:textId="77777777" w:rsidTr="002C3B76">
        <w:trPr>
          <w:gridAfter w:val="1"/>
          <w:wAfter w:w="25" w:type="dxa"/>
          <w:trHeight w:hRule="exact" w:val="60"/>
        </w:trPr>
        <w:tc>
          <w:tcPr>
            <w:tcW w:w="9364" w:type="dxa"/>
            <w:gridSpan w:val="4"/>
            <w:tcBorders>
              <w:top w:val="nil"/>
              <w:left w:val="nil"/>
              <w:bottom w:val="nil"/>
              <w:right w:val="nil"/>
            </w:tcBorders>
          </w:tcPr>
          <w:p w14:paraId="013344E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4"/>
                <w:szCs w:val="4"/>
              </w:rPr>
            </w:pPr>
          </w:p>
        </w:tc>
      </w:tr>
      <w:tr w:rsidR="004B509D" w:rsidRPr="004B509D" w14:paraId="67D9D263" w14:textId="77777777" w:rsidTr="002C3B76">
        <w:trPr>
          <w:gridAfter w:val="1"/>
          <w:wAfter w:w="25" w:type="dxa"/>
          <w:trHeight w:hRule="exact" w:val="225"/>
        </w:trPr>
        <w:tc>
          <w:tcPr>
            <w:tcW w:w="3119" w:type="dxa"/>
            <w:gridSpan w:val="2"/>
            <w:tcBorders>
              <w:top w:val="single" w:sz="4" w:space="0" w:color="000000"/>
              <w:left w:val="nil"/>
              <w:bottom w:val="nil"/>
              <w:right w:val="nil"/>
            </w:tcBorders>
          </w:tcPr>
          <w:p w14:paraId="102CE4A2"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WENTYLACJA</w:t>
            </w:r>
          </w:p>
        </w:tc>
        <w:tc>
          <w:tcPr>
            <w:tcW w:w="6245" w:type="dxa"/>
            <w:gridSpan w:val="2"/>
            <w:vMerge w:val="restart"/>
            <w:tcBorders>
              <w:top w:val="single" w:sz="4" w:space="0" w:color="000000"/>
              <w:left w:val="nil"/>
              <w:bottom w:val="nil"/>
              <w:right w:val="nil"/>
            </w:tcBorders>
          </w:tcPr>
          <w:p w14:paraId="254BCBE5"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6"/>
                <w:szCs w:val="16"/>
              </w:rPr>
            </w:pPr>
            <w:r w:rsidRPr="004B509D">
              <w:rPr>
                <w:rFonts w:ascii="Tahoma" w:hAnsi="Tahoma" w:cs="Tahoma"/>
                <w:sz w:val="16"/>
                <w:szCs w:val="16"/>
              </w:rPr>
              <w:t xml:space="preserve">Zakłada się, że budynek będzie obsługiwany przez instalację wentylacji mechanicznej. Instalacja wentylacji mechanicznej będzie oparta na centralach </w:t>
            </w:r>
            <w:proofErr w:type="spellStart"/>
            <w:r w:rsidRPr="004B509D">
              <w:rPr>
                <w:rFonts w:ascii="Tahoma" w:hAnsi="Tahoma" w:cs="Tahoma"/>
                <w:sz w:val="16"/>
                <w:szCs w:val="16"/>
              </w:rPr>
              <w:t>nawiewno</w:t>
            </w:r>
            <w:proofErr w:type="spellEnd"/>
            <w:r w:rsidRPr="004B509D">
              <w:rPr>
                <w:rFonts w:ascii="Tahoma" w:hAnsi="Tahoma" w:cs="Tahoma"/>
                <w:sz w:val="16"/>
                <w:szCs w:val="16"/>
              </w:rPr>
              <w:t>-wywiewnych z odzyskiem ciepła oraz wentylatorach wyciągowych. Wentylacja pokoi hotelowych poprzez nawietrzaki okienne oraz wentylator wyciągowy z pomieszczeń sanitarnych.</w:t>
            </w:r>
          </w:p>
        </w:tc>
      </w:tr>
      <w:tr w:rsidR="004B509D" w:rsidRPr="004B509D" w14:paraId="1051A5B9" w14:textId="77777777" w:rsidTr="002C3B76">
        <w:trPr>
          <w:gridAfter w:val="1"/>
          <w:wAfter w:w="25" w:type="dxa"/>
          <w:trHeight w:hRule="exact" w:val="750"/>
        </w:trPr>
        <w:tc>
          <w:tcPr>
            <w:tcW w:w="3119" w:type="dxa"/>
            <w:gridSpan w:val="2"/>
            <w:tcBorders>
              <w:top w:val="nil"/>
              <w:left w:val="nil"/>
              <w:bottom w:val="nil"/>
              <w:right w:val="nil"/>
            </w:tcBorders>
          </w:tcPr>
          <w:p w14:paraId="2A691F62"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c>
          <w:tcPr>
            <w:tcW w:w="6245" w:type="dxa"/>
            <w:gridSpan w:val="2"/>
            <w:vMerge/>
            <w:tcBorders>
              <w:top w:val="single" w:sz="4" w:space="0" w:color="000000"/>
              <w:left w:val="nil"/>
              <w:bottom w:val="nil"/>
              <w:right w:val="nil"/>
            </w:tcBorders>
          </w:tcPr>
          <w:p w14:paraId="1DE5B4B1"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2B063188" w14:textId="77777777" w:rsidTr="002C3B76">
        <w:trPr>
          <w:trHeight w:hRule="exact" w:val="45"/>
        </w:trPr>
        <w:tc>
          <w:tcPr>
            <w:tcW w:w="9389" w:type="dxa"/>
            <w:gridSpan w:val="5"/>
            <w:tcBorders>
              <w:top w:val="nil"/>
              <w:left w:val="nil"/>
              <w:bottom w:val="single" w:sz="4" w:space="0" w:color="000000"/>
              <w:right w:val="nil"/>
            </w:tcBorders>
          </w:tcPr>
          <w:p w14:paraId="274F5F42"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3"/>
                <w:szCs w:val="3"/>
              </w:rPr>
            </w:pPr>
          </w:p>
        </w:tc>
      </w:tr>
      <w:tr w:rsidR="004B509D" w:rsidRPr="004B509D" w14:paraId="4C6A5C47" w14:textId="77777777" w:rsidTr="002C3B76">
        <w:trPr>
          <w:trHeight w:hRule="exact" w:val="15"/>
        </w:trPr>
        <w:tc>
          <w:tcPr>
            <w:tcW w:w="9389" w:type="dxa"/>
            <w:gridSpan w:val="5"/>
            <w:tcBorders>
              <w:top w:val="nil"/>
              <w:left w:val="nil"/>
              <w:bottom w:val="nil"/>
              <w:right w:val="nil"/>
            </w:tcBorders>
          </w:tcPr>
          <w:p w14:paraId="27A6FDFB"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
                <w:szCs w:val="2"/>
              </w:rPr>
            </w:pPr>
          </w:p>
        </w:tc>
      </w:tr>
      <w:tr w:rsidR="004B509D" w:rsidRPr="004B509D" w14:paraId="37502194" w14:textId="77777777" w:rsidTr="002C3B76">
        <w:trPr>
          <w:gridAfter w:val="1"/>
          <w:wAfter w:w="25" w:type="dxa"/>
          <w:trHeight w:hRule="exact" w:val="225"/>
        </w:trPr>
        <w:tc>
          <w:tcPr>
            <w:tcW w:w="3119" w:type="dxa"/>
            <w:gridSpan w:val="2"/>
            <w:tcBorders>
              <w:top w:val="nil"/>
              <w:left w:val="nil"/>
              <w:bottom w:val="nil"/>
              <w:right w:val="nil"/>
            </w:tcBorders>
          </w:tcPr>
          <w:p w14:paraId="2762DE52"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SYSTEM WBUDOWANEJ INSTALACJI OŚWIETLENIA</w:t>
            </w:r>
          </w:p>
        </w:tc>
        <w:tc>
          <w:tcPr>
            <w:tcW w:w="6245" w:type="dxa"/>
            <w:gridSpan w:val="2"/>
            <w:vMerge w:val="restart"/>
            <w:tcBorders>
              <w:top w:val="nil"/>
              <w:left w:val="nil"/>
              <w:bottom w:val="nil"/>
              <w:right w:val="nil"/>
            </w:tcBorders>
          </w:tcPr>
          <w:p w14:paraId="16F7B10E"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6"/>
                <w:szCs w:val="16"/>
              </w:rPr>
            </w:pPr>
            <w:r w:rsidRPr="004B509D">
              <w:rPr>
                <w:rFonts w:ascii="Tahoma" w:hAnsi="Tahoma" w:cs="Tahoma"/>
                <w:sz w:val="16"/>
                <w:szCs w:val="16"/>
              </w:rPr>
              <w:t>Źródło światła typu LED.  Sterowanie oświetleniem za pomocą czujników pobytowych.</w:t>
            </w:r>
          </w:p>
        </w:tc>
      </w:tr>
      <w:tr w:rsidR="004B509D" w:rsidRPr="004B509D" w14:paraId="314BC11C" w14:textId="77777777" w:rsidTr="002C3B76">
        <w:trPr>
          <w:gridAfter w:val="1"/>
          <w:wAfter w:w="25" w:type="dxa"/>
          <w:trHeight w:hRule="exact" w:val="180"/>
        </w:trPr>
        <w:tc>
          <w:tcPr>
            <w:tcW w:w="3119" w:type="dxa"/>
            <w:gridSpan w:val="2"/>
            <w:tcBorders>
              <w:top w:val="nil"/>
              <w:left w:val="nil"/>
              <w:bottom w:val="nil"/>
              <w:right w:val="nil"/>
            </w:tcBorders>
          </w:tcPr>
          <w:p w14:paraId="18250D26"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2"/>
                <w:szCs w:val="12"/>
              </w:rPr>
            </w:pPr>
          </w:p>
        </w:tc>
        <w:tc>
          <w:tcPr>
            <w:tcW w:w="6245" w:type="dxa"/>
            <w:gridSpan w:val="2"/>
            <w:vMerge/>
            <w:tcBorders>
              <w:top w:val="nil"/>
              <w:left w:val="nil"/>
              <w:bottom w:val="nil"/>
              <w:right w:val="nil"/>
            </w:tcBorders>
          </w:tcPr>
          <w:p w14:paraId="6076313C" w14:textId="77777777" w:rsidR="00065582" w:rsidRPr="004B509D" w:rsidRDefault="00065582" w:rsidP="002C3B76">
            <w:pPr>
              <w:widowControl w:val="0"/>
              <w:autoSpaceDE w:val="0"/>
              <w:autoSpaceDN w:val="0"/>
              <w:adjustRightInd w:val="0"/>
              <w:spacing w:line="240" w:lineRule="auto"/>
              <w:rPr>
                <w:rFonts w:ascii="Tahoma" w:hAnsi="Tahoma" w:cs="Tahoma"/>
                <w:sz w:val="12"/>
                <w:szCs w:val="12"/>
              </w:rPr>
            </w:pPr>
          </w:p>
        </w:tc>
      </w:tr>
      <w:tr w:rsidR="00065582" w:rsidRPr="004B509D" w14:paraId="17E7564F" w14:textId="77777777" w:rsidTr="002C3B76">
        <w:trPr>
          <w:trHeight w:hRule="exact" w:val="45"/>
        </w:trPr>
        <w:tc>
          <w:tcPr>
            <w:tcW w:w="9389" w:type="dxa"/>
            <w:gridSpan w:val="5"/>
            <w:tcBorders>
              <w:top w:val="nil"/>
              <w:left w:val="nil"/>
              <w:bottom w:val="single" w:sz="4" w:space="0" w:color="000000"/>
              <w:right w:val="nil"/>
            </w:tcBorders>
          </w:tcPr>
          <w:p w14:paraId="423C21BE"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3"/>
                <w:szCs w:val="3"/>
              </w:rPr>
            </w:pPr>
          </w:p>
        </w:tc>
      </w:tr>
    </w:tbl>
    <w:p w14:paraId="0860BC07" w14:textId="77777777" w:rsidR="00065582" w:rsidRPr="004B509D" w:rsidRDefault="00065582">
      <w:pPr>
        <w:rPr>
          <w:bCs/>
          <w:spacing w:val="60"/>
          <w:szCs w:val="22"/>
        </w:rPr>
      </w:pPr>
    </w:p>
    <w:p w14:paraId="129137DD" w14:textId="77777777" w:rsidR="00065582" w:rsidRPr="004B509D" w:rsidRDefault="00065582">
      <w:pPr>
        <w:rPr>
          <w:bCs/>
          <w:spacing w:val="60"/>
          <w:szCs w:val="22"/>
        </w:rPr>
      </w:pPr>
    </w:p>
    <w:tbl>
      <w:tblPr>
        <w:tblW w:w="10065" w:type="dxa"/>
        <w:tblInd w:w="15" w:type="dxa"/>
        <w:tblLayout w:type="fixed"/>
        <w:tblCellMar>
          <w:left w:w="15" w:type="dxa"/>
          <w:right w:w="15" w:type="dxa"/>
        </w:tblCellMar>
        <w:tblLook w:val="0000" w:firstRow="0" w:lastRow="0" w:firstColumn="0" w:lastColumn="0" w:noHBand="0" w:noVBand="0"/>
      </w:tblPr>
      <w:tblGrid>
        <w:gridCol w:w="50"/>
        <w:gridCol w:w="5852"/>
        <w:gridCol w:w="531"/>
        <w:gridCol w:w="20"/>
        <w:gridCol w:w="28"/>
        <w:gridCol w:w="192"/>
        <w:gridCol w:w="526"/>
        <w:gridCol w:w="20"/>
        <w:gridCol w:w="33"/>
        <w:gridCol w:w="708"/>
        <w:gridCol w:w="517"/>
        <w:gridCol w:w="20"/>
        <w:gridCol w:w="42"/>
        <w:gridCol w:w="872"/>
        <w:gridCol w:w="25"/>
        <w:gridCol w:w="50"/>
        <w:gridCol w:w="446"/>
        <w:gridCol w:w="20"/>
        <w:gridCol w:w="113"/>
      </w:tblGrid>
      <w:tr w:rsidR="004B509D" w:rsidRPr="004B509D" w14:paraId="02992758" w14:textId="77777777" w:rsidTr="002C3B76">
        <w:trPr>
          <w:gridAfter w:val="4"/>
          <w:wAfter w:w="626" w:type="dxa"/>
          <w:trHeight w:hRule="exact" w:val="62"/>
        </w:trPr>
        <w:tc>
          <w:tcPr>
            <w:tcW w:w="9389" w:type="dxa"/>
            <w:gridSpan w:val="15"/>
            <w:tcBorders>
              <w:top w:val="nil"/>
              <w:left w:val="nil"/>
              <w:bottom w:val="nil"/>
              <w:right w:val="nil"/>
            </w:tcBorders>
          </w:tcPr>
          <w:p w14:paraId="35225EBC"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3F6B7A4F" w14:textId="77777777" w:rsidTr="002C3B76">
        <w:trPr>
          <w:gridAfter w:val="3"/>
          <w:wAfter w:w="576" w:type="dxa"/>
          <w:trHeight w:hRule="exact" w:val="315"/>
        </w:trPr>
        <w:tc>
          <w:tcPr>
            <w:tcW w:w="9364" w:type="dxa"/>
            <w:gridSpan w:val="14"/>
            <w:tcBorders>
              <w:top w:val="nil"/>
              <w:left w:val="nil"/>
              <w:bottom w:val="nil"/>
              <w:right w:val="nil"/>
            </w:tcBorders>
            <w:shd w:val="clear" w:color="auto" w:fill="808080"/>
            <w:vAlign w:val="center"/>
          </w:tcPr>
          <w:p w14:paraId="488714AA"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OGRZEWANIE I WENTYLACJA</w:t>
            </w:r>
          </w:p>
        </w:tc>
        <w:tc>
          <w:tcPr>
            <w:tcW w:w="75" w:type="dxa"/>
            <w:gridSpan w:val="2"/>
            <w:vMerge w:val="restart"/>
            <w:tcBorders>
              <w:top w:val="nil"/>
              <w:left w:val="nil"/>
              <w:bottom w:val="nil"/>
              <w:right w:val="nil"/>
            </w:tcBorders>
          </w:tcPr>
          <w:p w14:paraId="0130925C"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p>
        </w:tc>
      </w:tr>
      <w:tr w:rsidR="004B509D" w:rsidRPr="004B509D" w14:paraId="63DFB83D" w14:textId="77777777" w:rsidTr="002C3B76">
        <w:trPr>
          <w:gridAfter w:val="3"/>
          <w:wAfter w:w="576" w:type="dxa"/>
          <w:trHeight w:hRule="exact" w:val="60"/>
        </w:trPr>
        <w:tc>
          <w:tcPr>
            <w:tcW w:w="9364" w:type="dxa"/>
            <w:gridSpan w:val="14"/>
            <w:tcBorders>
              <w:top w:val="nil"/>
              <w:left w:val="nil"/>
              <w:bottom w:val="nil"/>
              <w:right w:val="nil"/>
            </w:tcBorders>
          </w:tcPr>
          <w:p w14:paraId="19400CF5"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c>
          <w:tcPr>
            <w:tcW w:w="75" w:type="dxa"/>
            <w:gridSpan w:val="2"/>
            <w:vMerge/>
            <w:tcBorders>
              <w:top w:val="nil"/>
              <w:left w:val="nil"/>
              <w:bottom w:val="nil"/>
              <w:right w:val="nil"/>
            </w:tcBorders>
          </w:tcPr>
          <w:p w14:paraId="493DD34B" w14:textId="77777777" w:rsidR="00065582" w:rsidRPr="004B509D" w:rsidRDefault="00065582" w:rsidP="002C3B76">
            <w:pPr>
              <w:widowControl w:val="0"/>
              <w:autoSpaceDE w:val="0"/>
              <w:autoSpaceDN w:val="0"/>
              <w:adjustRightInd w:val="0"/>
              <w:spacing w:line="240" w:lineRule="auto"/>
              <w:rPr>
                <w:rFonts w:ascii="Tahoma" w:hAnsi="Tahoma" w:cs="Tahoma"/>
                <w:sz w:val="4"/>
                <w:szCs w:val="4"/>
              </w:rPr>
            </w:pPr>
          </w:p>
        </w:tc>
      </w:tr>
      <w:tr w:rsidR="004B509D" w:rsidRPr="004B509D" w14:paraId="16CCC6AE" w14:textId="77777777" w:rsidTr="002C3B76">
        <w:trPr>
          <w:gridAfter w:val="4"/>
          <w:wAfter w:w="626" w:type="dxa"/>
          <w:trHeight w:hRule="exact" w:val="225"/>
        </w:trPr>
        <w:tc>
          <w:tcPr>
            <w:tcW w:w="9389" w:type="dxa"/>
            <w:gridSpan w:val="15"/>
            <w:tcBorders>
              <w:top w:val="nil"/>
              <w:left w:val="nil"/>
              <w:bottom w:val="nil"/>
              <w:right w:val="nil"/>
            </w:tcBorders>
            <w:shd w:val="clear" w:color="auto" w:fill="C0C0C0"/>
            <w:vAlign w:val="center"/>
          </w:tcPr>
          <w:p w14:paraId="18ABEDC1"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ENERGETYCZNE</w:t>
            </w:r>
          </w:p>
        </w:tc>
      </w:tr>
      <w:tr w:rsidR="004B509D" w:rsidRPr="004B509D" w14:paraId="492CDF35"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48EEB237"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UŻYTKOWĄ</w:t>
            </w:r>
          </w:p>
        </w:tc>
        <w:tc>
          <w:tcPr>
            <w:tcW w:w="767" w:type="dxa"/>
            <w:gridSpan w:val="4"/>
            <w:tcBorders>
              <w:top w:val="single" w:sz="4" w:space="0" w:color="000000"/>
              <w:left w:val="nil"/>
              <w:bottom w:val="nil"/>
              <w:right w:val="nil"/>
            </w:tcBorders>
            <w:vAlign w:val="center"/>
          </w:tcPr>
          <w:p w14:paraId="0837B9E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gridSpan w:val="4"/>
            <w:tcBorders>
              <w:top w:val="single" w:sz="4" w:space="0" w:color="000000"/>
              <w:left w:val="nil"/>
              <w:bottom w:val="nil"/>
              <w:right w:val="single" w:sz="4" w:space="0" w:color="000000"/>
            </w:tcBorders>
            <w:vAlign w:val="center"/>
          </w:tcPr>
          <w:p w14:paraId="5CE2B4A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0039EC5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53 015,2</w:t>
            </w:r>
          </w:p>
        </w:tc>
      </w:tr>
      <w:tr w:rsidR="004B509D" w:rsidRPr="004B509D" w14:paraId="576EB9BA"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597BDC08"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KOŃCOWĄ BEZ URZĄDZEŃ POMOCNICZYCH</w:t>
            </w:r>
          </w:p>
        </w:tc>
        <w:tc>
          <w:tcPr>
            <w:tcW w:w="767" w:type="dxa"/>
            <w:gridSpan w:val="4"/>
            <w:tcBorders>
              <w:top w:val="single" w:sz="4" w:space="0" w:color="000000"/>
              <w:left w:val="nil"/>
              <w:bottom w:val="nil"/>
              <w:right w:val="nil"/>
            </w:tcBorders>
            <w:vAlign w:val="center"/>
          </w:tcPr>
          <w:p w14:paraId="7FB4F6B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80" w:type="dxa"/>
            <w:gridSpan w:val="4"/>
            <w:tcBorders>
              <w:top w:val="single" w:sz="4" w:space="0" w:color="000000"/>
              <w:left w:val="nil"/>
              <w:bottom w:val="nil"/>
              <w:right w:val="single" w:sz="4" w:space="0" w:color="000000"/>
            </w:tcBorders>
            <w:vAlign w:val="center"/>
          </w:tcPr>
          <w:p w14:paraId="5C69EC8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66A4B2D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52 393,5</w:t>
            </w:r>
          </w:p>
        </w:tc>
      </w:tr>
      <w:tr w:rsidR="004B509D" w:rsidRPr="004B509D" w14:paraId="756EC007"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4DD7EE8F"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lastRenderedPageBreak/>
              <w:t>ZAPOTRZEBOWANIE NA ENERGIĘ KOŃCOWĄ DO NAPĘDU URZĄDZEŃ POMOCNICZYCH</w:t>
            </w:r>
          </w:p>
        </w:tc>
        <w:tc>
          <w:tcPr>
            <w:tcW w:w="767" w:type="dxa"/>
            <w:gridSpan w:val="4"/>
            <w:tcBorders>
              <w:top w:val="single" w:sz="4" w:space="0" w:color="000000"/>
              <w:left w:val="nil"/>
              <w:bottom w:val="nil"/>
              <w:right w:val="nil"/>
            </w:tcBorders>
            <w:vAlign w:val="center"/>
          </w:tcPr>
          <w:p w14:paraId="6FE7C3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80" w:type="dxa"/>
            <w:gridSpan w:val="4"/>
            <w:tcBorders>
              <w:top w:val="single" w:sz="4" w:space="0" w:color="000000"/>
              <w:left w:val="nil"/>
              <w:bottom w:val="nil"/>
              <w:right w:val="single" w:sz="4" w:space="0" w:color="000000"/>
            </w:tcBorders>
            <w:vAlign w:val="center"/>
          </w:tcPr>
          <w:p w14:paraId="2946161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00CA8C2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2 964,2</w:t>
            </w:r>
          </w:p>
        </w:tc>
      </w:tr>
      <w:tr w:rsidR="004B509D" w:rsidRPr="004B509D" w14:paraId="165FFE7C"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34C9B7EB"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KOŃCOWĄ</w:t>
            </w:r>
          </w:p>
        </w:tc>
        <w:tc>
          <w:tcPr>
            <w:tcW w:w="767" w:type="dxa"/>
            <w:gridSpan w:val="4"/>
            <w:tcBorders>
              <w:top w:val="single" w:sz="4" w:space="0" w:color="000000"/>
              <w:left w:val="nil"/>
              <w:bottom w:val="nil"/>
              <w:right w:val="nil"/>
            </w:tcBorders>
            <w:vAlign w:val="center"/>
          </w:tcPr>
          <w:p w14:paraId="39A17CA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0336E03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6B43780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55 357,7</w:t>
            </w:r>
          </w:p>
        </w:tc>
      </w:tr>
      <w:tr w:rsidR="004B509D" w:rsidRPr="004B509D" w14:paraId="4E4CBDDE"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7BB29B1B"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NIEODNAWIALNĄ ENERGIĘ PIERWOTNĄ BEZ URZĄDZEŃ POMOCNICZYCH</w:t>
            </w:r>
          </w:p>
        </w:tc>
        <w:tc>
          <w:tcPr>
            <w:tcW w:w="767" w:type="dxa"/>
            <w:gridSpan w:val="4"/>
            <w:tcBorders>
              <w:top w:val="single" w:sz="4" w:space="0" w:color="000000"/>
              <w:left w:val="nil"/>
              <w:bottom w:val="nil"/>
              <w:right w:val="nil"/>
            </w:tcBorders>
            <w:vAlign w:val="center"/>
          </w:tcPr>
          <w:p w14:paraId="0DF566A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1A6EDFD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2A8F160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52 689,6</w:t>
            </w:r>
          </w:p>
        </w:tc>
      </w:tr>
      <w:tr w:rsidR="004B509D" w:rsidRPr="004B509D" w14:paraId="7FD64F94"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711CD7BF"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gridSpan w:val="4"/>
            <w:tcBorders>
              <w:top w:val="single" w:sz="4" w:space="0" w:color="000000"/>
              <w:left w:val="nil"/>
              <w:bottom w:val="nil"/>
              <w:right w:val="nil"/>
            </w:tcBorders>
            <w:vAlign w:val="center"/>
          </w:tcPr>
          <w:p w14:paraId="7A8D9C0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25A7395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1B50A4F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8 892,6</w:t>
            </w:r>
          </w:p>
        </w:tc>
      </w:tr>
      <w:tr w:rsidR="004B509D" w:rsidRPr="004B509D" w14:paraId="337E0528"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5BB7E084"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w:t>
            </w:r>
          </w:p>
        </w:tc>
        <w:tc>
          <w:tcPr>
            <w:tcW w:w="767" w:type="dxa"/>
            <w:gridSpan w:val="4"/>
            <w:tcBorders>
              <w:top w:val="single" w:sz="4" w:space="0" w:color="000000"/>
              <w:left w:val="nil"/>
              <w:bottom w:val="single" w:sz="4" w:space="0" w:color="000000"/>
              <w:right w:val="nil"/>
            </w:tcBorders>
            <w:vAlign w:val="center"/>
          </w:tcPr>
          <w:p w14:paraId="382D1C9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80" w:type="dxa"/>
            <w:gridSpan w:val="4"/>
            <w:tcBorders>
              <w:top w:val="single" w:sz="4" w:space="0" w:color="000000"/>
              <w:left w:val="nil"/>
              <w:bottom w:val="nil"/>
              <w:right w:val="single" w:sz="4" w:space="0" w:color="000000"/>
            </w:tcBorders>
            <w:vAlign w:val="center"/>
          </w:tcPr>
          <w:p w14:paraId="35AFAC1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9" w:type="dxa"/>
            <w:gridSpan w:val="5"/>
            <w:tcBorders>
              <w:top w:val="single" w:sz="4" w:space="0" w:color="000000"/>
              <w:left w:val="single" w:sz="4" w:space="0" w:color="000000"/>
              <w:bottom w:val="nil"/>
              <w:right w:val="nil"/>
            </w:tcBorders>
            <w:vAlign w:val="center"/>
          </w:tcPr>
          <w:p w14:paraId="2F6AE91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61 582,2</w:t>
            </w:r>
          </w:p>
        </w:tc>
      </w:tr>
      <w:tr w:rsidR="004B509D" w:rsidRPr="004B509D" w14:paraId="025B6897"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0498A088"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O REGULOWANEJ TEMPERATURZE</w:t>
            </w:r>
          </w:p>
        </w:tc>
        <w:tc>
          <w:tcPr>
            <w:tcW w:w="767" w:type="dxa"/>
            <w:gridSpan w:val="4"/>
            <w:tcBorders>
              <w:top w:val="single" w:sz="4" w:space="0" w:color="000000"/>
              <w:left w:val="nil"/>
              <w:bottom w:val="nil"/>
              <w:right w:val="nil"/>
            </w:tcBorders>
            <w:vAlign w:val="center"/>
          </w:tcPr>
          <w:p w14:paraId="6E53427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80" w:type="dxa"/>
            <w:gridSpan w:val="4"/>
            <w:tcBorders>
              <w:top w:val="single" w:sz="4" w:space="0" w:color="000000"/>
              <w:left w:val="nil"/>
              <w:bottom w:val="nil"/>
              <w:right w:val="single" w:sz="4" w:space="0" w:color="000000"/>
            </w:tcBorders>
            <w:vAlign w:val="center"/>
          </w:tcPr>
          <w:p w14:paraId="0B28DC5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9" w:type="dxa"/>
            <w:gridSpan w:val="5"/>
            <w:tcBorders>
              <w:top w:val="single" w:sz="4" w:space="0" w:color="000000"/>
              <w:left w:val="single" w:sz="4" w:space="0" w:color="000000"/>
              <w:bottom w:val="nil"/>
              <w:right w:val="nil"/>
            </w:tcBorders>
            <w:vAlign w:val="center"/>
          </w:tcPr>
          <w:p w14:paraId="399ACA9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2AFB7B4D"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07C818E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w:t>
            </w:r>
          </w:p>
        </w:tc>
        <w:tc>
          <w:tcPr>
            <w:tcW w:w="767" w:type="dxa"/>
            <w:gridSpan w:val="4"/>
            <w:tcBorders>
              <w:top w:val="single" w:sz="4" w:space="0" w:color="000000"/>
              <w:left w:val="nil"/>
              <w:bottom w:val="nil"/>
              <w:right w:val="nil"/>
            </w:tcBorders>
            <w:vAlign w:val="center"/>
          </w:tcPr>
          <w:p w14:paraId="226F808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2AA19CA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9" w:type="dxa"/>
            <w:gridSpan w:val="5"/>
            <w:tcBorders>
              <w:top w:val="single" w:sz="4" w:space="0" w:color="000000"/>
              <w:left w:val="single" w:sz="4" w:space="0" w:color="000000"/>
              <w:bottom w:val="nil"/>
              <w:right w:val="nil"/>
            </w:tcBorders>
            <w:vAlign w:val="center"/>
          </w:tcPr>
          <w:p w14:paraId="1502E44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185A762D" w14:textId="77777777" w:rsidTr="002C3B76">
        <w:trPr>
          <w:gridAfter w:val="4"/>
          <w:wAfter w:w="626" w:type="dxa"/>
          <w:trHeight w:hRule="exact" w:val="315"/>
        </w:trPr>
        <w:tc>
          <w:tcPr>
            <w:tcW w:w="5873" w:type="dxa"/>
            <w:gridSpan w:val="2"/>
            <w:tcBorders>
              <w:top w:val="single" w:sz="4" w:space="0" w:color="000000"/>
              <w:left w:val="nil"/>
              <w:bottom w:val="nil"/>
              <w:right w:val="nil"/>
            </w:tcBorders>
            <w:vAlign w:val="center"/>
          </w:tcPr>
          <w:p w14:paraId="0CB60777"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 O REGULOWANEJ TEMPERATURZE</w:t>
            </w:r>
          </w:p>
        </w:tc>
        <w:tc>
          <w:tcPr>
            <w:tcW w:w="767" w:type="dxa"/>
            <w:gridSpan w:val="4"/>
            <w:tcBorders>
              <w:top w:val="single" w:sz="4" w:space="0" w:color="000000"/>
              <w:left w:val="nil"/>
              <w:bottom w:val="nil"/>
              <w:right w:val="nil"/>
            </w:tcBorders>
            <w:vAlign w:val="center"/>
          </w:tcPr>
          <w:p w14:paraId="3E490AD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133137C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9" w:type="dxa"/>
            <w:gridSpan w:val="5"/>
            <w:tcBorders>
              <w:top w:val="single" w:sz="4" w:space="0" w:color="000000"/>
              <w:left w:val="single" w:sz="4" w:space="0" w:color="000000"/>
              <w:bottom w:val="nil"/>
              <w:right w:val="nil"/>
            </w:tcBorders>
            <w:vAlign w:val="center"/>
          </w:tcPr>
          <w:p w14:paraId="6234A2E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4685FF0E" w14:textId="77777777" w:rsidTr="002C3B76">
        <w:trPr>
          <w:gridAfter w:val="4"/>
          <w:wAfter w:w="626" w:type="dxa"/>
          <w:trHeight w:hRule="exact" w:val="225"/>
        </w:trPr>
        <w:tc>
          <w:tcPr>
            <w:tcW w:w="9389" w:type="dxa"/>
            <w:gridSpan w:val="15"/>
            <w:tcBorders>
              <w:top w:val="nil"/>
              <w:left w:val="nil"/>
              <w:bottom w:val="nil"/>
              <w:right w:val="nil"/>
            </w:tcBorders>
            <w:shd w:val="clear" w:color="auto" w:fill="C0C0C0"/>
            <w:vAlign w:val="center"/>
          </w:tcPr>
          <w:p w14:paraId="6174524B"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 OGRZEWANIA</w:t>
            </w:r>
          </w:p>
        </w:tc>
      </w:tr>
      <w:tr w:rsidR="004B509D" w:rsidRPr="004B509D" w14:paraId="378EF96A" w14:textId="77777777" w:rsidTr="002C3B76">
        <w:trPr>
          <w:gridAfter w:val="4"/>
          <w:wAfter w:w="626" w:type="dxa"/>
          <w:trHeight w:hRule="exact" w:val="1170"/>
        </w:trPr>
        <w:tc>
          <w:tcPr>
            <w:tcW w:w="9389" w:type="dxa"/>
            <w:gridSpan w:val="15"/>
            <w:tcBorders>
              <w:top w:val="nil"/>
              <w:left w:val="nil"/>
              <w:bottom w:val="nil"/>
              <w:right w:val="nil"/>
            </w:tcBorders>
            <w:vAlign w:val="center"/>
          </w:tcPr>
          <w:p w14:paraId="1D96A6F0"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Projektuje się dwa źródła ciepła, podstawowym źródłem ciepła jest gruntowa pompa ciepła (ciepło niskoparametrowe, nośnikiem energii końcowej jest energia elektryczna wytwarzana w </w:t>
            </w:r>
            <w:proofErr w:type="spellStart"/>
            <w:r w:rsidRPr="004B509D">
              <w:rPr>
                <w:rFonts w:ascii="Tahoma" w:hAnsi="Tahoma" w:cs="Tahoma"/>
                <w:sz w:val="16"/>
                <w:szCs w:val="16"/>
              </w:rPr>
              <w:t>kogeneratorze</w:t>
            </w:r>
            <w:proofErr w:type="spellEnd"/>
            <w:r w:rsidRPr="004B509D">
              <w:rPr>
                <w:rFonts w:ascii="Tahoma" w:hAnsi="Tahoma" w:cs="Tahoma"/>
                <w:sz w:val="16"/>
                <w:szCs w:val="16"/>
              </w:rPr>
              <w:t xml:space="preserve">),  drugim źródłem jest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(ciepło wysokoparametrowe, nośnikiem energii końcowej jest gaz ziemny). Straty ciepła na wentylację oraz straty przenikania zostaną pokryte poprzez instalację centralnego ogrzewania:</w:t>
            </w:r>
            <w:r w:rsidRPr="004B509D">
              <w:rPr>
                <w:rFonts w:ascii="Tahoma" w:hAnsi="Tahoma" w:cs="Tahoma"/>
                <w:sz w:val="16"/>
                <w:szCs w:val="16"/>
              </w:rPr>
              <w:br/>
              <w:t>- ogrzewanie konwekcyjne  (grzejniki płytowe + instalacja podłogowa)</w:t>
            </w:r>
            <w:r w:rsidRPr="004B509D">
              <w:rPr>
                <w:rFonts w:ascii="Tahoma" w:hAnsi="Tahoma" w:cs="Tahoma"/>
                <w:sz w:val="16"/>
                <w:szCs w:val="16"/>
              </w:rPr>
              <w:br/>
              <w:t>- ogrzewanie powietrzne (nagrzewnice w centralach)</w:t>
            </w:r>
          </w:p>
        </w:tc>
      </w:tr>
      <w:tr w:rsidR="004B509D" w:rsidRPr="004B509D" w14:paraId="2A416F42"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03032224"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OGRZEWANIA I WENTYLACJI NATURALNEJ</w:t>
            </w:r>
          </w:p>
        </w:tc>
      </w:tr>
      <w:tr w:rsidR="004B509D" w:rsidRPr="004B509D" w14:paraId="1EA2382F" w14:textId="77777777" w:rsidTr="002C3B76">
        <w:trPr>
          <w:trHeight w:hRule="exact" w:val="270"/>
        </w:trPr>
        <w:tc>
          <w:tcPr>
            <w:tcW w:w="9955" w:type="dxa"/>
            <w:gridSpan w:val="19"/>
            <w:tcBorders>
              <w:top w:val="nil"/>
              <w:left w:val="nil"/>
              <w:bottom w:val="nil"/>
              <w:right w:val="nil"/>
            </w:tcBorders>
            <w:vAlign w:val="center"/>
          </w:tcPr>
          <w:p w14:paraId="2B5608F4"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Ogrzewanie konwekcyjne</w:t>
            </w:r>
          </w:p>
        </w:tc>
      </w:tr>
      <w:tr w:rsidR="004B509D" w:rsidRPr="004B509D" w14:paraId="7865EED2"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505217C0"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6C4C6886"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7987F8D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UŻYTKOWĄ</w:t>
            </w:r>
          </w:p>
        </w:tc>
        <w:tc>
          <w:tcPr>
            <w:tcW w:w="767" w:type="dxa"/>
            <w:gridSpan w:val="4"/>
            <w:tcBorders>
              <w:top w:val="single" w:sz="4" w:space="0" w:color="000000"/>
              <w:left w:val="nil"/>
              <w:bottom w:val="single" w:sz="4" w:space="0" w:color="000000"/>
              <w:right w:val="nil"/>
            </w:tcBorders>
            <w:vAlign w:val="center"/>
          </w:tcPr>
          <w:p w14:paraId="7061D7A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gridSpan w:val="4"/>
            <w:tcBorders>
              <w:top w:val="single" w:sz="4" w:space="0" w:color="000000"/>
              <w:left w:val="nil"/>
              <w:bottom w:val="single" w:sz="4" w:space="0" w:color="000000"/>
              <w:right w:val="single" w:sz="4" w:space="0" w:color="000000"/>
            </w:tcBorders>
            <w:vAlign w:val="center"/>
          </w:tcPr>
          <w:p w14:paraId="749BC8A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176DD9E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11 133,2</w:t>
            </w:r>
          </w:p>
        </w:tc>
      </w:tr>
      <w:tr w:rsidR="004B509D" w:rsidRPr="004B509D" w14:paraId="626667A9"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4A52CA1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7" w:type="dxa"/>
            <w:gridSpan w:val="4"/>
            <w:tcBorders>
              <w:top w:val="single" w:sz="4" w:space="0" w:color="000000"/>
              <w:left w:val="nil"/>
              <w:bottom w:val="single" w:sz="4" w:space="0" w:color="000000"/>
              <w:right w:val="nil"/>
            </w:tcBorders>
            <w:vAlign w:val="center"/>
          </w:tcPr>
          <w:p w14:paraId="651F1C3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80" w:type="dxa"/>
            <w:gridSpan w:val="4"/>
            <w:tcBorders>
              <w:top w:val="single" w:sz="4" w:space="0" w:color="000000"/>
              <w:left w:val="nil"/>
              <w:bottom w:val="single" w:sz="4" w:space="0" w:color="000000"/>
              <w:right w:val="single" w:sz="4" w:space="0" w:color="000000"/>
            </w:tcBorders>
            <w:vAlign w:val="center"/>
          </w:tcPr>
          <w:p w14:paraId="758B01C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70CF791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3 429,1</w:t>
            </w:r>
          </w:p>
        </w:tc>
      </w:tr>
      <w:tr w:rsidR="004B509D" w:rsidRPr="004B509D" w14:paraId="4B75FDFA"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0DA3B0AA"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gridSpan w:val="4"/>
            <w:tcBorders>
              <w:top w:val="single" w:sz="4" w:space="0" w:color="000000"/>
              <w:left w:val="nil"/>
              <w:bottom w:val="single" w:sz="4" w:space="0" w:color="000000"/>
              <w:right w:val="nil"/>
            </w:tcBorders>
            <w:vAlign w:val="center"/>
          </w:tcPr>
          <w:p w14:paraId="5BBD1D4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80" w:type="dxa"/>
            <w:gridSpan w:val="4"/>
            <w:tcBorders>
              <w:top w:val="single" w:sz="4" w:space="0" w:color="000000"/>
              <w:left w:val="nil"/>
              <w:bottom w:val="single" w:sz="4" w:space="0" w:color="000000"/>
              <w:right w:val="single" w:sz="4" w:space="0" w:color="000000"/>
            </w:tcBorders>
            <w:vAlign w:val="center"/>
          </w:tcPr>
          <w:p w14:paraId="011A385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65F036D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622,5</w:t>
            </w:r>
          </w:p>
        </w:tc>
      </w:tr>
      <w:tr w:rsidR="004B509D" w:rsidRPr="004B509D" w14:paraId="2CFE646A"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089D3385"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w:t>
            </w:r>
          </w:p>
        </w:tc>
        <w:tc>
          <w:tcPr>
            <w:tcW w:w="767" w:type="dxa"/>
            <w:gridSpan w:val="4"/>
            <w:tcBorders>
              <w:top w:val="single" w:sz="4" w:space="0" w:color="000000"/>
              <w:left w:val="nil"/>
              <w:bottom w:val="single" w:sz="4" w:space="0" w:color="000000"/>
              <w:right w:val="nil"/>
            </w:tcBorders>
            <w:vAlign w:val="center"/>
          </w:tcPr>
          <w:p w14:paraId="11CE24A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single" w:sz="4" w:space="0" w:color="000000"/>
              <w:right w:val="single" w:sz="4" w:space="0" w:color="000000"/>
            </w:tcBorders>
            <w:vAlign w:val="center"/>
          </w:tcPr>
          <w:p w14:paraId="2C61AC8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3A24B34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4 051,5</w:t>
            </w:r>
          </w:p>
        </w:tc>
      </w:tr>
      <w:tr w:rsidR="004B509D" w:rsidRPr="004B509D" w14:paraId="1AC11508"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365F0422"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gridSpan w:val="4"/>
            <w:tcBorders>
              <w:top w:val="single" w:sz="4" w:space="0" w:color="000000"/>
              <w:left w:val="nil"/>
              <w:bottom w:val="single" w:sz="4" w:space="0" w:color="000000"/>
              <w:right w:val="nil"/>
            </w:tcBorders>
            <w:vAlign w:val="center"/>
          </w:tcPr>
          <w:p w14:paraId="762E6D1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single" w:sz="4" w:space="0" w:color="000000"/>
              <w:right w:val="single" w:sz="4" w:space="0" w:color="000000"/>
            </w:tcBorders>
            <w:vAlign w:val="center"/>
          </w:tcPr>
          <w:p w14:paraId="6E1BAB9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3692047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10 287,2</w:t>
            </w:r>
          </w:p>
        </w:tc>
      </w:tr>
      <w:tr w:rsidR="004B509D" w:rsidRPr="004B509D" w14:paraId="4BB423BF"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7C508D4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gridSpan w:val="4"/>
            <w:tcBorders>
              <w:top w:val="single" w:sz="4" w:space="0" w:color="000000"/>
              <w:left w:val="nil"/>
              <w:bottom w:val="single" w:sz="4" w:space="0" w:color="000000"/>
              <w:right w:val="nil"/>
            </w:tcBorders>
            <w:vAlign w:val="center"/>
          </w:tcPr>
          <w:p w14:paraId="3949A20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single" w:sz="4" w:space="0" w:color="000000"/>
              <w:right w:val="single" w:sz="4" w:space="0" w:color="000000"/>
            </w:tcBorders>
            <w:vAlign w:val="center"/>
          </w:tcPr>
          <w:p w14:paraId="58DAE04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5FDA106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1 867,5</w:t>
            </w:r>
          </w:p>
        </w:tc>
      </w:tr>
      <w:tr w:rsidR="004B509D" w:rsidRPr="004B509D" w14:paraId="3A6C6602"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58CC388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w:t>
            </w:r>
          </w:p>
        </w:tc>
        <w:tc>
          <w:tcPr>
            <w:tcW w:w="767" w:type="dxa"/>
            <w:gridSpan w:val="4"/>
            <w:tcBorders>
              <w:top w:val="single" w:sz="4" w:space="0" w:color="000000"/>
              <w:left w:val="nil"/>
              <w:bottom w:val="single" w:sz="4" w:space="0" w:color="000000"/>
              <w:right w:val="nil"/>
            </w:tcBorders>
            <w:vAlign w:val="center"/>
          </w:tcPr>
          <w:p w14:paraId="2DA2046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80" w:type="dxa"/>
            <w:gridSpan w:val="4"/>
            <w:tcBorders>
              <w:top w:val="single" w:sz="4" w:space="0" w:color="000000"/>
              <w:left w:val="nil"/>
              <w:bottom w:val="single" w:sz="4" w:space="0" w:color="000000"/>
              <w:right w:val="single" w:sz="4" w:space="0" w:color="000000"/>
            </w:tcBorders>
            <w:vAlign w:val="center"/>
          </w:tcPr>
          <w:p w14:paraId="3B8F264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6"/>
            <w:tcBorders>
              <w:top w:val="single" w:sz="4" w:space="0" w:color="000000"/>
              <w:left w:val="single" w:sz="4" w:space="0" w:color="000000"/>
              <w:bottom w:val="single" w:sz="4" w:space="0" w:color="000000"/>
              <w:right w:val="nil"/>
            </w:tcBorders>
            <w:vAlign w:val="center"/>
          </w:tcPr>
          <w:p w14:paraId="7DBC433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12 154,6</w:t>
            </w:r>
          </w:p>
        </w:tc>
      </w:tr>
      <w:tr w:rsidR="004B509D" w:rsidRPr="004B509D" w14:paraId="648E7C6F"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6B923576"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O REGULOWANEJ TEMPERATURZE</w:t>
            </w:r>
          </w:p>
        </w:tc>
        <w:tc>
          <w:tcPr>
            <w:tcW w:w="767" w:type="dxa"/>
            <w:gridSpan w:val="4"/>
            <w:tcBorders>
              <w:top w:val="single" w:sz="4" w:space="0" w:color="000000"/>
              <w:left w:val="nil"/>
              <w:bottom w:val="single" w:sz="4" w:space="0" w:color="000000"/>
              <w:right w:val="nil"/>
            </w:tcBorders>
            <w:vAlign w:val="center"/>
          </w:tcPr>
          <w:p w14:paraId="6319EEC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80" w:type="dxa"/>
            <w:gridSpan w:val="4"/>
            <w:tcBorders>
              <w:top w:val="single" w:sz="4" w:space="0" w:color="000000"/>
              <w:left w:val="nil"/>
              <w:bottom w:val="single" w:sz="4" w:space="0" w:color="000000"/>
              <w:right w:val="single" w:sz="4" w:space="0" w:color="000000"/>
            </w:tcBorders>
            <w:vAlign w:val="center"/>
          </w:tcPr>
          <w:p w14:paraId="74EAD6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6"/>
            <w:tcBorders>
              <w:top w:val="single" w:sz="4" w:space="0" w:color="000000"/>
              <w:left w:val="single" w:sz="4" w:space="0" w:color="000000"/>
              <w:bottom w:val="single" w:sz="4" w:space="0" w:color="000000"/>
              <w:right w:val="nil"/>
            </w:tcBorders>
            <w:vAlign w:val="center"/>
          </w:tcPr>
          <w:p w14:paraId="70360C9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286,6</w:t>
            </w:r>
          </w:p>
        </w:tc>
      </w:tr>
      <w:tr w:rsidR="004B509D" w:rsidRPr="004B509D" w14:paraId="578D7B36"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49489E57"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w:t>
            </w:r>
          </w:p>
        </w:tc>
        <w:tc>
          <w:tcPr>
            <w:tcW w:w="767" w:type="dxa"/>
            <w:gridSpan w:val="4"/>
            <w:tcBorders>
              <w:top w:val="single" w:sz="4" w:space="0" w:color="000000"/>
              <w:left w:val="nil"/>
              <w:bottom w:val="single" w:sz="4" w:space="0" w:color="000000"/>
              <w:right w:val="nil"/>
            </w:tcBorders>
            <w:vAlign w:val="center"/>
          </w:tcPr>
          <w:p w14:paraId="01EF5EA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single" w:sz="4" w:space="0" w:color="000000"/>
              <w:right w:val="single" w:sz="4" w:space="0" w:color="000000"/>
            </w:tcBorders>
            <w:vAlign w:val="center"/>
          </w:tcPr>
          <w:p w14:paraId="570EE77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6"/>
            <w:tcBorders>
              <w:top w:val="single" w:sz="4" w:space="0" w:color="000000"/>
              <w:left w:val="single" w:sz="4" w:space="0" w:color="000000"/>
              <w:bottom w:val="single" w:sz="4" w:space="0" w:color="000000"/>
              <w:right w:val="nil"/>
            </w:tcBorders>
            <w:vAlign w:val="center"/>
          </w:tcPr>
          <w:p w14:paraId="71D3707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286,6</w:t>
            </w:r>
          </w:p>
        </w:tc>
      </w:tr>
      <w:tr w:rsidR="004B509D" w:rsidRPr="004B509D" w14:paraId="30B818EC" w14:textId="77777777" w:rsidTr="002C3B76">
        <w:trPr>
          <w:trHeight w:hRule="exact" w:val="315"/>
        </w:trPr>
        <w:tc>
          <w:tcPr>
            <w:tcW w:w="6449" w:type="dxa"/>
            <w:gridSpan w:val="5"/>
            <w:tcBorders>
              <w:top w:val="single" w:sz="4" w:space="0" w:color="000000"/>
              <w:left w:val="nil"/>
              <w:bottom w:val="nil"/>
              <w:right w:val="nil"/>
            </w:tcBorders>
            <w:vAlign w:val="center"/>
          </w:tcPr>
          <w:p w14:paraId="69BCB0A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 O REGULOWANEJ TEMPERATURZE</w:t>
            </w:r>
          </w:p>
        </w:tc>
        <w:tc>
          <w:tcPr>
            <w:tcW w:w="767" w:type="dxa"/>
            <w:gridSpan w:val="4"/>
            <w:tcBorders>
              <w:top w:val="single" w:sz="4" w:space="0" w:color="000000"/>
              <w:left w:val="nil"/>
              <w:bottom w:val="nil"/>
              <w:right w:val="nil"/>
            </w:tcBorders>
            <w:vAlign w:val="center"/>
          </w:tcPr>
          <w:p w14:paraId="06D15E3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2919421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6"/>
            <w:tcBorders>
              <w:top w:val="single" w:sz="4" w:space="0" w:color="000000"/>
              <w:left w:val="single" w:sz="4" w:space="0" w:color="000000"/>
              <w:bottom w:val="nil"/>
              <w:right w:val="nil"/>
            </w:tcBorders>
            <w:vAlign w:val="center"/>
          </w:tcPr>
          <w:p w14:paraId="490A71A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286,6</w:t>
            </w:r>
          </w:p>
        </w:tc>
      </w:tr>
      <w:tr w:rsidR="004B509D" w:rsidRPr="004B509D" w14:paraId="59B9AC7E" w14:textId="77777777" w:rsidTr="002C3B76">
        <w:trPr>
          <w:trHeight w:hRule="exact" w:val="315"/>
        </w:trPr>
        <w:tc>
          <w:tcPr>
            <w:tcW w:w="6449" w:type="dxa"/>
            <w:gridSpan w:val="5"/>
            <w:tcBorders>
              <w:top w:val="single" w:sz="4" w:space="0" w:color="000000"/>
              <w:left w:val="nil"/>
              <w:bottom w:val="nil"/>
              <w:right w:val="nil"/>
            </w:tcBorders>
            <w:vAlign w:val="center"/>
          </w:tcPr>
          <w:p w14:paraId="21A0E11D"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PARAMETRY PRACY</w:t>
            </w:r>
          </w:p>
        </w:tc>
        <w:tc>
          <w:tcPr>
            <w:tcW w:w="767" w:type="dxa"/>
            <w:gridSpan w:val="4"/>
            <w:tcBorders>
              <w:top w:val="single" w:sz="4" w:space="0" w:color="000000"/>
              <w:left w:val="nil"/>
              <w:bottom w:val="nil"/>
              <w:right w:val="nil"/>
            </w:tcBorders>
            <w:vAlign w:val="center"/>
          </w:tcPr>
          <w:p w14:paraId="33E8E50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4"/>
            <w:tcBorders>
              <w:top w:val="single" w:sz="4" w:space="0" w:color="000000"/>
              <w:left w:val="nil"/>
              <w:bottom w:val="nil"/>
              <w:right w:val="single" w:sz="4" w:space="0" w:color="000000"/>
            </w:tcBorders>
            <w:vAlign w:val="center"/>
          </w:tcPr>
          <w:p w14:paraId="08A7596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59" w:type="dxa"/>
            <w:gridSpan w:val="6"/>
            <w:tcBorders>
              <w:top w:val="single" w:sz="4" w:space="0" w:color="000000"/>
              <w:left w:val="single" w:sz="4" w:space="0" w:color="000000"/>
              <w:bottom w:val="nil"/>
              <w:right w:val="nil"/>
            </w:tcBorders>
            <w:vAlign w:val="center"/>
          </w:tcPr>
          <w:p w14:paraId="171D4A5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45/35</w:t>
            </w:r>
          </w:p>
        </w:tc>
      </w:tr>
      <w:tr w:rsidR="004B509D" w:rsidRPr="004B509D" w14:paraId="07EBFFCB"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431B432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NOŚNIK ENERGII KOŃCOWEJ</w:t>
            </w:r>
          </w:p>
        </w:tc>
      </w:tr>
      <w:tr w:rsidR="004B509D" w:rsidRPr="004B509D" w14:paraId="177738E5" w14:textId="77777777" w:rsidTr="002C3B76">
        <w:trPr>
          <w:trHeight w:hRule="exact" w:val="270"/>
        </w:trPr>
        <w:tc>
          <w:tcPr>
            <w:tcW w:w="9955" w:type="dxa"/>
            <w:gridSpan w:val="19"/>
            <w:tcBorders>
              <w:top w:val="nil"/>
              <w:left w:val="nil"/>
              <w:bottom w:val="nil"/>
              <w:right w:val="nil"/>
            </w:tcBorders>
            <w:vAlign w:val="center"/>
          </w:tcPr>
          <w:p w14:paraId="03C0D34F"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ENERGIA ELEKTRYCZNA - produkcja mieszana</w:t>
            </w:r>
          </w:p>
        </w:tc>
      </w:tr>
      <w:tr w:rsidR="004B509D" w:rsidRPr="004B509D" w14:paraId="5C433671" w14:textId="77777777" w:rsidTr="002C3B76">
        <w:trPr>
          <w:trHeight w:hRule="exact" w:val="418"/>
        </w:trPr>
        <w:tc>
          <w:tcPr>
            <w:tcW w:w="6449" w:type="dxa"/>
            <w:gridSpan w:val="5"/>
            <w:tcBorders>
              <w:top w:val="single" w:sz="4" w:space="0" w:color="000000"/>
              <w:left w:val="nil"/>
              <w:bottom w:val="nil"/>
              <w:right w:val="nil"/>
            </w:tcBorders>
            <w:vAlign w:val="center"/>
          </w:tcPr>
          <w:p w14:paraId="53CE6FB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WSPÓŁCZYNNIK NAKŁADU NIEODNAWIALNEJ ENERGII PIERWOTNEJ NA WYTWORZENIE I DOSTARCZENIE NOŚNIKA ENERGII LUB ENERGII DO BUDYNKU</w:t>
            </w:r>
          </w:p>
        </w:tc>
        <w:tc>
          <w:tcPr>
            <w:tcW w:w="2047" w:type="dxa"/>
            <w:gridSpan w:val="8"/>
            <w:tcBorders>
              <w:top w:val="single" w:sz="4" w:space="0" w:color="000000"/>
              <w:left w:val="nil"/>
              <w:bottom w:val="nil"/>
              <w:right w:val="nil"/>
            </w:tcBorders>
            <w:vAlign w:val="center"/>
          </w:tcPr>
          <w:p w14:paraId="319FFCF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59" w:type="dxa"/>
            <w:gridSpan w:val="6"/>
            <w:tcBorders>
              <w:top w:val="single" w:sz="4" w:space="0" w:color="000000"/>
              <w:left w:val="single" w:sz="4" w:space="0" w:color="000000"/>
              <w:bottom w:val="nil"/>
              <w:right w:val="nil"/>
            </w:tcBorders>
            <w:vAlign w:val="center"/>
          </w:tcPr>
          <w:p w14:paraId="61B79E5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3,00</w:t>
            </w:r>
          </w:p>
        </w:tc>
      </w:tr>
      <w:tr w:rsidR="004B509D" w:rsidRPr="004B509D" w14:paraId="3C25B58D"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198C7308"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1A841EE7" w14:textId="77777777" w:rsidTr="002C3B76">
        <w:trPr>
          <w:trHeight w:hRule="exact" w:val="585"/>
        </w:trPr>
        <w:tc>
          <w:tcPr>
            <w:tcW w:w="9955" w:type="dxa"/>
            <w:gridSpan w:val="19"/>
            <w:tcBorders>
              <w:top w:val="nil"/>
              <w:left w:val="nil"/>
              <w:bottom w:val="nil"/>
              <w:right w:val="nil"/>
            </w:tcBorders>
            <w:vAlign w:val="center"/>
          </w:tcPr>
          <w:p w14:paraId="0DB2AC2E"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POMPA CIEPŁA - bezpośrednie odparowanie w gruncie/bezpośrednie skraplanie w instalacji ogrzewania płaszczyznowego - sprężarkowa - elektryczna</w:t>
            </w:r>
          </w:p>
        </w:tc>
      </w:tr>
      <w:tr w:rsidR="004B509D" w:rsidRPr="004B509D" w14:paraId="3C2067A7" w14:textId="77777777" w:rsidTr="002C3B76">
        <w:trPr>
          <w:trHeight w:hRule="exact" w:val="473"/>
        </w:trPr>
        <w:tc>
          <w:tcPr>
            <w:tcW w:w="6449" w:type="dxa"/>
            <w:gridSpan w:val="5"/>
            <w:tcBorders>
              <w:top w:val="single" w:sz="4" w:space="0" w:color="000000"/>
              <w:left w:val="nil"/>
              <w:bottom w:val="nil"/>
              <w:right w:val="nil"/>
            </w:tcBorders>
            <w:vAlign w:val="center"/>
          </w:tcPr>
          <w:p w14:paraId="59A2549D"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WYTWORZENIA NOŚNIKA CIEPŁA Z ENERGII DOSTARCZONEJ DO GRANICY BILANSOWEJ BUDYNKU</w:t>
            </w:r>
          </w:p>
        </w:tc>
        <w:tc>
          <w:tcPr>
            <w:tcW w:w="2047" w:type="dxa"/>
            <w:gridSpan w:val="8"/>
            <w:tcBorders>
              <w:top w:val="single" w:sz="4" w:space="0" w:color="000000"/>
              <w:left w:val="nil"/>
              <w:bottom w:val="nil"/>
              <w:right w:val="nil"/>
            </w:tcBorders>
            <w:vAlign w:val="center"/>
          </w:tcPr>
          <w:p w14:paraId="4394FCE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ηH,g</w:t>
            </w:r>
            <w:proofErr w:type="spellEnd"/>
          </w:p>
        </w:tc>
        <w:tc>
          <w:tcPr>
            <w:tcW w:w="1459" w:type="dxa"/>
            <w:gridSpan w:val="6"/>
            <w:tcBorders>
              <w:top w:val="single" w:sz="4" w:space="0" w:color="000000"/>
              <w:left w:val="single" w:sz="4" w:space="0" w:color="000000"/>
              <w:bottom w:val="nil"/>
              <w:right w:val="nil"/>
            </w:tcBorders>
            <w:vAlign w:val="center"/>
          </w:tcPr>
          <w:p w14:paraId="45B7ED8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4,00</w:t>
            </w:r>
          </w:p>
        </w:tc>
      </w:tr>
      <w:tr w:rsidR="004B509D" w:rsidRPr="004B509D" w14:paraId="10A75706"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42354510"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w:t>
            </w:r>
          </w:p>
        </w:tc>
      </w:tr>
      <w:tr w:rsidR="004B509D" w:rsidRPr="004B509D" w14:paraId="7CB853B3" w14:textId="77777777" w:rsidTr="002C3B76">
        <w:trPr>
          <w:trHeight w:hRule="exact" w:val="485"/>
        </w:trPr>
        <w:tc>
          <w:tcPr>
            <w:tcW w:w="9955" w:type="dxa"/>
            <w:gridSpan w:val="19"/>
            <w:tcBorders>
              <w:top w:val="nil"/>
              <w:left w:val="nil"/>
              <w:bottom w:val="nil"/>
              <w:right w:val="nil"/>
            </w:tcBorders>
            <w:vAlign w:val="center"/>
          </w:tcPr>
          <w:p w14:paraId="7EC23D58"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OGRZEWANIE CENTRALNE WODNE - z lokalnego źródła ciepła usytuowanego w ogrzewanym budynku - z zaizolowanymi przewodami, armaturą i urządzeniami - w pomieszczeniach ogrzewanych</w:t>
            </w:r>
          </w:p>
        </w:tc>
      </w:tr>
      <w:tr w:rsidR="004B509D" w:rsidRPr="004B509D" w14:paraId="0B376FFC" w14:textId="77777777" w:rsidTr="002C3B76">
        <w:trPr>
          <w:trHeight w:hRule="exact" w:val="315"/>
        </w:trPr>
        <w:tc>
          <w:tcPr>
            <w:tcW w:w="6449" w:type="dxa"/>
            <w:gridSpan w:val="5"/>
            <w:tcBorders>
              <w:top w:val="single" w:sz="4" w:space="0" w:color="000000"/>
              <w:left w:val="nil"/>
              <w:bottom w:val="nil"/>
              <w:right w:val="nil"/>
            </w:tcBorders>
            <w:vAlign w:val="center"/>
          </w:tcPr>
          <w:p w14:paraId="466FE83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TRANSPORTU NOŚNIKA CIEPŁA W OBRĘBIE BUDYNKU</w:t>
            </w:r>
          </w:p>
        </w:tc>
        <w:tc>
          <w:tcPr>
            <w:tcW w:w="2047" w:type="dxa"/>
            <w:gridSpan w:val="8"/>
            <w:tcBorders>
              <w:top w:val="single" w:sz="4" w:space="0" w:color="000000"/>
              <w:left w:val="nil"/>
              <w:bottom w:val="nil"/>
              <w:right w:val="nil"/>
            </w:tcBorders>
            <w:vAlign w:val="center"/>
          </w:tcPr>
          <w:p w14:paraId="4E2D9A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ηH,d</w:t>
            </w:r>
            <w:proofErr w:type="spellEnd"/>
          </w:p>
        </w:tc>
        <w:tc>
          <w:tcPr>
            <w:tcW w:w="1459" w:type="dxa"/>
            <w:gridSpan w:val="6"/>
            <w:tcBorders>
              <w:top w:val="single" w:sz="4" w:space="0" w:color="000000"/>
              <w:left w:val="single" w:sz="4" w:space="0" w:color="000000"/>
              <w:bottom w:val="nil"/>
              <w:right w:val="nil"/>
            </w:tcBorders>
            <w:vAlign w:val="center"/>
          </w:tcPr>
          <w:p w14:paraId="46822E4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0,96</w:t>
            </w:r>
          </w:p>
        </w:tc>
      </w:tr>
      <w:tr w:rsidR="004B509D" w:rsidRPr="004B509D" w14:paraId="04A60F74"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68CFBD8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INSTALACJI</w:t>
            </w:r>
          </w:p>
        </w:tc>
      </w:tr>
      <w:tr w:rsidR="004B509D" w:rsidRPr="004B509D" w14:paraId="5C3A8BDB" w14:textId="77777777" w:rsidTr="002C3B76">
        <w:trPr>
          <w:trHeight w:hRule="exact" w:val="270"/>
        </w:trPr>
        <w:tc>
          <w:tcPr>
            <w:tcW w:w="9955" w:type="dxa"/>
            <w:gridSpan w:val="19"/>
            <w:tcBorders>
              <w:top w:val="nil"/>
              <w:left w:val="nil"/>
              <w:bottom w:val="nil"/>
              <w:right w:val="nil"/>
            </w:tcBorders>
            <w:vAlign w:val="center"/>
          </w:tcPr>
          <w:p w14:paraId="71AB85D7"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OGRZEWANIE PODŁOGOWE LUB ŚCIENNE - regulacja centralna - i miejscowa</w:t>
            </w:r>
          </w:p>
        </w:tc>
      </w:tr>
      <w:tr w:rsidR="004B509D" w:rsidRPr="004B509D" w14:paraId="17661BF2" w14:textId="77777777" w:rsidTr="002C3B76">
        <w:trPr>
          <w:trHeight w:hRule="exact" w:val="315"/>
        </w:trPr>
        <w:tc>
          <w:tcPr>
            <w:tcW w:w="6449" w:type="dxa"/>
            <w:gridSpan w:val="5"/>
            <w:tcBorders>
              <w:top w:val="single" w:sz="4" w:space="0" w:color="000000"/>
              <w:left w:val="nil"/>
              <w:bottom w:val="nil"/>
              <w:right w:val="nil"/>
            </w:tcBorders>
            <w:vAlign w:val="center"/>
          </w:tcPr>
          <w:p w14:paraId="4D14290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lastRenderedPageBreak/>
              <w:t>ŚREDNIA SEZONOWA SPRAWNOŚĆ REGULACJI I WYKORZYSTANIA CIEPŁA W OBRĘBIE BUDYNKU</w:t>
            </w:r>
          </w:p>
        </w:tc>
        <w:tc>
          <w:tcPr>
            <w:tcW w:w="2047" w:type="dxa"/>
            <w:gridSpan w:val="8"/>
            <w:tcBorders>
              <w:top w:val="single" w:sz="4" w:space="0" w:color="000000"/>
              <w:left w:val="nil"/>
              <w:bottom w:val="nil"/>
              <w:right w:val="nil"/>
            </w:tcBorders>
            <w:vAlign w:val="center"/>
          </w:tcPr>
          <w:p w14:paraId="19779F0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ηH,e</w:t>
            </w:r>
            <w:proofErr w:type="spellEnd"/>
          </w:p>
        </w:tc>
        <w:tc>
          <w:tcPr>
            <w:tcW w:w="1459" w:type="dxa"/>
            <w:gridSpan w:val="6"/>
            <w:tcBorders>
              <w:top w:val="single" w:sz="4" w:space="0" w:color="000000"/>
              <w:left w:val="single" w:sz="4" w:space="0" w:color="000000"/>
              <w:bottom w:val="nil"/>
              <w:right w:val="nil"/>
            </w:tcBorders>
            <w:vAlign w:val="center"/>
          </w:tcPr>
          <w:p w14:paraId="1D1DB2E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0,89</w:t>
            </w:r>
          </w:p>
        </w:tc>
      </w:tr>
      <w:tr w:rsidR="004B509D" w:rsidRPr="004B509D" w14:paraId="284D691F" w14:textId="77777777" w:rsidTr="002C3B76">
        <w:trPr>
          <w:trHeight w:hRule="exact" w:val="225"/>
        </w:trPr>
        <w:tc>
          <w:tcPr>
            <w:tcW w:w="9955" w:type="dxa"/>
            <w:gridSpan w:val="19"/>
            <w:tcBorders>
              <w:top w:val="nil"/>
              <w:left w:val="nil"/>
              <w:bottom w:val="nil"/>
              <w:right w:val="nil"/>
            </w:tcBorders>
            <w:shd w:val="clear" w:color="auto" w:fill="C0C0C0"/>
            <w:vAlign w:val="center"/>
          </w:tcPr>
          <w:p w14:paraId="434AD154"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BUFOROWEGO I JEGO USYTUOWANIE</w:t>
            </w:r>
          </w:p>
        </w:tc>
      </w:tr>
      <w:tr w:rsidR="004B509D" w:rsidRPr="004B509D" w14:paraId="2792F929" w14:textId="77777777" w:rsidTr="002C3B76">
        <w:trPr>
          <w:trHeight w:hRule="exact" w:val="270"/>
        </w:trPr>
        <w:tc>
          <w:tcPr>
            <w:tcW w:w="9955" w:type="dxa"/>
            <w:gridSpan w:val="19"/>
            <w:tcBorders>
              <w:top w:val="nil"/>
              <w:left w:val="nil"/>
              <w:bottom w:val="nil"/>
              <w:right w:val="nil"/>
            </w:tcBorders>
            <w:vAlign w:val="center"/>
          </w:tcPr>
          <w:p w14:paraId="3CC6896D"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BUFOR - w systemie grzewczym o parametrach 55/45oC - wewnątrz osłony termicznej budynku</w:t>
            </w:r>
          </w:p>
        </w:tc>
      </w:tr>
      <w:tr w:rsidR="004B509D" w:rsidRPr="004B509D" w14:paraId="773BEE61" w14:textId="77777777" w:rsidTr="002C3B76">
        <w:trPr>
          <w:trHeight w:hRule="exact" w:val="461"/>
        </w:trPr>
        <w:tc>
          <w:tcPr>
            <w:tcW w:w="6449" w:type="dxa"/>
            <w:gridSpan w:val="5"/>
            <w:tcBorders>
              <w:top w:val="single" w:sz="4" w:space="0" w:color="000000"/>
              <w:left w:val="nil"/>
              <w:bottom w:val="nil"/>
              <w:right w:val="nil"/>
            </w:tcBorders>
            <w:vAlign w:val="center"/>
          </w:tcPr>
          <w:p w14:paraId="4C6D5636"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AKUMULACJI CIEPŁA W ELEMENTACH POJEMNOŚCIOWYCH SYSTEMU GRZEWCZEGO</w:t>
            </w:r>
          </w:p>
        </w:tc>
        <w:tc>
          <w:tcPr>
            <w:tcW w:w="2047" w:type="dxa"/>
            <w:gridSpan w:val="8"/>
            <w:tcBorders>
              <w:top w:val="single" w:sz="4" w:space="0" w:color="000000"/>
              <w:left w:val="nil"/>
              <w:bottom w:val="single" w:sz="4" w:space="0" w:color="000000"/>
              <w:right w:val="nil"/>
            </w:tcBorders>
            <w:vAlign w:val="center"/>
          </w:tcPr>
          <w:p w14:paraId="199137E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ηH,s</w:t>
            </w:r>
            <w:proofErr w:type="spellEnd"/>
          </w:p>
        </w:tc>
        <w:tc>
          <w:tcPr>
            <w:tcW w:w="1459" w:type="dxa"/>
            <w:gridSpan w:val="6"/>
            <w:tcBorders>
              <w:top w:val="single" w:sz="4" w:space="0" w:color="000000"/>
              <w:left w:val="single" w:sz="4" w:space="0" w:color="000000"/>
              <w:bottom w:val="nil"/>
              <w:right w:val="nil"/>
            </w:tcBorders>
            <w:vAlign w:val="center"/>
          </w:tcPr>
          <w:p w14:paraId="731B3E8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0,95</w:t>
            </w:r>
          </w:p>
        </w:tc>
      </w:tr>
      <w:tr w:rsidR="004B509D" w:rsidRPr="004B509D" w14:paraId="4E609692" w14:textId="77777777" w:rsidTr="002C3B76">
        <w:trPr>
          <w:trHeight w:hRule="exact" w:val="315"/>
        </w:trPr>
        <w:tc>
          <w:tcPr>
            <w:tcW w:w="6449" w:type="dxa"/>
            <w:gridSpan w:val="5"/>
            <w:tcBorders>
              <w:top w:val="single" w:sz="4" w:space="0" w:color="000000"/>
              <w:left w:val="nil"/>
              <w:bottom w:val="single" w:sz="4" w:space="0" w:color="000000"/>
              <w:right w:val="nil"/>
            </w:tcBorders>
            <w:vAlign w:val="center"/>
          </w:tcPr>
          <w:p w14:paraId="5134F7F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ŚREDNIA SEZONOWA SPRAWNOŚĆ CAŁKOWITA INSTALACJI</w:t>
            </w:r>
          </w:p>
        </w:tc>
        <w:tc>
          <w:tcPr>
            <w:tcW w:w="2047" w:type="dxa"/>
            <w:gridSpan w:val="8"/>
            <w:tcBorders>
              <w:top w:val="single" w:sz="4" w:space="0" w:color="000000"/>
              <w:left w:val="nil"/>
              <w:bottom w:val="single" w:sz="4" w:space="0" w:color="000000"/>
              <w:right w:val="nil"/>
            </w:tcBorders>
            <w:vAlign w:val="center"/>
          </w:tcPr>
          <w:p w14:paraId="7818F0B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ηH,tot,i</w:t>
            </w:r>
            <w:proofErr w:type="spellEnd"/>
          </w:p>
        </w:tc>
        <w:tc>
          <w:tcPr>
            <w:tcW w:w="1459" w:type="dxa"/>
            <w:gridSpan w:val="6"/>
            <w:tcBorders>
              <w:top w:val="single" w:sz="4" w:space="0" w:color="000000"/>
              <w:left w:val="single" w:sz="4" w:space="0" w:color="000000"/>
              <w:bottom w:val="single" w:sz="4" w:space="0" w:color="000000"/>
              <w:right w:val="nil"/>
            </w:tcBorders>
            <w:vAlign w:val="center"/>
          </w:tcPr>
          <w:p w14:paraId="6FD80C6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3,25</w:t>
            </w:r>
          </w:p>
        </w:tc>
      </w:tr>
      <w:tr w:rsidR="004B509D" w:rsidRPr="004B509D" w14:paraId="620FD4FE"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6A7D4012"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OGRZEWANIA I WENTYLACJI NATURALNEJ</w:t>
            </w:r>
          </w:p>
        </w:tc>
      </w:tr>
      <w:tr w:rsidR="004B509D" w:rsidRPr="004B509D" w14:paraId="69203375"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146B080A"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Ogrzewanie konwekcyjne</w:t>
            </w:r>
          </w:p>
        </w:tc>
      </w:tr>
      <w:tr w:rsidR="004B509D" w:rsidRPr="004B509D" w14:paraId="5955F053"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136308D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36D692B6"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50F1750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UŻYTKOWĄ</w:t>
            </w:r>
          </w:p>
        </w:tc>
        <w:tc>
          <w:tcPr>
            <w:tcW w:w="762" w:type="dxa"/>
            <w:gridSpan w:val="4"/>
            <w:tcBorders>
              <w:top w:val="single" w:sz="4" w:space="0" w:color="000000"/>
              <w:left w:val="nil"/>
              <w:bottom w:val="single" w:sz="4" w:space="0" w:color="000000"/>
              <w:right w:val="nil"/>
            </w:tcBorders>
            <w:vAlign w:val="center"/>
          </w:tcPr>
          <w:p w14:paraId="5A241F7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36D88E8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2CE0602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20 675,9</w:t>
            </w:r>
          </w:p>
        </w:tc>
      </w:tr>
      <w:tr w:rsidR="004B509D" w:rsidRPr="004B509D" w14:paraId="2034FE53"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60C72D5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2" w:type="dxa"/>
            <w:gridSpan w:val="4"/>
            <w:tcBorders>
              <w:top w:val="single" w:sz="4" w:space="0" w:color="000000"/>
              <w:left w:val="nil"/>
              <w:bottom w:val="single" w:sz="4" w:space="0" w:color="000000"/>
              <w:right w:val="nil"/>
            </w:tcBorders>
            <w:vAlign w:val="center"/>
          </w:tcPr>
          <w:p w14:paraId="5422C7D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5559FC5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78318E8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26 602,5</w:t>
            </w:r>
          </w:p>
        </w:tc>
      </w:tr>
      <w:tr w:rsidR="004B509D" w:rsidRPr="004B509D" w14:paraId="50313AB3"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2C0D7B9D"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2" w:type="dxa"/>
            <w:gridSpan w:val="4"/>
            <w:tcBorders>
              <w:top w:val="single" w:sz="4" w:space="0" w:color="000000"/>
              <w:left w:val="nil"/>
              <w:bottom w:val="single" w:sz="4" w:space="0" w:color="000000"/>
              <w:right w:val="nil"/>
            </w:tcBorders>
            <w:vAlign w:val="center"/>
          </w:tcPr>
          <w:p w14:paraId="1C4BF82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297A9F0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6034446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1 156,0</w:t>
            </w:r>
          </w:p>
        </w:tc>
      </w:tr>
      <w:tr w:rsidR="004B509D" w:rsidRPr="004B509D" w14:paraId="611D3263"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0BA5B49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w:t>
            </w:r>
          </w:p>
        </w:tc>
        <w:tc>
          <w:tcPr>
            <w:tcW w:w="762" w:type="dxa"/>
            <w:gridSpan w:val="4"/>
            <w:tcBorders>
              <w:top w:val="single" w:sz="4" w:space="0" w:color="000000"/>
              <w:left w:val="nil"/>
              <w:bottom w:val="single" w:sz="4" w:space="0" w:color="000000"/>
              <w:right w:val="nil"/>
            </w:tcBorders>
            <w:vAlign w:val="center"/>
          </w:tcPr>
          <w:p w14:paraId="6F0E4E0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12D4A42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02AA7A2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27 758,6</w:t>
            </w:r>
          </w:p>
        </w:tc>
      </w:tr>
      <w:tr w:rsidR="004B509D" w:rsidRPr="004B509D" w14:paraId="534E1831"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3822E25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2" w:type="dxa"/>
            <w:gridSpan w:val="4"/>
            <w:tcBorders>
              <w:top w:val="single" w:sz="4" w:space="0" w:color="000000"/>
              <w:left w:val="nil"/>
              <w:bottom w:val="single" w:sz="4" w:space="0" w:color="000000"/>
              <w:right w:val="nil"/>
            </w:tcBorders>
            <w:vAlign w:val="center"/>
          </w:tcPr>
          <w:p w14:paraId="2D524DC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497E457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0C3B202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21 282,0</w:t>
            </w:r>
          </w:p>
        </w:tc>
      </w:tr>
      <w:tr w:rsidR="004B509D" w:rsidRPr="004B509D" w14:paraId="68A4742C"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7602F25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2" w:type="dxa"/>
            <w:gridSpan w:val="4"/>
            <w:tcBorders>
              <w:top w:val="single" w:sz="4" w:space="0" w:color="000000"/>
              <w:left w:val="nil"/>
              <w:bottom w:val="single" w:sz="4" w:space="0" w:color="000000"/>
              <w:right w:val="nil"/>
            </w:tcBorders>
            <w:vAlign w:val="center"/>
          </w:tcPr>
          <w:p w14:paraId="6A177B3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21E00E1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2B8A031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3 468,1</w:t>
            </w:r>
          </w:p>
        </w:tc>
      </w:tr>
      <w:tr w:rsidR="004B509D" w:rsidRPr="004B509D" w14:paraId="270D8A7E"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0809A36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w:t>
            </w:r>
          </w:p>
        </w:tc>
        <w:tc>
          <w:tcPr>
            <w:tcW w:w="762" w:type="dxa"/>
            <w:gridSpan w:val="4"/>
            <w:tcBorders>
              <w:top w:val="single" w:sz="4" w:space="0" w:color="000000"/>
              <w:left w:val="nil"/>
              <w:bottom w:val="single" w:sz="4" w:space="0" w:color="000000"/>
              <w:right w:val="nil"/>
            </w:tcBorders>
            <w:vAlign w:val="center"/>
          </w:tcPr>
          <w:p w14:paraId="74CDD9E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182DD4C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3147B59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24 750,2</w:t>
            </w:r>
          </w:p>
        </w:tc>
      </w:tr>
      <w:tr w:rsidR="004B509D" w:rsidRPr="004B509D" w14:paraId="65A3D70F"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4D86BF31"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O REGULOWANEJ TEMPERATURZE</w:t>
            </w:r>
          </w:p>
        </w:tc>
        <w:tc>
          <w:tcPr>
            <w:tcW w:w="762" w:type="dxa"/>
            <w:gridSpan w:val="4"/>
            <w:tcBorders>
              <w:top w:val="single" w:sz="4" w:space="0" w:color="000000"/>
              <w:left w:val="nil"/>
              <w:bottom w:val="single" w:sz="4" w:space="0" w:color="000000"/>
              <w:right w:val="nil"/>
            </w:tcBorders>
            <w:vAlign w:val="center"/>
          </w:tcPr>
          <w:p w14:paraId="4561963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4BCC868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0052055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532,3</w:t>
            </w:r>
          </w:p>
        </w:tc>
      </w:tr>
      <w:tr w:rsidR="004B509D" w:rsidRPr="004B509D" w14:paraId="67B2A040"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597E4F56"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w:t>
            </w:r>
          </w:p>
        </w:tc>
        <w:tc>
          <w:tcPr>
            <w:tcW w:w="762" w:type="dxa"/>
            <w:gridSpan w:val="4"/>
            <w:tcBorders>
              <w:top w:val="single" w:sz="4" w:space="0" w:color="000000"/>
              <w:left w:val="nil"/>
              <w:bottom w:val="single" w:sz="4" w:space="0" w:color="000000"/>
              <w:right w:val="nil"/>
            </w:tcBorders>
            <w:vAlign w:val="center"/>
          </w:tcPr>
          <w:p w14:paraId="5DB68C4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3F2F76A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1AE8954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532,3</w:t>
            </w:r>
          </w:p>
        </w:tc>
      </w:tr>
      <w:tr w:rsidR="004B509D" w:rsidRPr="004B509D" w14:paraId="171A5D7D"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4ABA9596"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 O REGULOWANEJ TEMPERATURZE</w:t>
            </w:r>
          </w:p>
        </w:tc>
        <w:tc>
          <w:tcPr>
            <w:tcW w:w="762" w:type="dxa"/>
            <w:gridSpan w:val="4"/>
            <w:tcBorders>
              <w:top w:val="single" w:sz="4" w:space="0" w:color="000000"/>
              <w:left w:val="nil"/>
              <w:bottom w:val="nil"/>
              <w:right w:val="nil"/>
            </w:tcBorders>
            <w:vAlign w:val="center"/>
          </w:tcPr>
          <w:p w14:paraId="7309694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4B18445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nil"/>
              <w:right w:val="nil"/>
            </w:tcBorders>
            <w:vAlign w:val="center"/>
          </w:tcPr>
          <w:p w14:paraId="7D03D54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532,3</w:t>
            </w:r>
          </w:p>
        </w:tc>
      </w:tr>
      <w:tr w:rsidR="004B509D" w:rsidRPr="004B509D" w14:paraId="00328197"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6981439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PARAMETRY PRACY</w:t>
            </w:r>
          </w:p>
        </w:tc>
        <w:tc>
          <w:tcPr>
            <w:tcW w:w="762" w:type="dxa"/>
            <w:gridSpan w:val="4"/>
            <w:tcBorders>
              <w:top w:val="single" w:sz="4" w:space="0" w:color="000000"/>
              <w:left w:val="nil"/>
              <w:bottom w:val="nil"/>
              <w:right w:val="nil"/>
            </w:tcBorders>
            <w:vAlign w:val="center"/>
          </w:tcPr>
          <w:p w14:paraId="1F0A3CF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66D18C0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49" w:type="dxa"/>
            <w:gridSpan w:val="6"/>
            <w:tcBorders>
              <w:top w:val="single" w:sz="4" w:space="0" w:color="000000"/>
              <w:left w:val="single" w:sz="4" w:space="0" w:color="000000"/>
              <w:bottom w:val="nil"/>
              <w:right w:val="nil"/>
            </w:tcBorders>
            <w:vAlign w:val="center"/>
          </w:tcPr>
          <w:p w14:paraId="0FF68AA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70/50</w:t>
            </w:r>
          </w:p>
        </w:tc>
      </w:tr>
      <w:tr w:rsidR="004B509D" w:rsidRPr="004B509D" w14:paraId="646E0582"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2CA22B90"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NOŚNIK ENERGII KOŃCOWEJ</w:t>
            </w:r>
          </w:p>
        </w:tc>
      </w:tr>
      <w:tr w:rsidR="004B509D" w:rsidRPr="004B509D" w14:paraId="152561D2"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6BD63E6A"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CIEPŁO Z KOGENERACJI - węgiel kamienny, gaz ziemny</w:t>
            </w:r>
          </w:p>
        </w:tc>
      </w:tr>
      <w:tr w:rsidR="004B509D" w:rsidRPr="004B509D" w14:paraId="143EEF8B" w14:textId="77777777" w:rsidTr="002C3B76">
        <w:trPr>
          <w:gridAfter w:val="2"/>
          <w:wAfter w:w="94" w:type="dxa"/>
          <w:trHeight w:hRule="exact" w:val="418"/>
        </w:trPr>
        <w:tc>
          <w:tcPr>
            <w:tcW w:w="6401" w:type="dxa"/>
            <w:gridSpan w:val="3"/>
            <w:tcBorders>
              <w:top w:val="single" w:sz="4" w:space="0" w:color="000000"/>
              <w:left w:val="nil"/>
              <w:bottom w:val="nil"/>
              <w:right w:val="nil"/>
            </w:tcBorders>
            <w:vAlign w:val="center"/>
          </w:tcPr>
          <w:p w14:paraId="56266BC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WSPÓŁCZYNNIK NAKŁADU NIEODNAWIALNEJ ENERGII PIERWOTNEJ NA WYTWORZENIE I DOSTARCZENIE NOŚNIKA ENERGII LUB ENERGII DO BUDYNKU</w:t>
            </w:r>
          </w:p>
        </w:tc>
        <w:tc>
          <w:tcPr>
            <w:tcW w:w="2033" w:type="dxa"/>
            <w:gridSpan w:val="8"/>
            <w:tcBorders>
              <w:top w:val="single" w:sz="4" w:space="0" w:color="000000"/>
              <w:left w:val="nil"/>
              <w:bottom w:val="nil"/>
              <w:right w:val="nil"/>
            </w:tcBorders>
            <w:vAlign w:val="center"/>
          </w:tcPr>
          <w:p w14:paraId="1B00F3B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49" w:type="dxa"/>
            <w:gridSpan w:val="6"/>
            <w:tcBorders>
              <w:top w:val="single" w:sz="4" w:space="0" w:color="000000"/>
              <w:left w:val="single" w:sz="4" w:space="0" w:color="000000"/>
              <w:bottom w:val="nil"/>
              <w:right w:val="nil"/>
            </w:tcBorders>
            <w:vAlign w:val="center"/>
          </w:tcPr>
          <w:p w14:paraId="0E920E6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0,80</w:t>
            </w:r>
          </w:p>
        </w:tc>
      </w:tr>
      <w:tr w:rsidR="004B509D" w:rsidRPr="004B509D" w14:paraId="1D0D56B8"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4D78597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45DE4668"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23C48991"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KOCIOŁ GAZOWY KONDENSACYJNY - 50-120 kW  (70/55oC)</w:t>
            </w:r>
          </w:p>
        </w:tc>
      </w:tr>
      <w:tr w:rsidR="004B509D" w:rsidRPr="004B509D" w14:paraId="592EB81C" w14:textId="77777777" w:rsidTr="002C3B76">
        <w:trPr>
          <w:gridAfter w:val="2"/>
          <w:wAfter w:w="94" w:type="dxa"/>
          <w:trHeight w:hRule="exact" w:val="457"/>
        </w:trPr>
        <w:tc>
          <w:tcPr>
            <w:tcW w:w="6401" w:type="dxa"/>
            <w:gridSpan w:val="3"/>
            <w:tcBorders>
              <w:top w:val="single" w:sz="4" w:space="0" w:color="000000"/>
              <w:left w:val="nil"/>
              <w:bottom w:val="nil"/>
              <w:right w:val="nil"/>
            </w:tcBorders>
            <w:vAlign w:val="center"/>
          </w:tcPr>
          <w:p w14:paraId="7B3FEF9A"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WYTWORZENIA NOŚNIKA CIEPŁA Z ENERGII DOSTARCZONEJ DO GRANICY BILANSOWEJ BUDYNKU</w:t>
            </w:r>
          </w:p>
        </w:tc>
        <w:tc>
          <w:tcPr>
            <w:tcW w:w="2033" w:type="dxa"/>
            <w:gridSpan w:val="8"/>
            <w:tcBorders>
              <w:top w:val="single" w:sz="4" w:space="0" w:color="000000"/>
              <w:left w:val="nil"/>
              <w:bottom w:val="nil"/>
              <w:right w:val="nil"/>
            </w:tcBorders>
            <w:vAlign w:val="center"/>
          </w:tcPr>
          <w:p w14:paraId="5ED7CF6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ηH,g</w:t>
            </w:r>
            <w:proofErr w:type="spellEnd"/>
          </w:p>
        </w:tc>
        <w:tc>
          <w:tcPr>
            <w:tcW w:w="1449" w:type="dxa"/>
            <w:gridSpan w:val="6"/>
            <w:tcBorders>
              <w:top w:val="single" w:sz="4" w:space="0" w:color="000000"/>
              <w:left w:val="single" w:sz="4" w:space="0" w:color="000000"/>
              <w:bottom w:val="nil"/>
              <w:right w:val="nil"/>
            </w:tcBorders>
            <w:vAlign w:val="center"/>
          </w:tcPr>
          <w:p w14:paraId="183C37A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0,92</w:t>
            </w:r>
          </w:p>
        </w:tc>
      </w:tr>
      <w:tr w:rsidR="004B509D" w:rsidRPr="004B509D" w14:paraId="45C63F28"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7059F2D8"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w:t>
            </w:r>
          </w:p>
        </w:tc>
      </w:tr>
      <w:tr w:rsidR="004B509D" w:rsidRPr="004B509D" w14:paraId="61900FCE" w14:textId="77777777" w:rsidTr="002C3B76">
        <w:trPr>
          <w:gridAfter w:val="2"/>
          <w:wAfter w:w="94" w:type="dxa"/>
          <w:trHeight w:hRule="exact" w:val="501"/>
        </w:trPr>
        <w:tc>
          <w:tcPr>
            <w:tcW w:w="9883" w:type="dxa"/>
            <w:gridSpan w:val="17"/>
            <w:tcBorders>
              <w:top w:val="nil"/>
              <w:left w:val="nil"/>
              <w:bottom w:val="nil"/>
              <w:right w:val="nil"/>
            </w:tcBorders>
            <w:vAlign w:val="center"/>
          </w:tcPr>
          <w:p w14:paraId="6171B094"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OGRZEWANIE CENTRALNE WODNE - z lokalnego źródła ciepła usytuowanego w ogrzewanym budynku - z zaizolowanymi przewodami, armaturą i urządzeniami - w pomieszczeniach ogrzewanych</w:t>
            </w:r>
          </w:p>
        </w:tc>
      </w:tr>
      <w:tr w:rsidR="004B509D" w:rsidRPr="004B509D" w14:paraId="594C8D6D"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6EBB3D35"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TRANSPORTU NOŚNIKA CIEPŁA W OBRĘBIE BUDYNKU</w:t>
            </w:r>
          </w:p>
        </w:tc>
        <w:tc>
          <w:tcPr>
            <w:tcW w:w="2033" w:type="dxa"/>
            <w:gridSpan w:val="8"/>
            <w:tcBorders>
              <w:top w:val="single" w:sz="4" w:space="0" w:color="000000"/>
              <w:left w:val="nil"/>
              <w:bottom w:val="nil"/>
              <w:right w:val="nil"/>
            </w:tcBorders>
            <w:vAlign w:val="center"/>
          </w:tcPr>
          <w:p w14:paraId="2027FF4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ηH,d</w:t>
            </w:r>
            <w:proofErr w:type="spellEnd"/>
          </w:p>
        </w:tc>
        <w:tc>
          <w:tcPr>
            <w:tcW w:w="1449" w:type="dxa"/>
            <w:gridSpan w:val="6"/>
            <w:tcBorders>
              <w:top w:val="single" w:sz="4" w:space="0" w:color="000000"/>
              <w:left w:val="single" w:sz="4" w:space="0" w:color="000000"/>
              <w:bottom w:val="nil"/>
              <w:right w:val="nil"/>
            </w:tcBorders>
            <w:vAlign w:val="center"/>
          </w:tcPr>
          <w:p w14:paraId="39785B1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0,96</w:t>
            </w:r>
          </w:p>
        </w:tc>
      </w:tr>
      <w:tr w:rsidR="004B509D" w:rsidRPr="004B509D" w14:paraId="1EC59846"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68DA6E4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INSTALACJI</w:t>
            </w:r>
          </w:p>
        </w:tc>
      </w:tr>
      <w:tr w:rsidR="004B509D" w:rsidRPr="004B509D" w14:paraId="5999359A"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1D6F8049"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CENTRALNE OGRZEWANIE - grzejniki członowe/płytowe - z regulacją centralną - i miejscową (zakres P - 2 K)</w:t>
            </w:r>
          </w:p>
        </w:tc>
      </w:tr>
      <w:tr w:rsidR="004B509D" w:rsidRPr="004B509D" w14:paraId="60DBFE98"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65AA40EA"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REGULACJI I WYKORZYSTANIA CIEPŁA W OBRĘBIE BUDYNKU</w:t>
            </w:r>
          </w:p>
        </w:tc>
        <w:tc>
          <w:tcPr>
            <w:tcW w:w="2033" w:type="dxa"/>
            <w:gridSpan w:val="8"/>
            <w:tcBorders>
              <w:top w:val="single" w:sz="4" w:space="0" w:color="000000"/>
              <w:left w:val="nil"/>
              <w:bottom w:val="nil"/>
              <w:right w:val="nil"/>
            </w:tcBorders>
            <w:vAlign w:val="center"/>
          </w:tcPr>
          <w:p w14:paraId="4F89476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ηH,e</w:t>
            </w:r>
            <w:proofErr w:type="spellEnd"/>
          </w:p>
        </w:tc>
        <w:tc>
          <w:tcPr>
            <w:tcW w:w="1449" w:type="dxa"/>
            <w:gridSpan w:val="6"/>
            <w:tcBorders>
              <w:top w:val="single" w:sz="4" w:space="0" w:color="000000"/>
              <w:left w:val="single" w:sz="4" w:space="0" w:color="000000"/>
              <w:bottom w:val="nil"/>
              <w:right w:val="nil"/>
            </w:tcBorders>
            <w:vAlign w:val="center"/>
          </w:tcPr>
          <w:p w14:paraId="6084C73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0,88</w:t>
            </w:r>
          </w:p>
        </w:tc>
      </w:tr>
      <w:tr w:rsidR="004B509D" w:rsidRPr="004B509D" w14:paraId="3C8E2072"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72C2F71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BUFOROWEGO I JEGO USYTUOWANIE</w:t>
            </w:r>
          </w:p>
        </w:tc>
      </w:tr>
      <w:tr w:rsidR="004B509D" w:rsidRPr="004B509D" w14:paraId="3FA78249"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337F8F41"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BRAK ZASOBNIKA BUFOROWEGO</w:t>
            </w:r>
          </w:p>
        </w:tc>
      </w:tr>
      <w:tr w:rsidR="004B509D" w:rsidRPr="004B509D" w14:paraId="16D5502F" w14:textId="77777777" w:rsidTr="002C3B76">
        <w:trPr>
          <w:gridAfter w:val="2"/>
          <w:wAfter w:w="94" w:type="dxa"/>
          <w:trHeight w:hRule="exact" w:val="439"/>
        </w:trPr>
        <w:tc>
          <w:tcPr>
            <w:tcW w:w="6401" w:type="dxa"/>
            <w:gridSpan w:val="3"/>
            <w:tcBorders>
              <w:top w:val="single" w:sz="4" w:space="0" w:color="000000"/>
              <w:left w:val="nil"/>
              <w:bottom w:val="nil"/>
              <w:right w:val="nil"/>
            </w:tcBorders>
            <w:vAlign w:val="center"/>
          </w:tcPr>
          <w:p w14:paraId="183E03E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AKUMULACJI CIEPŁA W ELEMENTACH POJEMNOŚCIOWYCH SYSTEMU GRZEWCZEGO</w:t>
            </w:r>
          </w:p>
        </w:tc>
        <w:tc>
          <w:tcPr>
            <w:tcW w:w="2033" w:type="dxa"/>
            <w:gridSpan w:val="8"/>
            <w:tcBorders>
              <w:top w:val="single" w:sz="4" w:space="0" w:color="000000"/>
              <w:left w:val="nil"/>
              <w:bottom w:val="single" w:sz="4" w:space="0" w:color="000000"/>
              <w:right w:val="nil"/>
            </w:tcBorders>
            <w:vAlign w:val="center"/>
          </w:tcPr>
          <w:p w14:paraId="1E28CFD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ηH,s</w:t>
            </w:r>
            <w:proofErr w:type="spellEnd"/>
          </w:p>
        </w:tc>
        <w:tc>
          <w:tcPr>
            <w:tcW w:w="1449" w:type="dxa"/>
            <w:gridSpan w:val="6"/>
            <w:tcBorders>
              <w:top w:val="single" w:sz="4" w:space="0" w:color="000000"/>
              <w:left w:val="single" w:sz="4" w:space="0" w:color="000000"/>
              <w:bottom w:val="nil"/>
              <w:right w:val="nil"/>
            </w:tcBorders>
            <w:vAlign w:val="center"/>
          </w:tcPr>
          <w:p w14:paraId="1EBB69C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w:t>
            </w:r>
          </w:p>
        </w:tc>
      </w:tr>
      <w:tr w:rsidR="004B509D" w:rsidRPr="004B509D" w14:paraId="2200DF7E"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1071D59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ŚREDNIA SEZONOWA SPRAWNOŚĆ CAŁKOWITA INSTALACJI</w:t>
            </w:r>
          </w:p>
        </w:tc>
        <w:tc>
          <w:tcPr>
            <w:tcW w:w="2033" w:type="dxa"/>
            <w:gridSpan w:val="8"/>
            <w:tcBorders>
              <w:top w:val="single" w:sz="4" w:space="0" w:color="000000"/>
              <w:left w:val="nil"/>
              <w:bottom w:val="single" w:sz="4" w:space="0" w:color="000000"/>
              <w:right w:val="nil"/>
            </w:tcBorders>
            <w:vAlign w:val="center"/>
          </w:tcPr>
          <w:p w14:paraId="7A1BFCB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ηH,tot,i</w:t>
            </w:r>
            <w:proofErr w:type="spellEnd"/>
          </w:p>
        </w:tc>
        <w:tc>
          <w:tcPr>
            <w:tcW w:w="1449" w:type="dxa"/>
            <w:gridSpan w:val="6"/>
            <w:tcBorders>
              <w:top w:val="single" w:sz="4" w:space="0" w:color="000000"/>
              <w:left w:val="single" w:sz="4" w:space="0" w:color="000000"/>
              <w:bottom w:val="single" w:sz="4" w:space="0" w:color="000000"/>
              <w:right w:val="nil"/>
            </w:tcBorders>
            <w:vAlign w:val="center"/>
          </w:tcPr>
          <w:p w14:paraId="1EBBB44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0,78</w:t>
            </w:r>
          </w:p>
        </w:tc>
      </w:tr>
      <w:tr w:rsidR="004B509D" w:rsidRPr="004B509D" w14:paraId="5F10B4A2"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168A9F5F"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OGRZEWANIA I WENTYLACJI NATURALNEJ</w:t>
            </w:r>
          </w:p>
        </w:tc>
      </w:tr>
      <w:tr w:rsidR="004B509D" w:rsidRPr="004B509D" w14:paraId="43E5F81D"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1EEEA2BD"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 xml:space="preserve">Ogrzewanie powietrzne </w:t>
            </w:r>
          </w:p>
        </w:tc>
      </w:tr>
      <w:tr w:rsidR="004B509D" w:rsidRPr="004B509D" w14:paraId="1CECBC5E"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686C4700"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5C0E84AB"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4103352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UŻYTKOWĄ</w:t>
            </w:r>
          </w:p>
        </w:tc>
        <w:tc>
          <w:tcPr>
            <w:tcW w:w="762" w:type="dxa"/>
            <w:gridSpan w:val="4"/>
            <w:tcBorders>
              <w:top w:val="single" w:sz="4" w:space="0" w:color="000000"/>
              <w:left w:val="nil"/>
              <w:bottom w:val="single" w:sz="4" w:space="0" w:color="000000"/>
              <w:right w:val="nil"/>
            </w:tcBorders>
            <w:vAlign w:val="center"/>
          </w:tcPr>
          <w:p w14:paraId="331B965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4463CB7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43818D1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4 771,4</w:t>
            </w:r>
          </w:p>
        </w:tc>
      </w:tr>
      <w:tr w:rsidR="004B509D" w:rsidRPr="004B509D" w14:paraId="7FCE27F2"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340481B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lastRenderedPageBreak/>
              <w:t>ZAPOTRZEBOWANIE NA ENERGIĘ KOŃCOWĄ BEZ URZĄDZEŃ POMOCNICZYCH</w:t>
            </w:r>
          </w:p>
        </w:tc>
        <w:tc>
          <w:tcPr>
            <w:tcW w:w="762" w:type="dxa"/>
            <w:gridSpan w:val="4"/>
            <w:tcBorders>
              <w:top w:val="single" w:sz="4" w:space="0" w:color="000000"/>
              <w:left w:val="nil"/>
              <w:bottom w:val="single" w:sz="4" w:space="0" w:color="000000"/>
              <w:right w:val="nil"/>
            </w:tcBorders>
            <w:vAlign w:val="center"/>
          </w:tcPr>
          <w:p w14:paraId="2BF225E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03A4B42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60A046E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1 468,6</w:t>
            </w:r>
          </w:p>
        </w:tc>
      </w:tr>
      <w:tr w:rsidR="004B509D" w:rsidRPr="004B509D" w14:paraId="2EED5373"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22DF690D"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2" w:type="dxa"/>
            <w:gridSpan w:val="4"/>
            <w:tcBorders>
              <w:top w:val="single" w:sz="4" w:space="0" w:color="000000"/>
              <w:left w:val="nil"/>
              <w:bottom w:val="single" w:sz="4" w:space="0" w:color="000000"/>
              <w:right w:val="nil"/>
            </w:tcBorders>
            <w:vAlign w:val="center"/>
          </w:tcPr>
          <w:p w14:paraId="6FCDCE3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456C300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627B4AB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266,8</w:t>
            </w:r>
          </w:p>
        </w:tc>
      </w:tr>
      <w:tr w:rsidR="004B509D" w:rsidRPr="004B509D" w14:paraId="7852FFB8"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61A732E0"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w:t>
            </w:r>
          </w:p>
        </w:tc>
        <w:tc>
          <w:tcPr>
            <w:tcW w:w="762" w:type="dxa"/>
            <w:gridSpan w:val="4"/>
            <w:tcBorders>
              <w:top w:val="single" w:sz="4" w:space="0" w:color="000000"/>
              <w:left w:val="nil"/>
              <w:bottom w:val="single" w:sz="4" w:space="0" w:color="000000"/>
              <w:right w:val="nil"/>
            </w:tcBorders>
            <w:vAlign w:val="center"/>
          </w:tcPr>
          <w:p w14:paraId="66579BE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4A04052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1746205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1 735,3</w:t>
            </w:r>
          </w:p>
        </w:tc>
      </w:tr>
      <w:tr w:rsidR="004B509D" w:rsidRPr="004B509D" w14:paraId="3276A7D7"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23292171"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2" w:type="dxa"/>
            <w:gridSpan w:val="4"/>
            <w:tcBorders>
              <w:top w:val="single" w:sz="4" w:space="0" w:color="000000"/>
              <w:left w:val="nil"/>
              <w:bottom w:val="single" w:sz="4" w:space="0" w:color="000000"/>
              <w:right w:val="nil"/>
            </w:tcBorders>
            <w:vAlign w:val="center"/>
          </w:tcPr>
          <w:p w14:paraId="7BF4BF9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7767185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491E823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4 405,7</w:t>
            </w:r>
          </w:p>
        </w:tc>
      </w:tr>
      <w:tr w:rsidR="004B509D" w:rsidRPr="004B509D" w14:paraId="124BF504"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0D11A280"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2" w:type="dxa"/>
            <w:gridSpan w:val="4"/>
            <w:tcBorders>
              <w:top w:val="single" w:sz="4" w:space="0" w:color="000000"/>
              <w:left w:val="nil"/>
              <w:bottom w:val="single" w:sz="4" w:space="0" w:color="000000"/>
              <w:right w:val="nil"/>
            </w:tcBorders>
            <w:vAlign w:val="center"/>
          </w:tcPr>
          <w:p w14:paraId="7893AF3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54B68D7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7A5E64B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800,3</w:t>
            </w:r>
          </w:p>
        </w:tc>
      </w:tr>
      <w:tr w:rsidR="004B509D" w:rsidRPr="004B509D" w14:paraId="690A01C1"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0703573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w:t>
            </w:r>
          </w:p>
        </w:tc>
        <w:tc>
          <w:tcPr>
            <w:tcW w:w="762" w:type="dxa"/>
            <w:gridSpan w:val="4"/>
            <w:tcBorders>
              <w:top w:val="single" w:sz="4" w:space="0" w:color="000000"/>
              <w:left w:val="nil"/>
              <w:bottom w:val="single" w:sz="4" w:space="0" w:color="000000"/>
              <w:right w:val="nil"/>
            </w:tcBorders>
            <w:vAlign w:val="center"/>
          </w:tcPr>
          <w:p w14:paraId="2635E51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7CA2BD2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0A408A6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5 206,0</w:t>
            </w:r>
          </w:p>
        </w:tc>
      </w:tr>
      <w:tr w:rsidR="004B509D" w:rsidRPr="004B509D" w14:paraId="3931BCD7"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3FF24ABD"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O REGULOWANEJ TEMPERATURZE</w:t>
            </w:r>
          </w:p>
        </w:tc>
        <w:tc>
          <w:tcPr>
            <w:tcW w:w="762" w:type="dxa"/>
            <w:gridSpan w:val="4"/>
            <w:tcBorders>
              <w:top w:val="single" w:sz="4" w:space="0" w:color="000000"/>
              <w:left w:val="nil"/>
              <w:bottom w:val="single" w:sz="4" w:space="0" w:color="000000"/>
              <w:right w:val="nil"/>
            </w:tcBorders>
            <w:vAlign w:val="center"/>
          </w:tcPr>
          <w:p w14:paraId="4D2A17A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62D9C66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579CE60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122,8</w:t>
            </w:r>
          </w:p>
        </w:tc>
      </w:tr>
      <w:tr w:rsidR="004B509D" w:rsidRPr="004B509D" w14:paraId="187F6643"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44264837"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w:t>
            </w:r>
          </w:p>
        </w:tc>
        <w:tc>
          <w:tcPr>
            <w:tcW w:w="762" w:type="dxa"/>
            <w:gridSpan w:val="4"/>
            <w:tcBorders>
              <w:top w:val="single" w:sz="4" w:space="0" w:color="000000"/>
              <w:left w:val="nil"/>
              <w:bottom w:val="single" w:sz="4" w:space="0" w:color="000000"/>
              <w:right w:val="nil"/>
            </w:tcBorders>
            <w:vAlign w:val="center"/>
          </w:tcPr>
          <w:p w14:paraId="0BAD441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111A059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2E55468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122,8</w:t>
            </w:r>
          </w:p>
        </w:tc>
      </w:tr>
      <w:tr w:rsidR="004B509D" w:rsidRPr="004B509D" w14:paraId="7E8A420B"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6A82DB2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 O REGULOWANEJ TEMPERATURZE</w:t>
            </w:r>
          </w:p>
        </w:tc>
        <w:tc>
          <w:tcPr>
            <w:tcW w:w="762" w:type="dxa"/>
            <w:gridSpan w:val="4"/>
            <w:tcBorders>
              <w:top w:val="single" w:sz="4" w:space="0" w:color="000000"/>
              <w:left w:val="nil"/>
              <w:bottom w:val="nil"/>
              <w:right w:val="nil"/>
            </w:tcBorders>
            <w:vAlign w:val="center"/>
          </w:tcPr>
          <w:p w14:paraId="391F281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7B51AC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nil"/>
              <w:right w:val="nil"/>
            </w:tcBorders>
            <w:vAlign w:val="center"/>
          </w:tcPr>
          <w:p w14:paraId="0755B84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122,8</w:t>
            </w:r>
          </w:p>
        </w:tc>
      </w:tr>
      <w:tr w:rsidR="004B509D" w:rsidRPr="004B509D" w14:paraId="0023F22C"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19149530"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PARAMETRY PRACY</w:t>
            </w:r>
          </w:p>
        </w:tc>
        <w:tc>
          <w:tcPr>
            <w:tcW w:w="762" w:type="dxa"/>
            <w:gridSpan w:val="4"/>
            <w:tcBorders>
              <w:top w:val="single" w:sz="4" w:space="0" w:color="000000"/>
              <w:left w:val="nil"/>
              <w:bottom w:val="nil"/>
              <w:right w:val="nil"/>
            </w:tcBorders>
            <w:vAlign w:val="center"/>
          </w:tcPr>
          <w:p w14:paraId="45AC093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73EA2DF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49" w:type="dxa"/>
            <w:gridSpan w:val="6"/>
            <w:tcBorders>
              <w:top w:val="single" w:sz="4" w:space="0" w:color="000000"/>
              <w:left w:val="single" w:sz="4" w:space="0" w:color="000000"/>
              <w:bottom w:val="nil"/>
              <w:right w:val="nil"/>
            </w:tcBorders>
            <w:vAlign w:val="center"/>
          </w:tcPr>
          <w:p w14:paraId="79F326C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45/35</w:t>
            </w:r>
          </w:p>
        </w:tc>
      </w:tr>
      <w:tr w:rsidR="004B509D" w:rsidRPr="004B509D" w14:paraId="00DE104A"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7E0E2CEA"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NOŚNIK ENERGII KOŃCOWEJ</w:t>
            </w:r>
          </w:p>
        </w:tc>
      </w:tr>
      <w:tr w:rsidR="004B509D" w:rsidRPr="004B509D" w14:paraId="08A6A6F7"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62238B5F"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ENERGIA ELEKTRYCZNA - produkcja mieszana</w:t>
            </w:r>
          </w:p>
        </w:tc>
      </w:tr>
      <w:tr w:rsidR="004B509D" w:rsidRPr="004B509D" w14:paraId="0CEFF5C9" w14:textId="77777777" w:rsidTr="002C3B76">
        <w:trPr>
          <w:gridAfter w:val="2"/>
          <w:wAfter w:w="94" w:type="dxa"/>
          <w:trHeight w:hRule="exact" w:val="418"/>
        </w:trPr>
        <w:tc>
          <w:tcPr>
            <w:tcW w:w="6401" w:type="dxa"/>
            <w:gridSpan w:val="3"/>
            <w:tcBorders>
              <w:top w:val="single" w:sz="4" w:space="0" w:color="000000"/>
              <w:left w:val="nil"/>
              <w:bottom w:val="nil"/>
              <w:right w:val="nil"/>
            </w:tcBorders>
            <w:vAlign w:val="center"/>
          </w:tcPr>
          <w:p w14:paraId="7C5FFC70"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WSPÓŁCZYNNIK NAKŁADU NIEODNAWIALNEJ ENERGII PIERWOTNEJ NA WYTWORZENIE I DOSTARCZENIE NOŚNIKA ENERGII LUB ENERGII DO BUDYNKU</w:t>
            </w:r>
          </w:p>
        </w:tc>
        <w:tc>
          <w:tcPr>
            <w:tcW w:w="2033" w:type="dxa"/>
            <w:gridSpan w:val="8"/>
            <w:tcBorders>
              <w:top w:val="single" w:sz="4" w:space="0" w:color="000000"/>
              <w:left w:val="nil"/>
              <w:bottom w:val="nil"/>
              <w:right w:val="nil"/>
            </w:tcBorders>
            <w:vAlign w:val="center"/>
          </w:tcPr>
          <w:p w14:paraId="0964430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49" w:type="dxa"/>
            <w:gridSpan w:val="6"/>
            <w:tcBorders>
              <w:top w:val="single" w:sz="4" w:space="0" w:color="000000"/>
              <w:left w:val="single" w:sz="4" w:space="0" w:color="000000"/>
              <w:bottom w:val="nil"/>
              <w:right w:val="nil"/>
            </w:tcBorders>
            <w:vAlign w:val="center"/>
          </w:tcPr>
          <w:p w14:paraId="666D5F5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3,00</w:t>
            </w:r>
          </w:p>
        </w:tc>
      </w:tr>
      <w:tr w:rsidR="004B509D" w:rsidRPr="004B509D" w14:paraId="71A96F38"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6CB4DDAF"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412DF079" w14:textId="77777777" w:rsidTr="002C3B76">
        <w:trPr>
          <w:gridAfter w:val="2"/>
          <w:wAfter w:w="94" w:type="dxa"/>
          <w:trHeight w:hRule="exact" w:val="615"/>
        </w:trPr>
        <w:tc>
          <w:tcPr>
            <w:tcW w:w="9883" w:type="dxa"/>
            <w:gridSpan w:val="17"/>
            <w:tcBorders>
              <w:top w:val="nil"/>
              <w:left w:val="nil"/>
              <w:bottom w:val="nil"/>
              <w:right w:val="nil"/>
            </w:tcBorders>
            <w:vAlign w:val="center"/>
          </w:tcPr>
          <w:p w14:paraId="0C1C9FDF"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POMPA CIEPŁA - bezpośrednie odparowanie w gruncie/bezpośrednie skraplanie w instalacji ogrzewania płaszczyznowego - sprężarkowa - elektryczna</w:t>
            </w:r>
          </w:p>
        </w:tc>
      </w:tr>
      <w:tr w:rsidR="004B509D" w:rsidRPr="004B509D" w14:paraId="204AF28D" w14:textId="77777777" w:rsidTr="002C3B76">
        <w:trPr>
          <w:gridAfter w:val="2"/>
          <w:wAfter w:w="94" w:type="dxa"/>
          <w:trHeight w:hRule="exact" w:val="435"/>
        </w:trPr>
        <w:tc>
          <w:tcPr>
            <w:tcW w:w="6401" w:type="dxa"/>
            <w:gridSpan w:val="3"/>
            <w:tcBorders>
              <w:top w:val="single" w:sz="4" w:space="0" w:color="000000"/>
              <w:left w:val="nil"/>
              <w:bottom w:val="nil"/>
              <w:right w:val="nil"/>
            </w:tcBorders>
            <w:vAlign w:val="center"/>
          </w:tcPr>
          <w:p w14:paraId="1A6F3038"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WYTWORZENIA NOŚNIKA CIEPŁA Z ENERGII DOSTARCZONEJ DO GRANICY BILANSOWEJ BUDYNKU</w:t>
            </w:r>
          </w:p>
        </w:tc>
        <w:tc>
          <w:tcPr>
            <w:tcW w:w="2033" w:type="dxa"/>
            <w:gridSpan w:val="8"/>
            <w:tcBorders>
              <w:top w:val="single" w:sz="4" w:space="0" w:color="000000"/>
              <w:left w:val="nil"/>
              <w:bottom w:val="nil"/>
              <w:right w:val="nil"/>
            </w:tcBorders>
            <w:vAlign w:val="center"/>
          </w:tcPr>
          <w:p w14:paraId="36999B2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ηH,g</w:t>
            </w:r>
            <w:proofErr w:type="spellEnd"/>
          </w:p>
        </w:tc>
        <w:tc>
          <w:tcPr>
            <w:tcW w:w="1449" w:type="dxa"/>
            <w:gridSpan w:val="6"/>
            <w:tcBorders>
              <w:top w:val="single" w:sz="4" w:space="0" w:color="000000"/>
              <w:left w:val="single" w:sz="4" w:space="0" w:color="000000"/>
              <w:bottom w:val="nil"/>
              <w:right w:val="nil"/>
            </w:tcBorders>
            <w:vAlign w:val="center"/>
          </w:tcPr>
          <w:p w14:paraId="3DE1F39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4,00</w:t>
            </w:r>
          </w:p>
        </w:tc>
      </w:tr>
      <w:tr w:rsidR="004B509D" w:rsidRPr="004B509D" w14:paraId="3AAABC58"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7647C70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w:t>
            </w:r>
          </w:p>
        </w:tc>
      </w:tr>
      <w:tr w:rsidR="004B509D" w:rsidRPr="004B509D" w14:paraId="3232737A"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4308585B"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OGRZEWANIE POWIETRZNE</w:t>
            </w:r>
          </w:p>
        </w:tc>
      </w:tr>
      <w:tr w:rsidR="004B509D" w:rsidRPr="004B509D" w14:paraId="0A5E4C77"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5484CFA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TRANSPORTU NOŚNIKA CIEPŁA W OBRĘBIE BUDYNKU</w:t>
            </w:r>
          </w:p>
        </w:tc>
        <w:tc>
          <w:tcPr>
            <w:tcW w:w="2033" w:type="dxa"/>
            <w:gridSpan w:val="8"/>
            <w:tcBorders>
              <w:top w:val="single" w:sz="4" w:space="0" w:color="000000"/>
              <w:left w:val="nil"/>
              <w:bottom w:val="nil"/>
              <w:right w:val="nil"/>
            </w:tcBorders>
            <w:vAlign w:val="center"/>
          </w:tcPr>
          <w:p w14:paraId="0620478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ηH,d</w:t>
            </w:r>
            <w:proofErr w:type="spellEnd"/>
          </w:p>
        </w:tc>
        <w:tc>
          <w:tcPr>
            <w:tcW w:w="1449" w:type="dxa"/>
            <w:gridSpan w:val="6"/>
            <w:tcBorders>
              <w:top w:val="single" w:sz="4" w:space="0" w:color="000000"/>
              <w:left w:val="single" w:sz="4" w:space="0" w:color="000000"/>
              <w:bottom w:val="nil"/>
              <w:right w:val="nil"/>
            </w:tcBorders>
            <w:vAlign w:val="center"/>
          </w:tcPr>
          <w:p w14:paraId="1F65403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0,95</w:t>
            </w:r>
          </w:p>
        </w:tc>
      </w:tr>
      <w:tr w:rsidR="004B509D" w:rsidRPr="004B509D" w14:paraId="72AF0FC5"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5EA81EB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INSTALACJI</w:t>
            </w:r>
          </w:p>
        </w:tc>
      </w:tr>
      <w:tr w:rsidR="004B509D" w:rsidRPr="004B509D" w14:paraId="41794AFD" w14:textId="77777777" w:rsidTr="002C3B76">
        <w:trPr>
          <w:gridAfter w:val="2"/>
          <w:wAfter w:w="94" w:type="dxa"/>
          <w:trHeight w:hRule="exact" w:val="206"/>
        </w:trPr>
        <w:tc>
          <w:tcPr>
            <w:tcW w:w="9883" w:type="dxa"/>
            <w:gridSpan w:val="17"/>
            <w:tcBorders>
              <w:top w:val="nil"/>
              <w:left w:val="nil"/>
              <w:bottom w:val="nil"/>
              <w:right w:val="nil"/>
            </w:tcBorders>
            <w:vAlign w:val="center"/>
          </w:tcPr>
          <w:p w14:paraId="40FCE8BC"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Inna</w:t>
            </w:r>
          </w:p>
        </w:tc>
      </w:tr>
      <w:tr w:rsidR="004B509D" w:rsidRPr="004B509D" w14:paraId="6A49D8C6" w14:textId="77777777" w:rsidTr="002C3B76">
        <w:trPr>
          <w:gridAfter w:val="2"/>
          <w:wAfter w:w="94" w:type="dxa"/>
          <w:trHeight w:hRule="exact" w:val="315"/>
        </w:trPr>
        <w:tc>
          <w:tcPr>
            <w:tcW w:w="6401" w:type="dxa"/>
            <w:gridSpan w:val="3"/>
            <w:tcBorders>
              <w:top w:val="single" w:sz="4" w:space="0" w:color="000000"/>
              <w:left w:val="nil"/>
              <w:bottom w:val="nil"/>
              <w:right w:val="nil"/>
            </w:tcBorders>
            <w:vAlign w:val="center"/>
          </w:tcPr>
          <w:p w14:paraId="653EABD1"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REGULACJI I WYKORZYSTANIA CIEPŁA W OBRĘBIE BUDYNKU</w:t>
            </w:r>
          </w:p>
        </w:tc>
        <w:tc>
          <w:tcPr>
            <w:tcW w:w="2033" w:type="dxa"/>
            <w:gridSpan w:val="8"/>
            <w:tcBorders>
              <w:top w:val="single" w:sz="4" w:space="0" w:color="000000"/>
              <w:left w:val="nil"/>
              <w:bottom w:val="nil"/>
              <w:right w:val="nil"/>
            </w:tcBorders>
            <w:vAlign w:val="center"/>
          </w:tcPr>
          <w:p w14:paraId="30525DF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ηH,e</w:t>
            </w:r>
            <w:proofErr w:type="spellEnd"/>
          </w:p>
        </w:tc>
        <w:tc>
          <w:tcPr>
            <w:tcW w:w="1449" w:type="dxa"/>
            <w:gridSpan w:val="6"/>
            <w:tcBorders>
              <w:top w:val="single" w:sz="4" w:space="0" w:color="000000"/>
              <w:left w:val="single" w:sz="4" w:space="0" w:color="000000"/>
              <w:bottom w:val="nil"/>
              <w:right w:val="nil"/>
            </w:tcBorders>
            <w:vAlign w:val="center"/>
          </w:tcPr>
          <w:p w14:paraId="62EAF1C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0,90</w:t>
            </w:r>
          </w:p>
        </w:tc>
      </w:tr>
      <w:tr w:rsidR="004B509D" w:rsidRPr="004B509D" w14:paraId="6AEF932D" w14:textId="77777777" w:rsidTr="002C3B76">
        <w:trPr>
          <w:gridAfter w:val="2"/>
          <w:wAfter w:w="94" w:type="dxa"/>
          <w:trHeight w:hRule="exact" w:val="225"/>
        </w:trPr>
        <w:tc>
          <w:tcPr>
            <w:tcW w:w="9883" w:type="dxa"/>
            <w:gridSpan w:val="17"/>
            <w:tcBorders>
              <w:top w:val="nil"/>
              <w:left w:val="nil"/>
              <w:bottom w:val="nil"/>
              <w:right w:val="nil"/>
            </w:tcBorders>
            <w:shd w:val="clear" w:color="auto" w:fill="C0C0C0"/>
            <w:vAlign w:val="center"/>
          </w:tcPr>
          <w:p w14:paraId="2E0E055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BUFOROWEGO I JEGO USYTUOWANIE</w:t>
            </w:r>
          </w:p>
        </w:tc>
      </w:tr>
      <w:tr w:rsidR="004B509D" w:rsidRPr="004B509D" w14:paraId="5D2FBD13" w14:textId="77777777" w:rsidTr="002C3B76">
        <w:trPr>
          <w:gridAfter w:val="2"/>
          <w:wAfter w:w="94" w:type="dxa"/>
          <w:trHeight w:hRule="exact" w:val="270"/>
        </w:trPr>
        <w:tc>
          <w:tcPr>
            <w:tcW w:w="9883" w:type="dxa"/>
            <w:gridSpan w:val="17"/>
            <w:tcBorders>
              <w:top w:val="nil"/>
              <w:left w:val="nil"/>
              <w:bottom w:val="nil"/>
              <w:right w:val="nil"/>
            </w:tcBorders>
            <w:vAlign w:val="center"/>
          </w:tcPr>
          <w:p w14:paraId="03EE0483"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BUFOR - w systemie grzewczym o parametrach 55/45oC - wewnątrz osłony termicznej budynku</w:t>
            </w:r>
          </w:p>
        </w:tc>
      </w:tr>
      <w:tr w:rsidR="004B509D" w:rsidRPr="004B509D" w14:paraId="0C56B18A" w14:textId="77777777" w:rsidTr="002C3B76">
        <w:trPr>
          <w:gridAfter w:val="2"/>
          <w:wAfter w:w="94" w:type="dxa"/>
          <w:trHeight w:hRule="exact" w:val="413"/>
        </w:trPr>
        <w:tc>
          <w:tcPr>
            <w:tcW w:w="6401" w:type="dxa"/>
            <w:gridSpan w:val="3"/>
            <w:tcBorders>
              <w:top w:val="single" w:sz="4" w:space="0" w:color="000000"/>
              <w:left w:val="nil"/>
              <w:bottom w:val="nil"/>
              <w:right w:val="nil"/>
            </w:tcBorders>
            <w:vAlign w:val="center"/>
          </w:tcPr>
          <w:p w14:paraId="0B75778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AKUMULACJI CIEPŁA W ELEMENTACH POJEMNOŚCIOWYCH SYSTEMU GRZEWCZEGO</w:t>
            </w:r>
          </w:p>
        </w:tc>
        <w:tc>
          <w:tcPr>
            <w:tcW w:w="2033" w:type="dxa"/>
            <w:gridSpan w:val="8"/>
            <w:tcBorders>
              <w:top w:val="single" w:sz="4" w:space="0" w:color="000000"/>
              <w:left w:val="nil"/>
              <w:bottom w:val="single" w:sz="4" w:space="0" w:color="000000"/>
              <w:right w:val="nil"/>
            </w:tcBorders>
            <w:vAlign w:val="center"/>
          </w:tcPr>
          <w:p w14:paraId="3477C9B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ηH,s</w:t>
            </w:r>
            <w:proofErr w:type="spellEnd"/>
          </w:p>
        </w:tc>
        <w:tc>
          <w:tcPr>
            <w:tcW w:w="1449" w:type="dxa"/>
            <w:gridSpan w:val="6"/>
            <w:tcBorders>
              <w:top w:val="single" w:sz="4" w:space="0" w:color="000000"/>
              <w:left w:val="single" w:sz="4" w:space="0" w:color="000000"/>
              <w:bottom w:val="nil"/>
              <w:right w:val="nil"/>
            </w:tcBorders>
            <w:vAlign w:val="center"/>
          </w:tcPr>
          <w:p w14:paraId="7282507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0,95</w:t>
            </w:r>
          </w:p>
        </w:tc>
      </w:tr>
      <w:tr w:rsidR="004B509D" w:rsidRPr="004B509D" w14:paraId="19EA0069" w14:textId="77777777" w:rsidTr="002C3B76">
        <w:trPr>
          <w:gridAfter w:val="2"/>
          <w:wAfter w:w="94" w:type="dxa"/>
          <w:trHeight w:hRule="exact" w:val="315"/>
        </w:trPr>
        <w:tc>
          <w:tcPr>
            <w:tcW w:w="6401" w:type="dxa"/>
            <w:gridSpan w:val="3"/>
            <w:tcBorders>
              <w:top w:val="single" w:sz="4" w:space="0" w:color="000000"/>
              <w:left w:val="nil"/>
              <w:bottom w:val="single" w:sz="4" w:space="0" w:color="000000"/>
              <w:right w:val="nil"/>
            </w:tcBorders>
            <w:vAlign w:val="center"/>
          </w:tcPr>
          <w:p w14:paraId="74E5C4C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ŚREDNIA SEZONOWA SPRAWNOŚĆ CAŁKOWITA INSTALACJI</w:t>
            </w:r>
          </w:p>
        </w:tc>
        <w:tc>
          <w:tcPr>
            <w:tcW w:w="2033" w:type="dxa"/>
            <w:gridSpan w:val="8"/>
            <w:tcBorders>
              <w:top w:val="single" w:sz="4" w:space="0" w:color="000000"/>
              <w:left w:val="nil"/>
              <w:bottom w:val="single" w:sz="4" w:space="0" w:color="000000"/>
              <w:right w:val="nil"/>
            </w:tcBorders>
            <w:vAlign w:val="center"/>
          </w:tcPr>
          <w:p w14:paraId="2DBB421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ηH,tot,i</w:t>
            </w:r>
            <w:proofErr w:type="spellEnd"/>
          </w:p>
        </w:tc>
        <w:tc>
          <w:tcPr>
            <w:tcW w:w="1449" w:type="dxa"/>
            <w:gridSpan w:val="6"/>
            <w:tcBorders>
              <w:top w:val="single" w:sz="4" w:space="0" w:color="000000"/>
              <w:left w:val="single" w:sz="4" w:space="0" w:color="000000"/>
              <w:bottom w:val="single" w:sz="4" w:space="0" w:color="000000"/>
              <w:right w:val="nil"/>
            </w:tcBorders>
            <w:vAlign w:val="center"/>
          </w:tcPr>
          <w:p w14:paraId="03E2412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3,25</w:t>
            </w:r>
          </w:p>
        </w:tc>
      </w:tr>
      <w:tr w:rsidR="004B509D" w:rsidRPr="004B509D" w14:paraId="49172823"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411E7910"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OGRZEWANIA I WENTYLACJI NATURALNEJ</w:t>
            </w:r>
          </w:p>
        </w:tc>
      </w:tr>
      <w:tr w:rsidR="004B509D" w:rsidRPr="004B509D" w14:paraId="76961B40"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186BB1F1"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Ogrzewanie powietrzne</w:t>
            </w:r>
          </w:p>
        </w:tc>
      </w:tr>
      <w:tr w:rsidR="004B509D" w:rsidRPr="004B509D" w14:paraId="5FE8FD7D"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77A068FF"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7FC7E919"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0851922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UŻYTKOWĄ</w:t>
            </w:r>
          </w:p>
        </w:tc>
        <w:tc>
          <w:tcPr>
            <w:tcW w:w="762" w:type="dxa"/>
            <w:gridSpan w:val="4"/>
            <w:tcBorders>
              <w:top w:val="single" w:sz="4" w:space="0" w:color="000000"/>
              <w:left w:val="nil"/>
              <w:bottom w:val="single" w:sz="4" w:space="0" w:color="000000"/>
              <w:right w:val="nil"/>
            </w:tcBorders>
            <w:vAlign w:val="center"/>
          </w:tcPr>
          <w:p w14:paraId="3C61CC8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0EEFF40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267208C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16 434,7</w:t>
            </w:r>
          </w:p>
        </w:tc>
      </w:tr>
      <w:tr w:rsidR="004B509D" w:rsidRPr="004B509D" w14:paraId="40017063"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33465B5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2" w:type="dxa"/>
            <w:gridSpan w:val="4"/>
            <w:tcBorders>
              <w:top w:val="single" w:sz="4" w:space="0" w:color="000000"/>
              <w:left w:val="nil"/>
              <w:bottom w:val="single" w:sz="4" w:space="0" w:color="000000"/>
              <w:right w:val="nil"/>
            </w:tcBorders>
            <w:vAlign w:val="center"/>
          </w:tcPr>
          <w:p w14:paraId="2D2C059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0CDEF63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6097F0E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20 893,3</w:t>
            </w:r>
          </w:p>
        </w:tc>
      </w:tr>
      <w:tr w:rsidR="004B509D" w:rsidRPr="004B509D" w14:paraId="1EC2779F"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12414EB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2" w:type="dxa"/>
            <w:gridSpan w:val="4"/>
            <w:tcBorders>
              <w:top w:val="single" w:sz="4" w:space="0" w:color="000000"/>
              <w:left w:val="nil"/>
              <w:bottom w:val="single" w:sz="4" w:space="0" w:color="000000"/>
              <w:right w:val="nil"/>
            </w:tcBorders>
            <w:vAlign w:val="center"/>
          </w:tcPr>
          <w:p w14:paraId="6E75D0F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38DF8C8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731F9C7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918,9</w:t>
            </w:r>
          </w:p>
        </w:tc>
      </w:tr>
      <w:tr w:rsidR="004B509D" w:rsidRPr="004B509D" w14:paraId="4A991006"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2573C1F1"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ENERGIĘ KOŃCOWĄ</w:t>
            </w:r>
          </w:p>
        </w:tc>
        <w:tc>
          <w:tcPr>
            <w:tcW w:w="762" w:type="dxa"/>
            <w:gridSpan w:val="4"/>
            <w:tcBorders>
              <w:top w:val="single" w:sz="4" w:space="0" w:color="000000"/>
              <w:left w:val="nil"/>
              <w:bottom w:val="single" w:sz="4" w:space="0" w:color="000000"/>
              <w:right w:val="nil"/>
            </w:tcBorders>
            <w:vAlign w:val="center"/>
          </w:tcPr>
          <w:p w14:paraId="64E3F05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1788703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68456DF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21 812,2</w:t>
            </w:r>
          </w:p>
        </w:tc>
      </w:tr>
      <w:tr w:rsidR="004B509D" w:rsidRPr="004B509D" w14:paraId="2D317C52"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6D0887D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2" w:type="dxa"/>
            <w:gridSpan w:val="4"/>
            <w:tcBorders>
              <w:top w:val="single" w:sz="4" w:space="0" w:color="000000"/>
              <w:left w:val="nil"/>
              <w:bottom w:val="single" w:sz="4" w:space="0" w:color="000000"/>
              <w:right w:val="nil"/>
            </w:tcBorders>
            <w:vAlign w:val="center"/>
          </w:tcPr>
          <w:p w14:paraId="7B508F9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5CA13BC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307FAD8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16 714,7</w:t>
            </w:r>
          </w:p>
        </w:tc>
      </w:tr>
      <w:tr w:rsidR="004B509D" w:rsidRPr="004B509D" w14:paraId="5354FC60"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5E7B32E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2" w:type="dxa"/>
            <w:gridSpan w:val="4"/>
            <w:tcBorders>
              <w:top w:val="single" w:sz="4" w:space="0" w:color="000000"/>
              <w:left w:val="nil"/>
              <w:bottom w:val="single" w:sz="4" w:space="0" w:color="000000"/>
              <w:right w:val="nil"/>
            </w:tcBorders>
            <w:vAlign w:val="center"/>
          </w:tcPr>
          <w:p w14:paraId="375D7F7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18F0027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4A9BBAA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2 756,7</w:t>
            </w:r>
          </w:p>
        </w:tc>
      </w:tr>
      <w:tr w:rsidR="004B509D" w:rsidRPr="004B509D" w14:paraId="2A44BD19"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7E62C8E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ZAPOTRZEBOWANIE NA NIEODNAWIALNĄ ENERGIĘ PIERWOTNĄ</w:t>
            </w:r>
          </w:p>
        </w:tc>
        <w:tc>
          <w:tcPr>
            <w:tcW w:w="762" w:type="dxa"/>
            <w:gridSpan w:val="4"/>
            <w:tcBorders>
              <w:top w:val="single" w:sz="4" w:space="0" w:color="000000"/>
              <w:left w:val="nil"/>
              <w:bottom w:val="single" w:sz="4" w:space="0" w:color="000000"/>
              <w:right w:val="nil"/>
            </w:tcBorders>
            <w:vAlign w:val="center"/>
          </w:tcPr>
          <w:p w14:paraId="2EC385C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1DEF7D4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49" w:type="dxa"/>
            <w:gridSpan w:val="6"/>
            <w:tcBorders>
              <w:top w:val="single" w:sz="4" w:space="0" w:color="000000"/>
              <w:left w:val="single" w:sz="4" w:space="0" w:color="000000"/>
              <w:bottom w:val="single" w:sz="4" w:space="0" w:color="000000"/>
              <w:right w:val="nil"/>
            </w:tcBorders>
            <w:vAlign w:val="center"/>
          </w:tcPr>
          <w:p w14:paraId="07A6EFA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19 471,4</w:t>
            </w:r>
          </w:p>
        </w:tc>
      </w:tr>
      <w:tr w:rsidR="004B509D" w:rsidRPr="004B509D" w14:paraId="2A471062"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2A174359"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O REGULOWANEJ TEMPERATURZE</w:t>
            </w:r>
          </w:p>
        </w:tc>
        <w:tc>
          <w:tcPr>
            <w:tcW w:w="762" w:type="dxa"/>
            <w:gridSpan w:val="4"/>
            <w:tcBorders>
              <w:top w:val="single" w:sz="4" w:space="0" w:color="000000"/>
              <w:left w:val="nil"/>
              <w:bottom w:val="single" w:sz="4" w:space="0" w:color="000000"/>
              <w:right w:val="nil"/>
            </w:tcBorders>
            <w:vAlign w:val="center"/>
          </w:tcPr>
          <w:p w14:paraId="597F69F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0810671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784FD90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423,1</w:t>
            </w:r>
          </w:p>
        </w:tc>
      </w:tr>
      <w:tr w:rsidR="004B509D" w:rsidRPr="004B509D" w14:paraId="16C5F8FB"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034C43D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w:t>
            </w:r>
          </w:p>
        </w:tc>
        <w:tc>
          <w:tcPr>
            <w:tcW w:w="762" w:type="dxa"/>
            <w:gridSpan w:val="4"/>
            <w:tcBorders>
              <w:top w:val="single" w:sz="4" w:space="0" w:color="000000"/>
              <w:left w:val="nil"/>
              <w:bottom w:val="single" w:sz="4" w:space="0" w:color="000000"/>
              <w:right w:val="nil"/>
            </w:tcBorders>
            <w:vAlign w:val="center"/>
          </w:tcPr>
          <w:p w14:paraId="1FD43AF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single" w:sz="4" w:space="0" w:color="000000"/>
              <w:right w:val="single" w:sz="4" w:space="0" w:color="000000"/>
            </w:tcBorders>
            <w:vAlign w:val="center"/>
          </w:tcPr>
          <w:p w14:paraId="2BE7131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single" w:sz="4" w:space="0" w:color="000000"/>
              <w:right w:val="nil"/>
            </w:tcBorders>
            <w:vAlign w:val="center"/>
          </w:tcPr>
          <w:p w14:paraId="5AD41F6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423,1</w:t>
            </w:r>
          </w:p>
        </w:tc>
      </w:tr>
      <w:tr w:rsidR="004B509D" w:rsidRPr="004B509D" w14:paraId="77B87F5A" w14:textId="77777777" w:rsidTr="002C3B76">
        <w:trPr>
          <w:gridAfter w:val="1"/>
          <w:wAfter w:w="77" w:type="dxa"/>
          <w:trHeight w:hRule="exact" w:val="315"/>
        </w:trPr>
        <w:tc>
          <w:tcPr>
            <w:tcW w:w="6421" w:type="dxa"/>
            <w:gridSpan w:val="4"/>
            <w:tcBorders>
              <w:top w:val="single" w:sz="4" w:space="0" w:color="000000"/>
              <w:left w:val="nil"/>
              <w:bottom w:val="nil"/>
              <w:right w:val="nil"/>
            </w:tcBorders>
            <w:vAlign w:val="center"/>
          </w:tcPr>
          <w:p w14:paraId="43ED75F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 O REGULOWANEJ TEMPERATURZE</w:t>
            </w:r>
          </w:p>
        </w:tc>
        <w:tc>
          <w:tcPr>
            <w:tcW w:w="762" w:type="dxa"/>
            <w:gridSpan w:val="4"/>
            <w:tcBorders>
              <w:top w:val="single" w:sz="4" w:space="0" w:color="000000"/>
              <w:left w:val="nil"/>
              <w:bottom w:val="nil"/>
              <w:right w:val="nil"/>
            </w:tcBorders>
            <w:vAlign w:val="center"/>
          </w:tcPr>
          <w:p w14:paraId="07D4960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018D1F1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49" w:type="dxa"/>
            <w:gridSpan w:val="6"/>
            <w:tcBorders>
              <w:top w:val="single" w:sz="4" w:space="0" w:color="000000"/>
              <w:left w:val="single" w:sz="4" w:space="0" w:color="000000"/>
              <w:bottom w:val="nil"/>
              <w:right w:val="nil"/>
            </w:tcBorders>
            <w:vAlign w:val="center"/>
          </w:tcPr>
          <w:p w14:paraId="1DEF12F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423,1</w:t>
            </w:r>
          </w:p>
        </w:tc>
      </w:tr>
      <w:tr w:rsidR="004B509D" w:rsidRPr="004B509D" w14:paraId="0663A8F5" w14:textId="77777777" w:rsidTr="002C3B76">
        <w:trPr>
          <w:gridAfter w:val="1"/>
          <w:wAfter w:w="77" w:type="dxa"/>
          <w:trHeight w:hRule="exact" w:val="184"/>
        </w:trPr>
        <w:tc>
          <w:tcPr>
            <w:tcW w:w="6421" w:type="dxa"/>
            <w:gridSpan w:val="4"/>
            <w:tcBorders>
              <w:top w:val="single" w:sz="4" w:space="0" w:color="000000"/>
              <w:left w:val="nil"/>
              <w:bottom w:val="nil"/>
              <w:right w:val="nil"/>
            </w:tcBorders>
            <w:vAlign w:val="center"/>
          </w:tcPr>
          <w:p w14:paraId="7BFA864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lastRenderedPageBreak/>
              <w:t>PARAMETRY PRACY</w:t>
            </w:r>
          </w:p>
        </w:tc>
        <w:tc>
          <w:tcPr>
            <w:tcW w:w="762" w:type="dxa"/>
            <w:gridSpan w:val="4"/>
            <w:tcBorders>
              <w:top w:val="single" w:sz="4" w:space="0" w:color="000000"/>
              <w:left w:val="nil"/>
              <w:bottom w:val="nil"/>
              <w:right w:val="nil"/>
            </w:tcBorders>
            <w:vAlign w:val="center"/>
          </w:tcPr>
          <w:p w14:paraId="54FF686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1" w:type="dxa"/>
            <w:gridSpan w:val="4"/>
            <w:tcBorders>
              <w:top w:val="single" w:sz="4" w:space="0" w:color="000000"/>
              <w:left w:val="nil"/>
              <w:bottom w:val="nil"/>
              <w:right w:val="single" w:sz="4" w:space="0" w:color="000000"/>
            </w:tcBorders>
            <w:vAlign w:val="center"/>
          </w:tcPr>
          <w:p w14:paraId="655614C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49" w:type="dxa"/>
            <w:gridSpan w:val="6"/>
            <w:tcBorders>
              <w:top w:val="single" w:sz="4" w:space="0" w:color="000000"/>
              <w:left w:val="single" w:sz="4" w:space="0" w:color="000000"/>
              <w:bottom w:val="nil"/>
              <w:right w:val="nil"/>
            </w:tcBorders>
            <w:vAlign w:val="center"/>
          </w:tcPr>
          <w:p w14:paraId="326922A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70/50</w:t>
            </w:r>
          </w:p>
        </w:tc>
      </w:tr>
      <w:tr w:rsidR="004B509D" w:rsidRPr="004B509D" w14:paraId="3E5B29C8"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3855604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NOŚNIK ENERGII KOŃCOWEJ</w:t>
            </w:r>
          </w:p>
        </w:tc>
      </w:tr>
      <w:tr w:rsidR="004B509D" w:rsidRPr="004B509D" w14:paraId="2F396EBB"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4A5EBB04"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CIEPŁO Z KOGENERACJI - węgiel kamienny, gaz ziemny</w:t>
            </w:r>
          </w:p>
        </w:tc>
      </w:tr>
      <w:tr w:rsidR="004B509D" w:rsidRPr="004B509D" w14:paraId="07E5622F" w14:textId="77777777" w:rsidTr="002C3B76">
        <w:trPr>
          <w:gridAfter w:val="1"/>
          <w:wAfter w:w="77" w:type="dxa"/>
          <w:trHeight w:hRule="exact" w:val="418"/>
        </w:trPr>
        <w:tc>
          <w:tcPr>
            <w:tcW w:w="6421" w:type="dxa"/>
            <w:gridSpan w:val="4"/>
            <w:tcBorders>
              <w:top w:val="single" w:sz="4" w:space="0" w:color="000000"/>
              <w:left w:val="nil"/>
              <w:bottom w:val="nil"/>
              <w:right w:val="nil"/>
            </w:tcBorders>
            <w:vAlign w:val="center"/>
          </w:tcPr>
          <w:p w14:paraId="4959D373"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WSPÓŁCZYNNIK NAKŁADU NIEODNAWIALNEJ ENERGII PIERWOTNEJ NA WYTWORZENIE I DOSTARCZENIE NOŚNIKA ENERGII LUB ENERGII DO BUDYNKU</w:t>
            </w:r>
          </w:p>
        </w:tc>
        <w:tc>
          <w:tcPr>
            <w:tcW w:w="2033" w:type="dxa"/>
            <w:gridSpan w:val="8"/>
            <w:tcBorders>
              <w:top w:val="single" w:sz="4" w:space="0" w:color="000000"/>
              <w:left w:val="nil"/>
              <w:bottom w:val="nil"/>
              <w:right w:val="nil"/>
            </w:tcBorders>
            <w:vAlign w:val="center"/>
          </w:tcPr>
          <w:p w14:paraId="1611C29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49" w:type="dxa"/>
            <w:gridSpan w:val="6"/>
            <w:tcBorders>
              <w:top w:val="single" w:sz="4" w:space="0" w:color="000000"/>
              <w:left w:val="single" w:sz="4" w:space="0" w:color="000000"/>
              <w:bottom w:val="nil"/>
              <w:right w:val="nil"/>
            </w:tcBorders>
            <w:vAlign w:val="center"/>
          </w:tcPr>
          <w:p w14:paraId="4263C0B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0,80</w:t>
            </w:r>
          </w:p>
        </w:tc>
      </w:tr>
      <w:tr w:rsidR="004B509D" w:rsidRPr="004B509D" w14:paraId="0CB62B37"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05F46AE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1960E009"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43A483CB"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KOCIOŁ GAZOWY KONDENSACYJNY - 50-120 kW  (70/55oC)</w:t>
            </w:r>
          </w:p>
        </w:tc>
      </w:tr>
      <w:tr w:rsidR="004B509D" w:rsidRPr="004B509D" w14:paraId="6FCF7221" w14:textId="77777777" w:rsidTr="002C3B76">
        <w:trPr>
          <w:gridAfter w:val="1"/>
          <w:wAfter w:w="77" w:type="dxa"/>
          <w:trHeight w:hRule="exact" w:val="487"/>
        </w:trPr>
        <w:tc>
          <w:tcPr>
            <w:tcW w:w="6421" w:type="dxa"/>
            <w:gridSpan w:val="4"/>
            <w:tcBorders>
              <w:top w:val="single" w:sz="4" w:space="0" w:color="000000"/>
              <w:left w:val="nil"/>
              <w:bottom w:val="nil"/>
              <w:right w:val="nil"/>
            </w:tcBorders>
            <w:vAlign w:val="center"/>
          </w:tcPr>
          <w:p w14:paraId="347F7237"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WYTWORZENIA NOŚNIKA CIEPŁA Z ENERGII DOSTARCZONEJ DO GRANICY BILANSOWEJ BUDYNKU</w:t>
            </w:r>
          </w:p>
        </w:tc>
        <w:tc>
          <w:tcPr>
            <w:tcW w:w="2033" w:type="dxa"/>
            <w:gridSpan w:val="8"/>
            <w:tcBorders>
              <w:top w:val="single" w:sz="4" w:space="0" w:color="000000"/>
              <w:left w:val="nil"/>
              <w:bottom w:val="nil"/>
              <w:right w:val="nil"/>
            </w:tcBorders>
            <w:vAlign w:val="center"/>
          </w:tcPr>
          <w:p w14:paraId="184D839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ηH,g</w:t>
            </w:r>
            <w:proofErr w:type="spellEnd"/>
          </w:p>
        </w:tc>
        <w:tc>
          <w:tcPr>
            <w:tcW w:w="1449" w:type="dxa"/>
            <w:gridSpan w:val="6"/>
            <w:tcBorders>
              <w:top w:val="single" w:sz="4" w:space="0" w:color="000000"/>
              <w:left w:val="single" w:sz="4" w:space="0" w:color="000000"/>
              <w:bottom w:val="nil"/>
              <w:right w:val="nil"/>
            </w:tcBorders>
            <w:vAlign w:val="center"/>
          </w:tcPr>
          <w:p w14:paraId="70BF23D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0,92</w:t>
            </w:r>
          </w:p>
        </w:tc>
      </w:tr>
      <w:tr w:rsidR="004B509D" w:rsidRPr="004B509D" w14:paraId="192DD9F3"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045A59A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w:t>
            </w:r>
          </w:p>
        </w:tc>
      </w:tr>
      <w:tr w:rsidR="004B509D" w:rsidRPr="004B509D" w14:paraId="4A7E138E"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0F0EEBF0"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OGRZEWANIE POWIETRZNE</w:t>
            </w:r>
          </w:p>
        </w:tc>
      </w:tr>
      <w:tr w:rsidR="004B509D" w:rsidRPr="004B509D" w14:paraId="0C4CA533" w14:textId="77777777" w:rsidTr="002C3B76">
        <w:trPr>
          <w:gridAfter w:val="1"/>
          <w:wAfter w:w="77" w:type="dxa"/>
          <w:trHeight w:hRule="exact" w:val="315"/>
        </w:trPr>
        <w:tc>
          <w:tcPr>
            <w:tcW w:w="6421" w:type="dxa"/>
            <w:gridSpan w:val="4"/>
            <w:tcBorders>
              <w:top w:val="single" w:sz="4" w:space="0" w:color="000000"/>
              <w:left w:val="nil"/>
              <w:bottom w:val="nil"/>
              <w:right w:val="nil"/>
            </w:tcBorders>
            <w:vAlign w:val="center"/>
          </w:tcPr>
          <w:p w14:paraId="61C0FF5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TRANSPORTU NOŚNIKA CIEPŁA W OBRĘBIE BUDYNKU</w:t>
            </w:r>
          </w:p>
        </w:tc>
        <w:tc>
          <w:tcPr>
            <w:tcW w:w="2033" w:type="dxa"/>
            <w:gridSpan w:val="8"/>
            <w:tcBorders>
              <w:top w:val="single" w:sz="4" w:space="0" w:color="000000"/>
              <w:left w:val="nil"/>
              <w:bottom w:val="nil"/>
              <w:right w:val="nil"/>
            </w:tcBorders>
            <w:vAlign w:val="center"/>
          </w:tcPr>
          <w:p w14:paraId="44113EE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ηH,d</w:t>
            </w:r>
            <w:proofErr w:type="spellEnd"/>
          </w:p>
        </w:tc>
        <w:tc>
          <w:tcPr>
            <w:tcW w:w="1449" w:type="dxa"/>
            <w:gridSpan w:val="6"/>
            <w:tcBorders>
              <w:top w:val="single" w:sz="4" w:space="0" w:color="000000"/>
              <w:left w:val="single" w:sz="4" w:space="0" w:color="000000"/>
              <w:bottom w:val="nil"/>
              <w:right w:val="nil"/>
            </w:tcBorders>
            <w:vAlign w:val="center"/>
          </w:tcPr>
          <w:p w14:paraId="64A796A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0,95</w:t>
            </w:r>
          </w:p>
        </w:tc>
      </w:tr>
      <w:tr w:rsidR="004B509D" w:rsidRPr="004B509D" w14:paraId="4E012E3C"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736A3F0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INSTALACJI</w:t>
            </w:r>
          </w:p>
        </w:tc>
      </w:tr>
      <w:tr w:rsidR="004B509D" w:rsidRPr="004B509D" w14:paraId="2179A586"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1E579847"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Inna</w:t>
            </w:r>
          </w:p>
        </w:tc>
      </w:tr>
      <w:tr w:rsidR="004B509D" w:rsidRPr="004B509D" w14:paraId="10F0E5A0" w14:textId="77777777" w:rsidTr="002C3B76">
        <w:trPr>
          <w:gridAfter w:val="1"/>
          <w:wAfter w:w="77" w:type="dxa"/>
          <w:trHeight w:hRule="exact" w:val="315"/>
        </w:trPr>
        <w:tc>
          <w:tcPr>
            <w:tcW w:w="6421" w:type="dxa"/>
            <w:gridSpan w:val="4"/>
            <w:tcBorders>
              <w:top w:val="single" w:sz="4" w:space="0" w:color="000000"/>
              <w:left w:val="nil"/>
              <w:bottom w:val="nil"/>
              <w:right w:val="nil"/>
            </w:tcBorders>
            <w:vAlign w:val="center"/>
          </w:tcPr>
          <w:p w14:paraId="52CFD55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REGULACJI I WYKORZYSTANIA CIEPŁA W OBRĘBIE BUDYNKU</w:t>
            </w:r>
          </w:p>
        </w:tc>
        <w:tc>
          <w:tcPr>
            <w:tcW w:w="2033" w:type="dxa"/>
            <w:gridSpan w:val="8"/>
            <w:tcBorders>
              <w:top w:val="single" w:sz="4" w:space="0" w:color="000000"/>
              <w:left w:val="nil"/>
              <w:bottom w:val="nil"/>
              <w:right w:val="nil"/>
            </w:tcBorders>
            <w:vAlign w:val="center"/>
          </w:tcPr>
          <w:p w14:paraId="0A37D49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ηH,e</w:t>
            </w:r>
            <w:proofErr w:type="spellEnd"/>
          </w:p>
        </w:tc>
        <w:tc>
          <w:tcPr>
            <w:tcW w:w="1449" w:type="dxa"/>
            <w:gridSpan w:val="6"/>
            <w:tcBorders>
              <w:top w:val="single" w:sz="4" w:space="0" w:color="000000"/>
              <w:left w:val="single" w:sz="4" w:space="0" w:color="000000"/>
              <w:bottom w:val="nil"/>
              <w:right w:val="nil"/>
            </w:tcBorders>
            <w:vAlign w:val="center"/>
          </w:tcPr>
          <w:p w14:paraId="1AE2FC2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0,90</w:t>
            </w:r>
          </w:p>
        </w:tc>
      </w:tr>
      <w:tr w:rsidR="004B509D" w:rsidRPr="004B509D" w14:paraId="6B0603DB" w14:textId="77777777" w:rsidTr="002C3B76">
        <w:trPr>
          <w:gridAfter w:val="1"/>
          <w:wAfter w:w="77" w:type="dxa"/>
          <w:trHeight w:hRule="exact" w:val="225"/>
        </w:trPr>
        <w:tc>
          <w:tcPr>
            <w:tcW w:w="9903" w:type="dxa"/>
            <w:gridSpan w:val="18"/>
            <w:tcBorders>
              <w:top w:val="nil"/>
              <w:left w:val="nil"/>
              <w:bottom w:val="nil"/>
              <w:right w:val="nil"/>
            </w:tcBorders>
            <w:shd w:val="clear" w:color="auto" w:fill="C0C0C0"/>
            <w:vAlign w:val="center"/>
          </w:tcPr>
          <w:p w14:paraId="04A5E31A"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BUFOROWEGO I JEGO USYTUOWANIE</w:t>
            </w:r>
          </w:p>
        </w:tc>
      </w:tr>
      <w:tr w:rsidR="004B509D" w:rsidRPr="004B509D" w14:paraId="7A23B0D8" w14:textId="77777777" w:rsidTr="002C3B76">
        <w:trPr>
          <w:gridAfter w:val="1"/>
          <w:wAfter w:w="77" w:type="dxa"/>
          <w:trHeight w:hRule="exact" w:val="270"/>
        </w:trPr>
        <w:tc>
          <w:tcPr>
            <w:tcW w:w="9903" w:type="dxa"/>
            <w:gridSpan w:val="18"/>
            <w:tcBorders>
              <w:top w:val="nil"/>
              <w:left w:val="nil"/>
              <w:bottom w:val="nil"/>
              <w:right w:val="nil"/>
            </w:tcBorders>
            <w:vAlign w:val="center"/>
          </w:tcPr>
          <w:p w14:paraId="60CED73A"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BRAK ZASOBNIKA BUFOROWEGO</w:t>
            </w:r>
          </w:p>
        </w:tc>
      </w:tr>
      <w:tr w:rsidR="004B509D" w:rsidRPr="004B509D" w14:paraId="008A54CC" w14:textId="77777777" w:rsidTr="002C3B76">
        <w:trPr>
          <w:gridAfter w:val="1"/>
          <w:wAfter w:w="77" w:type="dxa"/>
          <w:trHeight w:hRule="exact" w:val="465"/>
        </w:trPr>
        <w:tc>
          <w:tcPr>
            <w:tcW w:w="6421" w:type="dxa"/>
            <w:gridSpan w:val="4"/>
            <w:tcBorders>
              <w:top w:val="single" w:sz="4" w:space="0" w:color="000000"/>
              <w:left w:val="nil"/>
              <w:bottom w:val="nil"/>
              <w:right w:val="nil"/>
            </w:tcBorders>
            <w:vAlign w:val="center"/>
          </w:tcPr>
          <w:p w14:paraId="46445A6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ŚREDNIA SEZONOWA SPRAWNOŚĆ AKUMULACJI CIEPŁA W ELEMENTACH POJEMNOŚCIOWYCH SYSTEMU GRZEWCZEGO</w:t>
            </w:r>
          </w:p>
        </w:tc>
        <w:tc>
          <w:tcPr>
            <w:tcW w:w="2033" w:type="dxa"/>
            <w:gridSpan w:val="8"/>
            <w:tcBorders>
              <w:top w:val="single" w:sz="4" w:space="0" w:color="000000"/>
              <w:left w:val="nil"/>
              <w:bottom w:val="single" w:sz="4" w:space="0" w:color="000000"/>
              <w:right w:val="nil"/>
            </w:tcBorders>
            <w:vAlign w:val="center"/>
          </w:tcPr>
          <w:p w14:paraId="474E39D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ηH,s</w:t>
            </w:r>
            <w:proofErr w:type="spellEnd"/>
          </w:p>
        </w:tc>
        <w:tc>
          <w:tcPr>
            <w:tcW w:w="1449" w:type="dxa"/>
            <w:gridSpan w:val="6"/>
            <w:tcBorders>
              <w:top w:val="single" w:sz="4" w:space="0" w:color="000000"/>
              <w:left w:val="single" w:sz="4" w:space="0" w:color="000000"/>
              <w:bottom w:val="nil"/>
              <w:right w:val="nil"/>
            </w:tcBorders>
            <w:vAlign w:val="center"/>
          </w:tcPr>
          <w:p w14:paraId="1F0E3EC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w:t>
            </w:r>
          </w:p>
        </w:tc>
      </w:tr>
      <w:tr w:rsidR="004B509D" w:rsidRPr="004B509D" w14:paraId="1E268EA8" w14:textId="77777777" w:rsidTr="002C3B76">
        <w:trPr>
          <w:gridAfter w:val="1"/>
          <w:wAfter w:w="77" w:type="dxa"/>
          <w:trHeight w:hRule="exact" w:val="315"/>
        </w:trPr>
        <w:tc>
          <w:tcPr>
            <w:tcW w:w="6421" w:type="dxa"/>
            <w:gridSpan w:val="4"/>
            <w:tcBorders>
              <w:top w:val="single" w:sz="4" w:space="0" w:color="000000"/>
              <w:left w:val="nil"/>
              <w:bottom w:val="single" w:sz="4" w:space="0" w:color="000000"/>
              <w:right w:val="nil"/>
            </w:tcBorders>
            <w:vAlign w:val="center"/>
          </w:tcPr>
          <w:p w14:paraId="55E3D20D"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ŚREDNIA SEZONOWA SPRAWNOŚĆ CAŁKOWITA INSTALACJI</w:t>
            </w:r>
          </w:p>
        </w:tc>
        <w:tc>
          <w:tcPr>
            <w:tcW w:w="2033" w:type="dxa"/>
            <w:gridSpan w:val="8"/>
            <w:tcBorders>
              <w:top w:val="single" w:sz="4" w:space="0" w:color="000000"/>
              <w:left w:val="nil"/>
              <w:bottom w:val="single" w:sz="4" w:space="0" w:color="000000"/>
              <w:right w:val="nil"/>
            </w:tcBorders>
            <w:vAlign w:val="center"/>
          </w:tcPr>
          <w:p w14:paraId="1FFE22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ηH,tot,i</w:t>
            </w:r>
            <w:proofErr w:type="spellEnd"/>
          </w:p>
        </w:tc>
        <w:tc>
          <w:tcPr>
            <w:tcW w:w="1449" w:type="dxa"/>
            <w:gridSpan w:val="6"/>
            <w:tcBorders>
              <w:top w:val="single" w:sz="4" w:space="0" w:color="000000"/>
              <w:left w:val="single" w:sz="4" w:space="0" w:color="000000"/>
              <w:bottom w:val="single" w:sz="4" w:space="0" w:color="000000"/>
              <w:right w:val="nil"/>
            </w:tcBorders>
            <w:vAlign w:val="center"/>
          </w:tcPr>
          <w:p w14:paraId="73805AC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0,79</w:t>
            </w:r>
          </w:p>
        </w:tc>
      </w:tr>
      <w:tr w:rsidR="004B509D" w:rsidRPr="004B509D" w14:paraId="0C9FF497" w14:textId="77777777" w:rsidTr="002C3B76">
        <w:trPr>
          <w:gridAfter w:val="1"/>
          <w:wAfter w:w="77" w:type="dxa"/>
          <w:trHeight w:hRule="exact" w:val="225"/>
        </w:trPr>
        <w:tc>
          <w:tcPr>
            <w:tcW w:w="50" w:type="dxa"/>
            <w:vMerge w:val="restart"/>
            <w:tcBorders>
              <w:top w:val="nil"/>
              <w:left w:val="nil"/>
              <w:bottom w:val="nil"/>
              <w:right w:val="nil"/>
            </w:tcBorders>
          </w:tcPr>
          <w:p w14:paraId="483B9647"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5"/>
                <w:szCs w:val="15"/>
              </w:rPr>
            </w:pPr>
          </w:p>
        </w:tc>
        <w:tc>
          <w:tcPr>
            <w:tcW w:w="9853" w:type="dxa"/>
            <w:gridSpan w:val="17"/>
            <w:tcBorders>
              <w:top w:val="nil"/>
              <w:left w:val="nil"/>
              <w:bottom w:val="nil"/>
              <w:right w:val="nil"/>
            </w:tcBorders>
            <w:shd w:val="clear" w:color="auto" w:fill="C0C0C0"/>
            <w:vAlign w:val="center"/>
          </w:tcPr>
          <w:p w14:paraId="3100F411"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URZĄDZENIA POMOCNICZE</w:t>
            </w:r>
          </w:p>
        </w:tc>
      </w:tr>
      <w:tr w:rsidR="004B509D" w:rsidRPr="004B509D" w14:paraId="5F2AF3C3" w14:textId="77777777" w:rsidTr="002C3B76">
        <w:trPr>
          <w:gridAfter w:val="1"/>
          <w:wAfter w:w="77" w:type="dxa"/>
          <w:trHeight w:hRule="exact" w:val="30"/>
        </w:trPr>
        <w:tc>
          <w:tcPr>
            <w:tcW w:w="50" w:type="dxa"/>
            <w:vMerge/>
            <w:tcBorders>
              <w:top w:val="nil"/>
              <w:left w:val="nil"/>
              <w:bottom w:val="nil"/>
              <w:right w:val="nil"/>
            </w:tcBorders>
          </w:tcPr>
          <w:p w14:paraId="6F76F21C" w14:textId="77777777" w:rsidR="00065582" w:rsidRPr="004B509D" w:rsidRDefault="00065582" w:rsidP="002C3B76">
            <w:pPr>
              <w:widowControl w:val="0"/>
              <w:autoSpaceDE w:val="0"/>
              <w:autoSpaceDN w:val="0"/>
              <w:adjustRightInd w:val="0"/>
              <w:spacing w:line="240" w:lineRule="auto"/>
              <w:rPr>
                <w:rFonts w:ascii="Tahoma" w:hAnsi="Tahoma" w:cs="Tahoma"/>
                <w:sz w:val="2"/>
                <w:szCs w:val="2"/>
              </w:rPr>
            </w:pPr>
          </w:p>
        </w:tc>
        <w:tc>
          <w:tcPr>
            <w:tcW w:w="9853" w:type="dxa"/>
            <w:gridSpan w:val="17"/>
            <w:tcBorders>
              <w:top w:val="nil"/>
              <w:left w:val="nil"/>
              <w:bottom w:val="nil"/>
              <w:right w:val="nil"/>
            </w:tcBorders>
          </w:tcPr>
          <w:p w14:paraId="41331149"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
                <w:szCs w:val="2"/>
              </w:rPr>
            </w:pPr>
          </w:p>
        </w:tc>
      </w:tr>
      <w:tr w:rsidR="004B509D" w:rsidRPr="004B509D" w14:paraId="55C8E6AA" w14:textId="77777777" w:rsidTr="002C3B76">
        <w:trPr>
          <w:trHeight w:hRule="exact" w:val="225"/>
        </w:trPr>
        <w:tc>
          <w:tcPr>
            <w:tcW w:w="50" w:type="dxa"/>
            <w:vMerge/>
            <w:tcBorders>
              <w:top w:val="nil"/>
              <w:left w:val="nil"/>
              <w:bottom w:val="nil"/>
              <w:right w:val="nil"/>
            </w:tcBorders>
          </w:tcPr>
          <w:p w14:paraId="0DD65C4E"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c>
          <w:tcPr>
            <w:tcW w:w="9904" w:type="dxa"/>
            <w:gridSpan w:val="18"/>
            <w:tcBorders>
              <w:top w:val="nil"/>
              <w:left w:val="nil"/>
              <w:bottom w:val="nil"/>
              <w:right w:val="nil"/>
            </w:tcBorders>
            <w:shd w:val="clear" w:color="auto" w:fill="C0C0C0"/>
            <w:vAlign w:val="center"/>
          </w:tcPr>
          <w:p w14:paraId="739FD55B"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POMPY OBIEGOWE</w:t>
            </w:r>
          </w:p>
        </w:tc>
      </w:tr>
      <w:tr w:rsidR="004B509D" w:rsidRPr="004B509D" w14:paraId="1EE7E8D1" w14:textId="77777777" w:rsidTr="002C3B76">
        <w:trPr>
          <w:trHeight w:hRule="exact" w:val="420"/>
        </w:trPr>
        <w:tc>
          <w:tcPr>
            <w:tcW w:w="50" w:type="dxa"/>
            <w:vMerge/>
            <w:tcBorders>
              <w:top w:val="nil"/>
              <w:left w:val="nil"/>
              <w:bottom w:val="nil"/>
              <w:right w:val="nil"/>
            </w:tcBorders>
          </w:tcPr>
          <w:p w14:paraId="1745E319"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904" w:type="dxa"/>
            <w:gridSpan w:val="18"/>
            <w:tcBorders>
              <w:top w:val="nil"/>
              <w:left w:val="nil"/>
              <w:bottom w:val="single" w:sz="4" w:space="0" w:color="000000"/>
              <w:right w:val="nil"/>
            </w:tcBorders>
            <w:vAlign w:val="center"/>
          </w:tcPr>
          <w:p w14:paraId="6F25F9AA"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POMPY OBIEGOWE ogrzewania - w budynku o AU ponad 250 m2 - grzejniki członowe/płytowe - granica ogrzewania 10°C</w:t>
            </w:r>
          </w:p>
        </w:tc>
      </w:tr>
      <w:tr w:rsidR="004B509D" w:rsidRPr="004B509D" w14:paraId="04A43FF1" w14:textId="77777777" w:rsidTr="002C3B76">
        <w:trPr>
          <w:gridAfter w:val="1"/>
          <w:wAfter w:w="52" w:type="dxa"/>
          <w:trHeight w:hRule="exact" w:val="315"/>
        </w:trPr>
        <w:tc>
          <w:tcPr>
            <w:tcW w:w="6421" w:type="dxa"/>
            <w:gridSpan w:val="4"/>
            <w:tcBorders>
              <w:top w:val="single" w:sz="4" w:space="0" w:color="000000"/>
              <w:left w:val="nil"/>
              <w:bottom w:val="single" w:sz="4" w:space="0" w:color="000000"/>
              <w:right w:val="nil"/>
            </w:tcBorders>
            <w:vAlign w:val="center"/>
          </w:tcPr>
          <w:p w14:paraId="41DB6FB8"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POMP OBIEGOWYCH</w:t>
            </w:r>
          </w:p>
        </w:tc>
        <w:tc>
          <w:tcPr>
            <w:tcW w:w="762" w:type="dxa"/>
            <w:gridSpan w:val="4"/>
            <w:tcBorders>
              <w:top w:val="single" w:sz="4" w:space="0" w:color="000000"/>
              <w:left w:val="nil"/>
              <w:bottom w:val="single" w:sz="4" w:space="0" w:color="000000"/>
              <w:right w:val="nil"/>
            </w:tcBorders>
            <w:vAlign w:val="center"/>
          </w:tcPr>
          <w:p w14:paraId="1A59BED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7FFBCFA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49" w:type="dxa"/>
            <w:gridSpan w:val="6"/>
            <w:tcBorders>
              <w:top w:val="single" w:sz="4" w:space="0" w:color="000000"/>
              <w:left w:val="single" w:sz="4" w:space="0" w:color="000000"/>
              <w:bottom w:val="single" w:sz="4" w:space="0" w:color="000000"/>
              <w:right w:val="nil"/>
            </w:tcBorders>
            <w:vAlign w:val="center"/>
          </w:tcPr>
          <w:p w14:paraId="7A5AB37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0,15</w:t>
            </w:r>
          </w:p>
        </w:tc>
      </w:tr>
      <w:tr w:rsidR="004B509D" w:rsidRPr="004B509D" w14:paraId="1A7E76E4" w14:textId="77777777" w:rsidTr="002C3B76">
        <w:trPr>
          <w:gridAfter w:val="1"/>
          <w:wAfter w:w="52" w:type="dxa"/>
          <w:trHeight w:hRule="exact" w:val="315"/>
        </w:trPr>
        <w:tc>
          <w:tcPr>
            <w:tcW w:w="6421" w:type="dxa"/>
            <w:gridSpan w:val="4"/>
            <w:tcBorders>
              <w:top w:val="single" w:sz="4" w:space="0" w:color="000000"/>
              <w:left w:val="nil"/>
              <w:bottom w:val="nil"/>
              <w:right w:val="nil"/>
            </w:tcBorders>
            <w:vAlign w:val="center"/>
          </w:tcPr>
          <w:p w14:paraId="2C35B454"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POMP OBIEGOWYCH</w:t>
            </w:r>
          </w:p>
        </w:tc>
        <w:tc>
          <w:tcPr>
            <w:tcW w:w="762" w:type="dxa"/>
            <w:gridSpan w:val="4"/>
            <w:tcBorders>
              <w:top w:val="single" w:sz="4" w:space="0" w:color="000000"/>
              <w:left w:val="nil"/>
              <w:bottom w:val="nil"/>
              <w:right w:val="nil"/>
            </w:tcBorders>
            <w:vAlign w:val="center"/>
          </w:tcPr>
          <w:p w14:paraId="2353C1B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71" w:type="dxa"/>
            <w:gridSpan w:val="4"/>
            <w:tcBorders>
              <w:top w:val="single" w:sz="4" w:space="0" w:color="000000"/>
              <w:left w:val="nil"/>
              <w:bottom w:val="nil"/>
              <w:right w:val="single" w:sz="4" w:space="0" w:color="000000"/>
            </w:tcBorders>
            <w:vAlign w:val="center"/>
          </w:tcPr>
          <w:p w14:paraId="5F3AB8E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49" w:type="dxa"/>
            <w:gridSpan w:val="6"/>
            <w:tcBorders>
              <w:top w:val="single" w:sz="4" w:space="0" w:color="000000"/>
              <w:left w:val="single" w:sz="4" w:space="0" w:color="000000"/>
              <w:bottom w:val="nil"/>
              <w:right w:val="nil"/>
            </w:tcBorders>
            <w:vAlign w:val="center"/>
          </w:tcPr>
          <w:p w14:paraId="6AD5788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5 740</w:t>
            </w:r>
          </w:p>
        </w:tc>
      </w:tr>
      <w:tr w:rsidR="004B509D" w:rsidRPr="004B509D" w14:paraId="49EB3890" w14:textId="77777777" w:rsidTr="002C3B76">
        <w:trPr>
          <w:trHeight w:hRule="exact" w:val="225"/>
        </w:trPr>
        <w:tc>
          <w:tcPr>
            <w:tcW w:w="50" w:type="dxa"/>
            <w:vMerge w:val="restart"/>
            <w:tcBorders>
              <w:top w:val="nil"/>
              <w:left w:val="nil"/>
              <w:bottom w:val="nil"/>
              <w:right w:val="nil"/>
            </w:tcBorders>
          </w:tcPr>
          <w:p w14:paraId="00A3CF31"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5"/>
                <w:szCs w:val="15"/>
              </w:rPr>
            </w:pPr>
          </w:p>
        </w:tc>
        <w:tc>
          <w:tcPr>
            <w:tcW w:w="9904" w:type="dxa"/>
            <w:gridSpan w:val="18"/>
            <w:tcBorders>
              <w:top w:val="nil"/>
              <w:left w:val="nil"/>
              <w:bottom w:val="nil"/>
              <w:right w:val="nil"/>
            </w:tcBorders>
            <w:shd w:val="clear" w:color="auto" w:fill="C0C0C0"/>
            <w:vAlign w:val="center"/>
          </w:tcPr>
          <w:p w14:paraId="27502D6B"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NAPĘD POMOCNICZY I REGULACJA KOTŁA</w:t>
            </w:r>
          </w:p>
        </w:tc>
      </w:tr>
      <w:tr w:rsidR="004B509D" w:rsidRPr="004B509D" w14:paraId="621F7BEB" w14:textId="77777777" w:rsidTr="002C3B76">
        <w:trPr>
          <w:trHeight w:hRule="exact" w:val="315"/>
        </w:trPr>
        <w:tc>
          <w:tcPr>
            <w:tcW w:w="50" w:type="dxa"/>
            <w:vMerge/>
            <w:tcBorders>
              <w:top w:val="nil"/>
              <w:left w:val="nil"/>
              <w:bottom w:val="nil"/>
              <w:right w:val="nil"/>
            </w:tcBorders>
          </w:tcPr>
          <w:p w14:paraId="5FE5D7B8"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904" w:type="dxa"/>
            <w:gridSpan w:val="18"/>
            <w:tcBorders>
              <w:top w:val="nil"/>
              <w:left w:val="nil"/>
              <w:bottom w:val="single" w:sz="4" w:space="0" w:color="000000"/>
              <w:right w:val="nil"/>
            </w:tcBorders>
            <w:vAlign w:val="center"/>
          </w:tcPr>
          <w:p w14:paraId="0F91A97B"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NAPĘD POMOCNICZY i regulacja kotła do ogrzewania - w budynku o AU ponad 250 m2</w:t>
            </w:r>
          </w:p>
        </w:tc>
      </w:tr>
      <w:tr w:rsidR="004B509D" w:rsidRPr="004B509D" w14:paraId="250767E3" w14:textId="77777777" w:rsidTr="002C3B76">
        <w:trPr>
          <w:gridAfter w:val="1"/>
          <w:wAfter w:w="52" w:type="dxa"/>
          <w:trHeight w:hRule="exact" w:val="315"/>
        </w:trPr>
        <w:tc>
          <w:tcPr>
            <w:tcW w:w="6421" w:type="dxa"/>
            <w:gridSpan w:val="4"/>
            <w:tcBorders>
              <w:top w:val="single" w:sz="4" w:space="0" w:color="000000"/>
              <w:left w:val="nil"/>
              <w:bottom w:val="single" w:sz="4" w:space="0" w:color="000000"/>
              <w:right w:val="nil"/>
            </w:tcBorders>
            <w:vAlign w:val="center"/>
          </w:tcPr>
          <w:p w14:paraId="6CE1D4F6"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NAPĘDÓW POMOCNICZYCH I REGULACJI KOTŁA</w:t>
            </w:r>
          </w:p>
        </w:tc>
        <w:tc>
          <w:tcPr>
            <w:tcW w:w="762" w:type="dxa"/>
            <w:gridSpan w:val="4"/>
            <w:tcBorders>
              <w:top w:val="single" w:sz="4" w:space="0" w:color="000000"/>
              <w:left w:val="nil"/>
              <w:bottom w:val="single" w:sz="4" w:space="0" w:color="000000"/>
              <w:right w:val="nil"/>
            </w:tcBorders>
            <w:vAlign w:val="center"/>
          </w:tcPr>
          <w:p w14:paraId="2EB3E57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4676E91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49" w:type="dxa"/>
            <w:gridSpan w:val="6"/>
            <w:tcBorders>
              <w:top w:val="single" w:sz="4" w:space="0" w:color="000000"/>
              <w:left w:val="single" w:sz="4" w:space="0" w:color="000000"/>
              <w:bottom w:val="single" w:sz="4" w:space="0" w:color="000000"/>
              <w:right w:val="nil"/>
            </w:tcBorders>
            <w:vAlign w:val="center"/>
          </w:tcPr>
          <w:p w14:paraId="5AD7D4B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0,15</w:t>
            </w:r>
          </w:p>
        </w:tc>
      </w:tr>
      <w:tr w:rsidR="004B509D" w:rsidRPr="004B509D" w14:paraId="6B2F2BA7" w14:textId="77777777" w:rsidTr="002C3B76">
        <w:trPr>
          <w:gridAfter w:val="1"/>
          <w:wAfter w:w="52" w:type="dxa"/>
          <w:trHeight w:hRule="exact" w:val="315"/>
        </w:trPr>
        <w:tc>
          <w:tcPr>
            <w:tcW w:w="6421" w:type="dxa"/>
            <w:gridSpan w:val="4"/>
            <w:tcBorders>
              <w:top w:val="single" w:sz="4" w:space="0" w:color="000000"/>
              <w:left w:val="nil"/>
              <w:bottom w:val="nil"/>
              <w:right w:val="nil"/>
            </w:tcBorders>
            <w:vAlign w:val="center"/>
          </w:tcPr>
          <w:p w14:paraId="28294449"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NAPĘDÓW POMOCNICZYCH I REGULACJI KOTŁA</w:t>
            </w:r>
          </w:p>
        </w:tc>
        <w:tc>
          <w:tcPr>
            <w:tcW w:w="762" w:type="dxa"/>
            <w:gridSpan w:val="4"/>
            <w:tcBorders>
              <w:top w:val="single" w:sz="4" w:space="0" w:color="000000"/>
              <w:left w:val="nil"/>
              <w:bottom w:val="nil"/>
              <w:right w:val="nil"/>
            </w:tcBorders>
            <w:vAlign w:val="center"/>
          </w:tcPr>
          <w:p w14:paraId="522D6FA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71" w:type="dxa"/>
            <w:gridSpan w:val="4"/>
            <w:tcBorders>
              <w:top w:val="single" w:sz="4" w:space="0" w:color="000000"/>
              <w:left w:val="nil"/>
              <w:bottom w:val="nil"/>
              <w:right w:val="single" w:sz="4" w:space="0" w:color="000000"/>
            </w:tcBorders>
            <w:vAlign w:val="center"/>
          </w:tcPr>
          <w:p w14:paraId="3421FA7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49" w:type="dxa"/>
            <w:gridSpan w:val="6"/>
            <w:tcBorders>
              <w:top w:val="single" w:sz="4" w:space="0" w:color="000000"/>
              <w:left w:val="single" w:sz="4" w:space="0" w:color="000000"/>
              <w:bottom w:val="nil"/>
              <w:right w:val="nil"/>
            </w:tcBorders>
            <w:vAlign w:val="center"/>
          </w:tcPr>
          <w:p w14:paraId="16919C8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5 740</w:t>
            </w:r>
          </w:p>
        </w:tc>
      </w:tr>
      <w:tr w:rsidR="004B509D" w:rsidRPr="004B509D" w14:paraId="62DAE0D3" w14:textId="77777777" w:rsidTr="002C3B76">
        <w:trPr>
          <w:trHeight w:hRule="exact" w:val="225"/>
        </w:trPr>
        <w:tc>
          <w:tcPr>
            <w:tcW w:w="50" w:type="dxa"/>
            <w:vMerge w:val="restart"/>
            <w:tcBorders>
              <w:top w:val="nil"/>
              <w:left w:val="nil"/>
              <w:bottom w:val="nil"/>
              <w:right w:val="nil"/>
            </w:tcBorders>
          </w:tcPr>
          <w:p w14:paraId="0BAA977D"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5"/>
                <w:szCs w:val="15"/>
              </w:rPr>
            </w:pPr>
          </w:p>
        </w:tc>
        <w:tc>
          <w:tcPr>
            <w:tcW w:w="9904" w:type="dxa"/>
            <w:gridSpan w:val="18"/>
            <w:tcBorders>
              <w:top w:val="nil"/>
              <w:left w:val="nil"/>
              <w:bottom w:val="nil"/>
              <w:right w:val="nil"/>
            </w:tcBorders>
            <w:shd w:val="clear" w:color="auto" w:fill="C0C0C0"/>
            <w:vAlign w:val="center"/>
          </w:tcPr>
          <w:p w14:paraId="2A82469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NAPĘD POMOCNICZY POMP CIEPŁA</w:t>
            </w:r>
          </w:p>
        </w:tc>
      </w:tr>
      <w:tr w:rsidR="004B509D" w:rsidRPr="004B509D" w14:paraId="12A7F1CB" w14:textId="77777777" w:rsidTr="002C3B76">
        <w:trPr>
          <w:trHeight w:hRule="exact" w:val="315"/>
        </w:trPr>
        <w:tc>
          <w:tcPr>
            <w:tcW w:w="50" w:type="dxa"/>
            <w:vMerge/>
            <w:tcBorders>
              <w:top w:val="nil"/>
              <w:left w:val="nil"/>
              <w:bottom w:val="nil"/>
              <w:right w:val="nil"/>
            </w:tcBorders>
          </w:tcPr>
          <w:p w14:paraId="01EFF3E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904" w:type="dxa"/>
            <w:gridSpan w:val="18"/>
            <w:tcBorders>
              <w:top w:val="nil"/>
              <w:left w:val="nil"/>
              <w:bottom w:val="single" w:sz="4" w:space="0" w:color="000000"/>
              <w:right w:val="nil"/>
            </w:tcBorders>
            <w:vAlign w:val="center"/>
          </w:tcPr>
          <w:p w14:paraId="6D6D3C1C"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NAPĘD POMOCNICZY pompy ciepła - glikol/woda - w układzie ogrzewania</w:t>
            </w:r>
          </w:p>
        </w:tc>
      </w:tr>
      <w:tr w:rsidR="004B509D" w:rsidRPr="004B509D" w14:paraId="36B751E1" w14:textId="77777777" w:rsidTr="002C3B76">
        <w:trPr>
          <w:gridAfter w:val="1"/>
          <w:wAfter w:w="52" w:type="dxa"/>
          <w:trHeight w:hRule="exact" w:val="315"/>
        </w:trPr>
        <w:tc>
          <w:tcPr>
            <w:tcW w:w="6421" w:type="dxa"/>
            <w:gridSpan w:val="4"/>
            <w:tcBorders>
              <w:top w:val="single" w:sz="4" w:space="0" w:color="000000"/>
              <w:left w:val="nil"/>
              <w:bottom w:val="single" w:sz="4" w:space="0" w:color="000000"/>
              <w:right w:val="nil"/>
            </w:tcBorders>
            <w:vAlign w:val="center"/>
          </w:tcPr>
          <w:p w14:paraId="4FF3A747"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NAPĘDÓW POMOCNICZYCH POMP CIEPŁA</w:t>
            </w:r>
          </w:p>
        </w:tc>
        <w:tc>
          <w:tcPr>
            <w:tcW w:w="762" w:type="dxa"/>
            <w:gridSpan w:val="4"/>
            <w:tcBorders>
              <w:top w:val="single" w:sz="4" w:space="0" w:color="000000"/>
              <w:left w:val="nil"/>
              <w:bottom w:val="single" w:sz="4" w:space="0" w:color="000000"/>
              <w:right w:val="nil"/>
            </w:tcBorders>
            <w:vAlign w:val="center"/>
          </w:tcPr>
          <w:p w14:paraId="516520E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71" w:type="dxa"/>
            <w:gridSpan w:val="4"/>
            <w:tcBorders>
              <w:top w:val="single" w:sz="4" w:space="0" w:color="000000"/>
              <w:left w:val="nil"/>
              <w:bottom w:val="single" w:sz="4" w:space="0" w:color="000000"/>
              <w:right w:val="single" w:sz="4" w:space="0" w:color="000000"/>
            </w:tcBorders>
            <w:vAlign w:val="center"/>
          </w:tcPr>
          <w:p w14:paraId="2FAC8DD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49" w:type="dxa"/>
            <w:gridSpan w:val="6"/>
            <w:tcBorders>
              <w:top w:val="single" w:sz="4" w:space="0" w:color="000000"/>
              <w:left w:val="single" w:sz="4" w:space="0" w:color="000000"/>
              <w:bottom w:val="single" w:sz="4" w:space="0" w:color="000000"/>
              <w:right w:val="nil"/>
            </w:tcBorders>
            <w:vAlign w:val="center"/>
          </w:tcPr>
          <w:p w14:paraId="09CA735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0,45</w:t>
            </w:r>
          </w:p>
        </w:tc>
      </w:tr>
      <w:tr w:rsidR="00065582" w:rsidRPr="004B509D" w14:paraId="69E38D34" w14:textId="77777777" w:rsidTr="002C3B76">
        <w:trPr>
          <w:gridAfter w:val="1"/>
          <w:wAfter w:w="52" w:type="dxa"/>
          <w:trHeight w:hRule="exact" w:val="315"/>
        </w:trPr>
        <w:tc>
          <w:tcPr>
            <w:tcW w:w="6421" w:type="dxa"/>
            <w:gridSpan w:val="4"/>
            <w:tcBorders>
              <w:top w:val="single" w:sz="4" w:space="0" w:color="000000"/>
              <w:left w:val="nil"/>
              <w:bottom w:val="nil"/>
              <w:right w:val="nil"/>
            </w:tcBorders>
            <w:vAlign w:val="center"/>
          </w:tcPr>
          <w:p w14:paraId="31CD01F3"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NAPĘDÓW POMOCNICZYCH POMP CIEPŁA</w:t>
            </w:r>
          </w:p>
        </w:tc>
        <w:tc>
          <w:tcPr>
            <w:tcW w:w="762" w:type="dxa"/>
            <w:gridSpan w:val="4"/>
            <w:tcBorders>
              <w:top w:val="single" w:sz="4" w:space="0" w:color="000000"/>
              <w:left w:val="nil"/>
              <w:bottom w:val="nil"/>
              <w:right w:val="nil"/>
            </w:tcBorders>
            <w:vAlign w:val="center"/>
          </w:tcPr>
          <w:p w14:paraId="20D09F9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71" w:type="dxa"/>
            <w:gridSpan w:val="4"/>
            <w:tcBorders>
              <w:top w:val="single" w:sz="4" w:space="0" w:color="000000"/>
              <w:left w:val="nil"/>
              <w:bottom w:val="nil"/>
              <w:right w:val="single" w:sz="4" w:space="0" w:color="000000"/>
            </w:tcBorders>
            <w:vAlign w:val="center"/>
          </w:tcPr>
          <w:p w14:paraId="7E88502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49" w:type="dxa"/>
            <w:gridSpan w:val="6"/>
            <w:tcBorders>
              <w:top w:val="single" w:sz="4" w:space="0" w:color="000000"/>
              <w:left w:val="single" w:sz="4" w:space="0" w:color="000000"/>
              <w:bottom w:val="nil"/>
              <w:right w:val="nil"/>
            </w:tcBorders>
            <w:vAlign w:val="center"/>
          </w:tcPr>
          <w:p w14:paraId="4E77ED9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1 600</w:t>
            </w:r>
          </w:p>
        </w:tc>
      </w:tr>
    </w:tbl>
    <w:p w14:paraId="797DBDB7" w14:textId="77777777" w:rsidR="00065582" w:rsidRPr="004B509D" w:rsidRDefault="00065582">
      <w:pPr>
        <w:rPr>
          <w:bCs/>
          <w:spacing w:val="60"/>
          <w:szCs w:val="22"/>
        </w:rPr>
      </w:pPr>
    </w:p>
    <w:p w14:paraId="3C814724" w14:textId="77777777" w:rsidR="00065582" w:rsidRPr="004B509D" w:rsidRDefault="00065582">
      <w:pPr>
        <w:rPr>
          <w:bCs/>
          <w:spacing w:val="60"/>
          <w:szCs w:val="22"/>
        </w:rPr>
      </w:pPr>
    </w:p>
    <w:p w14:paraId="4BC61B58" w14:textId="77777777" w:rsidR="00065582" w:rsidRPr="004B509D" w:rsidRDefault="00065582">
      <w:pPr>
        <w:rPr>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50"/>
        <w:gridCol w:w="6419"/>
        <w:gridCol w:w="767"/>
        <w:gridCol w:w="1280"/>
        <w:gridCol w:w="1444"/>
        <w:gridCol w:w="15"/>
        <w:gridCol w:w="35"/>
      </w:tblGrid>
      <w:tr w:rsidR="004B509D" w:rsidRPr="004B509D" w14:paraId="3963436E" w14:textId="77777777" w:rsidTr="002C3B76">
        <w:trPr>
          <w:gridAfter w:val="2"/>
          <w:wAfter w:w="50" w:type="dxa"/>
          <w:trHeight w:hRule="exact" w:val="315"/>
        </w:trPr>
        <w:tc>
          <w:tcPr>
            <w:tcW w:w="9940" w:type="dxa"/>
            <w:gridSpan w:val="5"/>
            <w:tcBorders>
              <w:top w:val="nil"/>
              <w:left w:val="nil"/>
              <w:bottom w:val="nil"/>
              <w:right w:val="nil"/>
            </w:tcBorders>
            <w:shd w:val="clear" w:color="auto" w:fill="808080"/>
            <w:vAlign w:val="center"/>
          </w:tcPr>
          <w:p w14:paraId="0237FFF6"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WENTYLACJA MECHANICZNA</w:t>
            </w:r>
          </w:p>
        </w:tc>
      </w:tr>
      <w:tr w:rsidR="004B509D" w:rsidRPr="004B509D" w14:paraId="215CD9BB" w14:textId="77777777" w:rsidTr="002C3B76">
        <w:trPr>
          <w:gridAfter w:val="2"/>
          <w:wAfter w:w="50" w:type="dxa"/>
          <w:trHeight w:hRule="exact" w:val="60"/>
        </w:trPr>
        <w:tc>
          <w:tcPr>
            <w:tcW w:w="9940" w:type="dxa"/>
            <w:gridSpan w:val="5"/>
            <w:tcBorders>
              <w:top w:val="nil"/>
              <w:left w:val="nil"/>
              <w:bottom w:val="nil"/>
              <w:right w:val="nil"/>
            </w:tcBorders>
          </w:tcPr>
          <w:p w14:paraId="301E9C3F"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2C4D833A" w14:textId="77777777" w:rsidTr="002C3B76">
        <w:trPr>
          <w:gridAfter w:val="1"/>
          <w:wAfter w:w="25" w:type="dxa"/>
          <w:trHeight w:hRule="exact" w:val="225"/>
        </w:trPr>
        <w:tc>
          <w:tcPr>
            <w:tcW w:w="9955" w:type="dxa"/>
            <w:gridSpan w:val="6"/>
            <w:tcBorders>
              <w:top w:val="nil"/>
              <w:left w:val="nil"/>
              <w:bottom w:val="nil"/>
              <w:right w:val="nil"/>
            </w:tcBorders>
            <w:shd w:val="clear" w:color="auto" w:fill="C0C0C0"/>
            <w:vAlign w:val="center"/>
          </w:tcPr>
          <w:p w14:paraId="0219A14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ENERGETYCZNE</w:t>
            </w:r>
          </w:p>
        </w:tc>
      </w:tr>
      <w:tr w:rsidR="004B509D" w:rsidRPr="004B509D" w14:paraId="698595AC" w14:textId="77777777" w:rsidTr="002C3B76">
        <w:trPr>
          <w:gridAfter w:val="1"/>
          <w:wAfter w:w="25" w:type="dxa"/>
          <w:trHeight w:hRule="exact" w:val="315"/>
        </w:trPr>
        <w:tc>
          <w:tcPr>
            <w:tcW w:w="6449" w:type="dxa"/>
            <w:gridSpan w:val="2"/>
            <w:tcBorders>
              <w:top w:val="nil"/>
              <w:left w:val="nil"/>
              <w:bottom w:val="single" w:sz="4" w:space="0" w:color="000000"/>
              <w:right w:val="nil"/>
            </w:tcBorders>
            <w:vAlign w:val="center"/>
          </w:tcPr>
          <w:p w14:paraId="34B01EC4"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UŻYTKOWĄ</w:t>
            </w:r>
          </w:p>
        </w:tc>
        <w:tc>
          <w:tcPr>
            <w:tcW w:w="767" w:type="dxa"/>
            <w:tcBorders>
              <w:top w:val="nil"/>
              <w:left w:val="nil"/>
              <w:bottom w:val="single" w:sz="4" w:space="0" w:color="000000"/>
              <w:right w:val="nil"/>
            </w:tcBorders>
            <w:vAlign w:val="center"/>
          </w:tcPr>
          <w:p w14:paraId="639915C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QV,nd</w:t>
            </w:r>
            <w:proofErr w:type="spellEnd"/>
          </w:p>
        </w:tc>
        <w:tc>
          <w:tcPr>
            <w:tcW w:w="1280" w:type="dxa"/>
            <w:tcBorders>
              <w:top w:val="nil"/>
              <w:left w:val="nil"/>
              <w:bottom w:val="single" w:sz="4" w:space="0" w:color="000000"/>
              <w:right w:val="single" w:sz="4" w:space="0" w:color="000000"/>
            </w:tcBorders>
            <w:vAlign w:val="center"/>
          </w:tcPr>
          <w:p w14:paraId="02E44AB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nil"/>
              <w:left w:val="single" w:sz="4" w:space="0" w:color="000000"/>
              <w:bottom w:val="single" w:sz="4" w:space="0" w:color="000000"/>
              <w:right w:val="nil"/>
            </w:tcBorders>
            <w:vAlign w:val="center"/>
          </w:tcPr>
          <w:p w14:paraId="0B12C11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8 241,4</w:t>
            </w:r>
          </w:p>
        </w:tc>
      </w:tr>
      <w:tr w:rsidR="004B509D" w:rsidRPr="004B509D" w14:paraId="372DD0B2" w14:textId="77777777" w:rsidTr="002C3B76">
        <w:trPr>
          <w:gridAfter w:val="1"/>
          <w:wAfter w:w="25" w:type="dxa"/>
          <w:trHeight w:hRule="exact" w:val="300"/>
        </w:trPr>
        <w:tc>
          <w:tcPr>
            <w:tcW w:w="6449" w:type="dxa"/>
            <w:gridSpan w:val="2"/>
            <w:tcBorders>
              <w:top w:val="single" w:sz="4" w:space="0" w:color="000000"/>
              <w:left w:val="nil"/>
              <w:bottom w:val="nil"/>
              <w:right w:val="nil"/>
            </w:tcBorders>
            <w:vAlign w:val="center"/>
          </w:tcPr>
          <w:p w14:paraId="44CBD8EB"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KOŃCOWĄ BEZ URZĄDZEŃ POMOCNICZYCH</w:t>
            </w:r>
          </w:p>
        </w:tc>
        <w:tc>
          <w:tcPr>
            <w:tcW w:w="767" w:type="dxa"/>
            <w:tcBorders>
              <w:top w:val="single" w:sz="4" w:space="0" w:color="000000"/>
              <w:left w:val="nil"/>
              <w:bottom w:val="nil"/>
              <w:right w:val="nil"/>
            </w:tcBorders>
            <w:vAlign w:val="center"/>
          </w:tcPr>
          <w:p w14:paraId="5B4D7A1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Qk,V</w:t>
            </w:r>
            <w:proofErr w:type="spellEnd"/>
          </w:p>
        </w:tc>
        <w:tc>
          <w:tcPr>
            <w:tcW w:w="1280" w:type="dxa"/>
            <w:tcBorders>
              <w:top w:val="single" w:sz="4" w:space="0" w:color="000000"/>
              <w:left w:val="nil"/>
              <w:bottom w:val="nil"/>
              <w:right w:val="single" w:sz="4" w:space="0" w:color="000000"/>
            </w:tcBorders>
            <w:vAlign w:val="center"/>
          </w:tcPr>
          <w:p w14:paraId="4651086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2DBC985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8 144,7</w:t>
            </w:r>
          </w:p>
        </w:tc>
      </w:tr>
      <w:tr w:rsidR="004B509D" w:rsidRPr="004B509D" w14:paraId="4A0C4C39" w14:textId="77777777" w:rsidTr="002C3B76">
        <w:trPr>
          <w:gridAfter w:val="1"/>
          <w:wAfter w:w="25" w:type="dxa"/>
          <w:trHeight w:hRule="exact" w:val="15"/>
        </w:trPr>
        <w:tc>
          <w:tcPr>
            <w:tcW w:w="6449" w:type="dxa"/>
            <w:gridSpan w:val="2"/>
            <w:vMerge w:val="restart"/>
            <w:tcBorders>
              <w:top w:val="single" w:sz="4" w:space="0" w:color="000000"/>
              <w:left w:val="nil"/>
              <w:bottom w:val="nil"/>
              <w:right w:val="nil"/>
            </w:tcBorders>
            <w:vAlign w:val="center"/>
          </w:tcPr>
          <w:p w14:paraId="73AC1D3E"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KOŃCOWĄ DO NAPĘDU URZĄDZEŃ POMOCNICZYCH</w:t>
            </w:r>
          </w:p>
        </w:tc>
        <w:tc>
          <w:tcPr>
            <w:tcW w:w="767" w:type="dxa"/>
            <w:vMerge w:val="restart"/>
            <w:tcBorders>
              <w:top w:val="single" w:sz="4" w:space="0" w:color="000000"/>
              <w:left w:val="nil"/>
              <w:bottom w:val="nil"/>
              <w:right w:val="nil"/>
            </w:tcBorders>
            <w:vAlign w:val="center"/>
          </w:tcPr>
          <w:p w14:paraId="2CEAD8E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Eel,pom,V</w:t>
            </w:r>
            <w:proofErr w:type="spellEnd"/>
          </w:p>
        </w:tc>
        <w:tc>
          <w:tcPr>
            <w:tcW w:w="1280" w:type="dxa"/>
            <w:vMerge w:val="restart"/>
            <w:tcBorders>
              <w:top w:val="single" w:sz="4" w:space="0" w:color="000000"/>
              <w:left w:val="nil"/>
              <w:bottom w:val="nil"/>
              <w:right w:val="single" w:sz="4" w:space="0" w:color="000000"/>
            </w:tcBorders>
            <w:vAlign w:val="center"/>
          </w:tcPr>
          <w:p w14:paraId="488FAF5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vMerge w:val="restart"/>
            <w:tcBorders>
              <w:top w:val="single" w:sz="4" w:space="0" w:color="000000"/>
              <w:left w:val="single" w:sz="4" w:space="0" w:color="000000"/>
              <w:bottom w:val="nil"/>
              <w:right w:val="nil"/>
            </w:tcBorders>
            <w:vAlign w:val="center"/>
          </w:tcPr>
          <w:p w14:paraId="4B45A65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4 314,9</w:t>
            </w:r>
          </w:p>
        </w:tc>
      </w:tr>
      <w:tr w:rsidR="004B509D" w:rsidRPr="004B509D" w14:paraId="0312CC74" w14:textId="77777777" w:rsidTr="002C3B76">
        <w:trPr>
          <w:gridAfter w:val="1"/>
          <w:wAfter w:w="25" w:type="dxa"/>
          <w:trHeight w:hRule="exact" w:val="300"/>
        </w:trPr>
        <w:tc>
          <w:tcPr>
            <w:tcW w:w="6449" w:type="dxa"/>
            <w:gridSpan w:val="2"/>
            <w:vMerge/>
            <w:tcBorders>
              <w:top w:val="single" w:sz="4" w:space="0" w:color="000000"/>
              <w:left w:val="nil"/>
              <w:bottom w:val="nil"/>
              <w:right w:val="nil"/>
            </w:tcBorders>
          </w:tcPr>
          <w:p w14:paraId="54D50C02"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767" w:type="dxa"/>
            <w:vMerge/>
            <w:tcBorders>
              <w:top w:val="single" w:sz="4" w:space="0" w:color="000000"/>
              <w:left w:val="nil"/>
              <w:bottom w:val="nil"/>
              <w:right w:val="nil"/>
            </w:tcBorders>
          </w:tcPr>
          <w:p w14:paraId="0C3A98BF"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1280" w:type="dxa"/>
            <w:vMerge/>
            <w:tcBorders>
              <w:top w:val="single" w:sz="4" w:space="0" w:color="000000"/>
              <w:left w:val="nil"/>
              <w:bottom w:val="nil"/>
              <w:right w:val="single" w:sz="4" w:space="0" w:color="000000"/>
            </w:tcBorders>
          </w:tcPr>
          <w:p w14:paraId="3F02A011"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1459" w:type="dxa"/>
            <w:gridSpan w:val="2"/>
            <w:vMerge/>
            <w:tcBorders>
              <w:top w:val="single" w:sz="4" w:space="0" w:color="000000"/>
              <w:left w:val="single" w:sz="4" w:space="0" w:color="000000"/>
              <w:bottom w:val="nil"/>
              <w:right w:val="nil"/>
            </w:tcBorders>
          </w:tcPr>
          <w:p w14:paraId="62C38D5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r>
      <w:tr w:rsidR="004B509D" w:rsidRPr="004B509D" w14:paraId="6D34AD8D" w14:textId="77777777" w:rsidTr="002C3B76">
        <w:trPr>
          <w:gridAfter w:val="1"/>
          <w:wAfter w:w="25" w:type="dxa"/>
          <w:trHeight w:hRule="exact" w:val="15"/>
        </w:trPr>
        <w:tc>
          <w:tcPr>
            <w:tcW w:w="9955" w:type="dxa"/>
            <w:gridSpan w:val="6"/>
            <w:tcBorders>
              <w:top w:val="nil"/>
              <w:left w:val="nil"/>
              <w:bottom w:val="nil"/>
              <w:right w:val="nil"/>
            </w:tcBorders>
          </w:tcPr>
          <w:p w14:paraId="033A434E"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
                <w:szCs w:val="2"/>
              </w:rPr>
            </w:pPr>
          </w:p>
        </w:tc>
      </w:tr>
      <w:tr w:rsidR="004B509D" w:rsidRPr="004B509D" w14:paraId="7B7BEF50"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18F2DD20"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ENERGIĘ KOŃCOWĄ</w:t>
            </w:r>
          </w:p>
        </w:tc>
        <w:tc>
          <w:tcPr>
            <w:tcW w:w="767" w:type="dxa"/>
            <w:tcBorders>
              <w:top w:val="single" w:sz="4" w:space="0" w:color="000000"/>
              <w:left w:val="nil"/>
              <w:bottom w:val="nil"/>
              <w:right w:val="nil"/>
            </w:tcBorders>
            <w:vAlign w:val="center"/>
          </w:tcPr>
          <w:p w14:paraId="3819DDF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5365B95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0084A35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12 459,6</w:t>
            </w:r>
          </w:p>
        </w:tc>
      </w:tr>
      <w:tr w:rsidR="004B509D" w:rsidRPr="004B509D" w14:paraId="774C392B"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5C98C9AC"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nil"/>
              <w:right w:val="nil"/>
            </w:tcBorders>
            <w:vAlign w:val="center"/>
          </w:tcPr>
          <w:p w14:paraId="6C7DA95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2BD76BD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0250F82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8 190,7</w:t>
            </w:r>
          </w:p>
        </w:tc>
      </w:tr>
      <w:tr w:rsidR="004B509D" w:rsidRPr="004B509D" w14:paraId="4B856CF5"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423A1A6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lastRenderedPageBreak/>
              <w:t>ZAPOTRZEBOWANIE NA NIEODNAWIALNĄ ENERGIĘ PIERWOTNĄ DO NAPĘDU URZĄDZEŃ POMOCNICZYCH</w:t>
            </w:r>
          </w:p>
        </w:tc>
        <w:tc>
          <w:tcPr>
            <w:tcW w:w="767" w:type="dxa"/>
            <w:tcBorders>
              <w:top w:val="single" w:sz="4" w:space="0" w:color="000000"/>
              <w:left w:val="nil"/>
              <w:bottom w:val="nil"/>
              <w:right w:val="nil"/>
            </w:tcBorders>
            <w:vAlign w:val="center"/>
          </w:tcPr>
          <w:p w14:paraId="4A132AC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5C5D9DF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0E82D08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12 944,7</w:t>
            </w:r>
          </w:p>
        </w:tc>
      </w:tr>
      <w:tr w:rsidR="004B509D" w:rsidRPr="004B509D" w14:paraId="46C28EB8"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58B1BE28"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ZAPOTRZEBOWANIE NA NIEODNAWIALNĄ ENERGIĘ PIERWOTNĄ</w:t>
            </w:r>
          </w:p>
        </w:tc>
        <w:tc>
          <w:tcPr>
            <w:tcW w:w="767" w:type="dxa"/>
            <w:tcBorders>
              <w:top w:val="single" w:sz="4" w:space="0" w:color="000000"/>
              <w:left w:val="nil"/>
              <w:bottom w:val="nil"/>
              <w:right w:val="nil"/>
            </w:tcBorders>
            <w:vAlign w:val="center"/>
          </w:tcPr>
          <w:p w14:paraId="35D8E57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Qp,V</w:t>
            </w:r>
            <w:proofErr w:type="spellEnd"/>
          </w:p>
        </w:tc>
        <w:tc>
          <w:tcPr>
            <w:tcW w:w="1280" w:type="dxa"/>
            <w:tcBorders>
              <w:top w:val="single" w:sz="4" w:space="0" w:color="000000"/>
              <w:left w:val="nil"/>
              <w:bottom w:val="nil"/>
              <w:right w:val="single" w:sz="4" w:space="0" w:color="000000"/>
            </w:tcBorders>
            <w:vAlign w:val="center"/>
          </w:tcPr>
          <w:p w14:paraId="5CE8C7E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6949941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21 135,4</w:t>
            </w:r>
          </w:p>
        </w:tc>
      </w:tr>
      <w:tr w:rsidR="004B509D" w:rsidRPr="004B509D" w14:paraId="218F0CF7"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30E9FF50"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O REGULOWANEJ TEMPERATURZE WENTYLOWANA MECHANICZNIE</w:t>
            </w:r>
          </w:p>
        </w:tc>
        <w:tc>
          <w:tcPr>
            <w:tcW w:w="767" w:type="dxa"/>
            <w:tcBorders>
              <w:top w:val="single" w:sz="4" w:space="0" w:color="000000"/>
              <w:left w:val="nil"/>
              <w:bottom w:val="nil"/>
              <w:right w:val="nil"/>
            </w:tcBorders>
            <w:vAlign w:val="center"/>
          </w:tcPr>
          <w:p w14:paraId="1BF46B1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Af,V</w:t>
            </w:r>
            <w:proofErr w:type="spellEnd"/>
          </w:p>
        </w:tc>
        <w:tc>
          <w:tcPr>
            <w:tcW w:w="1280" w:type="dxa"/>
            <w:tcBorders>
              <w:top w:val="single" w:sz="4" w:space="0" w:color="000000"/>
              <w:left w:val="nil"/>
              <w:bottom w:val="nil"/>
              <w:right w:val="single" w:sz="4" w:space="0" w:color="000000"/>
            </w:tcBorders>
            <w:vAlign w:val="center"/>
          </w:tcPr>
          <w:p w14:paraId="0ABC3E3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nil"/>
              <w:right w:val="nil"/>
            </w:tcBorders>
            <w:vAlign w:val="center"/>
          </w:tcPr>
          <w:p w14:paraId="72AAE7E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1 337,7</w:t>
            </w:r>
          </w:p>
        </w:tc>
      </w:tr>
      <w:tr w:rsidR="004B509D" w:rsidRPr="004B509D" w14:paraId="595D4978"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07F13261"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POWIETRZE USUWANE PRZEZ WENTYLACJĘ MECHANICZNĄ</w:t>
            </w:r>
          </w:p>
        </w:tc>
        <w:tc>
          <w:tcPr>
            <w:tcW w:w="767" w:type="dxa"/>
            <w:tcBorders>
              <w:top w:val="single" w:sz="4" w:space="0" w:color="000000"/>
              <w:left w:val="nil"/>
              <w:bottom w:val="nil"/>
              <w:right w:val="nil"/>
            </w:tcBorders>
            <w:vAlign w:val="center"/>
          </w:tcPr>
          <w:p w14:paraId="4B26742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Vex</w:t>
            </w:r>
            <w:proofErr w:type="spellEnd"/>
          </w:p>
        </w:tc>
        <w:tc>
          <w:tcPr>
            <w:tcW w:w="1280" w:type="dxa"/>
            <w:tcBorders>
              <w:top w:val="single" w:sz="4" w:space="0" w:color="000000"/>
              <w:left w:val="nil"/>
              <w:bottom w:val="nil"/>
              <w:right w:val="single" w:sz="4" w:space="0" w:color="000000"/>
            </w:tcBorders>
            <w:vAlign w:val="center"/>
          </w:tcPr>
          <w:p w14:paraId="1D41D50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[m3/h]</w:t>
            </w:r>
          </w:p>
        </w:tc>
        <w:tc>
          <w:tcPr>
            <w:tcW w:w="1459" w:type="dxa"/>
            <w:gridSpan w:val="2"/>
            <w:tcBorders>
              <w:top w:val="single" w:sz="4" w:space="0" w:color="000000"/>
              <w:left w:val="single" w:sz="4" w:space="0" w:color="000000"/>
              <w:bottom w:val="nil"/>
              <w:right w:val="nil"/>
            </w:tcBorders>
            <w:vAlign w:val="center"/>
          </w:tcPr>
          <w:p w14:paraId="019557F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6 760,0</w:t>
            </w:r>
          </w:p>
        </w:tc>
      </w:tr>
      <w:tr w:rsidR="004B509D" w:rsidRPr="004B509D" w14:paraId="6C5A05AA" w14:textId="77777777" w:rsidTr="002C3B76">
        <w:trPr>
          <w:gridAfter w:val="1"/>
          <w:wAfter w:w="25" w:type="dxa"/>
          <w:trHeight w:hRule="exact" w:val="315"/>
        </w:trPr>
        <w:tc>
          <w:tcPr>
            <w:tcW w:w="6449" w:type="dxa"/>
            <w:gridSpan w:val="2"/>
            <w:tcBorders>
              <w:top w:val="single" w:sz="4" w:space="0" w:color="000000"/>
              <w:left w:val="nil"/>
              <w:bottom w:val="single" w:sz="4" w:space="0" w:color="000000"/>
              <w:right w:val="nil"/>
            </w:tcBorders>
            <w:vAlign w:val="center"/>
          </w:tcPr>
          <w:p w14:paraId="6AD86226"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SEZONOWA SPRAWNOŚĆ SYSTEMU REKUPERACJI</w:t>
            </w:r>
          </w:p>
        </w:tc>
        <w:tc>
          <w:tcPr>
            <w:tcW w:w="2047" w:type="dxa"/>
            <w:gridSpan w:val="2"/>
            <w:tcBorders>
              <w:top w:val="single" w:sz="4" w:space="0" w:color="000000"/>
              <w:left w:val="nil"/>
              <w:bottom w:val="single" w:sz="4" w:space="0" w:color="000000"/>
              <w:right w:val="single" w:sz="4" w:space="0" w:color="000000"/>
            </w:tcBorders>
            <w:vAlign w:val="center"/>
          </w:tcPr>
          <w:p w14:paraId="0A3A442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ηrecup</w:t>
            </w:r>
            <w:proofErr w:type="spellEnd"/>
          </w:p>
        </w:tc>
        <w:tc>
          <w:tcPr>
            <w:tcW w:w="1459" w:type="dxa"/>
            <w:gridSpan w:val="2"/>
            <w:tcBorders>
              <w:top w:val="single" w:sz="4" w:space="0" w:color="000000"/>
              <w:left w:val="single" w:sz="4" w:space="0" w:color="000000"/>
              <w:bottom w:val="single" w:sz="4" w:space="0" w:color="000000"/>
              <w:right w:val="nil"/>
            </w:tcBorders>
            <w:vAlign w:val="center"/>
          </w:tcPr>
          <w:p w14:paraId="7854E82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69,00</w:t>
            </w:r>
          </w:p>
        </w:tc>
      </w:tr>
      <w:tr w:rsidR="004B509D" w:rsidRPr="004B509D" w14:paraId="2878D47C" w14:textId="77777777" w:rsidTr="002C3B76">
        <w:trPr>
          <w:gridAfter w:val="1"/>
          <w:wAfter w:w="25" w:type="dxa"/>
          <w:trHeight w:hRule="exact" w:val="315"/>
        </w:trPr>
        <w:tc>
          <w:tcPr>
            <w:tcW w:w="6449" w:type="dxa"/>
            <w:gridSpan w:val="2"/>
            <w:tcBorders>
              <w:top w:val="single" w:sz="4" w:space="0" w:color="000000"/>
              <w:left w:val="nil"/>
              <w:bottom w:val="single" w:sz="4" w:space="0" w:color="000000"/>
              <w:right w:val="nil"/>
            </w:tcBorders>
            <w:vAlign w:val="center"/>
          </w:tcPr>
          <w:p w14:paraId="54983647"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SEZONOWA SPRAWNOŚĆ GRUNTOWEGO WYMIENNIKA CIEPŁA</w:t>
            </w:r>
          </w:p>
        </w:tc>
        <w:tc>
          <w:tcPr>
            <w:tcW w:w="2047" w:type="dxa"/>
            <w:gridSpan w:val="2"/>
            <w:tcBorders>
              <w:top w:val="single" w:sz="4" w:space="0" w:color="000000"/>
              <w:left w:val="nil"/>
              <w:bottom w:val="single" w:sz="4" w:space="0" w:color="000000"/>
              <w:right w:val="single" w:sz="4" w:space="0" w:color="000000"/>
            </w:tcBorders>
            <w:vAlign w:val="center"/>
          </w:tcPr>
          <w:p w14:paraId="6E6734C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ηGWC</w:t>
            </w:r>
            <w:proofErr w:type="spellEnd"/>
          </w:p>
        </w:tc>
        <w:tc>
          <w:tcPr>
            <w:tcW w:w="1459" w:type="dxa"/>
            <w:gridSpan w:val="2"/>
            <w:tcBorders>
              <w:top w:val="single" w:sz="4" w:space="0" w:color="000000"/>
              <w:left w:val="single" w:sz="4" w:space="0" w:color="000000"/>
              <w:bottom w:val="single" w:sz="4" w:space="0" w:color="000000"/>
              <w:right w:val="nil"/>
            </w:tcBorders>
            <w:vAlign w:val="center"/>
          </w:tcPr>
          <w:p w14:paraId="0861BC1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46003DB4"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3E7C59A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SEZONOWY STOPIEŃ RECYRKULACJI</w:t>
            </w:r>
          </w:p>
        </w:tc>
        <w:tc>
          <w:tcPr>
            <w:tcW w:w="2047" w:type="dxa"/>
            <w:gridSpan w:val="2"/>
            <w:tcBorders>
              <w:top w:val="single" w:sz="4" w:space="0" w:color="000000"/>
              <w:left w:val="nil"/>
              <w:bottom w:val="nil"/>
              <w:right w:val="single" w:sz="4" w:space="0" w:color="000000"/>
            </w:tcBorders>
            <w:vAlign w:val="center"/>
          </w:tcPr>
          <w:p w14:paraId="43878BB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ηrec</w:t>
            </w:r>
            <w:proofErr w:type="spellEnd"/>
          </w:p>
        </w:tc>
        <w:tc>
          <w:tcPr>
            <w:tcW w:w="1459" w:type="dxa"/>
            <w:gridSpan w:val="2"/>
            <w:tcBorders>
              <w:top w:val="single" w:sz="4" w:space="0" w:color="000000"/>
              <w:left w:val="single" w:sz="4" w:space="0" w:color="000000"/>
              <w:bottom w:val="nil"/>
              <w:right w:val="nil"/>
            </w:tcBorders>
            <w:vAlign w:val="center"/>
          </w:tcPr>
          <w:p w14:paraId="4207F2F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059CF1B1" w14:textId="77777777" w:rsidTr="002C3B76">
        <w:trPr>
          <w:gridAfter w:val="1"/>
          <w:wAfter w:w="25" w:type="dxa"/>
          <w:trHeight w:hRule="exact" w:val="225"/>
        </w:trPr>
        <w:tc>
          <w:tcPr>
            <w:tcW w:w="9955" w:type="dxa"/>
            <w:gridSpan w:val="6"/>
            <w:tcBorders>
              <w:top w:val="nil"/>
              <w:left w:val="nil"/>
              <w:bottom w:val="nil"/>
              <w:right w:val="nil"/>
            </w:tcBorders>
            <w:shd w:val="clear" w:color="auto" w:fill="C0C0C0"/>
            <w:vAlign w:val="center"/>
          </w:tcPr>
          <w:p w14:paraId="124BEBAC"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TYP WENTYLACJI</w:t>
            </w:r>
          </w:p>
        </w:tc>
      </w:tr>
      <w:tr w:rsidR="004B509D" w:rsidRPr="004B509D" w14:paraId="5E7703F1" w14:textId="77777777" w:rsidTr="002C3B76">
        <w:trPr>
          <w:gridAfter w:val="1"/>
          <w:wAfter w:w="25" w:type="dxa"/>
          <w:trHeight w:hRule="exact" w:val="774"/>
        </w:trPr>
        <w:tc>
          <w:tcPr>
            <w:tcW w:w="9955" w:type="dxa"/>
            <w:gridSpan w:val="6"/>
            <w:tcBorders>
              <w:top w:val="nil"/>
              <w:left w:val="nil"/>
              <w:bottom w:val="nil"/>
              <w:right w:val="nil"/>
            </w:tcBorders>
          </w:tcPr>
          <w:p w14:paraId="70F0BC5C"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Zakłada się, że budynek będzie obsługiwany przez instalację wentylacji mechanicznej. Instalacja wentylacji mechanicznej będzie oparta na centralach </w:t>
            </w:r>
            <w:proofErr w:type="spellStart"/>
            <w:r w:rsidRPr="004B509D">
              <w:rPr>
                <w:rFonts w:ascii="Tahoma" w:hAnsi="Tahoma" w:cs="Tahoma"/>
                <w:sz w:val="16"/>
                <w:szCs w:val="16"/>
              </w:rPr>
              <w:t>nawiewno</w:t>
            </w:r>
            <w:proofErr w:type="spellEnd"/>
            <w:r w:rsidRPr="004B509D">
              <w:rPr>
                <w:rFonts w:ascii="Tahoma" w:hAnsi="Tahoma" w:cs="Tahoma"/>
                <w:sz w:val="16"/>
                <w:szCs w:val="16"/>
              </w:rPr>
              <w:t>-wywiewnych z odzyskiem ciepła oraz wentylatorach wyciągowych. Wentylacja pokoi hotelowych poprzez nawietrzaki okienne oraz wentylator wyciągowy z pomieszczeń sanitarnych.</w:t>
            </w:r>
          </w:p>
        </w:tc>
      </w:tr>
      <w:tr w:rsidR="004B509D" w:rsidRPr="004B509D" w14:paraId="05C4E92D" w14:textId="77777777" w:rsidTr="002C3B76">
        <w:trPr>
          <w:gridAfter w:val="2"/>
          <w:wAfter w:w="50" w:type="dxa"/>
          <w:trHeight w:hRule="exact" w:val="225"/>
        </w:trPr>
        <w:tc>
          <w:tcPr>
            <w:tcW w:w="9940" w:type="dxa"/>
            <w:gridSpan w:val="5"/>
            <w:tcBorders>
              <w:top w:val="nil"/>
              <w:left w:val="nil"/>
              <w:bottom w:val="nil"/>
              <w:right w:val="nil"/>
            </w:tcBorders>
            <w:shd w:val="clear" w:color="auto" w:fill="C0C0C0"/>
            <w:vAlign w:val="center"/>
          </w:tcPr>
          <w:p w14:paraId="16DF0B65"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URZĄDZENIA POMOCNICZNE</w:t>
            </w:r>
          </w:p>
        </w:tc>
      </w:tr>
      <w:tr w:rsidR="004B509D" w:rsidRPr="004B509D" w14:paraId="14461B72" w14:textId="77777777" w:rsidTr="002C3B76">
        <w:trPr>
          <w:gridAfter w:val="2"/>
          <w:wAfter w:w="50" w:type="dxa"/>
          <w:trHeight w:hRule="exact" w:val="30"/>
        </w:trPr>
        <w:tc>
          <w:tcPr>
            <w:tcW w:w="9940" w:type="dxa"/>
            <w:gridSpan w:val="5"/>
            <w:tcBorders>
              <w:top w:val="nil"/>
              <w:left w:val="nil"/>
              <w:bottom w:val="nil"/>
              <w:right w:val="nil"/>
            </w:tcBorders>
          </w:tcPr>
          <w:p w14:paraId="6E3221C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
                <w:szCs w:val="2"/>
              </w:rPr>
            </w:pPr>
          </w:p>
        </w:tc>
      </w:tr>
      <w:tr w:rsidR="004B509D" w:rsidRPr="004B509D" w14:paraId="1202A9D6" w14:textId="77777777" w:rsidTr="002C3B76">
        <w:trPr>
          <w:trHeight w:hRule="exact" w:val="225"/>
        </w:trPr>
        <w:tc>
          <w:tcPr>
            <w:tcW w:w="30" w:type="dxa"/>
            <w:vMerge w:val="restart"/>
            <w:tcBorders>
              <w:top w:val="nil"/>
              <w:left w:val="nil"/>
              <w:bottom w:val="nil"/>
              <w:right w:val="nil"/>
            </w:tcBorders>
          </w:tcPr>
          <w:p w14:paraId="6097A394"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5"/>
                <w:szCs w:val="15"/>
              </w:rPr>
            </w:pPr>
          </w:p>
        </w:tc>
        <w:tc>
          <w:tcPr>
            <w:tcW w:w="9940" w:type="dxa"/>
            <w:gridSpan w:val="6"/>
            <w:tcBorders>
              <w:top w:val="nil"/>
              <w:left w:val="nil"/>
              <w:bottom w:val="nil"/>
              <w:right w:val="nil"/>
            </w:tcBorders>
            <w:shd w:val="clear" w:color="auto" w:fill="C0C0C0"/>
            <w:vAlign w:val="center"/>
          </w:tcPr>
          <w:p w14:paraId="346B435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WENTYLATORY</w:t>
            </w:r>
          </w:p>
        </w:tc>
      </w:tr>
      <w:tr w:rsidR="004B509D" w:rsidRPr="004B509D" w14:paraId="5C87C87C" w14:textId="77777777" w:rsidTr="002C3B76">
        <w:trPr>
          <w:trHeight w:hRule="exact" w:val="315"/>
        </w:trPr>
        <w:tc>
          <w:tcPr>
            <w:tcW w:w="30" w:type="dxa"/>
            <w:vMerge/>
            <w:tcBorders>
              <w:top w:val="nil"/>
              <w:left w:val="nil"/>
              <w:bottom w:val="nil"/>
              <w:right w:val="nil"/>
            </w:tcBorders>
          </w:tcPr>
          <w:p w14:paraId="0B3A32B0"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940" w:type="dxa"/>
            <w:gridSpan w:val="6"/>
            <w:tcBorders>
              <w:top w:val="nil"/>
              <w:left w:val="nil"/>
              <w:bottom w:val="single" w:sz="4" w:space="0" w:color="000000"/>
              <w:right w:val="nil"/>
            </w:tcBorders>
            <w:vAlign w:val="center"/>
          </w:tcPr>
          <w:p w14:paraId="52B74967"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WENTYLATORY W CENTRALI NAWIEWNO-WYWIEWNEJ - wymiana powietrza powyżej 0,6 h-1</w:t>
            </w:r>
          </w:p>
        </w:tc>
      </w:tr>
      <w:tr w:rsidR="004B509D" w:rsidRPr="004B509D" w14:paraId="6EA8404F" w14:textId="77777777" w:rsidTr="002C3B76">
        <w:trPr>
          <w:gridAfter w:val="1"/>
          <w:wAfter w:w="25" w:type="dxa"/>
          <w:trHeight w:hRule="exact" w:val="315"/>
        </w:trPr>
        <w:tc>
          <w:tcPr>
            <w:tcW w:w="6449" w:type="dxa"/>
            <w:gridSpan w:val="2"/>
            <w:tcBorders>
              <w:top w:val="single" w:sz="4" w:space="0" w:color="000000"/>
              <w:left w:val="nil"/>
              <w:bottom w:val="single" w:sz="4" w:space="0" w:color="000000"/>
              <w:right w:val="nil"/>
            </w:tcBorders>
            <w:vAlign w:val="center"/>
          </w:tcPr>
          <w:p w14:paraId="6023359B"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WENTYLATORÓW</w:t>
            </w:r>
          </w:p>
        </w:tc>
        <w:tc>
          <w:tcPr>
            <w:tcW w:w="767" w:type="dxa"/>
            <w:tcBorders>
              <w:top w:val="single" w:sz="4" w:space="0" w:color="000000"/>
              <w:left w:val="nil"/>
              <w:bottom w:val="single" w:sz="4" w:space="0" w:color="000000"/>
              <w:right w:val="nil"/>
            </w:tcBorders>
            <w:vAlign w:val="center"/>
          </w:tcPr>
          <w:p w14:paraId="41CC5F1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80" w:type="dxa"/>
            <w:tcBorders>
              <w:top w:val="single" w:sz="4" w:space="0" w:color="000000"/>
              <w:left w:val="nil"/>
              <w:bottom w:val="single" w:sz="4" w:space="0" w:color="000000"/>
              <w:right w:val="single" w:sz="4" w:space="0" w:color="000000"/>
            </w:tcBorders>
            <w:vAlign w:val="center"/>
          </w:tcPr>
          <w:p w14:paraId="5869B34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59" w:type="dxa"/>
            <w:gridSpan w:val="2"/>
            <w:tcBorders>
              <w:top w:val="single" w:sz="4" w:space="0" w:color="000000"/>
              <w:left w:val="single" w:sz="4" w:space="0" w:color="000000"/>
              <w:bottom w:val="single" w:sz="4" w:space="0" w:color="000000"/>
              <w:right w:val="nil"/>
            </w:tcBorders>
            <w:vAlign w:val="center"/>
          </w:tcPr>
          <w:p w14:paraId="6A0F792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0,60</w:t>
            </w:r>
          </w:p>
        </w:tc>
      </w:tr>
      <w:tr w:rsidR="004B509D" w:rsidRPr="004B509D" w14:paraId="13E3842E" w14:textId="77777777" w:rsidTr="002C3B76">
        <w:trPr>
          <w:gridAfter w:val="1"/>
          <w:wAfter w:w="25" w:type="dxa"/>
          <w:trHeight w:hRule="exact" w:val="315"/>
        </w:trPr>
        <w:tc>
          <w:tcPr>
            <w:tcW w:w="6449" w:type="dxa"/>
            <w:gridSpan w:val="2"/>
            <w:tcBorders>
              <w:top w:val="single" w:sz="4" w:space="0" w:color="000000"/>
              <w:left w:val="nil"/>
              <w:bottom w:val="single" w:sz="4" w:space="0" w:color="000000"/>
              <w:right w:val="nil"/>
            </w:tcBorders>
            <w:vAlign w:val="center"/>
          </w:tcPr>
          <w:p w14:paraId="47B800CC"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WENTYLATORÓW</w:t>
            </w:r>
          </w:p>
        </w:tc>
        <w:tc>
          <w:tcPr>
            <w:tcW w:w="767" w:type="dxa"/>
            <w:tcBorders>
              <w:top w:val="single" w:sz="4" w:space="0" w:color="000000"/>
              <w:left w:val="nil"/>
              <w:bottom w:val="single" w:sz="4" w:space="0" w:color="000000"/>
              <w:right w:val="nil"/>
            </w:tcBorders>
            <w:vAlign w:val="center"/>
          </w:tcPr>
          <w:p w14:paraId="790373B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80" w:type="dxa"/>
            <w:tcBorders>
              <w:top w:val="single" w:sz="4" w:space="0" w:color="000000"/>
              <w:left w:val="nil"/>
              <w:bottom w:val="single" w:sz="4" w:space="0" w:color="000000"/>
              <w:right w:val="single" w:sz="4" w:space="0" w:color="000000"/>
            </w:tcBorders>
            <w:vAlign w:val="center"/>
          </w:tcPr>
          <w:p w14:paraId="147C0D8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59" w:type="dxa"/>
            <w:gridSpan w:val="2"/>
            <w:tcBorders>
              <w:top w:val="single" w:sz="4" w:space="0" w:color="000000"/>
              <w:left w:val="single" w:sz="4" w:space="0" w:color="000000"/>
              <w:bottom w:val="single" w:sz="4" w:space="0" w:color="000000"/>
              <w:right w:val="nil"/>
            </w:tcBorders>
            <w:vAlign w:val="center"/>
          </w:tcPr>
          <w:p w14:paraId="761EBA7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6 570</w:t>
            </w:r>
          </w:p>
        </w:tc>
      </w:tr>
      <w:tr w:rsidR="004B509D" w:rsidRPr="004B509D" w14:paraId="4FCB6BA3" w14:textId="77777777" w:rsidTr="002C3B76">
        <w:trPr>
          <w:gridAfter w:val="1"/>
          <w:wAfter w:w="25" w:type="dxa"/>
          <w:trHeight w:hRule="exact" w:val="300"/>
        </w:trPr>
        <w:tc>
          <w:tcPr>
            <w:tcW w:w="9955" w:type="dxa"/>
            <w:gridSpan w:val="6"/>
            <w:tcBorders>
              <w:top w:val="nil"/>
              <w:left w:val="nil"/>
              <w:bottom w:val="nil"/>
              <w:right w:val="nil"/>
            </w:tcBorders>
          </w:tcPr>
          <w:p w14:paraId="1A528765"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p w14:paraId="6B20E762"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p w14:paraId="6859958F"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2810AD53" w14:textId="77777777" w:rsidTr="002C3B76">
        <w:trPr>
          <w:gridAfter w:val="2"/>
          <w:wAfter w:w="50" w:type="dxa"/>
          <w:trHeight w:hRule="exact" w:val="315"/>
        </w:trPr>
        <w:tc>
          <w:tcPr>
            <w:tcW w:w="9940" w:type="dxa"/>
            <w:gridSpan w:val="5"/>
            <w:tcBorders>
              <w:top w:val="nil"/>
              <w:left w:val="nil"/>
              <w:bottom w:val="nil"/>
              <w:right w:val="nil"/>
            </w:tcBorders>
            <w:shd w:val="clear" w:color="auto" w:fill="808080"/>
            <w:vAlign w:val="center"/>
          </w:tcPr>
          <w:p w14:paraId="49ED1A24"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CIEPŁA WODA UŻYTKOWA</w:t>
            </w:r>
          </w:p>
        </w:tc>
      </w:tr>
      <w:tr w:rsidR="004B509D" w:rsidRPr="004B509D" w14:paraId="06AE19A3" w14:textId="77777777" w:rsidTr="002C3B76">
        <w:trPr>
          <w:gridAfter w:val="2"/>
          <w:wAfter w:w="50" w:type="dxa"/>
          <w:trHeight w:hRule="exact" w:val="60"/>
        </w:trPr>
        <w:tc>
          <w:tcPr>
            <w:tcW w:w="9940" w:type="dxa"/>
            <w:gridSpan w:val="5"/>
            <w:tcBorders>
              <w:top w:val="nil"/>
              <w:left w:val="nil"/>
              <w:bottom w:val="nil"/>
              <w:right w:val="nil"/>
            </w:tcBorders>
          </w:tcPr>
          <w:p w14:paraId="22D5FF41"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69DAE9D7" w14:textId="77777777" w:rsidTr="002C3B76">
        <w:trPr>
          <w:gridAfter w:val="1"/>
          <w:wAfter w:w="25" w:type="dxa"/>
          <w:trHeight w:hRule="exact" w:val="225"/>
        </w:trPr>
        <w:tc>
          <w:tcPr>
            <w:tcW w:w="9955" w:type="dxa"/>
            <w:gridSpan w:val="6"/>
            <w:tcBorders>
              <w:top w:val="nil"/>
              <w:left w:val="nil"/>
              <w:bottom w:val="nil"/>
              <w:right w:val="nil"/>
            </w:tcBorders>
            <w:shd w:val="clear" w:color="auto" w:fill="C0C0C0"/>
            <w:vAlign w:val="center"/>
          </w:tcPr>
          <w:p w14:paraId="601A3E7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ENERGETYCZNE</w:t>
            </w:r>
          </w:p>
        </w:tc>
      </w:tr>
      <w:tr w:rsidR="004B509D" w:rsidRPr="004B509D" w14:paraId="0B72E89B" w14:textId="77777777" w:rsidTr="002C3B76">
        <w:trPr>
          <w:gridAfter w:val="1"/>
          <w:wAfter w:w="25" w:type="dxa"/>
          <w:trHeight w:hRule="exact" w:val="315"/>
        </w:trPr>
        <w:tc>
          <w:tcPr>
            <w:tcW w:w="6449" w:type="dxa"/>
            <w:gridSpan w:val="2"/>
            <w:tcBorders>
              <w:top w:val="single" w:sz="4" w:space="0" w:color="000000"/>
              <w:left w:val="nil"/>
              <w:bottom w:val="single" w:sz="4" w:space="0" w:color="000000"/>
              <w:right w:val="nil"/>
            </w:tcBorders>
            <w:vAlign w:val="center"/>
          </w:tcPr>
          <w:p w14:paraId="0E49C70F"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ENERGIĘ UŻYTKOWĄ</w:t>
            </w:r>
          </w:p>
        </w:tc>
        <w:tc>
          <w:tcPr>
            <w:tcW w:w="767" w:type="dxa"/>
            <w:tcBorders>
              <w:top w:val="single" w:sz="4" w:space="0" w:color="000000"/>
              <w:left w:val="nil"/>
              <w:bottom w:val="single" w:sz="4" w:space="0" w:color="000000"/>
              <w:right w:val="nil"/>
            </w:tcBorders>
            <w:vAlign w:val="center"/>
          </w:tcPr>
          <w:p w14:paraId="3F6637C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80" w:type="dxa"/>
            <w:tcBorders>
              <w:top w:val="single" w:sz="4" w:space="0" w:color="000000"/>
              <w:left w:val="nil"/>
              <w:bottom w:val="single" w:sz="4" w:space="0" w:color="000000"/>
              <w:right w:val="single" w:sz="4" w:space="0" w:color="000000"/>
            </w:tcBorders>
            <w:vAlign w:val="center"/>
          </w:tcPr>
          <w:p w14:paraId="4F76C96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B1839E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2 674,5</w:t>
            </w:r>
          </w:p>
        </w:tc>
      </w:tr>
      <w:tr w:rsidR="004B509D" w:rsidRPr="004B509D" w14:paraId="7E3B130D"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52523BED"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7" w:type="dxa"/>
            <w:tcBorders>
              <w:top w:val="single" w:sz="4" w:space="0" w:color="000000"/>
              <w:left w:val="nil"/>
              <w:bottom w:val="nil"/>
              <w:right w:val="nil"/>
            </w:tcBorders>
            <w:vAlign w:val="center"/>
          </w:tcPr>
          <w:p w14:paraId="37D1E71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Qk,W</w:t>
            </w:r>
            <w:proofErr w:type="spellEnd"/>
          </w:p>
        </w:tc>
        <w:tc>
          <w:tcPr>
            <w:tcW w:w="1280" w:type="dxa"/>
            <w:tcBorders>
              <w:top w:val="single" w:sz="4" w:space="0" w:color="000000"/>
              <w:left w:val="nil"/>
              <w:bottom w:val="nil"/>
              <w:right w:val="single" w:sz="4" w:space="0" w:color="000000"/>
            </w:tcBorders>
            <w:vAlign w:val="center"/>
          </w:tcPr>
          <w:p w14:paraId="0A9B17B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7AEA012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3 079,7</w:t>
            </w:r>
          </w:p>
        </w:tc>
      </w:tr>
      <w:tr w:rsidR="004B509D" w:rsidRPr="004B509D" w14:paraId="1DE99661"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3B56CA7E"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tcBorders>
              <w:top w:val="single" w:sz="4" w:space="0" w:color="000000"/>
              <w:left w:val="nil"/>
              <w:bottom w:val="nil"/>
              <w:right w:val="nil"/>
            </w:tcBorders>
            <w:vAlign w:val="center"/>
          </w:tcPr>
          <w:p w14:paraId="0BA3057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80" w:type="dxa"/>
            <w:tcBorders>
              <w:top w:val="single" w:sz="4" w:space="0" w:color="000000"/>
              <w:left w:val="nil"/>
              <w:bottom w:val="nil"/>
              <w:right w:val="single" w:sz="4" w:space="0" w:color="000000"/>
            </w:tcBorders>
            <w:vAlign w:val="center"/>
          </w:tcPr>
          <w:p w14:paraId="08164B5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5A55855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398,0</w:t>
            </w:r>
          </w:p>
        </w:tc>
      </w:tr>
      <w:tr w:rsidR="004B509D" w:rsidRPr="004B509D" w14:paraId="0A58D144"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253AC20F"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ENERGIĘ KOŃCOWĄ</w:t>
            </w:r>
          </w:p>
        </w:tc>
        <w:tc>
          <w:tcPr>
            <w:tcW w:w="767" w:type="dxa"/>
            <w:tcBorders>
              <w:top w:val="single" w:sz="4" w:space="0" w:color="000000"/>
              <w:left w:val="nil"/>
              <w:bottom w:val="nil"/>
              <w:right w:val="nil"/>
            </w:tcBorders>
            <w:vAlign w:val="center"/>
          </w:tcPr>
          <w:p w14:paraId="5A33837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0547CAD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2E3D8D0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3 477,7</w:t>
            </w:r>
          </w:p>
        </w:tc>
      </w:tr>
      <w:tr w:rsidR="004B509D" w:rsidRPr="004B509D" w14:paraId="42EF2E70"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0C60D142"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nil"/>
              <w:right w:val="nil"/>
            </w:tcBorders>
            <w:vAlign w:val="center"/>
          </w:tcPr>
          <w:p w14:paraId="7948834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6DE029E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4BB391D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3 732,9</w:t>
            </w:r>
          </w:p>
        </w:tc>
      </w:tr>
      <w:tr w:rsidR="004B509D" w:rsidRPr="004B509D" w14:paraId="23C3C1B8"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6CD55B26"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tcBorders>
              <w:top w:val="single" w:sz="4" w:space="0" w:color="000000"/>
              <w:left w:val="nil"/>
              <w:bottom w:val="nil"/>
              <w:right w:val="nil"/>
            </w:tcBorders>
            <w:vAlign w:val="center"/>
          </w:tcPr>
          <w:p w14:paraId="5016A03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0F0C341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6238453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1 194,0</w:t>
            </w:r>
          </w:p>
        </w:tc>
      </w:tr>
      <w:tr w:rsidR="004B509D" w:rsidRPr="004B509D" w14:paraId="73045827"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27EB83EA"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w:t>
            </w:r>
          </w:p>
        </w:tc>
        <w:tc>
          <w:tcPr>
            <w:tcW w:w="767" w:type="dxa"/>
            <w:tcBorders>
              <w:top w:val="single" w:sz="4" w:space="0" w:color="000000"/>
              <w:left w:val="nil"/>
              <w:bottom w:val="single" w:sz="4" w:space="0" w:color="000000"/>
              <w:right w:val="nil"/>
            </w:tcBorders>
            <w:vAlign w:val="center"/>
          </w:tcPr>
          <w:p w14:paraId="11307A3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Qp,W</w:t>
            </w:r>
            <w:proofErr w:type="spellEnd"/>
          </w:p>
        </w:tc>
        <w:tc>
          <w:tcPr>
            <w:tcW w:w="1280" w:type="dxa"/>
            <w:tcBorders>
              <w:top w:val="single" w:sz="4" w:space="0" w:color="000000"/>
              <w:left w:val="nil"/>
              <w:bottom w:val="nil"/>
              <w:right w:val="single" w:sz="4" w:space="0" w:color="000000"/>
            </w:tcBorders>
            <w:vAlign w:val="center"/>
          </w:tcPr>
          <w:p w14:paraId="0BCD00B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nil"/>
              <w:right w:val="nil"/>
            </w:tcBorders>
            <w:vAlign w:val="center"/>
          </w:tcPr>
          <w:p w14:paraId="52A0846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4 926,9</w:t>
            </w:r>
          </w:p>
        </w:tc>
      </w:tr>
      <w:tr w:rsidR="004B509D" w:rsidRPr="004B509D" w14:paraId="64D546B8"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08B6D039"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O REGULOWANEJ TEMPERATURZE</w:t>
            </w:r>
          </w:p>
        </w:tc>
        <w:tc>
          <w:tcPr>
            <w:tcW w:w="767" w:type="dxa"/>
            <w:tcBorders>
              <w:top w:val="single" w:sz="4" w:space="0" w:color="000000"/>
              <w:left w:val="nil"/>
              <w:bottom w:val="nil"/>
              <w:right w:val="nil"/>
            </w:tcBorders>
            <w:vAlign w:val="center"/>
          </w:tcPr>
          <w:p w14:paraId="685EDE8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80" w:type="dxa"/>
            <w:tcBorders>
              <w:top w:val="single" w:sz="4" w:space="0" w:color="000000"/>
              <w:left w:val="nil"/>
              <w:bottom w:val="nil"/>
              <w:right w:val="single" w:sz="4" w:space="0" w:color="000000"/>
            </w:tcBorders>
            <w:vAlign w:val="center"/>
          </w:tcPr>
          <w:p w14:paraId="1A8B568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nil"/>
              <w:right w:val="nil"/>
            </w:tcBorders>
            <w:vAlign w:val="center"/>
          </w:tcPr>
          <w:p w14:paraId="6E844EF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3B5676A6"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6506F2A8"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w:t>
            </w:r>
          </w:p>
        </w:tc>
        <w:tc>
          <w:tcPr>
            <w:tcW w:w="767" w:type="dxa"/>
            <w:tcBorders>
              <w:top w:val="single" w:sz="4" w:space="0" w:color="000000"/>
              <w:left w:val="nil"/>
              <w:bottom w:val="nil"/>
              <w:right w:val="nil"/>
            </w:tcBorders>
            <w:vAlign w:val="center"/>
          </w:tcPr>
          <w:p w14:paraId="569813D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233ED04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nil"/>
              <w:right w:val="nil"/>
            </w:tcBorders>
            <w:vAlign w:val="center"/>
          </w:tcPr>
          <w:p w14:paraId="3BC979E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351A0626" w14:textId="77777777" w:rsidTr="002C3B76">
        <w:trPr>
          <w:gridAfter w:val="1"/>
          <w:wAfter w:w="25" w:type="dxa"/>
          <w:trHeight w:hRule="exact" w:val="315"/>
        </w:trPr>
        <w:tc>
          <w:tcPr>
            <w:tcW w:w="6449" w:type="dxa"/>
            <w:gridSpan w:val="2"/>
            <w:tcBorders>
              <w:top w:val="single" w:sz="4" w:space="0" w:color="000000"/>
              <w:left w:val="nil"/>
              <w:bottom w:val="nil"/>
              <w:right w:val="nil"/>
            </w:tcBorders>
            <w:vAlign w:val="center"/>
          </w:tcPr>
          <w:p w14:paraId="7F128F1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 O REGULOWANEJ TEMPERATURZE</w:t>
            </w:r>
          </w:p>
        </w:tc>
        <w:tc>
          <w:tcPr>
            <w:tcW w:w="767" w:type="dxa"/>
            <w:tcBorders>
              <w:top w:val="single" w:sz="4" w:space="0" w:color="000000"/>
              <w:left w:val="nil"/>
              <w:bottom w:val="nil"/>
              <w:right w:val="nil"/>
            </w:tcBorders>
            <w:vAlign w:val="center"/>
          </w:tcPr>
          <w:p w14:paraId="0607C4C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nil"/>
              <w:right w:val="single" w:sz="4" w:space="0" w:color="000000"/>
            </w:tcBorders>
            <w:vAlign w:val="center"/>
          </w:tcPr>
          <w:p w14:paraId="7314463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nil"/>
              <w:right w:val="nil"/>
            </w:tcBorders>
            <w:vAlign w:val="center"/>
          </w:tcPr>
          <w:p w14:paraId="6BD713A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114FD86A" w14:textId="77777777" w:rsidTr="002C3B76">
        <w:trPr>
          <w:gridAfter w:val="1"/>
          <w:wAfter w:w="25" w:type="dxa"/>
          <w:trHeight w:hRule="exact" w:val="225"/>
        </w:trPr>
        <w:tc>
          <w:tcPr>
            <w:tcW w:w="9955" w:type="dxa"/>
            <w:gridSpan w:val="6"/>
            <w:tcBorders>
              <w:top w:val="nil"/>
              <w:left w:val="nil"/>
              <w:bottom w:val="nil"/>
              <w:right w:val="nil"/>
            </w:tcBorders>
            <w:shd w:val="clear" w:color="auto" w:fill="C0C0C0"/>
            <w:vAlign w:val="center"/>
          </w:tcPr>
          <w:p w14:paraId="426AABDB"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 CIEPŁEJ WODY</w:t>
            </w:r>
          </w:p>
        </w:tc>
      </w:tr>
      <w:tr w:rsidR="00065582" w:rsidRPr="004B509D" w14:paraId="63711E83" w14:textId="77777777" w:rsidTr="002C3B76">
        <w:trPr>
          <w:gridAfter w:val="1"/>
          <w:wAfter w:w="25" w:type="dxa"/>
          <w:trHeight w:hRule="exact" w:val="600"/>
        </w:trPr>
        <w:tc>
          <w:tcPr>
            <w:tcW w:w="9955" w:type="dxa"/>
            <w:gridSpan w:val="6"/>
            <w:tcBorders>
              <w:top w:val="nil"/>
              <w:left w:val="nil"/>
              <w:bottom w:val="single" w:sz="4" w:space="0" w:color="000000"/>
              <w:right w:val="nil"/>
            </w:tcBorders>
          </w:tcPr>
          <w:p w14:paraId="3F2E048B"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Projektuje są dwa stopnie podgrzania ciepłej wody. Woda w zasobniku wstępnym  zostanie podgrzana przez pompę ciepła do temperatury ok. 30°C. Następnie woda dogrzana zostanie do wymaganej temperatury poprzez źródło wysokoparametrowe –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(70/50°C). </w:t>
            </w:r>
          </w:p>
        </w:tc>
      </w:tr>
    </w:tbl>
    <w:p w14:paraId="57402922" w14:textId="77777777" w:rsidR="00065582" w:rsidRPr="004B509D" w:rsidRDefault="00065582">
      <w:pPr>
        <w:rPr>
          <w:bCs/>
          <w:spacing w:val="60"/>
          <w:szCs w:val="22"/>
        </w:rPr>
      </w:pPr>
    </w:p>
    <w:tbl>
      <w:tblPr>
        <w:tblW w:w="9574" w:type="dxa"/>
        <w:tblInd w:w="15" w:type="dxa"/>
        <w:tblLayout w:type="fixed"/>
        <w:tblCellMar>
          <w:left w:w="15" w:type="dxa"/>
          <w:right w:w="15" w:type="dxa"/>
        </w:tblCellMar>
        <w:tblLook w:val="0000" w:firstRow="0" w:lastRow="0" w:firstColumn="0" w:lastColumn="0" w:noHBand="0" w:noVBand="0"/>
      </w:tblPr>
      <w:tblGrid>
        <w:gridCol w:w="50"/>
        <w:gridCol w:w="2693"/>
        <w:gridCol w:w="894"/>
        <w:gridCol w:w="2291"/>
        <w:gridCol w:w="20"/>
        <w:gridCol w:w="15"/>
        <w:gridCol w:w="133"/>
        <w:gridCol w:w="599"/>
        <w:gridCol w:w="20"/>
        <w:gridCol w:w="15"/>
        <w:gridCol w:w="282"/>
        <w:gridCol w:w="50"/>
        <w:gridCol w:w="912"/>
        <w:gridCol w:w="20"/>
        <w:gridCol w:w="15"/>
        <w:gridCol w:w="1428"/>
        <w:gridCol w:w="15"/>
        <w:gridCol w:w="35"/>
        <w:gridCol w:w="87"/>
      </w:tblGrid>
      <w:tr w:rsidR="004B509D" w:rsidRPr="004B509D" w14:paraId="63B4DD7C" w14:textId="77777777" w:rsidTr="002C3B76">
        <w:trPr>
          <w:gridAfter w:val="3"/>
          <w:wAfter w:w="36" w:type="dxa"/>
          <w:trHeight w:hRule="exact" w:val="225"/>
        </w:trPr>
        <w:tc>
          <w:tcPr>
            <w:tcW w:w="9437" w:type="dxa"/>
            <w:gridSpan w:val="16"/>
            <w:tcBorders>
              <w:top w:val="nil"/>
              <w:left w:val="nil"/>
              <w:bottom w:val="nil"/>
              <w:right w:val="nil"/>
            </w:tcBorders>
            <w:shd w:val="clear" w:color="auto" w:fill="C0C0C0"/>
            <w:vAlign w:val="center"/>
          </w:tcPr>
          <w:p w14:paraId="70E6DCE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CIEPŁEJ WODY</w:t>
            </w:r>
          </w:p>
        </w:tc>
      </w:tr>
      <w:tr w:rsidR="004B509D" w:rsidRPr="004B509D" w14:paraId="54C1BDFF" w14:textId="77777777" w:rsidTr="002C3B76">
        <w:trPr>
          <w:gridAfter w:val="3"/>
          <w:wAfter w:w="36" w:type="dxa"/>
          <w:trHeight w:hRule="exact" w:val="270"/>
        </w:trPr>
        <w:tc>
          <w:tcPr>
            <w:tcW w:w="9437" w:type="dxa"/>
            <w:gridSpan w:val="16"/>
            <w:tcBorders>
              <w:top w:val="nil"/>
              <w:left w:val="nil"/>
              <w:bottom w:val="nil"/>
              <w:right w:val="nil"/>
            </w:tcBorders>
            <w:vAlign w:val="center"/>
          </w:tcPr>
          <w:p w14:paraId="2CA1C2FA"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Podgrzew do ok 30 stopni ze źródła niskoparametrowego</w:t>
            </w:r>
          </w:p>
        </w:tc>
      </w:tr>
      <w:tr w:rsidR="004B509D" w:rsidRPr="004B509D" w14:paraId="2936890B" w14:textId="77777777" w:rsidTr="002C3B76">
        <w:trPr>
          <w:gridAfter w:val="3"/>
          <w:wAfter w:w="36" w:type="dxa"/>
          <w:trHeight w:hRule="exact" w:val="225"/>
        </w:trPr>
        <w:tc>
          <w:tcPr>
            <w:tcW w:w="9437" w:type="dxa"/>
            <w:gridSpan w:val="16"/>
            <w:tcBorders>
              <w:top w:val="nil"/>
              <w:left w:val="nil"/>
              <w:bottom w:val="nil"/>
              <w:right w:val="nil"/>
            </w:tcBorders>
            <w:shd w:val="clear" w:color="auto" w:fill="C0C0C0"/>
            <w:vAlign w:val="center"/>
          </w:tcPr>
          <w:p w14:paraId="27A2BCED"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7389AC23"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2C3446A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UŻYTKOWĄ</w:t>
            </w:r>
          </w:p>
        </w:tc>
        <w:tc>
          <w:tcPr>
            <w:tcW w:w="767" w:type="dxa"/>
            <w:gridSpan w:val="4"/>
            <w:tcBorders>
              <w:top w:val="single" w:sz="4" w:space="0" w:color="000000"/>
              <w:left w:val="nil"/>
              <w:bottom w:val="single" w:sz="4" w:space="0" w:color="000000"/>
              <w:right w:val="nil"/>
            </w:tcBorders>
            <w:vAlign w:val="center"/>
          </w:tcPr>
          <w:p w14:paraId="6C86944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01F4844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1C8348B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1 176,8</w:t>
            </w:r>
          </w:p>
        </w:tc>
      </w:tr>
      <w:tr w:rsidR="004B509D" w:rsidRPr="004B509D" w14:paraId="595FD36B"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039D9DC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 BEZ URZĄDZEŃ POMOCNICZYCH</w:t>
            </w:r>
          </w:p>
        </w:tc>
        <w:tc>
          <w:tcPr>
            <w:tcW w:w="767" w:type="dxa"/>
            <w:gridSpan w:val="4"/>
            <w:tcBorders>
              <w:top w:val="single" w:sz="4" w:space="0" w:color="000000"/>
              <w:left w:val="nil"/>
              <w:bottom w:val="single" w:sz="4" w:space="0" w:color="000000"/>
              <w:right w:val="nil"/>
            </w:tcBorders>
            <w:vAlign w:val="center"/>
          </w:tcPr>
          <w:p w14:paraId="50BA6D8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1B07A6A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0F916F1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576,9</w:t>
            </w:r>
          </w:p>
        </w:tc>
      </w:tr>
      <w:tr w:rsidR="004B509D" w:rsidRPr="004B509D" w14:paraId="58333815"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4C3E98B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 DO NAPĘDU URZĄDZEŃ POMOCNICZYCH</w:t>
            </w:r>
          </w:p>
        </w:tc>
        <w:tc>
          <w:tcPr>
            <w:tcW w:w="767" w:type="dxa"/>
            <w:gridSpan w:val="4"/>
            <w:tcBorders>
              <w:top w:val="single" w:sz="4" w:space="0" w:color="000000"/>
              <w:left w:val="nil"/>
              <w:bottom w:val="single" w:sz="4" w:space="0" w:color="000000"/>
              <w:right w:val="nil"/>
            </w:tcBorders>
            <w:vAlign w:val="center"/>
          </w:tcPr>
          <w:p w14:paraId="1874C2E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5266C4E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4B9CC4B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175,1</w:t>
            </w:r>
          </w:p>
        </w:tc>
      </w:tr>
      <w:tr w:rsidR="004B509D" w:rsidRPr="004B509D" w14:paraId="477561A0"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3FFB5FC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w:t>
            </w:r>
          </w:p>
        </w:tc>
        <w:tc>
          <w:tcPr>
            <w:tcW w:w="767" w:type="dxa"/>
            <w:gridSpan w:val="4"/>
            <w:tcBorders>
              <w:top w:val="single" w:sz="4" w:space="0" w:color="000000"/>
              <w:left w:val="nil"/>
              <w:bottom w:val="single" w:sz="4" w:space="0" w:color="000000"/>
              <w:right w:val="nil"/>
            </w:tcBorders>
            <w:vAlign w:val="center"/>
          </w:tcPr>
          <w:p w14:paraId="299679E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0CCFBBF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186A777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752,0</w:t>
            </w:r>
          </w:p>
        </w:tc>
      </w:tr>
      <w:tr w:rsidR="004B509D" w:rsidRPr="004B509D" w14:paraId="483CF30A"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7D2F11B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lastRenderedPageBreak/>
              <w:t>ZAPOTRZEBOWANIE NA NIEODNAWIALNĄ ENERGIĘ PIERWOTNĄ BEZ URZĄDZEŃ POMOCNICZYCH</w:t>
            </w:r>
          </w:p>
        </w:tc>
        <w:tc>
          <w:tcPr>
            <w:tcW w:w="767" w:type="dxa"/>
            <w:gridSpan w:val="4"/>
            <w:tcBorders>
              <w:top w:val="single" w:sz="4" w:space="0" w:color="000000"/>
              <w:left w:val="nil"/>
              <w:bottom w:val="single" w:sz="4" w:space="0" w:color="000000"/>
              <w:right w:val="nil"/>
            </w:tcBorders>
            <w:vAlign w:val="center"/>
          </w:tcPr>
          <w:p w14:paraId="11C7641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29585CB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3DE9AA7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1 730,6</w:t>
            </w:r>
          </w:p>
        </w:tc>
      </w:tr>
      <w:tr w:rsidR="004B509D" w:rsidRPr="004B509D" w14:paraId="199F420A"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6544AABC"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 DO NAPĘDU URZĄDZEŃ POMOCNICZYCH</w:t>
            </w:r>
          </w:p>
        </w:tc>
        <w:tc>
          <w:tcPr>
            <w:tcW w:w="767" w:type="dxa"/>
            <w:gridSpan w:val="4"/>
            <w:tcBorders>
              <w:top w:val="single" w:sz="4" w:space="0" w:color="000000"/>
              <w:left w:val="nil"/>
              <w:bottom w:val="single" w:sz="4" w:space="0" w:color="000000"/>
              <w:right w:val="nil"/>
            </w:tcBorders>
            <w:vAlign w:val="center"/>
          </w:tcPr>
          <w:p w14:paraId="1656E1E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1E258BE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2174D1B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525,4</w:t>
            </w:r>
          </w:p>
        </w:tc>
      </w:tr>
      <w:tr w:rsidR="004B509D" w:rsidRPr="004B509D" w14:paraId="417ED4C3"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0DB52F3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w:t>
            </w:r>
          </w:p>
        </w:tc>
        <w:tc>
          <w:tcPr>
            <w:tcW w:w="767" w:type="dxa"/>
            <w:gridSpan w:val="4"/>
            <w:tcBorders>
              <w:top w:val="single" w:sz="4" w:space="0" w:color="000000"/>
              <w:left w:val="nil"/>
              <w:bottom w:val="single" w:sz="4" w:space="0" w:color="000000"/>
              <w:right w:val="nil"/>
            </w:tcBorders>
            <w:vAlign w:val="center"/>
          </w:tcPr>
          <w:p w14:paraId="7AE0D9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1EFA38C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63" w:type="dxa"/>
            <w:gridSpan w:val="3"/>
            <w:tcBorders>
              <w:top w:val="single" w:sz="4" w:space="0" w:color="000000"/>
              <w:left w:val="single" w:sz="4" w:space="0" w:color="000000"/>
              <w:bottom w:val="single" w:sz="4" w:space="0" w:color="000000"/>
              <w:right w:val="nil"/>
            </w:tcBorders>
            <w:vAlign w:val="center"/>
          </w:tcPr>
          <w:p w14:paraId="0061C2E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2 255,9</w:t>
            </w:r>
          </w:p>
        </w:tc>
      </w:tr>
      <w:tr w:rsidR="004B509D" w:rsidRPr="004B509D" w14:paraId="53F01F9D"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39B5033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O REGULOWANEJ TEMPERATURZE</w:t>
            </w:r>
          </w:p>
        </w:tc>
        <w:tc>
          <w:tcPr>
            <w:tcW w:w="767" w:type="dxa"/>
            <w:gridSpan w:val="4"/>
            <w:tcBorders>
              <w:top w:val="single" w:sz="4" w:space="0" w:color="000000"/>
              <w:left w:val="nil"/>
              <w:bottom w:val="single" w:sz="4" w:space="0" w:color="000000"/>
              <w:right w:val="nil"/>
            </w:tcBorders>
            <w:vAlign w:val="center"/>
          </w:tcPr>
          <w:p w14:paraId="704892E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2B382D1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3" w:type="dxa"/>
            <w:gridSpan w:val="3"/>
            <w:tcBorders>
              <w:top w:val="single" w:sz="4" w:space="0" w:color="000000"/>
              <w:left w:val="single" w:sz="4" w:space="0" w:color="000000"/>
              <w:bottom w:val="single" w:sz="4" w:space="0" w:color="000000"/>
              <w:right w:val="nil"/>
            </w:tcBorders>
            <w:vAlign w:val="center"/>
          </w:tcPr>
          <w:p w14:paraId="2526935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600,6</w:t>
            </w:r>
          </w:p>
        </w:tc>
      </w:tr>
      <w:tr w:rsidR="004B509D" w:rsidRPr="004B509D" w14:paraId="7081255D" w14:textId="77777777" w:rsidTr="002C3B76">
        <w:trPr>
          <w:gridAfter w:val="3"/>
          <w:wAfter w:w="36" w:type="dxa"/>
          <w:trHeight w:hRule="exact" w:val="315"/>
        </w:trPr>
        <w:tc>
          <w:tcPr>
            <w:tcW w:w="5928" w:type="dxa"/>
            <w:gridSpan w:val="4"/>
            <w:tcBorders>
              <w:top w:val="single" w:sz="4" w:space="0" w:color="000000"/>
              <w:left w:val="nil"/>
              <w:bottom w:val="single" w:sz="4" w:space="0" w:color="000000"/>
              <w:right w:val="nil"/>
            </w:tcBorders>
            <w:vAlign w:val="center"/>
          </w:tcPr>
          <w:p w14:paraId="3DF9B92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w:t>
            </w:r>
          </w:p>
        </w:tc>
        <w:tc>
          <w:tcPr>
            <w:tcW w:w="767" w:type="dxa"/>
            <w:gridSpan w:val="4"/>
            <w:tcBorders>
              <w:top w:val="single" w:sz="4" w:space="0" w:color="000000"/>
              <w:left w:val="nil"/>
              <w:bottom w:val="single" w:sz="4" w:space="0" w:color="000000"/>
              <w:right w:val="nil"/>
            </w:tcBorders>
            <w:vAlign w:val="center"/>
          </w:tcPr>
          <w:p w14:paraId="3040F55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471010B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3" w:type="dxa"/>
            <w:gridSpan w:val="3"/>
            <w:tcBorders>
              <w:top w:val="single" w:sz="4" w:space="0" w:color="000000"/>
              <w:left w:val="single" w:sz="4" w:space="0" w:color="000000"/>
              <w:bottom w:val="single" w:sz="4" w:space="0" w:color="000000"/>
              <w:right w:val="nil"/>
            </w:tcBorders>
            <w:vAlign w:val="center"/>
          </w:tcPr>
          <w:p w14:paraId="4E5D688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600,6</w:t>
            </w:r>
          </w:p>
        </w:tc>
      </w:tr>
      <w:tr w:rsidR="004B509D" w:rsidRPr="004B509D" w14:paraId="4B5FD079" w14:textId="77777777" w:rsidTr="002C3B76">
        <w:trPr>
          <w:gridAfter w:val="3"/>
          <w:wAfter w:w="36" w:type="dxa"/>
          <w:trHeight w:hRule="exact" w:val="315"/>
        </w:trPr>
        <w:tc>
          <w:tcPr>
            <w:tcW w:w="5928" w:type="dxa"/>
            <w:gridSpan w:val="4"/>
            <w:tcBorders>
              <w:top w:val="single" w:sz="4" w:space="0" w:color="000000"/>
              <w:left w:val="nil"/>
              <w:bottom w:val="nil"/>
              <w:right w:val="nil"/>
            </w:tcBorders>
            <w:vAlign w:val="center"/>
          </w:tcPr>
          <w:p w14:paraId="258364D0"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 O REGULOWANEJ TEMPERATURZE</w:t>
            </w:r>
          </w:p>
        </w:tc>
        <w:tc>
          <w:tcPr>
            <w:tcW w:w="767" w:type="dxa"/>
            <w:gridSpan w:val="4"/>
            <w:tcBorders>
              <w:top w:val="single" w:sz="4" w:space="0" w:color="000000"/>
              <w:left w:val="nil"/>
              <w:bottom w:val="nil"/>
              <w:right w:val="nil"/>
            </w:tcBorders>
            <w:vAlign w:val="center"/>
          </w:tcPr>
          <w:p w14:paraId="3CBF352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nil"/>
              <w:right w:val="single" w:sz="4" w:space="0" w:color="000000"/>
            </w:tcBorders>
            <w:vAlign w:val="center"/>
          </w:tcPr>
          <w:p w14:paraId="0E6654B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63" w:type="dxa"/>
            <w:gridSpan w:val="3"/>
            <w:tcBorders>
              <w:top w:val="single" w:sz="4" w:space="0" w:color="000000"/>
              <w:left w:val="single" w:sz="4" w:space="0" w:color="000000"/>
              <w:bottom w:val="nil"/>
              <w:right w:val="nil"/>
            </w:tcBorders>
            <w:vAlign w:val="center"/>
          </w:tcPr>
          <w:p w14:paraId="06CB96A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600,6</w:t>
            </w:r>
          </w:p>
        </w:tc>
      </w:tr>
      <w:tr w:rsidR="004B509D" w:rsidRPr="004B509D" w14:paraId="29D4DEA5" w14:textId="77777777" w:rsidTr="002C3B76">
        <w:trPr>
          <w:gridAfter w:val="3"/>
          <w:wAfter w:w="36" w:type="dxa"/>
          <w:trHeight w:hRule="exact" w:val="225"/>
        </w:trPr>
        <w:tc>
          <w:tcPr>
            <w:tcW w:w="9437" w:type="dxa"/>
            <w:gridSpan w:val="16"/>
            <w:tcBorders>
              <w:top w:val="nil"/>
              <w:left w:val="nil"/>
              <w:bottom w:val="nil"/>
              <w:right w:val="nil"/>
            </w:tcBorders>
            <w:shd w:val="clear" w:color="auto" w:fill="C0C0C0"/>
            <w:vAlign w:val="center"/>
          </w:tcPr>
          <w:p w14:paraId="35CD8E3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NOŚNIK ENERGII KOŃCOWEJ</w:t>
            </w:r>
          </w:p>
        </w:tc>
      </w:tr>
      <w:tr w:rsidR="004B509D" w:rsidRPr="004B509D" w14:paraId="2B165D13" w14:textId="77777777" w:rsidTr="002C3B76">
        <w:trPr>
          <w:gridAfter w:val="1"/>
          <w:wAfter w:w="87" w:type="dxa"/>
          <w:trHeight w:hRule="exact" w:val="270"/>
        </w:trPr>
        <w:tc>
          <w:tcPr>
            <w:tcW w:w="9487" w:type="dxa"/>
            <w:gridSpan w:val="18"/>
            <w:tcBorders>
              <w:top w:val="nil"/>
              <w:left w:val="nil"/>
              <w:bottom w:val="nil"/>
              <w:right w:val="nil"/>
            </w:tcBorders>
            <w:vAlign w:val="center"/>
          </w:tcPr>
          <w:p w14:paraId="666E288B"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ENERGIA ELEKTRYCZNA - produkcja mieszana</w:t>
            </w:r>
          </w:p>
        </w:tc>
      </w:tr>
      <w:tr w:rsidR="004B509D" w:rsidRPr="004B509D" w14:paraId="25E636C2" w14:textId="77777777" w:rsidTr="002C3B76">
        <w:trPr>
          <w:gridAfter w:val="3"/>
          <w:wAfter w:w="87" w:type="dxa"/>
          <w:trHeight w:hRule="exact" w:val="455"/>
        </w:trPr>
        <w:tc>
          <w:tcPr>
            <w:tcW w:w="5928" w:type="dxa"/>
            <w:gridSpan w:val="4"/>
            <w:tcBorders>
              <w:top w:val="single" w:sz="4" w:space="0" w:color="000000"/>
              <w:left w:val="nil"/>
              <w:bottom w:val="nil"/>
              <w:right w:val="nil"/>
            </w:tcBorders>
            <w:vAlign w:val="center"/>
          </w:tcPr>
          <w:p w14:paraId="13FD700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WSPÓŁCZYNNIK NAKŁADU NIEODNAWIALNEJ ENERGII PIERWOTNEJ NA WYTWORZENIE I DOSTARCZENIE NOŚNIKA ENERGII LUB ENERGII DO BUDYNKU</w:t>
            </w:r>
          </w:p>
        </w:tc>
        <w:tc>
          <w:tcPr>
            <w:tcW w:w="2046" w:type="dxa"/>
            <w:gridSpan w:val="9"/>
            <w:tcBorders>
              <w:top w:val="single" w:sz="4" w:space="0" w:color="000000"/>
              <w:left w:val="nil"/>
              <w:bottom w:val="nil"/>
              <w:right w:val="single" w:sz="4" w:space="0" w:color="000000"/>
            </w:tcBorders>
            <w:vAlign w:val="center"/>
          </w:tcPr>
          <w:p w14:paraId="7CC08DD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63" w:type="dxa"/>
            <w:gridSpan w:val="3"/>
            <w:tcBorders>
              <w:top w:val="single" w:sz="4" w:space="0" w:color="000000"/>
              <w:left w:val="single" w:sz="4" w:space="0" w:color="000000"/>
              <w:bottom w:val="nil"/>
              <w:right w:val="nil"/>
            </w:tcBorders>
            <w:vAlign w:val="center"/>
          </w:tcPr>
          <w:p w14:paraId="020F741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3,00</w:t>
            </w:r>
          </w:p>
        </w:tc>
      </w:tr>
      <w:tr w:rsidR="004B509D" w:rsidRPr="004B509D" w14:paraId="2F00C765" w14:textId="77777777" w:rsidTr="002C3B76">
        <w:trPr>
          <w:gridAfter w:val="3"/>
          <w:wAfter w:w="87" w:type="dxa"/>
          <w:trHeight w:hRule="exact" w:val="225"/>
        </w:trPr>
        <w:tc>
          <w:tcPr>
            <w:tcW w:w="9437" w:type="dxa"/>
            <w:gridSpan w:val="16"/>
            <w:tcBorders>
              <w:top w:val="nil"/>
              <w:left w:val="nil"/>
              <w:bottom w:val="nil"/>
              <w:right w:val="nil"/>
            </w:tcBorders>
            <w:shd w:val="clear" w:color="auto" w:fill="C0C0C0"/>
            <w:vAlign w:val="center"/>
          </w:tcPr>
          <w:p w14:paraId="0BCF692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0B6F69CB" w14:textId="77777777" w:rsidTr="002C3B76">
        <w:trPr>
          <w:gridAfter w:val="3"/>
          <w:wAfter w:w="87" w:type="dxa"/>
          <w:trHeight w:hRule="exact" w:val="270"/>
        </w:trPr>
        <w:tc>
          <w:tcPr>
            <w:tcW w:w="9437" w:type="dxa"/>
            <w:gridSpan w:val="16"/>
            <w:tcBorders>
              <w:top w:val="nil"/>
              <w:left w:val="nil"/>
              <w:bottom w:val="nil"/>
              <w:right w:val="nil"/>
            </w:tcBorders>
            <w:vAlign w:val="center"/>
          </w:tcPr>
          <w:p w14:paraId="4BEE2E34"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Pompy ciepła - woda/grunt - sprężarkowa, napędzana elektrycznie</w:t>
            </w:r>
          </w:p>
        </w:tc>
      </w:tr>
      <w:tr w:rsidR="004B509D" w:rsidRPr="004B509D" w14:paraId="34E7B79C" w14:textId="77777777" w:rsidTr="002C3B76">
        <w:trPr>
          <w:gridAfter w:val="3"/>
          <w:wAfter w:w="87" w:type="dxa"/>
          <w:trHeight w:hRule="exact" w:val="484"/>
        </w:trPr>
        <w:tc>
          <w:tcPr>
            <w:tcW w:w="5928" w:type="dxa"/>
            <w:gridSpan w:val="4"/>
            <w:tcBorders>
              <w:top w:val="single" w:sz="4" w:space="0" w:color="000000"/>
              <w:left w:val="nil"/>
              <w:bottom w:val="nil"/>
              <w:right w:val="nil"/>
            </w:tcBorders>
            <w:vAlign w:val="center"/>
          </w:tcPr>
          <w:p w14:paraId="4C3A4F9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WYTWORZENIA NOŚNIKA CIEPŁA Z ENERGII DOSTARCZONEJ DO GRANICY BILANSOWEJ BUDYNKU</w:t>
            </w:r>
          </w:p>
        </w:tc>
        <w:tc>
          <w:tcPr>
            <w:tcW w:w="2046" w:type="dxa"/>
            <w:gridSpan w:val="9"/>
            <w:tcBorders>
              <w:top w:val="single" w:sz="4" w:space="0" w:color="000000"/>
              <w:left w:val="nil"/>
              <w:bottom w:val="nil"/>
              <w:right w:val="single" w:sz="4" w:space="0" w:color="000000"/>
            </w:tcBorders>
            <w:vAlign w:val="center"/>
          </w:tcPr>
          <w:p w14:paraId="740CFCB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ηW,g</w:t>
            </w:r>
            <w:proofErr w:type="spellEnd"/>
          </w:p>
        </w:tc>
        <w:tc>
          <w:tcPr>
            <w:tcW w:w="1463" w:type="dxa"/>
            <w:gridSpan w:val="3"/>
            <w:tcBorders>
              <w:top w:val="single" w:sz="4" w:space="0" w:color="000000"/>
              <w:left w:val="single" w:sz="4" w:space="0" w:color="000000"/>
              <w:bottom w:val="nil"/>
              <w:right w:val="nil"/>
            </w:tcBorders>
            <w:vAlign w:val="center"/>
          </w:tcPr>
          <w:p w14:paraId="3148120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3,00</w:t>
            </w:r>
          </w:p>
        </w:tc>
      </w:tr>
      <w:tr w:rsidR="004B509D" w:rsidRPr="004B509D" w14:paraId="7C231D71" w14:textId="77777777" w:rsidTr="002C3B76">
        <w:trPr>
          <w:gridAfter w:val="3"/>
          <w:wAfter w:w="87" w:type="dxa"/>
          <w:trHeight w:hRule="exact" w:val="225"/>
        </w:trPr>
        <w:tc>
          <w:tcPr>
            <w:tcW w:w="9437" w:type="dxa"/>
            <w:gridSpan w:val="16"/>
            <w:tcBorders>
              <w:top w:val="nil"/>
              <w:left w:val="nil"/>
              <w:bottom w:val="nil"/>
              <w:right w:val="nil"/>
            </w:tcBorders>
            <w:shd w:val="clear" w:color="auto" w:fill="C0C0C0"/>
            <w:vAlign w:val="center"/>
          </w:tcPr>
          <w:p w14:paraId="387BB03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 I RODZAJ INSTALACJI</w:t>
            </w:r>
          </w:p>
        </w:tc>
      </w:tr>
      <w:tr w:rsidR="004B509D" w:rsidRPr="004B509D" w14:paraId="6B34E0E9" w14:textId="77777777" w:rsidTr="002C3B76">
        <w:trPr>
          <w:gridAfter w:val="3"/>
          <w:wAfter w:w="87" w:type="dxa"/>
          <w:trHeight w:hRule="exact" w:val="405"/>
        </w:trPr>
        <w:tc>
          <w:tcPr>
            <w:tcW w:w="9437" w:type="dxa"/>
            <w:gridSpan w:val="16"/>
            <w:tcBorders>
              <w:top w:val="nil"/>
              <w:left w:val="nil"/>
              <w:bottom w:val="nil"/>
              <w:right w:val="nil"/>
            </w:tcBorders>
            <w:vAlign w:val="center"/>
          </w:tcPr>
          <w:p w14:paraId="6A2D697D"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CENTRALNE PRZYGOTOWANIE - obiegi izolowane - ograniczony czas pracy - małe instancje do 30 punktów poboru</w:t>
            </w:r>
          </w:p>
        </w:tc>
      </w:tr>
      <w:tr w:rsidR="004B509D" w:rsidRPr="004B509D" w14:paraId="7E0F0B47" w14:textId="77777777" w:rsidTr="002C3B76">
        <w:trPr>
          <w:gridAfter w:val="3"/>
          <w:wAfter w:w="87" w:type="dxa"/>
          <w:trHeight w:hRule="exact" w:val="315"/>
        </w:trPr>
        <w:tc>
          <w:tcPr>
            <w:tcW w:w="5928" w:type="dxa"/>
            <w:gridSpan w:val="4"/>
            <w:tcBorders>
              <w:top w:val="single" w:sz="4" w:space="0" w:color="000000"/>
              <w:left w:val="nil"/>
              <w:bottom w:val="nil"/>
              <w:right w:val="nil"/>
            </w:tcBorders>
            <w:vAlign w:val="center"/>
          </w:tcPr>
          <w:p w14:paraId="66A53830"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TRANSPORTU CIEPŁEJ WODY W OBRĘBIE BUDYNKU</w:t>
            </w:r>
          </w:p>
        </w:tc>
        <w:tc>
          <w:tcPr>
            <w:tcW w:w="2046" w:type="dxa"/>
            <w:gridSpan w:val="9"/>
            <w:tcBorders>
              <w:top w:val="single" w:sz="4" w:space="0" w:color="000000"/>
              <w:left w:val="nil"/>
              <w:bottom w:val="nil"/>
              <w:right w:val="single" w:sz="4" w:space="0" w:color="000000"/>
            </w:tcBorders>
            <w:vAlign w:val="center"/>
          </w:tcPr>
          <w:p w14:paraId="6B6978D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ηW,d</w:t>
            </w:r>
            <w:proofErr w:type="spellEnd"/>
          </w:p>
        </w:tc>
        <w:tc>
          <w:tcPr>
            <w:tcW w:w="1463" w:type="dxa"/>
            <w:gridSpan w:val="3"/>
            <w:tcBorders>
              <w:top w:val="single" w:sz="4" w:space="0" w:color="000000"/>
              <w:left w:val="single" w:sz="4" w:space="0" w:color="000000"/>
              <w:bottom w:val="nil"/>
              <w:right w:val="nil"/>
            </w:tcBorders>
            <w:vAlign w:val="center"/>
          </w:tcPr>
          <w:p w14:paraId="484E473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0,80</w:t>
            </w:r>
          </w:p>
        </w:tc>
      </w:tr>
      <w:tr w:rsidR="004B509D" w:rsidRPr="004B509D" w14:paraId="3E2F0ADD" w14:textId="77777777" w:rsidTr="002C3B76">
        <w:trPr>
          <w:gridAfter w:val="3"/>
          <w:wAfter w:w="87" w:type="dxa"/>
          <w:trHeight w:hRule="exact" w:val="225"/>
        </w:trPr>
        <w:tc>
          <w:tcPr>
            <w:tcW w:w="9437" w:type="dxa"/>
            <w:gridSpan w:val="16"/>
            <w:tcBorders>
              <w:top w:val="nil"/>
              <w:left w:val="nil"/>
              <w:bottom w:val="nil"/>
              <w:right w:val="nil"/>
            </w:tcBorders>
            <w:shd w:val="clear" w:color="auto" w:fill="C0C0C0"/>
            <w:vAlign w:val="center"/>
          </w:tcPr>
          <w:p w14:paraId="22309E2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CIEPŁEJ WODY</w:t>
            </w:r>
          </w:p>
        </w:tc>
      </w:tr>
      <w:tr w:rsidR="004B509D" w:rsidRPr="004B509D" w14:paraId="52D1192E" w14:textId="77777777" w:rsidTr="002C3B76">
        <w:trPr>
          <w:gridAfter w:val="3"/>
          <w:wAfter w:w="87" w:type="dxa"/>
          <w:trHeight w:hRule="exact" w:val="270"/>
        </w:trPr>
        <w:tc>
          <w:tcPr>
            <w:tcW w:w="9437" w:type="dxa"/>
            <w:gridSpan w:val="16"/>
            <w:tcBorders>
              <w:top w:val="nil"/>
              <w:left w:val="nil"/>
              <w:bottom w:val="nil"/>
              <w:right w:val="nil"/>
            </w:tcBorders>
            <w:vAlign w:val="center"/>
          </w:tcPr>
          <w:p w14:paraId="2DC0A6F0"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Zasobnik w systemie wg standardu budynku niskoenergetycznego</w:t>
            </w:r>
          </w:p>
        </w:tc>
      </w:tr>
      <w:tr w:rsidR="004B509D" w:rsidRPr="004B509D" w14:paraId="67E8D5C7" w14:textId="77777777" w:rsidTr="002C3B76">
        <w:trPr>
          <w:gridAfter w:val="3"/>
          <w:wAfter w:w="87" w:type="dxa"/>
          <w:trHeight w:hRule="exact" w:val="315"/>
        </w:trPr>
        <w:tc>
          <w:tcPr>
            <w:tcW w:w="5928" w:type="dxa"/>
            <w:gridSpan w:val="4"/>
            <w:tcBorders>
              <w:top w:val="single" w:sz="4" w:space="0" w:color="000000"/>
              <w:left w:val="nil"/>
              <w:bottom w:val="nil"/>
              <w:right w:val="nil"/>
            </w:tcBorders>
            <w:vAlign w:val="center"/>
          </w:tcPr>
          <w:p w14:paraId="3ABFEB4E"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AKUMULACJI CIEPŁEJ WODY W ELEMENTACH POJEMNOŚCIOWYCH SYSTEMU CIEPŁEJ WODY</w:t>
            </w:r>
          </w:p>
        </w:tc>
        <w:tc>
          <w:tcPr>
            <w:tcW w:w="2046" w:type="dxa"/>
            <w:gridSpan w:val="9"/>
            <w:tcBorders>
              <w:top w:val="single" w:sz="4" w:space="0" w:color="000000"/>
              <w:left w:val="nil"/>
              <w:bottom w:val="single" w:sz="4" w:space="0" w:color="000000"/>
              <w:right w:val="single" w:sz="4" w:space="0" w:color="000000"/>
            </w:tcBorders>
            <w:vAlign w:val="center"/>
          </w:tcPr>
          <w:p w14:paraId="6FB2D0E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ηW,s</w:t>
            </w:r>
            <w:proofErr w:type="spellEnd"/>
          </w:p>
        </w:tc>
        <w:tc>
          <w:tcPr>
            <w:tcW w:w="1463" w:type="dxa"/>
            <w:gridSpan w:val="3"/>
            <w:tcBorders>
              <w:top w:val="single" w:sz="4" w:space="0" w:color="000000"/>
              <w:left w:val="single" w:sz="4" w:space="0" w:color="000000"/>
              <w:bottom w:val="nil"/>
              <w:right w:val="nil"/>
            </w:tcBorders>
            <w:vAlign w:val="center"/>
          </w:tcPr>
          <w:p w14:paraId="3A04DEE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0,85</w:t>
            </w:r>
          </w:p>
        </w:tc>
      </w:tr>
      <w:tr w:rsidR="004B509D" w:rsidRPr="004B509D" w14:paraId="391FDA56" w14:textId="77777777" w:rsidTr="002C3B76">
        <w:trPr>
          <w:gridAfter w:val="3"/>
          <w:wAfter w:w="87" w:type="dxa"/>
          <w:trHeight w:hRule="exact" w:val="315"/>
        </w:trPr>
        <w:tc>
          <w:tcPr>
            <w:tcW w:w="5928" w:type="dxa"/>
            <w:gridSpan w:val="4"/>
            <w:tcBorders>
              <w:top w:val="single" w:sz="4" w:space="0" w:color="000000"/>
              <w:left w:val="nil"/>
              <w:bottom w:val="nil"/>
              <w:right w:val="nil"/>
            </w:tcBorders>
            <w:vAlign w:val="center"/>
          </w:tcPr>
          <w:p w14:paraId="6A5E2F8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ŚREDNIA SEZONOWA SPRAWNOŚĆ WYKORZYSTANIA</w:t>
            </w:r>
          </w:p>
        </w:tc>
        <w:tc>
          <w:tcPr>
            <w:tcW w:w="2046" w:type="dxa"/>
            <w:gridSpan w:val="9"/>
            <w:tcBorders>
              <w:top w:val="single" w:sz="4" w:space="0" w:color="000000"/>
              <w:left w:val="nil"/>
              <w:bottom w:val="single" w:sz="4" w:space="0" w:color="000000"/>
              <w:right w:val="single" w:sz="4" w:space="0" w:color="000000"/>
            </w:tcBorders>
            <w:vAlign w:val="center"/>
          </w:tcPr>
          <w:p w14:paraId="3A5207A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ηW,e</w:t>
            </w:r>
            <w:proofErr w:type="spellEnd"/>
          </w:p>
        </w:tc>
        <w:tc>
          <w:tcPr>
            <w:tcW w:w="1463" w:type="dxa"/>
            <w:gridSpan w:val="3"/>
            <w:tcBorders>
              <w:top w:val="single" w:sz="4" w:space="0" w:color="000000"/>
              <w:left w:val="single" w:sz="4" w:space="0" w:color="000000"/>
              <w:bottom w:val="nil"/>
              <w:right w:val="nil"/>
            </w:tcBorders>
            <w:vAlign w:val="center"/>
          </w:tcPr>
          <w:p w14:paraId="77FCD26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w:t>
            </w:r>
          </w:p>
        </w:tc>
      </w:tr>
      <w:tr w:rsidR="004B509D" w:rsidRPr="004B509D" w14:paraId="351C1B1A" w14:textId="77777777" w:rsidTr="002C3B76">
        <w:trPr>
          <w:gridAfter w:val="3"/>
          <w:wAfter w:w="87" w:type="dxa"/>
          <w:trHeight w:hRule="exact" w:val="315"/>
        </w:trPr>
        <w:tc>
          <w:tcPr>
            <w:tcW w:w="5928" w:type="dxa"/>
            <w:gridSpan w:val="4"/>
            <w:tcBorders>
              <w:top w:val="single" w:sz="4" w:space="0" w:color="000000"/>
              <w:left w:val="nil"/>
              <w:bottom w:val="single" w:sz="4" w:space="0" w:color="000000"/>
              <w:right w:val="nil"/>
            </w:tcBorders>
            <w:vAlign w:val="center"/>
          </w:tcPr>
          <w:p w14:paraId="1607DBE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ŚREDNIA SEZONOWA SPRAWNOŚĆ CAŁKOWITA INSTALACJI</w:t>
            </w:r>
          </w:p>
        </w:tc>
        <w:tc>
          <w:tcPr>
            <w:tcW w:w="2046" w:type="dxa"/>
            <w:gridSpan w:val="9"/>
            <w:tcBorders>
              <w:top w:val="single" w:sz="4" w:space="0" w:color="000000"/>
              <w:left w:val="nil"/>
              <w:bottom w:val="single" w:sz="4" w:space="0" w:color="000000"/>
              <w:right w:val="single" w:sz="4" w:space="0" w:color="000000"/>
            </w:tcBorders>
            <w:vAlign w:val="center"/>
          </w:tcPr>
          <w:p w14:paraId="468BEB6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ηW,tot,i</w:t>
            </w:r>
            <w:proofErr w:type="spellEnd"/>
          </w:p>
        </w:tc>
        <w:tc>
          <w:tcPr>
            <w:tcW w:w="1463" w:type="dxa"/>
            <w:gridSpan w:val="3"/>
            <w:tcBorders>
              <w:top w:val="single" w:sz="4" w:space="0" w:color="000000"/>
              <w:left w:val="single" w:sz="4" w:space="0" w:color="000000"/>
              <w:bottom w:val="single" w:sz="4" w:space="0" w:color="000000"/>
              <w:right w:val="nil"/>
            </w:tcBorders>
            <w:vAlign w:val="center"/>
          </w:tcPr>
          <w:p w14:paraId="00D2E15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2,04</w:t>
            </w:r>
          </w:p>
        </w:tc>
      </w:tr>
      <w:tr w:rsidR="004B509D" w:rsidRPr="004B509D" w14:paraId="054ADAE7"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12489362"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CIEPŁEJ WODY</w:t>
            </w:r>
          </w:p>
        </w:tc>
      </w:tr>
      <w:tr w:rsidR="004B509D" w:rsidRPr="004B509D" w14:paraId="1269D709" w14:textId="77777777" w:rsidTr="002C3B76">
        <w:trPr>
          <w:gridAfter w:val="2"/>
          <w:wAfter w:w="36" w:type="dxa"/>
          <w:trHeight w:hRule="exact" w:val="270"/>
        </w:trPr>
        <w:tc>
          <w:tcPr>
            <w:tcW w:w="9452" w:type="dxa"/>
            <w:gridSpan w:val="17"/>
            <w:tcBorders>
              <w:top w:val="nil"/>
              <w:left w:val="nil"/>
              <w:bottom w:val="nil"/>
              <w:right w:val="nil"/>
            </w:tcBorders>
            <w:vAlign w:val="center"/>
          </w:tcPr>
          <w:p w14:paraId="23BC85E8" w14:textId="77777777" w:rsidR="00065582" w:rsidRPr="004B509D" w:rsidRDefault="00065582" w:rsidP="002C3B76">
            <w:pPr>
              <w:widowControl w:val="0"/>
              <w:autoSpaceDE w:val="0"/>
              <w:autoSpaceDN w:val="0"/>
              <w:adjustRightInd w:val="0"/>
              <w:spacing w:before="30" w:line="220" w:lineRule="exact"/>
              <w:ind w:left="301"/>
              <w:rPr>
                <w:rFonts w:ascii="Tahoma" w:hAnsi="Tahoma" w:cs="Tahoma"/>
                <w:sz w:val="16"/>
                <w:szCs w:val="16"/>
              </w:rPr>
            </w:pPr>
            <w:r w:rsidRPr="004B509D">
              <w:rPr>
                <w:rFonts w:ascii="Tahoma" w:hAnsi="Tahoma" w:cs="Tahoma"/>
                <w:sz w:val="16"/>
                <w:szCs w:val="16"/>
              </w:rPr>
              <w:t>Podgrzew do wymaganej temperatury ze źródła wysokoparametrowego</w:t>
            </w:r>
          </w:p>
        </w:tc>
      </w:tr>
      <w:tr w:rsidR="004B509D" w:rsidRPr="004B509D" w14:paraId="063E335F"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016B2384"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r>
      <w:tr w:rsidR="004B509D" w:rsidRPr="004B509D" w14:paraId="4D1BCF6E"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1B456605"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UŻYTKOWĄ</w:t>
            </w:r>
          </w:p>
        </w:tc>
        <w:tc>
          <w:tcPr>
            <w:tcW w:w="767" w:type="dxa"/>
            <w:gridSpan w:val="4"/>
            <w:tcBorders>
              <w:top w:val="single" w:sz="4" w:space="0" w:color="000000"/>
              <w:left w:val="nil"/>
              <w:bottom w:val="single" w:sz="4" w:space="0" w:color="000000"/>
              <w:right w:val="nil"/>
            </w:tcBorders>
            <w:vAlign w:val="center"/>
          </w:tcPr>
          <w:p w14:paraId="5067925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3067206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7F53CE3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1 497,7</w:t>
            </w:r>
          </w:p>
        </w:tc>
      </w:tr>
      <w:tr w:rsidR="004B509D" w:rsidRPr="004B509D" w14:paraId="14B2F674"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3EF17DB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 BEZ URZĄDZEŃ POMOCNICZYCH</w:t>
            </w:r>
          </w:p>
        </w:tc>
        <w:tc>
          <w:tcPr>
            <w:tcW w:w="767" w:type="dxa"/>
            <w:gridSpan w:val="4"/>
            <w:tcBorders>
              <w:top w:val="single" w:sz="4" w:space="0" w:color="000000"/>
              <w:left w:val="nil"/>
              <w:bottom w:val="single" w:sz="4" w:space="0" w:color="000000"/>
              <w:right w:val="nil"/>
            </w:tcBorders>
            <w:vAlign w:val="center"/>
          </w:tcPr>
          <w:p w14:paraId="5170854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64B61703"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389DB19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2 502,9</w:t>
            </w:r>
          </w:p>
        </w:tc>
      </w:tr>
      <w:tr w:rsidR="004B509D" w:rsidRPr="004B509D" w14:paraId="37C4A26A"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30A578A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 DO NAPĘDU URZĄDZEŃ POMOCNICZYCH</w:t>
            </w:r>
          </w:p>
        </w:tc>
        <w:tc>
          <w:tcPr>
            <w:tcW w:w="767" w:type="dxa"/>
            <w:gridSpan w:val="4"/>
            <w:tcBorders>
              <w:top w:val="single" w:sz="4" w:space="0" w:color="000000"/>
              <w:left w:val="nil"/>
              <w:bottom w:val="single" w:sz="4" w:space="0" w:color="000000"/>
              <w:right w:val="nil"/>
            </w:tcBorders>
            <w:vAlign w:val="center"/>
          </w:tcPr>
          <w:p w14:paraId="5711DD6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6367B09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1BEEEB4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222,9</w:t>
            </w:r>
          </w:p>
        </w:tc>
      </w:tr>
      <w:tr w:rsidR="004B509D" w:rsidRPr="004B509D" w14:paraId="6A5E1CAD"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0D97890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w:t>
            </w:r>
          </w:p>
        </w:tc>
        <w:tc>
          <w:tcPr>
            <w:tcW w:w="767" w:type="dxa"/>
            <w:gridSpan w:val="4"/>
            <w:tcBorders>
              <w:top w:val="single" w:sz="4" w:space="0" w:color="000000"/>
              <w:left w:val="nil"/>
              <w:bottom w:val="single" w:sz="4" w:space="0" w:color="000000"/>
              <w:right w:val="nil"/>
            </w:tcBorders>
            <w:vAlign w:val="center"/>
          </w:tcPr>
          <w:p w14:paraId="096FFD0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284AAD3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53E3EF3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2 725,8</w:t>
            </w:r>
          </w:p>
        </w:tc>
      </w:tr>
      <w:tr w:rsidR="004B509D" w:rsidRPr="004B509D" w14:paraId="6D266995"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377EFC0E"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 BEZ URZĄDZEŃ POMOCNICZYCH</w:t>
            </w:r>
          </w:p>
        </w:tc>
        <w:tc>
          <w:tcPr>
            <w:tcW w:w="767" w:type="dxa"/>
            <w:gridSpan w:val="4"/>
            <w:tcBorders>
              <w:top w:val="single" w:sz="4" w:space="0" w:color="000000"/>
              <w:left w:val="nil"/>
              <w:bottom w:val="single" w:sz="4" w:space="0" w:color="000000"/>
              <w:right w:val="nil"/>
            </w:tcBorders>
            <w:vAlign w:val="center"/>
          </w:tcPr>
          <w:p w14:paraId="1D986B7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7B5EBD6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7C94A26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2 002,3</w:t>
            </w:r>
          </w:p>
        </w:tc>
      </w:tr>
      <w:tr w:rsidR="004B509D" w:rsidRPr="004B509D" w14:paraId="0BB00069"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75AD6D3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 DO NAPĘDU URZĄDZEŃ POMOCNICZYCH</w:t>
            </w:r>
          </w:p>
        </w:tc>
        <w:tc>
          <w:tcPr>
            <w:tcW w:w="767" w:type="dxa"/>
            <w:gridSpan w:val="4"/>
            <w:tcBorders>
              <w:top w:val="single" w:sz="4" w:space="0" w:color="000000"/>
              <w:left w:val="nil"/>
              <w:bottom w:val="single" w:sz="4" w:space="0" w:color="000000"/>
              <w:right w:val="nil"/>
            </w:tcBorders>
            <w:vAlign w:val="center"/>
          </w:tcPr>
          <w:p w14:paraId="1942D89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347B6F4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7E688B2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668,6</w:t>
            </w:r>
          </w:p>
        </w:tc>
      </w:tr>
      <w:tr w:rsidR="004B509D" w:rsidRPr="004B509D" w14:paraId="5CC6E409"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7A0C857F"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w:t>
            </w:r>
          </w:p>
        </w:tc>
        <w:tc>
          <w:tcPr>
            <w:tcW w:w="767" w:type="dxa"/>
            <w:gridSpan w:val="4"/>
            <w:tcBorders>
              <w:top w:val="single" w:sz="4" w:space="0" w:color="000000"/>
              <w:left w:val="nil"/>
              <w:bottom w:val="single" w:sz="4" w:space="0" w:color="000000"/>
              <w:right w:val="nil"/>
            </w:tcBorders>
            <w:vAlign w:val="center"/>
          </w:tcPr>
          <w:p w14:paraId="4D6A52A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02F25BF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8" w:type="dxa"/>
            <w:gridSpan w:val="3"/>
            <w:tcBorders>
              <w:top w:val="single" w:sz="4" w:space="0" w:color="000000"/>
              <w:left w:val="single" w:sz="4" w:space="0" w:color="000000"/>
              <w:bottom w:val="single" w:sz="4" w:space="0" w:color="000000"/>
              <w:right w:val="nil"/>
            </w:tcBorders>
            <w:vAlign w:val="center"/>
          </w:tcPr>
          <w:p w14:paraId="26BDDCA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2 670,9</w:t>
            </w:r>
          </w:p>
        </w:tc>
      </w:tr>
      <w:tr w:rsidR="004B509D" w:rsidRPr="004B509D" w14:paraId="02431844"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5527174B"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O REGULOWANEJ TEMPERATURZE</w:t>
            </w:r>
          </w:p>
        </w:tc>
        <w:tc>
          <w:tcPr>
            <w:tcW w:w="767" w:type="dxa"/>
            <w:gridSpan w:val="4"/>
            <w:tcBorders>
              <w:top w:val="single" w:sz="4" w:space="0" w:color="000000"/>
              <w:left w:val="nil"/>
              <w:bottom w:val="single" w:sz="4" w:space="0" w:color="000000"/>
              <w:right w:val="nil"/>
            </w:tcBorders>
            <w:vAlign w:val="center"/>
          </w:tcPr>
          <w:p w14:paraId="57B572E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6706263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8" w:type="dxa"/>
            <w:gridSpan w:val="3"/>
            <w:tcBorders>
              <w:top w:val="single" w:sz="4" w:space="0" w:color="000000"/>
              <w:left w:val="single" w:sz="4" w:space="0" w:color="000000"/>
              <w:bottom w:val="single" w:sz="4" w:space="0" w:color="000000"/>
              <w:right w:val="nil"/>
            </w:tcBorders>
            <w:vAlign w:val="center"/>
          </w:tcPr>
          <w:p w14:paraId="71F5EAF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764,3</w:t>
            </w:r>
          </w:p>
        </w:tc>
      </w:tr>
      <w:tr w:rsidR="004B509D" w:rsidRPr="004B509D" w14:paraId="541FC7D7"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63068DCA"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w:t>
            </w:r>
          </w:p>
        </w:tc>
        <w:tc>
          <w:tcPr>
            <w:tcW w:w="767" w:type="dxa"/>
            <w:gridSpan w:val="4"/>
            <w:tcBorders>
              <w:top w:val="single" w:sz="4" w:space="0" w:color="000000"/>
              <w:left w:val="nil"/>
              <w:bottom w:val="single" w:sz="4" w:space="0" w:color="000000"/>
              <w:right w:val="nil"/>
            </w:tcBorders>
            <w:vAlign w:val="center"/>
          </w:tcPr>
          <w:p w14:paraId="0D7A7B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single" w:sz="4" w:space="0" w:color="000000"/>
              <w:right w:val="single" w:sz="4" w:space="0" w:color="000000"/>
            </w:tcBorders>
            <w:vAlign w:val="center"/>
          </w:tcPr>
          <w:p w14:paraId="2ED5CEFD"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8" w:type="dxa"/>
            <w:gridSpan w:val="3"/>
            <w:tcBorders>
              <w:top w:val="single" w:sz="4" w:space="0" w:color="000000"/>
              <w:left w:val="single" w:sz="4" w:space="0" w:color="000000"/>
              <w:bottom w:val="single" w:sz="4" w:space="0" w:color="000000"/>
              <w:right w:val="nil"/>
            </w:tcBorders>
            <w:vAlign w:val="center"/>
          </w:tcPr>
          <w:p w14:paraId="5B7289D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764,3</w:t>
            </w:r>
          </w:p>
        </w:tc>
      </w:tr>
      <w:tr w:rsidR="004B509D" w:rsidRPr="004B509D" w14:paraId="2A80EB67" w14:textId="77777777" w:rsidTr="002C3B76">
        <w:trPr>
          <w:gridAfter w:val="2"/>
          <w:wAfter w:w="36" w:type="dxa"/>
          <w:trHeight w:hRule="exact" w:val="315"/>
        </w:trPr>
        <w:tc>
          <w:tcPr>
            <w:tcW w:w="5948" w:type="dxa"/>
            <w:gridSpan w:val="5"/>
            <w:tcBorders>
              <w:top w:val="single" w:sz="4" w:space="0" w:color="000000"/>
              <w:left w:val="nil"/>
              <w:bottom w:val="nil"/>
              <w:right w:val="nil"/>
            </w:tcBorders>
            <w:vAlign w:val="center"/>
          </w:tcPr>
          <w:p w14:paraId="624253CD"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 O REGULOWANEJ TEMPERATURZE</w:t>
            </w:r>
          </w:p>
        </w:tc>
        <w:tc>
          <w:tcPr>
            <w:tcW w:w="767" w:type="dxa"/>
            <w:gridSpan w:val="4"/>
            <w:tcBorders>
              <w:top w:val="single" w:sz="4" w:space="0" w:color="000000"/>
              <w:left w:val="nil"/>
              <w:bottom w:val="nil"/>
              <w:right w:val="nil"/>
            </w:tcBorders>
            <w:vAlign w:val="center"/>
          </w:tcPr>
          <w:p w14:paraId="2595D15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nil"/>
              <w:right w:val="single" w:sz="4" w:space="0" w:color="000000"/>
            </w:tcBorders>
            <w:vAlign w:val="center"/>
          </w:tcPr>
          <w:p w14:paraId="7F8DBA3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8" w:type="dxa"/>
            <w:gridSpan w:val="3"/>
            <w:tcBorders>
              <w:top w:val="single" w:sz="4" w:space="0" w:color="000000"/>
              <w:left w:val="single" w:sz="4" w:space="0" w:color="000000"/>
              <w:bottom w:val="nil"/>
              <w:right w:val="nil"/>
            </w:tcBorders>
            <w:vAlign w:val="center"/>
          </w:tcPr>
          <w:p w14:paraId="7B2DE39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764,3</w:t>
            </w:r>
          </w:p>
        </w:tc>
      </w:tr>
      <w:tr w:rsidR="004B509D" w:rsidRPr="004B509D" w14:paraId="0638DCB1"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2ED3964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NOŚNIK ENERGII KOŃCOWEJ</w:t>
            </w:r>
          </w:p>
        </w:tc>
      </w:tr>
      <w:tr w:rsidR="004B509D" w:rsidRPr="004B509D" w14:paraId="4A9DE43A" w14:textId="77777777" w:rsidTr="002C3B76">
        <w:trPr>
          <w:trHeight w:hRule="exact" w:val="270"/>
        </w:trPr>
        <w:tc>
          <w:tcPr>
            <w:tcW w:w="9538" w:type="dxa"/>
            <w:gridSpan w:val="19"/>
            <w:tcBorders>
              <w:top w:val="nil"/>
              <w:left w:val="nil"/>
              <w:bottom w:val="nil"/>
              <w:right w:val="nil"/>
            </w:tcBorders>
            <w:vAlign w:val="center"/>
          </w:tcPr>
          <w:p w14:paraId="4E771CEF"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CIEPŁO Z KOGENERACJI - węgiel kamienny, gaz ziemny</w:t>
            </w:r>
          </w:p>
        </w:tc>
      </w:tr>
      <w:tr w:rsidR="004B509D" w:rsidRPr="004B509D" w14:paraId="56873B46" w14:textId="77777777" w:rsidTr="002C3B76">
        <w:trPr>
          <w:gridAfter w:val="2"/>
          <w:wAfter w:w="36" w:type="dxa"/>
          <w:trHeight w:hRule="exact" w:val="315"/>
        </w:trPr>
        <w:tc>
          <w:tcPr>
            <w:tcW w:w="5948" w:type="dxa"/>
            <w:gridSpan w:val="5"/>
            <w:tcBorders>
              <w:top w:val="single" w:sz="4" w:space="0" w:color="000000"/>
              <w:left w:val="nil"/>
              <w:bottom w:val="nil"/>
              <w:right w:val="nil"/>
            </w:tcBorders>
            <w:vAlign w:val="center"/>
          </w:tcPr>
          <w:p w14:paraId="26495206"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WSPÓŁCZYNNIK NAKŁADU NIEODNAWIALNEJ ENERGII PIERWOTNEJ NA WYTWORZENIE I DOSTARCZENIE NOŚNIKA ENERGII LUB ENERGII DO BUDYNKU</w:t>
            </w:r>
          </w:p>
        </w:tc>
        <w:tc>
          <w:tcPr>
            <w:tcW w:w="2046" w:type="dxa"/>
            <w:gridSpan w:val="9"/>
            <w:tcBorders>
              <w:top w:val="single" w:sz="4" w:space="0" w:color="000000"/>
              <w:left w:val="nil"/>
              <w:bottom w:val="nil"/>
              <w:right w:val="single" w:sz="4" w:space="0" w:color="000000"/>
            </w:tcBorders>
            <w:vAlign w:val="center"/>
          </w:tcPr>
          <w:p w14:paraId="65DC788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458" w:type="dxa"/>
            <w:gridSpan w:val="3"/>
            <w:tcBorders>
              <w:top w:val="single" w:sz="4" w:space="0" w:color="000000"/>
              <w:left w:val="single" w:sz="4" w:space="0" w:color="000000"/>
              <w:bottom w:val="nil"/>
              <w:right w:val="nil"/>
            </w:tcBorders>
            <w:vAlign w:val="center"/>
          </w:tcPr>
          <w:p w14:paraId="5609F19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0,80</w:t>
            </w:r>
          </w:p>
        </w:tc>
      </w:tr>
      <w:tr w:rsidR="004B509D" w:rsidRPr="004B509D" w14:paraId="37A4FACE"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1CF9D675"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RODZAJ ŹRÓDŁA CIEPŁA</w:t>
            </w:r>
          </w:p>
        </w:tc>
      </w:tr>
      <w:tr w:rsidR="004B509D" w:rsidRPr="004B509D" w14:paraId="7936AEBE" w14:textId="77777777" w:rsidTr="002C3B76">
        <w:trPr>
          <w:gridAfter w:val="2"/>
          <w:wAfter w:w="36" w:type="dxa"/>
          <w:trHeight w:hRule="exact" w:val="270"/>
        </w:trPr>
        <w:tc>
          <w:tcPr>
            <w:tcW w:w="9452" w:type="dxa"/>
            <w:gridSpan w:val="17"/>
            <w:tcBorders>
              <w:top w:val="nil"/>
              <w:left w:val="nil"/>
              <w:bottom w:val="nil"/>
              <w:right w:val="nil"/>
            </w:tcBorders>
            <w:vAlign w:val="center"/>
          </w:tcPr>
          <w:p w14:paraId="4F36826F"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Kotły gazowe kondensacyjne - o mocy ponad 50 kW</w:t>
            </w:r>
          </w:p>
        </w:tc>
      </w:tr>
      <w:tr w:rsidR="004B509D" w:rsidRPr="004B509D" w14:paraId="419D0D7F" w14:textId="77777777" w:rsidTr="002C3B76">
        <w:trPr>
          <w:gridAfter w:val="2"/>
          <w:wAfter w:w="36" w:type="dxa"/>
          <w:trHeight w:hRule="exact" w:val="315"/>
        </w:trPr>
        <w:tc>
          <w:tcPr>
            <w:tcW w:w="5948" w:type="dxa"/>
            <w:gridSpan w:val="5"/>
            <w:tcBorders>
              <w:top w:val="single" w:sz="4" w:space="0" w:color="000000"/>
              <w:left w:val="nil"/>
              <w:bottom w:val="nil"/>
              <w:right w:val="nil"/>
            </w:tcBorders>
            <w:vAlign w:val="center"/>
          </w:tcPr>
          <w:p w14:paraId="41DAA7B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WYTWORZENIA NOŚNIKA CIEPŁA Z ENERGII DOSTARCZONEJ DO GRANICY BILANSOWEJ BUDYNKU</w:t>
            </w:r>
          </w:p>
        </w:tc>
        <w:tc>
          <w:tcPr>
            <w:tcW w:w="2046" w:type="dxa"/>
            <w:gridSpan w:val="9"/>
            <w:tcBorders>
              <w:top w:val="single" w:sz="4" w:space="0" w:color="000000"/>
              <w:left w:val="nil"/>
              <w:bottom w:val="nil"/>
              <w:right w:val="single" w:sz="4" w:space="0" w:color="000000"/>
            </w:tcBorders>
            <w:vAlign w:val="center"/>
          </w:tcPr>
          <w:p w14:paraId="7C61A2B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ηW,g</w:t>
            </w:r>
            <w:proofErr w:type="spellEnd"/>
          </w:p>
        </w:tc>
        <w:tc>
          <w:tcPr>
            <w:tcW w:w="1458" w:type="dxa"/>
            <w:gridSpan w:val="3"/>
            <w:tcBorders>
              <w:top w:val="single" w:sz="4" w:space="0" w:color="000000"/>
              <w:left w:val="single" w:sz="4" w:space="0" w:color="000000"/>
              <w:bottom w:val="nil"/>
              <w:right w:val="nil"/>
            </w:tcBorders>
            <w:vAlign w:val="center"/>
          </w:tcPr>
          <w:p w14:paraId="48AD763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0,88</w:t>
            </w:r>
          </w:p>
        </w:tc>
      </w:tr>
      <w:tr w:rsidR="004B509D" w:rsidRPr="004B509D" w14:paraId="5C264E34"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411BA218"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LOKALIZACJA ŹRÓDŁA CIEPŁA I RODZAJ INSTALACJI</w:t>
            </w:r>
          </w:p>
        </w:tc>
      </w:tr>
      <w:tr w:rsidR="004B509D" w:rsidRPr="004B509D" w14:paraId="5A2A55BF" w14:textId="77777777" w:rsidTr="002C3B76">
        <w:trPr>
          <w:gridAfter w:val="2"/>
          <w:wAfter w:w="36" w:type="dxa"/>
          <w:trHeight w:hRule="exact" w:val="405"/>
        </w:trPr>
        <w:tc>
          <w:tcPr>
            <w:tcW w:w="9452" w:type="dxa"/>
            <w:gridSpan w:val="17"/>
            <w:tcBorders>
              <w:top w:val="nil"/>
              <w:left w:val="nil"/>
              <w:bottom w:val="nil"/>
              <w:right w:val="nil"/>
            </w:tcBorders>
            <w:vAlign w:val="center"/>
          </w:tcPr>
          <w:p w14:paraId="449318C7"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lastRenderedPageBreak/>
              <w:t>CENTRALNE PRZYGOTOWANIE - obiegi izolowane - ograniczony czas pracy - małe instancje do 30 punktów poboru</w:t>
            </w:r>
          </w:p>
        </w:tc>
      </w:tr>
      <w:tr w:rsidR="004B509D" w:rsidRPr="004B509D" w14:paraId="17D8359C" w14:textId="77777777" w:rsidTr="002C3B76">
        <w:trPr>
          <w:gridAfter w:val="2"/>
          <w:wAfter w:w="36" w:type="dxa"/>
          <w:trHeight w:hRule="exact" w:val="315"/>
        </w:trPr>
        <w:tc>
          <w:tcPr>
            <w:tcW w:w="5948" w:type="dxa"/>
            <w:gridSpan w:val="5"/>
            <w:tcBorders>
              <w:top w:val="single" w:sz="4" w:space="0" w:color="000000"/>
              <w:left w:val="nil"/>
              <w:bottom w:val="nil"/>
              <w:right w:val="nil"/>
            </w:tcBorders>
            <w:vAlign w:val="center"/>
          </w:tcPr>
          <w:p w14:paraId="252856DB"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TRANSPORTU CIEPŁEJ WODY W OBRĘBIE BUDYNKU</w:t>
            </w:r>
          </w:p>
        </w:tc>
        <w:tc>
          <w:tcPr>
            <w:tcW w:w="2046" w:type="dxa"/>
            <w:gridSpan w:val="9"/>
            <w:tcBorders>
              <w:top w:val="single" w:sz="4" w:space="0" w:color="000000"/>
              <w:left w:val="nil"/>
              <w:bottom w:val="nil"/>
              <w:right w:val="single" w:sz="4" w:space="0" w:color="000000"/>
            </w:tcBorders>
            <w:vAlign w:val="center"/>
          </w:tcPr>
          <w:p w14:paraId="1798DA9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ηW,d</w:t>
            </w:r>
            <w:proofErr w:type="spellEnd"/>
          </w:p>
        </w:tc>
        <w:tc>
          <w:tcPr>
            <w:tcW w:w="1458" w:type="dxa"/>
            <w:gridSpan w:val="3"/>
            <w:tcBorders>
              <w:top w:val="single" w:sz="4" w:space="0" w:color="000000"/>
              <w:left w:val="single" w:sz="4" w:space="0" w:color="000000"/>
              <w:bottom w:val="nil"/>
              <w:right w:val="nil"/>
            </w:tcBorders>
            <w:vAlign w:val="center"/>
          </w:tcPr>
          <w:p w14:paraId="5E05995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0,80</w:t>
            </w:r>
          </w:p>
        </w:tc>
      </w:tr>
      <w:tr w:rsidR="004B509D" w:rsidRPr="004B509D" w14:paraId="396C51E9"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5C8D7271"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ZASOBNIKA CIEPŁEJ WODY</w:t>
            </w:r>
          </w:p>
        </w:tc>
      </w:tr>
      <w:tr w:rsidR="004B509D" w:rsidRPr="004B509D" w14:paraId="0F5614A1" w14:textId="77777777" w:rsidTr="002C3B76">
        <w:trPr>
          <w:gridAfter w:val="2"/>
          <w:wAfter w:w="36" w:type="dxa"/>
          <w:trHeight w:hRule="exact" w:val="270"/>
        </w:trPr>
        <w:tc>
          <w:tcPr>
            <w:tcW w:w="9452" w:type="dxa"/>
            <w:gridSpan w:val="17"/>
            <w:tcBorders>
              <w:top w:val="nil"/>
              <w:left w:val="nil"/>
              <w:bottom w:val="nil"/>
              <w:right w:val="nil"/>
            </w:tcBorders>
            <w:vAlign w:val="center"/>
          </w:tcPr>
          <w:p w14:paraId="0B8F30F6"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Zasobnik w systemie wg standardu budynku niskoenergetycznego</w:t>
            </w:r>
          </w:p>
        </w:tc>
      </w:tr>
      <w:tr w:rsidR="004B509D" w:rsidRPr="004B509D" w14:paraId="5CC2E067" w14:textId="77777777" w:rsidTr="002C3B76">
        <w:trPr>
          <w:gridAfter w:val="2"/>
          <w:wAfter w:w="36" w:type="dxa"/>
          <w:trHeight w:hRule="exact" w:val="436"/>
        </w:trPr>
        <w:tc>
          <w:tcPr>
            <w:tcW w:w="5948" w:type="dxa"/>
            <w:gridSpan w:val="5"/>
            <w:tcBorders>
              <w:top w:val="single" w:sz="4" w:space="0" w:color="000000"/>
              <w:left w:val="nil"/>
              <w:bottom w:val="nil"/>
              <w:right w:val="nil"/>
            </w:tcBorders>
            <w:vAlign w:val="center"/>
          </w:tcPr>
          <w:p w14:paraId="74620DFF"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ŚREDNIA SEZONOWA SPRAWNOŚĆ AKUMULACJI CIEPŁEJ WODY W ELEMENTACH POJEMNOŚCIOWYCH SYSTEMU CIEPŁEJ WODY</w:t>
            </w:r>
          </w:p>
        </w:tc>
        <w:tc>
          <w:tcPr>
            <w:tcW w:w="2046" w:type="dxa"/>
            <w:gridSpan w:val="9"/>
            <w:tcBorders>
              <w:top w:val="single" w:sz="4" w:space="0" w:color="000000"/>
              <w:left w:val="nil"/>
              <w:bottom w:val="single" w:sz="4" w:space="0" w:color="000000"/>
              <w:right w:val="single" w:sz="4" w:space="0" w:color="000000"/>
            </w:tcBorders>
            <w:vAlign w:val="center"/>
          </w:tcPr>
          <w:p w14:paraId="70BFE19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ηW,s</w:t>
            </w:r>
            <w:proofErr w:type="spellEnd"/>
          </w:p>
        </w:tc>
        <w:tc>
          <w:tcPr>
            <w:tcW w:w="1458" w:type="dxa"/>
            <w:gridSpan w:val="3"/>
            <w:tcBorders>
              <w:top w:val="single" w:sz="4" w:space="0" w:color="000000"/>
              <w:left w:val="single" w:sz="4" w:space="0" w:color="000000"/>
              <w:bottom w:val="nil"/>
              <w:right w:val="nil"/>
            </w:tcBorders>
            <w:vAlign w:val="center"/>
          </w:tcPr>
          <w:p w14:paraId="0C3EB56D"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0,85</w:t>
            </w:r>
          </w:p>
        </w:tc>
      </w:tr>
      <w:tr w:rsidR="004B509D" w:rsidRPr="004B509D" w14:paraId="05C3A153" w14:textId="77777777" w:rsidTr="002C3B76">
        <w:trPr>
          <w:gridAfter w:val="2"/>
          <w:wAfter w:w="36" w:type="dxa"/>
          <w:trHeight w:hRule="exact" w:val="315"/>
        </w:trPr>
        <w:tc>
          <w:tcPr>
            <w:tcW w:w="5948" w:type="dxa"/>
            <w:gridSpan w:val="5"/>
            <w:tcBorders>
              <w:top w:val="single" w:sz="4" w:space="0" w:color="000000"/>
              <w:left w:val="nil"/>
              <w:bottom w:val="nil"/>
              <w:right w:val="nil"/>
            </w:tcBorders>
            <w:vAlign w:val="center"/>
          </w:tcPr>
          <w:p w14:paraId="3B27A60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ŚREDNIA SEZONOWA SPRAWNOŚĆ WYKORZYSTANIA</w:t>
            </w:r>
          </w:p>
        </w:tc>
        <w:tc>
          <w:tcPr>
            <w:tcW w:w="2046" w:type="dxa"/>
            <w:gridSpan w:val="9"/>
            <w:tcBorders>
              <w:top w:val="single" w:sz="4" w:space="0" w:color="000000"/>
              <w:left w:val="nil"/>
              <w:bottom w:val="single" w:sz="4" w:space="0" w:color="000000"/>
              <w:right w:val="single" w:sz="4" w:space="0" w:color="000000"/>
            </w:tcBorders>
            <w:vAlign w:val="center"/>
          </w:tcPr>
          <w:p w14:paraId="7B19803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ηW,e</w:t>
            </w:r>
            <w:proofErr w:type="spellEnd"/>
          </w:p>
        </w:tc>
        <w:tc>
          <w:tcPr>
            <w:tcW w:w="1458" w:type="dxa"/>
            <w:gridSpan w:val="3"/>
            <w:tcBorders>
              <w:top w:val="single" w:sz="4" w:space="0" w:color="000000"/>
              <w:left w:val="single" w:sz="4" w:space="0" w:color="000000"/>
              <w:bottom w:val="nil"/>
              <w:right w:val="nil"/>
            </w:tcBorders>
            <w:vAlign w:val="center"/>
          </w:tcPr>
          <w:p w14:paraId="1C586266"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w:t>
            </w:r>
          </w:p>
        </w:tc>
      </w:tr>
      <w:tr w:rsidR="004B509D" w:rsidRPr="004B509D" w14:paraId="160C10DE" w14:textId="77777777" w:rsidTr="002C3B76">
        <w:trPr>
          <w:gridAfter w:val="2"/>
          <w:wAfter w:w="36" w:type="dxa"/>
          <w:trHeight w:hRule="exact" w:val="315"/>
        </w:trPr>
        <w:tc>
          <w:tcPr>
            <w:tcW w:w="5948" w:type="dxa"/>
            <w:gridSpan w:val="5"/>
            <w:tcBorders>
              <w:top w:val="single" w:sz="4" w:space="0" w:color="000000"/>
              <w:left w:val="nil"/>
              <w:bottom w:val="single" w:sz="4" w:space="0" w:color="000000"/>
              <w:right w:val="nil"/>
            </w:tcBorders>
            <w:vAlign w:val="center"/>
          </w:tcPr>
          <w:p w14:paraId="3D109E75"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ŚREDNIA SEZONOWA SPRAWNOŚĆ CAŁKOWITA INSTALACJI</w:t>
            </w:r>
          </w:p>
        </w:tc>
        <w:tc>
          <w:tcPr>
            <w:tcW w:w="2046" w:type="dxa"/>
            <w:gridSpan w:val="9"/>
            <w:tcBorders>
              <w:top w:val="single" w:sz="4" w:space="0" w:color="000000"/>
              <w:left w:val="nil"/>
              <w:bottom w:val="single" w:sz="4" w:space="0" w:color="000000"/>
              <w:right w:val="single" w:sz="4" w:space="0" w:color="000000"/>
            </w:tcBorders>
            <w:vAlign w:val="center"/>
          </w:tcPr>
          <w:p w14:paraId="419BB5E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ηW,tot,i</w:t>
            </w:r>
            <w:proofErr w:type="spellEnd"/>
          </w:p>
        </w:tc>
        <w:tc>
          <w:tcPr>
            <w:tcW w:w="1458" w:type="dxa"/>
            <w:gridSpan w:val="3"/>
            <w:tcBorders>
              <w:top w:val="single" w:sz="4" w:space="0" w:color="000000"/>
              <w:left w:val="single" w:sz="4" w:space="0" w:color="000000"/>
              <w:bottom w:val="single" w:sz="4" w:space="0" w:color="000000"/>
              <w:right w:val="nil"/>
            </w:tcBorders>
            <w:vAlign w:val="center"/>
          </w:tcPr>
          <w:p w14:paraId="0D9E897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0,60</w:t>
            </w:r>
          </w:p>
        </w:tc>
      </w:tr>
      <w:tr w:rsidR="004B509D" w:rsidRPr="004B509D" w14:paraId="768F51C4"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67EFD370"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URZĄDZENIA POMOCNICZE</w:t>
            </w:r>
          </w:p>
        </w:tc>
      </w:tr>
      <w:tr w:rsidR="004B509D" w:rsidRPr="004B509D" w14:paraId="169872D9" w14:textId="77777777" w:rsidTr="002C3B76">
        <w:trPr>
          <w:gridAfter w:val="2"/>
          <w:wAfter w:w="36" w:type="dxa"/>
          <w:trHeight w:hRule="exact" w:val="30"/>
        </w:trPr>
        <w:tc>
          <w:tcPr>
            <w:tcW w:w="9452" w:type="dxa"/>
            <w:gridSpan w:val="17"/>
            <w:tcBorders>
              <w:top w:val="nil"/>
              <w:left w:val="nil"/>
              <w:bottom w:val="nil"/>
              <w:right w:val="nil"/>
            </w:tcBorders>
          </w:tcPr>
          <w:p w14:paraId="7340C37C"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
                <w:szCs w:val="2"/>
              </w:rPr>
            </w:pPr>
          </w:p>
        </w:tc>
      </w:tr>
      <w:tr w:rsidR="004B509D" w:rsidRPr="004B509D" w14:paraId="07641160" w14:textId="77777777" w:rsidTr="002C3B76">
        <w:trPr>
          <w:gridAfter w:val="2"/>
          <w:wAfter w:w="36" w:type="dxa"/>
          <w:trHeight w:hRule="exact" w:val="225"/>
        </w:trPr>
        <w:tc>
          <w:tcPr>
            <w:tcW w:w="9452" w:type="dxa"/>
            <w:gridSpan w:val="17"/>
            <w:tcBorders>
              <w:top w:val="nil"/>
              <w:left w:val="nil"/>
              <w:bottom w:val="nil"/>
              <w:right w:val="nil"/>
            </w:tcBorders>
            <w:shd w:val="clear" w:color="auto" w:fill="C0C0C0"/>
            <w:vAlign w:val="center"/>
          </w:tcPr>
          <w:p w14:paraId="717A999D"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POMPY CYRKULACYJNE</w:t>
            </w:r>
          </w:p>
        </w:tc>
      </w:tr>
      <w:tr w:rsidR="004B509D" w:rsidRPr="004B509D" w14:paraId="51CBD72C" w14:textId="77777777" w:rsidTr="002C3B76">
        <w:trPr>
          <w:gridAfter w:val="1"/>
          <w:wAfter w:w="36" w:type="dxa"/>
          <w:trHeight w:hRule="exact" w:val="315"/>
        </w:trPr>
        <w:tc>
          <w:tcPr>
            <w:tcW w:w="50" w:type="dxa"/>
            <w:tcBorders>
              <w:top w:val="nil"/>
              <w:left w:val="nil"/>
              <w:bottom w:val="nil"/>
              <w:right w:val="nil"/>
            </w:tcBorders>
          </w:tcPr>
          <w:p w14:paraId="24FB54BC"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0"/>
              </w:rPr>
            </w:pPr>
          </w:p>
        </w:tc>
        <w:tc>
          <w:tcPr>
            <w:tcW w:w="9437" w:type="dxa"/>
            <w:gridSpan w:val="17"/>
            <w:tcBorders>
              <w:top w:val="nil"/>
              <w:left w:val="nil"/>
              <w:bottom w:val="single" w:sz="4" w:space="0" w:color="000000"/>
              <w:right w:val="nil"/>
            </w:tcBorders>
            <w:vAlign w:val="center"/>
          </w:tcPr>
          <w:p w14:paraId="58EE875D"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POMPY CYRKULACYJNE - w budynku o AU ponad 250 m2 - praca przerywana do 8 godz./dobę</w:t>
            </w:r>
          </w:p>
        </w:tc>
      </w:tr>
      <w:tr w:rsidR="004B509D" w:rsidRPr="004B509D" w14:paraId="098FEFB2" w14:textId="77777777" w:rsidTr="002C3B76">
        <w:trPr>
          <w:gridAfter w:val="2"/>
          <w:wAfter w:w="86" w:type="dxa"/>
          <w:trHeight w:hRule="exact" w:val="315"/>
        </w:trPr>
        <w:tc>
          <w:tcPr>
            <w:tcW w:w="5948" w:type="dxa"/>
            <w:gridSpan w:val="5"/>
            <w:tcBorders>
              <w:top w:val="single" w:sz="4" w:space="0" w:color="000000"/>
              <w:left w:val="nil"/>
              <w:bottom w:val="single" w:sz="4" w:space="0" w:color="000000"/>
              <w:right w:val="nil"/>
            </w:tcBorders>
            <w:vAlign w:val="center"/>
          </w:tcPr>
          <w:p w14:paraId="140A8B67"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POMP CYRKULACYJNYCH</w:t>
            </w:r>
          </w:p>
        </w:tc>
        <w:tc>
          <w:tcPr>
            <w:tcW w:w="767" w:type="dxa"/>
            <w:gridSpan w:val="4"/>
            <w:tcBorders>
              <w:top w:val="single" w:sz="4" w:space="0" w:color="000000"/>
              <w:left w:val="nil"/>
              <w:bottom w:val="single" w:sz="4" w:space="0" w:color="000000"/>
              <w:right w:val="nil"/>
            </w:tcBorders>
            <w:vAlign w:val="center"/>
          </w:tcPr>
          <w:p w14:paraId="7392AEC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5D48099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58" w:type="dxa"/>
            <w:gridSpan w:val="3"/>
            <w:tcBorders>
              <w:top w:val="single" w:sz="4" w:space="0" w:color="000000"/>
              <w:left w:val="single" w:sz="4" w:space="0" w:color="000000"/>
              <w:bottom w:val="single" w:sz="4" w:space="0" w:color="000000"/>
              <w:right w:val="nil"/>
            </w:tcBorders>
            <w:vAlign w:val="center"/>
          </w:tcPr>
          <w:p w14:paraId="2FA5E005"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0,04</w:t>
            </w:r>
          </w:p>
        </w:tc>
      </w:tr>
      <w:tr w:rsidR="004B509D" w:rsidRPr="004B509D" w14:paraId="2E0CB321" w14:textId="77777777" w:rsidTr="002C3B76">
        <w:trPr>
          <w:gridAfter w:val="2"/>
          <w:wAfter w:w="86" w:type="dxa"/>
          <w:trHeight w:hRule="exact" w:val="239"/>
        </w:trPr>
        <w:tc>
          <w:tcPr>
            <w:tcW w:w="5948" w:type="dxa"/>
            <w:gridSpan w:val="5"/>
            <w:tcBorders>
              <w:top w:val="single" w:sz="4" w:space="0" w:color="000000"/>
              <w:left w:val="nil"/>
              <w:bottom w:val="nil"/>
              <w:right w:val="nil"/>
            </w:tcBorders>
            <w:vAlign w:val="center"/>
          </w:tcPr>
          <w:p w14:paraId="71EB24E7"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POMP CYRKULACYJNYCH</w:t>
            </w:r>
          </w:p>
        </w:tc>
        <w:tc>
          <w:tcPr>
            <w:tcW w:w="767" w:type="dxa"/>
            <w:gridSpan w:val="4"/>
            <w:tcBorders>
              <w:top w:val="single" w:sz="4" w:space="0" w:color="000000"/>
              <w:left w:val="nil"/>
              <w:bottom w:val="nil"/>
              <w:right w:val="nil"/>
            </w:tcBorders>
            <w:vAlign w:val="center"/>
          </w:tcPr>
          <w:p w14:paraId="64F3965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79" w:type="dxa"/>
            <w:gridSpan w:val="5"/>
            <w:tcBorders>
              <w:top w:val="single" w:sz="4" w:space="0" w:color="000000"/>
              <w:left w:val="nil"/>
              <w:bottom w:val="nil"/>
              <w:right w:val="single" w:sz="4" w:space="0" w:color="000000"/>
            </w:tcBorders>
            <w:vAlign w:val="center"/>
          </w:tcPr>
          <w:p w14:paraId="6FDAB0E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58" w:type="dxa"/>
            <w:gridSpan w:val="3"/>
            <w:tcBorders>
              <w:top w:val="single" w:sz="4" w:space="0" w:color="000000"/>
              <w:left w:val="single" w:sz="4" w:space="0" w:color="000000"/>
              <w:bottom w:val="nil"/>
              <w:right w:val="nil"/>
            </w:tcBorders>
            <w:vAlign w:val="center"/>
          </w:tcPr>
          <w:p w14:paraId="33C1D4C7"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5 840</w:t>
            </w:r>
          </w:p>
        </w:tc>
      </w:tr>
      <w:tr w:rsidR="004B509D" w:rsidRPr="004B509D" w14:paraId="6DF9C45F" w14:textId="77777777" w:rsidTr="002C3B76">
        <w:trPr>
          <w:gridAfter w:val="1"/>
          <w:wAfter w:w="36" w:type="dxa"/>
          <w:trHeight w:hRule="exact" w:val="225"/>
        </w:trPr>
        <w:tc>
          <w:tcPr>
            <w:tcW w:w="50" w:type="dxa"/>
            <w:vMerge w:val="restart"/>
            <w:tcBorders>
              <w:top w:val="nil"/>
              <w:left w:val="nil"/>
              <w:bottom w:val="nil"/>
              <w:right w:val="nil"/>
            </w:tcBorders>
          </w:tcPr>
          <w:p w14:paraId="3840D4DA"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15"/>
                <w:szCs w:val="15"/>
              </w:rPr>
            </w:pPr>
          </w:p>
        </w:tc>
        <w:tc>
          <w:tcPr>
            <w:tcW w:w="9437" w:type="dxa"/>
            <w:gridSpan w:val="17"/>
            <w:tcBorders>
              <w:top w:val="nil"/>
              <w:left w:val="nil"/>
              <w:bottom w:val="nil"/>
              <w:right w:val="nil"/>
            </w:tcBorders>
            <w:shd w:val="clear" w:color="auto" w:fill="C0C0C0"/>
            <w:vAlign w:val="center"/>
          </w:tcPr>
          <w:p w14:paraId="2A327D33"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POMPA ŁADUJĄCA ZASOBNIK</w:t>
            </w:r>
          </w:p>
        </w:tc>
      </w:tr>
      <w:tr w:rsidR="004B509D" w:rsidRPr="004B509D" w14:paraId="4F16C19D" w14:textId="77777777" w:rsidTr="002C3B76">
        <w:trPr>
          <w:gridAfter w:val="1"/>
          <w:wAfter w:w="36" w:type="dxa"/>
          <w:trHeight w:hRule="exact" w:val="315"/>
        </w:trPr>
        <w:tc>
          <w:tcPr>
            <w:tcW w:w="50" w:type="dxa"/>
            <w:vMerge/>
            <w:tcBorders>
              <w:top w:val="nil"/>
              <w:left w:val="nil"/>
              <w:bottom w:val="nil"/>
              <w:right w:val="nil"/>
            </w:tcBorders>
          </w:tcPr>
          <w:p w14:paraId="21EF6F38"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9437" w:type="dxa"/>
            <w:gridSpan w:val="17"/>
            <w:tcBorders>
              <w:top w:val="nil"/>
              <w:left w:val="nil"/>
              <w:bottom w:val="single" w:sz="4" w:space="0" w:color="000000"/>
              <w:right w:val="nil"/>
            </w:tcBorders>
            <w:vAlign w:val="center"/>
          </w:tcPr>
          <w:p w14:paraId="798A70D0" w14:textId="77777777" w:rsidR="00065582" w:rsidRPr="004B509D" w:rsidRDefault="00065582" w:rsidP="002C3B76">
            <w:pPr>
              <w:widowControl w:val="0"/>
              <w:autoSpaceDE w:val="0"/>
              <w:autoSpaceDN w:val="0"/>
              <w:adjustRightInd w:val="0"/>
              <w:spacing w:before="30" w:line="220" w:lineRule="exact"/>
              <w:ind w:left="452"/>
              <w:rPr>
                <w:rFonts w:ascii="Tahoma" w:hAnsi="Tahoma" w:cs="Tahoma"/>
                <w:sz w:val="24"/>
                <w:szCs w:val="24"/>
              </w:rPr>
            </w:pPr>
            <w:r w:rsidRPr="004B509D">
              <w:rPr>
                <w:rFonts w:ascii="Tahoma" w:hAnsi="Tahoma" w:cs="Tahoma"/>
                <w:sz w:val="16"/>
                <w:szCs w:val="16"/>
              </w:rPr>
              <w:t>POMPA ŁADUJĄCA ZASOBNIK ciepłej wody - w budynku o AU ponad 250 m2</w:t>
            </w:r>
          </w:p>
        </w:tc>
      </w:tr>
      <w:tr w:rsidR="004B509D" w:rsidRPr="004B509D" w14:paraId="5BF9D1D9" w14:textId="77777777" w:rsidTr="002C3B76">
        <w:trPr>
          <w:gridAfter w:val="2"/>
          <w:wAfter w:w="86" w:type="dxa"/>
          <w:trHeight w:hRule="exact" w:val="315"/>
        </w:trPr>
        <w:tc>
          <w:tcPr>
            <w:tcW w:w="5948" w:type="dxa"/>
            <w:gridSpan w:val="5"/>
            <w:tcBorders>
              <w:top w:val="single" w:sz="4" w:space="0" w:color="000000"/>
              <w:left w:val="nil"/>
              <w:bottom w:val="single" w:sz="4" w:space="0" w:color="000000"/>
              <w:right w:val="nil"/>
            </w:tcBorders>
            <w:vAlign w:val="center"/>
          </w:tcPr>
          <w:p w14:paraId="370E8D29"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ŚREDNIA MOC JEDNOSTKOWA POMP ŁADUJĄCYCH ZASOBNIK</w:t>
            </w:r>
          </w:p>
        </w:tc>
        <w:tc>
          <w:tcPr>
            <w:tcW w:w="767" w:type="dxa"/>
            <w:gridSpan w:val="4"/>
            <w:tcBorders>
              <w:top w:val="single" w:sz="4" w:space="0" w:color="000000"/>
              <w:left w:val="nil"/>
              <w:bottom w:val="single" w:sz="4" w:space="0" w:color="000000"/>
              <w:right w:val="nil"/>
            </w:tcBorders>
            <w:vAlign w:val="center"/>
          </w:tcPr>
          <w:p w14:paraId="444A31A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qel</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6D60237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1458" w:type="dxa"/>
            <w:gridSpan w:val="3"/>
            <w:tcBorders>
              <w:top w:val="single" w:sz="4" w:space="0" w:color="000000"/>
              <w:left w:val="single" w:sz="4" w:space="0" w:color="000000"/>
              <w:bottom w:val="single" w:sz="4" w:space="0" w:color="000000"/>
              <w:right w:val="nil"/>
            </w:tcBorders>
            <w:vAlign w:val="center"/>
          </w:tcPr>
          <w:p w14:paraId="1C3C9A5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0,10</w:t>
            </w:r>
          </w:p>
        </w:tc>
      </w:tr>
      <w:tr w:rsidR="004B509D" w:rsidRPr="004B509D" w14:paraId="6EB5BC1B" w14:textId="77777777" w:rsidTr="002C3B76">
        <w:trPr>
          <w:gridAfter w:val="2"/>
          <w:wAfter w:w="86" w:type="dxa"/>
          <w:trHeight w:hRule="exact" w:val="315"/>
        </w:trPr>
        <w:tc>
          <w:tcPr>
            <w:tcW w:w="5948" w:type="dxa"/>
            <w:gridSpan w:val="5"/>
            <w:tcBorders>
              <w:top w:val="single" w:sz="4" w:space="0" w:color="000000"/>
              <w:left w:val="nil"/>
              <w:bottom w:val="nil"/>
              <w:right w:val="nil"/>
            </w:tcBorders>
            <w:vAlign w:val="center"/>
          </w:tcPr>
          <w:p w14:paraId="19F44E4C" w14:textId="77777777" w:rsidR="00065582" w:rsidRPr="004B509D" w:rsidRDefault="00065582" w:rsidP="002C3B76">
            <w:pPr>
              <w:widowControl w:val="0"/>
              <w:autoSpaceDE w:val="0"/>
              <w:autoSpaceDN w:val="0"/>
              <w:adjustRightInd w:val="0"/>
              <w:spacing w:before="30" w:line="176" w:lineRule="exact"/>
              <w:ind w:left="602"/>
              <w:rPr>
                <w:rFonts w:ascii="Tahoma" w:hAnsi="Tahoma" w:cs="Tahoma"/>
                <w:sz w:val="24"/>
                <w:szCs w:val="24"/>
              </w:rPr>
            </w:pPr>
            <w:r w:rsidRPr="004B509D">
              <w:rPr>
                <w:rFonts w:ascii="Tahoma" w:hAnsi="Tahoma" w:cs="Tahoma"/>
                <w:sz w:val="12"/>
                <w:szCs w:val="12"/>
              </w:rPr>
              <w:t>ŚREDNI CZAS DZIAŁANIA POMP ŁADUJĄCYCH ZASOBNIK</w:t>
            </w:r>
          </w:p>
        </w:tc>
        <w:tc>
          <w:tcPr>
            <w:tcW w:w="767" w:type="dxa"/>
            <w:gridSpan w:val="4"/>
            <w:tcBorders>
              <w:top w:val="single" w:sz="4" w:space="0" w:color="000000"/>
              <w:left w:val="nil"/>
              <w:bottom w:val="nil"/>
              <w:right w:val="nil"/>
            </w:tcBorders>
            <w:vAlign w:val="center"/>
          </w:tcPr>
          <w:p w14:paraId="4C6C72A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tel</w:t>
            </w:r>
            <w:proofErr w:type="spellEnd"/>
          </w:p>
        </w:tc>
        <w:tc>
          <w:tcPr>
            <w:tcW w:w="1279" w:type="dxa"/>
            <w:gridSpan w:val="5"/>
            <w:tcBorders>
              <w:top w:val="single" w:sz="4" w:space="0" w:color="000000"/>
              <w:left w:val="nil"/>
              <w:bottom w:val="nil"/>
              <w:right w:val="single" w:sz="4" w:space="0" w:color="000000"/>
            </w:tcBorders>
            <w:vAlign w:val="center"/>
          </w:tcPr>
          <w:p w14:paraId="77766D1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1458" w:type="dxa"/>
            <w:gridSpan w:val="3"/>
            <w:tcBorders>
              <w:top w:val="single" w:sz="4" w:space="0" w:color="000000"/>
              <w:left w:val="single" w:sz="4" w:space="0" w:color="000000"/>
              <w:bottom w:val="nil"/>
              <w:right w:val="nil"/>
            </w:tcBorders>
            <w:vAlign w:val="center"/>
          </w:tcPr>
          <w:p w14:paraId="15440D0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580</w:t>
            </w:r>
          </w:p>
        </w:tc>
      </w:tr>
      <w:tr w:rsidR="004B509D" w:rsidRPr="004B509D" w14:paraId="54A2DB7D" w14:textId="77777777" w:rsidTr="002C3B76">
        <w:trPr>
          <w:gridAfter w:val="3"/>
          <w:wAfter w:w="101" w:type="dxa"/>
          <w:trHeight w:hRule="exact" w:val="225"/>
        </w:trPr>
        <w:tc>
          <w:tcPr>
            <w:tcW w:w="9437" w:type="dxa"/>
            <w:gridSpan w:val="16"/>
            <w:tcBorders>
              <w:top w:val="nil"/>
              <w:left w:val="nil"/>
              <w:bottom w:val="nil"/>
              <w:right w:val="nil"/>
            </w:tcBorders>
            <w:shd w:val="clear" w:color="auto" w:fill="C0C0C0"/>
            <w:vAlign w:val="center"/>
          </w:tcPr>
          <w:p w14:paraId="4CFE58D6"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UŻYTKOWANIE INSTALACJI</w:t>
            </w:r>
          </w:p>
        </w:tc>
      </w:tr>
      <w:tr w:rsidR="004B509D" w:rsidRPr="004B509D" w14:paraId="506BD820" w14:textId="77777777" w:rsidTr="002C3B76">
        <w:trPr>
          <w:gridAfter w:val="2"/>
          <w:wAfter w:w="86" w:type="dxa"/>
          <w:trHeight w:hRule="exact" w:val="451"/>
        </w:trPr>
        <w:tc>
          <w:tcPr>
            <w:tcW w:w="5948" w:type="dxa"/>
            <w:gridSpan w:val="5"/>
            <w:tcBorders>
              <w:top w:val="nil"/>
              <w:left w:val="nil"/>
              <w:bottom w:val="single" w:sz="4" w:space="0" w:color="000000"/>
              <w:right w:val="nil"/>
            </w:tcBorders>
            <w:vAlign w:val="center"/>
          </w:tcPr>
          <w:p w14:paraId="06CB2AC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JEDNOSTKOWE DOBOWE ZAPOTRZEBOWANIE NA CIEPŁĄ WODĘ UŻYTKOWĄ</w:t>
            </w:r>
            <w:r w:rsidRPr="004B509D">
              <w:rPr>
                <w:rFonts w:ascii="Tahoma" w:hAnsi="Tahoma" w:cs="Tahoma"/>
                <w:sz w:val="12"/>
                <w:szCs w:val="12"/>
              </w:rPr>
              <w:br/>
              <w:t>(RODZAJ: BUDYNEK PRZEZNACZONY NA POTRZEBY SPORTU)</w:t>
            </w:r>
          </w:p>
        </w:tc>
        <w:tc>
          <w:tcPr>
            <w:tcW w:w="767" w:type="dxa"/>
            <w:gridSpan w:val="4"/>
            <w:tcBorders>
              <w:top w:val="nil"/>
              <w:left w:val="nil"/>
              <w:bottom w:val="single" w:sz="4" w:space="0" w:color="000000"/>
              <w:right w:val="nil"/>
            </w:tcBorders>
            <w:vAlign w:val="center"/>
          </w:tcPr>
          <w:p w14:paraId="3B3491A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VWi</w:t>
            </w:r>
            <w:proofErr w:type="spellEnd"/>
          </w:p>
        </w:tc>
        <w:tc>
          <w:tcPr>
            <w:tcW w:w="1279" w:type="dxa"/>
            <w:gridSpan w:val="5"/>
            <w:tcBorders>
              <w:top w:val="nil"/>
              <w:left w:val="nil"/>
              <w:bottom w:val="single" w:sz="4" w:space="0" w:color="000000"/>
              <w:right w:val="single" w:sz="4" w:space="0" w:color="000000"/>
            </w:tcBorders>
            <w:vAlign w:val="center"/>
          </w:tcPr>
          <w:p w14:paraId="6AC53F9C"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[dm3/m2·dzień]</w:t>
            </w:r>
          </w:p>
        </w:tc>
        <w:tc>
          <w:tcPr>
            <w:tcW w:w="1458" w:type="dxa"/>
            <w:gridSpan w:val="3"/>
            <w:tcBorders>
              <w:top w:val="nil"/>
              <w:left w:val="single" w:sz="4" w:space="0" w:color="000000"/>
              <w:bottom w:val="single" w:sz="4" w:space="0" w:color="000000"/>
              <w:right w:val="nil"/>
            </w:tcBorders>
            <w:vAlign w:val="center"/>
          </w:tcPr>
          <w:p w14:paraId="2C26327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0,25</w:t>
            </w:r>
          </w:p>
        </w:tc>
      </w:tr>
      <w:tr w:rsidR="004B509D" w:rsidRPr="004B509D" w14:paraId="13ADC845" w14:textId="77777777" w:rsidTr="002C3B76">
        <w:trPr>
          <w:gridAfter w:val="2"/>
          <w:wAfter w:w="86" w:type="dxa"/>
          <w:trHeight w:hRule="exact" w:val="315"/>
        </w:trPr>
        <w:tc>
          <w:tcPr>
            <w:tcW w:w="5948" w:type="dxa"/>
            <w:gridSpan w:val="5"/>
            <w:tcBorders>
              <w:top w:val="single" w:sz="4" w:space="0" w:color="000000"/>
              <w:left w:val="nil"/>
              <w:bottom w:val="single" w:sz="4" w:space="0" w:color="000000"/>
              <w:right w:val="nil"/>
            </w:tcBorders>
            <w:vAlign w:val="center"/>
          </w:tcPr>
          <w:p w14:paraId="544F20FC"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WSPÓŁCZYNNIK KOREKCYJNY ZE WZGLĘDU NA PRZERWY W UŻYTKOWANIU</w:t>
            </w:r>
          </w:p>
        </w:tc>
        <w:tc>
          <w:tcPr>
            <w:tcW w:w="767" w:type="dxa"/>
            <w:gridSpan w:val="4"/>
            <w:tcBorders>
              <w:top w:val="single" w:sz="4" w:space="0" w:color="000000"/>
              <w:left w:val="nil"/>
              <w:bottom w:val="single" w:sz="4" w:space="0" w:color="000000"/>
              <w:right w:val="nil"/>
            </w:tcBorders>
            <w:vAlign w:val="center"/>
          </w:tcPr>
          <w:p w14:paraId="7AB149D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kR</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7E69FB2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458" w:type="dxa"/>
            <w:gridSpan w:val="3"/>
            <w:tcBorders>
              <w:top w:val="single" w:sz="4" w:space="0" w:color="000000"/>
              <w:left w:val="single" w:sz="4" w:space="0" w:color="000000"/>
              <w:bottom w:val="single" w:sz="4" w:space="0" w:color="000000"/>
              <w:right w:val="nil"/>
            </w:tcBorders>
            <w:vAlign w:val="center"/>
          </w:tcPr>
          <w:p w14:paraId="42D5807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0,41</w:t>
            </w:r>
          </w:p>
        </w:tc>
      </w:tr>
      <w:tr w:rsidR="004B509D" w:rsidRPr="004B509D" w14:paraId="0C5C2D09" w14:textId="77777777" w:rsidTr="002C3B76">
        <w:trPr>
          <w:gridAfter w:val="2"/>
          <w:wAfter w:w="86" w:type="dxa"/>
          <w:trHeight w:hRule="exact" w:val="315"/>
        </w:trPr>
        <w:tc>
          <w:tcPr>
            <w:tcW w:w="5948" w:type="dxa"/>
            <w:gridSpan w:val="5"/>
            <w:tcBorders>
              <w:top w:val="single" w:sz="4" w:space="0" w:color="000000"/>
              <w:left w:val="nil"/>
              <w:bottom w:val="single" w:sz="4" w:space="0" w:color="000000"/>
              <w:right w:val="nil"/>
            </w:tcBorders>
            <w:vAlign w:val="center"/>
          </w:tcPr>
          <w:p w14:paraId="0CE8C8A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OBLICZENIOWA TEMPERATURA CIEPŁEJ WODY W ZAWORZE CZERPALNYM</w:t>
            </w:r>
          </w:p>
        </w:tc>
        <w:tc>
          <w:tcPr>
            <w:tcW w:w="767" w:type="dxa"/>
            <w:gridSpan w:val="4"/>
            <w:tcBorders>
              <w:top w:val="single" w:sz="4" w:space="0" w:color="000000"/>
              <w:left w:val="nil"/>
              <w:bottom w:val="single" w:sz="4" w:space="0" w:color="000000"/>
              <w:right w:val="nil"/>
            </w:tcBorders>
            <w:vAlign w:val="center"/>
          </w:tcPr>
          <w:p w14:paraId="59664A0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θW</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443260C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58" w:type="dxa"/>
            <w:gridSpan w:val="3"/>
            <w:tcBorders>
              <w:top w:val="single" w:sz="4" w:space="0" w:color="000000"/>
              <w:left w:val="single" w:sz="4" w:space="0" w:color="000000"/>
              <w:bottom w:val="single" w:sz="4" w:space="0" w:color="000000"/>
              <w:right w:val="nil"/>
            </w:tcBorders>
            <w:vAlign w:val="center"/>
          </w:tcPr>
          <w:p w14:paraId="5BB6BC2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55,0</w:t>
            </w:r>
          </w:p>
        </w:tc>
      </w:tr>
      <w:tr w:rsidR="004B509D" w:rsidRPr="004B509D" w14:paraId="7F41AACA" w14:textId="77777777" w:rsidTr="002C3B76">
        <w:trPr>
          <w:gridAfter w:val="2"/>
          <w:wAfter w:w="86" w:type="dxa"/>
          <w:trHeight w:hRule="exact" w:val="315"/>
        </w:trPr>
        <w:tc>
          <w:tcPr>
            <w:tcW w:w="5948" w:type="dxa"/>
            <w:gridSpan w:val="5"/>
            <w:tcBorders>
              <w:top w:val="single" w:sz="4" w:space="0" w:color="000000"/>
              <w:left w:val="nil"/>
              <w:bottom w:val="single" w:sz="4" w:space="0" w:color="000000"/>
              <w:right w:val="nil"/>
            </w:tcBorders>
            <w:vAlign w:val="center"/>
          </w:tcPr>
          <w:p w14:paraId="47386D1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sz w:val="12"/>
                <w:szCs w:val="12"/>
              </w:rPr>
              <w:t>OBLICZENIOWA TEMPERATURA ZIMNEJ WODY</w:t>
            </w:r>
          </w:p>
        </w:tc>
        <w:tc>
          <w:tcPr>
            <w:tcW w:w="767" w:type="dxa"/>
            <w:gridSpan w:val="4"/>
            <w:tcBorders>
              <w:top w:val="single" w:sz="4" w:space="0" w:color="000000"/>
              <w:left w:val="nil"/>
              <w:bottom w:val="single" w:sz="4" w:space="0" w:color="000000"/>
              <w:right w:val="nil"/>
            </w:tcBorders>
            <w:vAlign w:val="center"/>
          </w:tcPr>
          <w:p w14:paraId="5ABDD56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θo</w:t>
            </w:r>
            <w:proofErr w:type="spellEnd"/>
          </w:p>
        </w:tc>
        <w:tc>
          <w:tcPr>
            <w:tcW w:w="1279" w:type="dxa"/>
            <w:gridSpan w:val="5"/>
            <w:tcBorders>
              <w:top w:val="single" w:sz="4" w:space="0" w:color="000000"/>
              <w:left w:val="nil"/>
              <w:bottom w:val="single" w:sz="4" w:space="0" w:color="000000"/>
              <w:right w:val="single" w:sz="4" w:space="0" w:color="000000"/>
            </w:tcBorders>
            <w:vAlign w:val="center"/>
          </w:tcPr>
          <w:p w14:paraId="3FAFFC2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oC</w:t>
            </w:r>
            <w:proofErr w:type="spellEnd"/>
            <w:r w:rsidRPr="004B509D">
              <w:rPr>
                <w:rFonts w:ascii="Tahoma" w:hAnsi="Tahoma" w:cs="Tahoma"/>
                <w:sz w:val="16"/>
                <w:szCs w:val="16"/>
              </w:rPr>
              <w:t>]</w:t>
            </w:r>
          </w:p>
        </w:tc>
        <w:tc>
          <w:tcPr>
            <w:tcW w:w="1458" w:type="dxa"/>
            <w:gridSpan w:val="3"/>
            <w:tcBorders>
              <w:top w:val="single" w:sz="4" w:space="0" w:color="000000"/>
              <w:left w:val="single" w:sz="4" w:space="0" w:color="000000"/>
              <w:bottom w:val="single" w:sz="4" w:space="0" w:color="000000"/>
              <w:right w:val="nil"/>
            </w:tcBorders>
            <w:vAlign w:val="center"/>
          </w:tcPr>
          <w:p w14:paraId="5D68243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w:t>
            </w:r>
          </w:p>
        </w:tc>
      </w:tr>
      <w:tr w:rsidR="004B509D" w:rsidRPr="004B509D" w14:paraId="212CB709" w14:textId="77777777" w:rsidTr="002C3B76">
        <w:trPr>
          <w:gridAfter w:val="2"/>
          <w:wAfter w:w="86" w:type="dxa"/>
          <w:trHeight w:hRule="exact" w:val="128"/>
        </w:trPr>
        <w:tc>
          <w:tcPr>
            <w:tcW w:w="9452" w:type="dxa"/>
            <w:gridSpan w:val="17"/>
            <w:tcBorders>
              <w:top w:val="nil"/>
              <w:left w:val="nil"/>
              <w:bottom w:val="nil"/>
              <w:right w:val="nil"/>
            </w:tcBorders>
          </w:tcPr>
          <w:p w14:paraId="154207AA"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60AAB187" w14:textId="77777777" w:rsidTr="002C3B76">
        <w:trPr>
          <w:gridAfter w:val="2"/>
          <w:wAfter w:w="86" w:type="dxa"/>
          <w:trHeight w:hRule="exact" w:val="315"/>
        </w:trPr>
        <w:tc>
          <w:tcPr>
            <w:tcW w:w="50" w:type="dxa"/>
            <w:vMerge w:val="restart"/>
            <w:tcBorders>
              <w:top w:val="nil"/>
              <w:left w:val="nil"/>
              <w:bottom w:val="nil"/>
              <w:right w:val="nil"/>
            </w:tcBorders>
          </w:tcPr>
          <w:p w14:paraId="4B76A98A" w14:textId="77777777" w:rsidR="00065582" w:rsidRPr="004B509D" w:rsidRDefault="00065582" w:rsidP="002C3B76">
            <w:pPr>
              <w:widowControl w:val="0"/>
              <w:autoSpaceDE w:val="0"/>
              <w:autoSpaceDN w:val="0"/>
              <w:adjustRightInd w:val="0"/>
              <w:spacing w:before="30" w:line="220" w:lineRule="exact"/>
              <w:ind w:left="75"/>
              <w:rPr>
                <w:rFonts w:ascii="Tahoma" w:hAnsi="Tahoma" w:cs="Tahoma"/>
                <w:sz w:val="20"/>
              </w:rPr>
            </w:pPr>
          </w:p>
        </w:tc>
        <w:tc>
          <w:tcPr>
            <w:tcW w:w="9402" w:type="dxa"/>
            <w:gridSpan w:val="16"/>
            <w:tcBorders>
              <w:top w:val="nil"/>
              <w:left w:val="nil"/>
              <w:bottom w:val="nil"/>
              <w:right w:val="nil"/>
            </w:tcBorders>
            <w:shd w:val="clear" w:color="auto" w:fill="808080"/>
            <w:vAlign w:val="center"/>
          </w:tcPr>
          <w:p w14:paraId="2252E1BC"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OŚWIETLENIE</w:t>
            </w:r>
          </w:p>
        </w:tc>
      </w:tr>
      <w:tr w:rsidR="004B509D" w:rsidRPr="004B509D" w14:paraId="14C1C3A3" w14:textId="77777777" w:rsidTr="002C3B76">
        <w:trPr>
          <w:gridAfter w:val="2"/>
          <w:wAfter w:w="86" w:type="dxa"/>
          <w:trHeight w:hRule="exact" w:val="60"/>
        </w:trPr>
        <w:tc>
          <w:tcPr>
            <w:tcW w:w="50" w:type="dxa"/>
            <w:vMerge/>
            <w:tcBorders>
              <w:top w:val="nil"/>
              <w:left w:val="nil"/>
              <w:bottom w:val="nil"/>
              <w:right w:val="nil"/>
            </w:tcBorders>
          </w:tcPr>
          <w:p w14:paraId="0F6965C8" w14:textId="77777777" w:rsidR="00065582" w:rsidRPr="004B509D" w:rsidRDefault="00065582" w:rsidP="002C3B76">
            <w:pPr>
              <w:widowControl w:val="0"/>
              <w:autoSpaceDE w:val="0"/>
              <w:autoSpaceDN w:val="0"/>
              <w:adjustRightInd w:val="0"/>
              <w:spacing w:line="240" w:lineRule="auto"/>
              <w:rPr>
                <w:rFonts w:ascii="Tahoma" w:hAnsi="Tahoma" w:cs="Tahoma"/>
                <w:sz w:val="4"/>
                <w:szCs w:val="4"/>
              </w:rPr>
            </w:pPr>
          </w:p>
        </w:tc>
        <w:tc>
          <w:tcPr>
            <w:tcW w:w="9402" w:type="dxa"/>
            <w:gridSpan w:val="16"/>
            <w:tcBorders>
              <w:top w:val="nil"/>
              <w:left w:val="nil"/>
              <w:bottom w:val="nil"/>
              <w:right w:val="nil"/>
            </w:tcBorders>
          </w:tcPr>
          <w:p w14:paraId="5972660C" w14:textId="77777777" w:rsidR="00065582" w:rsidRPr="004B509D" w:rsidRDefault="00065582"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242F225E" w14:textId="77777777" w:rsidTr="002C3B76">
        <w:trPr>
          <w:gridAfter w:val="1"/>
          <w:wAfter w:w="36" w:type="dxa"/>
          <w:trHeight w:hRule="exact" w:val="225"/>
        </w:trPr>
        <w:tc>
          <w:tcPr>
            <w:tcW w:w="50" w:type="dxa"/>
            <w:vMerge/>
            <w:tcBorders>
              <w:top w:val="nil"/>
              <w:left w:val="nil"/>
              <w:bottom w:val="nil"/>
              <w:right w:val="nil"/>
            </w:tcBorders>
          </w:tcPr>
          <w:p w14:paraId="687AFF8E"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c>
          <w:tcPr>
            <w:tcW w:w="9437" w:type="dxa"/>
            <w:gridSpan w:val="17"/>
            <w:tcBorders>
              <w:top w:val="nil"/>
              <w:left w:val="nil"/>
              <w:bottom w:val="nil"/>
              <w:right w:val="nil"/>
            </w:tcBorders>
            <w:shd w:val="clear" w:color="auto" w:fill="C0C0C0"/>
            <w:vAlign w:val="center"/>
          </w:tcPr>
          <w:p w14:paraId="51AAE565"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ENERGETYCZNE</w:t>
            </w:r>
          </w:p>
        </w:tc>
      </w:tr>
      <w:tr w:rsidR="004B509D" w:rsidRPr="004B509D" w14:paraId="6E012396" w14:textId="77777777" w:rsidTr="002C3B76">
        <w:trPr>
          <w:gridAfter w:val="1"/>
          <w:wAfter w:w="36" w:type="dxa"/>
          <w:trHeight w:hRule="exact" w:val="315"/>
        </w:trPr>
        <w:tc>
          <w:tcPr>
            <w:tcW w:w="50" w:type="dxa"/>
            <w:vMerge/>
            <w:tcBorders>
              <w:top w:val="nil"/>
              <w:left w:val="nil"/>
              <w:bottom w:val="nil"/>
              <w:right w:val="nil"/>
            </w:tcBorders>
          </w:tcPr>
          <w:p w14:paraId="3F463F59"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913" w:type="dxa"/>
            <w:gridSpan w:val="5"/>
            <w:tcBorders>
              <w:top w:val="single" w:sz="4" w:space="0" w:color="000000"/>
              <w:left w:val="nil"/>
              <w:bottom w:val="nil"/>
              <w:right w:val="nil"/>
            </w:tcBorders>
            <w:vAlign w:val="center"/>
          </w:tcPr>
          <w:p w14:paraId="04F912F3"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ENERGIĘ KOŃCOWĄ</w:t>
            </w:r>
          </w:p>
        </w:tc>
        <w:tc>
          <w:tcPr>
            <w:tcW w:w="767" w:type="dxa"/>
            <w:gridSpan w:val="4"/>
            <w:tcBorders>
              <w:top w:val="single" w:sz="4" w:space="0" w:color="000000"/>
              <w:left w:val="nil"/>
              <w:bottom w:val="nil"/>
              <w:right w:val="nil"/>
            </w:tcBorders>
            <w:vAlign w:val="center"/>
          </w:tcPr>
          <w:p w14:paraId="6258B10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Qk,L</w:t>
            </w:r>
            <w:proofErr w:type="spellEnd"/>
          </w:p>
        </w:tc>
        <w:tc>
          <w:tcPr>
            <w:tcW w:w="1279" w:type="dxa"/>
            <w:gridSpan w:val="5"/>
            <w:tcBorders>
              <w:top w:val="single" w:sz="4" w:space="0" w:color="000000"/>
              <w:left w:val="nil"/>
              <w:bottom w:val="nil"/>
              <w:right w:val="single" w:sz="4" w:space="0" w:color="000000"/>
            </w:tcBorders>
            <w:vAlign w:val="center"/>
          </w:tcPr>
          <w:p w14:paraId="7F8CD8B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78" w:type="dxa"/>
            <w:gridSpan w:val="3"/>
            <w:tcBorders>
              <w:top w:val="single" w:sz="4" w:space="0" w:color="000000"/>
              <w:left w:val="single" w:sz="4" w:space="0" w:color="000000"/>
              <w:bottom w:val="nil"/>
              <w:right w:val="nil"/>
            </w:tcBorders>
            <w:vAlign w:val="center"/>
          </w:tcPr>
          <w:p w14:paraId="59640ADA"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13 817,2</w:t>
            </w:r>
          </w:p>
        </w:tc>
      </w:tr>
      <w:tr w:rsidR="004B509D" w:rsidRPr="004B509D" w14:paraId="2F99A105" w14:textId="77777777" w:rsidTr="002C3B76">
        <w:trPr>
          <w:gridAfter w:val="1"/>
          <w:wAfter w:w="36" w:type="dxa"/>
          <w:trHeight w:hRule="exact" w:val="315"/>
        </w:trPr>
        <w:tc>
          <w:tcPr>
            <w:tcW w:w="50" w:type="dxa"/>
            <w:vMerge/>
            <w:tcBorders>
              <w:top w:val="nil"/>
              <w:left w:val="nil"/>
              <w:bottom w:val="nil"/>
              <w:right w:val="nil"/>
            </w:tcBorders>
          </w:tcPr>
          <w:p w14:paraId="3CBF1BE4"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913" w:type="dxa"/>
            <w:gridSpan w:val="5"/>
            <w:tcBorders>
              <w:top w:val="single" w:sz="4" w:space="0" w:color="000000"/>
              <w:left w:val="nil"/>
              <w:bottom w:val="nil"/>
              <w:right w:val="nil"/>
            </w:tcBorders>
            <w:vAlign w:val="center"/>
          </w:tcPr>
          <w:p w14:paraId="0A9DD0F9"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ZAPOTRZEBOWANIE NA NIEODNAWIALNĄ ENERGIĘ PIERWOTNĄ</w:t>
            </w:r>
          </w:p>
        </w:tc>
        <w:tc>
          <w:tcPr>
            <w:tcW w:w="767" w:type="dxa"/>
            <w:gridSpan w:val="4"/>
            <w:tcBorders>
              <w:top w:val="single" w:sz="4" w:space="0" w:color="000000"/>
              <w:left w:val="nil"/>
              <w:bottom w:val="nil"/>
              <w:right w:val="nil"/>
            </w:tcBorders>
            <w:vAlign w:val="center"/>
          </w:tcPr>
          <w:p w14:paraId="63669D7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Qp,L</w:t>
            </w:r>
            <w:proofErr w:type="spellEnd"/>
          </w:p>
        </w:tc>
        <w:tc>
          <w:tcPr>
            <w:tcW w:w="1279" w:type="dxa"/>
            <w:gridSpan w:val="5"/>
            <w:tcBorders>
              <w:top w:val="single" w:sz="4" w:space="0" w:color="000000"/>
              <w:left w:val="nil"/>
              <w:bottom w:val="nil"/>
              <w:right w:val="single" w:sz="4" w:space="0" w:color="000000"/>
            </w:tcBorders>
            <w:vAlign w:val="center"/>
          </w:tcPr>
          <w:p w14:paraId="72B3191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78" w:type="dxa"/>
            <w:gridSpan w:val="3"/>
            <w:tcBorders>
              <w:top w:val="single" w:sz="4" w:space="0" w:color="000000"/>
              <w:left w:val="single" w:sz="4" w:space="0" w:color="000000"/>
              <w:bottom w:val="nil"/>
              <w:right w:val="nil"/>
            </w:tcBorders>
            <w:vAlign w:val="center"/>
          </w:tcPr>
          <w:p w14:paraId="5BD5AEA4"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41 451,6</w:t>
            </w:r>
          </w:p>
        </w:tc>
      </w:tr>
      <w:tr w:rsidR="004B509D" w:rsidRPr="004B509D" w14:paraId="6E99E8C0" w14:textId="77777777" w:rsidTr="002C3B76">
        <w:trPr>
          <w:gridAfter w:val="1"/>
          <w:wAfter w:w="36" w:type="dxa"/>
          <w:trHeight w:hRule="exact" w:val="315"/>
        </w:trPr>
        <w:tc>
          <w:tcPr>
            <w:tcW w:w="50" w:type="dxa"/>
            <w:vMerge/>
            <w:tcBorders>
              <w:top w:val="nil"/>
              <w:left w:val="nil"/>
              <w:bottom w:val="nil"/>
              <w:right w:val="nil"/>
            </w:tcBorders>
          </w:tcPr>
          <w:p w14:paraId="33C315AF"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913" w:type="dxa"/>
            <w:gridSpan w:val="5"/>
            <w:tcBorders>
              <w:top w:val="single" w:sz="4" w:space="0" w:color="000000"/>
              <w:left w:val="nil"/>
              <w:bottom w:val="nil"/>
              <w:right w:val="nil"/>
            </w:tcBorders>
            <w:vAlign w:val="center"/>
          </w:tcPr>
          <w:p w14:paraId="5E239E62"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O REGULOWANEJ TEMPERATURZE</w:t>
            </w:r>
          </w:p>
        </w:tc>
        <w:tc>
          <w:tcPr>
            <w:tcW w:w="767" w:type="dxa"/>
            <w:gridSpan w:val="4"/>
            <w:tcBorders>
              <w:top w:val="single" w:sz="4" w:space="0" w:color="000000"/>
              <w:left w:val="nil"/>
              <w:bottom w:val="nil"/>
              <w:right w:val="nil"/>
            </w:tcBorders>
            <w:vAlign w:val="center"/>
          </w:tcPr>
          <w:p w14:paraId="177FFE34"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1279" w:type="dxa"/>
            <w:gridSpan w:val="5"/>
            <w:tcBorders>
              <w:top w:val="single" w:sz="4" w:space="0" w:color="000000"/>
              <w:left w:val="nil"/>
              <w:bottom w:val="nil"/>
              <w:right w:val="single" w:sz="4" w:space="0" w:color="000000"/>
            </w:tcBorders>
            <w:vAlign w:val="center"/>
          </w:tcPr>
          <w:p w14:paraId="2447DA3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78" w:type="dxa"/>
            <w:gridSpan w:val="3"/>
            <w:tcBorders>
              <w:top w:val="single" w:sz="4" w:space="0" w:color="000000"/>
              <w:left w:val="single" w:sz="4" w:space="0" w:color="000000"/>
              <w:bottom w:val="nil"/>
              <w:right w:val="nil"/>
            </w:tcBorders>
            <w:vAlign w:val="center"/>
          </w:tcPr>
          <w:p w14:paraId="738C760E"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0C87D640" w14:textId="77777777" w:rsidTr="002C3B76">
        <w:trPr>
          <w:gridAfter w:val="1"/>
          <w:wAfter w:w="36" w:type="dxa"/>
          <w:trHeight w:hRule="exact" w:val="315"/>
        </w:trPr>
        <w:tc>
          <w:tcPr>
            <w:tcW w:w="50" w:type="dxa"/>
            <w:vMerge/>
            <w:tcBorders>
              <w:top w:val="nil"/>
              <w:left w:val="nil"/>
              <w:bottom w:val="nil"/>
              <w:right w:val="nil"/>
            </w:tcBorders>
          </w:tcPr>
          <w:p w14:paraId="2182FCB9"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913" w:type="dxa"/>
            <w:gridSpan w:val="5"/>
            <w:tcBorders>
              <w:top w:val="single" w:sz="4" w:space="0" w:color="000000"/>
              <w:left w:val="nil"/>
              <w:bottom w:val="nil"/>
              <w:right w:val="nil"/>
            </w:tcBorders>
            <w:vAlign w:val="center"/>
          </w:tcPr>
          <w:p w14:paraId="3925F922"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w:t>
            </w:r>
          </w:p>
        </w:tc>
        <w:tc>
          <w:tcPr>
            <w:tcW w:w="767" w:type="dxa"/>
            <w:gridSpan w:val="4"/>
            <w:tcBorders>
              <w:top w:val="single" w:sz="4" w:space="0" w:color="000000"/>
              <w:left w:val="nil"/>
              <w:bottom w:val="nil"/>
              <w:right w:val="nil"/>
            </w:tcBorders>
            <w:vAlign w:val="center"/>
          </w:tcPr>
          <w:p w14:paraId="00D36279"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nil"/>
              <w:right w:val="single" w:sz="4" w:space="0" w:color="000000"/>
            </w:tcBorders>
            <w:vAlign w:val="center"/>
          </w:tcPr>
          <w:p w14:paraId="48757C9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78" w:type="dxa"/>
            <w:gridSpan w:val="3"/>
            <w:tcBorders>
              <w:top w:val="single" w:sz="4" w:space="0" w:color="000000"/>
              <w:left w:val="single" w:sz="4" w:space="0" w:color="000000"/>
              <w:bottom w:val="nil"/>
              <w:right w:val="nil"/>
            </w:tcBorders>
            <w:vAlign w:val="center"/>
          </w:tcPr>
          <w:p w14:paraId="5E3AB03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13C75549" w14:textId="77777777" w:rsidTr="002C3B76">
        <w:trPr>
          <w:gridAfter w:val="1"/>
          <w:wAfter w:w="36" w:type="dxa"/>
          <w:trHeight w:hRule="exact" w:val="315"/>
        </w:trPr>
        <w:tc>
          <w:tcPr>
            <w:tcW w:w="50" w:type="dxa"/>
            <w:vMerge/>
            <w:tcBorders>
              <w:top w:val="nil"/>
              <w:left w:val="nil"/>
              <w:bottom w:val="nil"/>
              <w:right w:val="nil"/>
            </w:tcBorders>
          </w:tcPr>
          <w:p w14:paraId="523310A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5913" w:type="dxa"/>
            <w:gridSpan w:val="5"/>
            <w:tcBorders>
              <w:top w:val="single" w:sz="4" w:space="0" w:color="000000"/>
              <w:left w:val="nil"/>
              <w:bottom w:val="nil"/>
              <w:right w:val="nil"/>
            </w:tcBorders>
            <w:vAlign w:val="center"/>
          </w:tcPr>
          <w:p w14:paraId="0C134B89"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sz w:val="12"/>
                <w:szCs w:val="12"/>
              </w:rPr>
              <w:t>POWIERZCHNIA UŻYTKOWA O REGULOWANEJ TEMPERATURZE</w:t>
            </w:r>
          </w:p>
        </w:tc>
        <w:tc>
          <w:tcPr>
            <w:tcW w:w="767" w:type="dxa"/>
            <w:gridSpan w:val="4"/>
            <w:tcBorders>
              <w:top w:val="single" w:sz="4" w:space="0" w:color="000000"/>
              <w:left w:val="nil"/>
              <w:bottom w:val="nil"/>
              <w:right w:val="nil"/>
            </w:tcBorders>
            <w:vAlign w:val="center"/>
          </w:tcPr>
          <w:p w14:paraId="5B45915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1279" w:type="dxa"/>
            <w:gridSpan w:val="5"/>
            <w:tcBorders>
              <w:top w:val="single" w:sz="4" w:space="0" w:color="000000"/>
              <w:left w:val="nil"/>
              <w:bottom w:val="nil"/>
              <w:right w:val="single" w:sz="4" w:space="0" w:color="000000"/>
            </w:tcBorders>
            <w:vAlign w:val="center"/>
          </w:tcPr>
          <w:p w14:paraId="16E4ECB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78" w:type="dxa"/>
            <w:gridSpan w:val="3"/>
            <w:tcBorders>
              <w:top w:val="single" w:sz="4" w:space="0" w:color="000000"/>
              <w:left w:val="single" w:sz="4" w:space="0" w:color="000000"/>
              <w:bottom w:val="nil"/>
              <w:right w:val="nil"/>
            </w:tcBorders>
            <w:vAlign w:val="center"/>
          </w:tcPr>
          <w:p w14:paraId="675A71A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r>
      <w:tr w:rsidR="004B509D" w:rsidRPr="004B509D" w14:paraId="54A157F8" w14:textId="77777777" w:rsidTr="002C3B76">
        <w:trPr>
          <w:gridAfter w:val="1"/>
          <w:wAfter w:w="36" w:type="dxa"/>
          <w:trHeight w:hRule="exact" w:val="225"/>
        </w:trPr>
        <w:tc>
          <w:tcPr>
            <w:tcW w:w="50" w:type="dxa"/>
            <w:vMerge/>
            <w:tcBorders>
              <w:top w:val="nil"/>
              <w:left w:val="nil"/>
              <w:bottom w:val="nil"/>
              <w:right w:val="nil"/>
            </w:tcBorders>
          </w:tcPr>
          <w:p w14:paraId="611F92C8"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c>
          <w:tcPr>
            <w:tcW w:w="9437" w:type="dxa"/>
            <w:gridSpan w:val="17"/>
            <w:tcBorders>
              <w:top w:val="nil"/>
              <w:left w:val="nil"/>
              <w:bottom w:val="nil"/>
              <w:right w:val="nil"/>
            </w:tcBorders>
            <w:shd w:val="clear" w:color="auto" w:fill="C0C0C0"/>
            <w:vAlign w:val="center"/>
          </w:tcPr>
          <w:p w14:paraId="134EE484" w14:textId="77777777" w:rsidR="00065582" w:rsidRPr="004B509D" w:rsidRDefault="00065582"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 OŚWIETLENIA</w:t>
            </w:r>
          </w:p>
        </w:tc>
      </w:tr>
      <w:tr w:rsidR="004B509D" w:rsidRPr="004B509D" w14:paraId="1B076FDE" w14:textId="77777777" w:rsidTr="002C3B76">
        <w:trPr>
          <w:gridAfter w:val="1"/>
          <w:wAfter w:w="36" w:type="dxa"/>
          <w:trHeight w:hRule="exact" w:val="270"/>
        </w:trPr>
        <w:tc>
          <w:tcPr>
            <w:tcW w:w="50" w:type="dxa"/>
            <w:vMerge/>
            <w:tcBorders>
              <w:top w:val="nil"/>
              <w:left w:val="nil"/>
              <w:bottom w:val="nil"/>
              <w:right w:val="nil"/>
            </w:tcBorders>
          </w:tcPr>
          <w:p w14:paraId="4CB8B1E4"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c>
          <w:tcPr>
            <w:tcW w:w="9437" w:type="dxa"/>
            <w:gridSpan w:val="17"/>
            <w:tcBorders>
              <w:top w:val="nil"/>
              <w:left w:val="nil"/>
              <w:bottom w:val="nil"/>
              <w:right w:val="nil"/>
            </w:tcBorders>
          </w:tcPr>
          <w:p w14:paraId="648D47C6" w14:textId="77777777" w:rsidR="00065582" w:rsidRPr="004B509D" w:rsidRDefault="00065582"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Źródło światła typu LED.  Sterowanie oświetleniem za pomocą czujników pobytowych.</w:t>
            </w:r>
          </w:p>
        </w:tc>
      </w:tr>
      <w:tr w:rsidR="004B509D" w:rsidRPr="004B509D" w14:paraId="0B1EDD8F" w14:textId="77777777" w:rsidTr="002C3B76">
        <w:trPr>
          <w:gridAfter w:val="7"/>
          <w:wAfter w:w="2512" w:type="dxa"/>
          <w:trHeight w:hRule="exact" w:val="225"/>
        </w:trPr>
        <w:tc>
          <w:tcPr>
            <w:tcW w:w="50" w:type="dxa"/>
            <w:vMerge w:val="restart"/>
            <w:tcBorders>
              <w:top w:val="nil"/>
              <w:left w:val="nil"/>
              <w:bottom w:val="nil"/>
              <w:right w:val="nil"/>
            </w:tcBorders>
          </w:tcPr>
          <w:p w14:paraId="075B5192"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p w14:paraId="5555112D" w14:textId="77777777" w:rsidR="00065582" w:rsidRPr="004B509D" w:rsidRDefault="00065582" w:rsidP="002C3B76">
            <w:pPr>
              <w:jc w:val="right"/>
              <w:rPr>
                <w:rFonts w:ascii="Tahoma" w:hAnsi="Tahoma" w:cs="Tahoma"/>
                <w:sz w:val="15"/>
                <w:szCs w:val="15"/>
              </w:rPr>
            </w:pPr>
            <w:r w:rsidRPr="004B509D">
              <w:rPr>
                <w:rFonts w:ascii="Tahoma" w:hAnsi="Tahoma" w:cs="Tahoma"/>
                <w:sz w:val="15"/>
                <w:szCs w:val="15"/>
              </w:rPr>
              <w:t xml:space="preserve"> </w:t>
            </w:r>
          </w:p>
        </w:tc>
        <w:tc>
          <w:tcPr>
            <w:tcW w:w="6962" w:type="dxa"/>
            <w:gridSpan w:val="10"/>
            <w:tcBorders>
              <w:top w:val="nil"/>
              <w:left w:val="nil"/>
              <w:bottom w:val="nil"/>
              <w:right w:val="nil"/>
            </w:tcBorders>
            <w:shd w:val="clear" w:color="auto" w:fill="C0C0C0"/>
            <w:vAlign w:val="center"/>
          </w:tcPr>
          <w:p w14:paraId="3B80BB99" w14:textId="77777777" w:rsidR="00065582" w:rsidRPr="004B509D" w:rsidRDefault="00065582" w:rsidP="002C3B76">
            <w:pPr>
              <w:widowControl w:val="0"/>
              <w:autoSpaceDE w:val="0"/>
              <w:autoSpaceDN w:val="0"/>
              <w:adjustRightInd w:val="0"/>
              <w:spacing w:before="30" w:line="176" w:lineRule="exact"/>
              <w:ind w:left="-2567"/>
              <w:rPr>
                <w:rFonts w:ascii="Tahoma" w:hAnsi="Tahoma" w:cs="Tahoma"/>
                <w:sz w:val="24"/>
                <w:szCs w:val="24"/>
              </w:rPr>
            </w:pPr>
            <w:r w:rsidRPr="004B509D">
              <w:rPr>
                <w:rFonts w:ascii="Tahoma" w:hAnsi="Tahoma" w:cs="Tahoma"/>
                <w:b/>
                <w:bCs/>
                <w:sz w:val="12"/>
                <w:szCs w:val="12"/>
              </w:rPr>
              <w:t>SYSTEM INSTALACJI OŚWIETLENIOWEJ</w:t>
            </w:r>
          </w:p>
        </w:tc>
        <w:tc>
          <w:tcPr>
            <w:tcW w:w="50" w:type="dxa"/>
            <w:vMerge w:val="restart"/>
            <w:tcBorders>
              <w:top w:val="nil"/>
              <w:left w:val="nil"/>
              <w:bottom w:val="nil"/>
              <w:right w:val="nil"/>
            </w:tcBorders>
          </w:tcPr>
          <w:p w14:paraId="54A9A4AA"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r>
      <w:tr w:rsidR="004B509D" w:rsidRPr="004B509D" w14:paraId="432D3650" w14:textId="77777777" w:rsidTr="002C3B76">
        <w:trPr>
          <w:gridAfter w:val="7"/>
          <w:wAfter w:w="2512" w:type="dxa"/>
          <w:trHeight w:hRule="exact" w:val="270"/>
        </w:trPr>
        <w:tc>
          <w:tcPr>
            <w:tcW w:w="50" w:type="dxa"/>
            <w:vMerge/>
            <w:tcBorders>
              <w:top w:val="nil"/>
              <w:left w:val="nil"/>
              <w:bottom w:val="nil"/>
              <w:right w:val="nil"/>
            </w:tcBorders>
          </w:tcPr>
          <w:p w14:paraId="3A267B96"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c>
          <w:tcPr>
            <w:tcW w:w="6962" w:type="dxa"/>
            <w:gridSpan w:val="10"/>
            <w:tcBorders>
              <w:top w:val="nil"/>
              <w:left w:val="nil"/>
              <w:bottom w:val="nil"/>
              <w:right w:val="nil"/>
            </w:tcBorders>
            <w:vAlign w:val="center"/>
          </w:tcPr>
          <w:p w14:paraId="715FEBA7" w14:textId="77777777" w:rsidR="00065582" w:rsidRPr="004B509D" w:rsidRDefault="00065582" w:rsidP="002C3B76">
            <w:pPr>
              <w:widowControl w:val="0"/>
              <w:autoSpaceDE w:val="0"/>
              <w:autoSpaceDN w:val="0"/>
              <w:adjustRightInd w:val="0"/>
              <w:spacing w:before="30" w:line="176" w:lineRule="exact"/>
              <w:ind w:left="150"/>
              <w:rPr>
                <w:rFonts w:ascii="Tahoma" w:hAnsi="Tahoma" w:cs="Tahoma"/>
                <w:sz w:val="18"/>
                <w:szCs w:val="18"/>
              </w:rPr>
            </w:pPr>
          </w:p>
        </w:tc>
        <w:tc>
          <w:tcPr>
            <w:tcW w:w="50" w:type="dxa"/>
            <w:vMerge/>
            <w:tcBorders>
              <w:top w:val="nil"/>
              <w:left w:val="nil"/>
              <w:bottom w:val="nil"/>
              <w:right w:val="nil"/>
            </w:tcBorders>
          </w:tcPr>
          <w:p w14:paraId="07E04E6C" w14:textId="77777777" w:rsidR="00065582" w:rsidRPr="004B509D" w:rsidRDefault="00065582" w:rsidP="002C3B76">
            <w:pPr>
              <w:widowControl w:val="0"/>
              <w:autoSpaceDE w:val="0"/>
              <w:autoSpaceDN w:val="0"/>
              <w:adjustRightInd w:val="0"/>
              <w:spacing w:line="240" w:lineRule="auto"/>
              <w:rPr>
                <w:rFonts w:ascii="Tahoma" w:hAnsi="Tahoma" w:cs="Tahoma"/>
                <w:sz w:val="18"/>
                <w:szCs w:val="18"/>
              </w:rPr>
            </w:pPr>
          </w:p>
        </w:tc>
      </w:tr>
      <w:tr w:rsidR="004B509D" w:rsidRPr="004B509D" w14:paraId="57B5E97A" w14:textId="77777777" w:rsidTr="002C3B76">
        <w:trPr>
          <w:gridAfter w:val="7"/>
          <w:wAfter w:w="2512" w:type="dxa"/>
          <w:trHeight w:hRule="exact" w:val="333"/>
        </w:trPr>
        <w:tc>
          <w:tcPr>
            <w:tcW w:w="50" w:type="dxa"/>
            <w:vMerge/>
            <w:tcBorders>
              <w:top w:val="nil"/>
              <w:left w:val="nil"/>
              <w:bottom w:val="nil"/>
              <w:right w:val="nil"/>
            </w:tcBorders>
          </w:tcPr>
          <w:p w14:paraId="388973EE"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c>
          <w:tcPr>
            <w:tcW w:w="6962" w:type="dxa"/>
            <w:gridSpan w:val="10"/>
            <w:tcBorders>
              <w:top w:val="nil"/>
              <w:left w:val="nil"/>
              <w:bottom w:val="nil"/>
              <w:right w:val="nil"/>
            </w:tcBorders>
            <w:shd w:val="clear" w:color="auto" w:fill="C0C0C0"/>
            <w:vAlign w:val="center"/>
          </w:tcPr>
          <w:p w14:paraId="0C313546"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c>
          <w:tcPr>
            <w:tcW w:w="50" w:type="dxa"/>
            <w:vMerge/>
            <w:tcBorders>
              <w:top w:val="nil"/>
              <w:left w:val="nil"/>
              <w:bottom w:val="nil"/>
              <w:right w:val="nil"/>
            </w:tcBorders>
          </w:tcPr>
          <w:p w14:paraId="56D580AA" w14:textId="77777777" w:rsidR="00065582" w:rsidRPr="004B509D" w:rsidRDefault="00065582" w:rsidP="002C3B76">
            <w:pPr>
              <w:widowControl w:val="0"/>
              <w:autoSpaceDE w:val="0"/>
              <w:autoSpaceDN w:val="0"/>
              <w:adjustRightInd w:val="0"/>
              <w:spacing w:line="240" w:lineRule="auto"/>
              <w:rPr>
                <w:rFonts w:ascii="Tahoma" w:hAnsi="Tahoma" w:cs="Tahoma"/>
                <w:sz w:val="15"/>
                <w:szCs w:val="15"/>
              </w:rPr>
            </w:pPr>
          </w:p>
        </w:tc>
      </w:tr>
      <w:tr w:rsidR="004B509D" w:rsidRPr="004B509D" w14:paraId="1A28D4E0" w14:textId="77777777" w:rsidTr="002C3B76">
        <w:trPr>
          <w:gridAfter w:val="7"/>
          <w:wAfter w:w="2512" w:type="dxa"/>
          <w:trHeight w:hRule="exact" w:val="433"/>
        </w:trPr>
        <w:tc>
          <w:tcPr>
            <w:tcW w:w="50" w:type="dxa"/>
            <w:vMerge/>
            <w:tcBorders>
              <w:top w:val="nil"/>
              <w:left w:val="nil"/>
              <w:bottom w:val="nil"/>
              <w:right w:val="nil"/>
            </w:tcBorders>
          </w:tcPr>
          <w:p w14:paraId="78CAC07D"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vAlign w:val="center"/>
          </w:tcPr>
          <w:p w14:paraId="15476D1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ZAPOTRZEBOWANIE NA ENERGIĘ KOŃCOWĄ</w:t>
            </w:r>
          </w:p>
        </w:tc>
        <w:tc>
          <w:tcPr>
            <w:tcW w:w="894" w:type="dxa"/>
            <w:tcBorders>
              <w:top w:val="single" w:sz="4" w:space="0" w:color="000000"/>
              <w:left w:val="nil"/>
              <w:bottom w:val="single" w:sz="4" w:space="0" w:color="000000"/>
              <w:right w:val="nil"/>
            </w:tcBorders>
            <w:vAlign w:val="center"/>
          </w:tcPr>
          <w:p w14:paraId="703060D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Qk,L</w:t>
            </w:r>
            <w:proofErr w:type="spellEnd"/>
          </w:p>
        </w:tc>
        <w:tc>
          <w:tcPr>
            <w:tcW w:w="2459" w:type="dxa"/>
            <w:gridSpan w:val="4"/>
            <w:tcBorders>
              <w:top w:val="single" w:sz="4" w:space="0" w:color="000000"/>
              <w:left w:val="nil"/>
              <w:bottom w:val="single" w:sz="4" w:space="0" w:color="000000"/>
              <w:right w:val="single" w:sz="4" w:space="0" w:color="000000"/>
            </w:tcBorders>
            <w:vAlign w:val="center"/>
          </w:tcPr>
          <w:p w14:paraId="0B01253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916" w:type="dxa"/>
            <w:gridSpan w:val="4"/>
            <w:tcBorders>
              <w:top w:val="single" w:sz="4" w:space="0" w:color="000000"/>
              <w:left w:val="single" w:sz="4" w:space="0" w:color="000000"/>
              <w:bottom w:val="single" w:sz="4" w:space="0" w:color="000000"/>
              <w:right w:val="nil"/>
            </w:tcBorders>
            <w:vAlign w:val="center"/>
          </w:tcPr>
          <w:p w14:paraId="45FDF03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13 817,2</w:t>
            </w:r>
          </w:p>
        </w:tc>
        <w:tc>
          <w:tcPr>
            <w:tcW w:w="50" w:type="dxa"/>
            <w:vMerge/>
            <w:tcBorders>
              <w:top w:val="nil"/>
              <w:left w:val="nil"/>
              <w:bottom w:val="nil"/>
              <w:right w:val="nil"/>
            </w:tcBorders>
          </w:tcPr>
          <w:p w14:paraId="39F57F7E"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5FCD7D2C" w14:textId="77777777" w:rsidTr="002C3B76">
        <w:trPr>
          <w:gridAfter w:val="7"/>
          <w:wAfter w:w="2512" w:type="dxa"/>
          <w:trHeight w:hRule="exact" w:val="440"/>
        </w:trPr>
        <w:tc>
          <w:tcPr>
            <w:tcW w:w="50" w:type="dxa"/>
            <w:vMerge/>
            <w:tcBorders>
              <w:top w:val="nil"/>
              <w:left w:val="nil"/>
              <w:bottom w:val="nil"/>
              <w:right w:val="nil"/>
            </w:tcBorders>
          </w:tcPr>
          <w:p w14:paraId="2B7B4F85"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vAlign w:val="center"/>
          </w:tcPr>
          <w:p w14:paraId="34A6795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ZAPOTRZEBOWANIE NA NIEODNAWIALNĄ ENERGIĘ PIERWOTNĄ</w:t>
            </w:r>
          </w:p>
        </w:tc>
        <w:tc>
          <w:tcPr>
            <w:tcW w:w="894" w:type="dxa"/>
            <w:tcBorders>
              <w:top w:val="single" w:sz="4" w:space="0" w:color="000000"/>
              <w:left w:val="nil"/>
              <w:bottom w:val="single" w:sz="4" w:space="0" w:color="000000"/>
              <w:right w:val="nil"/>
            </w:tcBorders>
            <w:vAlign w:val="center"/>
          </w:tcPr>
          <w:p w14:paraId="718A824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Qp,L</w:t>
            </w:r>
            <w:proofErr w:type="spellEnd"/>
          </w:p>
        </w:tc>
        <w:tc>
          <w:tcPr>
            <w:tcW w:w="2459" w:type="dxa"/>
            <w:gridSpan w:val="4"/>
            <w:tcBorders>
              <w:top w:val="single" w:sz="4" w:space="0" w:color="000000"/>
              <w:left w:val="nil"/>
              <w:bottom w:val="single" w:sz="4" w:space="0" w:color="000000"/>
              <w:right w:val="single" w:sz="4" w:space="0" w:color="000000"/>
            </w:tcBorders>
            <w:vAlign w:val="center"/>
          </w:tcPr>
          <w:p w14:paraId="69B5D9E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916" w:type="dxa"/>
            <w:gridSpan w:val="4"/>
            <w:tcBorders>
              <w:top w:val="single" w:sz="4" w:space="0" w:color="000000"/>
              <w:left w:val="single" w:sz="4" w:space="0" w:color="000000"/>
              <w:bottom w:val="single" w:sz="4" w:space="0" w:color="000000"/>
              <w:right w:val="nil"/>
            </w:tcBorders>
            <w:vAlign w:val="center"/>
          </w:tcPr>
          <w:p w14:paraId="00755E98"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41 451,6</w:t>
            </w:r>
          </w:p>
        </w:tc>
        <w:tc>
          <w:tcPr>
            <w:tcW w:w="50" w:type="dxa"/>
            <w:vMerge/>
            <w:tcBorders>
              <w:top w:val="nil"/>
              <w:left w:val="nil"/>
              <w:bottom w:val="nil"/>
              <w:right w:val="nil"/>
            </w:tcBorders>
          </w:tcPr>
          <w:p w14:paraId="31BAA15F"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1BE70EAE" w14:textId="77777777" w:rsidTr="002C3B76">
        <w:trPr>
          <w:gridAfter w:val="7"/>
          <w:wAfter w:w="2512" w:type="dxa"/>
          <w:trHeight w:hRule="exact" w:val="417"/>
        </w:trPr>
        <w:tc>
          <w:tcPr>
            <w:tcW w:w="50" w:type="dxa"/>
            <w:vMerge/>
            <w:tcBorders>
              <w:top w:val="nil"/>
              <w:left w:val="nil"/>
              <w:bottom w:val="nil"/>
              <w:right w:val="nil"/>
            </w:tcBorders>
          </w:tcPr>
          <w:p w14:paraId="6947E726"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nil"/>
              <w:right w:val="nil"/>
            </w:tcBorders>
            <w:vAlign w:val="center"/>
          </w:tcPr>
          <w:p w14:paraId="067B7D04"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O REGULOWANEJ TEMPERATURZE</w:t>
            </w:r>
          </w:p>
        </w:tc>
        <w:tc>
          <w:tcPr>
            <w:tcW w:w="894" w:type="dxa"/>
            <w:tcBorders>
              <w:top w:val="single" w:sz="4" w:space="0" w:color="000000"/>
              <w:left w:val="nil"/>
              <w:bottom w:val="nil"/>
              <w:right w:val="nil"/>
            </w:tcBorders>
            <w:vAlign w:val="center"/>
          </w:tcPr>
          <w:p w14:paraId="4A77BE9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2459" w:type="dxa"/>
            <w:gridSpan w:val="4"/>
            <w:tcBorders>
              <w:top w:val="single" w:sz="4" w:space="0" w:color="000000"/>
              <w:left w:val="nil"/>
              <w:bottom w:val="single" w:sz="4" w:space="0" w:color="000000"/>
              <w:right w:val="single" w:sz="4" w:space="0" w:color="000000"/>
            </w:tcBorders>
            <w:vAlign w:val="center"/>
          </w:tcPr>
          <w:p w14:paraId="6ED8AE2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916" w:type="dxa"/>
            <w:gridSpan w:val="4"/>
            <w:tcBorders>
              <w:top w:val="single" w:sz="4" w:space="0" w:color="000000"/>
              <w:left w:val="single" w:sz="4" w:space="0" w:color="000000"/>
              <w:bottom w:val="nil"/>
              <w:right w:val="nil"/>
            </w:tcBorders>
            <w:vAlign w:val="center"/>
          </w:tcPr>
          <w:p w14:paraId="099D1610"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50" w:type="dxa"/>
            <w:vMerge/>
            <w:tcBorders>
              <w:top w:val="nil"/>
              <w:left w:val="nil"/>
              <w:bottom w:val="nil"/>
              <w:right w:val="nil"/>
            </w:tcBorders>
          </w:tcPr>
          <w:p w14:paraId="6A6410D8"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2A28A75A" w14:textId="77777777" w:rsidTr="002C3B76">
        <w:trPr>
          <w:gridAfter w:val="7"/>
          <w:wAfter w:w="2512" w:type="dxa"/>
          <w:trHeight w:hRule="exact" w:val="315"/>
        </w:trPr>
        <w:tc>
          <w:tcPr>
            <w:tcW w:w="50" w:type="dxa"/>
            <w:vMerge/>
            <w:tcBorders>
              <w:top w:val="nil"/>
              <w:left w:val="nil"/>
              <w:bottom w:val="nil"/>
              <w:right w:val="nil"/>
            </w:tcBorders>
          </w:tcPr>
          <w:p w14:paraId="0A2AE562"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nil"/>
              <w:right w:val="nil"/>
            </w:tcBorders>
            <w:vAlign w:val="center"/>
          </w:tcPr>
          <w:p w14:paraId="2AAE8E9C"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w:t>
            </w:r>
          </w:p>
        </w:tc>
        <w:tc>
          <w:tcPr>
            <w:tcW w:w="894" w:type="dxa"/>
            <w:tcBorders>
              <w:top w:val="single" w:sz="4" w:space="0" w:color="000000"/>
              <w:left w:val="nil"/>
              <w:bottom w:val="nil"/>
              <w:right w:val="nil"/>
            </w:tcBorders>
            <w:vAlign w:val="center"/>
          </w:tcPr>
          <w:p w14:paraId="05A1BE62"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2459" w:type="dxa"/>
            <w:gridSpan w:val="4"/>
            <w:tcBorders>
              <w:top w:val="single" w:sz="4" w:space="0" w:color="000000"/>
              <w:left w:val="nil"/>
              <w:bottom w:val="single" w:sz="4" w:space="0" w:color="000000"/>
              <w:right w:val="single" w:sz="4" w:space="0" w:color="000000"/>
            </w:tcBorders>
            <w:vAlign w:val="center"/>
          </w:tcPr>
          <w:p w14:paraId="2911628F"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916" w:type="dxa"/>
            <w:gridSpan w:val="4"/>
            <w:tcBorders>
              <w:top w:val="single" w:sz="4" w:space="0" w:color="000000"/>
              <w:left w:val="single" w:sz="4" w:space="0" w:color="000000"/>
              <w:bottom w:val="nil"/>
              <w:right w:val="nil"/>
            </w:tcBorders>
            <w:vAlign w:val="center"/>
          </w:tcPr>
          <w:p w14:paraId="1AFEE13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50" w:type="dxa"/>
            <w:vMerge/>
            <w:tcBorders>
              <w:top w:val="nil"/>
              <w:left w:val="nil"/>
              <w:bottom w:val="nil"/>
              <w:right w:val="nil"/>
            </w:tcBorders>
          </w:tcPr>
          <w:p w14:paraId="3F11D517"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1F92F7E0" w14:textId="77777777" w:rsidTr="002C3B76">
        <w:trPr>
          <w:gridAfter w:val="7"/>
          <w:wAfter w:w="2512" w:type="dxa"/>
          <w:trHeight w:hRule="exact" w:val="386"/>
        </w:trPr>
        <w:tc>
          <w:tcPr>
            <w:tcW w:w="50" w:type="dxa"/>
            <w:vMerge/>
            <w:tcBorders>
              <w:top w:val="nil"/>
              <w:left w:val="nil"/>
              <w:bottom w:val="nil"/>
              <w:right w:val="nil"/>
            </w:tcBorders>
          </w:tcPr>
          <w:p w14:paraId="74A8F2EC"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nil"/>
              <w:right w:val="nil"/>
            </w:tcBorders>
            <w:vAlign w:val="center"/>
          </w:tcPr>
          <w:p w14:paraId="107C2FAA" w14:textId="77777777" w:rsidR="00065582" w:rsidRPr="004B509D" w:rsidRDefault="00065582"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POWIERZCHNIA UŻYTKOWA O REGULOWANEJ TEMPERATURZE</w:t>
            </w:r>
          </w:p>
        </w:tc>
        <w:tc>
          <w:tcPr>
            <w:tcW w:w="894" w:type="dxa"/>
            <w:tcBorders>
              <w:top w:val="single" w:sz="4" w:space="0" w:color="000000"/>
              <w:left w:val="nil"/>
              <w:bottom w:val="nil"/>
              <w:right w:val="nil"/>
            </w:tcBorders>
            <w:vAlign w:val="center"/>
          </w:tcPr>
          <w:p w14:paraId="073D3DD7"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
        </w:tc>
        <w:tc>
          <w:tcPr>
            <w:tcW w:w="2459" w:type="dxa"/>
            <w:gridSpan w:val="4"/>
            <w:tcBorders>
              <w:top w:val="single" w:sz="4" w:space="0" w:color="000000"/>
              <w:left w:val="nil"/>
              <w:bottom w:val="single" w:sz="4" w:space="0" w:color="000000"/>
              <w:right w:val="single" w:sz="4" w:space="0" w:color="000000"/>
            </w:tcBorders>
            <w:vAlign w:val="center"/>
          </w:tcPr>
          <w:p w14:paraId="537A139B"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916" w:type="dxa"/>
            <w:gridSpan w:val="4"/>
            <w:tcBorders>
              <w:top w:val="single" w:sz="4" w:space="0" w:color="000000"/>
              <w:left w:val="single" w:sz="4" w:space="0" w:color="000000"/>
              <w:bottom w:val="nil"/>
              <w:right w:val="nil"/>
            </w:tcBorders>
            <w:vAlign w:val="center"/>
          </w:tcPr>
          <w:p w14:paraId="0D4F0B7C"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50" w:type="dxa"/>
            <w:vMerge/>
            <w:tcBorders>
              <w:top w:val="nil"/>
              <w:left w:val="nil"/>
              <w:bottom w:val="nil"/>
              <w:right w:val="nil"/>
            </w:tcBorders>
          </w:tcPr>
          <w:p w14:paraId="2C785649"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391BA5DF" w14:textId="77777777" w:rsidTr="002C3B76">
        <w:trPr>
          <w:gridAfter w:val="7"/>
          <w:wAfter w:w="2512" w:type="dxa"/>
          <w:trHeight w:hRule="exact" w:val="433"/>
        </w:trPr>
        <w:tc>
          <w:tcPr>
            <w:tcW w:w="50" w:type="dxa"/>
            <w:vMerge/>
            <w:tcBorders>
              <w:top w:val="nil"/>
              <w:left w:val="nil"/>
              <w:bottom w:val="nil"/>
              <w:right w:val="nil"/>
            </w:tcBorders>
          </w:tcPr>
          <w:p w14:paraId="643C1F8B"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nil"/>
              <w:right w:val="nil"/>
            </w:tcBorders>
            <w:vAlign w:val="center"/>
          </w:tcPr>
          <w:p w14:paraId="71930929"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MOC JEDNOSTKOWA OPRAW OŚWIETLENIA</w:t>
            </w:r>
            <w:r w:rsidRPr="004B509D">
              <w:rPr>
                <w:rFonts w:ascii="Tahoma" w:hAnsi="Tahoma" w:cs="Tahoma"/>
                <w:sz w:val="12"/>
                <w:szCs w:val="12"/>
              </w:rPr>
              <w:br/>
              <w:t>(TYP BUDYNKU: SPORTOWO-REKREACYJNE - KLASA A (ST. PODSTAWOWY))</w:t>
            </w:r>
          </w:p>
        </w:tc>
        <w:tc>
          <w:tcPr>
            <w:tcW w:w="894" w:type="dxa"/>
            <w:tcBorders>
              <w:top w:val="single" w:sz="4" w:space="0" w:color="000000"/>
              <w:left w:val="nil"/>
              <w:bottom w:val="nil"/>
              <w:right w:val="nil"/>
            </w:tcBorders>
            <w:vAlign w:val="center"/>
          </w:tcPr>
          <w:p w14:paraId="30D358C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PN</w:t>
            </w:r>
          </w:p>
        </w:tc>
        <w:tc>
          <w:tcPr>
            <w:tcW w:w="2459" w:type="dxa"/>
            <w:gridSpan w:val="4"/>
            <w:tcBorders>
              <w:top w:val="single" w:sz="4" w:space="0" w:color="000000"/>
              <w:left w:val="nil"/>
              <w:bottom w:val="nil"/>
              <w:right w:val="single" w:sz="4" w:space="0" w:color="000000"/>
            </w:tcBorders>
            <w:vAlign w:val="center"/>
          </w:tcPr>
          <w:p w14:paraId="370210A1"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[W/m2]</w:t>
            </w:r>
          </w:p>
        </w:tc>
        <w:tc>
          <w:tcPr>
            <w:tcW w:w="916" w:type="dxa"/>
            <w:gridSpan w:val="4"/>
            <w:tcBorders>
              <w:top w:val="single" w:sz="4" w:space="0" w:color="000000"/>
              <w:left w:val="single" w:sz="4" w:space="0" w:color="000000"/>
              <w:bottom w:val="nil"/>
              <w:right w:val="nil"/>
            </w:tcBorders>
            <w:vAlign w:val="center"/>
          </w:tcPr>
          <w:p w14:paraId="6544C2C2"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w:t>
            </w:r>
          </w:p>
        </w:tc>
        <w:tc>
          <w:tcPr>
            <w:tcW w:w="50" w:type="dxa"/>
            <w:vMerge/>
            <w:tcBorders>
              <w:top w:val="nil"/>
              <w:left w:val="nil"/>
              <w:bottom w:val="nil"/>
              <w:right w:val="nil"/>
            </w:tcBorders>
          </w:tcPr>
          <w:p w14:paraId="19F07741"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618CB610" w14:textId="77777777" w:rsidTr="002C3B76">
        <w:trPr>
          <w:gridAfter w:val="7"/>
          <w:wAfter w:w="2512" w:type="dxa"/>
          <w:trHeight w:hRule="exact" w:val="315"/>
        </w:trPr>
        <w:tc>
          <w:tcPr>
            <w:tcW w:w="50" w:type="dxa"/>
            <w:vMerge/>
            <w:tcBorders>
              <w:top w:val="nil"/>
              <w:left w:val="nil"/>
              <w:bottom w:val="nil"/>
              <w:right w:val="nil"/>
            </w:tcBorders>
          </w:tcPr>
          <w:p w14:paraId="74B72AC2"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vMerge w:val="restart"/>
            <w:tcBorders>
              <w:top w:val="single" w:sz="4" w:space="0" w:color="000000"/>
              <w:left w:val="nil"/>
              <w:bottom w:val="single" w:sz="4" w:space="0" w:color="000000"/>
              <w:right w:val="nil"/>
            </w:tcBorders>
            <w:vAlign w:val="center"/>
          </w:tcPr>
          <w:p w14:paraId="31F0510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CZAS UŻYTKOWANIA OŚWIETLENIA</w:t>
            </w:r>
            <w:r w:rsidRPr="004B509D">
              <w:rPr>
                <w:rFonts w:ascii="Tahoma" w:hAnsi="Tahoma" w:cs="Tahoma"/>
                <w:sz w:val="12"/>
                <w:szCs w:val="12"/>
              </w:rPr>
              <w:br/>
              <w:t>(TYP BUDYNKU: INNE)</w:t>
            </w:r>
          </w:p>
        </w:tc>
        <w:tc>
          <w:tcPr>
            <w:tcW w:w="894" w:type="dxa"/>
            <w:tcBorders>
              <w:top w:val="single" w:sz="4" w:space="0" w:color="000000"/>
              <w:left w:val="nil"/>
              <w:bottom w:val="single" w:sz="4" w:space="0" w:color="000000"/>
              <w:right w:val="nil"/>
            </w:tcBorders>
            <w:vAlign w:val="center"/>
          </w:tcPr>
          <w:p w14:paraId="6B608F5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tD</w:t>
            </w:r>
            <w:proofErr w:type="spellEnd"/>
          </w:p>
        </w:tc>
        <w:tc>
          <w:tcPr>
            <w:tcW w:w="2459" w:type="dxa"/>
            <w:gridSpan w:val="4"/>
            <w:tcBorders>
              <w:top w:val="single" w:sz="4" w:space="0" w:color="000000"/>
              <w:left w:val="nil"/>
              <w:bottom w:val="single" w:sz="4" w:space="0" w:color="000000"/>
              <w:right w:val="single" w:sz="4" w:space="0" w:color="000000"/>
            </w:tcBorders>
            <w:vAlign w:val="center"/>
          </w:tcPr>
          <w:p w14:paraId="7268FA96"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916" w:type="dxa"/>
            <w:gridSpan w:val="4"/>
            <w:tcBorders>
              <w:top w:val="single" w:sz="4" w:space="0" w:color="000000"/>
              <w:left w:val="single" w:sz="4" w:space="0" w:color="000000"/>
              <w:bottom w:val="single" w:sz="4" w:space="0" w:color="000000"/>
              <w:right w:val="nil"/>
            </w:tcBorders>
            <w:vAlign w:val="center"/>
          </w:tcPr>
          <w:p w14:paraId="40624CFF"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2 000,0</w:t>
            </w:r>
          </w:p>
        </w:tc>
        <w:tc>
          <w:tcPr>
            <w:tcW w:w="50" w:type="dxa"/>
            <w:vMerge/>
            <w:tcBorders>
              <w:top w:val="nil"/>
              <w:left w:val="nil"/>
              <w:bottom w:val="nil"/>
              <w:right w:val="nil"/>
            </w:tcBorders>
          </w:tcPr>
          <w:p w14:paraId="163099E5"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19E5DF92" w14:textId="77777777" w:rsidTr="002C3B76">
        <w:trPr>
          <w:gridAfter w:val="7"/>
          <w:wAfter w:w="2512" w:type="dxa"/>
          <w:trHeight w:hRule="exact" w:val="315"/>
        </w:trPr>
        <w:tc>
          <w:tcPr>
            <w:tcW w:w="50" w:type="dxa"/>
            <w:vMerge/>
            <w:tcBorders>
              <w:top w:val="nil"/>
              <w:left w:val="nil"/>
              <w:bottom w:val="nil"/>
              <w:right w:val="nil"/>
            </w:tcBorders>
          </w:tcPr>
          <w:p w14:paraId="6E3175C7"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vMerge/>
            <w:tcBorders>
              <w:top w:val="single" w:sz="4" w:space="0" w:color="000000"/>
              <w:left w:val="nil"/>
              <w:bottom w:val="single" w:sz="4" w:space="0" w:color="000000"/>
              <w:right w:val="nil"/>
            </w:tcBorders>
          </w:tcPr>
          <w:p w14:paraId="7A8037B2"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894" w:type="dxa"/>
            <w:tcBorders>
              <w:top w:val="single" w:sz="4" w:space="0" w:color="000000"/>
              <w:left w:val="nil"/>
              <w:bottom w:val="single" w:sz="4" w:space="0" w:color="000000"/>
              <w:right w:val="nil"/>
            </w:tcBorders>
            <w:vAlign w:val="center"/>
          </w:tcPr>
          <w:p w14:paraId="23E590C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tN</w:t>
            </w:r>
            <w:proofErr w:type="spellEnd"/>
          </w:p>
        </w:tc>
        <w:tc>
          <w:tcPr>
            <w:tcW w:w="2459" w:type="dxa"/>
            <w:gridSpan w:val="4"/>
            <w:tcBorders>
              <w:top w:val="single" w:sz="4" w:space="0" w:color="000000"/>
              <w:left w:val="nil"/>
              <w:bottom w:val="single" w:sz="4" w:space="0" w:color="000000"/>
              <w:right w:val="single" w:sz="4" w:space="0" w:color="000000"/>
            </w:tcBorders>
            <w:vAlign w:val="center"/>
          </w:tcPr>
          <w:p w14:paraId="38F0693A"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[h/rok]</w:t>
            </w:r>
          </w:p>
        </w:tc>
        <w:tc>
          <w:tcPr>
            <w:tcW w:w="916" w:type="dxa"/>
            <w:gridSpan w:val="4"/>
            <w:tcBorders>
              <w:top w:val="single" w:sz="4" w:space="0" w:color="000000"/>
              <w:left w:val="single" w:sz="4" w:space="0" w:color="000000"/>
              <w:bottom w:val="single" w:sz="4" w:space="0" w:color="000000"/>
              <w:right w:val="nil"/>
            </w:tcBorders>
            <w:vAlign w:val="center"/>
          </w:tcPr>
          <w:p w14:paraId="7A01B9B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2 000,0</w:t>
            </w:r>
          </w:p>
        </w:tc>
        <w:tc>
          <w:tcPr>
            <w:tcW w:w="50" w:type="dxa"/>
            <w:vMerge/>
            <w:tcBorders>
              <w:top w:val="nil"/>
              <w:left w:val="nil"/>
              <w:bottom w:val="nil"/>
              <w:right w:val="nil"/>
            </w:tcBorders>
          </w:tcPr>
          <w:p w14:paraId="2F3EDE60"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672655A1" w14:textId="77777777" w:rsidTr="002C3B76">
        <w:trPr>
          <w:gridAfter w:val="7"/>
          <w:wAfter w:w="2512" w:type="dxa"/>
          <w:trHeight w:hRule="exact" w:val="647"/>
        </w:trPr>
        <w:tc>
          <w:tcPr>
            <w:tcW w:w="50" w:type="dxa"/>
            <w:vMerge/>
            <w:tcBorders>
              <w:top w:val="nil"/>
              <w:left w:val="nil"/>
              <w:bottom w:val="nil"/>
              <w:right w:val="nil"/>
            </w:tcBorders>
          </w:tcPr>
          <w:p w14:paraId="22BE9D96"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tcPr>
          <w:p w14:paraId="05B04A27"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WSPÓŁCZYNNIK UWZGLĘDNIAJĄCY NIEOBECNOŚĆ UŻYTKOWNIKÓW</w:t>
            </w:r>
            <w:r w:rsidRPr="004B509D">
              <w:rPr>
                <w:rFonts w:ascii="Tahoma" w:hAnsi="Tahoma" w:cs="Tahoma"/>
                <w:sz w:val="12"/>
                <w:szCs w:val="12"/>
              </w:rPr>
              <w:br/>
              <w:t>(TYP BUDYNKU: INNE)</w:t>
            </w:r>
          </w:p>
        </w:tc>
        <w:tc>
          <w:tcPr>
            <w:tcW w:w="3353" w:type="dxa"/>
            <w:gridSpan w:val="5"/>
            <w:tcBorders>
              <w:top w:val="single" w:sz="4" w:space="0" w:color="000000"/>
              <w:left w:val="nil"/>
              <w:bottom w:val="single" w:sz="4" w:space="0" w:color="000000"/>
              <w:right w:val="single" w:sz="4" w:space="0" w:color="000000"/>
            </w:tcBorders>
            <w:vAlign w:val="center"/>
          </w:tcPr>
          <w:p w14:paraId="571978A8"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FO</w:t>
            </w:r>
          </w:p>
        </w:tc>
        <w:tc>
          <w:tcPr>
            <w:tcW w:w="916" w:type="dxa"/>
            <w:gridSpan w:val="4"/>
            <w:tcBorders>
              <w:top w:val="single" w:sz="4" w:space="0" w:color="000000"/>
              <w:left w:val="single" w:sz="4" w:space="0" w:color="000000"/>
              <w:bottom w:val="single" w:sz="4" w:space="0" w:color="000000"/>
              <w:right w:val="nil"/>
            </w:tcBorders>
            <w:vAlign w:val="center"/>
          </w:tcPr>
          <w:p w14:paraId="0736B19B"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w:t>
            </w:r>
          </w:p>
        </w:tc>
        <w:tc>
          <w:tcPr>
            <w:tcW w:w="50" w:type="dxa"/>
            <w:vMerge/>
            <w:tcBorders>
              <w:top w:val="nil"/>
              <w:left w:val="nil"/>
              <w:bottom w:val="nil"/>
              <w:right w:val="nil"/>
            </w:tcBorders>
          </w:tcPr>
          <w:p w14:paraId="5848425A"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14B32000" w14:textId="77777777" w:rsidTr="002C3B76">
        <w:trPr>
          <w:gridAfter w:val="7"/>
          <w:wAfter w:w="2512" w:type="dxa"/>
          <w:trHeight w:hRule="exact" w:val="569"/>
        </w:trPr>
        <w:tc>
          <w:tcPr>
            <w:tcW w:w="50" w:type="dxa"/>
            <w:vMerge/>
            <w:tcBorders>
              <w:top w:val="nil"/>
              <w:left w:val="nil"/>
              <w:bottom w:val="nil"/>
              <w:right w:val="nil"/>
            </w:tcBorders>
          </w:tcPr>
          <w:p w14:paraId="44AFE0A6"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tcPr>
          <w:p w14:paraId="2A4A0E02"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WSPÓŁCZYNNIK UWZGLĘDNIAJĄCY WYKORZYSTANIE ŚWIATŁA DZIENNEGO</w:t>
            </w:r>
            <w:r w:rsidRPr="004B509D">
              <w:rPr>
                <w:rFonts w:ascii="Tahoma" w:hAnsi="Tahoma" w:cs="Tahoma"/>
                <w:sz w:val="12"/>
                <w:szCs w:val="12"/>
              </w:rPr>
              <w:br/>
              <w:t>(TYP BUDYNKU: INNE)</w:t>
            </w:r>
          </w:p>
        </w:tc>
        <w:tc>
          <w:tcPr>
            <w:tcW w:w="3353" w:type="dxa"/>
            <w:gridSpan w:val="5"/>
            <w:tcBorders>
              <w:top w:val="single" w:sz="4" w:space="0" w:color="000000"/>
              <w:left w:val="nil"/>
              <w:bottom w:val="single" w:sz="4" w:space="0" w:color="000000"/>
              <w:right w:val="single" w:sz="4" w:space="0" w:color="000000"/>
            </w:tcBorders>
            <w:vAlign w:val="center"/>
          </w:tcPr>
          <w:p w14:paraId="76082410"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FD</w:t>
            </w:r>
          </w:p>
        </w:tc>
        <w:tc>
          <w:tcPr>
            <w:tcW w:w="916" w:type="dxa"/>
            <w:gridSpan w:val="4"/>
            <w:tcBorders>
              <w:top w:val="single" w:sz="4" w:space="0" w:color="000000"/>
              <w:left w:val="single" w:sz="4" w:space="0" w:color="000000"/>
              <w:bottom w:val="single" w:sz="4" w:space="0" w:color="000000"/>
              <w:right w:val="nil"/>
            </w:tcBorders>
            <w:vAlign w:val="center"/>
          </w:tcPr>
          <w:p w14:paraId="315C62A3"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w:t>
            </w:r>
          </w:p>
        </w:tc>
        <w:tc>
          <w:tcPr>
            <w:tcW w:w="50" w:type="dxa"/>
            <w:vMerge/>
            <w:tcBorders>
              <w:top w:val="nil"/>
              <w:left w:val="nil"/>
              <w:bottom w:val="nil"/>
              <w:right w:val="nil"/>
            </w:tcBorders>
          </w:tcPr>
          <w:p w14:paraId="4040E58D"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4B509D" w:rsidRPr="004B509D" w14:paraId="01627D05" w14:textId="77777777" w:rsidTr="002C3B76">
        <w:trPr>
          <w:gridAfter w:val="7"/>
          <w:wAfter w:w="2512" w:type="dxa"/>
          <w:trHeight w:hRule="exact" w:val="421"/>
        </w:trPr>
        <w:tc>
          <w:tcPr>
            <w:tcW w:w="50" w:type="dxa"/>
            <w:vMerge/>
            <w:tcBorders>
              <w:top w:val="nil"/>
              <w:left w:val="nil"/>
              <w:bottom w:val="nil"/>
              <w:right w:val="nil"/>
            </w:tcBorders>
          </w:tcPr>
          <w:p w14:paraId="36DF684F"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tcPr>
          <w:p w14:paraId="33B15D0A"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WSPÓŁCZYNNIK UTRZYMANIA POZIOMU NATĘŻENIA OŚWIETLENIA</w:t>
            </w:r>
            <w:r w:rsidRPr="004B509D">
              <w:rPr>
                <w:rFonts w:ascii="Tahoma" w:hAnsi="Tahoma" w:cs="Tahoma"/>
                <w:sz w:val="12"/>
                <w:szCs w:val="12"/>
              </w:rPr>
              <w:br/>
              <w:t>(SPOSÓB REGULACJI: ISTNIEJE REGULACJA NATĘŻENIA OŚWIETLENIA)</w:t>
            </w:r>
          </w:p>
        </w:tc>
        <w:tc>
          <w:tcPr>
            <w:tcW w:w="3353" w:type="dxa"/>
            <w:gridSpan w:val="5"/>
            <w:tcBorders>
              <w:top w:val="single" w:sz="4" w:space="0" w:color="000000"/>
              <w:left w:val="nil"/>
              <w:bottom w:val="single" w:sz="4" w:space="0" w:color="000000"/>
              <w:right w:val="single" w:sz="4" w:space="0" w:color="000000"/>
            </w:tcBorders>
            <w:vAlign w:val="center"/>
          </w:tcPr>
          <w:p w14:paraId="364B2745"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MF</w:t>
            </w:r>
          </w:p>
        </w:tc>
        <w:tc>
          <w:tcPr>
            <w:tcW w:w="916" w:type="dxa"/>
            <w:gridSpan w:val="4"/>
            <w:tcBorders>
              <w:top w:val="single" w:sz="4" w:space="0" w:color="000000"/>
              <w:left w:val="single" w:sz="4" w:space="0" w:color="000000"/>
              <w:bottom w:val="single" w:sz="4" w:space="0" w:color="000000"/>
              <w:right w:val="nil"/>
            </w:tcBorders>
            <w:vAlign w:val="center"/>
          </w:tcPr>
          <w:p w14:paraId="7C2E4559"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0,85</w:t>
            </w:r>
          </w:p>
        </w:tc>
        <w:tc>
          <w:tcPr>
            <w:tcW w:w="50" w:type="dxa"/>
            <w:vMerge/>
            <w:tcBorders>
              <w:top w:val="nil"/>
              <w:left w:val="nil"/>
              <w:bottom w:val="nil"/>
              <w:right w:val="nil"/>
            </w:tcBorders>
          </w:tcPr>
          <w:p w14:paraId="16276BE2"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r w:rsidR="00065582" w:rsidRPr="004B509D" w14:paraId="6D233940" w14:textId="77777777" w:rsidTr="002C3B76">
        <w:trPr>
          <w:gridAfter w:val="7"/>
          <w:wAfter w:w="2512" w:type="dxa"/>
          <w:trHeight w:hRule="exact" w:val="427"/>
        </w:trPr>
        <w:tc>
          <w:tcPr>
            <w:tcW w:w="50" w:type="dxa"/>
            <w:vMerge/>
            <w:tcBorders>
              <w:top w:val="nil"/>
              <w:left w:val="nil"/>
              <w:bottom w:val="nil"/>
              <w:right w:val="nil"/>
            </w:tcBorders>
          </w:tcPr>
          <w:p w14:paraId="3A62D9F8" w14:textId="77777777" w:rsidR="00065582" w:rsidRPr="004B509D" w:rsidRDefault="00065582" w:rsidP="002C3B76">
            <w:pPr>
              <w:widowControl w:val="0"/>
              <w:autoSpaceDE w:val="0"/>
              <w:autoSpaceDN w:val="0"/>
              <w:adjustRightInd w:val="0"/>
              <w:spacing w:line="240" w:lineRule="auto"/>
              <w:rPr>
                <w:rFonts w:ascii="Tahoma" w:hAnsi="Tahoma" w:cs="Tahoma"/>
                <w:sz w:val="20"/>
              </w:rPr>
            </w:pPr>
          </w:p>
        </w:tc>
        <w:tc>
          <w:tcPr>
            <w:tcW w:w="2693" w:type="dxa"/>
            <w:tcBorders>
              <w:top w:val="single" w:sz="4" w:space="0" w:color="000000"/>
              <w:left w:val="nil"/>
              <w:bottom w:val="single" w:sz="4" w:space="0" w:color="000000"/>
              <w:right w:val="nil"/>
            </w:tcBorders>
            <w:vAlign w:val="center"/>
          </w:tcPr>
          <w:p w14:paraId="7D50DEED" w14:textId="77777777" w:rsidR="00065582" w:rsidRPr="004B509D" w:rsidRDefault="00065582"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WSPÓŁCZYNNIK UWZGLĘDNIAJĄCY OBNIŻENIE NATĘŻENIA OŚWIETLENIA DO POZIOMU WYMAGANEGO</w:t>
            </w:r>
          </w:p>
        </w:tc>
        <w:tc>
          <w:tcPr>
            <w:tcW w:w="3353" w:type="dxa"/>
            <w:gridSpan w:val="5"/>
            <w:tcBorders>
              <w:top w:val="single" w:sz="4" w:space="0" w:color="000000"/>
              <w:left w:val="nil"/>
              <w:bottom w:val="single" w:sz="4" w:space="0" w:color="000000"/>
              <w:right w:val="single" w:sz="4" w:space="0" w:color="000000"/>
            </w:tcBorders>
            <w:vAlign w:val="center"/>
          </w:tcPr>
          <w:p w14:paraId="22851B9E" w14:textId="77777777" w:rsidR="00065582" w:rsidRPr="004B509D" w:rsidRDefault="00065582"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FC</w:t>
            </w:r>
          </w:p>
        </w:tc>
        <w:tc>
          <w:tcPr>
            <w:tcW w:w="916" w:type="dxa"/>
            <w:gridSpan w:val="4"/>
            <w:tcBorders>
              <w:top w:val="single" w:sz="4" w:space="0" w:color="000000"/>
              <w:left w:val="single" w:sz="4" w:space="0" w:color="000000"/>
              <w:bottom w:val="single" w:sz="4" w:space="0" w:color="000000"/>
              <w:right w:val="nil"/>
            </w:tcBorders>
            <w:vAlign w:val="center"/>
          </w:tcPr>
          <w:p w14:paraId="67813711" w14:textId="77777777" w:rsidR="00065582" w:rsidRPr="004B509D" w:rsidRDefault="00065582"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0,93</w:t>
            </w:r>
          </w:p>
        </w:tc>
        <w:tc>
          <w:tcPr>
            <w:tcW w:w="50" w:type="dxa"/>
            <w:vMerge/>
            <w:tcBorders>
              <w:top w:val="nil"/>
              <w:left w:val="nil"/>
              <w:bottom w:val="nil"/>
              <w:right w:val="nil"/>
            </w:tcBorders>
          </w:tcPr>
          <w:p w14:paraId="632A69A1" w14:textId="77777777" w:rsidR="00065582" w:rsidRPr="004B509D" w:rsidRDefault="00065582" w:rsidP="002C3B76">
            <w:pPr>
              <w:widowControl w:val="0"/>
              <w:autoSpaceDE w:val="0"/>
              <w:autoSpaceDN w:val="0"/>
              <w:adjustRightInd w:val="0"/>
              <w:spacing w:line="240" w:lineRule="auto"/>
              <w:jc w:val="right"/>
              <w:rPr>
                <w:rFonts w:ascii="Tahoma" w:hAnsi="Tahoma" w:cs="Tahoma"/>
                <w:sz w:val="20"/>
              </w:rPr>
            </w:pPr>
          </w:p>
        </w:tc>
      </w:tr>
    </w:tbl>
    <w:p w14:paraId="652C3479" w14:textId="77777777" w:rsidR="00065582" w:rsidRPr="004B509D" w:rsidRDefault="00065582">
      <w:pPr>
        <w:rPr>
          <w:bCs/>
          <w:spacing w:val="60"/>
          <w:szCs w:val="22"/>
        </w:rPr>
      </w:pPr>
    </w:p>
    <w:p w14:paraId="6F71A997" w14:textId="77777777" w:rsidR="00065582" w:rsidRPr="004B509D" w:rsidRDefault="00065582">
      <w:pPr>
        <w:rPr>
          <w:bCs/>
          <w:spacing w:val="60"/>
          <w:szCs w:val="22"/>
        </w:rPr>
      </w:pPr>
    </w:p>
    <w:tbl>
      <w:tblPr>
        <w:tblW w:w="10698" w:type="dxa"/>
        <w:tblInd w:w="15" w:type="dxa"/>
        <w:tblLayout w:type="fixed"/>
        <w:tblCellMar>
          <w:left w:w="15" w:type="dxa"/>
          <w:right w:w="15" w:type="dxa"/>
        </w:tblCellMar>
        <w:tblLook w:val="0000" w:firstRow="0" w:lastRow="0" w:firstColumn="0" w:lastColumn="0" w:noHBand="0" w:noVBand="0"/>
      </w:tblPr>
      <w:tblGrid>
        <w:gridCol w:w="3565"/>
        <w:gridCol w:w="2604"/>
        <w:gridCol w:w="2056"/>
        <w:gridCol w:w="661"/>
        <w:gridCol w:w="844"/>
        <w:gridCol w:w="568"/>
        <w:gridCol w:w="50"/>
        <w:gridCol w:w="350"/>
      </w:tblGrid>
      <w:tr w:rsidR="004B509D" w:rsidRPr="004B509D" w14:paraId="769124A2" w14:textId="77777777" w:rsidTr="002C3B76">
        <w:trPr>
          <w:gridAfter w:val="1"/>
          <w:wAfter w:w="360" w:type="dxa"/>
          <w:trHeight w:hRule="exact" w:val="76"/>
        </w:trPr>
        <w:tc>
          <w:tcPr>
            <w:tcW w:w="3686" w:type="dxa"/>
            <w:tcBorders>
              <w:top w:val="nil"/>
              <w:left w:val="nil"/>
              <w:bottom w:val="nil"/>
              <w:right w:val="nil"/>
            </w:tcBorders>
          </w:tcPr>
          <w:p w14:paraId="714BC713"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c>
          <w:tcPr>
            <w:tcW w:w="6962" w:type="dxa"/>
            <w:gridSpan w:val="5"/>
            <w:tcBorders>
              <w:top w:val="nil"/>
              <w:left w:val="nil"/>
              <w:bottom w:val="nil"/>
              <w:right w:val="nil"/>
            </w:tcBorders>
          </w:tcPr>
          <w:p w14:paraId="032129CE" w14:textId="77777777" w:rsidR="00161845" w:rsidRPr="004B509D" w:rsidRDefault="00161845" w:rsidP="002C3B76">
            <w:pPr>
              <w:widowControl w:val="0"/>
              <w:autoSpaceDE w:val="0"/>
              <w:autoSpaceDN w:val="0"/>
              <w:adjustRightInd w:val="0"/>
              <w:spacing w:before="30" w:line="220" w:lineRule="exact"/>
              <w:ind w:left="75"/>
              <w:rPr>
                <w:rFonts w:ascii="Tahoma" w:hAnsi="Tahoma" w:cs="Tahoma"/>
                <w:sz w:val="20"/>
              </w:rPr>
            </w:pPr>
          </w:p>
        </w:tc>
        <w:tc>
          <w:tcPr>
            <w:tcW w:w="50" w:type="dxa"/>
            <w:vMerge w:val="restart"/>
            <w:tcBorders>
              <w:top w:val="nil"/>
              <w:left w:val="nil"/>
              <w:bottom w:val="nil"/>
              <w:right w:val="nil"/>
            </w:tcBorders>
          </w:tcPr>
          <w:p w14:paraId="2A4D67BA"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r>
      <w:tr w:rsidR="004B509D" w:rsidRPr="004B509D" w14:paraId="747FFBC6" w14:textId="77777777" w:rsidTr="002C3B76">
        <w:trPr>
          <w:gridAfter w:val="1"/>
          <w:wAfter w:w="360" w:type="dxa"/>
          <w:trHeight w:hRule="exact" w:val="315"/>
        </w:trPr>
        <w:tc>
          <w:tcPr>
            <w:tcW w:w="9189" w:type="dxa"/>
            <w:gridSpan w:val="4"/>
            <w:tcBorders>
              <w:top w:val="nil"/>
              <w:left w:val="nil"/>
              <w:bottom w:val="nil"/>
              <w:right w:val="nil"/>
            </w:tcBorders>
            <w:shd w:val="clear" w:color="auto" w:fill="808080"/>
            <w:vAlign w:val="center"/>
          </w:tcPr>
          <w:p w14:paraId="3937586F"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ENERGIA ELEKTRYCZNA*</w:t>
            </w:r>
          </w:p>
        </w:tc>
        <w:tc>
          <w:tcPr>
            <w:tcW w:w="1459" w:type="dxa"/>
            <w:gridSpan w:val="2"/>
            <w:vMerge w:val="restart"/>
            <w:tcBorders>
              <w:top w:val="nil"/>
              <w:left w:val="nil"/>
              <w:bottom w:val="nil"/>
              <w:right w:val="nil"/>
            </w:tcBorders>
          </w:tcPr>
          <w:p w14:paraId="1B485E49"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20"/>
              </w:rPr>
            </w:pPr>
          </w:p>
        </w:tc>
        <w:tc>
          <w:tcPr>
            <w:tcW w:w="50" w:type="dxa"/>
            <w:vMerge/>
            <w:tcBorders>
              <w:top w:val="nil"/>
              <w:left w:val="nil"/>
              <w:bottom w:val="nil"/>
              <w:right w:val="nil"/>
            </w:tcBorders>
          </w:tcPr>
          <w:p w14:paraId="4255E6B1"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r>
      <w:tr w:rsidR="004B509D" w:rsidRPr="004B509D" w14:paraId="2272331E" w14:textId="77777777" w:rsidTr="002C3B76">
        <w:trPr>
          <w:gridAfter w:val="1"/>
          <w:wAfter w:w="360" w:type="dxa"/>
          <w:trHeight w:hRule="exact" w:val="60"/>
        </w:trPr>
        <w:tc>
          <w:tcPr>
            <w:tcW w:w="9189" w:type="dxa"/>
            <w:gridSpan w:val="4"/>
            <w:tcBorders>
              <w:top w:val="nil"/>
              <w:left w:val="nil"/>
              <w:bottom w:val="nil"/>
              <w:right w:val="nil"/>
            </w:tcBorders>
          </w:tcPr>
          <w:p w14:paraId="6CEAD536"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4"/>
                <w:szCs w:val="4"/>
              </w:rPr>
            </w:pPr>
          </w:p>
        </w:tc>
        <w:tc>
          <w:tcPr>
            <w:tcW w:w="1459" w:type="dxa"/>
            <w:gridSpan w:val="2"/>
            <w:vMerge/>
            <w:tcBorders>
              <w:top w:val="nil"/>
              <w:left w:val="nil"/>
              <w:bottom w:val="nil"/>
              <w:right w:val="nil"/>
            </w:tcBorders>
          </w:tcPr>
          <w:p w14:paraId="0802633E" w14:textId="77777777" w:rsidR="00161845" w:rsidRPr="004B509D" w:rsidRDefault="00161845" w:rsidP="002C3B76">
            <w:pPr>
              <w:widowControl w:val="0"/>
              <w:autoSpaceDE w:val="0"/>
              <w:autoSpaceDN w:val="0"/>
              <w:adjustRightInd w:val="0"/>
              <w:spacing w:line="240" w:lineRule="auto"/>
              <w:rPr>
                <w:rFonts w:ascii="Tahoma" w:hAnsi="Tahoma" w:cs="Tahoma"/>
                <w:sz w:val="4"/>
                <w:szCs w:val="4"/>
              </w:rPr>
            </w:pPr>
          </w:p>
        </w:tc>
        <w:tc>
          <w:tcPr>
            <w:tcW w:w="50" w:type="dxa"/>
            <w:vMerge/>
            <w:tcBorders>
              <w:top w:val="nil"/>
              <w:left w:val="nil"/>
              <w:bottom w:val="nil"/>
              <w:right w:val="nil"/>
            </w:tcBorders>
          </w:tcPr>
          <w:p w14:paraId="5EA60748" w14:textId="77777777" w:rsidR="00161845" w:rsidRPr="004B509D" w:rsidRDefault="00161845" w:rsidP="002C3B76">
            <w:pPr>
              <w:widowControl w:val="0"/>
              <w:autoSpaceDE w:val="0"/>
              <w:autoSpaceDN w:val="0"/>
              <w:adjustRightInd w:val="0"/>
              <w:spacing w:line="240" w:lineRule="auto"/>
              <w:rPr>
                <w:rFonts w:ascii="Tahoma" w:hAnsi="Tahoma" w:cs="Tahoma"/>
                <w:sz w:val="4"/>
                <w:szCs w:val="4"/>
              </w:rPr>
            </w:pPr>
          </w:p>
        </w:tc>
      </w:tr>
      <w:tr w:rsidR="004B509D" w:rsidRPr="004B509D" w14:paraId="60ACE018" w14:textId="77777777" w:rsidTr="002C3B76">
        <w:trPr>
          <w:trHeight w:hRule="exact" w:val="453"/>
        </w:trPr>
        <w:tc>
          <w:tcPr>
            <w:tcW w:w="3686" w:type="dxa"/>
            <w:tcBorders>
              <w:top w:val="single" w:sz="4" w:space="0" w:color="000000"/>
              <w:left w:val="nil"/>
              <w:bottom w:val="single" w:sz="4" w:space="0" w:color="000000"/>
              <w:right w:val="single" w:sz="4" w:space="0" w:color="000000"/>
            </w:tcBorders>
            <w:shd w:val="clear" w:color="auto" w:fill="E4E4E4"/>
            <w:vAlign w:val="center"/>
          </w:tcPr>
          <w:p w14:paraId="121FD733" w14:textId="77777777" w:rsidR="00161845" w:rsidRPr="004B509D" w:rsidRDefault="00161845" w:rsidP="002C3B76">
            <w:pPr>
              <w:widowControl w:val="0"/>
              <w:autoSpaceDE w:val="0"/>
              <w:autoSpaceDN w:val="0"/>
              <w:adjustRightInd w:val="0"/>
              <w:spacing w:before="30" w:line="279" w:lineRule="exact"/>
              <w:ind w:left="30"/>
              <w:jc w:val="center"/>
              <w:rPr>
                <w:rFonts w:ascii="Tahoma" w:hAnsi="Tahoma" w:cs="Tahoma"/>
                <w:sz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6A8F7613"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2126"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1CB199BC"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proofErr w:type="spellStart"/>
            <w:r w:rsidRPr="004B509D">
              <w:rPr>
                <w:rFonts w:ascii="Tahoma" w:hAnsi="Tahoma" w:cs="Tahoma"/>
                <w:sz w:val="12"/>
                <w:szCs w:val="12"/>
              </w:rPr>
              <w:t>Qp</w:t>
            </w:r>
            <w:proofErr w:type="spellEnd"/>
            <w:r w:rsidRPr="004B509D">
              <w:rPr>
                <w:rFonts w:ascii="Tahoma" w:hAnsi="Tahoma" w:cs="Tahoma"/>
                <w:sz w:val="12"/>
                <w:szCs w:val="12"/>
              </w:rPr>
              <w:br/>
              <w:t>[kWh/rok]</w:t>
            </w:r>
          </w:p>
        </w:tc>
        <w:tc>
          <w:tcPr>
            <w:tcW w:w="1556" w:type="dxa"/>
            <w:gridSpan w:val="2"/>
            <w:tcBorders>
              <w:top w:val="single" w:sz="4" w:space="0" w:color="000000"/>
              <w:left w:val="single" w:sz="4" w:space="0" w:color="000000"/>
              <w:bottom w:val="single" w:sz="4" w:space="0" w:color="000000"/>
              <w:right w:val="nil"/>
            </w:tcBorders>
            <w:shd w:val="clear" w:color="auto" w:fill="E4E4E4"/>
            <w:vAlign w:val="center"/>
          </w:tcPr>
          <w:p w14:paraId="64638B2D"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UDZIAŁ</w:t>
            </w:r>
            <w:r w:rsidRPr="004B509D">
              <w:rPr>
                <w:rFonts w:ascii="Tahoma" w:hAnsi="Tahoma" w:cs="Tahoma"/>
                <w:sz w:val="12"/>
                <w:szCs w:val="12"/>
              </w:rPr>
              <w:br/>
              <w:t>[%]</w:t>
            </w:r>
          </w:p>
        </w:tc>
        <w:tc>
          <w:tcPr>
            <w:tcW w:w="637" w:type="dxa"/>
            <w:gridSpan w:val="2"/>
            <w:vMerge w:val="restart"/>
            <w:tcBorders>
              <w:top w:val="nil"/>
              <w:left w:val="nil"/>
              <w:bottom w:val="nil"/>
              <w:right w:val="nil"/>
            </w:tcBorders>
          </w:tcPr>
          <w:p w14:paraId="59DF1AEF" w14:textId="77777777" w:rsidR="00161845" w:rsidRPr="004B509D" w:rsidRDefault="00161845" w:rsidP="002C3B76">
            <w:pPr>
              <w:widowControl w:val="0"/>
              <w:autoSpaceDE w:val="0"/>
              <w:autoSpaceDN w:val="0"/>
              <w:adjustRightInd w:val="0"/>
              <w:spacing w:before="30" w:line="176" w:lineRule="exact"/>
              <w:ind w:left="15"/>
              <w:rPr>
                <w:rFonts w:ascii="Tahoma" w:hAnsi="Tahoma" w:cs="Tahoma"/>
                <w:sz w:val="20"/>
              </w:rPr>
            </w:pPr>
          </w:p>
        </w:tc>
        <w:tc>
          <w:tcPr>
            <w:tcW w:w="0" w:type="dxa"/>
            <w:vMerge w:val="restart"/>
            <w:tcBorders>
              <w:top w:val="nil"/>
              <w:left w:val="nil"/>
              <w:bottom w:val="nil"/>
              <w:right w:val="nil"/>
            </w:tcBorders>
          </w:tcPr>
          <w:p w14:paraId="5F1917A4"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r>
      <w:tr w:rsidR="004B509D" w:rsidRPr="004B509D" w14:paraId="081580C8" w14:textId="77777777" w:rsidTr="002C3B76">
        <w:trPr>
          <w:trHeight w:hRule="exact" w:val="315"/>
        </w:trPr>
        <w:tc>
          <w:tcPr>
            <w:tcW w:w="3686" w:type="dxa"/>
            <w:tcBorders>
              <w:top w:val="single" w:sz="4" w:space="0" w:color="000000"/>
              <w:left w:val="nil"/>
              <w:bottom w:val="single" w:sz="4" w:space="0" w:color="000000"/>
              <w:right w:val="nil"/>
            </w:tcBorders>
            <w:vAlign w:val="center"/>
          </w:tcPr>
          <w:p w14:paraId="631DD9AD"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URZĄDZENIA POMOCNICZE SYSTEMU OGRZEWANIA</w:t>
            </w:r>
          </w:p>
        </w:tc>
        <w:tc>
          <w:tcPr>
            <w:tcW w:w="2693" w:type="dxa"/>
            <w:tcBorders>
              <w:top w:val="single" w:sz="4" w:space="0" w:color="000000"/>
              <w:left w:val="single" w:sz="4" w:space="0" w:color="000000"/>
              <w:bottom w:val="single" w:sz="4" w:space="0" w:color="000000"/>
              <w:right w:val="nil"/>
            </w:tcBorders>
            <w:vAlign w:val="center"/>
          </w:tcPr>
          <w:p w14:paraId="0B349D57" w14:textId="77777777" w:rsidR="00161845" w:rsidRPr="004B509D" w:rsidRDefault="00161845" w:rsidP="002C3B76">
            <w:pPr>
              <w:widowControl w:val="0"/>
              <w:autoSpaceDE w:val="0"/>
              <w:autoSpaceDN w:val="0"/>
              <w:adjustRightInd w:val="0"/>
              <w:spacing w:before="30" w:line="220" w:lineRule="exact"/>
              <w:ind w:left="1686" w:hanging="1611"/>
              <w:jc w:val="right"/>
              <w:rPr>
                <w:rFonts w:ascii="Tahoma" w:hAnsi="Tahoma" w:cs="Tahoma"/>
                <w:sz w:val="16"/>
                <w:szCs w:val="16"/>
              </w:rPr>
            </w:pPr>
            <w:r w:rsidRPr="004B509D">
              <w:rPr>
                <w:rFonts w:ascii="Tahoma" w:hAnsi="Tahoma" w:cs="Tahoma"/>
                <w:sz w:val="16"/>
                <w:szCs w:val="16"/>
              </w:rPr>
              <w:t>2 964,2</w:t>
            </w:r>
          </w:p>
        </w:tc>
        <w:tc>
          <w:tcPr>
            <w:tcW w:w="2126" w:type="dxa"/>
            <w:tcBorders>
              <w:top w:val="single" w:sz="4" w:space="0" w:color="000000"/>
              <w:left w:val="single" w:sz="4" w:space="0" w:color="000000"/>
              <w:bottom w:val="single" w:sz="4" w:space="0" w:color="000000"/>
              <w:right w:val="nil"/>
            </w:tcBorders>
            <w:vAlign w:val="center"/>
          </w:tcPr>
          <w:p w14:paraId="7C84BDC3"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8 892,6</w:t>
            </w:r>
          </w:p>
        </w:tc>
        <w:tc>
          <w:tcPr>
            <w:tcW w:w="1556" w:type="dxa"/>
            <w:gridSpan w:val="2"/>
            <w:tcBorders>
              <w:top w:val="single" w:sz="4" w:space="0" w:color="000000"/>
              <w:left w:val="single" w:sz="4" w:space="0" w:color="000000"/>
              <w:bottom w:val="single" w:sz="4" w:space="0" w:color="000000"/>
              <w:right w:val="nil"/>
            </w:tcBorders>
            <w:vAlign w:val="center"/>
          </w:tcPr>
          <w:p w14:paraId="0B70D3A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w:t>
            </w:r>
          </w:p>
        </w:tc>
        <w:tc>
          <w:tcPr>
            <w:tcW w:w="637" w:type="dxa"/>
            <w:gridSpan w:val="2"/>
            <w:vMerge/>
            <w:tcBorders>
              <w:top w:val="nil"/>
              <w:left w:val="nil"/>
              <w:bottom w:val="nil"/>
              <w:right w:val="nil"/>
            </w:tcBorders>
          </w:tcPr>
          <w:p w14:paraId="0274AA94"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50C09B60"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1F43ED11" w14:textId="77777777" w:rsidTr="002C3B76">
        <w:trPr>
          <w:trHeight w:hRule="exact" w:val="315"/>
        </w:trPr>
        <w:tc>
          <w:tcPr>
            <w:tcW w:w="3686" w:type="dxa"/>
            <w:tcBorders>
              <w:top w:val="single" w:sz="4" w:space="0" w:color="000000"/>
              <w:left w:val="nil"/>
              <w:bottom w:val="nil"/>
              <w:right w:val="nil"/>
            </w:tcBorders>
            <w:vAlign w:val="center"/>
          </w:tcPr>
          <w:p w14:paraId="3BFA270A"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URZĄDZENIA POMOCNICZE SYSTEMU WENTYLACJI</w:t>
            </w:r>
          </w:p>
        </w:tc>
        <w:tc>
          <w:tcPr>
            <w:tcW w:w="2693" w:type="dxa"/>
            <w:tcBorders>
              <w:top w:val="single" w:sz="4" w:space="0" w:color="000000"/>
              <w:left w:val="single" w:sz="4" w:space="0" w:color="000000"/>
              <w:bottom w:val="nil"/>
              <w:right w:val="nil"/>
            </w:tcBorders>
            <w:vAlign w:val="center"/>
          </w:tcPr>
          <w:p w14:paraId="06B86ED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4 314,9</w:t>
            </w:r>
          </w:p>
        </w:tc>
        <w:tc>
          <w:tcPr>
            <w:tcW w:w="2126" w:type="dxa"/>
            <w:tcBorders>
              <w:top w:val="single" w:sz="4" w:space="0" w:color="000000"/>
              <w:left w:val="single" w:sz="4" w:space="0" w:color="000000"/>
              <w:bottom w:val="nil"/>
              <w:right w:val="nil"/>
            </w:tcBorders>
            <w:vAlign w:val="center"/>
          </w:tcPr>
          <w:p w14:paraId="6C802D00"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12 944,7</w:t>
            </w:r>
          </w:p>
        </w:tc>
        <w:tc>
          <w:tcPr>
            <w:tcW w:w="1556" w:type="dxa"/>
            <w:gridSpan w:val="2"/>
            <w:tcBorders>
              <w:top w:val="single" w:sz="4" w:space="0" w:color="000000"/>
              <w:left w:val="single" w:sz="4" w:space="0" w:color="000000"/>
              <w:bottom w:val="nil"/>
              <w:right w:val="nil"/>
            </w:tcBorders>
            <w:vAlign w:val="center"/>
          </w:tcPr>
          <w:p w14:paraId="0C4B5A7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20,1</w:t>
            </w:r>
          </w:p>
        </w:tc>
        <w:tc>
          <w:tcPr>
            <w:tcW w:w="637" w:type="dxa"/>
            <w:gridSpan w:val="2"/>
            <w:vMerge/>
            <w:tcBorders>
              <w:top w:val="nil"/>
              <w:left w:val="nil"/>
              <w:bottom w:val="nil"/>
              <w:right w:val="nil"/>
            </w:tcBorders>
          </w:tcPr>
          <w:p w14:paraId="41DACF5D"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025202D9"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7D22628B" w14:textId="77777777" w:rsidTr="002C3B76">
        <w:trPr>
          <w:trHeight w:hRule="exact" w:val="495"/>
        </w:trPr>
        <w:tc>
          <w:tcPr>
            <w:tcW w:w="3686" w:type="dxa"/>
            <w:tcBorders>
              <w:top w:val="single" w:sz="4" w:space="0" w:color="000000"/>
              <w:left w:val="nil"/>
              <w:bottom w:val="nil"/>
              <w:right w:val="nil"/>
            </w:tcBorders>
            <w:vAlign w:val="center"/>
          </w:tcPr>
          <w:p w14:paraId="0BEA5B6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URZĄDZENIA POMOCNICZE SYSTEMU PRZYGOTOWANIA CIEPŁEJ WODY UŻYTKOWEJ</w:t>
            </w:r>
          </w:p>
        </w:tc>
        <w:tc>
          <w:tcPr>
            <w:tcW w:w="2693" w:type="dxa"/>
            <w:tcBorders>
              <w:top w:val="single" w:sz="4" w:space="0" w:color="000000"/>
              <w:left w:val="single" w:sz="4" w:space="0" w:color="000000"/>
              <w:bottom w:val="nil"/>
              <w:right w:val="nil"/>
            </w:tcBorders>
            <w:vAlign w:val="center"/>
          </w:tcPr>
          <w:p w14:paraId="38C2428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398,0</w:t>
            </w:r>
          </w:p>
        </w:tc>
        <w:tc>
          <w:tcPr>
            <w:tcW w:w="2126" w:type="dxa"/>
            <w:tcBorders>
              <w:top w:val="single" w:sz="4" w:space="0" w:color="000000"/>
              <w:left w:val="single" w:sz="4" w:space="0" w:color="000000"/>
              <w:bottom w:val="nil"/>
              <w:right w:val="nil"/>
            </w:tcBorders>
            <w:vAlign w:val="center"/>
          </w:tcPr>
          <w:p w14:paraId="0F803940"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1 194,0</w:t>
            </w:r>
          </w:p>
        </w:tc>
        <w:tc>
          <w:tcPr>
            <w:tcW w:w="1556" w:type="dxa"/>
            <w:gridSpan w:val="2"/>
            <w:tcBorders>
              <w:top w:val="single" w:sz="4" w:space="0" w:color="000000"/>
              <w:left w:val="single" w:sz="4" w:space="0" w:color="000000"/>
              <w:bottom w:val="nil"/>
              <w:right w:val="nil"/>
            </w:tcBorders>
            <w:vAlign w:val="center"/>
          </w:tcPr>
          <w:p w14:paraId="452102C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1,9</w:t>
            </w:r>
          </w:p>
        </w:tc>
        <w:tc>
          <w:tcPr>
            <w:tcW w:w="637" w:type="dxa"/>
            <w:gridSpan w:val="2"/>
            <w:vMerge/>
            <w:tcBorders>
              <w:top w:val="nil"/>
              <w:left w:val="nil"/>
              <w:bottom w:val="nil"/>
              <w:right w:val="nil"/>
            </w:tcBorders>
          </w:tcPr>
          <w:p w14:paraId="1E752EF1"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10969D6F"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1D92FD61" w14:textId="77777777" w:rsidTr="002C3B76">
        <w:trPr>
          <w:trHeight w:hRule="exact" w:val="315"/>
        </w:trPr>
        <w:tc>
          <w:tcPr>
            <w:tcW w:w="3686" w:type="dxa"/>
            <w:tcBorders>
              <w:top w:val="single" w:sz="4" w:space="0" w:color="000000"/>
              <w:left w:val="nil"/>
              <w:bottom w:val="nil"/>
              <w:right w:val="nil"/>
            </w:tcBorders>
            <w:vAlign w:val="center"/>
          </w:tcPr>
          <w:p w14:paraId="2B2B69A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URZĄDZENIA POMOCNICZE SYSTEMU CHŁODZENIA</w:t>
            </w:r>
          </w:p>
        </w:tc>
        <w:tc>
          <w:tcPr>
            <w:tcW w:w="2693" w:type="dxa"/>
            <w:tcBorders>
              <w:top w:val="single" w:sz="4" w:space="0" w:color="000000"/>
              <w:left w:val="single" w:sz="4" w:space="0" w:color="000000"/>
              <w:bottom w:val="nil"/>
              <w:right w:val="nil"/>
            </w:tcBorders>
            <w:vAlign w:val="center"/>
          </w:tcPr>
          <w:p w14:paraId="3B82035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2126" w:type="dxa"/>
            <w:tcBorders>
              <w:top w:val="single" w:sz="4" w:space="0" w:color="000000"/>
              <w:left w:val="single" w:sz="4" w:space="0" w:color="000000"/>
              <w:bottom w:val="nil"/>
              <w:right w:val="nil"/>
            </w:tcBorders>
            <w:vAlign w:val="center"/>
          </w:tcPr>
          <w:p w14:paraId="05C7E7B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1556" w:type="dxa"/>
            <w:gridSpan w:val="2"/>
            <w:tcBorders>
              <w:top w:val="single" w:sz="4" w:space="0" w:color="000000"/>
              <w:left w:val="single" w:sz="4" w:space="0" w:color="000000"/>
              <w:bottom w:val="nil"/>
              <w:right w:val="nil"/>
            </w:tcBorders>
            <w:vAlign w:val="center"/>
          </w:tcPr>
          <w:p w14:paraId="61123F8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637" w:type="dxa"/>
            <w:gridSpan w:val="2"/>
            <w:vMerge/>
            <w:tcBorders>
              <w:top w:val="nil"/>
              <w:left w:val="nil"/>
              <w:bottom w:val="nil"/>
              <w:right w:val="nil"/>
            </w:tcBorders>
          </w:tcPr>
          <w:p w14:paraId="141B561D"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77C361FC"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4713945C" w14:textId="77777777" w:rsidTr="002C3B76">
        <w:trPr>
          <w:trHeight w:hRule="exact" w:val="315"/>
        </w:trPr>
        <w:tc>
          <w:tcPr>
            <w:tcW w:w="3686" w:type="dxa"/>
            <w:tcBorders>
              <w:top w:val="single" w:sz="4" w:space="0" w:color="000000"/>
              <w:left w:val="nil"/>
              <w:bottom w:val="nil"/>
              <w:right w:val="nil"/>
            </w:tcBorders>
            <w:vAlign w:val="center"/>
          </w:tcPr>
          <w:p w14:paraId="2B0F3D65"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SYSTEM OŚWIETLENIA</w:t>
            </w:r>
          </w:p>
        </w:tc>
        <w:tc>
          <w:tcPr>
            <w:tcW w:w="2693" w:type="dxa"/>
            <w:tcBorders>
              <w:top w:val="single" w:sz="4" w:space="0" w:color="000000"/>
              <w:left w:val="single" w:sz="4" w:space="0" w:color="000000"/>
              <w:bottom w:val="nil"/>
              <w:right w:val="nil"/>
            </w:tcBorders>
            <w:vAlign w:val="center"/>
          </w:tcPr>
          <w:p w14:paraId="02B3064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13 817,2</w:t>
            </w:r>
          </w:p>
        </w:tc>
        <w:tc>
          <w:tcPr>
            <w:tcW w:w="2126" w:type="dxa"/>
            <w:tcBorders>
              <w:top w:val="single" w:sz="4" w:space="0" w:color="000000"/>
              <w:left w:val="single" w:sz="4" w:space="0" w:color="000000"/>
              <w:bottom w:val="nil"/>
              <w:right w:val="nil"/>
            </w:tcBorders>
            <w:vAlign w:val="center"/>
          </w:tcPr>
          <w:p w14:paraId="2904FA0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41 451,6</w:t>
            </w:r>
          </w:p>
        </w:tc>
        <w:tc>
          <w:tcPr>
            <w:tcW w:w="1556" w:type="dxa"/>
            <w:gridSpan w:val="2"/>
            <w:tcBorders>
              <w:top w:val="single" w:sz="4" w:space="0" w:color="000000"/>
              <w:left w:val="single" w:sz="4" w:space="0" w:color="000000"/>
              <w:bottom w:val="nil"/>
              <w:right w:val="nil"/>
            </w:tcBorders>
            <w:vAlign w:val="center"/>
          </w:tcPr>
          <w:p w14:paraId="3EF7F040"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64,3</w:t>
            </w:r>
          </w:p>
        </w:tc>
        <w:tc>
          <w:tcPr>
            <w:tcW w:w="637" w:type="dxa"/>
            <w:gridSpan w:val="2"/>
            <w:vMerge/>
            <w:tcBorders>
              <w:top w:val="nil"/>
              <w:left w:val="nil"/>
              <w:bottom w:val="nil"/>
              <w:right w:val="nil"/>
            </w:tcBorders>
          </w:tcPr>
          <w:p w14:paraId="48C8A9B5"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55235227"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4FB47F94" w14:textId="77777777" w:rsidTr="002C3B76">
        <w:trPr>
          <w:trHeight w:hRule="exact" w:val="315"/>
        </w:trPr>
        <w:tc>
          <w:tcPr>
            <w:tcW w:w="3686" w:type="dxa"/>
            <w:tcBorders>
              <w:top w:val="single" w:sz="4" w:space="0" w:color="000000"/>
              <w:left w:val="nil"/>
              <w:bottom w:val="nil"/>
              <w:right w:val="nil"/>
            </w:tcBorders>
            <w:vAlign w:val="center"/>
          </w:tcPr>
          <w:p w14:paraId="552F605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SUMA</w:t>
            </w:r>
          </w:p>
        </w:tc>
        <w:tc>
          <w:tcPr>
            <w:tcW w:w="2693" w:type="dxa"/>
            <w:tcBorders>
              <w:top w:val="single" w:sz="4" w:space="0" w:color="000000"/>
              <w:left w:val="single" w:sz="4" w:space="0" w:color="000000"/>
              <w:bottom w:val="nil"/>
              <w:right w:val="nil"/>
            </w:tcBorders>
            <w:vAlign w:val="center"/>
          </w:tcPr>
          <w:p w14:paraId="1590D2E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21 494,3</w:t>
            </w:r>
          </w:p>
        </w:tc>
        <w:tc>
          <w:tcPr>
            <w:tcW w:w="2126" w:type="dxa"/>
            <w:tcBorders>
              <w:top w:val="single" w:sz="4" w:space="0" w:color="000000"/>
              <w:left w:val="single" w:sz="4" w:space="0" w:color="000000"/>
              <w:bottom w:val="nil"/>
              <w:right w:val="nil"/>
            </w:tcBorders>
            <w:vAlign w:val="center"/>
          </w:tcPr>
          <w:p w14:paraId="6FF8098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64 482,9</w:t>
            </w:r>
          </w:p>
        </w:tc>
        <w:tc>
          <w:tcPr>
            <w:tcW w:w="1556" w:type="dxa"/>
            <w:gridSpan w:val="2"/>
            <w:tcBorders>
              <w:top w:val="single" w:sz="4" w:space="0" w:color="000000"/>
              <w:left w:val="single" w:sz="4" w:space="0" w:color="000000"/>
              <w:bottom w:val="nil"/>
              <w:right w:val="nil"/>
            </w:tcBorders>
            <w:vAlign w:val="center"/>
          </w:tcPr>
          <w:p w14:paraId="1992C54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100,0</w:t>
            </w:r>
          </w:p>
        </w:tc>
        <w:tc>
          <w:tcPr>
            <w:tcW w:w="637" w:type="dxa"/>
            <w:gridSpan w:val="2"/>
            <w:vMerge/>
            <w:tcBorders>
              <w:top w:val="nil"/>
              <w:left w:val="nil"/>
              <w:bottom w:val="nil"/>
              <w:right w:val="nil"/>
            </w:tcBorders>
          </w:tcPr>
          <w:p w14:paraId="2EA62B73"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37DDB6A4"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6A6D41C0" w14:textId="77777777" w:rsidTr="002C3B76">
        <w:trPr>
          <w:trHeight w:hRule="exact" w:val="315"/>
        </w:trPr>
        <w:tc>
          <w:tcPr>
            <w:tcW w:w="10061" w:type="dxa"/>
            <w:gridSpan w:val="5"/>
            <w:tcBorders>
              <w:top w:val="single" w:sz="4" w:space="0" w:color="000000"/>
              <w:left w:val="nil"/>
              <w:bottom w:val="nil"/>
              <w:right w:val="nil"/>
            </w:tcBorders>
            <w:vAlign w:val="center"/>
          </w:tcPr>
          <w:p w14:paraId="5A8F2DFA"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 xml:space="preserve">* ENERGIA ELEKTRYCZNA ZUŻYWANA PRZEZ URZĄDZENIA POMOCNICZE I SYSTEM OŚWIETLENIA WBUDOWANEGO </w:t>
            </w:r>
          </w:p>
        </w:tc>
        <w:tc>
          <w:tcPr>
            <w:tcW w:w="637" w:type="dxa"/>
            <w:gridSpan w:val="2"/>
            <w:vMerge/>
            <w:tcBorders>
              <w:top w:val="nil"/>
              <w:left w:val="nil"/>
              <w:bottom w:val="nil"/>
              <w:right w:val="nil"/>
            </w:tcBorders>
          </w:tcPr>
          <w:p w14:paraId="41E3A829"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c>
          <w:tcPr>
            <w:tcW w:w="0" w:type="dxa"/>
            <w:vMerge/>
            <w:tcBorders>
              <w:top w:val="nil"/>
              <w:left w:val="nil"/>
              <w:bottom w:val="nil"/>
              <w:right w:val="nil"/>
            </w:tcBorders>
          </w:tcPr>
          <w:p w14:paraId="55B70CA7"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r>
      <w:tr w:rsidR="004B509D" w:rsidRPr="004B509D" w14:paraId="4818C688" w14:textId="77777777" w:rsidTr="002C3B76">
        <w:trPr>
          <w:trHeight w:hRule="exact" w:val="225"/>
        </w:trPr>
        <w:tc>
          <w:tcPr>
            <w:tcW w:w="10061" w:type="dxa"/>
            <w:gridSpan w:val="5"/>
            <w:tcBorders>
              <w:top w:val="nil"/>
              <w:left w:val="nil"/>
              <w:bottom w:val="nil"/>
              <w:right w:val="nil"/>
            </w:tcBorders>
            <w:shd w:val="clear" w:color="auto" w:fill="C0C0C0"/>
            <w:vAlign w:val="center"/>
          </w:tcPr>
          <w:p w14:paraId="7C804FD8"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 ELEKTRYCZNOŚCI</w:t>
            </w:r>
          </w:p>
        </w:tc>
        <w:tc>
          <w:tcPr>
            <w:tcW w:w="637" w:type="dxa"/>
            <w:gridSpan w:val="2"/>
            <w:vMerge/>
            <w:tcBorders>
              <w:top w:val="nil"/>
              <w:left w:val="nil"/>
              <w:bottom w:val="nil"/>
              <w:right w:val="nil"/>
            </w:tcBorders>
          </w:tcPr>
          <w:p w14:paraId="6183FD4A"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c>
          <w:tcPr>
            <w:tcW w:w="0" w:type="dxa"/>
            <w:vMerge/>
            <w:tcBorders>
              <w:top w:val="nil"/>
              <w:left w:val="nil"/>
              <w:bottom w:val="nil"/>
              <w:right w:val="nil"/>
            </w:tcBorders>
          </w:tcPr>
          <w:p w14:paraId="1F98E869"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r>
      <w:tr w:rsidR="004B509D" w:rsidRPr="004B509D" w14:paraId="40CA9AF0" w14:textId="77777777" w:rsidTr="002C3B76">
        <w:trPr>
          <w:trHeight w:hRule="exact" w:val="270"/>
        </w:trPr>
        <w:tc>
          <w:tcPr>
            <w:tcW w:w="10061" w:type="dxa"/>
            <w:gridSpan w:val="5"/>
            <w:tcBorders>
              <w:top w:val="nil"/>
              <w:left w:val="nil"/>
              <w:bottom w:val="nil"/>
              <w:right w:val="nil"/>
            </w:tcBorders>
          </w:tcPr>
          <w:p w14:paraId="798526B2"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18"/>
                <w:szCs w:val="18"/>
              </w:rPr>
            </w:pPr>
          </w:p>
        </w:tc>
        <w:tc>
          <w:tcPr>
            <w:tcW w:w="637" w:type="dxa"/>
            <w:gridSpan w:val="2"/>
            <w:vMerge/>
            <w:tcBorders>
              <w:top w:val="nil"/>
              <w:left w:val="nil"/>
              <w:bottom w:val="nil"/>
              <w:right w:val="nil"/>
            </w:tcBorders>
          </w:tcPr>
          <w:p w14:paraId="042A6BF6"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c>
          <w:tcPr>
            <w:tcW w:w="0" w:type="dxa"/>
            <w:vMerge/>
            <w:tcBorders>
              <w:top w:val="nil"/>
              <w:left w:val="nil"/>
              <w:bottom w:val="nil"/>
              <w:right w:val="nil"/>
            </w:tcBorders>
          </w:tcPr>
          <w:p w14:paraId="6A7C620E"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r>
      <w:tr w:rsidR="004B509D" w:rsidRPr="004B509D" w14:paraId="28020931" w14:textId="77777777" w:rsidTr="002C3B76">
        <w:trPr>
          <w:trHeight w:hRule="exact" w:val="225"/>
        </w:trPr>
        <w:tc>
          <w:tcPr>
            <w:tcW w:w="10061" w:type="dxa"/>
            <w:gridSpan w:val="5"/>
            <w:tcBorders>
              <w:top w:val="nil"/>
              <w:left w:val="nil"/>
              <w:bottom w:val="nil"/>
              <w:right w:val="nil"/>
            </w:tcBorders>
            <w:shd w:val="clear" w:color="auto" w:fill="C0C0C0"/>
            <w:vAlign w:val="center"/>
          </w:tcPr>
          <w:p w14:paraId="37A6B996" w14:textId="77777777" w:rsidR="00161845" w:rsidRPr="004B509D" w:rsidRDefault="00161845"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SYSTEM INSTALACJI ELEKTRYCZNEJ</w:t>
            </w:r>
          </w:p>
        </w:tc>
        <w:tc>
          <w:tcPr>
            <w:tcW w:w="637" w:type="dxa"/>
            <w:gridSpan w:val="2"/>
            <w:vMerge/>
            <w:tcBorders>
              <w:top w:val="nil"/>
              <w:left w:val="nil"/>
              <w:bottom w:val="nil"/>
              <w:right w:val="nil"/>
            </w:tcBorders>
          </w:tcPr>
          <w:p w14:paraId="122A8583"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c>
          <w:tcPr>
            <w:tcW w:w="0" w:type="dxa"/>
            <w:vMerge/>
            <w:tcBorders>
              <w:top w:val="nil"/>
              <w:left w:val="nil"/>
              <w:bottom w:val="nil"/>
              <w:right w:val="nil"/>
            </w:tcBorders>
          </w:tcPr>
          <w:p w14:paraId="0450BA26"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r>
      <w:tr w:rsidR="004B509D" w:rsidRPr="004B509D" w14:paraId="119639AC" w14:textId="77777777" w:rsidTr="002C3B76">
        <w:trPr>
          <w:trHeight w:hRule="exact" w:val="270"/>
        </w:trPr>
        <w:tc>
          <w:tcPr>
            <w:tcW w:w="10061" w:type="dxa"/>
            <w:gridSpan w:val="5"/>
            <w:tcBorders>
              <w:top w:val="nil"/>
              <w:left w:val="nil"/>
              <w:bottom w:val="nil"/>
              <w:right w:val="nil"/>
            </w:tcBorders>
            <w:vAlign w:val="center"/>
          </w:tcPr>
          <w:p w14:paraId="712757EB" w14:textId="77777777" w:rsidR="00161845" w:rsidRPr="004B509D" w:rsidRDefault="00161845" w:rsidP="002C3B76">
            <w:pPr>
              <w:widowControl w:val="0"/>
              <w:autoSpaceDE w:val="0"/>
              <w:autoSpaceDN w:val="0"/>
              <w:adjustRightInd w:val="0"/>
              <w:spacing w:before="30" w:line="176" w:lineRule="exact"/>
              <w:ind w:left="150"/>
              <w:rPr>
                <w:rFonts w:ascii="Tahoma" w:hAnsi="Tahoma" w:cs="Tahoma"/>
                <w:sz w:val="18"/>
                <w:szCs w:val="18"/>
              </w:rPr>
            </w:pPr>
          </w:p>
        </w:tc>
        <w:tc>
          <w:tcPr>
            <w:tcW w:w="637" w:type="dxa"/>
            <w:gridSpan w:val="2"/>
            <w:vMerge/>
            <w:tcBorders>
              <w:top w:val="nil"/>
              <w:left w:val="nil"/>
              <w:bottom w:val="nil"/>
              <w:right w:val="nil"/>
            </w:tcBorders>
          </w:tcPr>
          <w:p w14:paraId="0D64B847"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c>
          <w:tcPr>
            <w:tcW w:w="0" w:type="dxa"/>
            <w:vMerge/>
            <w:tcBorders>
              <w:top w:val="nil"/>
              <w:left w:val="nil"/>
              <w:bottom w:val="nil"/>
              <w:right w:val="nil"/>
            </w:tcBorders>
          </w:tcPr>
          <w:p w14:paraId="6BFE3077"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r>
      <w:tr w:rsidR="004B509D" w:rsidRPr="004B509D" w14:paraId="354732DE" w14:textId="77777777" w:rsidTr="002C3B76">
        <w:trPr>
          <w:trHeight w:hRule="exact" w:val="225"/>
        </w:trPr>
        <w:tc>
          <w:tcPr>
            <w:tcW w:w="10061" w:type="dxa"/>
            <w:gridSpan w:val="5"/>
            <w:tcBorders>
              <w:top w:val="nil"/>
              <w:left w:val="nil"/>
              <w:bottom w:val="nil"/>
              <w:right w:val="nil"/>
            </w:tcBorders>
            <w:shd w:val="clear" w:color="auto" w:fill="C0C0C0"/>
            <w:vAlign w:val="center"/>
          </w:tcPr>
          <w:p w14:paraId="4B2F3973"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24"/>
                <w:szCs w:val="24"/>
              </w:rPr>
            </w:pPr>
            <w:r w:rsidRPr="004B509D">
              <w:rPr>
                <w:rFonts w:ascii="Tahoma" w:hAnsi="Tahoma" w:cs="Tahoma"/>
                <w:b/>
                <w:bCs/>
                <w:sz w:val="12"/>
                <w:szCs w:val="12"/>
              </w:rPr>
              <w:t>PARAMETRY ENERGETYCZNE</w:t>
            </w:r>
          </w:p>
        </w:tc>
        <w:tc>
          <w:tcPr>
            <w:tcW w:w="637" w:type="dxa"/>
            <w:gridSpan w:val="2"/>
            <w:vMerge/>
            <w:tcBorders>
              <w:top w:val="nil"/>
              <w:left w:val="nil"/>
              <w:bottom w:val="nil"/>
              <w:right w:val="nil"/>
            </w:tcBorders>
          </w:tcPr>
          <w:p w14:paraId="6DBBD2EE"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c>
          <w:tcPr>
            <w:tcW w:w="0" w:type="dxa"/>
            <w:vMerge/>
            <w:tcBorders>
              <w:top w:val="nil"/>
              <w:left w:val="nil"/>
              <w:bottom w:val="nil"/>
              <w:right w:val="nil"/>
            </w:tcBorders>
          </w:tcPr>
          <w:p w14:paraId="5997F2B7"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r>
      <w:tr w:rsidR="004B509D" w:rsidRPr="004B509D" w14:paraId="73C56984" w14:textId="77777777" w:rsidTr="002C3B76">
        <w:trPr>
          <w:trHeight w:hRule="exact" w:val="315"/>
        </w:trPr>
        <w:tc>
          <w:tcPr>
            <w:tcW w:w="3686" w:type="dxa"/>
            <w:tcBorders>
              <w:top w:val="single" w:sz="4" w:space="0" w:color="000000"/>
              <w:left w:val="nil"/>
              <w:bottom w:val="single" w:sz="4" w:space="0" w:color="000000"/>
              <w:right w:val="nil"/>
            </w:tcBorders>
            <w:vAlign w:val="center"/>
          </w:tcPr>
          <w:p w14:paraId="07774711"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ENERGIĘ KOŃCOWĄ</w:t>
            </w:r>
          </w:p>
        </w:tc>
        <w:tc>
          <w:tcPr>
            <w:tcW w:w="2693" w:type="dxa"/>
            <w:tcBorders>
              <w:top w:val="single" w:sz="4" w:space="0" w:color="000000"/>
              <w:left w:val="nil"/>
              <w:bottom w:val="single" w:sz="4" w:space="0" w:color="000000"/>
              <w:right w:val="nil"/>
            </w:tcBorders>
            <w:vAlign w:val="center"/>
          </w:tcPr>
          <w:p w14:paraId="05EE178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2126" w:type="dxa"/>
            <w:tcBorders>
              <w:top w:val="single" w:sz="4" w:space="0" w:color="000000"/>
              <w:left w:val="nil"/>
              <w:bottom w:val="single" w:sz="4" w:space="0" w:color="000000"/>
              <w:right w:val="single" w:sz="4" w:space="0" w:color="000000"/>
            </w:tcBorders>
            <w:vAlign w:val="center"/>
          </w:tcPr>
          <w:p w14:paraId="1A09E419"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556" w:type="dxa"/>
            <w:gridSpan w:val="2"/>
            <w:tcBorders>
              <w:top w:val="single" w:sz="4" w:space="0" w:color="000000"/>
              <w:left w:val="single" w:sz="4" w:space="0" w:color="000000"/>
              <w:bottom w:val="single" w:sz="4" w:space="0" w:color="000000"/>
              <w:right w:val="nil"/>
            </w:tcBorders>
            <w:vAlign w:val="center"/>
          </w:tcPr>
          <w:p w14:paraId="08805A3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21 494,3</w:t>
            </w:r>
          </w:p>
        </w:tc>
        <w:tc>
          <w:tcPr>
            <w:tcW w:w="637" w:type="dxa"/>
            <w:gridSpan w:val="2"/>
            <w:vMerge/>
            <w:tcBorders>
              <w:top w:val="nil"/>
              <w:left w:val="nil"/>
              <w:bottom w:val="nil"/>
              <w:right w:val="nil"/>
            </w:tcBorders>
          </w:tcPr>
          <w:p w14:paraId="3F10CBBD"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0264E582"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31F223BF" w14:textId="77777777" w:rsidTr="002C3B76">
        <w:trPr>
          <w:trHeight w:hRule="exact" w:val="457"/>
        </w:trPr>
        <w:tc>
          <w:tcPr>
            <w:tcW w:w="3686" w:type="dxa"/>
            <w:tcBorders>
              <w:top w:val="single" w:sz="4" w:space="0" w:color="000000"/>
              <w:left w:val="nil"/>
              <w:bottom w:val="single" w:sz="4" w:space="0" w:color="000000"/>
              <w:right w:val="nil"/>
            </w:tcBorders>
            <w:vAlign w:val="center"/>
          </w:tcPr>
          <w:p w14:paraId="776DDD1F"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ZAPOTRZEBOWANIE NA NIEODNAWIALNĄ ENERGIĘ PIERWOTNĄ</w:t>
            </w:r>
          </w:p>
        </w:tc>
        <w:tc>
          <w:tcPr>
            <w:tcW w:w="2693" w:type="dxa"/>
            <w:tcBorders>
              <w:top w:val="single" w:sz="4" w:space="0" w:color="000000"/>
              <w:left w:val="nil"/>
              <w:bottom w:val="single" w:sz="4" w:space="0" w:color="000000"/>
              <w:right w:val="nil"/>
            </w:tcBorders>
            <w:vAlign w:val="center"/>
          </w:tcPr>
          <w:p w14:paraId="4CC8DBE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2126" w:type="dxa"/>
            <w:tcBorders>
              <w:top w:val="single" w:sz="4" w:space="0" w:color="000000"/>
              <w:left w:val="nil"/>
              <w:bottom w:val="single" w:sz="4" w:space="0" w:color="000000"/>
              <w:right w:val="single" w:sz="4" w:space="0" w:color="000000"/>
            </w:tcBorders>
            <w:vAlign w:val="center"/>
          </w:tcPr>
          <w:p w14:paraId="50A83D0D"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556" w:type="dxa"/>
            <w:gridSpan w:val="2"/>
            <w:tcBorders>
              <w:top w:val="single" w:sz="4" w:space="0" w:color="000000"/>
              <w:left w:val="single" w:sz="4" w:space="0" w:color="000000"/>
              <w:bottom w:val="single" w:sz="4" w:space="0" w:color="000000"/>
              <w:right w:val="nil"/>
            </w:tcBorders>
            <w:vAlign w:val="center"/>
          </w:tcPr>
          <w:p w14:paraId="613AEE4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64 482,9</w:t>
            </w:r>
          </w:p>
        </w:tc>
        <w:tc>
          <w:tcPr>
            <w:tcW w:w="637" w:type="dxa"/>
            <w:gridSpan w:val="2"/>
            <w:vMerge/>
            <w:tcBorders>
              <w:top w:val="nil"/>
              <w:left w:val="nil"/>
              <w:bottom w:val="nil"/>
              <w:right w:val="nil"/>
            </w:tcBorders>
          </w:tcPr>
          <w:p w14:paraId="2CD49388"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722C8B8A"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130C9968" w14:textId="77777777" w:rsidTr="002C3B76">
        <w:trPr>
          <w:trHeight w:hRule="exact" w:val="315"/>
        </w:trPr>
        <w:tc>
          <w:tcPr>
            <w:tcW w:w="3686" w:type="dxa"/>
            <w:tcBorders>
              <w:top w:val="single" w:sz="4" w:space="0" w:color="000000"/>
              <w:left w:val="nil"/>
              <w:bottom w:val="single" w:sz="4" w:space="0" w:color="000000"/>
              <w:right w:val="nil"/>
            </w:tcBorders>
            <w:vAlign w:val="center"/>
          </w:tcPr>
          <w:p w14:paraId="31521E8B"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O REGULOWANEJ TEMPERATURZE</w:t>
            </w:r>
          </w:p>
        </w:tc>
        <w:tc>
          <w:tcPr>
            <w:tcW w:w="2693" w:type="dxa"/>
            <w:tcBorders>
              <w:top w:val="single" w:sz="4" w:space="0" w:color="000000"/>
              <w:left w:val="nil"/>
              <w:bottom w:val="single" w:sz="4" w:space="0" w:color="000000"/>
              <w:right w:val="nil"/>
            </w:tcBorders>
            <w:vAlign w:val="center"/>
          </w:tcPr>
          <w:p w14:paraId="366A914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Af</w:t>
            </w:r>
            <w:proofErr w:type="spellEnd"/>
          </w:p>
        </w:tc>
        <w:tc>
          <w:tcPr>
            <w:tcW w:w="2126" w:type="dxa"/>
            <w:tcBorders>
              <w:top w:val="single" w:sz="4" w:space="0" w:color="000000"/>
              <w:left w:val="nil"/>
              <w:bottom w:val="single" w:sz="4" w:space="0" w:color="000000"/>
              <w:right w:val="single" w:sz="4" w:space="0" w:color="000000"/>
            </w:tcBorders>
            <w:vAlign w:val="center"/>
          </w:tcPr>
          <w:p w14:paraId="31539E38"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556" w:type="dxa"/>
            <w:gridSpan w:val="2"/>
            <w:tcBorders>
              <w:top w:val="single" w:sz="4" w:space="0" w:color="000000"/>
              <w:left w:val="single" w:sz="4" w:space="0" w:color="000000"/>
              <w:bottom w:val="single" w:sz="4" w:space="0" w:color="000000"/>
              <w:right w:val="nil"/>
            </w:tcBorders>
            <w:vAlign w:val="center"/>
          </w:tcPr>
          <w:p w14:paraId="6FE98CE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637" w:type="dxa"/>
            <w:gridSpan w:val="2"/>
            <w:vMerge/>
            <w:tcBorders>
              <w:top w:val="nil"/>
              <w:left w:val="nil"/>
              <w:bottom w:val="nil"/>
              <w:right w:val="nil"/>
            </w:tcBorders>
          </w:tcPr>
          <w:p w14:paraId="6DCE78F7"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250384DB"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6343B0EC" w14:textId="77777777" w:rsidTr="002C3B76">
        <w:trPr>
          <w:trHeight w:hRule="exact" w:val="315"/>
        </w:trPr>
        <w:tc>
          <w:tcPr>
            <w:tcW w:w="3686" w:type="dxa"/>
            <w:tcBorders>
              <w:top w:val="single" w:sz="4" w:space="0" w:color="000000"/>
              <w:left w:val="nil"/>
              <w:bottom w:val="single" w:sz="4" w:space="0" w:color="000000"/>
              <w:right w:val="nil"/>
            </w:tcBorders>
            <w:vAlign w:val="center"/>
          </w:tcPr>
          <w:p w14:paraId="6565E812"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w:t>
            </w:r>
          </w:p>
        </w:tc>
        <w:tc>
          <w:tcPr>
            <w:tcW w:w="2693" w:type="dxa"/>
            <w:tcBorders>
              <w:top w:val="single" w:sz="4" w:space="0" w:color="000000"/>
              <w:left w:val="nil"/>
              <w:bottom w:val="single" w:sz="4" w:space="0" w:color="000000"/>
              <w:right w:val="nil"/>
            </w:tcBorders>
            <w:vAlign w:val="center"/>
          </w:tcPr>
          <w:p w14:paraId="1184EAB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2126" w:type="dxa"/>
            <w:tcBorders>
              <w:top w:val="single" w:sz="4" w:space="0" w:color="000000"/>
              <w:left w:val="nil"/>
              <w:bottom w:val="single" w:sz="4" w:space="0" w:color="000000"/>
              <w:right w:val="single" w:sz="4" w:space="0" w:color="000000"/>
            </w:tcBorders>
            <w:vAlign w:val="center"/>
          </w:tcPr>
          <w:p w14:paraId="332CF85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556" w:type="dxa"/>
            <w:gridSpan w:val="2"/>
            <w:tcBorders>
              <w:top w:val="single" w:sz="4" w:space="0" w:color="000000"/>
              <w:left w:val="single" w:sz="4" w:space="0" w:color="000000"/>
              <w:bottom w:val="single" w:sz="4" w:space="0" w:color="000000"/>
              <w:right w:val="nil"/>
            </w:tcBorders>
            <w:vAlign w:val="center"/>
          </w:tcPr>
          <w:p w14:paraId="5F412D73"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637" w:type="dxa"/>
            <w:gridSpan w:val="2"/>
            <w:vMerge/>
            <w:tcBorders>
              <w:top w:val="nil"/>
              <w:left w:val="nil"/>
              <w:bottom w:val="nil"/>
              <w:right w:val="nil"/>
            </w:tcBorders>
          </w:tcPr>
          <w:p w14:paraId="627985EB"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6B136CD9"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52668FAD" w14:textId="77777777" w:rsidTr="002C3B76">
        <w:trPr>
          <w:trHeight w:hRule="exact" w:val="315"/>
        </w:trPr>
        <w:tc>
          <w:tcPr>
            <w:tcW w:w="3686" w:type="dxa"/>
            <w:tcBorders>
              <w:top w:val="single" w:sz="4" w:space="0" w:color="000000"/>
              <w:left w:val="nil"/>
              <w:bottom w:val="nil"/>
              <w:right w:val="nil"/>
            </w:tcBorders>
            <w:vAlign w:val="center"/>
          </w:tcPr>
          <w:p w14:paraId="36E743BF"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sz w:val="12"/>
                <w:szCs w:val="12"/>
              </w:rPr>
            </w:pPr>
            <w:r w:rsidRPr="004B509D">
              <w:rPr>
                <w:rFonts w:ascii="Tahoma" w:hAnsi="Tahoma" w:cs="Tahoma"/>
                <w:sz w:val="12"/>
                <w:szCs w:val="12"/>
              </w:rPr>
              <w:t>POWIERZCHNIA UŻYTKOWA O REGULOWANEJ TEMPERATURZE</w:t>
            </w:r>
          </w:p>
        </w:tc>
        <w:tc>
          <w:tcPr>
            <w:tcW w:w="2693" w:type="dxa"/>
            <w:tcBorders>
              <w:top w:val="single" w:sz="4" w:space="0" w:color="000000"/>
              <w:left w:val="nil"/>
              <w:bottom w:val="nil"/>
              <w:right w:val="nil"/>
            </w:tcBorders>
            <w:vAlign w:val="center"/>
          </w:tcPr>
          <w:p w14:paraId="611ED37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2126" w:type="dxa"/>
            <w:tcBorders>
              <w:top w:val="single" w:sz="4" w:space="0" w:color="000000"/>
              <w:left w:val="nil"/>
              <w:bottom w:val="nil"/>
              <w:right w:val="single" w:sz="4" w:space="0" w:color="000000"/>
            </w:tcBorders>
            <w:vAlign w:val="center"/>
          </w:tcPr>
          <w:p w14:paraId="76A2AD2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556" w:type="dxa"/>
            <w:gridSpan w:val="2"/>
            <w:tcBorders>
              <w:top w:val="single" w:sz="4" w:space="0" w:color="000000"/>
              <w:left w:val="single" w:sz="4" w:space="0" w:color="000000"/>
              <w:bottom w:val="nil"/>
              <w:right w:val="nil"/>
            </w:tcBorders>
            <w:vAlign w:val="center"/>
          </w:tcPr>
          <w:p w14:paraId="59DAA5B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1 364,9</w:t>
            </w:r>
          </w:p>
        </w:tc>
        <w:tc>
          <w:tcPr>
            <w:tcW w:w="637" w:type="dxa"/>
            <w:gridSpan w:val="2"/>
            <w:vMerge/>
            <w:tcBorders>
              <w:top w:val="nil"/>
              <w:left w:val="nil"/>
              <w:bottom w:val="nil"/>
              <w:right w:val="nil"/>
            </w:tcBorders>
          </w:tcPr>
          <w:p w14:paraId="34141574"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0187D0EC"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r w:rsidR="004B509D" w:rsidRPr="004B509D" w14:paraId="5BCB12B5" w14:textId="77777777" w:rsidTr="002C3B76">
        <w:trPr>
          <w:trHeight w:hRule="exact" w:val="225"/>
        </w:trPr>
        <w:tc>
          <w:tcPr>
            <w:tcW w:w="10061" w:type="dxa"/>
            <w:gridSpan w:val="5"/>
            <w:tcBorders>
              <w:top w:val="nil"/>
              <w:left w:val="nil"/>
              <w:bottom w:val="nil"/>
              <w:right w:val="nil"/>
            </w:tcBorders>
            <w:shd w:val="clear" w:color="auto" w:fill="C0C0C0"/>
            <w:vAlign w:val="center"/>
          </w:tcPr>
          <w:p w14:paraId="43A2C48D"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NOŚNIK ENERGII KOŃCOWEJ</w:t>
            </w:r>
          </w:p>
        </w:tc>
        <w:tc>
          <w:tcPr>
            <w:tcW w:w="637" w:type="dxa"/>
            <w:gridSpan w:val="2"/>
            <w:vMerge/>
            <w:tcBorders>
              <w:top w:val="nil"/>
              <w:left w:val="nil"/>
              <w:bottom w:val="nil"/>
              <w:right w:val="nil"/>
            </w:tcBorders>
          </w:tcPr>
          <w:p w14:paraId="565B3F52"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c>
          <w:tcPr>
            <w:tcW w:w="0" w:type="dxa"/>
            <w:vMerge/>
            <w:tcBorders>
              <w:top w:val="nil"/>
              <w:left w:val="nil"/>
              <w:bottom w:val="nil"/>
              <w:right w:val="nil"/>
            </w:tcBorders>
          </w:tcPr>
          <w:p w14:paraId="05990E6D" w14:textId="77777777" w:rsidR="00161845" w:rsidRPr="004B509D" w:rsidRDefault="00161845" w:rsidP="002C3B76">
            <w:pPr>
              <w:widowControl w:val="0"/>
              <w:autoSpaceDE w:val="0"/>
              <w:autoSpaceDN w:val="0"/>
              <w:adjustRightInd w:val="0"/>
              <w:spacing w:line="240" w:lineRule="auto"/>
              <w:rPr>
                <w:rFonts w:ascii="Tahoma" w:hAnsi="Tahoma" w:cs="Tahoma"/>
                <w:sz w:val="15"/>
                <w:szCs w:val="15"/>
              </w:rPr>
            </w:pPr>
          </w:p>
        </w:tc>
      </w:tr>
      <w:tr w:rsidR="004B509D" w:rsidRPr="004B509D" w14:paraId="38DE8253" w14:textId="77777777" w:rsidTr="002C3B76">
        <w:trPr>
          <w:trHeight w:hRule="exact" w:val="270"/>
        </w:trPr>
        <w:tc>
          <w:tcPr>
            <w:tcW w:w="10061" w:type="dxa"/>
            <w:gridSpan w:val="5"/>
            <w:tcBorders>
              <w:top w:val="nil"/>
              <w:left w:val="nil"/>
              <w:bottom w:val="nil"/>
              <w:right w:val="nil"/>
            </w:tcBorders>
            <w:vAlign w:val="center"/>
          </w:tcPr>
          <w:p w14:paraId="1899A2EA" w14:textId="77777777" w:rsidR="00161845" w:rsidRPr="004B509D" w:rsidRDefault="00161845" w:rsidP="002C3B76">
            <w:pPr>
              <w:widowControl w:val="0"/>
              <w:autoSpaceDE w:val="0"/>
              <w:autoSpaceDN w:val="0"/>
              <w:adjustRightInd w:val="0"/>
              <w:spacing w:before="30" w:line="220" w:lineRule="exact"/>
              <w:ind w:left="452"/>
              <w:rPr>
                <w:rFonts w:ascii="Tahoma" w:hAnsi="Tahoma" w:cs="Tahoma"/>
                <w:sz w:val="16"/>
                <w:szCs w:val="16"/>
              </w:rPr>
            </w:pPr>
            <w:r w:rsidRPr="004B509D">
              <w:rPr>
                <w:rFonts w:ascii="Tahoma" w:hAnsi="Tahoma" w:cs="Tahoma"/>
                <w:sz w:val="16"/>
                <w:szCs w:val="16"/>
              </w:rPr>
              <w:t>ENERGIA ELEKTRYCZNA - produkcja mieszana</w:t>
            </w:r>
          </w:p>
        </w:tc>
        <w:tc>
          <w:tcPr>
            <w:tcW w:w="637" w:type="dxa"/>
            <w:gridSpan w:val="2"/>
            <w:vMerge/>
            <w:tcBorders>
              <w:top w:val="nil"/>
              <w:left w:val="nil"/>
              <w:bottom w:val="nil"/>
              <w:right w:val="nil"/>
            </w:tcBorders>
          </w:tcPr>
          <w:p w14:paraId="590BB9D5"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c>
          <w:tcPr>
            <w:tcW w:w="0" w:type="dxa"/>
            <w:vMerge/>
            <w:tcBorders>
              <w:top w:val="nil"/>
              <w:left w:val="nil"/>
              <w:bottom w:val="nil"/>
              <w:right w:val="nil"/>
            </w:tcBorders>
          </w:tcPr>
          <w:p w14:paraId="31E4FD84" w14:textId="77777777" w:rsidR="00161845" w:rsidRPr="004B509D" w:rsidRDefault="00161845" w:rsidP="002C3B76">
            <w:pPr>
              <w:widowControl w:val="0"/>
              <w:autoSpaceDE w:val="0"/>
              <w:autoSpaceDN w:val="0"/>
              <w:adjustRightInd w:val="0"/>
              <w:spacing w:line="240" w:lineRule="auto"/>
              <w:rPr>
                <w:rFonts w:ascii="Tahoma" w:hAnsi="Tahoma" w:cs="Tahoma"/>
                <w:sz w:val="18"/>
                <w:szCs w:val="18"/>
              </w:rPr>
            </w:pPr>
          </w:p>
        </w:tc>
      </w:tr>
      <w:tr w:rsidR="00161845" w:rsidRPr="004B509D" w14:paraId="15A1B4B2" w14:textId="77777777" w:rsidTr="002C3B76">
        <w:trPr>
          <w:trHeight w:hRule="exact" w:val="631"/>
        </w:trPr>
        <w:tc>
          <w:tcPr>
            <w:tcW w:w="3686" w:type="dxa"/>
            <w:tcBorders>
              <w:top w:val="single" w:sz="4" w:space="0" w:color="000000"/>
              <w:left w:val="nil"/>
              <w:bottom w:val="single" w:sz="4" w:space="0" w:color="000000"/>
              <w:right w:val="nil"/>
            </w:tcBorders>
            <w:vAlign w:val="center"/>
          </w:tcPr>
          <w:p w14:paraId="4B3A8E08"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12"/>
                <w:szCs w:val="12"/>
              </w:rPr>
            </w:pPr>
            <w:r w:rsidRPr="004B509D">
              <w:rPr>
                <w:rFonts w:ascii="Tahoma" w:hAnsi="Tahoma" w:cs="Tahoma"/>
                <w:sz w:val="12"/>
                <w:szCs w:val="12"/>
              </w:rPr>
              <w:t>WSPÓŁCZYNNIK NAKŁADU NIEODNAWIALNEJ ENERGII PIERWOTNEJ NA WYTWORZENIE I DOSTARCZENIE NOŚNIKA ENERGII LUB ENERGII DO BUDYNKU</w:t>
            </w:r>
          </w:p>
        </w:tc>
        <w:tc>
          <w:tcPr>
            <w:tcW w:w="4819" w:type="dxa"/>
            <w:gridSpan w:val="2"/>
            <w:tcBorders>
              <w:top w:val="single" w:sz="4" w:space="0" w:color="000000"/>
              <w:left w:val="nil"/>
              <w:bottom w:val="single" w:sz="4" w:space="0" w:color="000000"/>
              <w:right w:val="single" w:sz="4" w:space="0" w:color="000000"/>
            </w:tcBorders>
            <w:vAlign w:val="center"/>
          </w:tcPr>
          <w:p w14:paraId="2067A79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wi</w:t>
            </w:r>
            <w:proofErr w:type="spellEnd"/>
          </w:p>
        </w:tc>
        <w:tc>
          <w:tcPr>
            <w:tcW w:w="1556" w:type="dxa"/>
            <w:gridSpan w:val="2"/>
            <w:tcBorders>
              <w:top w:val="single" w:sz="4" w:space="0" w:color="000000"/>
              <w:left w:val="single" w:sz="4" w:space="0" w:color="000000"/>
              <w:bottom w:val="single" w:sz="4" w:space="0" w:color="000000"/>
              <w:right w:val="nil"/>
            </w:tcBorders>
            <w:vAlign w:val="center"/>
          </w:tcPr>
          <w:p w14:paraId="439622A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3,00</w:t>
            </w:r>
          </w:p>
        </w:tc>
        <w:tc>
          <w:tcPr>
            <w:tcW w:w="637" w:type="dxa"/>
            <w:gridSpan w:val="2"/>
            <w:vMerge/>
            <w:tcBorders>
              <w:top w:val="nil"/>
              <w:left w:val="nil"/>
              <w:bottom w:val="nil"/>
              <w:right w:val="nil"/>
            </w:tcBorders>
          </w:tcPr>
          <w:p w14:paraId="71BC3ABB"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c>
          <w:tcPr>
            <w:tcW w:w="0" w:type="dxa"/>
            <w:vMerge/>
            <w:tcBorders>
              <w:top w:val="nil"/>
              <w:left w:val="nil"/>
              <w:bottom w:val="nil"/>
              <w:right w:val="nil"/>
            </w:tcBorders>
          </w:tcPr>
          <w:p w14:paraId="5D25FE82" w14:textId="77777777" w:rsidR="00161845" w:rsidRPr="004B509D" w:rsidRDefault="00161845" w:rsidP="002C3B76">
            <w:pPr>
              <w:widowControl w:val="0"/>
              <w:autoSpaceDE w:val="0"/>
              <w:autoSpaceDN w:val="0"/>
              <w:adjustRightInd w:val="0"/>
              <w:spacing w:line="240" w:lineRule="auto"/>
              <w:jc w:val="right"/>
              <w:rPr>
                <w:rFonts w:ascii="Tahoma" w:hAnsi="Tahoma" w:cs="Tahoma"/>
                <w:sz w:val="20"/>
              </w:rPr>
            </w:pPr>
          </w:p>
        </w:tc>
      </w:tr>
    </w:tbl>
    <w:p w14:paraId="45A6B972" w14:textId="4141B4C1" w:rsidR="00161845" w:rsidRPr="004B509D" w:rsidRDefault="00161845">
      <w:pPr>
        <w:rPr>
          <w:bCs/>
          <w:spacing w:val="60"/>
          <w:szCs w:val="22"/>
        </w:rPr>
      </w:pPr>
    </w:p>
    <w:p w14:paraId="10C020AA" w14:textId="77777777" w:rsidR="00161845" w:rsidRPr="004B509D" w:rsidRDefault="00161845">
      <w:pPr>
        <w:rPr>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5103"/>
        <w:gridCol w:w="1460"/>
        <w:gridCol w:w="1460"/>
        <w:gridCol w:w="1444"/>
        <w:gridCol w:w="25"/>
      </w:tblGrid>
      <w:tr w:rsidR="004B509D" w:rsidRPr="004B509D" w14:paraId="664BA6DF" w14:textId="77777777" w:rsidTr="002C3B76">
        <w:trPr>
          <w:gridAfter w:val="1"/>
          <w:wAfter w:w="25" w:type="dxa"/>
          <w:trHeight w:hRule="exact" w:val="315"/>
        </w:trPr>
        <w:tc>
          <w:tcPr>
            <w:tcW w:w="9467" w:type="dxa"/>
            <w:gridSpan w:val="4"/>
            <w:tcBorders>
              <w:top w:val="nil"/>
              <w:left w:val="nil"/>
              <w:bottom w:val="nil"/>
              <w:right w:val="nil"/>
            </w:tcBorders>
            <w:shd w:val="clear" w:color="auto" w:fill="808080"/>
            <w:vAlign w:val="center"/>
          </w:tcPr>
          <w:p w14:paraId="1AD486FF"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ZESTAWIENIE NOŚNIKÓW ENERGII KOŃCOWEJ</w:t>
            </w:r>
          </w:p>
        </w:tc>
      </w:tr>
      <w:tr w:rsidR="004B509D" w:rsidRPr="004B509D" w14:paraId="614EE11A" w14:textId="77777777" w:rsidTr="002C3B76">
        <w:trPr>
          <w:gridAfter w:val="1"/>
          <w:wAfter w:w="25" w:type="dxa"/>
          <w:trHeight w:hRule="exact" w:val="60"/>
        </w:trPr>
        <w:tc>
          <w:tcPr>
            <w:tcW w:w="9467" w:type="dxa"/>
            <w:gridSpan w:val="4"/>
            <w:tcBorders>
              <w:top w:val="nil"/>
              <w:left w:val="nil"/>
              <w:bottom w:val="nil"/>
              <w:right w:val="nil"/>
            </w:tcBorders>
          </w:tcPr>
          <w:p w14:paraId="7F4DA8BA"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722AA4CE" w14:textId="77777777" w:rsidTr="002C3B76">
        <w:trPr>
          <w:trHeight w:hRule="exact" w:val="225"/>
        </w:trPr>
        <w:tc>
          <w:tcPr>
            <w:tcW w:w="9492" w:type="dxa"/>
            <w:gridSpan w:val="5"/>
            <w:tcBorders>
              <w:top w:val="nil"/>
              <w:left w:val="nil"/>
              <w:bottom w:val="nil"/>
              <w:right w:val="nil"/>
            </w:tcBorders>
            <w:shd w:val="clear" w:color="auto" w:fill="C0C0C0"/>
            <w:vAlign w:val="center"/>
          </w:tcPr>
          <w:p w14:paraId="2A1E9443" w14:textId="77777777" w:rsidR="00161845" w:rsidRPr="004B509D" w:rsidRDefault="00161845"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NOŚNIK ENERGII KOŃCOWEJ</w:t>
            </w:r>
          </w:p>
        </w:tc>
      </w:tr>
      <w:tr w:rsidR="004B509D" w:rsidRPr="004B509D" w14:paraId="756DF1FC" w14:textId="77777777" w:rsidTr="002C3B76">
        <w:trPr>
          <w:trHeight w:hRule="exact" w:val="270"/>
        </w:trPr>
        <w:tc>
          <w:tcPr>
            <w:tcW w:w="9492" w:type="dxa"/>
            <w:gridSpan w:val="5"/>
            <w:tcBorders>
              <w:top w:val="nil"/>
              <w:left w:val="nil"/>
              <w:bottom w:val="nil"/>
              <w:right w:val="nil"/>
            </w:tcBorders>
            <w:vAlign w:val="center"/>
          </w:tcPr>
          <w:p w14:paraId="69016433" w14:textId="77777777" w:rsidR="00161845" w:rsidRPr="004B509D" w:rsidRDefault="00161845" w:rsidP="002C3B76">
            <w:pPr>
              <w:widowControl w:val="0"/>
              <w:autoSpaceDE w:val="0"/>
              <w:autoSpaceDN w:val="0"/>
              <w:adjustRightInd w:val="0"/>
              <w:spacing w:before="30" w:line="220" w:lineRule="exact"/>
              <w:ind w:left="301"/>
              <w:rPr>
                <w:rFonts w:ascii="Tahoma" w:hAnsi="Tahoma" w:cs="Tahoma"/>
                <w:b/>
                <w:bCs/>
                <w:sz w:val="16"/>
                <w:szCs w:val="16"/>
              </w:rPr>
            </w:pPr>
            <w:r w:rsidRPr="004B509D">
              <w:rPr>
                <w:rFonts w:ascii="Tahoma" w:hAnsi="Tahoma" w:cs="Tahoma"/>
                <w:b/>
                <w:bCs/>
                <w:sz w:val="16"/>
                <w:szCs w:val="16"/>
              </w:rPr>
              <w:t>ENERGIA ELEKTRYCZNA - produkcja mieszana</w:t>
            </w:r>
          </w:p>
        </w:tc>
      </w:tr>
      <w:tr w:rsidR="004B509D" w:rsidRPr="004B509D" w14:paraId="6CFB088B" w14:textId="77777777" w:rsidTr="002C3B76">
        <w:trPr>
          <w:trHeight w:hRule="exact" w:val="405"/>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15E93B3F"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OGRZEWANIE</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F92AC8A"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8F1FD01"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6683E527"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6F654013"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7583B49A"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58B47EB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15 904,5</w:t>
            </w:r>
          </w:p>
        </w:tc>
        <w:tc>
          <w:tcPr>
            <w:tcW w:w="1460" w:type="dxa"/>
            <w:tcBorders>
              <w:top w:val="single" w:sz="4" w:space="0" w:color="000000"/>
              <w:left w:val="single" w:sz="4" w:space="0" w:color="000000"/>
              <w:bottom w:val="single" w:sz="4" w:space="0" w:color="000000"/>
              <w:right w:val="nil"/>
            </w:tcBorders>
            <w:vAlign w:val="center"/>
          </w:tcPr>
          <w:p w14:paraId="1F6F102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4 897,6</w:t>
            </w:r>
          </w:p>
        </w:tc>
        <w:tc>
          <w:tcPr>
            <w:tcW w:w="1469" w:type="dxa"/>
            <w:gridSpan w:val="2"/>
            <w:tcBorders>
              <w:top w:val="single" w:sz="4" w:space="0" w:color="000000"/>
              <w:left w:val="single" w:sz="4" w:space="0" w:color="000000"/>
              <w:bottom w:val="single" w:sz="4" w:space="0" w:color="000000"/>
              <w:right w:val="nil"/>
            </w:tcBorders>
            <w:vAlign w:val="center"/>
          </w:tcPr>
          <w:p w14:paraId="02CC36F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14 692,9</w:t>
            </w:r>
          </w:p>
        </w:tc>
      </w:tr>
      <w:tr w:rsidR="004B509D" w:rsidRPr="004B509D" w14:paraId="7EEF8DE7" w14:textId="77777777" w:rsidTr="002C3B76">
        <w:trPr>
          <w:trHeight w:hRule="exact" w:val="315"/>
        </w:trPr>
        <w:tc>
          <w:tcPr>
            <w:tcW w:w="5103" w:type="dxa"/>
            <w:tcBorders>
              <w:top w:val="single" w:sz="4" w:space="0" w:color="000000"/>
              <w:left w:val="nil"/>
              <w:bottom w:val="nil"/>
              <w:right w:val="nil"/>
            </w:tcBorders>
            <w:vAlign w:val="center"/>
          </w:tcPr>
          <w:p w14:paraId="1A580867"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3E470666"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45CD4C9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2 964,2</w:t>
            </w:r>
          </w:p>
        </w:tc>
        <w:tc>
          <w:tcPr>
            <w:tcW w:w="1469" w:type="dxa"/>
            <w:gridSpan w:val="2"/>
            <w:tcBorders>
              <w:top w:val="single" w:sz="4" w:space="0" w:color="000000"/>
              <w:left w:val="single" w:sz="4" w:space="0" w:color="000000"/>
              <w:bottom w:val="nil"/>
              <w:right w:val="nil"/>
            </w:tcBorders>
            <w:vAlign w:val="center"/>
          </w:tcPr>
          <w:p w14:paraId="70015A3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8 892,6</w:t>
            </w:r>
          </w:p>
        </w:tc>
      </w:tr>
      <w:tr w:rsidR="004B509D" w:rsidRPr="004B509D" w14:paraId="5C0D4AC7" w14:textId="77777777" w:rsidTr="002C3B76">
        <w:trPr>
          <w:trHeight w:hRule="exact" w:val="315"/>
        </w:trPr>
        <w:tc>
          <w:tcPr>
            <w:tcW w:w="5103" w:type="dxa"/>
            <w:tcBorders>
              <w:top w:val="single" w:sz="4" w:space="0" w:color="000000"/>
              <w:left w:val="nil"/>
              <w:bottom w:val="nil"/>
              <w:right w:val="nil"/>
            </w:tcBorders>
            <w:vAlign w:val="center"/>
          </w:tcPr>
          <w:p w14:paraId="4723DC84"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45CF88B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15 904,5</w:t>
            </w:r>
          </w:p>
        </w:tc>
        <w:tc>
          <w:tcPr>
            <w:tcW w:w="1460" w:type="dxa"/>
            <w:tcBorders>
              <w:top w:val="single" w:sz="4" w:space="0" w:color="000000"/>
              <w:left w:val="single" w:sz="4" w:space="0" w:color="000000"/>
              <w:bottom w:val="nil"/>
              <w:right w:val="nil"/>
            </w:tcBorders>
            <w:vAlign w:val="center"/>
          </w:tcPr>
          <w:p w14:paraId="45BBFF3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7 861,8</w:t>
            </w:r>
          </w:p>
        </w:tc>
        <w:tc>
          <w:tcPr>
            <w:tcW w:w="1469" w:type="dxa"/>
            <w:gridSpan w:val="2"/>
            <w:tcBorders>
              <w:top w:val="single" w:sz="4" w:space="0" w:color="000000"/>
              <w:left w:val="single" w:sz="4" w:space="0" w:color="000000"/>
              <w:bottom w:val="nil"/>
              <w:right w:val="nil"/>
            </w:tcBorders>
            <w:vAlign w:val="center"/>
          </w:tcPr>
          <w:p w14:paraId="583A9FB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23 585,5</w:t>
            </w:r>
          </w:p>
        </w:tc>
      </w:tr>
      <w:tr w:rsidR="004B509D" w:rsidRPr="004B509D" w14:paraId="5D1C2ED7" w14:textId="77777777" w:rsidTr="002C3B76">
        <w:trPr>
          <w:trHeight w:hRule="exact" w:val="481"/>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04FA8957"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WENTYLACJA MECHANICZNA</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1A73884E"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D40C691"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190E854A"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30DCCCDA"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1D3DC879"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66407FA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2 472,4</w:t>
            </w:r>
          </w:p>
        </w:tc>
        <w:tc>
          <w:tcPr>
            <w:tcW w:w="1460" w:type="dxa"/>
            <w:tcBorders>
              <w:top w:val="single" w:sz="4" w:space="0" w:color="000000"/>
              <w:left w:val="single" w:sz="4" w:space="0" w:color="000000"/>
              <w:bottom w:val="single" w:sz="4" w:space="0" w:color="000000"/>
              <w:right w:val="nil"/>
            </w:tcBorders>
            <w:vAlign w:val="center"/>
          </w:tcPr>
          <w:p w14:paraId="536F191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761,3</w:t>
            </w:r>
          </w:p>
        </w:tc>
        <w:tc>
          <w:tcPr>
            <w:tcW w:w="1469" w:type="dxa"/>
            <w:gridSpan w:val="2"/>
            <w:tcBorders>
              <w:top w:val="single" w:sz="4" w:space="0" w:color="000000"/>
              <w:left w:val="single" w:sz="4" w:space="0" w:color="000000"/>
              <w:bottom w:val="single" w:sz="4" w:space="0" w:color="000000"/>
              <w:right w:val="nil"/>
            </w:tcBorders>
            <w:vAlign w:val="center"/>
          </w:tcPr>
          <w:p w14:paraId="682364B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2 284,0</w:t>
            </w:r>
          </w:p>
        </w:tc>
      </w:tr>
      <w:tr w:rsidR="004B509D" w:rsidRPr="004B509D" w14:paraId="0DE93D2C" w14:textId="77777777" w:rsidTr="002C3B76">
        <w:trPr>
          <w:trHeight w:hRule="exact" w:val="315"/>
        </w:trPr>
        <w:tc>
          <w:tcPr>
            <w:tcW w:w="5103" w:type="dxa"/>
            <w:tcBorders>
              <w:top w:val="single" w:sz="4" w:space="0" w:color="000000"/>
              <w:left w:val="nil"/>
              <w:bottom w:val="nil"/>
              <w:right w:val="nil"/>
            </w:tcBorders>
            <w:vAlign w:val="center"/>
          </w:tcPr>
          <w:p w14:paraId="21AB9C64"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4F9B6FF5"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1922FCB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4 314,9</w:t>
            </w:r>
          </w:p>
        </w:tc>
        <w:tc>
          <w:tcPr>
            <w:tcW w:w="1469" w:type="dxa"/>
            <w:gridSpan w:val="2"/>
            <w:tcBorders>
              <w:top w:val="single" w:sz="4" w:space="0" w:color="000000"/>
              <w:left w:val="single" w:sz="4" w:space="0" w:color="000000"/>
              <w:bottom w:val="nil"/>
              <w:right w:val="nil"/>
            </w:tcBorders>
            <w:vAlign w:val="center"/>
          </w:tcPr>
          <w:p w14:paraId="6E45FC3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12 944,7</w:t>
            </w:r>
          </w:p>
        </w:tc>
      </w:tr>
      <w:tr w:rsidR="004B509D" w:rsidRPr="004B509D" w14:paraId="11147FD6" w14:textId="77777777" w:rsidTr="002C3B76">
        <w:trPr>
          <w:trHeight w:hRule="exact" w:val="315"/>
        </w:trPr>
        <w:tc>
          <w:tcPr>
            <w:tcW w:w="5103" w:type="dxa"/>
            <w:tcBorders>
              <w:top w:val="single" w:sz="4" w:space="0" w:color="000000"/>
              <w:left w:val="nil"/>
              <w:bottom w:val="nil"/>
              <w:right w:val="nil"/>
            </w:tcBorders>
            <w:vAlign w:val="center"/>
          </w:tcPr>
          <w:p w14:paraId="47DC7236"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6F16686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2 472,4</w:t>
            </w:r>
          </w:p>
        </w:tc>
        <w:tc>
          <w:tcPr>
            <w:tcW w:w="1460" w:type="dxa"/>
            <w:tcBorders>
              <w:top w:val="single" w:sz="4" w:space="0" w:color="000000"/>
              <w:left w:val="single" w:sz="4" w:space="0" w:color="000000"/>
              <w:bottom w:val="nil"/>
              <w:right w:val="nil"/>
            </w:tcBorders>
            <w:vAlign w:val="center"/>
          </w:tcPr>
          <w:p w14:paraId="49B0B2C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5 076,2</w:t>
            </w:r>
          </w:p>
        </w:tc>
        <w:tc>
          <w:tcPr>
            <w:tcW w:w="1469" w:type="dxa"/>
            <w:gridSpan w:val="2"/>
            <w:tcBorders>
              <w:top w:val="single" w:sz="4" w:space="0" w:color="000000"/>
              <w:left w:val="single" w:sz="4" w:space="0" w:color="000000"/>
              <w:bottom w:val="nil"/>
              <w:right w:val="nil"/>
            </w:tcBorders>
            <w:vAlign w:val="center"/>
          </w:tcPr>
          <w:p w14:paraId="1AC84BE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15 228,7</w:t>
            </w:r>
          </w:p>
        </w:tc>
      </w:tr>
      <w:tr w:rsidR="004B509D" w:rsidRPr="004B509D" w14:paraId="10D0EC0F" w14:textId="77777777" w:rsidTr="002C3B76">
        <w:trPr>
          <w:trHeight w:hRule="exact" w:val="474"/>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5A7900F1"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CIEPŁA WODA UŻYTKOWA</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6F261356"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2C0B8C3"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567CE7AE"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75DB4D35"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39FCB9DD"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2F7338E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1 176,8</w:t>
            </w:r>
          </w:p>
        </w:tc>
        <w:tc>
          <w:tcPr>
            <w:tcW w:w="1460" w:type="dxa"/>
            <w:tcBorders>
              <w:top w:val="single" w:sz="4" w:space="0" w:color="000000"/>
              <w:left w:val="single" w:sz="4" w:space="0" w:color="000000"/>
              <w:bottom w:val="single" w:sz="4" w:space="0" w:color="000000"/>
              <w:right w:val="nil"/>
            </w:tcBorders>
            <w:vAlign w:val="center"/>
          </w:tcPr>
          <w:p w14:paraId="725A41F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576,9</w:t>
            </w:r>
          </w:p>
        </w:tc>
        <w:tc>
          <w:tcPr>
            <w:tcW w:w="1469" w:type="dxa"/>
            <w:gridSpan w:val="2"/>
            <w:tcBorders>
              <w:top w:val="single" w:sz="4" w:space="0" w:color="000000"/>
              <w:left w:val="single" w:sz="4" w:space="0" w:color="000000"/>
              <w:bottom w:val="single" w:sz="4" w:space="0" w:color="000000"/>
              <w:right w:val="nil"/>
            </w:tcBorders>
            <w:vAlign w:val="center"/>
          </w:tcPr>
          <w:p w14:paraId="0BA28BD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1 730,6</w:t>
            </w:r>
          </w:p>
        </w:tc>
      </w:tr>
      <w:tr w:rsidR="004B509D" w:rsidRPr="004B509D" w14:paraId="7A5483C9" w14:textId="77777777" w:rsidTr="002C3B76">
        <w:trPr>
          <w:trHeight w:hRule="exact" w:val="315"/>
        </w:trPr>
        <w:tc>
          <w:tcPr>
            <w:tcW w:w="5103" w:type="dxa"/>
            <w:tcBorders>
              <w:top w:val="single" w:sz="4" w:space="0" w:color="000000"/>
              <w:left w:val="nil"/>
              <w:bottom w:val="nil"/>
              <w:right w:val="nil"/>
            </w:tcBorders>
            <w:vAlign w:val="center"/>
          </w:tcPr>
          <w:p w14:paraId="792DDA7E"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6F2417DF"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56B4A8D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398,0</w:t>
            </w:r>
          </w:p>
        </w:tc>
        <w:tc>
          <w:tcPr>
            <w:tcW w:w="1469" w:type="dxa"/>
            <w:gridSpan w:val="2"/>
            <w:tcBorders>
              <w:top w:val="single" w:sz="4" w:space="0" w:color="000000"/>
              <w:left w:val="single" w:sz="4" w:space="0" w:color="000000"/>
              <w:bottom w:val="nil"/>
              <w:right w:val="nil"/>
            </w:tcBorders>
            <w:vAlign w:val="center"/>
          </w:tcPr>
          <w:p w14:paraId="6BBE306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1 194,0</w:t>
            </w:r>
          </w:p>
        </w:tc>
      </w:tr>
      <w:tr w:rsidR="004B509D" w:rsidRPr="004B509D" w14:paraId="46115E28" w14:textId="77777777" w:rsidTr="002C3B76">
        <w:trPr>
          <w:trHeight w:hRule="exact" w:val="315"/>
        </w:trPr>
        <w:tc>
          <w:tcPr>
            <w:tcW w:w="5103" w:type="dxa"/>
            <w:tcBorders>
              <w:top w:val="single" w:sz="4" w:space="0" w:color="000000"/>
              <w:left w:val="nil"/>
              <w:bottom w:val="nil"/>
              <w:right w:val="nil"/>
            </w:tcBorders>
            <w:vAlign w:val="center"/>
          </w:tcPr>
          <w:p w14:paraId="1750AD3C"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0D1289F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1 176,8</w:t>
            </w:r>
          </w:p>
        </w:tc>
        <w:tc>
          <w:tcPr>
            <w:tcW w:w="1460" w:type="dxa"/>
            <w:tcBorders>
              <w:top w:val="single" w:sz="4" w:space="0" w:color="000000"/>
              <w:left w:val="single" w:sz="4" w:space="0" w:color="000000"/>
              <w:bottom w:val="nil"/>
              <w:right w:val="nil"/>
            </w:tcBorders>
            <w:vAlign w:val="center"/>
          </w:tcPr>
          <w:p w14:paraId="1B43F19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974,9</w:t>
            </w:r>
          </w:p>
        </w:tc>
        <w:tc>
          <w:tcPr>
            <w:tcW w:w="1469" w:type="dxa"/>
            <w:gridSpan w:val="2"/>
            <w:tcBorders>
              <w:top w:val="single" w:sz="4" w:space="0" w:color="000000"/>
              <w:left w:val="single" w:sz="4" w:space="0" w:color="000000"/>
              <w:bottom w:val="nil"/>
              <w:right w:val="nil"/>
            </w:tcBorders>
            <w:vAlign w:val="center"/>
          </w:tcPr>
          <w:p w14:paraId="1899244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2 924,6</w:t>
            </w:r>
          </w:p>
        </w:tc>
      </w:tr>
      <w:tr w:rsidR="004B509D" w:rsidRPr="004B509D" w14:paraId="76413341" w14:textId="77777777" w:rsidTr="002C3B76">
        <w:trPr>
          <w:trHeight w:hRule="exact" w:val="472"/>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2355FE5F"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OŚWIETLENIE WBUDOWANE</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50C542F"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5066877"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51E26B74"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61119177"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3E5836F4"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shd w:val="clear" w:color="auto" w:fill="E4E4E4"/>
            <w:vAlign w:val="center"/>
          </w:tcPr>
          <w:p w14:paraId="59410FAC"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single" w:sz="4" w:space="0" w:color="000000"/>
              <w:right w:val="nil"/>
            </w:tcBorders>
            <w:vAlign w:val="center"/>
          </w:tcPr>
          <w:p w14:paraId="30031BF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13 817,2</w:t>
            </w:r>
          </w:p>
        </w:tc>
        <w:tc>
          <w:tcPr>
            <w:tcW w:w="1469" w:type="dxa"/>
            <w:gridSpan w:val="2"/>
            <w:tcBorders>
              <w:top w:val="single" w:sz="4" w:space="0" w:color="000000"/>
              <w:left w:val="single" w:sz="4" w:space="0" w:color="000000"/>
              <w:bottom w:val="single" w:sz="4" w:space="0" w:color="000000"/>
              <w:right w:val="nil"/>
            </w:tcBorders>
            <w:vAlign w:val="center"/>
          </w:tcPr>
          <w:p w14:paraId="0253B9F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41 451,6</w:t>
            </w:r>
          </w:p>
        </w:tc>
      </w:tr>
      <w:tr w:rsidR="004B509D" w:rsidRPr="004B509D" w14:paraId="65BE50E5" w14:textId="77777777" w:rsidTr="002C3B76">
        <w:trPr>
          <w:trHeight w:hRule="exact" w:val="30"/>
        </w:trPr>
        <w:tc>
          <w:tcPr>
            <w:tcW w:w="9492" w:type="dxa"/>
            <w:gridSpan w:val="5"/>
            <w:tcBorders>
              <w:top w:val="nil"/>
              <w:left w:val="nil"/>
              <w:bottom w:val="nil"/>
              <w:right w:val="nil"/>
            </w:tcBorders>
          </w:tcPr>
          <w:p w14:paraId="7A067B8A" w14:textId="77777777" w:rsidR="00161845" w:rsidRPr="004B509D" w:rsidRDefault="00161845" w:rsidP="002C3B76">
            <w:pPr>
              <w:widowControl w:val="0"/>
              <w:autoSpaceDE w:val="0"/>
              <w:autoSpaceDN w:val="0"/>
              <w:adjustRightInd w:val="0"/>
              <w:spacing w:before="30" w:line="220" w:lineRule="exact"/>
              <w:ind w:left="75"/>
              <w:rPr>
                <w:rFonts w:ascii="Tahoma" w:hAnsi="Tahoma" w:cs="Tahoma"/>
                <w:sz w:val="2"/>
                <w:szCs w:val="2"/>
              </w:rPr>
            </w:pPr>
          </w:p>
        </w:tc>
      </w:tr>
      <w:tr w:rsidR="004B509D" w:rsidRPr="004B509D" w14:paraId="35E8FA86" w14:textId="77777777" w:rsidTr="002C3B76">
        <w:trPr>
          <w:trHeight w:hRule="exact" w:val="315"/>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51325375"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RAZEM</w:t>
            </w:r>
          </w:p>
        </w:tc>
        <w:tc>
          <w:tcPr>
            <w:tcW w:w="1460" w:type="dxa"/>
            <w:tcBorders>
              <w:top w:val="single" w:sz="4" w:space="0" w:color="000000"/>
              <w:left w:val="single" w:sz="4" w:space="0" w:color="000000"/>
              <w:bottom w:val="single" w:sz="4" w:space="0" w:color="000000"/>
              <w:right w:val="nil"/>
            </w:tcBorders>
            <w:vAlign w:val="center"/>
          </w:tcPr>
          <w:p w14:paraId="12B8896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19 553,7</w:t>
            </w:r>
          </w:p>
        </w:tc>
        <w:tc>
          <w:tcPr>
            <w:tcW w:w="1460" w:type="dxa"/>
            <w:tcBorders>
              <w:top w:val="single" w:sz="4" w:space="0" w:color="000000"/>
              <w:left w:val="single" w:sz="4" w:space="0" w:color="000000"/>
              <w:bottom w:val="single" w:sz="4" w:space="0" w:color="000000"/>
              <w:right w:val="nil"/>
            </w:tcBorders>
            <w:vAlign w:val="center"/>
          </w:tcPr>
          <w:p w14:paraId="4C7CA683"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27 730,1</w:t>
            </w:r>
          </w:p>
        </w:tc>
        <w:tc>
          <w:tcPr>
            <w:tcW w:w="1469" w:type="dxa"/>
            <w:gridSpan w:val="2"/>
            <w:tcBorders>
              <w:top w:val="single" w:sz="4" w:space="0" w:color="000000"/>
              <w:left w:val="single" w:sz="4" w:space="0" w:color="000000"/>
              <w:bottom w:val="single" w:sz="4" w:space="0" w:color="000000"/>
              <w:right w:val="nil"/>
            </w:tcBorders>
            <w:vAlign w:val="center"/>
          </w:tcPr>
          <w:p w14:paraId="650CC4D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83 190,4</w:t>
            </w:r>
          </w:p>
        </w:tc>
      </w:tr>
      <w:tr w:rsidR="004B509D" w:rsidRPr="004B509D" w14:paraId="3145FE62" w14:textId="77777777" w:rsidTr="002C3B76">
        <w:trPr>
          <w:trHeight w:hRule="exact" w:val="60"/>
        </w:trPr>
        <w:tc>
          <w:tcPr>
            <w:tcW w:w="9492" w:type="dxa"/>
            <w:gridSpan w:val="5"/>
            <w:tcBorders>
              <w:top w:val="nil"/>
              <w:left w:val="nil"/>
              <w:bottom w:val="nil"/>
              <w:right w:val="nil"/>
            </w:tcBorders>
          </w:tcPr>
          <w:p w14:paraId="45DFAEE9" w14:textId="77777777" w:rsidR="00161845" w:rsidRPr="004B509D" w:rsidRDefault="00161845" w:rsidP="002C3B76">
            <w:pPr>
              <w:widowControl w:val="0"/>
              <w:autoSpaceDE w:val="0"/>
              <w:autoSpaceDN w:val="0"/>
              <w:adjustRightInd w:val="0"/>
              <w:spacing w:before="30" w:line="220" w:lineRule="exact"/>
              <w:ind w:left="75"/>
              <w:rPr>
                <w:rFonts w:ascii="Tahoma" w:hAnsi="Tahoma" w:cs="Tahoma"/>
                <w:sz w:val="4"/>
                <w:szCs w:val="4"/>
              </w:rPr>
            </w:pPr>
          </w:p>
        </w:tc>
      </w:tr>
      <w:tr w:rsidR="004B509D" w:rsidRPr="004B509D" w14:paraId="6485468C" w14:textId="77777777" w:rsidTr="002C3B76">
        <w:trPr>
          <w:trHeight w:hRule="exact" w:val="225"/>
        </w:trPr>
        <w:tc>
          <w:tcPr>
            <w:tcW w:w="9492" w:type="dxa"/>
            <w:gridSpan w:val="5"/>
            <w:tcBorders>
              <w:top w:val="nil"/>
              <w:left w:val="nil"/>
              <w:bottom w:val="nil"/>
              <w:right w:val="nil"/>
            </w:tcBorders>
            <w:shd w:val="clear" w:color="auto" w:fill="C0C0C0"/>
            <w:vAlign w:val="center"/>
          </w:tcPr>
          <w:p w14:paraId="653CB1FE" w14:textId="77777777" w:rsidR="00161845" w:rsidRPr="004B509D" w:rsidRDefault="00161845" w:rsidP="002C3B76">
            <w:pPr>
              <w:widowControl w:val="0"/>
              <w:autoSpaceDE w:val="0"/>
              <w:autoSpaceDN w:val="0"/>
              <w:adjustRightInd w:val="0"/>
              <w:spacing w:before="30" w:line="176" w:lineRule="exact"/>
              <w:ind w:left="150"/>
              <w:rPr>
                <w:rFonts w:ascii="Tahoma" w:hAnsi="Tahoma" w:cs="Tahoma"/>
                <w:sz w:val="24"/>
                <w:szCs w:val="24"/>
              </w:rPr>
            </w:pPr>
            <w:r w:rsidRPr="004B509D">
              <w:rPr>
                <w:rFonts w:ascii="Tahoma" w:hAnsi="Tahoma" w:cs="Tahoma"/>
                <w:b/>
                <w:bCs/>
                <w:sz w:val="12"/>
                <w:szCs w:val="12"/>
              </w:rPr>
              <w:t>NOŚNIK ENERGII KOŃCOWEJ</w:t>
            </w:r>
          </w:p>
        </w:tc>
      </w:tr>
      <w:tr w:rsidR="004B509D" w:rsidRPr="004B509D" w14:paraId="08697120" w14:textId="77777777" w:rsidTr="002C3B76">
        <w:trPr>
          <w:trHeight w:hRule="exact" w:val="270"/>
        </w:trPr>
        <w:tc>
          <w:tcPr>
            <w:tcW w:w="9492" w:type="dxa"/>
            <w:gridSpan w:val="5"/>
            <w:tcBorders>
              <w:top w:val="nil"/>
              <w:left w:val="nil"/>
              <w:bottom w:val="nil"/>
              <w:right w:val="nil"/>
            </w:tcBorders>
            <w:vAlign w:val="center"/>
          </w:tcPr>
          <w:p w14:paraId="67F04A90" w14:textId="77777777" w:rsidR="00161845" w:rsidRPr="004B509D" w:rsidRDefault="00161845" w:rsidP="002C3B76">
            <w:pPr>
              <w:widowControl w:val="0"/>
              <w:autoSpaceDE w:val="0"/>
              <w:autoSpaceDN w:val="0"/>
              <w:adjustRightInd w:val="0"/>
              <w:spacing w:before="30" w:line="220" w:lineRule="exact"/>
              <w:ind w:left="301"/>
              <w:rPr>
                <w:rFonts w:ascii="Tahoma" w:hAnsi="Tahoma" w:cs="Tahoma"/>
                <w:b/>
                <w:bCs/>
                <w:sz w:val="16"/>
                <w:szCs w:val="16"/>
              </w:rPr>
            </w:pPr>
            <w:r w:rsidRPr="004B509D">
              <w:rPr>
                <w:rFonts w:ascii="Tahoma" w:hAnsi="Tahoma" w:cs="Tahoma"/>
                <w:b/>
                <w:bCs/>
                <w:sz w:val="16"/>
                <w:szCs w:val="16"/>
              </w:rPr>
              <w:t>CIEPŁO Z KOGENERACJI - węgiel kamienny, gaz ziemny</w:t>
            </w:r>
          </w:p>
        </w:tc>
      </w:tr>
      <w:tr w:rsidR="004B509D" w:rsidRPr="004B509D" w14:paraId="4EFCCBF2" w14:textId="77777777" w:rsidTr="002C3B76">
        <w:trPr>
          <w:trHeight w:hRule="exact" w:val="507"/>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502580F0"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OGRZEWANIE</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9D04663"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6291D94"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026099E6"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13D758CA"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5328D004"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5FC116C6"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37 110,6</w:t>
            </w:r>
          </w:p>
        </w:tc>
        <w:tc>
          <w:tcPr>
            <w:tcW w:w="1460" w:type="dxa"/>
            <w:tcBorders>
              <w:top w:val="single" w:sz="4" w:space="0" w:color="000000"/>
              <w:left w:val="single" w:sz="4" w:space="0" w:color="000000"/>
              <w:bottom w:val="single" w:sz="4" w:space="0" w:color="000000"/>
              <w:right w:val="nil"/>
            </w:tcBorders>
            <w:vAlign w:val="center"/>
          </w:tcPr>
          <w:p w14:paraId="0D93844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47 495,9</w:t>
            </w:r>
          </w:p>
        </w:tc>
        <w:tc>
          <w:tcPr>
            <w:tcW w:w="1469" w:type="dxa"/>
            <w:gridSpan w:val="2"/>
            <w:tcBorders>
              <w:top w:val="single" w:sz="4" w:space="0" w:color="000000"/>
              <w:left w:val="single" w:sz="4" w:space="0" w:color="000000"/>
              <w:bottom w:val="single" w:sz="4" w:space="0" w:color="000000"/>
              <w:right w:val="nil"/>
            </w:tcBorders>
            <w:vAlign w:val="center"/>
          </w:tcPr>
          <w:p w14:paraId="6F470D5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37 996,7</w:t>
            </w:r>
          </w:p>
        </w:tc>
      </w:tr>
      <w:tr w:rsidR="004B509D" w:rsidRPr="004B509D" w14:paraId="79A18206" w14:textId="77777777" w:rsidTr="002C3B76">
        <w:trPr>
          <w:trHeight w:hRule="exact" w:val="315"/>
        </w:trPr>
        <w:tc>
          <w:tcPr>
            <w:tcW w:w="5103" w:type="dxa"/>
            <w:tcBorders>
              <w:top w:val="single" w:sz="4" w:space="0" w:color="000000"/>
              <w:left w:val="nil"/>
              <w:bottom w:val="nil"/>
              <w:right w:val="nil"/>
            </w:tcBorders>
            <w:vAlign w:val="center"/>
          </w:tcPr>
          <w:p w14:paraId="4775E7DE"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114D091E"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536372B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1469" w:type="dxa"/>
            <w:gridSpan w:val="2"/>
            <w:tcBorders>
              <w:top w:val="single" w:sz="4" w:space="0" w:color="000000"/>
              <w:left w:val="single" w:sz="4" w:space="0" w:color="000000"/>
              <w:bottom w:val="nil"/>
              <w:right w:val="nil"/>
            </w:tcBorders>
            <w:vAlign w:val="center"/>
          </w:tcPr>
          <w:p w14:paraId="2935379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4BBC5774" w14:textId="77777777" w:rsidTr="002C3B76">
        <w:trPr>
          <w:trHeight w:hRule="exact" w:val="315"/>
        </w:trPr>
        <w:tc>
          <w:tcPr>
            <w:tcW w:w="5103" w:type="dxa"/>
            <w:tcBorders>
              <w:top w:val="single" w:sz="4" w:space="0" w:color="000000"/>
              <w:left w:val="nil"/>
              <w:bottom w:val="nil"/>
              <w:right w:val="nil"/>
            </w:tcBorders>
            <w:vAlign w:val="center"/>
          </w:tcPr>
          <w:p w14:paraId="440623E7"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3A9C3B5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37 110,6</w:t>
            </w:r>
          </w:p>
        </w:tc>
        <w:tc>
          <w:tcPr>
            <w:tcW w:w="1460" w:type="dxa"/>
            <w:tcBorders>
              <w:top w:val="single" w:sz="4" w:space="0" w:color="000000"/>
              <w:left w:val="single" w:sz="4" w:space="0" w:color="000000"/>
              <w:bottom w:val="nil"/>
              <w:right w:val="nil"/>
            </w:tcBorders>
            <w:vAlign w:val="center"/>
          </w:tcPr>
          <w:p w14:paraId="169D846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47 495,9</w:t>
            </w:r>
          </w:p>
        </w:tc>
        <w:tc>
          <w:tcPr>
            <w:tcW w:w="1469" w:type="dxa"/>
            <w:gridSpan w:val="2"/>
            <w:tcBorders>
              <w:top w:val="single" w:sz="4" w:space="0" w:color="000000"/>
              <w:left w:val="single" w:sz="4" w:space="0" w:color="000000"/>
              <w:bottom w:val="nil"/>
              <w:right w:val="nil"/>
            </w:tcBorders>
            <w:vAlign w:val="center"/>
          </w:tcPr>
          <w:p w14:paraId="33EDFAD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37 996,7</w:t>
            </w:r>
          </w:p>
        </w:tc>
      </w:tr>
      <w:tr w:rsidR="004B509D" w:rsidRPr="004B509D" w14:paraId="4E20AA77" w14:textId="77777777" w:rsidTr="002C3B76">
        <w:trPr>
          <w:trHeight w:hRule="exact" w:val="471"/>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1373DF13"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WENTYLACJA MECHANICZNA</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F419EE3"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3795323"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10775C68"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72169893"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56388945"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51F70770"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5 769,0</w:t>
            </w:r>
          </w:p>
        </w:tc>
        <w:tc>
          <w:tcPr>
            <w:tcW w:w="1460" w:type="dxa"/>
            <w:tcBorders>
              <w:top w:val="single" w:sz="4" w:space="0" w:color="000000"/>
              <w:left w:val="single" w:sz="4" w:space="0" w:color="000000"/>
              <w:bottom w:val="single" w:sz="4" w:space="0" w:color="000000"/>
              <w:right w:val="nil"/>
            </w:tcBorders>
            <w:vAlign w:val="center"/>
          </w:tcPr>
          <w:p w14:paraId="0CE538B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7 383,4</w:t>
            </w:r>
          </w:p>
        </w:tc>
        <w:tc>
          <w:tcPr>
            <w:tcW w:w="1469" w:type="dxa"/>
            <w:gridSpan w:val="2"/>
            <w:tcBorders>
              <w:top w:val="single" w:sz="4" w:space="0" w:color="000000"/>
              <w:left w:val="single" w:sz="4" w:space="0" w:color="000000"/>
              <w:bottom w:val="single" w:sz="4" w:space="0" w:color="000000"/>
              <w:right w:val="nil"/>
            </w:tcBorders>
            <w:vAlign w:val="center"/>
          </w:tcPr>
          <w:p w14:paraId="50BCB27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5 906,7</w:t>
            </w:r>
          </w:p>
        </w:tc>
      </w:tr>
      <w:tr w:rsidR="004B509D" w:rsidRPr="004B509D" w14:paraId="37B5884D" w14:textId="77777777" w:rsidTr="002C3B76">
        <w:trPr>
          <w:trHeight w:hRule="exact" w:val="315"/>
        </w:trPr>
        <w:tc>
          <w:tcPr>
            <w:tcW w:w="5103" w:type="dxa"/>
            <w:tcBorders>
              <w:top w:val="single" w:sz="4" w:space="0" w:color="000000"/>
              <w:left w:val="nil"/>
              <w:bottom w:val="nil"/>
              <w:right w:val="nil"/>
            </w:tcBorders>
            <w:vAlign w:val="center"/>
          </w:tcPr>
          <w:p w14:paraId="67E84572"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54BD24F8"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77400FE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1469" w:type="dxa"/>
            <w:gridSpan w:val="2"/>
            <w:tcBorders>
              <w:top w:val="single" w:sz="4" w:space="0" w:color="000000"/>
              <w:left w:val="single" w:sz="4" w:space="0" w:color="000000"/>
              <w:bottom w:val="nil"/>
              <w:right w:val="nil"/>
            </w:tcBorders>
            <w:vAlign w:val="center"/>
          </w:tcPr>
          <w:p w14:paraId="6FAF6B5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178EB884" w14:textId="77777777" w:rsidTr="002C3B76">
        <w:trPr>
          <w:trHeight w:hRule="exact" w:val="315"/>
        </w:trPr>
        <w:tc>
          <w:tcPr>
            <w:tcW w:w="5103" w:type="dxa"/>
            <w:tcBorders>
              <w:top w:val="single" w:sz="4" w:space="0" w:color="000000"/>
              <w:left w:val="nil"/>
              <w:bottom w:val="nil"/>
              <w:right w:val="nil"/>
            </w:tcBorders>
            <w:vAlign w:val="center"/>
          </w:tcPr>
          <w:p w14:paraId="4A3AC584"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4BB8471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5 769,0</w:t>
            </w:r>
          </w:p>
        </w:tc>
        <w:tc>
          <w:tcPr>
            <w:tcW w:w="1460" w:type="dxa"/>
            <w:tcBorders>
              <w:top w:val="single" w:sz="4" w:space="0" w:color="000000"/>
              <w:left w:val="single" w:sz="4" w:space="0" w:color="000000"/>
              <w:bottom w:val="nil"/>
              <w:right w:val="nil"/>
            </w:tcBorders>
            <w:vAlign w:val="center"/>
          </w:tcPr>
          <w:p w14:paraId="778C645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7 383,4</w:t>
            </w:r>
          </w:p>
        </w:tc>
        <w:tc>
          <w:tcPr>
            <w:tcW w:w="1469" w:type="dxa"/>
            <w:gridSpan w:val="2"/>
            <w:tcBorders>
              <w:top w:val="single" w:sz="4" w:space="0" w:color="000000"/>
              <w:left w:val="single" w:sz="4" w:space="0" w:color="000000"/>
              <w:bottom w:val="nil"/>
              <w:right w:val="nil"/>
            </w:tcBorders>
            <w:vAlign w:val="center"/>
          </w:tcPr>
          <w:p w14:paraId="5FF365A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5 906,7</w:t>
            </w:r>
          </w:p>
        </w:tc>
      </w:tr>
      <w:tr w:rsidR="004B509D" w:rsidRPr="004B509D" w14:paraId="7FA8414D" w14:textId="77777777" w:rsidTr="002C3B76">
        <w:trPr>
          <w:trHeight w:hRule="exact" w:val="477"/>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5949706D"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CIEPŁA WODA UŻYTKOWA</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16AE295"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C8357EE"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45D10B38"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1D883777"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74DE1EA1"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BEZ URZĄDZEŃ POMOCNICZYCH</w:t>
            </w:r>
          </w:p>
        </w:tc>
        <w:tc>
          <w:tcPr>
            <w:tcW w:w="1460" w:type="dxa"/>
            <w:tcBorders>
              <w:top w:val="single" w:sz="4" w:space="0" w:color="000000"/>
              <w:left w:val="single" w:sz="4" w:space="0" w:color="000000"/>
              <w:bottom w:val="single" w:sz="4" w:space="0" w:color="000000"/>
              <w:right w:val="nil"/>
            </w:tcBorders>
            <w:vAlign w:val="center"/>
          </w:tcPr>
          <w:p w14:paraId="084A09D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1 497,7</w:t>
            </w:r>
          </w:p>
        </w:tc>
        <w:tc>
          <w:tcPr>
            <w:tcW w:w="1460" w:type="dxa"/>
            <w:tcBorders>
              <w:top w:val="single" w:sz="4" w:space="0" w:color="000000"/>
              <w:left w:val="single" w:sz="4" w:space="0" w:color="000000"/>
              <w:bottom w:val="single" w:sz="4" w:space="0" w:color="000000"/>
              <w:right w:val="nil"/>
            </w:tcBorders>
            <w:vAlign w:val="center"/>
          </w:tcPr>
          <w:p w14:paraId="1B68409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2 502,9</w:t>
            </w:r>
          </w:p>
        </w:tc>
        <w:tc>
          <w:tcPr>
            <w:tcW w:w="1469" w:type="dxa"/>
            <w:gridSpan w:val="2"/>
            <w:tcBorders>
              <w:top w:val="single" w:sz="4" w:space="0" w:color="000000"/>
              <w:left w:val="single" w:sz="4" w:space="0" w:color="000000"/>
              <w:bottom w:val="single" w:sz="4" w:space="0" w:color="000000"/>
              <w:right w:val="nil"/>
            </w:tcBorders>
            <w:vAlign w:val="center"/>
          </w:tcPr>
          <w:p w14:paraId="0983BA2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2 002,3</w:t>
            </w:r>
          </w:p>
        </w:tc>
      </w:tr>
      <w:tr w:rsidR="004B509D" w:rsidRPr="004B509D" w14:paraId="2714B22D" w14:textId="77777777" w:rsidTr="002C3B76">
        <w:trPr>
          <w:trHeight w:hRule="exact" w:val="315"/>
        </w:trPr>
        <w:tc>
          <w:tcPr>
            <w:tcW w:w="5103" w:type="dxa"/>
            <w:tcBorders>
              <w:top w:val="single" w:sz="4" w:space="0" w:color="000000"/>
              <w:left w:val="nil"/>
              <w:bottom w:val="nil"/>
              <w:right w:val="nil"/>
            </w:tcBorders>
            <w:vAlign w:val="center"/>
          </w:tcPr>
          <w:p w14:paraId="0DC4A1E8"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URZĄDZENIA POMOCNICZE</w:t>
            </w:r>
          </w:p>
        </w:tc>
        <w:tc>
          <w:tcPr>
            <w:tcW w:w="1460" w:type="dxa"/>
            <w:tcBorders>
              <w:top w:val="single" w:sz="4" w:space="0" w:color="000000"/>
              <w:left w:val="single" w:sz="4" w:space="0" w:color="000000"/>
              <w:bottom w:val="nil"/>
              <w:right w:val="nil"/>
            </w:tcBorders>
            <w:shd w:val="clear" w:color="auto" w:fill="E4E4E4"/>
            <w:vAlign w:val="center"/>
          </w:tcPr>
          <w:p w14:paraId="4B83F44F"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nil"/>
              <w:right w:val="nil"/>
            </w:tcBorders>
            <w:vAlign w:val="center"/>
          </w:tcPr>
          <w:p w14:paraId="204048E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1469" w:type="dxa"/>
            <w:gridSpan w:val="2"/>
            <w:tcBorders>
              <w:top w:val="single" w:sz="4" w:space="0" w:color="000000"/>
              <w:left w:val="single" w:sz="4" w:space="0" w:color="000000"/>
              <w:bottom w:val="nil"/>
              <w:right w:val="nil"/>
            </w:tcBorders>
            <w:vAlign w:val="center"/>
          </w:tcPr>
          <w:p w14:paraId="5D3A77D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45CFFFA5" w14:textId="77777777" w:rsidTr="002C3B76">
        <w:trPr>
          <w:trHeight w:hRule="exact" w:val="315"/>
        </w:trPr>
        <w:tc>
          <w:tcPr>
            <w:tcW w:w="5103" w:type="dxa"/>
            <w:tcBorders>
              <w:top w:val="single" w:sz="4" w:space="0" w:color="000000"/>
              <w:left w:val="nil"/>
              <w:bottom w:val="nil"/>
              <w:right w:val="nil"/>
            </w:tcBorders>
            <w:vAlign w:val="center"/>
          </w:tcPr>
          <w:p w14:paraId="600422DD"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t>Z URZĄDZENIAMI POMOCNICZYMI</w:t>
            </w:r>
          </w:p>
        </w:tc>
        <w:tc>
          <w:tcPr>
            <w:tcW w:w="1460" w:type="dxa"/>
            <w:tcBorders>
              <w:top w:val="single" w:sz="4" w:space="0" w:color="000000"/>
              <w:left w:val="single" w:sz="4" w:space="0" w:color="000000"/>
              <w:bottom w:val="nil"/>
              <w:right w:val="nil"/>
            </w:tcBorders>
            <w:vAlign w:val="center"/>
          </w:tcPr>
          <w:p w14:paraId="19BA732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1 497,7</w:t>
            </w:r>
          </w:p>
        </w:tc>
        <w:tc>
          <w:tcPr>
            <w:tcW w:w="1460" w:type="dxa"/>
            <w:tcBorders>
              <w:top w:val="single" w:sz="4" w:space="0" w:color="000000"/>
              <w:left w:val="single" w:sz="4" w:space="0" w:color="000000"/>
              <w:bottom w:val="nil"/>
              <w:right w:val="nil"/>
            </w:tcBorders>
            <w:vAlign w:val="center"/>
          </w:tcPr>
          <w:p w14:paraId="20E10E4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2 502,9</w:t>
            </w:r>
          </w:p>
        </w:tc>
        <w:tc>
          <w:tcPr>
            <w:tcW w:w="1469" w:type="dxa"/>
            <w:gridSpan w:val="2"/>
            <w:tcBorders>
              <w:top w:val="single" w:sz="4" w:space="0" w:color="000000"/>
              <w:left w:val="single" w:sz="4" w:space="0" w:color="000000"/>
              <w:bottom w:val="nil"/>
              <w:right w:val="nil"/>
            </w:tcBorders>
            <w:vAlign w:val="center"/>
          </w:tcPr>
          <w:p w14:paraId="74ED11C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2 002,3</w:t>
            </w:r>
          </w:p>
        </w:tc>
      </w:tr>
      <w:tr w:rsidR="004B509D" w:rsidRPr="004B509D" w14:paraId="3D4C1EC3" w14:textId="77777777" w:rsidTr="002C3B76">
        <w:trPr>
          <w:trHeight w:hRule="exact" w:val="475"/>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578F3CA0"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OŚWIETLENIE WBUDOWANE</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D159E3E"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QU</w:t>
            </w:r>
            <w:r w:rsidRPr="004B509D">
              <w:rPr>
                <w:rFonts w:ascii="Tahoma" w:hAnsi="Tahoma" w:cs="Tahoma"/>
                <w:sz w:val="12"/>
                <w:szCs w:val="12"/>
              </w:rPr>
              <w:br/>
              <w:t>[kWh/rok]</w:t>
            </w:r>
          </w:p>
        </w:tc>
        <w:tc>
          <w:tcPr>
            <w:tcW w:w="1460"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1647B61"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QK</w:t>
            </w:r>
            <w:r w:rsidRPr="004B509D">
              <w:rPr>
                <w:rFonts w:ascii="Tahoma" w:hAnsi="Tahoma" w:cs="Tahoma"/>
                <w:sz w:val="12"/>
                <w:szCs w:val="12"/>
              </w:rPr>
              <w:br/>
              <w:t>[kWh/rok]</w:t>
            </w:r>
          </w:p>
        </w:tc>
        <w:tc>
          <w:tcPr>
            <w:tcW w:w="1469" w:type="dxa"/>
            <w:gridSpan w:val="2"/>
            <w:tcBorders>
              <w:top w:val="single" w:sz="4" w:space="0" w:color="000000"/>
              <w:left w:val="single" w:sz="4" w:space="0" w:color="000000"/>
              <w:bottom w:val="single" w:sz="4" w:space="0" w:color="000000"/>
              <w:right w:val="nil"/>
            </w:tcBorders>
            <w:shd w:val="clear" w:color="auto" w:fill="E4E4E4"/>
            <w:vAlign w:val="center"/>
          </w:tcPr>
          <w:p w14:paraId="76DDFD52" w14:textId="77777777" w:rsidR="00161845" w:rsidRPr="004B509D" w:rsidRDefault="00161845" w:rsidP="002C3B76">
            <w:pPr>
              <w:widowControl w:val="0"/>
              <w:autoSpaceDE w:val="0"/>
              <w:autoSpaceDN w:val="0"/>
              <w:adjustRightInd w:val="0"/>
              <w:spacing w:before="30" w:line="176" w:lineRule="exact"/>
              <w:ind w:left="15"/>
              <w:jc w:val="center"/>
              <w:rPr>
                <w:rFonts w:ascii="Tahoma" w:hAnsi="Tahoma" w:cs="Tahoma"/>
                <w:sz w:val="24"/>
                <w:szCs w:val="24"/>
              </w:rPr>
            </w:pPr>
            <w:r w:rsidRPr="004B509D">
              <w:rPr>
                <w:rFonts w:ascii="Tahoma" w:hAnsi="Tahoma" w:cs="Tahoma"/>
                <w:sz w:val="12"/>
                <w:szCs w:val="12"/>
              </w:rPr>
              <w:t>QP</w:t>
            </w:r>
            <w:r w:rsidRPr="004B509D">
              <w:rPr>
                <w:rFonts w:ascii="Tahoma" w:hAnsi="Tahoma" w:cs="Tahoma"/>
                <w:sz w:val="12"/>
                <w:szCs w:val="12"/>
              </w:rPr>
              <w:br/>
              <w:t>[kWh/rok]</w:t>
            </w:r>
          </w:p>
        </w:tc>
      </w:tr>
      <w:tr w:rsidR="004B509D" w:rsidRPr="004B509D" w14:paraId="63C6D8BA" w14:textId="77777777" w:rsidTr="002C3B76">
        <w:trPr>
          <w:trHeight w:hRule="exact" w:val="315"/>
        </w:trPr>
        <w:tc>
          <w:tcPr>
            <w:tcW w:w="5103" w:type="dxa"/>
            <w:tcBorders>
              <w:top w:val="single" w:sz="4" w:space="0" w:color="000000"/>
              <w:left w:val="nil"/>
              <w:bottom w:val="single" w:sz="4" w:space="0" w:color="000000"/>
              <w:right w:val="nil"/>
            </w:tcBorders>
            <w:vAlign w:val="center"/>
          </w:tcPr>
          <w:p w14:paraId="2C44EEF1" w14:textId="77777777" w:rsidR="00161845" w:rsidRPr="004B509D" w:rsidRDefault="00161845" w:rsidP="002C3B76">
            <w:pPr>
              <w:widowControl w:val="0"/>
              <w:autoSpaceDE w:val="0"/>
              <w:autoSpaceDN w:val="0"/>
              <w:adjustRightInd w:val="0"/>
              <w:spacing w:before="30" w:line="176" w:lineRule="exact"/>
              <w:ind w:left="452"/>
              <w:rPr>
                <w:rFonts w:ascii="Tahoma" w:hAnsi="Tahoma" w:cs="Tahoma"/>
                <w:sz w:val="24"/>
                <w:szCs w:val="24"/>
              </w:rPr>
            </w:pPr>
            <w:r w:rsidRPr="004B509D">
              <w:rPr>
                <w:rFonts w:ascii="Tahoma" w:hAnsi="Tahoma" w:cs="Tahoma"/>
                <w:sz w:val="12"/>
                <w:szCs w:val="12"/>
              </w:rPr>
              <w:lastRenderedPageBreak/>
              <w:t>BEZ URZĄDZEŃ POMOCNICZYCH</w:t>
            </w:r>
          </w:p>
        </w:tc>
        <w:tc>
          <w:tcPr>
            <w:tcW w:w="1460" w:type="dxa"/>
            <w:tcBorders>
              <w:top w:val="single" w:sz="4" w:space="0" w:color="000000"/>
              <w:left w:val="single" w:sz="4" w:space="0" w:color="000000"/>
              <w:bottom w:val="single" w:sz="4" w:space="0" w:color="000000"/>
              <w:right w:val="nil"/>
            </w:tcBorders>
            <w:shd w:val="clear" w:color="auto" w:fill="E4E4E4"/>
            <w:vAlign w:val="center"/>
          </w:tcPr>
          <w:p w14:paraId="6B8F4DB1" w14:textId="77777777" w:rsidR="00161845" w:rsidRPr="004B509D" w:rsidRDefault="00161845" w:rsidP="002C3B76">
            <w:pPr>
              <w:widowControl w:val="0"/>
              <w:autoSpaceDE w:val="0"/>
              <w:autoSpaceDN w:val="0"/>
              <w:adjustRightInd w:val="0"/>
              <w:spacing w:before="30" w:line="176" w:lineRule="exact"/>
              <w:ind w:left="452"/>
              <w:jc w:val="right"/>
              <w:rPr>
                <w:rFonts w:ascii="Tahoma" w:hAnsi="Tahoma" w:cs="Tahoma"/>
                <w:sz w:val="20"/>
              </w:rPr>
            </w:pPr>
          </w:p>
        </w:tc>
        <w:tc>
          <w:tcPr>
            <w:tcW w:w="1460" w:type="dxa"/>
            <w:tcBorders>
              <w:top w:val="single" w:sz="4" w:space="0" w:color="000000"/>
              <w:left w:val="single" w:sz="4" w:space="0" w:color="000000"/>
              <w:bottom w:val="single" w:sz="4" w:space="0" w:color="000000"/>
              <w:right w:val="nil"/>
            </w:tcBorders>
            <w:vAlign w:val="center"/>
          </w:tcPr>
          <w:p w14:paraId="73A47DB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c>
          <w:tcPr>
            <w:tcW w:w="1469" w:type="dxa"/>
            <w:gridSpan w:val="2"/>
            <w:tcBorders>
              <w:top w:val="single" w:sz="4" w:space="0" w:color="000000"/>
              <w:left w:val="single" w:sz="4" w:space="0" w:color="000000"/>
              <w:bottom w:val="single" w:sz="4" w:space="0" w:color="000000"/>
              <w:right w:val="nil"/>
            </w:tcBorders>
            <w:vAlign w:val="center"/>
          </w:tcPr>
          <w:p w14:paraId="08774CB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540BD740" w14:textId="77777777" w:rsidTr="002C3B76">
        <w:trPr>
          <w:trHeight w:hRule="exact" w:val="30"/>
        </w:trPr>
        <w:tc>
          <w:tcPr>
            <w:tcW w:w="9492" w:type="dxa"/>
            <w:gridSpan w:val="5"/>
            <w:tcBorders>
              <w:top w:val="nil"/>
              <w:left w:val="nil"/>
              <w:bottom w:val="nil"/>
              <w:right w:val="nil"/>
            </w:tcBorders>
          </w:tcPr>
          <w:p w14:paraId="5E754603" w14:textId="77777777" w:rsidR="00161845" w:rsidRPr="004B509D" w:rsidRDefault="00161845" w:rsidP="002C3B76">
            <w:pPr>
              <w:widowControl w:val="0"/>
              <w:autoSpaceDE w:val="0"/>
              <w:autoSpaceDN w:val="0"/>
              <w:adjustRightInd w:val="0"/>
              <w:spacing w:before="30" w:line="220" w:lineRule="exact"/>
              <w:ind w:left="75"/>
              <w:rPr>
                <w:rFonts w:ascii="Tahoma" w:hAnsi="Tahoma" w:cs="Tahoma"/>
                <w:sz w:val="2"/>
                <w:szCs w:val="2"/>
              </w:rPr>
            </w:pPr>
          </w:p>
        </w:tc>
      </w:tr>
      <w:tr w:rsidR="004B509D" w:rsidRPr="004B509D" w14:paraId="2C4755B8" w14:textId="77777777" w:rsidTr="002C3B76">
        <w:trPr>
          <w:trHeight w:hRule="exact" w:val="315"/>
        </w:trPr>
        <w:tc>
          <w:tcPr>
            <w:tcW w:w="5103" w:type="dxa"/>
            <w:tcBorders>
              <w:top w:val="single" w:sz="4" w:space="0" w:color="000000"/>
              <w:left w:val="nil"/>
              <w:bottom w:val="single" w:sz="4" w:space="0" w:color="000000"/>
              <w:right w:val="single" w:sz="4" w:space="0" w:color="000000"/>
            </w:tcBorders>
            <w:shd w:val="clear" w:color="auto" w:fill="E4E4E4"/>
            <w:vAlign w:val="center"/>
          </w:tcPr>
          <w:p w14:paraId="654D9D3F" w14:textId="77777777" w:rsidR="00161845" w:rsidRPr="004B509D" w:rsidRDefault="00161845" w:rsidP="002C3B76">
            <w:pPr>
              <w:widowControl w:val="0"/>
              <w:autoSpaceDE w:val="0"/>
              <w:autoSpaceDN w:val="0"/>
              <w:adjustRightInd w:val="0"/>
              <w:spacing w:before="30" w:line="176" w:lineRule="exact"/>
              <w:ind w:left="301"/>
              <w:rPr>
                <w:rFonts w:ascii="Tahoma" w:hAnsi="Tahoma" w:cs="Tahoma"/>
                <w:b/>
                <w:bCs/>
                <w:sz w:val="12"/>
                <w:szCs w:val="12"/>
              </w:rPr>
            </w:pPr>
            <w:r w:rsidRPr="004B509D">
              <w:rPr>
                <w:rFonts w:ascii="Tahoma" w:hAnsi="Tahoma" w:cs="Tahoma"/>
                <w:b/>
                <w:bCs/>
                <w:sz w:val="12"/>
                <w:szCs w:val="12"/>
              </w:rPr>
              <w:t>RAZEM</w:t>
            </w:r>
          </w:p>
        </w:tc>
        <w:tc>
          <w:tcPr>
            <w:tcW w:w="1460" w:type="dxa"/>
            <w:tcBorders>
              <w:top w:val="single" w:sz="4" w:space="0" w:color="000000"/>
              <w:left w:val="single" w:sz="4" w:space="0" w:color="000000"/>
              <w:bottom w:val="single" w:sz="4" w:space="0" w:color="000000"/>
              <w:right w:val="nil"/>
            </w:tcBorders>
            <w:vAlign w:val="center"/>
          </w:tcPr>
          <w:p w14:paraId="6D96626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44 377,3</w:t>
            </w:r>
          </w:p>
        </w:tc>
        <w:tc>
          <w:tcPr>
            <w:tcW w:w="1460" w:type="dxa"/>
            <w:tcBorders>
              <w:top w:val="single" w:sz="4" w:space="0" w:color="000000"/>
              <w:left w:val="single" w:sz="4" w:space="0" w:color="000000"/>
              <w:bottom w:val="single" w:sz="4" w:space="0" w:color="000000"/>
              <w:right w:val="nil"/>
            </w:tcBorders>
            <w:vAlign w:val="center"/>
          </w:tcPr>
          <w:p w14:paraId="3D4A3EE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57 382,1</w:t>
            </w:r>
          </w:p>
        </w:tc>
        <w:tc>
          <w:tcPr>
            <w:tcW w:w="1469" w:type="dxa"/>
            <w:gridSpan w:val="2"/>
            <w:tcBorders>
              <w:top w:val="single" w:sz="4" w:space="0" w:color="000000"/>
              <w:left w:val="single" w:sz="4" w:space="0" w:color="000000"/>
              <w:bottom w:val="single" w:sz="4" w:space="0" w:color="000000"/>
              <w:right w:val="nil"/>
            </w:tcBorders>
            <w:vAlign w:val="center"/>
          </w:tcPr>
          <w:p w14:paraId="645BAEA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45 905,7</w:t>
            </w:r>
          </w:p>
        </w:tc>
      </w:tr>
      <w:tr w:rsidR="00161845" w:rsidRPr="004B509D" w14:paraId="4E53EA44" w14:textId="77777777" w:rsidTr="002C3B76">
        <w:trPr>
          <w:trHeight w:hRule="exact" w:val="255"/>
        </w:trPr>
        <w:tc>
          <w:tcPr>
            <w:tcW w:w="9492" w:type="dxa"/>
            <w:gridSpan w:val="5"/>
            <w:tcBorders>
              <w:top w:val="nil"/>
              <w:left w:val="nil"/>
              <w:bottom w:val="single" w:sz="4" w:space="0" w:color="000000"/>
              <w:right w:val="nil"/>
            </w:tcBorders>
            <w:vAlign w:val="center"/>
          </w:tcPr>
          <w:p w14:paraId="47B037A7" w14:textId="77777777" w:rsidR="00161845" w:rsidRPr="004B509D" w:rsidRDefault="00161845" w:rsidP="002C3B76">
            <w:pPr>
              <w:widowControl w:val="0"/>
              <w:autoSpaceDE w:val="0"/>
              <w:autoSpaceDN w:val="0"/>
              <w:adjustRightInd w:val="0"/>
              <w:spacing w:before="30" w:line="176" w:lineRule="exact"/>
              <w:ind w:left="150"/>
              <w:rPr>
                <w:rFonts w:ascii="Tahoma" w:hAnsi="Tahoma" w:cs="Tahoma"/>
                <w:sz w:val="12"/>
                <w:szCs w:val="12"/>
              </w:rPr>
            </w:pPr>
            <w:r w:rsidRPr="004B509D">
              <w:rPr>
                <w:rFonts w:ascii="Tahoma" w:hAnsi="Tahoma" w:cs="Tahoma"/>
                <w:sz w:val="12"/>
                <w:szCs w:val="12"/>
              </w:rPr>
              <w:t>BRAK CHŁODZONYCH POMIESZCZEŃ</w:t>
            </w:r>
          </w:p>
        </w:tc>
      </w:tr>
    </w:tbl>
    <w:p w14:paraId="2ADC9D4D" w14:textId="77777777" w:rsidR="00161845" w:rsidRPr="004B509D" w:rsidRDefault="00161845">
      <w:pPr>
        <w:rPr>
          <w:bCs/>
          <w:spacing w:val="60"/>
          <w:szCs w:val="22"/>
        </w:rPr>
      </w:pPr>
    </w:p>
    <w:p w14:paraId="5F5899B7" w14:textId="77777777" w:rsidR="00161845" w:rsidRPr="004B509D" w:rsidRDefault="00161845">
      <w:pPr>
        <w:rPr>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6449"/>
        <w:gridCol w:w="767"/>
        <w:gridCol w:w="1280"/>
        <w:gridCol w:w="1444"/>
        <w:gridCol w:w="25"/>
      </w:tblGrid>
      <w:tr w:rsidR="004B509D" w:rsidRPr="004B509D" w14:paraId="0FC9E10F" w14:textId="77777777" w:rsidTr="002C3B76">
        <w:trPr>
          <w:gridAfter w:val="1"/>
          <w:wAfter w:w="25" w:type="dxa"/>
          <w:trHeight w:hRule="exact" w:val="315"/>
        </w:trPr>
        <w:tc>
          <w:tcPr>
            <w:tcW w:w="9940" w:type="dxa"/>
            <w:gridSpan w:val="4"/>
            <w:tcBorders>
              <w:top w:val="nil"/>
              <w:left w:val="nil"/>
              <w:bottom w:val="nil"/>
              <w:right w:val="nil"/>
            </w:tcBorders>
            <w:shd w:val="clear" w:color="auto" w:fill="808080"/>
            <w:vAlign w:val="center"/>
          </w:tcPr>
          <w:p w14:paraId="07D19EE8"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PODSUMOWANIE PARAMETRÓW ENERGETYCZNYCH</w:t>
            </w:r>
          </w:p>
        </w:tc>
      </w:tr>
      <w:tr w:rsidR="004B509D" w:rsidRPr="004B509D" w14:paraId="75E41761" w14:textId="77777777" w:rsidTr="002C3B76">
        <w:trPr>
          <w:gridAfter w:val="1"/>
          <w:wAfter w:w="25" w:type="dxa"/>
          <w:trHeight w:hRule="exact" w:val="60"/>
        </w:trPr>
        <w:tc>
          <w:tcPr>
            <w:tcW w:w="9940" w:type="dxa"/>
            <w:gridSpan w:val="4"/>
            <w:tcBorders>
              <w:top w:val="nil"/>
              <w:left w:val="nil"/>
              <w:bottom w:val="nil"/>
              <w:right w:val="nil"/>
            </w:tcBorders>
          </w:tcPr>
          <w:p w14:paraId="4ECBA775" w14:textId="77777777" w:rsidR="00161845" w:rsidRPr="004B509D" w:rsidRDefault="00161845" w:rsidP="002C3B76">
            <w:pPr>
              <w:widowControl w:val="0"/>
              <w:autoSpaceDE w:val="0"/>
              <w:autoSpaceDN w:val="0"/>
              <w:adjustRightInd w:val="0"/>
              <w:spacing w:before="30" w:line="279" w:lineRule="exact"/>
              <w:ind w:left="30"/>
              <w:rPr>
                <w:rFonts w:ascii="Tahoma" w:hAnsi="Tahoma" w:cs="Tahoma"/>
                <w:sz w:val="4"/>
                <w:szCs w:val="4"/>
              </w:rPr>
            </w:pPr>
          </w:p>
        </w:tc>
      </w:tr>
      <w:tr w:rsidR="004B509D" w:rsidRPr="004B509D" w14:paraId="29406C51" w14:textId="77777777" w:rsidTr="002C3B76">
        <w:trPr>
          <w:trHeight w:hRule="exact" w:val="225"/>
        </w:trPr>
        <w:tc>
          <w:tcPr>
            <w:tcW w:w="9955" w:type="dxa"/>
            <w:gridSpan w:val="5"/>
            <w:tcBorders>
              <w:top w:val="nil"/>
              <w:left w:val="nil"/>
              <w:bottom w:val="nil"/>
              <w:right w:val="nil"/>
            </w:tcBorders>
            <w:shd w:val="clear" w:color="auto" w:fill="808080"/>
            <w:vAlign w:val="center"/>
          </w:tcPr>
          <w:p w14:paraId="4A61E95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OGRZEWANIE I WENTYLACJA</w:t>
            </w:r>
          </w:p>
        </w:tc>
      </w:tr>
      <w:tr w:rsidR="004B509D" w:rsidRPr="004B509D" w14:paraId="73F7F151"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2788397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UŻYTKOWĄ</w:t>
            </w:r>
          </w:p>
        </w:tc>
        <w:tc>
          <w:tcPr>
            <w:tcW w:w="767" w:type="dxa"/>
            <w:tcBorders>
              <w:top w:val="single" w:sz="4" w:space="0" w:color="000000"/>
              <w:left w:val="nil"/>
              <w:bottom w:val="single" w:sz="4" w:space="0" w:color="000000"/>
              <w:right w:val="nil"/>
            </w:tcBorders>
            <w:vAlign w:val="center"/>
          </w:tcPr>
          <w:p w14:paraId="301256FD"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tcBorders>
              <w:top w:val="single" w:sz="4" w:space="0" w:color="000000"/>
              <w:left w:val="nil"/>
              <w:bottom w:val="single" w:sz="4" w:space="0" w:color="000000"/>
              <w:right w:val="single" w:sz="4" w:space="0" w:color="000000"/>
            </w:tcBorders>
            <w:vAlign w:val="center"/>
          </w:tcPr>
          <w:p w14:paraId="4A9FF4F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5846A8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53 015,2</w:t>
            </w:r>
          </w:p>
        </w:tc>
      </w:tr>
      <w:tr w:rsidR="004B509D" w:rsidRPr="004B509D" w14:paraId="66B00F3E"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9F1B1D5"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183FE02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Qk,H</w:t>
            </w:r>
            <w:proofErr w:type="spellEnd"/>
          </w:p>
        </w:tc>
        <w:tc>
          <w:tcPr>
            <w:tcW w:w="1280" w:type="dxa"/>
            <w:tcBorders>
              <w:top w:val="single" w:sz="4" w:space="0" w:color="000000"/>
              <w:left w:val="nil"/>
              <w:bottom w:val="single" w:sz="4" w:space="0" w:color="000000"/>
              <w:right w:val="single" w:sz="4" w:space="0" w:color="000000"/>
            </w:tcBorders>
            <w:vAlign w:val="center"/>
          </w:tcPr>
          <w:p w14:paraId="65879667"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DA1E3E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52 393,5</w:t>
            </w:r>
          </w:p>
        </w:tc>
      </w:tr>
      <w:tr w:rsidR="004B509D" w:rsidRPr="004B509D" w14:paraId="48C5D8B1"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B45BBE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0D475D59"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w:t>
            </w:r>
            <w:proofErr w:type="spellEnd"/>
          </w:p>
        </w:tc>
        <w:tc>
          <w:tcPr>
            <w:tcW w:w="1280" w:type="dxa"/>
            <w:tcBorders>
              <w:top w:val="single" w:sz="4" w:space="0" w:color="000000"/>
              <w:left w:val="nil"/>
              <w:bottom w:val="single" w:sz="4" w:space="0" w:color="000000"/>
              <w:right w:val="single" w:sz="4" w:space="0" w:color="000000"/>
            </w:tcBorders>
            <w:vAlign w:val="center"/>
          </w:tcPr>
          <w:p w14:paraId="05D4E88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3E9BB5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2 964,2</w:t>
            </w:r>
          </w:p>
        </w:tc>
      </w:tr>
      <w:tr w:rsidR="004B509D" w:rsidRPr="004B509D" w14:paraId="17B53D17"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916EC71"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2F79ABB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69BCED8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FF07B4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55 357,7</w:t>
            </w:r>
          </w:p>
        </w:tc>
      </w:tr>
      <w:tr w:rsidR="004B509D" w:rsidRPr="004B509D" w14:paraId="6CD4B316"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EF551FB"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4456CD9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511B1285"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6A2564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52 689,6</w:t>
            </w:r>
          </w:p>
        </w:tc>
      </w:tr>
      <w:tr w:rsidR="004B509D" w:rsidRPr="004B509D" w14:paraId="44AAD6B9"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36E75644"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63E55188"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6F75BEA5"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31FC3E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8 892,6</w:t>
            </w:r>
          </w:p>
        </w:tc>
      </w:tr>
      <w:tr w:rsidR="004B509D" w:rsidRPr="004B509D" w14:paraId="77B7A67C"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8FC4954"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3195F85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Qp,H</w:t>
            </w:r>
            <w:proofErr w:type="spellEnd"/>
          </w:p>
        </w:tc>
        <w:tc>
          <w:tcPr>
            <w:tcW w:w="1280" w:type="dxa"/>
            <w:tcBorders>
              <w:top w:val="single" w:sz="4" w:space="0" w:color="000000"/>
              <w:left w:val="nil"/>
              <w:bottom w:val="single" w:sz="4" w:space="0" w:color="000000"/>
              <w:right w:val="single" w:sz="4" w:space="0" w:color="000000"/>
            </w:tcBorders>
            <w:vAlign w:val="center"/>
          </w:tcPr>
          <w:p w14:paraId="6165708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B9BEBF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61 582,2</w:t>
            </w:r>
          </w:p>
        </w:tc>
      </w:tr>
      <w:tr w:rsidR="004B509D" w:rsidRPr="004B509D" w14:paraId="47D212C5"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5B7AE1C0"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UŻYTKOWĄ</w:t>
            </w:r>
          </w:p>
        </w:tc>
        <w:tc>
          <w:tcPr>
            <w:tcW w:w="767" w:type="dxa"/>
            <w:tcBorders>
              <w:top w:val="single" w:sz="4" w:space="0" w:color="000000"/>
              <w:left w:val="nil"/>
              <w:bottom w:val="single" w:sz="4" w:space="0" w:color="000000"/>
              <w:right w:val="nil"/>
            </w:tcBorders>
            <w:vAlign w:val="center"/>
          </w:tcPr>
          <w:p w14:paraId="1433629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EUH</w:t>
            </w:r>
          </w:p>
        </w:tc>
        <w:tc>
          <w:tcPr>
            <w:tcW w:w="1280" w:type="dxa"/>
            <w:tcBorders>
              <w:top w:val="single" w:sz="4" w:space="0" w:color="000000"/>
              <w:left w:val="nil"/>
              <w:bottom w:val="single" w:sz="4" w:space="0" w:color="000000"/>
              <w:right w:val="single" w:sz="4" w:space="0" w:color="000000"/>
            </w:tcBorders>
            <w:vAlign w:val="center"/>
          </w:tcPr>
          <w:p w14:paraId="1259D42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1B2DD1B0"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38,8</w:t>
            </w:r>
          </w:p>
        </w:tc>
      </w:tr>
      <w:tr w:rsidR="004B509D" w:rsidRPr="004B509D" w14:paraId="0EFE3738"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126F47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2E7E795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4500CF59"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4B1F68A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38,4</w:t>
            </w:r>
          </w:p>
        </w:tc>
      </w:tr>
      <w:tr w:rsidR="004B509D" w:rsidRPr="004B509D" w14:paraId="313E42D2"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49991870"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114B6A4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1538638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2F5028E9"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2,2</w:t>
            </w:r>
          </w:p>
        </w:tc>
      </w:tr>
      <w:tr w:rsidR="004B509D" w:rsidRPr="004B509D" w14:paraId="30F41CDF"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3C963367"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693ECA5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EKH</w:t>
            </w:r>
          </w:p>
        </w:tc>
        <w:tc>
          <w:tcPr>
            <w:tcW w:w="1280" w:type="dxa"/>
            <w:tcBorders>
              <w:top w:val="single" w:sz="4" w:space="0" w:color="000000"/>
              <w:left w:val="nil"/>
              <w:bottom w:val="single" w:sz="4" w:space="0" w:color="000000"/>
              <w:right w:val="single" w:sz="4" w:space="0" w:color="000000"/>
            </w:tcBorders>
            <w:vAlign w:val="center"/>
          </w:tcPr>
          <w:p w14:paraId="28E52FD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7B6A1D5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40,6</w:t>
            </w:r>
          </w:p>
        </w:tc>
      </w:tr>
      <w:tr w:rsidR="004B509D" w:rsidRPr="004B509D" w14:paraId="052B5B47"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20046C82"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64C3745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39541C61"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AD1941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38,6</w:t>
            </w:r>
          </w:p>
        </w:tc>
      </w:tr>
      <w:tr w:rsidR="004B509D" w:rsidRPr="004B509D" w14:paraId="60FD62EA"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B595E53"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5E84847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1CD9F1A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7017ED7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6,5</w:t>
            </w:r>
          </w:p>
        </w:tc>
      </w:tr>
      <w:tr w:rsidR="004B509D" w:rsidRPr="004B509D" w14:paraId="50D64936"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73C89ADF"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71EA647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EPH</w:t>
            </w:r>
          </w:p>
        </w:tc>
        <w:tc>
          <w:tcPr>
            <w:tcW w:w="1280" w:type="dxa"/>
            <w:tcBorders>
              <w:top w:val="single" w:sz="4" w:space="0" w:color="000000"/>
              <w:left w:val="nil"/>
              <w:bottom w:val="single" w:sz="4" w:space="0" w:color="000000"/>
              <w:right w:val="nil"/>
            </w:tcBorders>
            <w:vAlign w:val="center"/>
          </w:tcPr>
          <w:p w14:paraId="481DAC1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3560778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45,1</w:t>
            </w:r>
          </w:p>
        </w:tc>
      </w:tr>
      <w:tr w:rsidR="004B509D" w:rsidRPr="004B509D" w14:paraId="34364F0D" w14:textId="77777777" w:rsidTr="002C3B76">
        <w:trPr>
          <w:trHeight w:hRule="exact" w:val="225"/>
        </w:trPr>
        <w:tc>
          <w:tcPr>
            <w:tcW w:w="9955" w:type="dxa"/>
            <w:gridSpan w:val="5"/>
            <w:tcBorders>
              <w:top w:val="nil"/>
              <w:left w:val="nil"/>
              <w:bottom w:val="nil"/>
              <w:right w:val="nil"/>
            </w:tcBorders>
            <w:shd w:val="clear" w:color="auto" w:fill="808080"/>
            <w:vAlign w:val="center"/>
          </w:tcPr>
          <w:p w14:paraId="47C38E49"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WENTYLACJA MECHANICZNA</w:t>
            </w:r>
          </w:p>
        </w:tc>
      </w:tr>
      <w:tr w:rsidR="004B509D" w:rsidRPr="004B509D" w14:paraId="28B85ACA" w14:textId="77777777" w:rsidTr="002C3B76">
        <w:trPr>
          <w:trHeight w:hRule="exact" w:val="315"/>
        </w:trPr>
        <w:tc>
          <w:tcPr>
            <w:tcW w:w="6449" w:type="dxa"/>
            <w:tcBorders>
              <w:top w:val="nil"/>
              <w:left w:val="nil"/>
              <w:bottom w:val="single" w:sz="4" w:space="0" w:color="000000"/>
              <w:right w:val="nil"/>
            </w:tcBorders>
            <w:vAlign w:val="center"/>
          </w:tcPr>
          <w:p w14:paraId="228378F8"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UŻYTKOWĄ</w:t>
            </w:r>
          </w:p>
        </w:tc>
        <w:tc>
          <w:tcPr>
            <w:tcW w:w="767" w:type="dxa"/>
            <w:tcBorders>
              <w:top w:val="nil"/>
              <w:left w:val="nil"/>
              <w:bottom w:val="single" w:sz="4" w:space="0" w:color="000000"/>
              <w:right w:val="nil"/>
            </w:tcBorders>
            <w:vAlign w:val="center"/>
          </w:tcPr>
          <w:p w14:paraId="28C4945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QV,nd</w:t>
            </w:r>
            <w:proofErr w:type="spellEnd"/>
          </w:p>
        </w:tc>
        <w:tc>
          <w:tcPr>
            <w:tcW w:w="1280" w:type="dxa"/>
            <w:tcBorders>
              <w:top w:val="nil"/>
              <w:left w:val="nil"/>
              <w:bottom w:val="single" w:sz="4" w:space="0" w:color="000000"/>
              <w:right w:val="single" w:sz="4" w:space="0" w:color="000000"/>
            </w:tcBorders>
            <w:vAlign w:val="center"/>
          </w:tcPr>
          <w:p w14:paraId="187C9E9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nil"/>
              <w:left w:val="single" w:sz="4" w:space="0" w:color="000000"/>
              <w:bottom w:val="single" w:sz="4" w:space="0" w:color="000000"/>
              <w:right w:val="nil"/>
            </w:tcBorders>
            <w:vAlign w:val="center"/>
          </w:tcPr>
          <w:p w14:paraId="7FDBA791"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8 241,4</w:t>
            </w:r>
          </w:p>
        </w:tc>
      </w:tr>
      <w:tr w:rsidR="004B509D" w:rsidRPr="004B509D" w14:paraId="0653AB86"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437FCDA0"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19004F97"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Qk,V</w:t>
            </w:r>
            <w:proofErr w:type="spellEnd"/>
          </w:p>
        </w:tc>
        <w:tc>
          <w:tcPr>
            <w:tcW w:w="1280" w:type="dxa"/>
            <w:tcBorders>
              <w:top w:val="single" w:sz="4" w:space="0" w:color="000000"/>
              <w:left w:val="nil"/>
              <w:bottom w:val="single" w:sz="4" w:space="0" w:color="000000"/>
              <w:right w:val="single" w:sz="4" w:space="0" w:color="000000"/>
            </w:tcBorders>
            <w:vAlign w:val="center"/>
          </w:tcPr>
          <w:p w14:paraId="3BFA0CE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2CCCFF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8 144,7</w:t>
            </w:r>
          </w:p>
        </w:tc>
      </w:tr>
      <w:tr w:rsidR="004B509D" w:rsidRPr="004B509D" w14:paraId="627E3B34"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52E7F744"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2805D665"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Eel,pom,V</w:t>
            </w:r>
            <w:proofErr w:type="spellEnd"/>
          </w:p>
        </w:tc>
        <w:tc>
          <w:tcPr>
            <w:tcW w:w="1280" w:type="dxa"/>
            <w:tcBorders>
              <w:top w:val="single" w:sz="4" w:space="0" w:color="000000"/>
              <w:left w:val="nil"/>
              <w:bottom w:val="single" w:sz="4" w:space="0" w:color="000000"/>
              <w:right w:val="single" w:sz="4" w:space="0" w:color="000000"/>
            </w:tcBorders>
            <w:vAlign w:val="center"/>
          </w:tcPr>
          <w:p w14:paraId="02FE9E1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D02763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4 314,9</w:t>
            </w:r>
          </w:p>
        </w:tc>
      </w:tr>
      <w:tr w:rsidR="004B509D" w:rsidRPr="004B509D" w14:paraId="48030A10"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FB22A36"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110A17D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4B4030E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8A0B31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12 459,6</w:t>
            </w:r>
          </w:p>
        </w:tc>
      </w:tr>
      <w:tr w:rsidR="004B509D" w:rsidRPr="004B509D" w14:paraId="384954D9"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37A5F522"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74B9F3B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1CC78F9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2EDB90A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8 190,7</w:t>
            </w:r>
          </w:p>
        </w:tc>
      </w:tr>
      <w:tr w:rsidR="004B509D" w:rsidRPr="004B509D" w14:paraId="3962EAE9"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7048DE2C"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368039E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703AB0A1"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696FC8A"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12 944,7</w:t>
            </w:r>
          </w:p>
        </w:tc>
      </w:tr>
      <w:tr w:rsidR="004B509D" w:rsidRPr="004B509D" w14:paraId="121715DF"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22DAD000"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3F6A644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Qp,V</w:t>
            </w:r>
            <w:proofErr w:type="spellEnd"/>
          </w:p>
        </w:tc>
        <w:tc>
          <w:tcPr>
            <w:tcW w:w="1280" w:type="dxa"/>
            <w:tcBorders>
              <w:top w:val="single" w:sz="4" w:space="0" w:color="000000"/>
              <w:left w:val="nil"/>
              <w:bottom w:val="single" w:sz="4" w:space="0" w:color="000000"/>
              <w:right w:val="single" w:sz="4" w:space="0" w:color="000000"/>
            </w:tcBorders>
            <w:vAlign w:val="center"/>
          </w:tcPr>
          <w:p w14:paraId="6F967858"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A93C5C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21 135,4</w:t>
            </w:r>
          </w:p>
        </w:tc>
      </w:tr>
      <w:tr w:rsidR="004B509D" w:rsidRPr="004B509D" w14:paraId="323069E1"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AAED6DE"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UŻYTKOWĄ</w:t>
            </w:r>
          </w:p>
        </w:tc>
        <w:tc>
          <w:tcPr>
            <w:tcW w:w="767" w:type="dxa"/>
            <w:tcBorders>
              <w:top w:val="single" w:sz="4" w:space="0" w:color="000000"/>
              <w:left w:val="nil"/>
              <w:bottom w:val="single" w:sz="4" w:space="0" w:color="000000"/>
              <w:right w:val="nil"/>
            </w:tcBorders>
            <w:vAlign w:val="center"/>
          </w:tcPr>
          <w:p w14:paraId="4075C7B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EUV</w:t>
            </w:r>
          </w:p>
        </w:tc>
        <w:tc>
          <w:tcPr>
            <w:tcW w:w="1280" w:type="dxa"/>
            <w:tcBorders>
              <w:top w:val="single" w:sz="4" w:space="0" w:color="000000"/>
              <w:left w:val="nil"/>
              <w:bottom w:val="single" w:sz="4" w:space="0" w:color="000000"/>
              <w:right w:val="single" w:sz="4" w:space="0" w:color="000000"/>
            </w:tcBorders>
            <w:vAlign w:val="center"/>
          </w:tcPr>
          <w:p w14:paraId="017C3CE9"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1639604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w:t>
            </w:r>
          </w:p>
        </w:tc>
      </w:tr>
      <w:tr w:rsidR="004B509D" w:rsidRPr="004B509D" w14:paraId="5193F43E"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65A9E0B"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5D6DB7C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5530B3E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4871D20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w:t>
            </w:r>
          </w:p>
        </w:tc>
      </w:tr>
      <w:tr w:rsidR="004B509D" w:rsidRPr="004B509D" w14:paraId="02F2E52C"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340DDF37"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1339220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11DAAF8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0D8D5B4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w:t>
            </w:r>
          </w:p>
        </w:tc>
      </w:tr>
      <w:tr w:rsidR="004B509D" w:rsidRPr="004B509D" w14:paraId="55DEFB85"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3B4E7591"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4C01187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EKV</w:t>
            </w:r>
          </w:p>
        </w:tc>
        <w:tc>
          <w:tcPr>
            <w:tcW w:w="1280" w:type="dxa"/>
            <w:tcBorders>
              <w:top w:val="single" w:sz="4" w:space="0" w:color="000000"/>
              <w:left w:val="nil"/>
              <w:bottom w:val="single" w:sz="4" w:space="0" w:color="000000"/>
              <w:right w:val="single" w:sz="4" w:space="0" w:color="000000"/>
            </w:tcBorders>
            <w:vAlign w:val="center"/>
          </w:tcPr>
          <w:p w14:paraId="61136C95"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41397F8C"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9,1</w:t>
            </w:r>
          </w:p>
        </w:tc>
      </w:tr>
      <w:tr w:rsidR="004B509D" w:rsidRPr="004B509D" w14:paraId="55B80DF2"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663F91A"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245847D8"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69C8E46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5AF074A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6,0</w:t>
            </w:r>
          </w:p>
        </w:tc>
      </w:tr>
      <w:tr w:rsidR="004B509D" w:rsidRPr="004B509D" w14:paraId="10B88792"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0FBF09B"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2C4A2F2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35005BB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9CA4B5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9,5</w:t>
            </w:r>
          </w:p>
        </w:tc>
      </w:tr>
      <w:tr w:rsidR="004B509D" w:rsidRPr="004B509D" w14:paraId="17DA58EF"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235AC68"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3023C66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EPV</w:t>
            </w:r>
          </w:p>
        </w:tc>
        <w:tc>
          <w:tcPr>
            <w:tcW w:w="1280" w:type="dxa"/>
            <w:tcBorders>
              <w:top w:val="single" w:sz="4" w:space="0" w:color="000000"/>
              <w:left w:val="nil"/>
              <w:bottom w:val="single" w:sz="4" w:space="0" w:color="000000"/>
              <w:right w:val="single" w:sz="4" w:space="0" w:color="000000"/>
            </w:tcBorders>
            <w:vAlign w:val="center"/>
          </w:tcPr>
          <w:p w14:paraId="677E64B5"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76EA5C0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15,5</w:t>
            </w:r>
          </w:p>
        </w:tc>
      </w:tr>
      <w:tr w:rsidR="004B509D" w:rsidRPr="004B509D" w14:paraId="4632D693" w14:textId="77777777" w:rsidTr="002C3B76">
        <w:trPr>
          <w:trHeight w:hRule="exact" w:val="225"/>
        </w:trPr>
        <w:tc>
          <w:tcPr>
            <w:tcW w:w="9955" w:type="dxa"/>
            <w:gridSpan w:val="5"/>
            <w:tcBorders>
              <w:top w:val="nil"/>
              <w:left w:val="nil"/>
              <w:bottom w:val="nil"/>
              <w:right w:val="nil"/>
            </w:tcBorders>
            <w:shd w:val="clear" w:color="auto" w:fill="808080"/>
            <w:vAlign w:val="center"/>
          </w:tcPr>
          <w:p w14:paraId="2E928631"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CIEPŁA WODA UŻYTKOWA</w:t>
            </w:r>
          </w:p>
        </w:tc>
      </w:tr>
      <w:tr w:rsidR="004B509D" w:rsidRPr="004B509D" w14:paraId="23D6B007" w14:textId="77777777" w:rsidTr="002C3B76">
        <w:trPr>
          <w:trHeight w:hRule="exact" w:val="315"/>
        </w:trPr>
        <w:tc>
          <w:tcPr>
            <w:tcW w:w="6449" w:type="dxa"/>
            <w:tcBorders>
              <w:top w:val="nil"/>
              <w:left w:val="nil"/>
              <w:bottom w:val="single" w:sz="4" w:space="0" w:color="000000"/>
              <w:right w:val="nil"/>
            </w:tcBorders>
            <w:vAlign w:val="center"/>
          </w:tcPr>
          <w:p w14:paraId="275E97E6"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UŻYTKOWĄ</w:t>
            </w:r>
          </w:p>
        </w:tc>
        <w:tc>
          <w:tcPr>
            <w:tcW w:w="767" w:type="dxa"/>
            <w:tcBorders>
              <w:top w:val="nil"/>
              <w:left w:val="nil"/>
              <w:bottom w:val="single" w:sz="4" w:space="0" w:color="000000"/>
              <w:right w:val="nil"/>
            </w:tcBorders>
            <w:vAlign w:val="center"/>
          </w:tcPr>
          <w:p w14:paraId="72F62BD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80" w:type="dxa"/>
            <w:tcBorders>
              <w:top w:val="nil"/>
              <w:left w:val="nil"/>
              <w:bottom w:val="single" w:sz="4" w:space="0" w:color="000000"/>
              <w:right w:val="single" w:sz="4" w:space="0" w:color="000000"/>
            </w:tcBorders>
            <w:vAlign w:val="center"/>
          </w:tcPr>
          <w:p w14:paraId="68FDD14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nil"/>
              <w:left w:val="single" w:sz="4" w:space="0" w:color="000000"/>
              <w:bottom w:val="single" w:sz="4" w:space="0" w:color="000000"/>
              <w:right w:val="nil"/>
            </w:tcBorders>
            <w:vAlign w:val="center"/>
          </w:tcPr>
          <w:p w14:paraId="6C521403"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2 674,5</w:t>
            </w:r>
          </w:p>
        </w:tc>
      </w:tr>
      <w:tr w:rsidR="004B509D" w:rsidRPr="004B509D" w14:paraId="54CAC1FA"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7E2BB69C"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lastRenderedPageBreak/>
              <w:t>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6E09761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Qk,W</w:t>
            </w:r>
            <w:proofErr w:type="spellEnd"/>
          </w:p>
        </w:tc>
        <w:tc>
          <w:tcPr>
            <w:tcW w:w="1280" w:type="dxa"/>
            <w:tcBorders>
              <w:top w:val="single" w:sz="4" w:space="0" w:color="000000"/>
              <w:left w:val="nil"/>
              <w:bottom w:val="single" w:sz="4" w:space="0" w:color="000000"/>
              <w:right w:val="single" w:sz="4" w:space="0" w:color="000000"/>
            </w:tcBorders>
            <w:vAlign w:val="center"/>
          </w:tcPr>
          <w:p w14:paraId="7C04D853"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0EBE55B"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3 079,7</w:t>
            </w:r>
          </w:p>
        </w:tc>
      </w:tr>
      <w:tr w:rsidR="004B509D" w:rsidRPr="004B509D" w14:paraId="19CDB214"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1807F92"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39AABF28"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80" w:type="dxa"/>
            <w:tcBorders>
              <w:top w:val="single" w:sz="4" w:space="0" w:color="000000"/>
              <w:left w:val="nil"/>
              <w:bottom w:val="single" w:sz="4" w:space="0" w:color="000000"/>
              <w:right w:val="single" w:sz="4" w:space="0" w:color="000000"/>
            </w:tcBorders>
            <w:vAlign w:val="center"/>
          </w:tcPr>
          <w:p w14:paraId="6674476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5E553D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398,0</w:t>
            </w:r>
          </w:p>
        </w:tc>
      </w:tr>
      <w:tr w:rsidR="004B509D" w:rsidRPr="004B509D" w14:paraId="4E006DBF"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3355660"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303F61B0"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0A937B5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6EFF114"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3 477,7</w:t>
            </w:r>
          </w:p>
        </w:tc>
      </w:tr>
      <w:tr w:rsidR="004B509D" w:rsidRPr="004B509D" w14:paraId="7A8806A2"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017F1E4B"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04B9D7ED"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689D46C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4B262DF"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3 732,9</w:t>
            </w:r>
          </w:p>
        </w:tc>
      </w:tr>
      <w:tr w:rsidR="004B509D" w:rsidRPr="004B509D" w14:paraId="23A4232A"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4F737E58"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1CC2DBC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7A76F52D"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40A8B7E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1 194,0</w:t>
            </w:r>
          </w:p>
        </w:tc>
      </w:tr>
      <w:tr w:rsidR="004B509D" w:rsidRPr="004B509D" w14:paraId="24996A0F"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AE5BA9A"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0A349691"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Qp,W</w:t>
            </w:r>
            <w:proofErr w:type="spellEnd"/>
          </w:p>
        </w:tc>
        <w:tc>
          <w:tcPr>
            <w:tcW w:w="1280" w:type="dxa"/>
            <w:tcBorders>
              <w:top w:val="single" w:sz="4" w:space="0" w:color="000000"/>
              <w:left w:val="nil"/>
              <w:bottom w:val="single" w:sz="4" w:space="0" w:color="000000"/>
              <w:right w:val="single" w:sz="4" w:space="0" w:color="000000"/>
            </w:tcBorders>
            <w:vAlign w:val="center"/>
          </w:tcPr>
          <w:p w14:paraId="1E80EC7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2FBE55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4 926,9</w:t>
            </w:r>
          </w:p>
        </w:tc>
      </w:tr>
      <w:tr w:rsidR="004B509D" w:rsidRPr="004B509D" w14:paraId="2222494D"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2C86912D"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UŻYTKOWĄ</w:t>
            </w:r>
          </w:p>
        </w:tc>
        <w:tc>
          <w:tcPr>
            <w:tcW w:w="767" w:type="dxa"/>
            <w:tcBorders>
              <w:top w:val="single" w:sz="4" w:space="0" w:color="000000"/>
              <w:left w:val="nil"/>
              <w:bottom w:val="single" w:sz="4" w:space="0" w:color="000000"/>
              <w:right w:val="nil"/>
            </w:tcBorders>
            <w:vAlign w:val="center"/>
          </w:tcPr>
          <w:p w14:paraId="417C2904"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EUW</w:t>
            </w:r>
          </w:p>
        </w:tc>
        <w:tc>
          <w:tcPr>
            <w:tcW w:w="1280" w:type="dxa"/>
            <w:tcBorders>
              <w:top w:val="single" w:sz="4" w:space="0" w:color="000000"/>
              <w:left w:val="nil"/>
              <w:bottom w:val="single" w:sz="4" w:space="0" w:color="000000"/>
              <w:right w:val="single" w:sz="4" w:space="0" w:color="000000"/>
            </w:tcBorders>
            <w:vAlign w:val="center"/>
          </w:tcPr>
          <w:p w14:paraId="533E44B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16DFC8AD"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2,0</w:t>
            </w:r>
          </w:p>
        </w:tc>
      </w:tr>
      <w:tr w:rsidR="004B509D" w:rsidRPr="004B509D" w14:paraId="0CD143A2"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862C825"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20A4FD9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74A28FDB"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1B75AF4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2,3</w:t>
            </w:r>
          </w:p>
        </w:tc>
      </w:tr>
      <w:tr w:rsidR="004B509D" w:rsidRPr="004B509D" w14:paraId="2B3D42F6"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531C4A5C"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7F5D813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4132F3F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5AC74F62"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0,3</w:t>
            </w:r>
          </w:p>
        </w:tc>
      </w:tr>
      <w:tr w:rsidR="004B509D" w:rsidRPr="004B509D" w14:paraId="3DFEA27B"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83EA178"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45C56B16"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EKW</w:t>
            </w:r>
          </w:p>
        </w:tc>
        <w:tc>
          <w:tcPr>
            <w:tcW w:w="1280" w:type="dxa"/>
            <w:tcBorders>
              <w:top w:val="single" w:sz="4" w:space="0" w:color="000000"/>
              <w:left w:val="nil"/>
              <w:bottom w:val="single" w:sz="4" w:space="0" w:color="000000"/>
              <w:right w:val="single" w:sz="4" w:space="0" w:color="000000"/>
            </w:tcBorders>
            <w:vAlign w:val="center"/>
          </w:tcPr>
          <w:p w14:paraId="41A9F373"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2FED4F0E"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2,5</w:t>
            </w:r>
          </w:p>
        </w:tc>
      </w:tr>
      <w:tr w:rsidR="004B509D" w:rsidRPr="004B509D" w14:paraId="23F2019C"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6CAC0CB7"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1F70C5FD"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446837F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D384D15"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2,7</w:t>
            </w:r>
          </w:p>
        </w:tc>
      </w:tr>
      <w:tr w:rsidR="004B509D" w:rsidRPr="004B509D" w14:paraId="37C6B600"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16349591"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7A5A919F"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7F917892"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0ACB63F7"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0,9</w:t>
            </w:r>
          </w:p>
        </w:tc>
      </w:tr>
      <w:tr w:rsidR="004B509D" w:rsidRPr="004B509D" w14:paraId="2ECB5658" w14:textId="77777777" w:rsidTr="002C3B76">
        <w:trPr>
          <w:trHeight w:hRule="exact" w:val="315"/>
        </w:trPr>
        <w:tc>
          <w:tcPr>
            <w:tcW w:w="6449" w:type="dxa"/>
            <w:tcBorders>
              <w:top w:val="single" w:sz="4" w:space="0" w:color="000000"/>
              <w:left w:val="nil"/>
              <w:bottom w:val="single" w:sz="4" w:space="0" w:color="000000"/>
              <w:right w:val="nil"/>
            </w:tcBorders>
            <w:vAlign w:val="center"/>
          </w:tcPr>
          <w:p w14:paraId="5D40EB79"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JEDNOSTKOWE 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1E967A1E"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EPW</w:t>
            </w:r>
          </w:p>
        </w:tc>
        <w:tc>
          <w:tcPr>
            <w:tcW w:w="1280" w:type="dxa"/>
            <w:tcBorders>
              <w:top w:val="single" w:sz="4" w:space="0" w:color="000000"/>
              <w:left w:val="nil"/>
              <w:bottom w:val="single" w:sz="4" w:space="0" w:color="000000"/>
              <w:right w:val="nil"/>
            </w:tcBorders>
            <w:vAlign w:val="center"/>
          </w:tcPr>
          <w:p w14:paraId="0DD79FBA"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24175958" w14:textId="77777777" w:rsidR="00161845" w:rsidRPr="004B509D" w:rsidRDefault="00161845"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3,6</w:t>
            </w:r>
          </w:p>
        </w:tc>
      </w:tr>
      <w:tr w:rsidR="004B509D" w:rsidRPr="004B509D" w14:paraId="52DD12C1" w14:textId="77777777" w:rsidTr="002C3B76">
        <w:trPr>
          <w:trHeight w:hRule="exact" w:val="225"/>
        </w:trPr>
        <w:tc>
          <w:tcPr>
            <w:tcW w:w="9955" w:type="dxa"/>
            <w:gridSpan w:val="5"/>
            <w:tcBorders>
              <w:top w:val="nil"/>
              <w:left w:val="nil"/>
              <w:bottom w:val="nil"/>
              <w:right w:val="nil"/>
            </w:tcBorders>
            <w:shd w:val="clear" w:color="auto" w:fill="808080"/>
            <w:vAlign w:val="center"/>
          </w:tcPr>
          <w:p w14:paraId="49BC2B7C" w14:textId="77777777" w:rsidR="00161845" w:rsidRPr="004B509D" w:rsidRDefault="00161845"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CHŁODZENIE</w:t>
            </w:r>
          </w:p>
        </w:tc>
      </w:tr>
      <w:tr w:rsidR="00161845" w:rsidRPr="004B509D" w14:paraId="63E2EDFF" w14:textId="77777777" w:rsidTr="002C3B76">
        <w:trPr>
          <w:trHeight w:hRule="exact" w:val="315"/>
        </w:trPr>
        <w:tc>
          <w:tcPr>
            <w:tcW w:w="9955" w:type="dxa"/>
            <w:gridSpan w:val="5"/>
            <w:tcBorders>
              <w:top w:val="nil"/>
              <w:left w:val="nil"/>
              <w:bottom w:val="nil"/>
              <w:right w:val="nil"/>
            </w:tcBorders>
            <w:vAlign w:val="center"/>
          </w:tcPr>
          <w:p w14:paraId="062566BC" w14:textId="77777777" w:rsidR="00161845" w:rsidRPr="004B509D" w:rsidRDefault="00161845"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BRAK CHŁODZONYCH POMIESZCZEŃ</w:t>
            </w:r>
          </w:p>
        </w:tc>
      </w:tr>
    </w:tbl>
    <w:p w14:paraId="5282FBCB" w14:textId="77777777" w:rsidR="00161845" w:rsidRPr="004B509D" w:rsidRDefault="00161845">
      <w:pPr>
        <w:rPr>
          <w:bCs/>
          <w:spacing w:val="60"/>
          <w:szCs w:val="22"/>
        </w:rPr>
      </w:pPr>
    </w:p>
    <w:tbl>
      <w:tblPr>
        <w:tblW w:w="10075" w:type="dxa"/>
        <w:tblInd w:w="15" w:type="dxa"/>
        <w:tblLayout w:type="fixed"/>
        <w:tblCellMar>
          <w:left w:w="15" w:type="dxa"/>
          <w:right w:w="15" w:type="dxa"/>
        </w:tblCellMar>
        <w:tblLook w:val="0000" w:firstRow="0" w:lastRow="0" w:firstColumn="0" w:lastColumn="0" w:noHBand="0" w:noVBand="0"/>
      </w:tblPr>
      <w:tblGrid>
        <w:gridCol w:w="175"/>
        <w:gridCol w:w="50"/>
        <w:gridCol w:w="6277"/>
        <w:gridCol w:w="771"/>
        <w:gridCol w:w="1286"/>
        <w:gridCol w:w="1451"/>
        <w:gridCol w:w="15"/>
        <w:gridCol w:w="50"/>
      </w:tblGrid>
      <w:tr w:rsidR="004B509D" w:rsidRPr="004B509D" w14:paraId="117EC8BC" w14:textId="77777777" w:rsidTr="002C3B76">
        <w:trPr>
          <w:gridAfter w:val="1"/>
          <w:wAfter w:w="50" w:type="dxa"/>
          <w:trHeight w:hRule="exact" w:val="218"/>
        </w:trPr>
        <w:tc>
          <w:tcPr>
            <w:tcW w:w="9975" w:type="dxa"/>
            <w:gridSpan w:val="7"/>
            <w:tcBorders>
              <w:top w:val="nil"/>
              <w:left w:val="nil"/>
              <w:bottom w:val="nil"/>
              <w:right w:val="nil"/>
            </w:tcBorders>
            <w:shd w:val="clear" w:color="auto" w:fill="808080"/>
            <w:vAlign w:val="center"/>
          </w:tcPr>
          <w:p w14:paraId="73AEBC6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OŚWIETLENIE</w:t>
            </w:r>
          </w:p>
        </w:tc>
      </w:tr>
      <w:tr w:rsidR="004B509D" w:rsidRPr="004B509D" w14:paraId="11B3D692"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47E79DF4"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ENERGIĘ KOŃCOWĄ</w:t>
            </w:r>
          </w:p>
        </w:tc>
        <w:tc>
          <w:tcPr>
            <w:tcW w:w="767" w:type="dxa"/>
            <w:tcBorders>
              <w:top w:val="single" w:sz="4" w:space="0" w:color="000000"/>
              <w:left w:val="nil"/>
              <w:bottom w:val="single" w:sz="4" w:space="0" w:color="000000"/>
              <w:right w:val="nil"/>
            </w:tcBorders>
            <w:vAlign w:val="center"/>
          </w:tcPr>
          <w:p w14:paraId="1BA36253"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Qk,L</w:t>
            </w:r>
            <w:proofErr w:type="spellEnd"/>
          </w:p>
        </w:tc>
        <w:tc>
          <w:tcPr>
            <w:tcW w:w="1280" w:type="dxa"/>
            <w:tcBorders>
              <w:top w:val="single" w:sz="4" w:space="0" w:color="000000"/>
              <w:left w:val="nil"/>
              <w:bottom w:val="single" w:sz="4" w:space="0" w:color="000000"/>
              <w:right w:val="single" w:sz="4" w:space="0" w:color="000000"/>
            </w:tcBorders>
            <w:vAlign w:val="center"/>
          </w:tcPr>
          <w:p w14:paraId="65FFC4F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20344E7D"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13 817,2</w:t>
            </w:r>
          </w:p>
        </w:tc>
      </w:tr>
      <w:tr w:rsidR="004B509D" w:rsidRPr="004B509D" w14:paraId="78EF9D13"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3B3B6B9E"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NIEODNAWIALNĄ ENERGIĘ PIERWOTNĄ</w:t>
            </w:r>
          </w:p>
        </w:tc>
        <w:tc>
          <w:tcPr>
            <w:tcW w:w="767" w:type="dxa"/>
            <w:tcBorders>
              <w:top w:val="single" w:sz="4" w:space="0" w:color="000000"/>
              <w:left w:val="nil"/>
              <w:bottom w:val="single" w:sz="4" w:space="0" w:color="000000"/>
              <w:right w:val="nil"/>
            </w:tcBorders>
            <w:vAlign w:val="center"/>
          </w:tcPr>
          <w:p w14:paraId="719C584C"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Qp,L</w:t>
            </w:r>
            <w:proofErr w:type="spellEnd"/>
          </w:p>
        </w:tc>
        <w:tc>
          <w:tcPr>
            <w:tcW w:w="1280" w:type="dxa"/>
            <w:tcBorders>
              <w:top w:val="single" w:sz="4" w:space="0" w:color="000000"/>
              <w:left w:val="nil"/>
              <w:bottom w:val="single" w:sz="4" w:space="0" w:color="000000"/>
              <w:right w:val="single" w:sz="4" w:space="0" w:color="000000"/>
            </w:tcBorders>
            <w:vAlign w:val="center"/>
          </w:tcPr>
          <w:p w14:paraId="15F45BE4"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A75EC1B"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41 451,6</w:t>
            </w:r>
          </w:p>
        </w:tc>
      </w:tr>
      <w:tr w:rsidR="004B509D" w:rsidRPr="004B509D" w14:paraId="15ACE299"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1B69D6DE"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ENERGIĘ KOŃCOWĄ</w:t>
            </w:r>
          </w:p>
        </w:tc>
        <w:tc>
          <w:tcPr>
            <w:tcW w:w="767" w:type="dxa"/>
            <w:tcBorders>
              <w:top w:val="single" w:sz="4" w:space="0" w:color="000000"/>
              <w:left w:val="nil"/>
              <w:bottom w:val="single" w:sz="4" w:space="0" w:color="000000"/>
              <w:right w:val="nil"/>
            </w:tcBorders>
            <w:vAlign w:val="center"/>
          </w:tcPr>
          <w:p w14:paraId="4664CAF4"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EKL</w:t>
            </w:r>
          </w:p>
        </w:tc>
        <w:tc>
          <w:tcPr>
            <w:tcW w:w="1280" w:type="dxa"/>
            <w:tcBorders>
              <w:top w:val="single" w:sz="4" w:space="0" w:color="000000"/>
              <w:left w:val="nil"/>
              <w:bottom w:val="single" w:sz="4" w:space="0" w:color="000000"/>
              <w:right w:val="single" w:sz="4" w:space="0" w:color="000000"/>
            </w:tcBorders>
            <w:vAlign w:val="center"/>
          </w:tcPr>
          <w:p w14:paraId="23CAD759"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37B4299B"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10,1</w:t>
            </w:r>
          </w:p>
        </w:tc>
      </w:tr>
      <w:tr w:rsidR="004B509D" w:rsidRPr="004B509D" w14:paraId="530DDA58"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247DBF68"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NIEODNAWIALNĄ ENERGIĘ PIERWOTNĄ</w:t>
            </w:r>
          </w:p>
        </w:tc>
        <w:tc>
          <w:tcPr>
            <w:tcW w:w="767" w:type="dxa"/>
            <w:tcBorders>
              <w:top w:val="single" w:sz="4" w:space="0" w:color="000000"/>
              <w:left w:val="nil"/>
              <w:bottom w:val="single" w:sz="4" w:space="0" w:color="000000"/>
              <w:right w:val="nil"/>
            </w:tcBorders>
            <w:vAlign w:val="center"/>
          </w:tcPr>
          <w:p w14:paraId="0724B8A0"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EPL</w:t>
            </w:r>
          </w:p>
        </w:tc>
        <w:tc>
          <w:tcPr>
            <w:tcW w:w="1280" w:type="dxa"/>
            <w:tcBorders>
              <w:top w:val="single" w:sz="4" w:space="0" w:color="000000"/>
              <w:left w:val="nil"/>
              <w:bottom w:val="single" w:sz="4" w:space="0" w:color="000000"/>
              <w:right w:val="nil"/>
            </w:tcBorders>
            <w:vAlign w:val="center"/>
          </w:tcPr>
          <w:p w14:paraId="26CB7C50"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76CC6A7"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30,4</w:t>
            </w:r>
          </w:p>
        </w:tc>
      </w:tr>
      <w:tr w:rsidR="004B509D" w:rsidRPr="004B509D" w14:paraId="699505AB" w14:textId="77777777" w:rsidTr="002C3B76">
        <w:trPr>
          <w:gridAfter w:val="1"/>
          <w:wAfter w:w="50" w:type="dxa"/>
          <w:trHeight w:hRule="exact" w:val="218"/>
        </w:trPr>
        <w:tc>
          <w:tcPr>
            <w:tcW w:w="9975" w:type="dxa"/>
            <w:gridSpan w:val="7"/>
            <w:tcBorders>
              <w:top w:val="nil"/>
              <w:left w:val="nil"/>
              <w:bottom w:val="nil"/>
              <w:right w:val="nil"/>
            </w:tcBorders>
            <w:shd w:val="clear" w:color="auto" w:fill="808080"/>
            <w:vAlign w:val="center"/>
          </w:tcPr>
          <w:p w14:paraId="557E4E77"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ŁĄCZNIE DLA BUDYNKU</w:t>
            </w:r>
          </w:p>
        </w:tc>
      </w:tr>
      <w:tr w:rsidR="004B509D" w:rsidRPr="004B509D" w14:paraId="5378F5FF" w14:textId="77777777" w:rsidTr="002C3B76">
        <w:trPr>
          <w:gridAfter w:val="1"/>
          <w:wAfter w:w="50" w:type="dxa"/>
          <w:trHeight w:hRule="exact" w:val="304"/>
        </w:trPr>
        <w:tc>
          <w:tcPr>
            <w:tcW w:w="6469" w:type="dxa"/>
            <w:gridSpan w:val="3"/>
            <w:tcBorders>
              <w:top w:val="nil"/>
              <w:left w:val="nil"/>
              <w:bottom w:val="single" w:sz="4" w:space="0" w:color="000000"/>
              <w:right w:val="nil"/>
            </w:tcBorders>
            <w:vAlign w:val="center"/>
          </w:tcPr>
          <w:p w14:paraId="1507542E"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ENERGIĘ UŻYTKOWĄ</w:t>
            </w:r>
          </w:p>
        </w:tc>
        <w:tc>
          <w:tcPr>
            <w:tcW w:w="767" w:type="dxa"/>
            <w:tcBorders>
              <w:top w:val="nil"/>
              <w:left w:val="nil"/>
              <w:bottom w:val="single" w:sz="4" w:space="0" w:color="000000"/>
              <w:right w:val="nil"/>
            </w:tcBorders>
            <w:vAlign w:val="center"/>
          </w:tcPr>
          <w:p w14:paraId="55352122"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Qu</w:t>
            </w:r>
            <w:proofErr w:type="spellEnd"/>
            <w:r w:rsidRPr="004B509D">
              <w:rPr>
                <w:rFonts w:ascii="Tahoma" w:hAnsi="Tahoma" w:cs="Tahoma"/>
                <w:sz w:val="16"/>
                <w:szCs w:val="16"/>
              </w:rPr>
              <w:t xml:space="preserve"> (</w:t>
            </w:r>
            <w:proofErr w:type="spellStart"/>
            <w:r w:rsidRPr="004B509D">
              <w:rPr>
                <w:rFonts w:ascii="Tahoma" w:hAnsi="Tahoma" w:cs="Tahoma"/>
                <w:sz w:val="16"/>
                <w:szCs w:val="16"/>
              </w:rPr>
              <w:t>Qnd</w:t>
            </w:r>
            <w:proofErr w:type="spellEnd"/>
            <w:r w:rsidRPr="004B509D">
              <w:rPr>
                <w:rFonts w:ascii="Tahoma" w:hAnsi="Tahoma" w:cs="Tahoma"/>
                <w:sz w:val="16"/>
                <w:szCs w:val="16"/>
              </w:rPr>
              <w:t>)</w:t>
            </w:r>
          </w:p>
        </w:tc>
        <w:tc>
          <w:tcPr>
            <w:tcW w:w="1280" w:type="dxa"/>
            <w:tcBorders>
              <w:top w:val="nil"/>
              <w:left w:val="nil"/>
              <w:bottom w:val="single" w:sz="4" w:space="0" w:color="000000"/>
              <w:right w:val="single" w:sz="4" w:space="0" w:color="000000"/>
            </w:tcBorders>
            <w:vAlign w:val="center"/>
          </w:tcPr>
          <w:p w14:paraId="7244E692"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nil"/>
              <w:left w:val="single" w:sz="4" w:space="0" w:color="000000"/>
              <w:bottom w:val="single" w:sz="4" w:space="0" w:color="000000"/>
              <w:right w:val="nil"/>
            </w:tcBorders>
            <w:vAlign w:val="center"/>
          </w:tcPr>
          <w:p w14:paraId="584E6B58"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63 931,0</w:t>
            </w:r>
          </w:p>
        </w:tc>
      </w:tr>
      <w:tr w:rsidR="004B509D" w:rsidRPr="004B509D" w14:paraId="0143802E"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6282081C"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317DF729"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Qk</w:t>
            </w:r>
            <w:proofErr w:type="spellEnd"/>
          </w:p>
        </w:tc>
        <w:tc>
          <w:tcPr>
            <w:tcW w:w="1280" w:type="dxa"/>
            <w:tcBorders>
              <w:top w:val="single" w:sz="4" w:space="0" w:color="000000"/>
              <w:left w:val="nil"/>
              <w:bottom w:val="single" w:sz="4" w:space="0" w:color="000000"/>
              <w:right w:val="single" w:sz="4" w:space="0" w:color="000000"/>
            </w:tcBorders>
            <w:vAlign w:val="center"/>
          </w:tcPr>
          <w:p w14:paraId="487FA354"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3A9B9A3"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77 435,1</w:t>
            </w:r>
          </w:p>
        </w:tc>
      </w:tr>
      <w:tr w:rsidR="004B509D" w:rsidRPr="004B509D" w14:paraId="24A4F40A"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15990FA6"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2BFA09DB"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Eel,pom</w:t>
            </w:r>
            <w:proofErr w:type="spellEnd"/>
          </w:p>
        </w:tc>
        <w:tc>
          <w:tcPr>
            <w:tcW w:w="1280" w:type="dxa"/>
            <w:tcBorders>
              <w:top w:val="single" w:sz="4" w:space="0" w:color="000000"/>
              <w:left w:val="nil"/>
              <w:bottom w:val="single" w:sz="4" w:space="0" w:color="000000"/>
              <w:right w:val="single" w:sz="4" w:space="0" w:color="000000"/>
            </w:tcBorders>
            <w:vAlign w:val="center"/>
          </w:tcPr>
          <w:p w14:paraId="3258DE87"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65DB993"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7 677,1</w:t>
            </w:r>
          </w:p>
        </w:tc>
      </w:tr>
      <w:tr w:rsidR="004B509D" w:rsidRPr="004B509D" w14:paraId="7F73FA8E"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6732E53B"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2690F67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224C164A"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BFFCD4D"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85 112,2</w:t>
            </w:r>
          </w:p>
        </w:tc>
      </w:tr>
      <w:tr w:rsidR="004B509D" w:rsidRPr="004B509D" w14:paraId="210A33A1"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1F6015E5"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4434B2DB"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34BE4C0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377ABE5"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106 064,7</w:t>
            </w:r>
          </w:p>
        </w:tc>
      </w:tr>
      <w:tr w:rsidR="004B509D" w:rsidRPr="004B509D" w14:paraId="4C431941"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1F6B6D40"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774AE7D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0FAD4122"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4A86BFA"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23 031,4</w:t>
            </w:r>
          </w:p>
        </w:tc>
      </w:tr>
      <w:tr w:rsidR="004B509D" w:rsidRPr="004B509D" w14:paraId="0CFD0B70"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452CBEBC"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609E1041"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Qp</w:t>
            </w:r>
            <w:proofErr w:type="spellEnd"/>
          </w:p>
        </w:tc>
        <w:tc>
          <w:tcPr>
            <w:tcW w:w="1280" w:type="dxa"/>
            <w:tcBorders>
              <w:top w:val="single" w:sz="4" w:space="0" w:color="000000"/>
              <w:left w:val="nil"/>
              <w:bottom w:val="single" w:sz="4" w:space="0" w:color="000000"/>
              <w:right w:val="single" w:sz="4" w:space="0" w:color="000000"/>
            </w:tcBorders>
            <w:vAlign w:val="center"/>
          </w:tcPr>
          <w:p w14:paraId="2AE28546"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4F1FAB57"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129 096,1</w:t>
            </w:r>
          </w:p>
        </w:tc>
      </w:tr>
      <w:tr w:rsidR="004B509D" w:rsidRPr="004B509D" w14:paraId="3CCE4D51"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62AC9191"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ENERGIĘ KOŃCOWĄ BEZ URZĄDZEŃ POMOCNICZYCH</w:t>
            </w:r>
          </w:p>
        </w:tc>
        <w:tc>
          <w:tcPr>
            <w:tcW w:w="767" w:type="dxa"/>
            <w:tcBorders>
              <w:top w:val="single" w:sz="4" w:space="0" w:color="000000"/>
              <w:left w:val="nil"/>
              <w:bottom w:val="single" w:sz="4" w:space="0" w:color="000000"/>
              <w:right w:val="nil"/>
            </w:tcBorders>
            <w:vAlign w:val="center"/>
          </w:tcPr>
          <w:p w14:paraId="11594544"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28C2F029"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5984200C"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56,7</w:t>
            </w:r>
          </w:p>
        </w:tc>
      </w:tr>
      <w:tr w:rsidR="004B509D" w:rsidRPr="004B509D" w14:paraId="2B7D3A55"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5178F7EA"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ENERGIĘ KOŃCOWĄ DO NAPĘDU URZĄDZEŃ POMOCNICZYCH</w:t>
            </w:r>
          </w:p>
        </w:tc>
        <w:tc>
          <w:tcPr>
            <w:tcW w:w="767" w:type="dxa"/>
            <w:tcBorders>
              <w:top w:val="single" w:sz="4" w:space="0" w:color="000000"/>
              <w:left w:val="nil"/>
              <w:bottom w:val="single" w:sz="4" w:space="0" w:color="000000"/>
              <w:right w:val="nil"/>
            </w:tcBorders>
            <w:vAlign w:val="center"/>
          </w:tcPr>
          <w:p w14:paraId="28CB9D8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266735DC"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08A0F63"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5,6</w:t>
            </w:r>
          </w:p>
        </w:tc>
      </w:tr>
      <w:tr w:rsidR="004B509D" w:rsidRPr="004B509D" w14:paraId="377CF03B"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7E33A1E5"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NIEODNAWIALNĄ ENERGIĘ PIERWOTNĄ BEZ URZĄDZEŃ POMOCNICZYCH</w:t>
            </w:r>
          </w:p>
        </w:tc>
        <w:tc>
          <w:tcPr>
            <w:tcW w:w="767" w:type="dxa"/>
            <w:tcBorders>
              <w:top w:val="single" w:sz="4" w:space="0" w:color="000000"/>
              <w:left w:val="nil"/>
              <w:bottom w:val="single" w:sz="4" w:space="0" w:color="000000"/>
              <w:right w:val="nil"/>
            </w:tcBorders>
            <w:vAlign w:val="center"/>
          </w:tcPr>
          <w:p w14:paraId="1DD6D849"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single" w:sz="4" w:space="0" w:color="000000"/>
            </w:tcBorders>
            <w:vAlign w:val="center"/>
          </w:tcPr>
          <w:p w14:paraId="5634395E"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2C89A49D"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77,7</w:t>
            </w:r>
          </w:p>
        </w:tc>
      </w:tr>
      <w:tr w:rsidR="004B509D" w:rsidRPr="004B509D" w14:paraId="475AF42E" w14:textId="77777777" w:rsidTr="002C3B76">
        <w:trPr>
          <w:gridAfter w:val="1"/>
          <w:wAfter w:w="50" w:type="dxa"/>
          <w:trHeight w:hRule="exact" w:val="390"/>
        </w:trPr>
        <w:tc>
          <w:tcPr>
            <w:tcW w:w="6469" w:type="dxa"/>
            <w:gridSpan w:val="3"/>
            <w:tcBorders>
              <w:top w:val="single" w:sz="4" w:space="0" w:color="000000"/>
              <w:left w:val="nil"/>
              <w:bottom w:val="single" w:sz="4" w:space="0" w:color="000000"/>
              <w:right w:val="nil"/>
            </w:tcBorders>
            <w:vAlign w:val="center"/>
          </w:tcPr>
          <w:p w14:paraId="4F18CF10"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NIEODNAWIALNĄ ENERGIĘ PIERWOTNĄ DO NAPĘDU URZĄDZEŃ POMOCNICZYCH</w:t>
            </w:r>
          </w:p>
        </w:tc>
        <w:tc>
          <w:tcPr>
            <w:tcW w:w="767" w:type="dxa"/>
            <w:tcBorders>
              <w:top w:val="single" w:sz="4" w:space="0" w:color="000000"/>
              <w:left w:val="nil"/>
              <w:bottom w:val="single" w:sz="4" w:space="0" w:color="000000"/>
              <w:right w:val="nil"/>
            </w:tcBorders>
            <w:vAlign w:val="center"/>
          </w:tcPr>
          <w:p w14:paraId="05CC8B8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p>
        </w:tc>
        <w:tc>
          <w:tcPr>
            <w:tcW w:w="1280" w:type="dxa"/>
            <w:tcBorders>
              <w:top w:val="single" w:sz="4" w:space="0" w:color="000000"/>
              <w:left w:val="nil"/>
              <w:bottom w:val="single" w:sz="4" w:space="0" w:color="000000"/>
              <w:right w:val="nil"/>
            </w:tcBorders>
            <w:vAlign w:val="center"/>
          </w:tcPr>
          <w:p w14:paraId="13119768"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24EA30B2"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16,9</w:t>
            </w:r>
          </w:p>
        </w:tc>
      </w:tr>
      <w:tr w:rsidR="004B509D" w:rsidRPr="004B509D" w14:paraId="18F5828D" w14:textId="77777777" w:rsidTr="002C3B76">
        <w:trPr>
          <w:gridAfter w:val="1"/>
          <w:wAfter w:w="50" w:type="dxa"/>
          <w:trHeight w:hRule="exact" w:val="218"/>
        </w:trPr>
        <w:tc>
          <w:tcPr>
            <w:tcW w:w="9975" w:type="dxa"/>
            <w:gridSpan w:val="7"/>
            <w:tcBorders>
              <w:top w:val="nil"/>
              <w:left w:val="nil"/>
              <w:bottom w:val="nil"/>
              <w:right w:val="nil"/>
            </w:tcBorders>
            <w:shd w:val="clear" w:color="auto" w:fill="808080"/>
            <w:vAlign w:val="center"/>
          </w:tcPr>
          <w:p w14:paraId="0756688C"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ZAPOTRZEBOWANIE NA ENERGIĘ</w:t>
            </w:r>
          </w:p>
        </w:tc>
      </w:tr>
      <w:tr w:rsidR="004B509D" w:rsidRPr="004B509D" w14:paraId="19124460" w14:textId="77777777" w:rsidTr="002C3B76">
        <w:trPr>
          <w:gridAfter w:val="1"/>
          <w:wAfter w:w="50" w:type="dxa"/>
          <w:trHeight w:hRule="exact" w:val="304"/>
        </w:trPr>
        <w:tc>
          <w:tcPr>
            <w:tcW w:w="6469" w:type="dxa"/>
            <w:gridSpan w:val="3"/>
            <w:tcBorders>
              <w:top w:val="nil"/>
              <w:left w:val="nil"/>
              <w:bottom w:val="single" w:sz="4" w:space="0" w:color="000000"/>
              <w:right w:val="nil"/>
            </w:tcBorders>
            <w:vAlign w:val="center"/>
          </w:tcPr>
          <w:p w14:paraId="1D9E1DD6"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ENERGIĘ UŻYTKOWĄ</w:t>
            </w:r>
          </w:p>
        </w:tc>
        <w:tc>
          <w:tcPr>
            <w:tcW w:w="767" w:type="dxa"/>
            <w:tcBorders>
              <w:top w:val="nil"/>
              <w:left w:val="nil"/>
              <w:bottom w:val="single" w:sz="4" w:space="0" w:color="000000"/>
              <w:right w:val="nil"/>
            </w:tcBorders>
            <w:vAlign w:val="center"/>
          </w:tcPr>
          <w:p w14:paraId="55EB6093"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EU</w:t>
            </w:r>
          </w:p>
        </w:tc>
        <w:tc>
          <w:tcPr>
            <w:tcW w:w="1280" w:type="dxa"/>
            <w:tcBorders>
              <w:top w:val="nil"/>
              <w:left w:val="nil"/>
              <w:bottom w:val="single" w:sz="4" w:space="0" w:color="000000"/>
              <w:right w:val="single" w:sz="4" w:space="0" w:color="000000"/>
            </w:tcBorders>
            <w:vAlign w:val="center"/>
          </w:tcPr>
          <w:p w14:paraId="41E4CC55"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nil"/>
              <w:left w:val="single" w:sz="4" w:space="0" w:color="000000"/>
              <w:bottom w:val="single" w:sz="4" w:space="0" w:color="000000"/>
              <w:right w:val="nil"/>
            </w:tcBorders>
            <w:vAlign w:val="center"/>
          </w:tcPr>
          <w:p w14:paraId="017FA60F"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46,8</w:t>
            </w:r>
          </w:p>
        </w:tc>
      </w:tr>
      <w:tr w:rsidR="004B509D" w:rsidRPr="004B509D" w14:paraId="2B11D813" w14:textId="77777777" w:rsidTr="002C3B76">
        <w:trPr>
          <w:gridAfter w:val="1"/>
          <w:wAfter w:w="50" w:type="dxa"/>
          <w:trHeight w:hRule="exact" w:val="304"/>
        </w:trPr>
        <w:tc>
          <w:tcPr>
            <w:tcW w:w="6469" w:type="dxa"/>
            <w:gridSpan w:val="3"/>
            <w:tcBorders>
              <w:top w:val="single" w:sz="4" w:space="0" w:color="000000"/>
              <w:left w:val="nil"/>
              <w:bottom w:val="single" w:sz="4" w:space="0" w:color="000000"/>
              <w:right w:val="nil"/>
            </w:tcBorders>
            <w:vAlign w:val="center"/>
          </w:tcPr>
          <w:p w14:paraId="6CD5CFD2"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ENERGIĘ KOŃCOWĄ WRAZ Z URZĄDZENIAMI POMOCNICZYMI</w:t>
            </w:r>
          </w:p>
        </w:tc>
        <w:tc>
          <w:tcPr>
            <w:tcW w:w="767" w:type="dxa"/>
            <w:tcBorders>
              <w:top w:val="single" w:sz="4" w:space="0" w:color="000000"/>
              <w:left w:val="nil"/>
              <w:bottom w:val="single" w:sz="4" w:space="0" w:color="000000"/>
              <w:right w:val="nil"/>
            </w:tcBorders>
            <w:vAlign w:val="center"/>
          </w:tcPr>
          <w:p w14:paraId="6192926D"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EK</w:t>
            </w:r>
          </w:p>
        </w:tc>
        <w:tc>
          <w:tcPr>
            <w:tcW w:w="1280" w:type="dxa"/>
            <w:tcBorders>
              <w:top w:val="single" w:sz="4" w:space="0" w:color="000000"/>
              <w:left w:val="nil"/>
              <w:bottom w:val="single" w:sz="4" w:space="0" w:color="000000"/>
              <w:right w:val="single" w:sz="4" w:space="0" w:color="000000"/>
            </w:tcBorders>
            <w:vAlign w:val="center"/>
          </w:tcPr>
          <w:p w14:paraId="4F084DD1"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0C9E2C30"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62,4</w:t>
            </w:r>
          </w:p>
        </w:tc>
      </w:tr>
      <w:tr w:rsidR="004B509D" w:rsidRPr="004B509D" w14:paraId="47FE2EC1" w14:textId="77777777" w:rsidTr="002C3B76">
        <w:trPr>
          <w:gridAfter w:val="1"/>
          <w:wAfter w:w="50" w:type="dxa"/>
          <w:trHeight w:hRule="exact" w:val="450"/>
        </w:trPr>
        <w:tc>
          <w:tcPr>
            <w:tcW w:w="6469" w:type="dxa"/>
            <w:gridSpan w:val="3"/>
            <w:tcBorders>
              <w:top w:val="single" w:sz="4" w:space="0" w:color="000000"/>
              <w:left w:val="nil"/>
              <w:bottom w:val="single" w:sz="4" w:space="0" w:color="000000"/>
              <w:right w:val="nil"/>
            </w:tcBorders>
            <w:vAlign w:val="center"/>
          </w:tcPr>
          <w:p w14:paraId="669B11F0"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ZAPOTRZEBOWANIE NA NIEODNAWIALNĄ ENERGIĘ PIERWOTNĄ WRAZ Z URZĄDZENIAMI POMOCNICZYMI</w:t>
            </w:r>
          </w:p>
        </w:tc>
        <w:tc>
          <w:tcPr>
            <w:tcW w:w="767" w:type="dxa"/>
            <w:tcBorders>
              <w:top w:val="single" w:sz="4" w:space="0" w:color="000000"/>
              <w:left w:val="nil"/>
              <w:bottom w:val="single" w:sz="4" w:space="0" w:color="000000"/>
              <w:right w:val="nil"/>
            </w:tcBorders>
            <w:vAlign w:val="center"/>
          </w:tcPr>
          <w:p w14:paraId="660C1780"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EP</w:t>
            </w:r>
          </w:p>
        </w:tc>
        <w:tc>
          <w:tcPr>
            <w:tcW w:w="1280" w:type="dxa"/>
            <w:tcBorders>
              <w:top w:val="single" w:sz="4" w:space="0" w:color="000000"/>
              <w:left w:val="nil"/>
              <w:bottom w:val="single" w:sz="4" w:space="0" w:color="000000"/>
              <w:right w:val="single" w:sz="4" w:space="0" w:color="000000"/>
            </w:tcBorders>
            <w:vAlign w:val="center"/>
          </w:tcPr>
          <w:p w14:paraId="78EE783E"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single" w:sz="4" w:space="0" w:color="000000"/>
              <w:right w:val="nil"/>
            </w:tcBorders>
            <w:vAlign w:val="center"/>
          </w:tcPr>
          <w:p w14:paraId="6F87CE31"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94,6</w:t>
            </w:r>
          </w:p>
        </w:tc>
      </w:tr>
      <w:tr w:rsidR="004B509D" w:rsidRPr="004B509D" w14:paraId="0DC2BC5E" w14:textId="77777777" w:rsidTr="002C3B76">
        <w:trPr>
          <w:gridAfter w:val="1"/>
          <w:wAfter w:w="50" w:type="dxa"/>
          <w:trHeight w:hRule="exact" w:val="414"/>
        </w:trPr>
        <w:tc>
          <w:tcPr>
            <w:tcW w:w="6469" w:type="dxa"/>
            <w:gridSpan w:val="3"/>
            <w:tcBorders>
              <w:top w:val="single" w:sz="4" w:space="0" w:color="000000"/>
              <w:left w:val="nil"/>
              <w:bottom w:val="single" w:sz="4" w:space="0" w:color="000000"/>
              <w:right w:val="nil"/>
            </w:tcBorders>
            <w:vAlign w:val="center"/>
          </w:tcPr>
          <w:p w14:paraId="7D546CD0"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JEDNOSTKOWE GRANICZNE ZAPOTRZEBOWANIE NA NIEODNAWIALNĄ ENERGIĘ PIERWOTNĄ DLA BUDYNKU WG WT 2014</w:t>
            </w:r>
          </w:p>
        </w:tc>
        <w:tc>
          <w:tcPr>
            <w:tcW w:w="767" w:type="dxa"/>
            <w:tcBorders>
              <w:top w:val="single" w:sz="4" w:space="0" w:color="000000"/>
              <w:left w:val="nil"/>
              <w:bottom w:val="single" w:sz="4" w:space="0" w:color="000000"/>
              <w:right w:val="nil"/>
            </w:tcBorders>
            <w:vAlign w:val="center"/>
          </w:tcPr>
          <w:p w14:paraId="2ADF6B70"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EPWT 2014</w:t>
            </w:r>
          </w:p>
        </w:tc>
        <w:tc>
          <w:tcPr>
            <w:tcW w:w="1280" w:type="dxa"/>
            <w:tcBorders>
              <w:top w:val="single" w:sz="4" w:space="0" w:color="000000"/>
              <w:left w:val="nil"/>
              <w:bottom w:val="single" w:sz="4" w:space="0" w:color="000000"/>
              <w:right w:val="nil"/>
            </w:tcBorders>
            <w:vAlign w:val="center"/>
          </w:tcPr>
          <w:p w14:paraId="58297589"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[kWh/m2rok]</w:t>
            </w:r>
          </w:p>
        </w:tc>
        <w:tc>
          <w:tcPr>
            <w:tcW w:w="1459" w:type="dxa"/>
            <w:gridSpan w:val="2"/>
            <w:tcBorders>
              <w:top w:val="single" w:sz="4" w:space="0" w:color="000000"/>
              <w:left w:val="single" w:sz="4" w:space="0" w:color="000000"/>
              <w:bottom w:val="nil"/>
              <w:right w:val="nil"/>
            </w:tcBorders>
            <w:vAlign w:val="center"/>
          </w:tcPr>
          <w:p w14:paraId="498EFE68" w14:textId="77777777" w:rsidR="00161845" w:rsidRPr="004B509D" w:rsidRDefault="00161845"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165,0</w:t>
            </w:r>
          </w:p>
        </w:tc>
      </w:tr>
      <w:tr w:rsidR="004B509D" w:rsidRPr="004B509D" w14:paraId="452DC3E0" w14:textId="77777777" w:rsidTr="002C3B76">
        <w:trPr>
          <w:gridAfter w:val="1"/>
          <w:wAfter w:w="50" w:type="dxa"/>
          <w:trHeight w:hRule="exact" w:val="218"/>
        </w:trPr>
        <w:tc>
          <w:tcPr>
            <w:tcW w:w="9975" w:type="dxa"/>
            <w:gridSpan w:val="7"/>
            <w:tcBorders>
              <w:top w:val="nil"/>
              <w:left w:val="nil"/>
              <w:bottom w:val="nil"/>
              <w:right w:val="nil"/>
            </w:tcBorders>
            <w:shd w:val="clear" w:color="auto" w:fill="808080"/>
            <w:vAlign w:val="center"/>
          </w:tcPr>
          <w:p w14:paraId="02C11ACC"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SPRAWDZENIE SPEŁNIENIA WYMAGAŃ WARUNKÓW TECHNICZNYCH WT 2014 DLA BUDYNKU NOWEGO</w:t>
            </w:r>
          </w:p>
        </w:tc>
      </w:tr>
      <w:tr w:rsidR="004B509D" w:rsidRPr="004B509D" w14:paraId="6076DB14" w14:textId="77777777" w:rsidTr="002C3B76">
        <w:trPr>
          <w:gridAfter w:val="1"/>
          <w:wAfter w:w="50" w:type="dxa"/>
          <w:trHeight w:hRule="exact" w:val="304"/>
        </w:trPr>
        <w:tc>
          <w:tcPr>
            <w:tcW w:w="8516" w:type="dxa"/>
            <w:gridSpan w:val="5"/>
            <w:tcBorders>
              <w:top w:val="nil"/>
              <w:left w:val="nil"/>
              <w:bottom w:val="single" w:sz="4" w:space="0" w:color="000000"/>
              <w:right w:val="nil"/>
            </w:tcBorders>
            <w:vAlign w:val="center"/>
          </w:tcPr>
          <w:p w14:paraId="07C031F6"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lastRenderedPageBreak/>
              <w:t xml:space="preserve">WARUNEK WSKAŹNIKA </w:t>
            </w:r>
            <w:r w:rsidRPr="004B509D">
              <w:rPr>
                <w:rFonts w:ascii="Tahoma" w:hAnsi="Tahoma" w:cs="Tahoma"/>
                <w:b/>
                <w:bCs/>
                <w:sz w:val="12"/>
                <w:szCs w:val="12"/>
              </w:rPr>
              <w:t>EP</w:t>
            </w:r>
          </w:p>
        </w:tc>
        <w:tc>
          <w:tcPr>
            <w:tcW w:w="1459" w:type="dxa"/>
            <w:gridSpan w:val="2"/>
            <w:tcBorders>
              <w:top w:val="nil"/>
              <w:left w:val="single" w:sz="4" w:space="0" w:color="000000"/>
              <w:bottom w:val="single" w:sz="4" w:space="0" w:color="000000"/>
              <w:right w:val="nil"/>
            </w:tcBorders>
            <w:vAlign w:val="center"/>
          </w:tcPr>
          <w:p w14:paraId="73495CB7" w14:textId="77777777" w:rsidR="00161845" w:rsidRPr="004B509D" w:rsidRDefault="00161845" w:rsidP="002C3B76">
            <w:pPr>
              <w:widowControl w:val="0"/>
              <w:autoSpaceDE w:val="0"/>
              <w:autoSpaceDN w:val="0"/>
              <w:adjustRightInd w:val="0"/>
              <w:spacing w:before="29" w:line="213" w:lineRule="exact"/>
              <w:ind w:left="75"/>
              <w:jc w:val="center"/>
              <w:rPr>
                <w:rFonts w:ascii="Tahoma" w:hAnsi="Tahoma" w:cs="Tahoma"/>
                <w:sz w:val="24"/>
                <w:szCs w:val="24"/>
              </w:rPr>
            </w:pPr>
            <w:r w:rsidRPr="004B509D">
              <w:rPr>
                <w:rFonts w:ascii="Tahoma" w:hAnsi="Tahoma" w:cs="Tahoma"/>
                <w:sz w:val="16"/>
                <w:szCs w:val="16"/>
              </w:rPr>
              <w:t>SPEŁNIONY</w:t>
            </w:r>
          </w:p>
        </w:tc>
      </w:tr>
      <w:tr w:rsidR="004B509D" w:rsidRPr="004B509D" w14:paraId="35D59F66" w14:textId="77777777" w:rsidTr="002C3B76">
        <w:trPr>
          <w:gridAfter w:val="1"/>
          <w:wAfter w:w="50" w:type="dxa"/>
          <w:trHeight w:hRule="exact" w:val="304"/>
        </w:trPr>
        <w:tc>
          <w:tcPr>
            <w:tcW w:w="8516" w:type="dxa"/>
            <w:gridSpan w:val="5"/>
            <w:tcBorders>
              <w:top w:val="single" w:sz="4" w:space="0" w:color="000000"/>
              <w:left w:val="nil"/>
              <w:bottom w:val="single" w:sz="4" w:space="0" w:color="000000"/>
              <w:right w:val="nil"/>
            </w:tcBorders>
            <w:vAlign w:val="center"/>
          </w:tcPr>
          <w:p w14:paraId="4ABF7F2F" w14:textId="77777777" w:rsidR="00161845" w:rsidRPr="004B509D" w:rsidRDefault="00161845"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 xml:space="preserve">WARUNEK WSPÓŁCZYNNIKÓW </w:t>
            </w:r>
            <w:r w:rsidRPr="004B509D">
              <w:rPr>
                <w:rFonts w:ascii="Tahoma" w:hAnsi="Tahoma" w:cs="Tahoma"/>
                <w:b/>
                <w:bCs/>
                <w:sz w:val="12"/>
                <w:szCs w:val="12"/>
              </w:rPr>
              <w:t>U</w:t>
            </w:r>
            <w:r w:rsidRPr="004B509D">
              <w:rPr>
                <w:rFonts w:ascii="Tahoma" w:hAnsi="Tahoma" w:cs="Tahoma"/>
                <w:sz w:val="12"/>
                <w:szCs w:val="12"/>
              </w:rPr>
              <w:t xml:space="preserve"> PRZEGRÓD</w:t>
            </w:r>
          </w:p>
        </w:tc>
        <w:tc>
          <w:tcPr>
            <w:tcW w:w="1459" w:type="dxa"/>
            <w:gridSpan w:val="2"/>
            <w:tcBorders>
              <w:top w:val="single" w:sz="4" w:space="0" w:color="000000"/>
              <w:left w:val="single" w:sz="4" w:space="0" w:color="000000"/>
              <w:bottom w:val="single" w:sz="4" w:space="0" w:color="000000"/>
              <w:right w:val="nil"/>
            </w:tcBorders>
            <w:vAlign w:val="center"/>
          </w:tcPr>
          <w:p w14:paraId="2F7EFDA6" w14:textId="77777777" w:rsidR="00161845" w:rsidRPr="004B509D" w:rsidRDefault="00161845" w:rsidP="002C3B76">
            <w:pPr>
              <w:widowControl w:val="0"/>
              <w:autoSpaceDE w:val="0"/>
              <w:autoSpaceDN w:val="0"/>
              <w:adjustRightInd w:val="0"/>
              <w:spacing w:before="29" w:line="213" w:lineRule="exact"/>
              <w:ind w:left="75"/>
              <w:jc w:val="center"/>
              <w:rPr>
                <w:rFonts w:ascii="Tahoma" w:hAnsi="Tahoma" w:cs="Tahoma"/>
                <w:sz w:val="24"/>
                <w:szCs w:val="24"/>
              </w:rPr>
            </w:pPr>
            <w:r w:rsidRPr="004B509D">
              <w:rPr>
                <w:rFonts w:ascii="Tahoma" w:hAnsi="Tahoma" w:cs="Tahoma"/>
                <w:sz w:val="16"/>
                <w:szCs w:val="16"/>
              </w:rPr>
              <w:t>SPEŁNIONY</w:t>
            </w:r>
          </w:p>
        </w:tc>
      </w:tr>
      <w:tr w:rsidR="004B509D" w:rsidRPr="004B509D" w14:paraId="3BDE4764" w14:textId="77777777" w:rsidTr="002C3B76">
        <w:trPr>
          <w:gridAfter w:val="1"/>
          <w:wAfter w:w="50" w:type="dxa"/>
          <w:trHeight w:hRule="exact" w:val="160"/>
        </w:trPr>
        <w:tc>
          <w:tcPr>
            <w:tcW w:w="9975" w:type="dxa"/>
            <w:gridSpan w:val="7"/>
            <w:tcBorders>
              <w:top w:val="nil"/>
              <w:left w:val="nil"/>
              <w:bottom w:val="nil"/>
              <w:right w:val="nil"/>
            </w:tcBorders>
          </w:tcPr>
          <w:p w14:paraId="5F50DA94" w14:textId="77777777" w:rsidR="00161845" w:rsidRPr="004B509D" w:rsidRDefault="00161845" w:rsidP="002C3B76">
            <w:pPr>
              <w:widowControl w:val="0"/>
              <w:autoSpaceDE w:val="0"/>
              <w:autoSpaceDN w:val="0"/>
              <w:adjustRightInd w:val="0"/>
              <w:spacing w:before="29" w:line="213" w:lineRule="exact"/>
              <w:ind w:left="75"/>
              <w:rPr>
                <w:rFonts w:ascii="Tahoma" w:hAnsi="Tahoma" w:cs="Tahoma"/>
                <w:sz w:val="10"/>
                <w:szCs w:val="10"/>
              </w:rPr>
            </w:pPr>
          </w:p>
        </w:tc>
      </w:tr>
      <w:tr w:rsidR="004B509D" w:rsidRPr="004B509D" w14:paraId="2C185275" w14:textId="77777777" w:rsidTr="002C3B76">
        <w:trPr>
          <w:gridAfter w:val="1"/>
          <w:wAfter w:w="50" w:type="dxa"/>
          <w:trHeight w:hRule="exact" w:val="304"/>
        </w:trPr>
        <w:tc>
          <w:tcPr>
            <w:tcW w:w="9975" w:type="dxa"/>
            <w:gridSpan w:val="7"/>
            <w:tcBorders>
              <w:top w:val="single" w:sz="16" w:space="0" w:color="000000"/>
              <w:left w:val="nil"/>
              <w:bottom w:val="single" w:sz="16" w:space="0" w:color="000000"/>
              <w:right w:val="nil"/>
            </w:tcBorders>
            <w:shd w:val="clear" w:color="auto" w:fill="E4E4E4"/>
            <w:vAlign w:val="center"/>
          </w:tcPr>
          <w:p w14:paraId="5965A92F"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 xml:space="preserve">BUDYNEK </w:t>
            </w:r>
            <w:r w:rsidRPr="004B509D">
              <w:rPr>
                <w:rFonts w:ascii="Tahoma" w:hAnsi="Tahoma" w:cs="Tahoma"/>
                <w:b/>
                <w:bCs/>
                <w:sz w:val="16"/>
                <w:szCs w:val="16"/>
              </w:rPr>
              <w:t>SPEŁNIA</w:t>
            </w:r>
            <w:r w:rsidRPr="004B509D">
              <w:rPr>
                <w:rFonts w:ascii="Tahoma" w:hAnsi="Tahoma" w:cs="Tahoma"/>
                <w:sz w:val="16"/>
                <w:szCs w:val="16"/>
              </w:rPr>
              <w:t xml:space="preserve"> WYMAGANIA WT 2014 w powyższym zakresie1</w:t>
            </w:r>
          </w:p>
        </w:tc>
      </w:tr>
      <w:tr w:rsidR="004B509D" w:rsidRPr="004B509D" w14:paraId="36697F23" w14:textId="77777777" w:rsidTr="002C3B76">
        <w:trPr>
          <w:gridAfter w:val="1"/>
          <w:wAfter w:w="50" w:type="dxa"/>
          <w:trHeight w:hRule="exact" w:val="145"/>
        </w:trPr>
        <w:tc>
          <w:tcPr>
            <w:tcW w:w="9975" w:type="dxa"/>
            <w:gridSpan w:val="7"/>
            <w:tcBorders>
              <w:top w:val="nil"/>
              <w:left w:val="nil"/>
              <w:bottom w:val="nil"/>
              <w:right w:val="nil"/>
            </w:tcBorders>
          </w:tcPr>
          <w:p w14:paraId="3C2018F0" w14:textId="77777777" w:rsidR="00161845" w:rsidRPr="004B509D" w:rsidRDefault="00161845" w:rsidP="002C3B76">
            <w:pPr>
              <w:widowControl w:val="0"/>
              <w:autoSpaceDE w:val="0"/>
              <w:autoSpaceDN w:val="0"/>
              <w:adjustRightInd w:val="0"/>
              <w:spacing w:before="29" w:line="213" w:lineRule="exact"/>
              <w:ind w:left="30"/>
              <w:rPr>
                <w:rFonts w:ascii="Tahoma" w:hAnsi="Tahoma" w:cs="Tahoma"/>
                <w:sz w:val="9"/>
                <w:szCs w:val="9"/>
              </w:rPr>
            </w:pPr>
          </w:p>
        </w:tc>
      </w:tr>
      <w:tr w:rsidR="004B509D" w:rsidRPr="004B509D" w14:paraId="52B874D6" w14:textId="77777777" w:rsidTr="002C3B76">
        <w:trPr>
          <w:trHeight w:hRule="exact" w:val="856"/>
        </w:trPr>
        <w:tc>
          <w:tcPr>
            <w:tcW w:w="173" w:type="dxa"/>
            <w:tcBorders>
              <w:top w:val="nil"/>
              <w:left w:val="nil"/>
              <w:bottom w:val="nil"/>
              <w:right w:val="nil"/>
            </w:tcBorders>
          </w:tcPr>
          <w:p w14:paraId="083F344A" w14:textId="77777777" w:rsidR="00161845" w:rsidRPr="004B509D" w:rsidRDefault="00161845" w:rsidP="002C3B76">
            <w:pPr>
              <w:widowControl w:val="0"/>
              <w:autoSpaceDE w:val="0"/>
              <w:autoSpaceDN w:val="0"/>
              <w:adjustRightInd w:val="0"/>
              <w:spacing w:before="29" w:line="213" w:lineRule="exact"/>
              <w:rPr>
                <w:rFonts w:ascii="Tahoma" w:hAnsi="Tahoma" w:cs="Tahoma"/>
                <w:sz w:val="24"/>
                <w:szCs w:val="24"/>
              </w:rPr>
            </w:pPr>
            <w:r w:rsidRPr="004B509D">
              <w:rPr>
                <w:rFonts w:ascii="Tahoma" w:hAnsi="Tahoma" w:cs="Tahoma"/>
                <w:sz w:val="16"/>
                <w:szCs w:val="16"/>
              </w:rPr>
              <w:t>1</w:t>
            </w:r>
          </w:p>
        </w:tc>
        <w:tc>
          <w:tcPr>
            <w:tcW w:w="50" w:type="dxa"/>
            <w:vMerge w:val="restart"/>
            <w:tcBorders>
              <w:top w:val="nil"/>
              <w:left w:val="nil"/>
              <w:bottom w:val="nil"/>
              <w:right w:val="nil"/>
            </w:tcBorders>
          </w:tcPr>
          <w:p w14:paraId="7BC5B4CD" w14:textId="77777777" w:rsidR="00161845" w:rsidRPr="004B509D" w:rsidRDefault="00161845" w:rsidP="002C3B76">
            <w:pPr>
              <w:widowControl w:val="0"/>
              <w:autoSpaceDE w:val="0"/>
              <w:autoSpaceDN w:val="0"/>
              <w:adjustRightInd w:val="0"/>
              <w:spacing w:before="29" w:line="213" w:lineRule="exact"/>
              <w:rPr>
                <w:rFonts w:ascii="Tahoma" w:hAnsi="Tahoma" w:cs="Tahoma"/>
                <w:sz w:val="20"/>
              </w:rPr>
            </w:pPr>
          </w:p>
        </w:tc>
        <w:tc>
          <w:tcPr>
            <w:tcW w:w="9737" w:type="dxa"/>
            <w:gridSpan w:val="4"/>
            <w:vMerge w:val="restart"/>
            <w:tcBorders>
              <w:top w:val="nil"/>
              <w:left w:val="nil"/>
              <w:bottom w:val="nil"/>
              <w:right w:val="nil"/>
            </w:tcBorders>
          </w:tcPr>
          <w:p w14:paraId="6AB605F8" w14:textId="77777777" w:rsidR="00161845" w:rsidRPr="004B509D" w:rsidRDefault="00161845" w:rsidP="002C3B76">
            <w:pPr>
              <w:widowControl w:val="0"/>
              <w:autoSpaceDE w:val="0"/>
              <w:autoSpaceDN w:val="0"/>
              <w:adjustRightInd w:val="0"/>
              <w:spacing w:before="29" w:line="213" w:lineRule="exact"/>
              <w:rPr>
                <w:rFonts w:ascii="Tahoma" w:hAnsi="Tahoma" w:cs="Tahoma"/>
                <w:sz w:val="24"/>
                <w:szCs w:val="24"/>
              </w:rPr>
            </w:pPr>
            <w:r w:rsidRPr="004B509D">
              <w:rPr>
                <w:rFonts w:ascii="Tahoma" w:hAnsi="Tahoma" w:cs="Tahoma"/>
                <w:sz w:val="16"/>
                <w:szCs w:val="16"/>
              </w:rPr>
              <w:t xml:space="preserve">Zgodnie z Rozporządzeniem </w:t>
            </w:r>
            <w:proofErr w:type="spellStart"/>
            <w:r w:rsidRPr="004B509D">
              <w:rPr>
                <w:rFonts w:ascii="Tahoma" w:hAnsi="Tahoma" w:cs="Tahoma"/>
                <w:sz w:val="16"/>
                <w:szCs w:val="16"/>
              </w:rPr>
              <w:t>MTBiGM</w:t>
            </w:r>
            <w:proofErr w:type="spellEnd"/>
            <w:r w:rsidRPr="004B509D">
              <w:rPr>
                <w:rFonts w:ascii="Tahoma" w:hAnsi="Tahoma" w:cs="Tahoma"/>
                <w:sz w:val="16"/>
                <w:szCs w:val="16"/>
              </w:rPr>
              <w:t xml:space="preserve"> z dn. 5 lipca 2013 r., zmieniającym rozporządzenie w sprawie warunków technicznych, jakim powinny odpowiadać budynki i ich usytuowanie (§ 328):</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Budynek nowo wznoszony powinien być zaprojektowany m.in. tak, aby wartość wskaźnika EP była mniejsza od wartości granicznej oraz przegrody zewnętrzne odpowiadały wymaganiom izolacyjności cieplnej.</w:t>
            </w:r>
            <w:r w:rsidRPr="004B509D">
              <w:rPr>
                <w:rFonts w:ascii="Tahoma" w:hAnsi="Tahoma" w:cs="Tahoma"/>
                <w:sz w:val="16"/>
                <w:szCs w:val="16"/>
              </w:rPr>
              <w:br/>
            </w:r>
            <w:r w:rsidRPr="004B509D">
              <w:rPr>
                <w:rFonts w:ascii="Tahoma" w:hAnsi="Tahoma" w:cs="Tahoma"/>
                <w:sz w:val="16"/>
                <w:szCs w:val="16"/>
              </w:rPr>
              <w:br/>
            </w:r>
          </w:p>
        </w:tc>
        <w:tc>
          <w:tcPr>
            <w:tcW w:w="65" w:type="dxa"/>
            <w:gridSpan w:val="2"/>
            <w:vMerge w:val="restart"/>
            <w:tcBorders>
              <w:top w:val="nil"/>
              <w:left w:val="nil"/>
              <w:bottom w:val="nil"/>
              <w:right w:val="nil"/>
            </w:tcBorders>
          </w:tcPr>
          <w:p w14:paraId="640FF1B4" w14:textId="77777777" w:rsidR="00161845" w:rsidRPr="004B509D" w:rsidRDefault="00161845" w:rsidP="002C3B76">
            <w:pPr>
              <w:widowControl w:val="0"/>
              <w:autoSpaceDE w:val="0"/>
              <w:autoSpaceDN w:val="0"/>
              <w:adjustRightInd w:val="0"/>
              <w:spacing w:before="29" w:line="213" w:lineRule="exact"/>
              <w:rPr>
                <w:rFonts w:ascii="Tahoma" w:hAnsi="Tahoma" w:cs="Tahoma"/>
                <w:sz w:val="20"/>
              </w:rPr>
            </w:pPr>
          </w:p>
        </w:tc>
      </w:tr>
      <w:tr w:rsidR="004B509D" w:rsidRPr="004B509D" w14:paraId="01AC3EE7" w14:textId="77777777" w:rsidTr="002C3B76">
        <w:trPr>
          <w:trHeight w:hRule="exact" w:val="712"/>
        </w:trPr>
        <w:tc>
          <w:tcPr>
            <w:tcW w:w="173" w:type="dxa"/>
            <w:tcBorders>
              <w:top w:val="nil"/>
              <w:left w:val="nil"/>
              <w:bottom w:val="nil"/>
              <w:right w:val="nil"/>
            </w:tcBorders>
          </w:tcPr>
          <w:p w14:paraId="0967058B" w14:textId="77777777" w:rsidR="00161845" w:rsidRPr="004B509D" w:rsidRDefault="00161845" w:rsidP="002C3B76">
            <w:pPr>
              <w:widowControl w:val="0"/>
              <w:autoSpaceDE w:val="0"/>
              <w:autoSpaceDN w:val="0"/>
              <w:adjustRightInd w:val="0"/>
              <w:spacing w:before="29" w:line="213" w:lineRule="exact"/>
              <w:rPr>
                <w:rFonts w:ascii="Tahoma" w:hAnsi="Tahoma" w:cs="Tahoma"/>
                <w:sz w:val="20"/>
              </w:rPr>
            </w:pPr>
          </w:p>
        </w:tc>
        <w:tc>
          <w:tcPr>
            <w:tcW w:w="50" w:type="dxa"/>
            <w:vMerge/>
            <w:tcBorders>
              <w:top w:val="nil"/>
              <w:left w:val="nil"/>
              <w:bottom w:val="nil"/>
              <w:right w:val="nil"/>
            </w:tcBorders>
          </w:tcPr>
          <w:p w14:paraId="504C6A21"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c>
          <w:tcPr>
            <w:tcW w:w="9737" w:type="dxa"/>
            <w:gridSpan w:val="4"/>
            <w:vMerge/>
            <w:tcBorders>
              <w:top w:val="nil"/>
              <w:left w:val="nil"/>
              <w:bottom w:val="nil"/>
              <w:right w:val="nil"/>
            </w:tcBorders>
          </w:tcPr>
          <w:p w14:paraId="1E905C84"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c>
          <w:tcPr>
            <w:tcW w:w="65" w:type="dxa"/>
            <w:gridSpan w:val="2"/>
            <w:vMerge/>
            <w:tcBorders>
              <w:top w:val="nil"/>
              <w:left w:val="nil"/>
              <w:bottom w:val="nil"/>
              <w:right w:val="nil"/>
            </w:tcBorders>
          </w:tcPr>
          <w:p w14:paraId="2339F657" w14:textId="77777777" w:rsidR="00161845" w:rsidRPr="004B509D" w:rsidRDefault="00161845" w:rsidP="002C3B76">
            <w:pPr>
              <w:widowControl w:val="0"/>
              <w:autoSpaceDE w:val="0"/>
              <w:autoSpaceDN w:val="0"/>
              <w:adjustRightInd w:val="0"/>
              <w:spacing w:line="240" w:lineRule="auto"/>
              <w:rPr>
                <w:rFonts w:ascii="Tahoma" w:hAnsi="Tahoma" w:cs="Tahoma"/>
                <w:sz w:val="20"/>
              </w:rPr>
            </w:pPr>
          </w:p>
        </w:tc>
      </w:tr>
      <w:tr w:rsidR="004B509D" w:rsidRPr="004B509D" w14:paraId="3B19091A" w14:textId="77777777" w:rsidTr="002C3B76">
        <w:trPr>
          <w:gridAfter w:val="1"/>
          <w:wAfter w:w="50" w:type="dxa"/>
          <w:trHeight w:hRule="exact" w:val="174"/>
        </w:trPr>
        <w:tc>
          <w:tcPr>
            <w:tcW w:w="9975" w:type="dxa"/>
            <w:gridSpan w:val="7"/>
            <w:tcBorders>
              <w:top w:val="nil"/>
              <w:left w:val="nil"/>
              <w:bottom w:val="nil"/>
              <w:right w:val="nil"/>
            </w:tcBorders>
          </w:tcPr>
          <w:p w14:paraId="47F5C87C" w14:textId="77777777" w:rsidR="00161845" w:rsidRPr="004B509D" w:rsidRDefault="00161845" w:rsidP="002C3B76">
            <w:pPr>
              <w:widowControl w:val="0"/>
              <w:autoSpaceDE w:val="0"/>
              <w:autoSpaceDN w:val="0"/>
              <w:adjustRightInd w:val="0"/>
              <w:spacing w:line="240" w:lineRule="auto"/>
              <w:rPr>
                <w:rFonts w:ascii="Tahoma" w:hAnsi="Tahoma" w:cs="Tahoma"/>
                <w:sz w:val="11"/>
                <w:szCs w:val="11"/>
              </w:rPr>
            </w:pPr>
          </w:p>
        </w:tc>
      </w:tr>
    </w:tbl>
    <w:p w14:paraId="7B278EE4" w14:textId="33A16A97" w:rsidR="00AA5B84" w:rsidRPr="004B509D" w:rsidRDefault="00AA5B84">
      <w:pPr>
        <w:rPr>
          <w:bCs/>
          <w:spacing w:val="60"/>
          <w:szCs w:val="22"/>
        </w:rPr>
      </w:pPr>
      <w:r w:rsidRPr="004B509D">
        <w:rPr>
          <w:bCs/>
          <w:spacing w:val="60"/>
          <w:szCs w:val="22"/>
        </w:rPr>
        <w:br w:type="page"/>
      </w:r>
    </w:p>
    <w:p w14:paraId="505E6EB6" w14:textId="5B902580" w:rsidR="002957AC" w:rsidRPr="004B509D" w:rsidRDefault="002957AC" w:rsidP="002957AC">
      <w:pPr>
        <w:rPr>
          <w:b/>
          <w:bCs/>
          <w:spacing w:val="60"/>
          <w:szCs w:val="22"/>
        </w:rPr>
      </w:pPr>
    </w:p>
    <w:p w14:paraId="51CA1BCD" w14:textId="534EA9E5" w:rsidR="002957AC" w:rsidRPr="004B509D" w:rsidRDefault="002957AC" w:rsidP="002957AC">
      <w:pPr>
        <w:pStyle w:val="Nagwek1"/>
        <w:keepLines/>
        <w:tabs>
          <w:tab w:val="left" w:pos="709"/>
        </w:tabs>
        <w:jc w:val="center"/>
        <w:rPr>
          <w:bCs/>
          <w:spacing w:val="60"/>
          <w:szCs w:val="22"/>
        </w:rPr>
      </w:pPr>
      <w:bookmarkStart w:id="322" w:name="_Toc466737099"/>
      <w:r w:rsidRPr="004B509D">
        <w:rPr>
          <w:bCs/>
          <w:spacing w:val="60"/>
          <w:szCs w:val="22"/>
        </w:rPr>
        <w:t>ANALIZA EKONOMICZNA I EKOLOGICZNA</w:t>
      </w:r>
      <w:bookmarkEnd w:id="322"/>
    </w:p>
    <w:p w14:paraId="023AF739" w14:textId="53DACE26" w:rsidR="002957AC" w:rsidRPr="004B509D" w:rsidRDefault="002957AC">
      <w:pPr>
        <w:rPr>
          <w:b/>
          <w:bCs/>
          <w:spacing w:val="60"/>
          <w:szCs w:val="22"/>
        </w:rPr>
      </w:pPr>
    </w:p>
    <w:p w14:paraId="0C236A0A" w14:textId="2471F725" w:rsidR="00E848E9" w:rsidRPr="004B509D" w:rsidRDefault="00E848E9" w:rsidP="002E61C6">
      <w:pPr>
        <w:rPr>
          <w:b/>
          <w:bCs/>
          <w:spacing w:val="60"/>
          <w:szCs w:val="22"/>
        </w:rPr>
      </w:pPr>
    </w:p>
    <w:p w14:paraId="7301641F" w14:textId="77777777" w:rsidR="00295227" w:rsidRPr="004B509D" w:rsidRDefault="00295227">
      <w:pPr>
        <w:rPr>
          <w:b/>
          <w:bCs/>
          <w:spacing w:val="60"/>
          <w:szCs w:val="22"/>
        </w:rPr>
      </w:pPr>
    </w:p>
    <w:p w14:paraId="3AEB5F58" w14:textId="77777777" w:rsidR="00295227" w:rsidRPr="004B509D" w:rsidRDefault="00295227">
      <w:pPr>
        <w:rPr>
          <w:b/>
          <w:bCs/>
          <w:spacing w:val="60"/>
          <w:szCs w:val="22"/>
        </w:rPr>
      </w:pPr>
      <w:r w:rsidRPr="004B509D">
        <w:rPr>
          <w:b/>
          <w:bCs/>
          <w:spacing w:val="60"/>
          <w:szCs w:val="22"/>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4884"/>
        <w:gridCol w:w="225"/>
        <w:gridCol w:w="1355"/>
        <w:gridCol w:w="767"/>
        <w:gridCol w:w="1280"/>
        <w:gridCol w:w="1444"/>
        <w:gridCol w:w="15"/>
        <w:gridCol w:w="16"/>
      </w:tblGrid>
      <w:tr w:rsidR="004B509D" w:rsidRPr="004B509D" w14:paraId="7C8827DA" w14:textId="77777777" w:rsidTr="002C3B76">
        <w:trPr>
          <w:gridAfter w:val="2"/>
          <w:wAfter w:w="31" w:type="dxa"/>
          <w:trHeight w:hRule="exact" w:val="900"/>
        </w:trPr>
        <w:tc>
          <w:tcPr>
            <w:tcW w:w="9955" w:type="dxa"/>
            <w:gridSpan w:val="6"/>
            <w:tcBorders>
              <w:top w:val="nil"/>
              <w:left w:val="nil"/>
              <w:bottom w:val="nil"/>
              <w:right w:val="nil"/>
            </w:tcBorders>
            <w:shd w:val="clear" w:color="auto" w:fill="808080"/>
            <w:vAlign w:val="center"/>
          </w:tcPr>
          <w:p w14:paraId="21D4D1FA" w14:textId="77777777" w:rsidR="00CF017A" w:rsidRPr="004B509D" w:rsidRDefault="00CF017A" w:rsidP="002C3B76">
            <w:pPr>
              <w:widowControl w:val="0"/>
              <w:autoSpaceDE w:val="0"/>
              <w:autoSpaceDN w:val="0"/>
              <w:adjustRightInd w:val="0"/>
              <w:spacing w:before="30" w:line="323" w:lineRule="exact"/>
              <w:ind w:left="30"/>
              <w:jc w:val="center"/>
              <w:rPr>
                <w:rFonts w:ascii="Tahoma" w:hAnsi="Tahoma" w:cs="Tahoma"/>
                <w:sz w:val="24"/>
                <w:szCs w:val="24"/>
              </w:rPr>
            </w:pPr>
            <w:r w:rsidRPr="004B509D">
              <w:rPr>
                <w:rFonts w:ascii="Tahoma" w:hAnsi="Tahoma" w:cs="Tahoma"/>
                <w:sz w:val="24"/>
                <w:szCs w:val="24"/>
              </w:rPr>
              <w:lastRenderedPageBreak/>
              <w:t>ANALIZA EKONOMICZNA I EKOLOGICZNA</w:t>
            </w:r>
          </w:p>
        </w:tc>
      </w:tr>
      <w:tr w:rsidR="004B509D" w:rsidRPr="004B509D" w14:paraId="265F5D76" w14:textId="77777777" w:rsidTr="002C3B76">
        <w:trPr>
          <w:gridAfter w:val="1"/>
          <w:wAfter w:w="16" w:type="dxa"/>
          <w:trHeight w:hRule="exact" w:val="255"/>
        </w:trPr>
        <w:tc>
          <w:tcPr>
            <w:tcW w:w="9970" w:type="dxa"/>
            <w:gridSpan w:val="7"/>
            <w:tcBorders>
              <w:top w:val="nil"/>
              <w:left w:val="nil"/>
              <w:bottom w:val="nil"/>
              <w:right w:val="nil"/>
            </w:tcBorders>
            <w:vAlign w:val="center"/>
          </w:tcPr>
          <w:p w14:paraId="0E6DD3B4" w14:textId="77777777" w:rsidR="00CF017A" w:rsidRPr="004B509D" w:rsidRDefault="00CF017A" w:rsidP="002C3B76">
            <w:pPr>
              <w:widowControl w:val="0"/>
              <w:autoSpaceDE w:val="0"/>
              <w:autoSpaceDN w:val="0"/>
              <w:adjustRightInd w:val="0"/>
              <w:spacing w:before="30" w:line="323" w:lineRule="exact"/>
              <w:ind w:left="30"/>
              <w:rPr>
                <w:rFonts w:ascii="Tahoma" w:hAnsi="Tahoma" w:cs="Tahoma"/>
                <w:sz w:val="17"/>
                <w:szCs w:val="17"/>
              </w:rPr>
            </w:pPr>
          </w:p>
        </w:tc>
      </w:tr>
      <w:tr w:rsidR="004B509D" w:rsidRPr="004B509D" w14:paraId="5A11C82C" w14:textId="77777777" w:rsidTr="002C3B76">
        <w:trPr>
          <w:gridAfter w:val="2"/>
          <w:wAfter w:w="31" w:type="dxa"/>
          <w:trHeight w:hRule="exact" w:val="225"/>
        </w:trPr>
        <w:tc>
          <w:tcPr>
            <w:tcW w:w="4884" w:type="dxa"/>
            <w:tcBorders>
              <w:top w:val="nil"/>
              <w:left w:val="nil"/>
              <w:bottom w:val="nil"/>
              <w:right w:val="nil"/>
            </w:tcBorders>
            <w:shd w:val="clear" w:color="auto" w:fill="C0C0C0"/>
            <w:vAlign w:val="center"/>
          </w:tcPr>
          <w:p w14:paraId="33912CC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NAZWA PROJEKTU</w:t>
            </w:r>
          </w:p>
        </w:tc>
        <w:tc>
          <w:tcPr>
            <w:tcW w:w="225" w:type="dxa"/>
            <w:vMerge w:val="restart"/>
            <w:tcBorders>
              <w:top w:val="nil"/>
              <w:left w:val="nil"/>
              <w:bottom w:val="nil"/>
              <w:right w:val="nil"/>
            </w:tcBorders>
          </w:tcPr>
          <w:p w14:paraId="636F3E2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5"/>
                <w:szCs w:val="15"/>
              </w:rPr>
            </w:pPr>
          </w:p>
        </w:tc>
        <w:tc>
          <w:tcPr>
            <w:tcW w:w="4846" w:type="dxa"/>
            <w:gridSpan w:val="4"/>
            <w:tcBorders>
              <w:top w:val="nil"/>
              <w:left w:val="nil"/>
              <w:bottom w:val="nil"/>
              <w:right w:val="nil"/>
            </w:tcBorders>
            <w:shd w:val="clear" w:color="auto" w:fill="C0C0C0"/>
            <w:vAlign w:val="center"/>
          </w:tcPr>
          <w:p w14:paraId="3DB168E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PROJEKTANT</w:t>
            </w:r>
          </w:p>
        </w:tc>
      </w:tr>
      <w:tr w:rsidR="004B509D" w:rsidRPr="004B509D" w14:paraId="37659909" w14:textId="77777777" w:rsidTr="002C3B76">
        <w:trPr>
          <w:gridAfter w:val="2"/>
          <w:wAfter w:w="31" w:type="dxa"/>
          <w:trHeight w:hRule="exact" w:val="285"/>
        </w:trPr>
        <w:tc>
          <w:tcPr>
            <w:tcW w:w="4884" w:type="dxa"/>
            <w:tcBorders>
              <w:top w:val="nil"/>
              <w:left w:val="nil"/>
              <w:bottom w:val="nil"/>
              <w:right w:val="nil"/>
            </w:tcBorders>
            <w:vAlign w:val="center"/>
          </w:tcPr>
          <w:p w14:paraId="7739158D"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Projekt budowy </w:t>
            </w:r>
            <w:proofErr w:type="spellStart"/>
            <w:r w:rsidRPr="004B509D">
              <w:rPr>
                <w:rFonts w:ascii="Tahoma" w:hAnsi="Tahoma" w:cs="Tahoma"/>
                <w:sz w:val="16"/>
                <w:szCs w:val="16"/>
              </w:rPr>
              <w:t>przyszkolneJ</w:t>
            </w:r>
            <w:proofErr w:type="spellEnd"/>
            <w:r w:rsidRPr="004B509D">
              <w:rPr>
                <w:rFonts w:ascii="Tahoma" w:hAnsi="Tahoma" w:cs="Tahoma"/>
                <w:sz w:val="16"/>
                <w:szCs w:val="16"/>
              </w:rPr>
              <w:t xml:space="preserve"> krytej pływalni "Delfinek”</w:t>
            </w:r>
          </w:p>
        </w:tc>
        <w:tc>
          <w:tcPr>
            <w:tcW w:w="225" w:type="dxa"/>
            <w:vMerge/>
            <w:tcBorders>
              <w:top w:val="nil"/>
              <w:left w:val="nil"/>
              <w:bottom w:val="nil"/>
              <w:right w:val="nil"/>
            </w:tcBorders>
          </w:tcPr>
          <w:p w14:paraId="63FCACB2" w14:textId="77777777" w:rsidR="00CF017A" w:rsidRPr="004B509D" w:rsidRDefault="00CF017A" w:rsidP="002C3B76">
            <w:pPr>
              <w:widowControl w:val="0"/>
              <w:autoSpaceDE w:val="0"/>
              <w:autoSpaceDN w:val="0"/>
              <w:adjustRightInd w:val="0"/>
              <w:spacing w:line="240" w:lineRule="auto"/>
              <w:rPr>
                <w:rFonts w:ascii="Tahoma" w:hAnsi="Tahoma" w:cs="Tahoma"/>
                <w:sz w:val="19"/>
                <w:szCs w:val="19"/>
              </w:rPr>
            </w:pPr>
          </w:p>
        </w:tc>
        <w:tc>
          <w:tcPr>
            <w:tcW w:w="4846" w:type="dxa"/>
            <w:gridSpan w:val="4"/>
            <w:tcBorders>
              <w:top w:val="nil"/>
              <w:left w:val="nil"/>
              <w:bottom w:val="nil"/>
              <w:right w:val="nil"/>
            </w:tcBorders>
            <w:vAlign w:val="center"/>
          </w:tcPr>
          <w:p w14:paraId="6F7A06D9"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Anna Królak                                       </w:t>
            </w:r>
          </w:p>
        </w:tc>
      </w:tr>
      <w:tr w:rsidR="004B509D" w:rsidRPr="004B509D" w14:paraId="31213BE2" w14:textId="77777777" w:rsidTr="002C3B76">
        <w:trPr>
          <w:gridAfter w:val="2"/>
          <w:wAfter w:w="31" w:type="dxa"/>
          <w:trHeight w:hRule="exact" w:val="225"/>
        </w:trPr>
        <w:tc>
          <w:tcPr>
            <w:tcW w:w="9955" w:type="dxa"/>
            <w:gridSpan w:val="6"/>
            <w:tcBorders>
              <w:top w:val="nil"/>
              <w:left w:val="nil"/>
              <w:bottom w:val="nil"/>
              <w:right w:val="nil"/>
            </w:tcBorders>
            <w:shd w:val="clear" w:color="auto" w:fill="C0C0C0"/>
            <w:vAlign w:val="center"/>
          </w:tcPr>
          <w:p w14:paraId="4FACBED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ADRES</w:t>
            </w:r>
          </w:p>
        </w:tc>
      </w:tr>
      <w:tr w:rsidR="004B509D" w:rsidRPr="004B509D" w14:paraId="07002B02" w14:textId="77777777" w:rsidTr="002C3B76">
        <w:trPr>
          <w:gridAfter w:val="2"/>
          <w:wAfter w:w="31" w:type="dxa"/>
          <w:trHeight w:hRule="exact" w:val="495"/>
        </w:trPr>
        <w:tc>
          <w:tcPr>
            <w:tcW w:w="9955" w:type="dxa"/>
            <w:gridSpan w:val="6"/>
            <w:tcBorders>
              <w:top w:val="nil"/>
              <w:left w:val="nil"/>
              <w:bottom w:val="nil"/>
              <w:right w:val="nil"/>
            </w:tcBorders>
          </w:tcPr>
          <w:p w14:paraId="63030C6A"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 xml:space="preserve">ul. Wrocławska                                    </w:t>
            </w:r>
            <w:r w:rsidRPr="004B509D">
              <w:rPr>
                <w:rFonts w:ascii="Tahoma" w:hAnsi="Tahoma" w:cs="Tahoma"/>
                <w:sz w:val="16"/>
                <w:szCs w:val="16"/>
              </w:rPr>
              <w:br/>
              <w:t>Twardogóra</w:t>
            </w:r>
          </w:p>
        </w:tc>
      </w:tr>
      <w:tr w:rsidR="004B509D" w:rsidRPr="004B509D" w14:paraId="10C55E88" w14:textId="77777777" w:rsidTr="002C3B76">
        <w:trPr>
          <w:gridAfter w:val="1"/>
          <w:wAfter w:w="16" w:type="dxa"/>
          <w:trHeight w:hRule="exact" w:val="270"/>
        </w:trPr>
        <w:tc>
          <w:tcPr>
            <w:tcW w:w="9970" w:type="dxa"/>
            <w:gridSpan w:val="7"/>
            <w:tcBorders>
              <w:top w:val="nil"/>
              <w:left w:val="nil"/>
              <w:bottom w:val="nil"/>
              <w:right w:val="nil"/>
            </w:tcBorders>
            <w:shd w:val="clear" w:color="auto" w:fill="808080"/>
            <w:vAlign w:val="center"/>
          </w:tcPr>
          <w:p w14:paraId="2C7E9FC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INFORMACJE O BUDYNKU DLA WARIANTU BAZOWEGO</w:t>
            </w:r>
          </w:p>
        </w:tc>
      </w:tr>
      <w:tr w:rsidR="004B509D" w:rsidRPr="004B509D" w14:paraId="6434D5B5"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7EC83FD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OGRZEWANEJ</w:t>
            </w:r>
          </w:p>
        </w:tc>
        <w:tc>
          <w:tcPr>
            <w:tcW w:w="767" w:type="dxa"/>
            <w:tcBorders>
              <w:top w:val="single" w:sz="4" w:space="0" w:color="000000"/>
              <w:left w:val="nil"/>
              <w:bottom w:val="single" w:sz="4" w:space="0" w:color="000000"/>
              <w:right w:val="nil"/>
            </w:tcBorders>
            <w:vAlign w:val="center"/>
          </w:tcPr>
          <w:p w14:paraId="6345793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AH</w:t>
            </w:r>
          </w:p>
        </w:tc>
        <w:tc>
          <w:tcPr>
            <w:tcW w:w="1280" w:type="dxa"/>
            <w:tcBorders>
              <w:top w:val="single" w:sz="4" w:space="0" w:color="000000"/>
              <w:left w:val="nil"/>
              <w:bottom w:val="single" w:sz="4" w:space="0" w:color="000000"/>
              <w:right w:val="single" w:sz="4" w:space="0" w:color="000000"/>
            </w:tcBorders>
            <w:vAlign w:val="center"/>
          </w:tcPr>
          <w:p w14:paraId="7B48EF1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38099F6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1364,9</w:t>
            </w:r>
          </w:p>
        </w:tc>
      </w:tr>
      <w:tr w:rsidR="004B509D" w:rsidRPr="004B509D" w14:paraId="4B868238"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59F76FC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OGRZEWANIA I WENTYLACJI</w:t>
            </w:r>
          </w:p>
        </w:tc>
        <w:tc>
          <w:tcPr>
            <w:tcW w:w="767" w:type="dxa"/>
            <w:tcBorders>
              <w:top w:val="single" w:sz="4" w:space="0" w:color="000000"/>
              <w:left w:val="nil"/>
              <w:bottom w:val="single" w:sz="4" w:space="0" w:color="000000"/>
              <w:right w:val="nil"/>
            </w:tcBorders>
            <w:vAlign w:val="center"/>
          </w:tcPr>
          <w:p w14:paraId="0488C64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ɸHL</w:t>
            </w:r>
            <w:proofErr w:type="spellEnd"/>
          </w:p>
        </w:tc>
        <w:tc>
          <w:tcPr>
            <w:tcW w:w="1280" w:type="dxa"/>
            <w:tcBorders>
              <w:top w:val="single" w:sz="4" w:space="0" w:color="000000"/>
              <w:left w:val="nil"/>
              <w:bottom w:val="single" w:sz="4" w:space="0" w:color="000000"/>
              <w:right w:val="single" w:sz="4" w:space="0" w:color="000000"/>
            </w:tcBorders>
            <w:vAlign w:val="center"/>
          </w:tcPr>
          <w:p w14:paraId="0E2BF54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476D69F4"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71508</w:t>
            </w:r>
          </w:p>
        </w:tc>
      </w:tr>
      <w:tr w:rsidR="004B509D" w:rsidRPr="004B509D" w14:paraId="4FA553BB"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023E6A4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OGRZEWANIA I WENTYLACJI</w:t>
            </w:r>
          </w:p>
        </w:tc>
        <w:tc>
          <w:tcPr>
            <w:tcW w:w="767" w:type="dxa"/>
            <w:tcBorders>
              <w:top w:val="single" w:sz="4" w:space="0" w:color="000000"/>
              <w:left w:val="nil"/>
              <w:bottom w:val="single" w:sz="4" w:space="0" w:color="000000"/>
              <w:right w:val="nil"/>
            </w:tcBorders>
            <w:vAlign w:val="center"/>
          </w:tcPr>
          <w:p w14:paraId="2F7ECCC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tcBorders>
              <w:top w:val="single" w:sz="4" w:space="0" w:color="000000"/>
              <w:left w:val="nil"/>
              <w:bottom w:val="single" w:sz="4" w:space="0" w:color="000000"/>
              <w:right w:val="single" w:sz="4" w:space="0" w:color="000000"/>
            </w:tcBorders>
            <w:vAlign w:val="center"/>
          </w:tcPr>
          <w:p w14:paraId="2E83AD1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C951DC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61257</w:t>
            </w:r>
          </w:p>
        </w:tc>
      </w:tr>
      <w:tr w:rsidR="004B509D" w:rsidRPr="004B509D" w14:paraId="2E6FCA9E"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148A1C5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POMOCNICZNYCH SYSTEMU OGRZEWANIA I WENTYLACJI</w:t>
            </w:r>
          </w:p>
        </w:tc>
        <w:tc>
          <w:tcPr>
            <w:tcW w:w="767" w:type="dxa"/>
            <w:tcBorders>
              <w:top w:val="single" w:sz="4" w:space="0" w:color="000000"/>
              <w:left w:val="nil"/>
              <w:bottom w:val="single" w:sz="4" w:space="0" w:color="000000"/>
              <w:right w:val="nil"/>
            </w:tcBorders>
            <w:vAlign w:val="center"/>
          </w:tcPr>
          <w:p w14:paraId="116E865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Eel,pom,HV</w:t>
            </w:r>
            <w:proofErr w:type="spellEnd"/>
          </w:p>
        </w:tc>
        <w:tc>
          <w:tcPr>
            <w:tcW w:w="1280" w:type="dxa"/>
            <w:tcBorders>
              <w:top w:val="single" w:sz="4" w:space="0" w:color="000000"/>
              <w:left w:val="nil"/>
              <w:bottom w:val="single" w:sz="4" w:space="0" w:color="000000"/>
              <w:right w:val="single" w:sz="4" w:space="0" w:color="000000"/>
            </w:tcBorders>
            <w:vAlign w:val="center"/>
          </w:tcPr>
          <w:p w14:paraId="58252CD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253647D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7279</w:t>
            </w:r>
          </w:p>
        </w:tc>
      </w:tr>
      <w:tr w:rsidR="004B509D" w:rsidRPr="004B509D" w14:paraId="75D13C45"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11BCE75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CHŁODZONEJ</w:t>
            </w:r>
          </w:p>
        </w:tc>
        <w:tc>
          <w:tcPr>
            <w:tcW w:w="767" w:type="dxa"/>
            <w:tcBorders>
              <w:top w:val="single" w:sz="4" w:space="0" w:color="000000"/>
              <w:left w:val="nil"/>
              <w:bottom w:val="single" w:sz="4" w:space="0" w:color="000000"/>
              <w:right w:val="nil"/>
            </w:tcBorders>
            <w:vAlign w:val="center"/>
          </w:tcPr>
          <w:p w14:paraId="1704BE1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AC</w:t>
            </w:r>
          </w:p>
        </w:tc>
        <w:tc>
          <w:tcPr>
            <w:tcW w:w="1280" w:type="dxa"/>
            <w:tcBorders>
              <w:top w:val="single" w:sz="4" w:space="0" w:color="000000"/>
              <w:left w:val="nil"/>
              <w:bottom w:val="single" w:sz="4" w:space="0" w:color="000000"/>
              <w:right w:val="single" w:sz="4" w:space="0" w:color="000000"/>
            </w:tcBorders>
            <w:vAlign w:val="center"/>
          </w:tcPr>
          <w:p w14:paraId="2BFC5F8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0BE89CBA"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7B5331AA"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770225D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CHŁODZENIA</w:t>
            </w:r>
          </w:p>
        </w:tc>
        <w:tc>
          <w:tcPr>
            <w:tcW w:w="767" w:type="dxa"/>
            <w:tcBorders>
              <w:top w:val="single" w:sz="4" w:space="0" w:color="000000"/>
              <w:left w:val="nil"/>
              <w:bottom w:val="single" w:sz="4" w:space="0" w:color="000000"/>
              <w:right w:val="nil"/>
            </w:tcBorders>
            <w:vAlign w:val="center"/>
          </w:tcPr>
          <w:p w14:paraId="28719B6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ɸCL</w:t>
            </w:r>
            <w:proofErr w:type="spellEnd"/>
          </w:p>
        </w:tc>
        <w:tc>
          <w:tcPr>
            <w:tcW w:w="1280" w:type="dxa"/>
            <w:tcBorders>
              <w:top w:val="single" w:sz="4" w:space="0" w:color="000000"/>
              <w:left w:val="nil"/>
              <w:bottom w:val="single" w:sz="4" w:space="0" w:color="000000"/>
              <w:right w:val="single" w:sz="4" w:space="0" w:color="000000"/>
            </w:tcBorders>
            <w:vAlign w:val="center"/>
          </w:tcPr>
          <w:p w14:paraId="29641F4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0110C49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065D3F39"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41A5524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CHŁODZENIA</w:t>
            </w:r>
          </w:p>
        </w:tc>
        <w:tc>
          <w:tcPr>
            <w:tcW w:w="767" w:type="dxa"/>
            <w:tcBorders>
              <w:top w:val="single" w:sz="4" w:space="0" w:color="000000"/>
              <w:left w:val="nil"/>
              <w:bottom w:val="single" w:sz="4" w:space="0" w:color="000000"/>
              <w:right w:val="nil"/>
            </w:tcBorders>
            <w:vAlign w:val="center"/>
          </w:tcPr>
          <w:p w14:paraId="7E52350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QC,nd</w:t>
            </w:r>
            <w:proofErr w:type="spellEnd"/>
          </w:p>
        </w:tc>
        <w:tc>
          <w:tcPr>
            <w:tcW w:w="1280" w:type="dxa"/>
            <w:tcBorders>
              <w:top w:val="single" w:sz="4" w:space="0" w:color="000000"/>
              <w:left w:val="nil"/>
              <w:bottom w:val="single" w:sz="4" w:space="0" w:color="000000"/>
              <w:right w:val="single" w:sz="4" w:space="0" w:color="000000"/>
            </w:tcBorders>
            <w:vAlign w:val="center"/>
          </w:tcPr>
          <w:p w14:paraId="32CA039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AF8D05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2DBA43B4"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424F283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CHŁODZENIA</w:t>
            </w:r>
          </w:p>
        </w:tc>
        <w:tc>
          <w:tcPr>
            <w:tcW w:w="767" w:type="dxa"/>
            <w:tcBorders>
              <w:top w:val="single" w:sz="4" w:space="0" w:color="000000"/>
              <w:left w:val="nil"/>
              <w:bottom w:val="single" w:sz="4" w:space="0" w:color="000000"/>
              <w:right w:val="nil"/>
            </w:tcBorders>
            <w:vAlign w:val="center"/>
          </w:tcPr>
          <w:p w14:paraId="71C70D9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Eel,pom,C</w:t>
            </w:r>
            <w:proofErr w:type="spellEnd"/>
          </w:p>
        </w:tc>
        <w:tc>
          <w:tcPr>
            <w:tcW w:w="1280" w:type="dxa"/>
            <w:tcBorders>
              <w:top w:val="single" w:sz="4" w:space="0" w:color="000000"/>
              <w:left w:val="nil"/>
              <w:bottom w:val="single" w:sz="4" w:space="0" w:color="000000"/>
              <w:right w:val="single" w:sz="4" w:space="0" w:color="000000"/>
            </w:tcBorders>
            <w:vAlign w:val="center"/>
          </w:tcPr>
          <w:p w14:paraId="7C612F7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37680CA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3FEA8873"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5DC40C7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PRZYGOTOWANIA CIEPŁEJ WODY UŻYTKOWEJ</w:t>
            </w:r>
          </w:p>
        </w:tc>
        <w:tc>
          <w:tcPr>
            <w:tcW w:w="767" w:type="dxa"/>
            <w:tcBorders>
              <w:top w:val="single" w:sz="4" w:space="0" w:color="000000"/>
              <w:left w:val="nil"/>
              <w:bottom w:val="single" w:sz="4" w:space="0" w:color="000000"/>
              <w:right w:val="nil"/>
            </w:tcBorders>
            <w:vAlign w:val="center"/>
          </w:tcPr>
          <w:p w14:paraId="451FBE7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ɸW</w:t>
            </w:r>
            <w:proofErr w:type="spellEnd"/>
          </w:p>
        </w:tc>
        <w:tc>
          <w:tcPr>
            <w:tcW w:w="1280" w:type="dxa"/>
            <w:tcBorders>
              <w:top w:val="single" w:sz="4" w:space="0" w:color="000000"/>
              <w:left w:val="nil"/>
              <w:bottom w:val="single" w:sz="4" w:space="0" w:color="000000"/>
              <w:right w:val="single" w:sz="4" w:space="0" w:color="000000"/>
            </w:tcBorders>
            <w:vAlign w:val="center"/>
          </w:tcPr>
          <w:p w14:paraId="6DDA0D9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6148C64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0"/>
              </w:rPr>
            </w:pPr>
          </w:p>
        </w:tc>
      </w:tr>
      <w:tr w:rsidR="004B509D" w:rsidRPr="004B509D" w14:paraId="3C4D25A7"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23817FA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PRZYGOTOWANIA CIEPŁEJ WODY UŻYTKOWEJ</w:t>
            </w:r>
          </w:p>
        </w:tc>
        <w:tc>
          <w:tcPr>
            <w:tcW w:w="767" w:type="dxa"/>
            <w:tcBorders>
              <w:top w:val="single" w:sz="4" w:space="0" w:color="000000"/>
              <w:left w:val="nil"/>
              <w:bottom w:val="single" w:sz="4" w:space="0" w:color="000000"/>
              <w:right w:val="nil"/>
            </w:tcBorders>
            <w:vAlign w:val="center"/>
          </w:tcPr>
          <w:p w14:paraId="3A0A849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80" w:type="dxa"/>
            <w:tcBorders>
              <w:top w:val="single" w:sz="4" w:space="0" w:color="000000"/>
              <w:left w:val="nil"/>
              <w:bottom w:val="single" w:sz="4" w:space="0" w:color="000000"/>
              <w:right w:val="single" w:sz="4" w:space="0" w:color="000000"/>
            </w:tcBorders>
            <w:vAlign w:val="center"/>
          </w:tcPr>
          <w:p w14:paraId="408CFEF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C1E9528"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2674</w:t>
            </w:r>
          </w:p>
        </w:tc>
      </w:tr>
      <w:tr w:rsidR="004B509D" w:rsidRPr="004B509D" w14:paraId="63386E0C"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76AA56E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CIEPŁEJ WODY</w:t>
            </w:r>
          </w:p>
        </w:tc>
        <w:tc>
          <w:tcPr>
            <w:tcW w:w="767" w:type="dxa"/>
            <w:tcBorders>
              <w:top w:val="single" w:sz="4" w:space="0" w:color="000000"/>
              <w:left w:val="nil"/>
              <w:bottom w:val="single" w:sz="4" w:space="0" w:color="000000"/>
              <w:right w:val="nil"/>
            </w:tcBorders>
            <w:vAlign w:val="center"/>
          </w:tcPr>
          <w:p w14:paraId="7FD4B09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80" w:type="dxa"/>
            <w:tcBorders>
              <w:top w:val="single" w:sz="4" w:space="0" w:color="000000"/>
              <w:left w:val="nil"/>
              <w:bottom w:val="single" w:sz="4" w:space="0" w:color="000000"/>
              <w:right w:val="single" w:sz="4" w:space="0" w:color="000000"/>
            </w:tcBorders>
            <w:vAlign w:val="center"/>
          </w:tcPr>
          <w:p w14:paraId="1D874E3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AD0B18D"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w:t>
            </w:r>
          </w:p>
        </w:tc>
      </w:tr>
      <w:tr w:rsidR="004B509D" w:rsidRPr="004B509D" w14:paraId="080A9C20"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06E2BE1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OBSŁUGIWANA PRZEZ SYSTEM OŚWIETLENIA</w:t>
            </w:r>
          </w:p>
        </w:tc>
        <w:tc>
          <w:tcPr>
            <w:tcW w:w="767" w:type="dxa"/>
            <w:tcBorders>
              <w:top w:val="single" w:sz="4" w:space="0" w:color="000000"/>
              <w:left w:val="nil"/>
              <w:bottom w:val="single" w:sz="4" w:space="0" w:color="000000"/>
              <w:right w:val="nil"/>
            </w:tcBorders>
            <w:vAlign w:val="center"/>
          </w:tcPr>
          <w:p w14:paraId="43A267B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AL</w:t>
            </w:r>
          </w:p>
        </w:tc>
        <w:tc>
          <w:tcPr>
            <w:tcW w:w="1280" w:type="dxa"/>
            <w:tcBorders>
              <w:top w:val="single" w:sz="4" w:space="0" w:color="000000"/>
              <w:left w:val="nil"/>
              <w:bottom w:val="single" w:sz="4" w:space="0" w:color="000000"/>
              <w:right w:val="single" w:sz="4" w:space="0" w:color="000000"/>
            </w:tcBorders>
            <w:vAlign w:val="center"/>
          </w:tcPr>
          <w:p w14:paraId="4872CE7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7768BC3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25A9BFD6"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1A14260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INSTALACJI OŚWIETLENIOWEJ</w:t>
            </w:r>
          </w:p>
        </w:tc>
        <w:tc>
          <w:tcPr>
            <w:tcW w:w="767" w:type="dxa"/>
            <w:tcBorders>
              <w:top w:val="single" w:sz="4" w:space="0" w:color="000000"/>
              <w:left w:val="nil"/>
              <w:bottom w:val="single" w:sz="4" w:space="0" w:color="000000"/>
              <w:right w:val="nil"/>
            </w:tcBorders>
            <w:vAlign w:val="center"/>
          </w:tcPr>
          <w:p w14:paraId="1202DEE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ɸL</w:t>
            </w:r>
            <w:proofErr w:type="spellEnd"/>
          </w:p>
        </w:tc>
        <w:tc>
          <w:tcPr>
            <w:tcW w:w="1280" w:type="dxa"/>
            <w:tcBorders>
              <w:top w:val="single" w:sz="4" w:space="0" w:color="000000"/>
              <w:left w:val="nil"/>
              <w:bottom w:val="single" w:sz="4" w:space="0" w:color="000000"/>
              <w:right w:val="single" w:sz="4" w:space="0" w:color="000000"/>
            </w:tcBorders>
            <w:vAlign w:val="center"/>
          </w:tcPr>
          <w:p w14:paraId="132E75B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7867155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37F82B58"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7C312E8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SYSTEMU OŚWIETLENIA</w:t>
            </w:r>
          </w:p>
        </w:tc>
        <w:tc>
          <w:tcPr>
            <w:tcW w:w="767" w:type="dxa"/>
            <w:tcBorders>
              <w:top w:val="single" w:sz="4" w:space="0" w:color="000000"/>
              <w:left w:val="nil"/>
              <w:bottom w:val="single" w:sz="4" w:space="0" w:color="000000"/>
              <w:right w:val="nil"/>
            </w:tcBorders>
            <w:vAlign w:val="center"/>
          </w:tcPr>
          <w:p w14:paraId="05D2332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EK,L</w:t>
            </w:r>
          </w:p>
        </w:tc>
        <w:tc>
          <w:tcPr>
            <w:tcW w:w="1280" w:type="dxa"/>
            <w:tcBorders>
              <w:top w:val="single" w:sz="4" w:space="0" w:color="000000"/>
              <w:left w:val="nil"/>
              <w:bottom w:val="single" w:sz="4" w:space="0" w:color="000000"/>
              <w:right w:val="single" w:sz="4" w:space="0" w:color="000000"/>
            </w:tcBorders>
            <w:vAlign w:val="center"/>
          </w:tcPr>
          <w:p w14:paraId="6C0137C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5C6D579"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13817</w:t>
            </w:r>
          </w:p>
        </w:tc>
      </w:tr>
      <w:tr w:rsidR="004B509D" w:rsidRPr="004B509D" w14:paraId="49732F9D" w14:textId="77777777" w:rsidTr="002C3B76">
        <w:trPr>
          <w:gridAfter w:val="1"/>
          <w:wAfter w:w="16" w:type="dxa"/>
          <w:trHeight w:hRule="exact" w:val="315"/>
        </w:trPr>
        <w:tc>
          <w:tcPr>
            <w:tcW w:w="6464" w:type="dxa"/>
            <w:gridSpan w:val="3"/>
            <w:tcBorders>
              <w:top w:val="single" w:sz="4" w:space="0" w:color="000000"/>
              <w:left w:val="nil"/>
              <w:bottom w:val="single" w:sz="4" w:space="0" w:color="000000"/>
              <w:right w:val="nil"/>
            </w:tcBorders>
            <w:vAlign w:val="center"/>
          </w:tcPr>
          <w:p w14:paraId="46A3A52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OŚWIETLENIA</w:t>
            </w:r>
          </w:p>
        </w:tc>
        <w:tc>
          <w:tcPr>
            <w:tcW w:w="767" w:type="dxa"/>
            <w:tcBorders>
              <w:top w:val="single" w:sz="4" w:space="0" w:color="000000"/>
              <w:left w:val="nil"/>
              <w:bottom w:val="single" w:sz="4" w:space="0" w:color="000000"/>
              <w:right w:val="nil"/>
            </w:tcBorders>
            <w:vAlign w:val="center"/>
          </w:tcPr>
          <w:p w14:paraId="0F03053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Eel,pom,L</w:t>
            </w:r>
            <w:proofErr w:type="spellEnd"/>
          </w:p>
        </w:tc>
        <w:tc>
          <w:tcPr>
            <w:tcW w:w="1280" w:type="dxa"/>
            <w:tcBorders>
              <w:top w:val="single" w:sz="4" w:space="0" w:color="000000"/>
              <w:left w:val="nil"/>
              <w:bottom w:val="single" w:sz="4" w:space="0" w:color="000000"/>
              <w:right w:val="single" w:sz="4" w:space="0" w:color="000000"/>
            </w:tcBorders>
            <w:vAlign w:val="center"/>
          </w:tcPr>
          <w:p w14:paraId="01EBA5C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4842E5B5"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26FB6531" w14:textId="77777777" w:rsidTr="002C3B76">
        <w:trPr>
          <w:trHeight w:hRule="exact" w:val="210"/>
        </w:trPr>
        <w:tc>
          <w:tcPr>
            <w:tcW w:w="9986" w:type="dxa"/>
            <w:gridSpan w:val="8"/>
            <w:tcBorders>
              <w:top w:val="nil"/>
              <w:left w:val="nil"/>
              <w:bottom w:val="nil"/>
              <w:right w:val="nil"/>
            </w:tcBorders>
          </w:tcPr>
          <w:p w14:paraId="62F6893A"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4"/>
                <w:szCs w:val="14"/>
              </w:rPr>
            </w:pPr>
          </w:p>
        </w:tc>
      </w:tr>
      <w:tr w:rsidR="004B509D" w:rsidRPr="004B509D" w14:paraId="7D19C8C3" w14:textId="77777777" w:rsidTr="002C3B76">
        <w:trPr>
          <w:trHeight w:hRule="exact" w:val="225"/>
        </w:trPr>
        <w:tc>
          <w:tcPr>
            <w:tcW w:w="9986" w:type="dxa"/>
            <w:gridSpan w:val="8"/>
            <w:tcBorders>
              <w:top w:val="nil"/>
              <w:left w:val="nil"/>
              <w:bottom w:val="nil"/>
              <w:right w:val="nil"/>
            </w:tcBorders>
            <w:shd w:val="clear" w:color="auto" w:fill="808080"/>
            <w:vAlign w:val="center"/>
          </w:tcPr>
          <w:p w14:paraId="1565CA9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DOSTĘPNE NOŚNIKI ENERGII</w:t>
            </w:r>
          </w:p>
        </w:tc>
      </w:tr>
      <w:tr w:rsidR="004B509D" w:rsidRPr="004B509D" w14:paraId="34B637B7" w14:textId="77777777" w:rsidTr="002C3B76">
        <w:trPr>
          <w:gridAfter w:val="2"/>
          <w:wAfter w:w="31" w:type="dxa"/>
          <w:trHeight w:hRule="exact" w:val="270"/>
        </w:trPr>
        <w:tc>
          <w:tcPr>
            <w:tcW w:w="9955" w:type="dxa"/>
            <w:gridSpan w:val="6"/>
            <w:tcBorders>
              <w:top w:val="nil"/>
              <w:left w:val="nil"/>
              <w:bottom w:val="nil"/>
              <w:right w:val="nil"/>
            </w:tcBorders>
            <w:vAlign w:val="center"/>
          </w:tcPr>
          <w:p w14:paraId="6137CCB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 energia elektryczna, inne nośniki dostarczane transportem drogowym.</w:t>
            </w:r>
          </w:p>
        </w:tc>
      </w:tr>
      <w:tr w:rsidR="004B509D" w:rsidRPr="004B509D" w14:paraId="665D51DD" w14:textId="77777777" w:rsidTr="002C3B76">
        <w:trPr>
          <w:trHeight w:hRule="exact" w:val="210"/>
        </w:trPr>
        <w:tc>
          <w:tcPr>
            <w:tcW w:w="9986" w:type="dxa"/>
            <w:gridSpan w:val="8"/>
            <w:tcBorders>
              <w:top w:val="nil"/>
              <w:left w:val="nil"/>
              <w:bottom w:val="nil"/>
              <w:right w:val="nil"/>
            </w:tcBorders>
          </w:tcPr>
          <w:p w14:paraId="4D84452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03948C8C" w14:textId="77777777" w:rsidTr="002C3B76">
        <w:trPr>
          <w:trHeight w:hRule="exact" w:val="225"/>
        </w:trPr>
        <w:tc>
          <w:tcPr>
            <w:tcW w:w="9986" w:type="dxa"/>
            <w:gridSpan w:val="8"/>
            <w:tcBorders>
              <w:top w:val="nil"/>
              <w:left w:val="nil"/>
              <w:bottom w:val="nil"/>
              <w:right w:val="nil"/>
            </w:tcBorders>
            <w:shd w:val="clear" w:color="auto" w:fill="808080"/>
            <w:vAlign w:val="center"/>
          </w:tcPr>
          <w:p w14:paraId="251A78A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DOSTĘPNE WARIANTY PRZYŁĄCZENIA DO ZEWNĘTRZNYCH SIECI</w:t>
            </w:r>
          </w:p>
        </w:tc>
      </w:tr>
      <w:tr w:rsidR="00CF017A" w:rsidRPr="004B509D" w14:paraId="64DFFA25" w14:textId="77777777" w:rsidTr="002C3B76">
        <w:trPr>
          <w:gridAfter w:val="2"/>
          <w:wAfter w:w="31" w:type="dxa"/>
          <w:trHeight w:hRule="exact" w:val="270"/>
        </w:trPr>
        <w:tc>
          <w:tcPr>
            <w:tcW w:w="9955" w:type="dxa"/>
            <w:gridSpan w:val="6"/>
            <w:tcBorders>
              <w:top w:val="nil"/>
              <w:left w:val="nil"/>
              <w:bottom w:val="nil"/>
              <w:right w:val="nil"/>
            </w:tcBorders>
            <w:vAlign w:val="center"/>
          </w:tcPr>
          <w:p w14:paraId="74E0887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Budynek może być przyłączony do sieci gazowej oraz elektroenergetycznej, w zasięgu której się znajduje.</w:t>
            </w:r>
          </w:p>
        </w:tc>
      </w:tr>
    </w:tbl>
    <w:p w14:paraId="72C1B321" w14:textId="77777777" w:rsidR="00CF017A" w:rsidRPr="004B509D" w:rsidRDefault="00CF017A">
      <w:pPr>
        <w:rPr>
          <w:b/>
          <w:bCs/>
          <w:spacing w:val="60"/>
          <w:szCs w:val="22"/>
        </w:rPr>
      </w:pPr>
    </w:p>
    <w:p w14:paraId="79F0C3E9" w14:textId="77777777" w:rsidR="00CF017A" w:rsidRPr="004B509D" w:rsidRDefault="00CF017A">
      <w:pPr>
        <w:rPr>
          <w:b/>
          <w:bCs/>
          <w:spacing w:val="60"/>
          <w:szCs w:val="22"/>
        </w:rPr>
      </w:pPr>
    </w:p>
    <w:p w14:paraId="56660E1A" w14:textId="77777777" w:rsidR="00CF017A" w:rsidRPr="004B509D" w:rsidRDefault="00CF017A">
      <w:pPr>
        <w:rPr>
          <w:b/>
          <w:bCs/>
          <w:spacing w:val="60"/>
          <w:szCs w:val="22"/>
        </w:rPr>
      </w:pPr>
    </w:p>
    <w:p w14:paraId="490F3B1F" w14:textId="77777777" w:rsidR="00CF017A" w:rsidRPr="004B509D" w:rsidRDefault="00CF017A">
      <w:pPr>
        <w:rPr>
          <w:b/>
          <w:bCs/>
          <w:spacing w:val="60"/>
          <w:szCs w:val="22"/>
        </w:rPr>
      </w:pPr>
    </w:p>
    <w:p w14:paraId="3FF32861" w14:textId="77777777" w:rsidR="00CF017A" w:rsidRPr="004B509D" w:rsidRDefault="00CF017A">
      <w:pPr>
        <w:rPr>
          <w:b/>
          <w:bCs/>
          <w:spacing w:val="60"/>
          <w:szCs w:val="22"/>
        </w:rPr>
      </w:pPr>
    </w:p>
    <w:p w14:paraId="670E080D" w14:textId="77777777" w:rsidR="00CF017A" w:rsidRPr="004B509D" w:rsidRDefault="00CF017A">
      <w:pPr>
        <w:rPr>
          <w:b/>
          <w:bCs/>
          <w:spacing w:val="60"/>
          <w:szCs w:val="22"/>
        </w:rPr>
      </w:pPr>
    </w:p>
    <w:p w14:paraId="7489017A" w14:textId="77777777" w:rsidR="00CF017A" w:rsidRPr="004B509D" w:rsidRDefault="00CF017A">
      <w:pPr>
        <w:rPr>
          <w:b/>
          <w:bCs/>
          <w:spacing w:val="60"/>
          <w:szCs w:val="22"/>
        </w:rPr>
      </w:pPr>
    </w:p>
    <w:p w14:paraId="545C6CE7" w14:textId="77777777" w:rsidR="00CF017A" w:rsidRPr="004B509D" w:rsidRDefault="00CF017A">
      <w:pPr>
        <w:rPr>
          <w:b/>
          <w:bCs/>
          <w:spacing w:val="60"/>
          <w:szCs w:val="22"/>
        </w:rPr>
      </w:pPr>
    </w:p>
    <w:p w14:paraId="2C5B0AED" w14:textId="77777777" w:rsidR="00CF017A" w:rsidRPr="004B509D" w:rsidRDefault="00CF017A">
      <w:pPr>
        <w:rPr>
          <w:b/>
          <w:bCs/>
          <w:spacing w:val="60"/>
          <w:szCs w:val="22"/>
        </w:rPr>
      </w:pPr>
    </w:p>
    <w:p w14:paraId="5FAA7F01"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798"/>
        <w:gridCol w:w="617"/>
        <w:gridCol w:w="150"/>
        <w:gridCol w:w="1265"/>
        <w:gridCol w:w="15"/>
        <w:gridCol w:w="1448"/>
        <w:gridCol w:w="11"/>
        <w:gridCol w:w="20"/>
      </w:tblGrid>
      <w:tr w:rsidR="004B509D" w:rsidRPr="004B509D" w14:paraId="7BDF7E5C" w14:textId="77777777" w:rsidTr="002C3B76">
        <w:trPr>
          <w:trHeight w:hRule="exact" w:val="278"/>
        </w:trPr>
        <w:tc>
          <w:tcPr>
            <w:tcW w:w="9986" w:type="dxa"/>
            <w:gridSpan w:val="12"/>
            <w:tcBorders>
              <w:top w:val="nil"/>
              <w:left w:val="nil"/>
              <w:bottom w:val="nil"/>
              <w:right w:val="nil"/>
            </w:tcBorders>
            <w:shd w:val="clear" w:color="auto" w:fill="99B4D1"/>
            <w:vAlign w:val="center"/>
          </w:tcPr>
          <w:p w14:paraId="25710527" w14:textId="77777777" w:rsidR="00CF017A" w:rsidRPr="004B509D" w:rsidRDefault="00CF017A" w:rsidP="002C3B76">
            <w:pPr>
              <w:widowControl w:val="0"/>
              <w:autoSpaceDE w:val="0"/>
              <w:autoSpaceDN w:val="0"/>
              <w:adjustRightInd w:val="0"/>
              <w:spacing w:before="30" w:line="220" w:lineRule="exact"/>
              <w:ind w:left="30"/>
              <w:rPr>
                <w:rFonts w:ascii="Courier New" w:hAnsi="Courier New" w:cs="Courier New"/>
                <w:b/>
                <w:bCs/>
                <w:sz w:val="18"/>
                <w:szCs w:val="18"/>
              </w:rPr>
            </w:pPr>
          </w:p>
        </w:tc>
      </w:tr>
      <w:tr w:rsidR="004B509D" w:rsidRPr="004B509D" w14:paraId="2F7B3E39" w14:textId="77777777" w:rsidTr="002C3B76">
        <w:trPr>
          <w:gridAfter w:val="2"/>
          <w:wAfter w:w="27" w:type="dxa"/>
          <w:trHeight w:hRule="exact" w:val="285"/>
        </w:trPr>
        <w:tc>
          <w:tcPr>
            <w:tcW w:w="9959" w:type="dxa"/>
            <w:gridSpan w:val="10"/>
            <w:tcBorders>
              <w:top w:val="nil"/>
              <w:left w:val="nil"/>
              <w:bottom w:val="nil"/>
              <w:right w:val="nil"/>
            </w:tcBorders>
            <w:shd w:val="clear" w:color="auto" w:fill="99B4D1"/>
          </w:tcPr>
          <w:p w14:paraId="47FF7D6B" w14:textId="77777777" w:rsidR="00CF017A" w:rsidRPr="004B509D" w:rsidRDefault="00CF017A" w:rsidP="002C3B76">
            <w:pPr>
              <w:widowControl w:val="0"/>
              <w:autoSpaceDE w:val="0"/>
              <w:autoSpaceDN w:val="0"/>
              <w:adjustRightInd w:val="0"/>
              <w:spacing w:before="30" w:line="323" w:lineRule="exact"/>
              <w:ind w:left="15"/>
              <w:jc w:val="center"/>
              <w:rPr>
                <w:rFonts w:ascii="Tahoma" w:hAnsi="Tahoma" w:cs="Tahoma"/>
                <w:sz w:val="24"/>
                <w:szCs w:val="24"/>
              </w:rPr>
            </w:pPr>
            <w:r w:rsidRPr="004B509D">
              <w:rPr>
                <w:rFonts w:ascii="Tahoma" w:hAnsi="Tahoma" w:cs="Tahoma"/>
                <w:sz w:val="24"/>
                <w:szCs w:val="24"/>
              </w:rPr>
              <w:t>POMPA CIEPŁA + KOGENERATOR</w:t>
            </w:r>
          </w:p>
        </w:tc>
      </w:tr>
      <w:tr w:rsidR="004B509D" w:rsidRPr="004B509D" w14:paraId="25CFE874" w14:textId="77777777" w:rsidTr="002C3B76">
        <w:trPr>
          <w:trHeight w:hRule="exact" w:val="322"/>
        </w:trPr>
        <w:tc>
          <w:tcPr>
            <w:tcW w:w="9986" w:type="dxa"/>
            <w:gridSpan w:val="12"/>
            <w:tcBorders>
              <w:top w:val="nil"/>
              <w:left w:val="nil"/>
              <w:bottom w:val="nil"/>
              <w:right w:val="nil"/>
            </w:tcBorders>
            <w:shd w:val="clear" w:color="auto" w:fill="99B4D1"/>
            <w:vAlign w:val="center"/>
          </w:tcPr>
          <w:p w14:paraId="260EEE12" w14:textId="77777777" w:rsidR="00CF017A" w:rsidRPr="004B509D" w:rsidRDefault="00CF017A" w:rsidP="002C3B76">
            <w:pPr>
              <w:widowControl w:val="0"/>
              <w:autoSpaceDE w:val="0"/>
              <w:autoSpaceDN w:val="0"/>
              <w:adjustRightInd w:val="0"/>
              <w:spacing w:before="30" w:line="323" w:lineRule="exact"/>
              <w:ind w:left="15"/>
              <w:rPr>
                <w:rFonts w:ascii="Courier New" w:hAnsi="Courier New" w:cs="Courier New"/>
                <w:b/>
                <w:bCs/>
                <w:sz w:val="20"/>
              </w:rPr>
            </w:pPr>
          </w:p>
        </w:tc>
      </w:tr>
      <w:tr w:rsidR="004B509D" w:rsidRPr="004B509D" w14:paraId="381BE9DE" w14:textId="77777777" w:rsidTr="002C3B76">
        <w:trPr>
          <w:trHeight w:hRule="exact" w:val="210"/>
        </w:trPr>
        <w:tc>
          <w:tcPr>
            <w:tcW w:w="9986" w:type="dxa"/>
            <w:gridSpan w:val="12"/>
            <w:tcBorders>
              <w:top w:val="nil"/>
              <w:left w:val="nil"/>
              <w:bottom w:val="nil"/>
              <w:right w:val="nil"/>
            </w:tcBorders>
          </w:tcPr>
          <w:p w14:paraId="341581A8" w14:textId="77777777" w:rsidR="00CF017A" w:rsidRPr="004B509D" w:rsidRDefault="00CF017A" w:rsidP="002C3B76">
            <w:pPr>
              <w:widowControl w:val="0"/>
              <w:autoSpaceDE w:val="0"/>
              <w:autoSpaceDN w:val="0"/>
              <w:adjustRightInd w:val="0"/>
              <w:spacing w:before="30" w:line="323" w:lineRule="exact"/>
              <w:ind w:left="15"/>
              <w:rPr>
                <w:rFonts w:ascii="Tahoma" w:hAnsi="Tahoma" w:cs="Tahoma"/>
                <w:sz w:val="14"/>
                <w:szCs w:val="14"/>
              </w:rPr>
            </w:pPr>
          </w:p>
        </w:tc>
      </w:tr>
      <w:tr w:rsidR="004B509D" w:rsidRPr="004B509D" w14:paraId="4F583137" w14:textId="77777777" w:rsidTr="002C3B76">
        <w:trPr>
          <w:gridAfter w:val="1"/>
          <w:wAfter w:w="16" w:type="dxa"/>
          <w:trHeight w:hRule="exact" w:val="225"/>
        </w:trPr>
        <w:tc>
          <w:tcPr>
            <w:tcW w:w="9970" w:type="dxa"/>
            <w:gridSpan w:val="11"/>
            <w:tcBorders>
              <w:top w:val="nil"/>
              <w:left w:val="nil"/>
              <w:bottom w:val="nil"/>
              <w:right w:val="nil"/>
            </w:tcBorders>
            <w:shd w:val="clear" w:color="auto" w:fill="808080"/>
            <w:vAlign w:val="center"/>
          </w:tcPr>
          <w:p w14:paraId="21E7A95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CHARAKTERYSTYKA WARIANTU OBLICZEŃ</w:t>
            </w:r>
          </w:p>
        </w:tc>
      </w:tr>
      <w:tr w:rsidR="004B509D" w:rsidRPr="004B509D" w14:paraId="0D6B5E48" w14:textId="77777777" w:rsidTr="002C3B76">
        <w:trPr>
          <w:gridAfter w:val="2"/>
          <w:wAfter w:w="31" w:type="dxa"/>
          <w:trHeight w:hRule="exact" w:val="660"/>
        </w:trPr>
        <w:tc>
          <w:tcPr>
            <w:tcW w:w="9955" w:type="dxa"/>
            <w:gridSpan w:val="10"/>
            <w:tcBorders>
              <w:top w:val="nil"/>
              <w:left w:val="nil"/>
              <w:bottom w:val="nil"/>
              <w:right w:val="nil"/>
            </w:tcBorders>
            <w:vAlign w:val="center"/>
          </w:tcPr>
          <w:p w14:paraId="0564F72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Projektuje się dwa źródła ciepła, pierwszym źródłem ciepła jest gruntowa pompa ciepła (ciepło niskoparametrowe, nośnikiem energii końcowej jest energia elektryczna wytwarzana w </w:t>
            </w:r>
            <w:proofErr w:type="spellStart"/>
            <w:r w:rsidRPr="004B509D">
              <w:rPr>
                <w:rFonts w:ascii="Tahoma" w:hAnsi="Tahoma" w:cs="Tahoma"/>
                <w:sz w:val="16"/>
                <w:szCs w:val="16"/>
              </w:rPr>
              <w:t>kogeneratorze</w:t>
            </w:r>
            <w:proofErr w:type="spellEnd"/>
            <w:r w:rsidRPr="004B509D">
              <w:rPr>
                <w:rFonts w:ascii="Tahoma" w:hAnsi="Tahoma" w:cs="Tahoma"/>
                <w:sz w:val="16"/>
                <w:szCs w:val="16"/>
              </w:rPr>
              <w:t xml:space="preserve">),  drugim źródłem jest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(ciepło wysokoparametrowe, nośnikiem energii końcowej jest gaz ziemny).</w:t>
            </w:r>
          </w:p>
        </w:tc>
      </w:tr>
      <w:tr w:rsidR="004B509D" w:rsidRPr="004B509D" w14:paraId="5D088561" w14:textId="77777777" w:rsidTr="002C3B76">
        <w:trPr>
          <w:gridAfter w:val="1"/>
          <w:wAfter w:w="16" w:type="dxa"/>
          <w:trHeight w:hRule="exact" w:val="270"/>
        </w:trPr>
        <w:tc>
          <w:tcPr>
            <w:tcW w:w="9970" w:type="dxa"/>
            <w:gridSpan w:val="11"/>
            <w:tcBorders>
              <w:top w:val="nil"/>
              <w:left w:val="nil"/>
              <w:bottom w:val="nil"/>
              <w:right w:val="nil"/>
            </w:tcBorders>
            <w:shd w:val="clear" w:color="auto" w:fill="808080"/>
            <w:vAlign w:val="center"/>
          </w:tcPr>
          <w:p w14:paraId="6B0C96F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INFORMACJE O BUDYNKU</w:t>
            </w:r>
          </w:p>
        </w:tc>
      </w:tr>
      <w:tr w:rsidR="004B509D" w:rsidRPr="004B509D" w14:paraId="461AA055"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2AF1B9A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OGRZEWANEJ</w:t>
            </w:r>
          </w:p>
        </w:tc>
        <w:tc>
          <w:tcPr>
            <w:tcW w:w="767" w:type="dxa"/>
            <w:gridSpan w:val="2"/>
            <w:tcBorders>
              <w:top w:val="single" w:sz="4" w:space="0" w:color="000000"/>
              <w:left w:val="nil"/>
              <w:bottom w:val="single" w:sz="4" w:space="0" w:color="000000"/>
              <w:right w:val="nil"/>
            </w:tcBorders>
            <w:vAlign w:val="center"/>
          </w:tcPr>
          <w:p w14:paraId="166AEB5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AH</w:t>
            </w:r>
          </w:p>
        </w:tc>
        <w:tc>
          <w:tcPr>
            <w:tcW w:w="1280" w:type="dxa"/>
            <w:gridSpan w:val="2"/>
            <w:tcBorders>
              <w:top w:val="single" w:sz="4" w:space="0" w:color="000000"/>
              <w:left w:val="nil"/>
              <w:bottom w:val="single" w:sz="4" w:space="0" w:color="000000"/>
              <w:right w:val="single" w:sz="4" w:space="0" w:color="000000"/>
            </w:tcBorders>
            <w:vAlign w:val="center"/>
          </w:tcPr>
          <w:p w14:paraId="1ED4507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52208EF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1364,9</w:t>
            </w:r>
          </w:p>
        </w:tc>
      </w:tr>
      <w:tr w:rsidR="004B509D" w:rsidRPr="004B509D" w14:paraId="46743D9F"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0685B29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OGRZEWANIA I WENTYLACJI</w:t>
            </w:r>
          </w:p>
        </w:tc>
        <w:tc>
          <w:tcPr>
            <w:tcW w:w="767" w:type="dxa"/>
            <w:gridSpan w:val="2"/>
            <w:tcBorders>
              <w:top w:val="single" w:sz="4" w:space="0" w:color="000000"/>
              <w:left w:val="nil"/>
              <w:bottom w:val="single" w:sz="4" w:space="0" w:color="000000"/>
              <w:right w:val="nil"/>
            </w:tcBorders>
            <w:vAlign w:val="center"/>
          </w:tcPr>
          <w:p w14:paraId="522169A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ɸHL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66DE1B5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71CC520A"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71508</w:t>
            </w:r>
          </w:p>
        </w:tc>
      </w:tr>
      <w:tr w:rsidR="004B509D" w:rsidRPr="004B509D" w14:paraId="4621B227"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746CDD7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OGRZEWANIA I WENTYLACJI</w:t>
            </w:r>
          </w:p>
        </w:tc>
        <w:tc>
          <w:tcPr>
            <w:tcW w:w="767" w:type="dxa"/>
            <w:gridSpan w:val="2"/>
            <w:tcBorders>
              <w:top w:val="single" w:sz="4" w:space="0" w:color="000000"/>
              <w:left w:val="nil"/>
              <w:bottom w:val="single" w:sz="4" w:space="0" w:color="000000"/>
              <w:right w:val="nil"/>
            </w:tcBorders>
            <w:vAlign w:val="center"/>
          </w:tcPr>
          <w:p w14:paraId="0F7A17B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59ECCBE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C564F00"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61257</w:t>
            </w:r>
          </w:p>
        </w:tc>
      </w:tr>
      <w:tr w:rsidR="004B509D" w:rsidRPr="004B509D" w14:paraId="1C8D1AC6"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15BC657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POMOCNICZNYCH SYSTEMU OGRZEWANIA I WENTYLACJI</w:t>
            </w:r>
          </w:p>
        </w:tc>
        <w:tc>
          <w:tcPr>
            <w:tcW w:w="767" w:type="dxa"/>
            <w:gridSpan w:val="2"/>
            <w:tcBorders>
              <w:top w:val="single" w:sz="4" w:space="0" w:color="000000"/>
              <w:left w:val="nil"/>
              <w:bottom w:val="single" w:sz="4" w:space="0" w:color="000000"/>
              <w:right w:val="nil"/>
            </w:tcBorders>
            <w:vAlign w:val="center"/>
          </w:tcPr>
          <w:p w14:paraId="778CBA1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Eel,pom,HV</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6CCC62A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7F21142"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7279</w:t>
            </w:r>
          </w:p>
        </w:tc>
      </w:tr>
      <w:tr w:rsidR="004B509D" w:rsidRPr="004B509D" w14:paraId="5625C3E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6C48D2E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CHŁODZONEJ</w:t>
            </w:r>
          </w:p>
        </w:tc>
        <w:tc>
          <w:tcPr>
            <w:tcW w:w="767" w:type="dxa"/>
            <w:gridSpan w:val="2"/>
            <w:tcBorders>
              <w:top w:val="single" w:sz="4" w:space="0" w:color="000000"/>
              <w:left w:val="nil"/>
              <w:bottom w:val="single" w:sz="4" w:space="0" w:color="000000"/>
              <w:right w:val="nil"/>
            </w:tcBorders>
            <w:vAlign w:val="center"/>
          </w:tcPr>
          <w:p w14:paraId="40CFD1D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AC</w:t>
            </w:r>
          </w:p>
        </w:tc>
        <w:tc>
          <w:tcPr>
            <w:tcW w:w="1280" w:type="dxa"/>
            <w:gridSpan w:val="2"/>
            <w:tcBorders>
              <w:top w:val="single" w:sz="4" w:space="0" w:color="000000"/>
              <w:left w:val="nil"/>
              <w:bottom w:val="single" w:sz="4" w:space="0" w:color="000000"/>
              <w:right w:val="single" w:sz="4" w:space="0" w:color="000000"/>
            </w:tcBorders>
            <w:vAlign w:val="center"/>
          </w:tcPr>
          <w:p w14:paraId="7FB3057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11E6966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7704A5EB"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01D9CC9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CHŁODZENIA</w:t>
            </w:r>
          </w:p>
        </w:tc>
        <w:tc>
          <w:tcPr>
            <w:tcW w:w="767" w:type="dxa"/>
            <w:gridSpan w:val="2"/>
            <w:tcBorders>
              <w:top w:val="single" w:sz="4" w:space="0" w:color="000000"/>
              <w:left w:val="nil"/>
              <w:bottom w:val="single" w:sz="4" w:space="0" w:color="000000"/>
              <w:right w:val="nil"/>
            </w:tcBorders>
            <w:vAlign w:val="center"/>
          </w:tcPr>
          <w:p w14:paraId="1B89810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ɸCL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05271BA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485B70D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0A477B0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085E22F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CHŁODZENIA</w:t>
            </w:r>
          </w:p>
        </w:tc>
        <w:tc>
          <w:tcPr>
            <w:tcW w:w="767" w:type="dxa"/>
            <w:gridSpan w:val="2"/>
            <w:tcBorders>
              <w:top w:val="single" w:sz="4" w:space="0" w:color="000000"/>
              <w:left w:val="nil"/>
              <w:bottom w:val="single" w:sz="4" w:space="0" w:color="000000"/>
              <w:right w:val="nil"/>
            </w:tcBorders>
            <w:vAlign w:val="center"/>
          </w:tcPr>
          <w:p w14:paraId="1E6FCAC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QC,nd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41C2E97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D845F43"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6EE858B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7347DF1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CHŁODZENIA</w:t>
            </w:r>
          </w:p>
        </w:tc>
        <w:tc>
          <w:tcPr>
            <w:tcW w:w="767" w:type="dxa"/>
            <w:gridSpan w:val="2"/>
            <w:tcBorders>
              <w:top w:val="single" w:sz="4" w:space="0" w:color="000000"/>
              <w:left w:val="nil"/>
              <w:bottom w:val="single" w:sz="4" w:space="0" w:color="000000"/>
              <w:right w:val="nil"/>
            </w:tcBorders>
            <w:vAlign w:val="center"/>
          </w:tcPr>
          <w:p w14:paraId="2747230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Eel,pom,C</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6F17356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867BDC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41D8E965"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62A0C4D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4CAB597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ɸW</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64943EB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2637B2F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0"/>
              </w:rPr>
            </w:pPr>
          </w:p>
        </w:tc>
      </w:tr>
      <w:tr w:rsidR="004B509D" w:rsidRPr="004B509D" w14:paraId="4747F7AC"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397EAEB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4C01995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7463956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2B67C6F2"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2674</w:t>
            </w:r>
          </w:p>
        </w:tc>
      </w:tr>
      <w:tr w:rsidR="004B509D" w:rsidRPr="004B509D" w14:paraId="76D087C0"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2EF55F7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CIEPŁEJ WODY</w:t>
            </w:r>
          </w:p>
        </w:tc>
        <w:tc>
          <w:tcPr>
            <w:tcW w:w="767" w:type="dxa"/>
            <w:gridSpan w:val="2"/>
            <w:tcBorders>
              <w:top w:val="single" w:sz="4" w:space="0" w:color="000000"/>
              <w:left w:val="nil"/>
              <w:bottom w:val="single" w:sz="4" w:space="0" w:color="000000"/>
              <w:right w:val="nil"/>
            </w:tcBorders>
            <w:vAlign w:val="center"/>
          </w:tcPr>
          <w:p w14:paraId="165B69B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4BF3480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4F1F175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w:t>
            </w:r>
          </w:p>
        </w:tc>
      </w:tr>
      <w:tr w:rsidR="004B509D" w:rsidRPr="004B509D" w14:paraId="677B728E"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38F4D4B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OBSŁUGIWANA PRZEZ SYSTEM OŚWIETLENIA</w:t>
            </w:r>
          </w:p>
        </w:tc>
        <w:tc>
          <w:tcPr>
            <w:tcW w:w="767" w:type="dxa"/>
            <w:gridSpan w:val="2"/>
            <w:tcBorders>
              <w:top w:val="single" w:sz="4" w:space="0" w:color="000000"/>
              <w:left w:val="nil"/>
              <w:bottom w:val="single" w:sz="4" w:space="0" w:color="000000"/>
              <w:right w:val="nil"/>
            </w:tcBorders>
            <w:vAlign w:val="center"/>
          </w:tcPr>
          <w:p w14:paraId="2390ABE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AL</w:t>
            </w:r>
          </w:p>
        </w:tc>
        <w:tc>
          <w:tcPr>
            <w:tcW w:w="1280" w:type="dxa"/>
            <w:gridSpan w:val="2"/>
            <w:tcBorders>
              <w:top w:val="single" w:sz="4" w:space="0" w:color="000000"/>
              <w:left w:val="nil"/>
              <w:bottom w:val="single" w:sz="4" w:space="0" w:color="000000"/>
              <w:right w:val="single" w:sz="4" w:space="0" w:color="000000"/>
            </w:tcBorders>
            <w:vAlign w:val="center"/>
          </w:tcPr>
          <w:p w14:paraId="00204ED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727E0464"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7124782D"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05E68DF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INSTALACJI OŚWIETLENIOWEJ</w:t>
            </w:r>
          </w:p>
        </w:tc>
        <w:tc>
          <w:tcPr>
            <w:tcW w:w="767" w:type="dxa"/>
            <w:gridSpan w:val="2"/>
            <w:tcBorders>
              <w:top w:val="single" w:sz="4" w:space="0" w:color="000000"/>
              <w:left w:val="nil"/>
              <w:bottom w:val="single" w:sz="4" w:space="0" w:color="000000"/>
              <w:right w:val="nil"/>
            </w:tcBorders>
            <w:vAlign w:val="center"/>
          </w:tcPr>
          <w:p w14:paraId="78E161D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79748EB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0794C3B4"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542CEC87"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1F23417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SYSTEMU OŚWIETLENIA</w:t>
            </w:r>
          </w:p>
        </w:tc>
        <w:tc>
          <w:tcPr>
            <w:tcW w:w="767" w:type="dxa"/>
            <w:gridSpan w:val="2"/>
            <w:tcBorders>
              <w:top w:val="single" w:sz="4" w:space="0" w:color="000000"/>
              <w:left w:val="nil"/>
              <w:bottom w:val="single" w:sz="4" w:space="0" w:color="000000"/>
              <w:right w:val="nil"/>
            </w:tcBorders>
            <w:vAlign w:val="center"/>
          </w:tcPr>
          <w:p w14:paraId="2694756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EK,L</w:t>
            </w:r>
          </w:p>
        </w:tc>
        <w:tc>
          <w:tcPr>
            <w:tcW w:w="1280" w:type="dxa"/>
            <w:gridSpan w:val="2"/>
            <w:tcBorders>
              <w:top w:val="single" w:sz="4" w:space="0" w:color="000000"/>
              <w:left w:val="nil"/>
              <w:bottom w:val="single" w:sz="4" w:space="0" w:color="000000"/>
              <w:right w:val="single" w:sz="4" w:space="0" w:color="000000"/>
            </w:tcBorders>
            <w:vAlign w:val="center"/>
          </w:tcPr>
          <w:p w14:paraId="28681F0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3D7BDF29"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13817</w:t>
            </w:r>
          </w:p>
        </w:tc>
      </w:tr>
      <w:tr w:rsidR="004B509D" w:rsidRPr="004B509D" w14:paraId="3908A988"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A7ADF9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OŚWIETLENIA</w:t>
            </w:r>
          </w:p>
        </w:tc>
        <w:tc>
          <w:tcPr>
            <w:tcW w:w="767" w:type="dxa"/>
            <w:gridSpan w:val="2"/>
            <w:tcBorders>
              <w:top w:val="single" w:sz="4" w:space="0" w:color="000000"/>
              <w:left w:val="nil"/>
              <w:bottom w:val="single" w:sz="4" w:space="0" w:color="000000"/>
              <w:right w:val="nil"/>
            </w:tcBorders>
            <w:vAlign w:val="center"/>
          </w:tcPr>
          <w:p w14:paraId="36DFA66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3D007AE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67747C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24D62C97" w14:textId="77777777" w:rsidTr="002C3B76">
        <w:trPr>
          <w:trHeight w:hRule="exact" w:val="225"/>
        </w:trPr>
        <w:tc>
          <w:tcPr>
            <w:tcW w:w="9986" w:type="dxa"/>
            <w:gridSpan w:val="12"/>
            <w:tcBorders>
              <w:top w:val="nil"/>
              <w:left w:val="nil"/>
              <w:bottom w:val="nil"/>
              <w:right w:val="nil"/>
            </w:tcBorders>
          </w:tcPr>
          <w:p w14:paraId="1C5C87E5"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5"/>
                <w:szCs w:val="15"/>
              </w:rPr>
            </w:pPr>
          </w:p>
        </w:tc>
      </w:tr>
      <w:tr w:rsidR="004B509D" w:rsidRPr="004B509D" w14:paraId="1938C2EF" w14:textId="77777777" w:rsidTr="002C3B76">
        <w:trPr>
          <w:gridAfter w:val="1"/>
          <w:wAfter w:w="16" w:type="dxa"/>
          <w:trHeight w:hRule="exact" w:val="315"/>
        </w:trPr>
        <w:tc>
          <w:tcPr>
            <w:tcW w:w="9970" w:type="dxa"/>
            <w:gridSpan w:val="11"/>
            <w:tcBorders>
              <w:top w:val="nil"/>
              <w:left w:val="nil"/>
              <w:bottom w:val="nil"/>
              <w:right w:val="nil"/>
            </w:tcBorders>
            <w:shd w:val="clear" w:color="auto" w:fill="000080"/>
            <w:vAlign w:val="center"/>
          </w:tcPr>
          <w:p w14:paraId="477972DF"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NOŚNIKI ENERGII</w:t>
            </w:r>
          </w:p>
        </w:tc>
      </w:tr>
      <w:tr w:rsidR="004B509D" w:rsidRPr="004B509D" w14:paraId="24C9A2BD" w14:textId="77777777" w:rsidTr="002C3B76">
        <w:trPr>
          <w:trHeight w:hRule="exact" w:val="255"/>
        </w:trPr>
        <w:tc>
          <w:tcPr>
            <w:tcW w:w="9986" w:type="dxa"/>
            <w:gridSpan w:val="12"/>
            <w:tcBorders>
              <w:top w:val="nil"/>
              <w:left w:val="nil"/>
              <w:bottom w:val="nil"/>
              <w:right w:val="nil"/>
            </w:tcBorders>
          </w:tcPr>
          <w:p w14:paraId="319B1036"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2E963B91" w14:textId="77777777" w:rsidTr="002C3B76">
        <w:trPr>
          <w:gridAfter w:val="1"/>
          <w:wAfter w:w="16" w:type="dxa"/>
          <w:trHeight w:hRule="exact" w:val="225"/>
        </w:trPr>
        <w:tc>
          <w:tcPr>
            <w:tcW w:w="9970" w:type="dxa"/>
            <w:gridSpan w:val="11"/>
            <w:tcBorders>
              <w:top w:val="nil"/>
              <w:left w:val="nil"/>
              <w:bottom w:val="nil"/>
              <w:right w:val="nil"/>
            </w:tcBorders>
            <w:shd w:val="clear" w:color="auto" w:fill="007EAE"/>
            <w:vAlign w:val="center"/>
          </w:tcPr>
          <w:p w14:paraId="6674EC3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SYSTEM ENERGII ELEKTRYCZNEJ</w:t>
            </w:r>
          </w:p>
        </w:tc>
      </w:tr>
      <w:tr w:rsidR="004B509D" w:rsidRPr="004B509D" w14:paraId="196864EF" w14:textId="77777777" w:rsidTr="002C3B76">
        <w:trPr>
          <w:gridAfter w:val="2"/>
          <w:wAfter w:w="31" w:type="dxa"/>
          <w:trHeight w:hRule="exact" w:val="330"/>
        </w:trPr>
        <w:tc>
          <w:tcPr>
            <w:tcW w:w="9955" w:type="dxa"/>
            <w:gridSpan w:val="10"/>
            <w:tcBorders>
              <w:top w:val="nil"/>
              <w:left w:val="nil"/>
              <w:bottom w:val="nil"/>
              <w:right w:val="nil"/>
            </w:tcBorders>
            <w:vAlign w:val="center"/>
          </w:tcPr>
          <w:p w14:paraId="5477F7C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Energia elektryczna z wytwarzana przez </w:t>
            </w:r>
            <w:proofErr w:type="spellStart"/>
            <w:r w:rsidRPr="004B509D">
              <w:rPr>
                <w:rFonts w:ascii="Tahoma" w:hAnsi="Tahoma" w:cs="Tahoma"/>
                <w:sz w:val="16"/>
                <w:szCs w:val="16"/>
              </w:rPr>
              <w:t>kogenerator</w:t>
            </w:r>
            <w:proofErr w:type="spellEnd"/>
            <w:r w:rsidRPr="004B509D">
              <w:rPr>
                <w:rFonts w:ascii="Tahoma" w:hAnsi="Tahoma" w:cs="Tahoma"/>
                <w:sz w:val="16"/>
                <w:szCs w:val="16"/>
              </w:rPr>
              <w:t>.</w:t>
            </w:r>
          </w:p>
        </w:tc>
      </w:tr>
      <w:tr w:rsidR="004B509D" w:rsidRPr="004B509D" w14:paraId="4F433D58" w14:textId="77777777" w:rsidTr="002C3B76">
        <w:trPr>
          <w:gridAfter w:val="2"/>
          <w:wAfter w:w="31" w:type="dxa"/>
          <w:trHeight w:hRule="exact" w:val="285"/>
        </w:trPr>
        <w:tc>
          <w:tcPr>
            <w:tcW w:w="9955" w:type="dxa"/>
            <w:gridSpan w:val="10"/>
            <w:tcBorders>
              <w:top w:val="single" w:sz="4" w:space="0" w:color="000000"/>
              <w:left w:val="single" w:sz="4" w:space="0" w:color="000000"/>
              <w:bottom w:val="single" w:sz="4" w:space="0" w:color="000000"/>
              <w:right w:val="single" w:sz="4" w:space="0" w:color="000000"/>
            </w:tcBorders>
            <w:shd w:val="clear" w:color="auto" w:fill="A6CAF0"/>
            <w:vAlign w:val="center"/>
          </w:tcPr>
          <w:p w14:paraId="54F4D2A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NOŚNIKI ENERGII I JEDNOSTKOWE EMISJE ZANIECZYSZCZEŃ</w:t>
            </w:r>
          </w:p>
        </w:tc>
      </w:tr>
      <w:tr w:rsidR="004B509D" w:rsidRPr="004B509D" w14:paraId="2E41264F"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6195348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340D1DE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7640C7E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b/>
                <w:bCs/>
                <w:sz w:val="12"/>
                <w:szCs w:val="12"/>
              </w:rPr>
              <w:t>UDZIAŁ</w:t>
            </w:r>
          </w:p>
        </w:tc>
      </w:tr>
      <w:tr w:rsidR="004B509D" w:rsidRPr="004B509D" w14:paraId="361012D2" w14:textId="77777777" w:rsidTr="002C3B76">
        <w:trPr>
          <w:gridAfter w:val="2"/>
          <w:wAfter w:w="31" w:type="dxa"/>
          <w:trHeight w:hRule="exact" w:val="270"/>
        </w:trPr>
        <w:tc>
          <w:tcPr>
            <w:tcW w:w="4251" w:type="dxa"/>
            <w:gridSpan w:val="3"/>
            <w:tcBorders>
              <w:top w:val="single" w:sz="4" w:space="0" w:color="000000"/>
              <w:left w:val="nil"/>
              <w:bottom w:val="single" w:sz="4" w:space="0" w:color="000000"/>
              <w:right w:val="single" w:sz="4" w:space="0" w:color="000000"/>
            </w:tcBorders>
            <w:shd w:val="clear" w:color="auto" w:fill="EBF3FC"/>
            <w:vAlign w:val="center"/>
          </w:tcPr>
          <w:p w14:paraId="14676C4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5EB0E55C"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gridSpan w:val="2"/>
            <w:tcBorders>
              <w:top w:val="single" w:sz="4" w:space="0" w:color="000000"/>
              <w:left w:val="single" w:sz="4" w:space="0" w:color="000000"/>
              <w:bottom w:val="single" w:sz="4" w:space="0" w:color="000000"/>
              <w:right w:val="nil"/>
            </w:tcBorders>
            <w:shd w:val="clear" w:color="auto" w:fill="EBF3FC"/>
          </w:tcPr>
          <w:p w14:paraId="435BDBE7"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26A95E09" w14:textId="77777777" w:rsidTr="002C3B76">
        <w:trPr>
          <w:gridAfter w:val="2"/>
          <w:wAfter w:w="31" w:type="dxa"/>
          <w:trHeight w:hRule="exact" w:val="306"/>
        </w:trPr>
        <w:tc>
          <w:tcPr>
            <w:tcW w:w="4251" w:type="dxa"/>
            <w:gridSpan w:val="3"/>
            <w:tcBorders>
              <w:top w:val="single" w:sz="4" w:space="0" w:color="000000"/>
              <w:left w:val="nil"/>
              <w:bottom w:val="nil"/>
              <w:right w:val="nil"/>
            </w:tcBorders>
            <w:vAlign w:val="center"/>
          </w:tcPr>
          <w:p w14:paraId="21AEDD5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7"/>
            <w:tcBorders>
              <w:top w:val="single" w:sz="4" w:space="0" w:color="000000"/>
              <w:left w:val="single" w:sz="4" w:space="0" w:color="000000"/>
              <w:bottom w:val="nil"/>
              <w:right w:val="nil"/>
            </w:tcBorders>
            <w:vAlign w:val="center"/>
          </w:tcPr>
          <w:p w14:paraId="4C6DAD9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7BB82A0E" w14:textId="77777777" w:rsidTr="002C3B76">
        <w:trPr>
          <w:gridAfter w:val="2"/>
          <w:wAfter w:w="31" w:type="dxa"/>
          <w:trHeight w:hRule="exact" w:val="270"/>
        </w:trPr>
        <w:tc>
          <w:tcPr>
            <w:tcW w:w="4251" w:type="dxa"/>
            <w:gridSpan w:val="3"/>
            <w:tcBorders>
              <w:top w:val="nil"/>
              <w:left w:val="nil"/>
              <w:bottom w:val="nil"/>
              <w:right w:val="nil"/>
            </w:tcBorders>
            <w:vAlign w:val="center"/>
          </w:tcPr>
          <w:p w14:paraId="4A89537D"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7"/>
            <w:tcBorders>
              <w:top w:val="nil"/>
              <w:left w:val="single" w:sz="4" w:space="0" w:color="000000"/>
              <w:bottom w:val="nil"/>
              <w:right w:val="nil"/>
            </w:tcBorders>
            <w:vAlign w:val="center"/>
          </w:tcPr>
          <w:p w14:paraId="1154C28C"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1DB139F6" w14:textId="77777777" w:rsidTr="002C3B76">
        <w:trPr>
          <w:gridAfter w:val="2"/>
          <w:wAfter w:w="31" w:type="dxa"/>
          <w:trHeight w:hRule="exact" w:val="180"/>
        </w:trPr>
        <w:tc>
          <w:tcPr>
            <w:tcW w:w="9955" w:type="dxa"/>
            <w:gridSpan w:val="10"/>
            <w:tcBorders>
              <w:top w:val="single" w:sz="4" w:space="0" w:color="000000"/>
              <w:left w:val="nil"/>
              <w:bottom w:val="nil"/>
              <w:right w:val="nil"/>
            </w:tcBorders>
            <w:vAlign w:val="center"/>
          </w:tcPr>
          <w:p w14:paraId="633259F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06619A4A" w14:textId="77777777" w:rsidTr="002C3B76">
        <w:trPr>
          <w:gridAfter w:val="2"/>
          <w:wAfter w:w="31" w:type="dxa"/>
          <w:trHeight w:hRule="exact" w:val="270"/>
        </w:trPr>
        <w:tc>
          <w:tcPr>
            <w:tcW w:w="9955" w:type="dxa"/>
            <w:gridSpan w:val="10"/>
            <w:tcBorders>
              <w:top w:val="nil"/>
              <w:left w:val="nil"/>
              <w:bottom w:val="nil"/>
              <w:right w:val="nil"/>
            </w:tcBorders>
            <w:vAlign w:val="center"/>
          </w:tcPr>
          <w:p w14:paraId="330949D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73C0F390" w14:textId="77777777" w:rsidTr="002C3B76">
        <w:trPr>
          <w:gridAfter w:val="2"/>
          <w:wAfter w:w="31" w:type="dxa"/>
          <w:trHeight w:hRule="exact" w:val="180"/>
        </w:trPr>
        <w:tc>
          <w:tcPr>
            <w:tcW w:w="9955" w:type="dxa"/>
            <w:gridSpan w:val="10"/>
            <w:tcBorders>
              <w:top w:val="single" w:sz="4" w:space="0" w:color="000000"/>
              <w:left w:val="nil"/>
              <w:bottom w:val="nil"/>
              <w:right w:val="nil"/>
            </w:tcBorders>
            <w:vAlign w:val="center"/>
          </w:tcPr>
          <w:p w14:paraId="6968C7A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3A381804" w14:textId="77777777" w:rsidTr="002C3B76">
        <w:trPr>
          <w:gridAfter w:val="2"/>
          <w:wAfter w:w="31" w:type="dxa"/>
          <w:trHeight w:hRule="exact" w:val="270"/>
        </w:trPr>
        <w:tc>
          <w:tcPr>
            <w:tcW w:w="9955" w:type="dxa"/>
            <w:gridSpan w:val="10"/>
            <w:tcBorders>
              <w:top w:val="nil"/>
              <w:left w:val="nil"/>
              <w:bottom w:val="nil"/>
              <w:right w:val="nil"/>
            </w:tcBorders>
            <w:vAlign w:val="center"/>
          </w:tcPr>
          <w:p w14:paraId="4C4CD29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747F5D0C" w14:textId="77777777" w:rsidTr="002C3B76">
        <w:trPr>
          <w:gridAfter w:val="2"/>
          <w:wAfter w:w="31" w:type="dxa"/>
          <w:trHeight w:hRule="exact" w:val="225"/>
        </w:trPr>
        <w:tc>
          <w:tcPr>
            <w:tcW w:w="9955" w:type="dxa"/>
            <w:gridSpan w:val="10"/>
            <w:tcBorders>
              <w:top w:val="single" w:sz="4" w:space="0" w:color="000000"/>
              <w:left w:val="single" w:sz="4" w:space="0" w:color="000000"/>
              <w:bottom w:val="single" w:sz="4" w:space="0" w:color="000000"/>
              <w:right w:val="single" w:sz="4" w:space="0" w:color="000000"/>
            </w:tcBorders>
            <w:shd w:val="clear" w:color="auto" w:fill="E3E3E3"/>
            <w:vAlign w:val="center"/>
          </w:tcPr>
          <w:p w14:paraId="14FE228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EMISJA JEDNOSTKOWA</w:t>
            </w:r>
          </w:p>
        </w:tc>
      </w:tr>
      <w:tr w:rsidR="004B509D" w:rsidRPr="004B509D" w14:paraId="7076BAEC"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5521848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01E7045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169E65C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55B2896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3D4D778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FEE4FD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47A3CA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CF017A" w:rsidRPr="004B509D" w14:paraId="19844EB4"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15EDD62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2,849 kg/MWh</w:t>
            </w:r>
          </w:p>
        </w:tc>
        <w:tc>
          <w:tcPr>
            <w:tcW w:w="1415" w:type="dxa"/>
            <w:tcBorders>
              <w:top w:val="single" w:sz="4" w:space="0" w:color="000000"/>
              <w:left w:val="single" w:sz="4" w:space="0" w:color="000000"/>
              <w:bottom w:val="single" w:sz="4" w:space="0" w:color="000000"/>
              <w:right w:val="single" w:sz="4" w:space="0" w:color="000000"/>
            </w:tcBorders>
          </w:tcPr>
          <w:p w14:paraId="603DC86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0,033 kg/MWh</w:t>
            </w:r>
          </w:p>
        </w:tc>
        <w:tc>
          <w:tcPr>
            <w:tcW w:w="1414" w:type="dxa"/>
            <w:tcBorders>
              <w:top w:val="single" w:sz="4" w:space="0" w:color="000000"/>
              <w:left w:val="single" w:sz="4" w:space="0" w:color="000000"/>
              <w:bottom w:val="single" w:sz="4" w:space="0" w:color="000000"/>
              <w:right w:val="single" w:sz="4" w:space="0" w:color="000000"/>
            </w:tcBorders>
          </w:tcPr>
          <w:p w14:paraId="3D3EB5C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1071,00 kg/MWh</w:t>
            </w:r>
          </w:p>
        </w:tc>
        <w:tc>
          <w:tcPr>
            <w:tcW w:w="1415" w:type="dxa"/>
            <w:tcBorders>
              <w:top w:val="single" w:sz="4" w:space="0" w:color="000000"/>
              <w:left w:val="single" w:sz="4" w:space="0" w:color="000000"/>
              <w:bottom w:val="single" w:sz="4" w:space="0" w:color="000000"/>
              <w:right w:val="single" w:sz="4" w:space="0" w:color="000000"/>
            </w:tcBorders>
          </w:tcPr>
          <w:p w14:paraId="29D10F6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1,347 kg/MWh</w:t>
            </w:r>
          </w:p>
        </w:tc>
        <w:tc>
          <w:tcPr>
            <w:tcW w:w="1415" w:type="dxa"/>
            <w:gridSpan w:val="2"/>
            <w:tcBorders>
              <w:top w:val="single" w:sz="4" w:space="0" w:color="000000"/>
              <w:left w:val="single" w:sz="4" w:space="0" w:color="000000"/>
              <w:bottom w:val="single" w:sz="4" w:space="0" w:color="000000"/>
              <w:right w:val="single" w:sz="4" w:space="0" w:color="000000"/>
            </w:tcBorders>
          </w:tcPr>
          <w:p w14:paraId="5449AAE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0,0450 kg/MWh</w:t>
            </w:r>
          </w:p>
        </w:tc>
        <w:tc>
          <w:tcPr>
            <w:tcW w:w="1415" w:type="dxa"/>
            <w:gridSpan w:val="2"/>
            <w:tcBorders>
              <w:top w:val="single" w:sz="4" w:space="0" w:color="000000"/>
              <w:left w:val="single" w:sz="4" w:space="0" w:color="000000"/>
              <w:bottom w:val="single" w:sz="4" w:space="0" w:color="000000"/>
              <w:right w:val="single" w:sz="4" w:space="0" w:color="000000"/>
            </w:tcBorders>
          </w:tcPr>
          <w:p w14:paraId="292E45B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 kg/MWh</w:t>
            </w:r>
          </w:p>
        </w:tc>
        <w:tc>
          <w:tcPr>
            <w:tcW w:w="1459" w:type="dxa"/>
            <w:gridSpan w:val="2"/>
            <w:tcBorders>
              <w:top w:val="single" w:sz="4" w:space="0" w:color="000000"/>
              <w:left w:val="single" w:sz="4" w:space="0" w:color="000000"/>
              <w:bottom w:val="single" w:sz="4" w:space="0" w:color="000000"/>
              <w:right w:val="single" w:sz="4" w:space="0" w:color="000000"/>
            </w:tcBorders>
          </w:tcPr>
          <w:p w14:paraId="6F36847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 kg/MWh</w:t>
            </w:r>
          </w:p>
        </w:tc>
      </w:tr>
    </w:tbl>
    <w:p w14:paraId="0D559153" w14:textId="57E928B4" w:rsidR="00CF017A" w:rsidRPr="004B509D" w:rsidRDefault="00CF017A">
      <w:pPr>
        <w:rPr>
          <w:b/>
          <w:bCs/>
          <w:spacing w:val="60"/>
          <w:szCs w:val="22"/>
        </w:rPr>
      </w:pPr>
    </w:p>
    <w:p w14:paraId="26CB5ADB"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798"/>
        <w:gridCol w:w="617"/>
        <w:gridCol w:w="150"/>
        <w:gridCol w:w="1265"/>
        <w:gridCol w:w="1459"/>
        <w:gridCol w:w="15"/>
        <w:gridCol w:w="16"/>
      </w:tblGrid>
      <w:tr w:rsidR="004B509D" w:rsidRPr="004B509D" w14:paraId="0E4776CF" w14:textId="77777777" w:rsidTr="002C3B76">
        <w:trPr>
          <w:gridAfter w:val="1"/>
          <w:wAfter w:w="16" w:type="dxa"/>
          <w:trHeight w:hRule="exact" w:val="225"/>
        </w:trPr>
        <w:tc>
          <w:tcPr>
            <w:tcW w:w="9970" w:type="dxa"/>
            <w:gridSpan w:val="10"/>
            <w:tcBorders>
              <w:top w:val="nil"/>
              <w:left w:val="nil"/>
              <w:bottom w:val="nil"/>
              <w:right w:val="nil"/>
            </w:tcBorders>
            <w:shd w:val="clear" w:color="auto" w:fill="007EAE"/>
            <w:vAlign w:val="center"/>
          </w:tcPr>
          <w:p w14:paraId="6C0B72F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lastRenderedPageBreak/>
              <w:t>OGRZEWANIE I WENTYLACJA</w:t>
            </w:r>
          </w:p>
        </w:tc>
      </w:tr>
      <w:tr w:rsidR="004B509D" w:rsidRPr="004B509D" w14:paraId="78F143C2" w14:textId="77777777" w:rsidTr="002C3B76">
        <w:trPr>
          <w:gridAfter w:val="2"/>
          <w:wAfter w:w="31" w:type="dxa"/>
          <w:trHeight w:hRule="exact" w:val="1800"/>
        </w:trPr>
        <w:tc>
          <w:tcPr>
            <w:tcW w:w="9955" w:type="dxa"/>
            <w:gridSpan w:val="9"/>
            <w:tcBorders>
              <w:top w:val="nil"/>
              <w:left w:val="nil"/>
              <w:bottom w:val="nil"/>
              <w:right w:val="nil"/>
            </w:tcBorders>
            <w:vAlign w:val="center"/>
          </w:tcPr>
          <w:p w14:paraId="66A5927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Projektuje się dwa źródła ciepła, pierwszym źródłem ciepła jest gruntowa pompa ciepła (ciepło niskoparametrowe, nośnikiem energii końcowej jest energia elektryczna wytwarzana w </w:t>
            </w:r>
            <w:proofErr w:type="spellStart"/>
            <w:r w:rsidRPr="004B509D">
              <w:rPr>
                <w:rFonts w:ascii="Tahoma" w:hAnsi="Tahoma" w:cs="Tahoma"/>
                <w:sz w:val="16"/>
                <w:szCs w:val="16"/>
              </w:rPr>
              <w:t>kogeneratorze</w:t>
            </w:r>
            <w:proofErr w:type="spellEnd"/>
            <w:r w:rsidRPr="004B509D">
              <w:rPr>
                <w:rFonts w:ascii="Tahoma" w:hAnsi="Tahoma" w:cs="Tahoma"/>
                <w:sz w:val="16"/>
                <w:szCs w:val="16"/>
              </w:rPr>
              <w:t xml:space="preserve">),  drugim źródłem jest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(ciepło wysokoparametrowe, nośnikiem energii końcowej jest gaz ziemny). Straty ciepła na wentylację oraz straty przenikania zostaną pokryte poprzez instalację centralnego ogrzewania:</w:t>
            </w:r>
            <w:r w:rsidRPr="004B509D">
              <w:rPr>
                <w:rFonts w:ascii="Tahoma" w:hAnsi="Tahoma" w:cs="Tahoma"/>
                <w:sz w:val="16"/>
                <w:szCs w:val="16"/>
              </w:rPr>
              <w:br/>
              <w:t>- ogrzewanie konwekcyjne  (grzejniki płytowe + instalacja podłogowa)</w:t>
            </w:r>
            <w:r w:rsidRPr="004B509D">
              <w:rPr>
                <w:rFonts w:ascii="Tahoma" w:hAnsi="Tahoma" w:cs="Tahoma"/>
                <w:sz w:val="16"/>
                <w:szCs w:val="16"/>
              </w:rPr>
              <w:br/>
              <w:t>- ogrzewanie powietrzne (nagrzewnice w centralach).</w:t>
            </w:r>
            <w:r w:rsidRPr="004B509D">
              <w:rPr>
                <w:rFonts w:ascii="Tahoma" w:hAnsi="Tahoma" w:cs="Tahoma"/>
                <w:sz w:val="16"/>
                <w:szCs w:val="16"/>
              </w:rPr>
              <w:br/>
              <w:t xml:space="preserve">Zakłada się, że budynek będzie obsługiwany przez instalację wentylacji mechanicznej. Instalacja wentylacji mechanicznej będzie oparta na centralach </w:t>
            </w:r>
            <w:proofErr w:type="spellStart"/>
            <w:r w:rsidRPr="004B509D">
              <w:rPr>
                <w:rFonts w:ascii="Tahoma" w:hAnsi="Tahoma" w:cs="Tahoma"/>
                <w:sz w:val="16"/>
                <w:szCs w:val="16"/>
              </w:rPr>
              <w:t>nawiewno</w:t>
            </w:r>
            <w:proofErr w:type="spellEnd"/>
            <w:r w:rsidRPr="004B509D">
              <w:rPr>
                <w:rFonts w:ascii="Tahoma" w:hAnsi="Tahoma" w:cs="Tahoma"/>
                <w:sz w:val="16"/>
                <w:szCs w:val="16"/>
              </w:rPr>
              <w:t>-wywiewnych z odzyskiem ciepła oraz wentylatorach wyciągowych. Wentylacja pokoi hotelowych poprzez nawietrzaki okienne oraz wentylator wyciągowy z pomieszczeń sanitarnych.</w:t>
            </w:r>
          </w:p>
        </w:tc>
      </w:tr>
      <w:tr w:rsidR="004B509D" w:rsidRPr="004B509D" w14:paraId="4905C9B3"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5AC169D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PALIW I EMISJA ZANIECZYSZCZEŃ</w:t>
            </w:r>
          </w:p>
        </w:tc>
      </w:tr>
      <w:tr w:rsidR="004B509D" w:rsidRPr="004B509D" w14:paraId="6AD2C749"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7E17B02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OGRZEWANIA I WENTYLACJI</w:t>
            </w:r>
          </w:p>
        </w:tc>
        <w:tc>
          <w:tcPr>
            <w:tcW w:w="767" w:type="dxa"/>
            <w:gridSpan w:val="2"/>
            <w:tcBorders>
              <w:top w:val="single" w:sz="4" w:space="0" w:color="000000"/>
              <w:left w:val="nil"/>
              <w:bottom w:val="single" w:sz="4" w:space="0" w:color="000000"/>
              <w:right w:val="nil"/>
            </w:tcBorders>
            <w:vAlign w:val="center"/>
          </w:tcPr>
          <w:p w14:paraId="6DCD464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65" w:type="dxa"/>
            <w:tcBorders>
              <w:top w:val="single" w:sz="4" w:space="0" w:color="000000"/>
              <w:left w:val="nil"/>
              <w:bottom w:val="single" w:sz="4" w:space="0" w:color="000000"/>
              <w:right w:val="single" w:sz="4" w:space="0" w:color="000000"/>
            </w:tcBorders>
            <w:vAlign w:val="center"/>
          </w:tcPr>
          <w:p w14:paraId="770E96C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05BAD039"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61257</w:t>
            </w:r>
          </w:p>
        </w:tc>
      </w:tr>
      <w:tr w:rsidR="004B509D" w:rsidRPr="004B509D" w14:paraId="6782FA0D"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3343EA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765414F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12B5E79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UDZIAŁ</w:t>
            </w:r>
          </w:p>
        </w:tc>
      </w:tr>
      <w:tr w:rsidR="004B509D" w:rsidRPr="004B509D" w14:paraId="1BF5B1A2" w14:textId="77777777" w:rsidTr="002C3B76">
        <w:trPr>
          <w:gridAfter w:val="2"/>
          <w:wAfter w:w="31" w:type="dxa"/>
          <w:trHeight w:hRule="exact" w:val="270"/>
        </w:trPr>
        <w:tc>
          <w:tcPr>
            <w:tcW w:w="4251" w:type="dxa"/>
            <w:gridSpan w:val="3"/>
            <w:tcBorders>
              <w:top w:val="single" w:sz="4" w:space="0" w:color="000000"/>
              <w:left w:val="nil"/>
              <w:bottom w:val="single" w:sz="4" w:space="0" w:color="000000"/>
              <w:right w:val="single" w:sz="4" w:space="0" w:color="000000"/>
            </w:tcBorders>
            <w:shd w:val="clear" w:color="auto" w:fill="EBF3FC"/>
            <w:vAlign w:val="center"/>
          </w:tcPr>
          <w:p w14:paraId="26BFAF4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22B3CF2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tcBorders>
              <w:top w:val="single" w:sz="4" w:space="0" w:color="000000"/>
              <w:left w:val="single" w:sz="4" w:space="0" w:color="000000"/>
              <w:bottom w:val="single" w:sz="4" w:space="0" w:color="000000"/>
              <w:right w:val="nil"/>
            </w:tcBorders>
            <w:shd w:val="clear" w:color="auto" w:fill="EBF3FC"/>
            <w:vAlign w:val="center"/>
          </w:tcPr>
          <w:p w14:paraId="671E998D"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30,0 %</w:t>
            </w:r>
          </w:p>
        </w:tc>
      </w:tr>
      <w:tr w:rsidR="004B509D" w:rsidRPr="004B509D" w14:paraId="7D41E6C0" w14:textId="77777777" w:rsidTr="002C3B76">
        <w:trPr>
          <w:gridAfter w:val="2"/>
          <w:wAfter w:w="31" w:type="dxa"/>
          <w:trHeight w:hRule="exact" w:val="219"/>
        </w:trPr>
        <w:tc>
          <w:tcPr>
            <w:tcW w:w="4251" w:type="dxa"/>
            <w:gridSpan w:val="3"/>
            <w:tcBorders>
              <w:top w:val="single" w:sz="4" w:space="0" w:color="000000"/>
              <w:left w:val="nil"/>
              <w:bottom w:val="nil"/>
              <w:right w:val="nil"/>
            </w:tcBorders>
            <w:vAlign w:val="center"/>
          </w:tcPr>
          <w:p w14:paraId="3BAC4D8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5C27C87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687E3EE0" w14:textId="77777777" w:rsidTr="002C3B76">
        <w:trPr>
          <w:gridAfter w:val="2"/>
          <w:wAfter w:w="31" w:type="dxa"/>
          <w:trHeight w:hRule="exact" w:val="270"/>
        </w:trPr>
        <w:tc>
          <w:tcPr>
            <w:tcW w:w="4251" w:type="dxa"/>
            <w:gridSpan w:val="3"/>
            <w:tcBorders>
              <w:top w:val="nil"/>
              <w:left w:val="nil"/>
              <w:bottom w:val="nil"/>
              <w:right w:val="nil"/>
            </w:tcBorders>
            <w:vAlign w:val="center"/>
          </w:tcPr>
          <w:p w14:paraId="643E411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6"/>
            <w:tcBorders>
              <w:top w:val="nil"/>
              <w:left w:val="single" w:sz="4" w:space="0" w:color="000000"/>
              <w:bottom w:val="nil"/>
              <w:right w:val="nil"/>
            </w:tcBorders>
            <w:vAlign w:val="center"/>
          </w:tcPr>
          <w:p w14:paraId="435329FA"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6076541D" w14:textId="77777777" w:rsidTr="002C3B76">
        <w:trPr>
          <w:gridAfter w:val="2"/>
          <w:wAfter w:w="31" w:type="dxa"/>
          <w:trHeight w:hRule="exact" w:val="212"/>
        </w:trPr>
        <w:tc>
          <w:tcPr>
            <w:tcW w:w="9955" w:type="dxa"/>
            <w:gridSpan w:val="9"/>
            <w:tcBorders>
              <w:top w:val="single" w:sz="4" w:space="0" w:color="000000"/>
              <w:left w:val="nil"/>
              <w:bottom w:val="nil"/>
              <w:right w:val="nil"/>
            </w:tcBorders>
            <w:vAlign w:val="center"/>
          </w:tcPr>
          <w:p w14:paraId="4E3EF62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47DC970F"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3685D8D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1B84E8C0" w14:textId="77777777" w:rsidTr="002C3B76">
        <w:trPr>
          <w:gridAfter w:val="2"/>
          <w:wAfter w:w="31" w:type="dxa"/>
          <w:trHeight w:hRule="exact" w:val="220"/>
        </w:trPr>
        <w:tc>
          <w:tcPr>
            <w:tcW w:w="9955" w:type="dxa"/>
            <w:gridSpan w:val="9"/>
            <w:tcBorders>
              <w:top w:val="single" w:sz="4" w:space="0" w:color="000000"/>
              <w:left w:val="nil"/>
              <w:bottom w:val="nil"/>
              <w:right w:val="nil"/>
            </w:tcBorders>
            <w:vAlign w:val="center"/>
          </w:tcPr>
          <w:p w14:paraId="749BE3F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761484D7" w14:textId="77777777" w:rsidTr="002C3B76">
        <w:trPr>
          <w:gridAfter w:val="2"/>
          <w:wAfter w:w="31" w:type="dxa"/>
          <w:trHeight w:hRule="exact" w:val="142"/>
        </w:trPr>
        <w:tc>
          <w:tcPr>
            <w:tcW w:w="9955" w:type="dxa"/>
            <w:gridSpan w:val="9"/>
            <w:tcBorders>
              <w:top w:val="nil"/>
              <w:left w:val="nil"/>
              <w:bottom w:val="nil"/>
              <w:right w:val="nil"/>
            </w:tcBorders>
            <w:vAlign w:val="center"/>
          </w:tcPr>
          <w:p w14:paraId="54E1D0C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65734489" w14:textId="77777777" w:rsidTr="002C3B76">
        <w:trPr>
          <w:gridAfter w:val="2"/>
          <w:wAfter w:w="31" w:type="dxa"/>
          <w:trHeight w:hRule="exact" w:val="437"/>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0C391EA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065A7BF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585341A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0D0B3622"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0228773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3B07E134"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121932C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18377</w:t>
            </w:r>
          </w:p>
        </w:tc>
        <w:tc>
          <w:tcPr>
            <w:tcW w:w="1414" w:type="dxa"/>
            <w:tcBorders>
              <w:top w:val="single" w:sz="4" w:space="0" w:color="000000"/>
              <w:left w:val="single" w:sz="4" w:space="0" w:color="000000"/>
              <w:bottom w:val="single" w:sz="4" w:space="0" w:color="000000"/>
              <w:right w:val="single" w:sz="4" w:space="0" w:color="000000"/>
            </w:tcBorders>
            <w:vAlign w:val="center"/>
          </w:tcPr>
          <w:p w14:paraId="6BBD1809"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3,247</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5050101F"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5659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A87630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 kWh/kWh</w:t>
            </w:r>
          </w:p>
        </w:tc>
        <w:tc>
          <w:tcPr>
            <w:tcW w:w="1459" w:type="dxa"/>
            <w:tcBorders>
              <w:top w:val="single" w:sz="4" w:space="0" w:color="000000"/>
              <w:left w:val="single" w:sz="4" w:space="0" w:color="000000"/>
              <w:bottom w:val="single" w:sz="4" w:space="0" w:color="000000"/>
              <w:right w:val="single" w:sz="4" w:space="0" w:color="000000"/>
            </w:tcBorders>
            <w:vAlign w:val="center"/>
          </w:tcPr>
          <w:p w14:paraId="26EF07B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5658,97 kWh</w:t>
            </w:r>
          </w:p>
        </w:tc>
      </w:tr>
      <w:tr w:rsidR="004B509D" w:rsidRPr="004B509D" w14:paraId="638FB9EA"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38576D0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0CFF211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32A4CD3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77608AD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DBC5E1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E723A2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0F2D9A9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2DA186C0"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vAlign w:val="center"/>
          </w:tcPr>
          <w:p w14:paraId="1BDC2EE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16,122</w:t>
            </w:r>
          </w:p>
        </w:tc>
        <w:tc>
          <w:tcPr>
            <w:tcW w:w="1415" w:type="dxa"/>
            <w:tcBorders>
              <w:top w:val="single" w:sz="4" w:space="0" w:color="000000"/>
              <w:left w:val="single" w:sz="4" w:space="0" w:color="000000"/>
              <w:bottom w:val="single" w:sz="4" w:space="0" w:color="000000"/>
              <w:right w:val="single" w:sz="4" w:space="0" w:color="000000"/>
            </w:tcBorders>
            <w:vAlign w:val="center"/>
          </w:tcPr>
          <w:p w14:paraId="69005F8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0,188</w:t>
            </w:r>
          </w:p>
        </w:tc>
        <w:tc>
          <w:tcPr>
            <w:tcW w:w="1414" w:type="dxa"/>
            <w:tcBorders>
              <w:top w:val="single" w:sz="4" w:space="0" w:color="000000"/>
              <w:left w:val="single" w:sz="4" w:space="0" w:color="000000"/>
              <w:bottom w:val="single" w:sz="4" w:space="0" w:color="000000"/>
              <w:right w:val="single" w:sz="4" w:space="0" w:color="000000"/>
            </w:tcBorders>
            <w:vAlign w:val="center"/>
          </w:tcPr>
          <w:p w14:paraId="4E5CE74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6060,76</w:t>
            </w:r>
          </w:p>
        </w:tc>
        <w:tc>
          <w:tcPr>
            <w:tcW w:w="1415" w:type="dxa"/>
            <w:tcBorders>
              <w:top w:val="single" w:sz="4" w:space="0" w:color="000000"/>
              <w:left w:val="single" w:sz="4" w:space="0" w:color="000000"/>
              <w:bottom w:val="single" w:sz="4" w:space="0" w:color="000000"/>
              <w:right w:val="single" w:sz="4" w:space="0" w:color="000000"/>
            </w:tcBorders>
            <w:vAlign w:val="center"/>
          </w:tcPr>
          <w:p w14:paraId="5D215B9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7,623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63C3B70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0,2547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6651551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vAlign w:val="center"/>
          </w:tcPr>
          <w:p w14:paraId="593A537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1F84117D"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28BB514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3529453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0B503814"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UDZIAŁ</w:t>
            </w:r>
          </w:p>
        </w:tc>
      </w:tr>
      <w:tr w:rsidR="004B509D" w:rsidRPr="004B509D" w14:paraId="56BF3D06" w14:textId="77777777" w:rsidTr="002C3B76">
        <w:trPr>
          <w:gridAfter w:val="2"/>
          <w:wAfter w:w="31" w:type="dxa"/>
          <w:trHeight w:hRule="exact" w:val="270"/>
        </w:trPr>
        <w:tc>
          <w:tcPr>
            <w:tcW w:w="4251" w:type="dxa"/>
            <w:gridSpan w:val="3"/>
            <w:tcBorders>
              <w:top w:val="single" w:sz="4" w:space="0" w:color="000000"/>
              <w:left w:val="nil"/>
              <w:bottom w:val="single" w:sz="4" w:space="0" w:color="000000"/>
              <w:right w:val="single" w:sz="4" w:space="0" w:color="000000"/>
            </w:tcBorders>
            <w:shd w:val="clear" w:color="auto" w:fill="EBF3FC"/>
            <w:vAlign w:val="center"/>
          </w:tcPr>
          <w:p w14:paraId="289FA10F"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KOGENERACJI - węgiel kamienny, gaz ziemny</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0EF27C37"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SIECI CIEPŁOWNICZEJ</w:t>
            </w:r>
          </w:p>
        </w:tc>
        <w:tc>
          <w:tcPr>
            <w:tcW w:w="1459" w:type="dxa"/>
            <w:tcBorders>
              <w:top w:val="single" w:sz="4" w:space="0" w:color="000000"/>
              <w:left w:val="single" w:sz="4" w:space="0" w:color="000000"/>
              <w:bottom w:val="single" w:sz="4" w:space="0" w:color="000000"/>
              <w:right w:val="nil"/>
            </w:tcBorders>
            <w:shd w:val="clear" w:color="auto" w:fill="EBF3FC"/>
            <w:vAlign w:val="center"/>
          </w:tcPr>
          <w:p w14:paraId="07941390"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70,0 %</w:t>
            </w:r>
          </w:p>
        </w:tc>
      </w:tr>
      <w:tr w:rsidR="004B509D" w:rsidRPr="004B509D" w14:paraId="5F987C12" w14:textId="77777777" w:rsidTr="002C3B76">
        <w:trPr>
          <w:gridAfter w:val="2"/>
          <w:wAfter w:w="31" w:type="dxa"/>
          <w:trHeight w:hRule="exact" w:val="238"/>
        </w:trPr>
        <w:tc>
          <w:tcPr>
            <w:tcW w:w="4251" w:type="dxa"/>
            <w:gridSpan w:val="3"/>
            <w:tcBorders>
              <w:top w:val="single" w:sz="4" w:space="0" w:color="000000"/>
              <w:left w:val="nil"/>
              <w:bottom w:val="nil"/>
              <w:right w:val="nil"/>
            </w:tcBorders>
            <w:vAlign w:val="center"/>
          </w:tcPr>
          <w:p w14:paraId="0194F47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4A7402B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02F0A0AB" w14:textId="77777777" w:rsidTr="002C3B76">
        <w:trPr>
          <w:gridAfter w:val="2"/>
          <w:wAfter w:w="31" w:type="dxa"/>
          <w:trHeight w:hRule="exact" w:val="270"/>
        </w:trPr>
        <w:tc>
          <w:tcPr>
            <w:tcW w:w="4251" w:type="dxa"/>
            <w:gridSpan w:val="3"/>
            <w:tcBorders>
              <w:top w:val="nil"/>
              <w:left w:val="nil"/>
              <w:bottom w:val="nil"/>
              <w:right w:val="nil"/>
            </w:tcBorders>
            <w:vAlign w:val="center"/>
          </w:tcPr>
          <w:p w14:paraId="77DCAB2F"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kogeneracji</w:t>
            </w:r>
          </w:p>
        </w:tc>
        <w:tc>
          <w:tcPr>
            <w:tcW w:w="5704" w:type="dxa"/>
            <w:gridSpan w:val="6"/>
            <w:tcBorders>
              <w:top w:val="nil"/>
              <w:left w:val="single" w:sz="4" w:space="0" w:color="000000"/>
              <w:bottom w:val="nil"/>
              <w:right w:val="nil"/>
            </w:tcBorders>
            <w:vAlign w:val="center"/>
          </w:tcPr>
          <w:p w14:paraId="67A0127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7F555066" w14:textId="77777777" w:rsidTr="002C3B76">
        <w:trPr>
          <w:gridAfter w:val="2"/>
          <w:wAfter w:w="31" w:type="dxa"/>
          <w:trHeight w:hRule="exact" w:val="288"/>
        </w:trPr>
        <w:tc>
          <w:tcPr>
            <w:tcW w:w="9955" w:type="dxa"/>
            <w:gridSpan w:val="9"/>
            <w:tcBorders>
              <w:top w:val="single" w:sz="4" w:space="0" w:color="000000"/>
              <w:left w:val="nil"/>
              <w:bottom w:val="nil"/>
              <w:right w:val="nil"/>
            </w:tcBorders>
            <w:vAlign w:val="center"/>
          </w:tcPr>
          <w:p w14:paraId="6450804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49FD703A"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06FA438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6A0618FA" w14:textId="77777777" w:rsidTr="002C3B76">
        <w:trPr>
          <w:gridAfter w:val="2"/>
          <w:wAfter w:w="31" w:type="dxa"/>
          <w:trHeight w:hRule="exact" w:val="296"/>
        </w:trPr>
        <w:tc>
          <w:tcPr>
            <w:tcW w:w="9955" w:type="dxa"/>
            <w:gridSpan w:val="9"/>
            <w:tcBorders>
              <w:top w:val="single" w:sz="4" w:space="0" w:color="000000"/>
              <w:left w:val="nil"/>
              <w:bottom w:val="nil"/>
              <w:right w:val="nil"/>
            </w:tcBorders>
            <w:vAlign w:val="center"/>
          </w:tcPr>
          <w:p w14:paraId="1AC7474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1C521B9C" w14:textId="77777777" w:rsidTr="002C3B76">
        <w:trPr>
          <w:gridAfter w:val="2"/>
          <w:wAfter w:w="31" w:type="dxa"/>
          <w:trHeight w:hRule="exact" w:val="119"/>
        </w:trPr>
        <w:tc>
          <w:tcPr>
            <w:tcW w:w="9955" w:type="dxa"/>
            <w:gridSpan w:val="9"/>
            <w:tcBorders>
              <w:top w:val="nil"/>
              <w:left w:val="nil"/>
              <w:bottom w:val="nil"/>
              <w:right w:val="nil"/>
            </w:tcBorders>
            <w:vAlign w:val="center"/>
          </w:tcPr>
          <w:p w14:paraId="06F912C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40CE3AE3" w14:textId="77777777" w:rsidTr="002C3B76">
        <w:trPr>
          <w:gridAfter w:val="2"/>
          <w:wAfter w:w="31" w:type="dxa"/>
          <w:trHeight w:hRule="exact" w:val="330"/>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14F9F5CF"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5457BA4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4491F27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2E105DD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44EC859A"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5D3071D7"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42B5FD6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42880</w:t>
            </w:r>
          </w:p>
        </w:tc>
        <w:tc>
          <w:tcPr>
            <w:tcW w:w="1414" w:type="dxa"/>
            <w:tcBorders>
              <w:top w:val="single" w:sz="4" w:space="0" w:color="000000"/>
              <w:left w:val="single" w:sz="4" w:space="0" w:color="000000"/>
              <w:bottom w:val="single" w:sz="4" w:space="0" w:color="000000"/>
              <w:right w:val="single" w:sz="4" w:space="0" w:color="000000"/>
            </w:tcBorders>
            <w:vAlign w:val="center"/>
          </w:tcPr>
          <w:p w14:paraId="5AC7BB60"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0,781</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3B6C32FC"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54879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40ECB09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 GJ/GJ</w:t>
            </w:r>
          </w:p>
        </w:tc>
        <w:tc>
          <w:tcPr>
            <w:tcW w:w="1459" w:type="dxa"/>
            <w:tcBorders>
              <w:top w:val="single" w:sz="4" w:space="0" w:color="000000"/>
              <w:left w:val="single" w:sz="4" w:space="0" w:color="000000"/>
              <w:bottom w:val="single" w:sz="4" w:space="0" w:color="000000"/>
              <w:right w:val="single" w:sz="4" w:space="0" w:color="000000"/>
            </w:tcBorders>
            <w:vAlign w:val="center"/>
          </w:tcPr>
          <w:p w14:paraId="534019F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197,57 GJ</w:t>
            </w:r>
          </w:p>
        </w:tc>
      </w:tr>
      <w:tr w:rsidR="004B509D" w:rsidRPr="004B509D" w14:paraId="67140850"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268C3AE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6CBC2B5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09D7CC1A"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36BDC21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28CC7CA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7D6A2E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103547E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52824620"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vAlign w:val="center"/>
          </w:tcPr>
          <w:p w14:paraId="068FC30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25,288</w:t>
            </w:r>
          </w:p>
        </w:tc>
        <w:tc>
          <w:tcPr>
            <w:tcW w:w="1415" w:type="dxa"/>
            <w:tcBorders>
              <w:top w:val="single" w:sz="4" w:space="0" w:color="000000"/>
              <w:left w:val="single" w:sz="4" w:space="0" w:color="000000"/>
              <w:bottom w:val="single" w:sz="4" w:space="0" w:color="000000"/>
              <w:right w:val="single" w:sz="4" w:space="0" w:color="000000"/>
            </w:tcBorders>
            <w:vAlign w:val="center"/>
          </w:tcPr>
          <w:p w14:paraId="54398E7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2,766</w:t>
            </w:r>
          </w:p>
        </w:tc>
        <w:tc>
          <w:tcPr>
            <w:tcW w:w="1414" w:type="dxa"/>
            <w:tcBorders>
              <w:top w:val="single" w:sz="4" w:space="0" w:color="000000"/>
              <w:left w:val="single" w:sz="4" w:space="0" w:color="000000"/>
              <w:bottom w:val="single" w:sz="4" w:space="0" w:color="000000"/>
              <w:right w:val="single" w:sz="4" w:space="0" w:color="000000"/>
            </w:tcBorders>
            <w:vAlign w:val="center"/>
          </w:tcPr>
          <w:p w14:paraId="3F1BBB3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15226,36</w:t>
            </w:r>
          </w:p>
        </w:tc>
        <w:tc>
          <w:tcPr>
            <w:tcW w:w="1415" w:type="dxa"/>
            <w:tcBorders>
              <w:top w:val="single" w:sz="4" w:space="0" w:color="000000"/>
              <w:left w:val="single" w:sz="4" w:space="0" w:color="000000"/>
              <w:bottom w:val="single" w:sz="4" w:space="0" w:color="000000"/>
              <w:right w:val="single" w:sz="4" w:space="0" w:color="000000"/>
            </w:tcBorders>
            <w:vAlign w:val="center"/>
          </w:tcPr>
          <w:p w14:paraId="25EAA94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20,744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366C5F9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0,5927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769BB4B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vAlign w:val="center"/>
          </w:tcPr>
          <w:p w14:paraId="4E70A54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400DA19E" w14:textId="77777777" w:rsidTr="002C3B76">
        <w:trPr>
          <w:trHeight w:hRule="exact" w:val="270"/>
        </w:trPr>
        <w:tc>
          <w:tcPr>
            <w:tcW w:w="9986" w:type="dxa"/>
            <w:gridSpan w:val="11"/>
            <w:tcBorders>
              <w:top w:val="nil"/>
              <w:left w:val="nil"/>
              <w:bottom w:val="nil"/>
              <w:right w:val="nil"/>
            </w:tcBorders>
          </w:tcPr>
          <w:p w14:paraId="6AC91A9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5BB9380E"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65FDFBF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4E6644FE" w14:textId="77777777" w:rsidTr="002C3B76">
        <w:trPr>
          <w:gridAfter w:val="2"/>
          <w:wAfter w:w="31" w:type="dxa"/>
          <w:trHeight w:hRule="exact" w:val="512"/>
        </w:trPr>
        <w:tc>
          <w:tcPr>
            <w:tcW w:w="6464" w:type="dxa"/>
            <w:gridSpan w:val="5"/>
            <w:tcBorders>
              <w:top w:val="single" w:sz="4" w:space="0" w:color="000000"/>
              <w:left w:val="nil"/>
              <w:bottom w:val="single" w:sz="4" w:space="0" w:color="000000"/>
              <w:right w:val="nil"/>
            </w:tcBorders>
            <w:vAlign w:val="center"/>
          </w:tcPr>
          <w:p w14:paraId="6BA869C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OGRZEWANIA I WENTYLACJI</w:t>
            </w:r>
          </w:p>
        </w:tc>
        <w:tc>
          <w:tcPr>
            <w:tcW w:w="767" w:type="dxa"/>
            <w:gridSpan w:val="2"/>
            <w:tcBorders>
              <w:top w:val="single" w:sz="4" w:space="0" w:color="000000"/>
              <w:left w:val="nil"/>
              <w:bottom w:val="single" w:sz="4" w:space="0" w:color="000000"/>
              <w:right w:val="nil"/>
            </w:tcBorders>
            <w:vAlign w:val="center"/>
          </w:tcPr>
          <w:p w14:paraId="36EF827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Eel,pom,HV</w:t>
            </w:r>
            <w:proofErr w:type="spellEnd"/>
          </w:p>
        </w:tc>
        <w:tc>
          <w:tcPr>
            <w:tcW w:w="1265" w:type="dxa"/>
            <w:tcBorders>
              <w:top w:val="single" w:sz="4" w:space="0" w:color="000000"/>
              <w:left w:val="nil"/>
              <w:bottom w:val="single" w:sz="4" w:space="0" w:color="000000"/>
              <w:right w:val="single" w:sz="4" w:space="0" w:color="000000"/>
            </w:tcBorders>
            <w:vAlign w:val="center"/>
          </w:tcPr>
          <w:p w14:paraId="1D6DC51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172DAD83"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7279</w:t>
            </w:r>
          </w:p>
        </w:tc>
      </w:tr>
      <w:tr w:rsidR="004B509D" w:rsidRPr="004B509D" w14:paraId="2693101E"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4471AC4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57EAD7C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676447F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b/>
                <w:bCs/>
                <w:sz w:val="12"/>
                <w:szCs w:val="12"/>
              </w:rPr>
              <w:t>UDZIAŁ</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0D2A307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proofErr w:type="spellStart"/>
            <w:r w:rsidRPr="004B509D">
              <w:rPr>
                <w:rFonts w:ascii="Tahoma" w:hAnsi="Tahoma" w:cs="Tahoma"/>
                <w:b/>
                <w:bCs/>
                <w:sz w:val="12"/>
                <w:szCs w:val="12"/>
              </w:rPr>
              <w:t>Eel,pom</w:t>
            </w:r>
            <w:proofErr w:type="spellEnd"/>
          </w:p>
        </w:tc>
      </w:tr>
      <w:tr w:rsidR="004B509D" w:rsidRPr="004B509D" w14:paraId="3B4B8A78"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72DE072B"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4AC5E645"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BF3FC"/>
          </w:tcPr>
          <w:p w14:paraId="251FC367"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c>
          <w:tcPr>
            <w:tcW w:w="1459" w:type="dxa"/>
            <w:tcBorders>
              <w:top w:val="single" w:sz="4" w:space="0" w:color="000000"/>
              <w:left w:val="single" w:sz="4" w:space="0" w:color="000000"/>
              <w:bottom w:val="single" w:sz="4" w:space="0" w:color="000000"/>
              <w:right w:val="single" w:sz="4" w:space="0" w:color="000000"/>
            </w:tcBorders>
            <w:shd w:val="clear" w:color="auto" w:fill="EBF3FC"/>
          </w:tcPr>
          <w:p w14:paraId="4E981431"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7279</w:t>
            </w:r>
          </w:p>
        </w:tc>
      </w:tr>
      <w:tr w:rsidR="004B509D" w:rsidRPr="004B509D" w14:paraId="2D99C02C" w14:textId="77777777" w:rsidTr="002C3B76">
        <w:trPr>
          <w:gridAfter w:val="2"/>
          <w:wAfter w:w="31" w:type="dxa"/>
          <w:trHeight w:hRule="exact" w:val="180"/>
        </w:trPr>
        <w:tc>
          <w:tcPr>
            <w:tcW w:w="4251" w:type="dxa"/>
            <w:gridSpan w:val="3"/>
            <w:tcBorders>
              <w:top w:val="single" w:sz="4" w:space="0" w:color="000000"/>
              <w:left w:val="nil"/>
              <w:bottom w:val="nil"/>
              <w:right w:val="single" w:sz="4" w:space="0" w:color="000000"/>
            </w:tcBorders>
            <w:vAlign w:val="center"/>
          </w:tcPr>
          <w:p w14:paraId="5C0C024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53C0FC3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3C837033" w14:textId="77777777" w:rsidTr="002C3B76">
        <w:trPr>
          <w:gridAfter w:val="2"/>
          <w:wAfter w:w="31" w:type="dxa"/>
          <w:trHeight w:hRule="exact" w:val="285"/>
        </w:trPr>
        <w:tc>
          <w:tcPr>
            <w:tcW w:w="4251" w:type="dxa"/>
            <w:gridSpan w:val="3"/>
            <w:tcBorders>
              <w:top w:val="nil"/>
              <w:left w:val="nil"/>
              <w:bottom w:val="nil"/>
              <w:right w:val="single" w:sz="4" w:space="0" w:color="000000"/>
            </w:tcBorders>
            <w:vAlign w:val="center"/>
          </w:tcPr>
          <w:p w14:paraId="7E6E362A"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6"/>
            <w:tcBorders>
              <w:top w:val="nil"/>
              <w:left w:val="single" w:sz="4" w:space="0" w:color="000000"/>
              <w:bottom w:val="nil"/>
              <w:right w:val="nil"/>
            </w:tcBorders>
            <w:vAlign w:val="center"/>
          </w:tcPr>
          <w:p w14:paraId="6520F5D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1AA7AC5D"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1974387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7663DECE"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2D8C31E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4FC9328C"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70678E4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799AE162"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74A5041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172BE684"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45C576B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lastRenderedPageBreak/>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43675B8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6F2E8A0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6773104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444461D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0E6B2E9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40E7C98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CF017A" w:rsidRPr="004B509D" w14:paraId="05C3E0BB"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0A37039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20,738</w:t>
            </w:r>
          </w:p>
        </w:tc>
        <w:tc>
          <w:tcPr>
            <w:tcW w:w="1415" w:type="dxa"/>
            <w:tcBorders>
              <w:top w:val="single" w:sz="4" w:space="0" w:color="000000"/>
              <w:left w:val="single" w:sz="4" w:space="0" w:color="000000"/>
              <w:bottom w:val="single" w:sz="4" w:space="0" w:color="000000"/>
              <w:right w:val="single" w:sz="4" w:space="0" w:color="000000"/>
            </w:tcBorders>
          </w:tcPr>
          <w:p w14:paraId="7B915CB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0,242</w:t>
            </w:r>
          </w:p>
        </w:tc>
        <w:tc>
          <w:tcPr>
            <w:tcW w:w="1414" w:type="dxa"/>
            <w:tcBorders>
              <w:top w:val="single" w:sz="4" w:space="0" w:color="000000"/>
              <w:left w:val="single" w:sz="4" w:space="0" w:color="000000"/>
              <w:bottom w:val="single" w:sz="4" w:space="0" w:color="000000"/>
              <w:right w:val="single" w:sz="4" w:space="0" w:color="000000"/>
            </w:tcBorders>
          </w:tcPr>
          <w:p w14:paraId="129EE6C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7795,93</w:t>
            </w:r>
          </w:p>
        </w:tc>
        <w:tc>
          <w:tcPr>
            <w:tcW w:w="1415" w:type="dxa"/>
            <w:tcBorders>
              <w:top w:val="single" w:sz="4" w:space="0" w:color="000000"/>
              <w:left w:val="single" w:sz="4" w:space="0" w:color="000000"/>
              <w:bottom w:val="single" w:sz="4" w:space="0" w:color="000000"/>
              <w:right w:val="single" w:sz="4" w:space="0" w:color="000000"/>
            </w:tcBorders>
          </w:tcPr>
          <w:p w14:paraId="7507EB0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9,805</w:t>
            </w:r>
          </w:p>
        </w:tc>
        <w:tc>
          <w:tcPr>
            <w:tcW w:w="1415" w:type="dxa"/>
            <w:gridSpan w:val="2"/>
            <w:tcBorders>
              <w:top w:val="single" w:sz="4" w:space="0" w:color="000000"/>
              <w:left w:val="single" w:sz="4" w:space="0" w:color="000000"/>
              <w:bottom w:val="single" w:sz="4" w:space="0" w:color="000000"/>
              <w:right w:val="single" w:sz="4" w:space="0" w:color="000000"/>
            </w:tcBorders>
          </w:tcPr>
          <w:p w14:paraId="4BCF849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0,3276</w:t>
            </w:r>
          </w:p>
        </w:tc>
        <w:tc>
          <w:tcPr>
            <w:tcW w:w="1415" w:type="dxa"/>
            <w:gridSpan w:val="2"/>
            <w:tcBorders>
              <w:top w:val="single" w:sz="4" w:space="0" w:color="000000"/>
              <w:left w:val="single" w:sz="4" w:space="0" w:color="000000"/>
              <w:bottom w:val="single" w:sz="4" w:space="0" w:color="000000"/>
              <w:right w:val="single" w:sz="4" w:space="0" w:color="000000"/>
            </w:tcBorders>
          </w:tcPr>
          <w:p w14:paraId="731E7F2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tcPr>
          <w:p w14:paraId="7401D7E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bl>
    <w:p w14:paraId="777AD8FF"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798"/>
        <w:gridCol w:w="617"/>
        <w:gridCol w:w="150"/>
        <w:gridCol w:w="1265"/>
        <w:gridCol w:w="1459"/>
        <w:gridCol w:w="15"/>
        <w:gridCol w:w="16"/>
      </w:tblGrid>
      <w:tr w:rsidR="004B509D" w:rsidRPr="004B509D" w14:paraId="3791EDDC" w14:textId="77777777" w:rsidTr="002C3B76">
        <w:trPr>
          <w:gridAfter w:val="1"/>
          <w:wAfter w:w="16" w:type="dxa"/>
          <w:trHeight w:hRule="exact" w:val="225"/>
        </w:trPr>
        <w:tc>
          <w:tcPr>
            <w:tcW w:w="9970" w:type="dxa"/>
            <w:gridSpan w:val="10"/>
            <w:tcBorders>
              <w:top w:val="nil"/>
              <w:left w:val="nil"/>
              <w:bottom w:val="nil"/>
              <w:right w:val="nil"/>
            </w:tcBorders>
            <w:shd w:val="clear" w:color="auto" w:fill="007EAE"/>
            <w:vAlign w:val="center"/>
          </w:tcPr>
          <w:p w14:paraId="13802ED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CIEPŁA WODA</w:t>
            </w:r>
          </w:p>
        </w:tc>
      </w:tr>
      <w:tr w:rsidR="004B509D" w:rsidRPr="004B509D" w14:paraId="76A3808E" w14:textId="77777777" w:rsidTr="002C3B76">
        <w:trPr>
          <w:gridAfter w:val="2"/>
          <w:wAfter w:w="31" w:type="dxa"/>
          <w:trHeight w:hRule="exact" w:val="855"/>
        </w:trPr>
        <w:tc>
          <w:tcPr>
            <w:tcW w:w="9955" w:type="dxa"/>
            <w:gridSpan w:val="9"/>
            <w:tcBorders>
              <w:top w:val="nil"/>
              <w:left w:val="nil"/>
              <w:bottom w:val="nil"/>
              <w:right w:val="nil"/>
            </w:tcBorders>
            <w:vAlign w:val="center"/>
          </w:tcPr>
          <w:p w14:paraId="745EDF2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Projektuje są dwa stopnie podgrzania ciepłej wody. Woda w zasobniku wstępnym  zostanie podgrzana przez pompę ciepła do temperatury ok. 30°C. Następnie woda dogrzana zostanie do wymaganej temperatury poprzez źródło wysokoparametrowe –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(70/50°C). </w:t>
            </w:r>
          </w:p>
        </w:tc>
      </w:tr>
      <w:tr w:rsidR="004B509D" w:rsidRPr="004B509D" w14:paraId="66F779EC"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7987BA0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PALIW I EMISJA ZANIECZYSZCZEŃ</w:t>
            </w:r>
          </w:p>
        </w:tc>
      </w:tr>
      <w:tr w:rsidR="004B509D" w:rsidRPr="004B509D" w14:paraId="787B88C5"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3F0D508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7CD796F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65" w:type="dxa"/>
            <w:tcBorders>
              <w:top w:val="single" w:sz="4" w:space="0" w:color="000000"/>
              <w:left w:val="nil"/>
              <w:bottom w:val="single" w:sz="4" w:space="0" w:color="000000"/>
              <w:right w:val="single" w:sz="4" w:space="0" w:color="000000"/>
            </w:tcBorders>
            <w:vAlign w:val="center"/>
          </w:tcPr>
          <w:p w14:paraId="75C89EC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2C8153E0"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2674</w:t>
            </w:r>
          </w:p>
        </w:tc>
      </w:tr>
      <w:tr w:rsidR="004B509D" w:rsidRPr="004B509D" w14:paraId="7C40CE1A"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63AE9F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0D2DD6D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2979520" w14:textId="77777777" w:rsidR="00CF017A" w:rsidRPr="004B509D" w:rsidRDefault="00CF017A" w:rsidP="002C3B76">
            <w:pPr>
              <w:widowControl w:val="0"/>
              <w:autoSpaceDE w:val="0"/>
              <w:autoSpaceDN w:val="0"/>
              <w:adjustRightInd w:val="0"/>
              <w:spacing w:before="45"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7786067C"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5D2FC7B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0D0D6C29"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tcBorders>
              <w:top w:val="single" w:sz="4" w:space="0" w:color="000000"/>
              <w:left w:val="single" w:sz="4" w:space="0" w:color="000000"/>
              <w:bottom w:val="single" w:sz="4" w:space="0" w:color="000000"/>
              <w:right w:val="single" w:sz="4" w:space="0" w:color="000000"/>
            </w:tcBorders>
            <w:shd w:val="clear" w:color="auto" w:fill="EBF3FC"/>
            <w:vAlign w:val="center"/>
          </w:tcPr>
          <w:p w14:paraId="56FB089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44,0 %</w:t>
            </w:r>
          </w:p>
        </w:tc>
      </w:tr>
      <w:tr w:rsidR="004B509D" w:rsidRPr="004B509D" w14:paraId="3B3E1466" w14:textId="77777777" w:rsidTr="002C3B76">
        <w:trPr>
          <w:gridAfter w:val="2"/>
          <w:wAfter w:w="31" w:type="dxa"/>
          <w:trHeight w:hRule="exact" w:val="319"/>
        </w:trPr>
        <w:tc>
          <w:tcPr>
            <w:tcW w:w="4251" w:type="dxa"/>
            <w:gridSpan w:val="3"/>
            <w:tcBorders>
              <w:top w:val="single" w:sz="4" w:space="0" w:color="000000"/>
              <w:left w:val="nil"/>
              <w:bottom w:val="nil"/>
              <w:right w:val="single" w:sz="4" w:space="0" w:color="000000"/>
            </w:tcBorders>
            <w:vAlign w:val="center"/>
          </w:tcPr>
          <w:p w14:paraId="6BB3BDA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697EA99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59016D79" w14:textId="77777777" w:rsidTr="002C3B76">
        <w:trPr>
          <w:gridAfter w:val="2"/>
          <w:wAfter w:w="31" w:type="dxa"/>
          <w:trHeight w:hRule="exact" w:val="270"/>
        </w:trPr>
        <w:tc>
          <w:tcPr>
            <w:tcW w:w="4251" w:type="dxa"/>
            <w:gridSpan w:val="3"/>
            <w:tcBorders>
              <w:top w:val="nil"/>
              <w:left w:val="nil"/>
              <w:bottom w:val="nil"/>
              <w:right w:val="single" w:sz="4" w:space="0" w:color="000000"/>
            </w:tcBorders>
            <w:vAlign w:val="center"/>
          </w:tcPr>
          <w:p w14:paraId="57A16C83"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6"/>
            <w:tcBorders>
              <w:top w:val="nil"/>
              <w:left w:val="single" w:sz="4" w:space="0" w:color="000000"/>
              <w:bottom w:val="nil"/>
              <w:right w:val="nil"/>
            </w:tcBorders>
            <w:vAlign w:val="center"/>
          </w:tcPr>
          <w:p w14:paraId="66CCC729"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53BE8B54" w14:textId="77777777" w:rsidTr="002C3B76">
        <w:trPr>
          <w:gridAfter w:val="2"/>
          <w:wAfter w:w="31" w:type="dxa"/>
          <w:trHeight w:hRule="exact" w:val="286"/>
        </w:trPr>
        <w:tc>
          <w:tcPr>
            <w:tcW w:w="9955" w:type="dxa"/>
            <w:gridSpan w:val="9"/>
            <w:tcBorders>
              <w:top w:val="single" w:sz="4" w:space="0" w:color="000000"/>
              <w:left w:val="nil"/>
              <w:bottom w:val="nil"/>
              <w:right w:val="nil"/>
            </w:tcBorders>
            <w:vAlign w:val="center"/>
          </w:tcPr>
          <w:p w14:paraId="26D1A54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5E3D7031"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4FF3FCF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D320548" w14:textId="77777777" w:rsidTr="002C3B76">
        <w:trPr>
          <w:gridAfter w:val="2"/>
          <w:wAfter w:w="31" w:type="dxa"/>
          <w:trHeight w:hRule="exact" w:val="277"/>
        </w:trPr>
        <w:tc>
          <w:tcPr>
            <w:tcW w:w="9955" w:type="dxa"/>
            <w:gridSpan w:val="9"/>
            <w:tcBorders>
              <w:top w:val="single" w:sz="4" w:space="0" w:color="000000"/>
              <w:left w:val="nil"/>
              <w:bottom w:val="nil"/>
              <w:right w:val="nil"/>
            </w:tcBorders>
            <w:vAlign w:val="center"/>
          </w:tcPr>
          <w:p w14:paraId="7605F26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498AB0F7" w14:textId="77777777" w:rsidTr="002C3B76">
        <w:trPr>
          <w:gridAfter w:val="2"/>
          <w:wAfter w:w="31" w:type="dxa"/>
          <w:trHeight w:hRule="exact" w:val="146"/>
        </w:trPr>
        <w:tc>
          <w:tcPr>
            <w:tcW w:w="9955" w:type="dxa"/>
            <w:gridSpan w:val="9"/>
            <w:tcBorders>
              <w:top w:val="nil"/>
              <w:left w:val="nil"/>
              <w:bottom w:val="nil"/>
              <w:right w:val="nil"/>
            </w:tcBorders>
            <w:vAlign w:val="center"/>
          </w:tcPr>
          <w:p w14:paraId="6301724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34752618" w14:textId="77777777" w:rsidTr="002C3B76">
        <w:trPr>
          <w:gridAfter w:val="2"/>
          <w:wAfter w:w="31" w:type="dxa"/>
          <w:trHeight w:hRule="exact" w:val="457"/>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68B3C80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540D754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2359229A"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2D91207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3969F9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00583DFB"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0D433014"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8"/>
                <w:szCs w:val="18"/>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65981C12"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2,040</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1779D035"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577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373549C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 kWh/kWh</w:t>
            </w:r>
          </w:p>
        </w:tc>
        <w:tc>
          <w:tcPr>
            <w:tcW w:w="1459" w:type="dxa"/>
            <w:tcBorders>
              <w:top w:val="single" w:sz="4" w:space="0" w:color="000000"/>
              <w:left w:val="single" w:sz="4" w:space="0" w:color="000000"/>
              <w:bottom w:val="single" w:sz="4" w:space="0" w:color="000000"/>
              <w:right w:val="single" w:sz="4" w:space="0" w:color="000000"/>
            </w:tcBorders>
            <w:vAlign w:val="center"/>
          </w:tcPr>
          <w:p w14:paraId="125C774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576,85 kWh</w:t>
            </w:r>
          </w:p>
        </w:tc>
      </w:tr>
      <w:tr w:rsidR="004B509D" w:rsidRPr="004B509D" w14:paraId="529A4D4C"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544E643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5E67FF0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56B09939"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4FF2F114"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3617702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3C361A2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0296146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7F442046"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vAlign w:val="center"/>
          </w:tcPr>
          <w:p w14:paraId="0494433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1,643</w:t>
            </w:r>
          </w:p>
        </w:tc>
        <w:tc>
          <w:tcPr>
            <w:tcW w:w="1415" w:type="dxa"/>
            <w:tcBorders>
              <w:top w:val="single" w:sz="4" w:space="0" w:color="000000"/>
              <w:left w:val="single" w:sz="4" w:space="0" w:color="000000"/>
              <w:bottom w:val="single" w:sz="4" w:space="0" w:color="000000"/>
              <w:right w:val="single" w:sz="4" w:space="0" w:color="000000"/>
            </w:tcBorders>
            <w:vAlign w:val="center"/>
          </w:tcPr>
          <w:p w14:paraId="46E26C7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0,019</w:t>
            </w:r>
          </w:p>
        </w:tc>
        <w:tc>
          <w:tcPr>
            <w:tcW w:w="1414" w:type="dxa"/>
            <w:tcBorders>
              <w:top w:val="single" w:sz="4" w:space="0" w:color="000000"/>
              <w:left w:val="single" w:sz="4" w:space="0" w:color="000000"/>
              <w:bottom w:val="single" w:sz="4" w:space="0" w:color="000000"/>
              <w:right w:val="single" w:sz="4" w:space="0" w:color="000000"/>
            </w:tcBorders>
            <w:vAlign w:val="center"/>
          </w:tcPr>
          <w:p w14:paraId="7767FDE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617,81</w:t>
            </w:r>
          </w:p>
        </w:tc>
        <w:tc>
          <w:tcPr>
            <w:tcW w:w="1415" w:type="dxa"/>
            <w:tcBorders>
              <w:top w:val="single" w:sz="4" w:space="0" w:color="000000"/>
              <w:left w:val="single" w:sz="4" w:space="0" w:color="000000"/>
              <w:bottom w:val="single" w:sz="4" w:space="0" w:color="000000"/>
              <w:right w:val="single" w:sz="4" w:space="0" w:color="000000"/>
            </w:tcBorders>
            <w:vAlign w:val="center"/>
          </w:tcPr>
          <w:p w14:paraId="6B8362B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0,777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A703AA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0,0260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E8665C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vAlign w:val="center"/>
          </w:tcPr>
          <w:p w14:paraId="74FBE9C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78F04ED5"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73972B6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096989C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0D866E6" w14:textId="77777777" w:rsidR="00CF017A" w:rsidRPr="004B509D" w:rsidRDefault="00CF017A" w:rsidP="002C3B76">
            <w:pPr>
              <w:widowControl w:val="0"/>
              <w:autoSpaceDE w:val="0"/>
              <w:autoSpaceDN w:val="0"/>
              <w:adjustRightInd w:val="0"/>
              <w:spacing w:before="45"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5F80507F"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360D33F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KOGENERACJI - węgiel kamienny, gaz ziemny</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338E9A6A"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SIECI CIEPŁOWNICZEJ</w:t>
            </w:r>
          </w:p>
        </w:tc>
        <w:tc>
          <w:tcPr>
            <w:tcW w:w="1459" w:type="dxa"/>
            <w:tcBorders>
              <w:top w:val="single" w:sz="4" w:space="0" w:color="000000"/>
              <w:left w:val="single" w:sz="4" w:space="0" w:color="000000"/>
              <w:bottom w:val="single" w:sz="4" w:space="0" w:color="000000"/>
              <w:right w:val="single" w:sz="4" w:space="0" w:color="000000"/>
            </w:tcBorders>
            <w:shd w:val="clear" w:color="auto" w:fill="EBF3FC"/>
            <w:vAlign w:val="center"/>
          </w:tcPr>
          <w:p w14:paraId="00C6A3A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56,0 %</w:t>
            </w:r>
          </w:p>
        </w:tc>
      </w:tr>
      <w:tr w:rsidR="004B509D" w:rsidRPr="004B509D" w14:paraId="502DF2CE" w14:textId="77777777" w:rsidTr="002C3B76">
        <w:trPr>
          <w:gridAfter w:val="2"/>
          <w:wAfter w:w="31" w:type="dxa"/>
          <w:trHeight w:hRule="exact" w:val="337"/>
        </w:trPr>
        <w:tc>
          <w:tcPr>
            <w:tcW w:w="4251" w:type="dxa"/>
            <w:gridSpan w:val="3"/>
            <w:tcBorders>
              <w:top w:val="single" w:sz="4" w:space="0" w:color="000000"/>
              <w:left w:val="nil"/>
              <w:bottom w:val="nil"/>
              <w:right w:val="single" w:sz="4" w:space="0" w:color="000000"/>
            </w:tcBorders>
            <w:vAlign w:val="center"/>
          </w:tcPr>
          <w:p w14:paraId="589CFF6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19FE69C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2FE91129" w14:textId="77777777" w:rsidTr="002C3B76">
        <w:trPr>
          <w:gridAfter w:val="2"/>
          <w:wAfter w:w="31" w:type="dxa"/>
          <w:trHeight w:hRule="exact" w:val="270"/>
        </w:trPr>
        <w:tc>
          <w:tcPr>
            <w:tcW w:w="4251" w:type="dxa"/>
            <w:gridSpan w:val="3"/>
            <w:tcBorders>
              <w:top w:val="nil"/>
              <w:left w:val="nil"/>
              <w:bottom w:val="nil"/>
              <w:right w:val="single" w:sz="4" w:space="0" w:color="000000"/>
            </w:tcBorders>
            <w:vAlign w:val="center"/>
          </w:tcPr>
          <w:p w14:paraId="0DC8A30E"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Ciepło z kogeneracji</w:t>
            </w:r>
          </w:p>
        </w:tc>
        <w:tc>
          <w:tcPr>
            <w:tcW w:w="5704" w:type="dxa"/>
            <w:gridSpan w:val="6"/>
            <w:tcBorders>
              <w:top w:val="nil"/>
              <w:left w:val="single" w:sz="4" w:space="0" w:color="000000"/>
              <w:bottom w:val="nil"/>
              <w:right w:val="nil"/>
            </w:tcBorders>
            <w:vAlign w:val="center"/>
          </w:tcPr>
          <w:p w14:paraId="6523F7DF"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1FD8EDC9" w14:textId="77777777" w:rsidTr="002C3B76">
        <w:trPr>
          <w:gridAfter w:val="2"/>
          <w:wAfter w:w="31" w:type="dxa"/>
          <w:trHeight w:hRule="exact" w:val="289"/>
        </w:trPr>
        <w:tc>
          <w:tcPr>
            <w:tcW w:w="9955" w:type="dxa"/>
            <w:gridSpan w:val="9"/>
            <w:tcBorders>
              <w:top w:val="single" w:sz="4" w:space="0" w:color="000000"/>
              <w:left w:val="nil"/>
              <w:bottom w:val="nil"/>
              <w:right w:val="nil"/>
            </w:tcBorders>
            <w:vAlign w:val="center"/>
          </w:tcPr>
          <w:p w14:paraId="1B4421F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4FE03BE9"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6026E9B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D708836" w14:textId="77777777" w:rsidTr="002C3B76">
        <w:trPr>
          <w:gridAfter w:val="2"/>
          <w:wAfter w:w="31" w:type="dxa"/>
          <w:trHeight w:hRule="exact" w:val="283"/>
        </w:trPr>
        <w:tc>
          <w:tcPr>
            <w:tcW w:w="9955" w:type="dxa"/>
            <w:gridSpan w:val="9"/>
            <w:tcBorders>
              <w:top w:val="single" w:sz="4" w:space="0" w:color="000000"/>
              <w:left w:val="nil"/>
              <w:bottom w:val="nil"/>
              <w:right w:val="nil"/>
            </w:tcBorders>
            <w:vAlign w:val="center"/>
          </w:tcPr>
          <w:p w14:paraId="6867493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7C10F7D2"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4126798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04069177" w14:textId="77777777" w:rsidTr="002C3B76">
        <w:trPr>
          <w:gridAfter w:val="2"/>
          <w:wAfter w:w="31" w:type="dxa"/>
          <w:trHeight w:hRule="exact" w:val="330"/>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320033F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4CD579B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34AC5C0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5352F82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10766F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101D7F7A"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0B07336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8"/>
                <w:szCs w:val="18"/>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2E4B1670"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0,598</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11A88661"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2503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0937F9D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 GJ/GJ</w:t>
            </w:r>
          </w:p>
        </w:tc>
        <w:tc>
          <w:tcPr>
            <w:tcW w:w="1459" w:type="dxa"/>
            <w:tcBorders>
              <w:top w:val="single" w:sz="4" w:space="0" w:color="000000"/>
              <w:left w:val="single" w:sz="4" w:space="0" w:color="000000"/>
              <w:bottom w:val="single" w:sz="4" w:space="0" w:color="000000"/>
              <w:right w:val="single" w:sz="4" w:space="0" w:color="000000"/>
            </w:tcBorders>
            <w:vAlign w:val="center"/>
          </w:tcPr>
          <w:p w14:paraId="4378E60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9,01 GJ</w:t>
            </w:r>
          </w:p>
        </w:tc>
      </w:tr>
      <w:tr w:rsidR="004B509D" w:rsidRPr="004B509D" w14:paraId="548A8023"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56B01222"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3BB47FA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16916F8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6470435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1D359E2"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642C1CA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0B54F01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3DC133C1"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vAlign w:val="center"/>
          </w:tcPr>
          <w:p w14:paraId="60628EE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1,153</w:t>
            </w:r>
          </w:p>
        </w:tc>
        <w:tc>
          <w:tcPr>
            <w:tcW w:w="1415" w:type="dxa"/>
            <w:tcBorders>
              <w:top w:val="single" w:sz="4" w:space="0" w:color="000000"/>
              <w:left w:val="single" w:sz="4" w:space="0" w:color="000000"/>
              <w:bottom w:val="single" w:sz="4" w:space="0" w:color="000000"/>
              <w:right w:val="single" w:sz="4" w:space="0" w:color="000000"/>
            </w:tcBorders>
            <w:vAlign w:val="center"/>
          </w:tcPr>
          <w:p w14:paraId="401081F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0,126</w:t>
            </w:r>
          </w:p>
        </w:tc>
        <w:tc>
          <w:tcPr>
            <w:tcW w:w="1414" w:type="dxa"/>
            <w:tcBorders>
              <w:top w:val="single" w:sz="4" w:space="0" w:color="000000"/>
              <w:left w:val="single" w:sz="4" w:space="0" w:color="000000"/>
              <w:bottom w:val="single" w:sz="4" w:space="0" w:color="000000"/>
              <w:right w:val="single" w:sz="4" w:space="0" w:color="000000"/>
            </w:tcBorders>
            <w:vAlign w:val="center"/>
          </w:tcPr>
          <w:p w14:paraId="5455CE7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694,43</w:t>
            </w:r>
          </w:p>
        </w:tc>
        <w:tc>
          <w:tcPr>
            <w:tcW w:w="1415" w:type="dxa"/>
            <w:tcBorders>
              <w:top w:val="single" w:sz="4" w:space="0" w:color="000000"/>
              <w:left w:val="single" w:sz="4" w:space="0" w:color="000000"/>
              <w:bottom w:val="single" w:sz="4" w:space="0" w:color="000000"/>
              <w:right w:val="single" w:sz="4" w:space="0" w:color="000000"/>
            </w:tcBorders>
            <w:vAlign w:val="center"/>
          </w:tcPr>
          <w:p w14:paraId="7ADEBC3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0,946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4DE7760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0,0270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43A7C1A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vAlign w:val="center"/>
          </w:tcPr>
          <w:p w14:paraId="15BE39E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5AF0C76C" w14:textId="77777777" w:rsidTr="002C3B76">
        <w:trPr>
          <w:trHeight w:hRule="exact" w:val="270"/>
        </w:trPr>
        <w:tc>
          <w:tcPr>
            <w:tcW w:w="9986" w:type="dxa"/>
            <w:gridSpan w:val="11"/>
            <w:tcBorders>
              <w:top w:val="nil"/>
              <w:left w:val="nil"/>
              <w:bottom w:val="nil"/>
              <w:right w:val="nil"/>
            </w:tcBorders>
          </w:tcPr>
          <w:p w14:paraId="37EB5A3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66C3D041"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621F531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48BAB84E"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0119363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CIEPŁEJ WODY</w:t>
            </w:r>
          </w:p>
        </w:tc>
        <w:tc>
          <w:tcPr>
            <w:tcW w:w="767" w:type="dxa"/>
            <w:gridSpan w:val="2"/>
            <w:tcBorders>
              <w:top w:val="single" w:sz="4" w:space="0" w:color="000000"/>
              <w:left w:val="nil"/>
              <w:bottom w:val="single" w:sz="4" w:space="0" w:color="000000"/>
              <w:right w:val="nil"/>
            </w:tcBorders>
            <w:vAlign w:val="center"/>
          </w:tcPr>
          <w:p w14:paraId="3F41A55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65" w:type="dxa"/>
            <w:tcBorders>
              <w:top w:val="single" w:sz="4" w:space="0" w:color="000000"/>
              <w:left w:val="nil"/>
              <w:bottom w:val="single" w:sz="4" w:space="0" w:color="000000"/>
              <w:right w:val="single" w:sz="4" w:space="0" w:color="000000"/>
            </w:tcBorders>
            <w:vAlign w:val="center"/>
          </w:tcPr>
          <w:p w14:paraId="5470A76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00D3644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w:t>
            </w:r>
          </w:p>
        </w:tc>
      </w:tr>
      <w:tr w:rsidR="004B509D" w:rsidRPr="004B509D" w14:paraId="082A9083"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E3D713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562DFB7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3D15CB7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307ABB46"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63F698A0"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064A245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tcBorders>
              <w:top w:val="single" w:sz="4" w:space="0" w:color="000000"/>
              <w:left w:val="single" w:sz="4" w:space="0" w:color="000000"/>
              <w:bottom w:val="single" w:sz="4" w:space="0" w:color="000000"/>
              <w:right w:val="single" w:sz="4" w:space="0" w:color="000000"/>
            </w:tcBorders>
            <w:shd w:val="clear" w:color="auto" w:fill="EBF3FC"/>
          </w:tcPr>
          <w:p w14:paraId="65600A5F"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53675D44" w14:textId="77777777" w:rsidTr="002C3B76">
        <w:trPr>
          <w:gridAfter w:val="2"/>
          <w:wAfter w:w="31" w:type="dxa"/>
          <w:trHeight w:hRule="exact" w:val="180"/>
        </w:trPr>
        <w:tc>
          <w:tcPr>
            <w:tcW w:w="4251" w:type="dxa"/>
            <w:gridSpan w:val="3"/>
            <w:tcBorders>
              <w:top w:val="single" w:sz="4" w:space="0" w:color="000000"/>
              <w:left w:val="nil"/>
              <w:bottom w:val="nil"/>
              <w:right w:val="single" w:sz="4" w:space="0" w:color="000000"/>
            </w:tcBorders>
            <w:vAlign w:val="center"/>
          </w:tcPr>
          <w:p w14:paraId="6F6F415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1A29DF4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5C836F0F" w14:textId="77777777" w:rsidTr="002C3B76">
        <w:trPr>
          <w:gridAfter w:val="2"/>
          <w:wAfter w:w="31" w:type="dxa"/>
          <w:trHeight w:hRule="exact" w:val="285"/>
        </w:trPr>
        <w:tc>
          <w:tcPr>
            <w:tcW w:w="4251" w:type="dxa"/>
            <w:gridSpan w:val="3"/>
            <w:tcBorders>
              <w:top w:val="nil"/>
              <w:left w:val="nil"/>
              <w:bottom w:val="nil"/>
              <w:right w:val="single" w:sz="4" w:space="0" w:color="000000"/>
            </w:tcBorders>
            <w:vAlign w:val="center"/>
          </w:tcPr>
          <w:p w14:paraId="3F71D591"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6"/>
            <w:tcBorders>
              <w:top w:val="nil"/>
              <w:left w:val="single" w:sz="4" w:space="0" w:color="000000"/>
              <w:bottom w:val="nil"/>
              <w:right w:val="nil"/>
            </w:tcBorders>
            <w:vAlign w:val="center"/>
          </w:tcPr>
          <w:p w14:paraId="0D1AE9AE"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2A35A725"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39486AC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0038E4FF"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6759EF2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13D5362"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21B5A9B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0A3A4A30"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38B4C6C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76A58939"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93CC60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2B85523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34B0861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313EB7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E3D951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7B8D713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C3E21D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CF017A" w:rsidRPr="004B509D" w14:paraId="66F4BDE7"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478E589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1,134</w:t>
            </w:r>
          </w:p>
        </w:tc>
        <w:tc>
          <w:tcPr>
            <w:tcW w:w="1415" w:type="dxa"/>
            <w:tcBorders>
              <w:top w:val="single" w:sz="4" w:space="0" w:color="000000"/>
              <w:left w:val="single" w:sz="4" w:space="0" w:color="000000"/>
              <w:bottom w:val="single" w:sz="4" w:space="0" w:color="000000"/>
              <w:right w:val="single" w:sz="4" w:space="0" w:color="000000"/>
            </w:tcBorders>
          </w:tcPr>
          <w:p w14:paraId="3AE9E06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0,013</w:t>
            </w:r>
          </w:p>
        </w:tc>
        <w:tc>
          <w:tcPr>
            <w:tcW w:w="1414" w:type="dxa"/>
            <w:tcBorders>
              <w:top w:val="single" w:sz="4" w:space="0" w:color="000000"/>
              <w:left w:val="single" w:sz="4" w:space="0" w:color="000000"/>
              <w:bottom w:val="single" w:sz="4" w:space="0" w:color="000000"/>
              <w:right w:val="single" w:sz="4" w:space="0" w:color="000000"/>
            </w:tcBorders>
          </w:tcPr>
          <w:p w14:paraId="39522B0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426,26</w:t>
            </w:r>
          </w:p>
        </w:tc>
        <w:tc>
          <w:tcPr>
            <w:tcW w:w="1415" w:type="dxa"/>
            <w:tcBorders>
              <w:top w:val="single" w:sz="4" w:space="0" w:color="000000"/>
              <w:left w:val="single" w:sz="4" w:space="0" w:color="000000"/>
              <w:bottom w:val="single" w:sz="4" w:space="0" w:color="000000"/>
              <w:right w:val="single" w:sz="4" w:space="0" w:color="000000"/>
            </w:tcBorders>
          </w:tcPr>
          <w:p w14:paraId="2048949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0,536</w:t>
            </w:r>
          </w:p>
        </w:tc>
        <w:tc>
          <w:tcPr>
            <w:tcW w:w="1415" w:type="dxa"/>
            <w:gridSpan w:val="2"/>
            <w:tcBorders>
              <w:top w:val="single" w:sz="4" w:space="0" w:color="000000"/>
              <w:left w:val="single" w:sz="4" w:space="0" w:color="000000"/>
              <w:bottom w:val="single" w:sz="4" w:space="0" w:color="000000"/>
              <w:right w:val="single" w:sz="4" w:space="0" w:color="000000"/>
            </w:tcBorders>
          </w:tcPr>
          <w:p w14:paraId="1B7831E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0,0179</w:t>
            </w:r>
          </w:p>
        </w:tc>
        <w:tc>
          <w:tcPr>
            <w:tcW w:w="1415" w:type="dxa"/>
            <w:gridSpan w:val="2"/>
            <w:tcBorders>
              <w:top w:val="single" w:sz="4" w:space="0" w:color="000000"/>
              <w:left w:val="single" w:sz="4" w:space="0" w:color="000000"/>
              <w:bottom w:val="single" w:sz="4" w:space="0" w:color="000000"/>
              <w:right w:val="single" w:sz="4" w:space="0" w:color="000000"/>
            </w:tcBorders>
          </w:tcPr>
          <w:p w14:paraId="6D20343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tcPr>
          <w:p w14:paraId="07807AD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bl>
    <w:p w14:paraId="3AE5B621" w14:textId="77777777" w:rsidR="00CF017A" w:rsidRPr="004B509D" w:rsidRDefault="00CF017A">
      <w:pPr>
        <w:rPr>
          <w:b/>
          <w:bCs/>
          <w:spacing w:val="60"/>
          <w:szCs w:val="22"/>
        </w:rPr>
      </w:pPr>
    </w:p>
    <w:tbl>
      <w:tblPr>
        <w:tblW w:w="9986" w:type="dxa"/>
        <w:tblInd w:w="15" w:type="dxa"/>
        <w:tblLayout w:type="fixed"/>
        <w:tblCellMar>
          <w:left w:w="15" w:type="dxa"/>
          <w:right w:w="15" w:type="dxa"/>
        </w:tblCellMar>
        <w:tblLook w:val="0000" w:firstRow="0" w:lastRow="0" w:firstColumn="0" w:lastColumn="0" w:noHBand="0" w:noVBand="0"/>
      </w:tblPr>
      <w:tblGrid>
        <w:gridCol w:w="248"/>
        <w:gridCol w:w="1174"/>
        <w:gridCol w:w="632"/>
        <w:gridCol w:w="783"/>
        <w:gridCol w:w="346"/>
        <w:gridCol w:w="1068"/>
        <w:gridCol w:w="61"/>
        <w:gridCol w:w="1128"/>
        <w:gridCol w:w="226"/>
        <w:gridCol w:w="798"/>
        <w:gridCol w:w="105"/>
        <w:gridCol w:w="512"/>
        <w:gridCol w:w="150"/>
        <w:gridCol w:w="467"/>
        <w:gridCol w:w="798"/>
        <w:gridCol w:w="331"/>
        <w:gridCol w:w="1128"/>
        <w:gridCol w:w="15"/>
        <w:gridCol w:w="16"/>
      </w:tblGrid>
      <w:tr w:rsidR="004B509D" w:rsidRPr="004B509D" w14:paraId="69CA78DB" w14:textId="77777777" w:rsidTr="002C3B76">
        <w:trPr>
          <w:gridAfter w:val="1"/>
          <w:wAfter w:w="16" w:type="dxa"/>
          <w:trHeight w:hRule="exact" w:val="225"/>
        </w:trPr>
        <w:tc>
          <w:tcPr>
            <w:tcW w:w="9970" w:type="dxa"/>
            <w:gridSpan w:val="18"/>
            <w:tcBorders>
              <w:top w:val="nil"/>
              <w:left w:val="nil"/>
              <w:bottom w:val="nil"/>
              <w:right w:val="nil"/>
            </w:tcBorders>
            <w:shd w:val="clear" w:color="auto" w:fill="007EAE"/>
            <w:vAlign w:val="center"/>
          </w:tcPr>
          <w:p w14:paraId="746535B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OŚWIETLENIE</w:t>
            </w:r>
          </w:p>
        </w:tc>
      </w:tr>
      <w:tr w:rsidR="004B509D" w:rsidRPr="004B509D" w14:paraId="58DE4119" w14:textId="77777777" w:rsidTr="002C3B76">
        <w:trPr>
          <w:gridAfter w:val="2"/>
          <w:wAfter w:w="31" w:type="dxa"/>
          <w:trHeight w:hRule="exact" w:val="330"/>
        </w:trPr>
        <w:tc>
          <w:tcPr>
            <w:tcW w:w="9955" w:type="dxa"/>
            <w:gridSpan w:val="17"/>
            <w:tcBorders>
              <w:top w:val="nil"/>
              <w:left w:val="nil"/>
              <w:bottom w:val="nil"/>
              <w:right w:val="nil"/>
            </w:tcBorders>
            <w:vAlign w:val="center"/>
          </w:tcPr>
          <w:p w14:paraId="178B5F9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Źródło światła typu LED.  Sterowanie oświetleniem za pomocą czujników pobytowych.</w:t>
            </w:r>
          </w:p>
        </w:tc>
      </w:tr>
      <w:tr w:rsidR="004B509D" w:rsidRPr="004B509D" w14:paraId="45B508D5" w14:textId="77777777" w:rsidTr="002C3B76">
        <w:trPr>
          <w:gridAfter w:val="2"/>
          <w:wAfter w:w="31" w:type="dxa"/>
          <w:trHeight w:hRule="exact" w:val="285"/>
        </w:trPr>
        <w:tc>
          <w:tcPr>
            <w:tcW w:w="9955" w:type="dxa"/>
            <w:gridSpan w:val="17"/>
            <w:tcBorders>
              <w:top w:val="single" w:sz="4" w:space="0" w:color="000000"/>
              <w:left w:val="single" w:sz="4" w:space="0" w:color="000000"/>
              <w:bottom w:val="single" w:sz="4" w:space="0" w:color="000000"/>
              <w:right w:val="single" w:sz="4" w:space="0" w:color="000000"/>
            </w:tcBorders>
            <w:shd w:val="clear" w:color="auto" w:fill="A6CAF0"/>
            <w:vAlign w:val="center"/>
          </w:tcPr>
          <w:p w14:paraId="61744CD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I EMISJA ZANIECZYSZCZEŃ</w:t>
            </w:r>
          </w:p>
        </w:tc>
      </w:tr>
      <w:tr w:rsidR="004B509D" w:rsidRPr="004B509D" w14:paraId="4E689B6D" w14:textId="77777777" w:rsidTr="002C3B76">
        <w:trPr>
          <w:gridAfter w:val="2"/>
          <w:wAfter w:w="31" w:type="dxa"/>
          <w:trHeight w:hRule="exact" w:val="375"/>
        </w:trPr>
        <w:tc>
          <w:tcPr>
            <w:tcW w:w="6464" w:type="dxa"/>
            <w:gridSpan w:val="10"/>
            <w:tcBorders>
              <w:top w:val="single" w:sz="4" w:space="0" w:color="000000"/>
              <w:left w:val="nil"/>
              <w:bottom w:val="single" w:sz="4" w:space="0" w:color="000000"/>
              <w:right w:val="nil"/>
            </w:tcBorders>
            <w:vAlign w:val="center"/>
          </w:tcPr>
          <w:p w14:paraId="4D20B1B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SYSTEMU OŚWIETLENIA</w:t>
            </w:r>
          </w:p>
        </w:tc>
        <w:tc>
          <w:tcPr>
            <w:tcW w:w="767" w:type="dxa"/>
            <w:gridSpan w:val="3"/>
            <w:tcBorders>
              <w:top w:val="single" w:sz="4" w:space="0" w:color="000000"/>
              <w:left w:val="nil"/>
              <w:bottom w:val="single" w:sz="4" w:space="0" w:color="000000"/>
              <w:right w:val="nil"/>
            </w:tcBorders>
            <w:vAlign w:val="center"/>
          </w:tcPr>
          <w:p w14:paraId="7A4E874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EK,L</w:t>
            </w:r>
          </w:p>
        </w:tc>
        <w:tc>
          <w:tcPr>
            <w:tcW w:w="1265" w:type="dxa"/>
            <w:gridSpan w:val="2"/>
            <w:tcBorders>
              <w:top w:val="single" w:sz="4" w:space="0" w:color="000000"/>
              <w:left w:val="nil"/>
              <w:bottom w:val="single" w:sz="4" w:space="0" w:color="000000"/>
              <w:right w:val="single" w:sz="4" w:space="0" w:color="000000"/>
            </w:tcBorders>
            <w:vAlign w:val="center"/>
          </w:tcPr>
          <w:p w14:paraId="31A7B74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0A2F29F0"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13817</w:t>
            </w:r>
          </w:p>
        </w:tc>
      </w:tr>
      <w:tr w:rsidR="004B509D" w:rsidRPr="004B509D" w14:paraId="0063136C" w14:textId="77777777" w:rsidTr="002C3B76">
        <w:trPr>
          <w:gridAfter w:val="2"/>
          <w:wAfter w:w="31" w:type="dxa"/>
          <w:trHeight w:hRule="exact" w:val="225"/>
        </w:trPr>
        <w:tc>
          <w:tcPr>
            <w:tcW w:w="4251" w:type="dxa"/>
            <w:gridSpan w:val="6"/>
            <w:tcBorders>
              <w:top w:val="single" w:sz="4" w:space="0" w:color="000000"/>
              <w:left w:val="single" w:sz="4" w:space="0" w:color="000000"/>
              <w:bottom w:val="single" w:sz="4" w:space="0" w:color="000000"/>
              <w:right w:val="single" w:sz="4" w:space="0" w:color="000000"/>
            </w:tcBorders>
            <w:shd w:val="clear" w:color="auto" w:fill="E3E3E3"/>
            <w:vAlign w:val="center"/>
          </w:tcPr>
          <w:p w14:paraId="1E1F8A2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E3E3E3"/>
            <w:vAlign w:val="center"/>
          </w:tcPr>
          <w:p w14:paraId="3B02CC2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756009C0" w14:textId="77777777" w:rsidR="00CF017A" w:rsidRPr="004B509D" w:rsidRDefault="00CF017A" w:rsidP="002C3B76">
            <w:pPr>
              <w:widowControl w:val="0"/>
              <w:autoSpaceDE w:val="0"/>
              <w:autoSpaceDN w:val="0"/>
              <w:adjustRightInd w:val="0"/>
              <w:spacing w:before="45"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723F63C4" w14:textId="77777777" w:rsidTr="002C3B76">
        <w:trPr>
          <w:gridAfter w:val="2"/>
          <w:wAfter w:w="31" w:type="dxa"/>
          <w:trHeight w:hRule="exact" w:val="270"/>
        </w:trPr>
        <w:tc>
          <w:tcPr>
            <w:tcW w:w="4251" w:type="dxa"/>
            <w:gridSpan w:val="6"/>
            <w:tcBorders>
              <w:top w:val="single" w:sz="4" w:space="0" w:color="000000"/>
              <w:left w:val="single" w:sz="4" w:space="0" w:color="000000"/>
              <w:bottom w:val="single" w:sz="4" w:space="0" w:color="000000"/>
              <w:right w:val="single" w:sz="4" w:space="0" w:color="000000"/>
            </w:tcBorders>
            <w:shd w:val="clear" w:color="auto" w:fill="EBF3FC"/>
            <w:vAlign w:val="center"/>
          </w:tcPr>
          <w:p w14:paraId="73ECD5B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EBF3FC"/>
            <w:vAlign w:val="center"/>
          </w:tcPr>
          <w:p w14:paraId="5FCF0819"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BF3FC"/>
            <w:vAlign w:val="center"/>
          </w:tcPr>
          <w:p w14:paraId="247687A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1B011A74" w14:textId="77777777" w:rsidTr="002C3B76">
        <w:trPr>
          <w:gridAfter w:val="2"/>
          <w:wAfter w:w="31" w:type="dxa"/>
          <w:trHeight w:hRule="exact" w:val="270"/>
        </w:trPr>
        <w:tc>
          <w:tcPr>
            <w:tcW w:w="4251" w:type="dxa"/>
            <w:gridSpan w:val="6"/>
            <w:tcBorders>
              <w:top w:val="single" w:sz="4" w:space="0" w:color="000000"/>
              <w:left w:val="nil"/>
              <w:bottom w:val="nil"/>
              <w:right w:val="single" w:sz="4" w:space="0" w:color="000000"/>
            </w:tcBorders>
            <w:vAlign w:val="center"/>
          </w:tcPr>
          <w:p w14:paraId="04E33C5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11"/>
            <w:tcBorders>
              <w:top w:val="single" w:sz="4" w:space="0" w:color="000000"/>
              <w:left w:val="single" w:sz="4" w:space="0" w:color="000000"/>
              <w:bottom w:val="nil"/>
              <w:right w:val="nil"/>
            </w:tcBorders>
            <w:vAlign w:val="center"/>
          </w:tcPr>
          <w:p w14:paraId="1C8E528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15953737" w14:textId="77777777" w:rsidTr="002C3B76">
        <w:trPr>
          <w:gridAfter w:val="2"/>
          <w:wAfter w:w="31" w:type="dxa"/>
          <w:trHeight w:hRule="exact" w:val="270"/>
        </w:trPr>
        <w:tc>
          <w:tcPr>
            <w:tcW w:w="4251" w:type="dxa"/>
            <w:gridSpan w:val="6"/>
            <w:tcBorders>
              <w:top w:val="nil"/>
              <w:left w:val="nil"/>
              <w:bottom w:val="nil"/>
              <w:right w:val="single" w:sz="4" w:space="0" w:color="000000"/>
            </w:tcBorders>
            <w:vAlign w:val="center"/>
          </w:tcPr>
          <w:p w14:paraId="14608EF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Kogeneracja</w:t>
            </w:r>
          </w:p>
        </w:tc>
        <w:tc>
          <w:tcPr>
            <w:tcW w:w="5704" w:type="dxa"/>
            <w:gridSpan w:val="11"/>
            <w:tcBorders>
              <w:top w:val="nil"/>
              <w:left w:val="single" w:sz="4" w:space="0" w:color="000000"/>
              <w:bottom w:val="nil"/>
              <w:right w:val="nil"/>
            </w:tcBorders>
            <w:vAlign w:val="center"/>
          </w:tcPr>
          <w:p w14:paraId="57593D65"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36060ADA" w14:textId="77777777" w:rsidTr="002C3B76">
        <w:trPr>
          <w:gridAfter w:val="2"/>
          <w:wAfter w:w="31" w:type="dxa"/>
          <w:trHeight w:hRule="exact" w:val="292"/>
        </w:trPr>
        <w:tc>
          <w:tcPr>
            <w:tcW w:w="9955" w:type="dxa"/>
            <w:gridSpan w:val="17"/>
            <w:tcBorders>
              <w:top w:val="single" w:sz="4" w:space="0" w:color="000000"/>
              <w:left w:val="nil"/>
              <w:bottom w:val="nil"/>
              <w:right w:val="nil"/>
            </w:tcBorders>
            <w:vAlign w:val="center"/>
          </w:tcPr>
          <w:p w14:paraId="1874058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127835D1" w14:textId="77777777" w:rsidTr="002C3B76">
        <w:trPr>
          <w:gridAfter w:val="2"/>
          <w:wAfter w:w="31" w:type="dxa"/>
          <w:trHeight w:hRule="exact" w:val="270"/>
        </w:trPr>
        <w:tc>
          <w:tcPr>
            <w:tcW w:w="9955" w:type="dxa"/>
            <w:gridSpan w:val="17"/>
            <w:tcBorders>
              <w:top w:val="nil"/>
              <w:left w:val="nil"/>
              <w:bottom w:val="nil"/>
              <w:right w:val="nil"/>
            </w:tcBorders>
            <w:vAlign w:val="center"/>
          </w:tcPr>
          <w:p w14:paraId="20DB271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4CAB56FA" w14:textId="77777777" w:rsidTr="002C3B76">
        <w:trPr>
          <w:gridAfter w:val="2"/>
          <w:wAfter w:w="31" w:type="dxa"/>
          <w:trHeight w:hRule="exact" w:val="286"/>
        </w:trPr>
        <w:tc>
          <w:tcPr>
            <w:tcW w:w="9955" w:type="dxa"/>
            <w:gridSpan w:val="17"/>
            <w:tcBorders>
              <w:top w:val="single" w:sz="4" w:space="0" w:color="000000"/>
              <w:left w:val="nil"/>
              <w:bottom w:val="nil"/>
              <w:right w:val="nil"/>
            </w:tcBorders>
            <w:vAlign w:val="center"/>
          </w:tcPr>
          <w:p w14:paraId="28B541D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526DF73E" w14:textId="77777777" w:rsidTr="002C3B76">
        <w:trPr>
          <w:gridAfter w:val="2"/>
          <w:wAfter w:w="31" w:type="dxa"/>
          <w:trHeight w:hRule="exact" w:val="270"/>
        </w:trPr>
        <w:tc>
          <w:tcPr>
            <w:tcW w:w="9955" w:type="dxa"/>
            <w:gridSpan w:val="17"/>
            <w:tcBorders>
              <w:top w:val="nil"/>
              <w:left w:val="nil"/>
              <w:bottom w:val="nil"/>
              <w:right w:val="nil"/>
            </w:tcBorders>
            <w:vAlign w:val="center"/>
          </w:tcPr>
          <w:p w14:paraId="6434A36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67BC241E" w14:textId="77777777" w:rsidTr="002C3B76">
        <w:trPr>
          <w:gridAfter w:val="2"/>
          <w:wAfter w:w="31" w:type="dxa"/>
          <w:trHeight w:hRule="exact" w:val="422"/>
        </w:trPr>
        <w:tc>
          <w:tcPr>
            <w:tcW w:w="2837" w:type="dxa"/>
            <w:gridSpan w:val="4"/>
            <w:tcBorders>
              <w:top w:val="single" w:sz="4" w:space="0" w:color="000000"/>
              <w:left w:val="single" w:sz="4" w:space="0" w:color="000000"/>
              <w:bottom w:val="single" w:sz="4" w:space="0" w:color="000000"/>
              <w:right w:val="single" w:sz="4" w:space="0" w:color="000000"/>
            </w:tcBorders>
            <w:shd w:val="clear" w:color="auto" w:fill="E3E3E3"/>
          </w:tcPr>
          <w:p w14:paraId="5FB2E84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E3E3E3"/>
          </w:tcPr>
          <w:p w14:paraId="6D85D51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6"/>
            <w:tcBorders>
              <w:top w:val="single" w:sz="4" w:space="0" w:color="000000"/>
              <w:left w:val="single" w:sz="4" w:space="0" w:color="000000"/>
              <w:bottom w:val="single" w:sz="4" w:space="0" w:color="000000"/>
              <w:right w:val="single" w:sz="4" w:space="0" w:color="000000"/>
            </w:tcBorders>
            <w:shd w:val="clear" w:color="auto" w:fill="E3E3E3"/>
          </w:tcPr>
          <w:p w14:paraId="424BCEE2"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714C888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201F3189"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6AC53FDB" w14:textId="77777777" w:rsidTr="002C3B76">
        <w:trPr>
          <w:gridAfter w:val="2"/>
          <w:wAfter w:w="31" w:type="dxa"/>
          <w:trHeight w:hRule="exact" w:val="270"/>
        </w:trPr>
        <w:tc>
          <w:tcPr>
            <w:tcW w:w="2837" w:type="dxa"/>
            <w:gridSpan w:val="4"/>
            <w:tcBorders>
              <w:top w:val="single" w:sz="4" w:space="0" w:color="000000"/>
              <w:left w:val="single" w:sz="4" w:space="0" w:color="000000"/>
              <w:bottom w:val="single" w:sz="4" w:space="0" w:color="000000"/>
              <w:right w:val="single" w:sz="4" w:space="0" w:color="000000"/>
            </w:tcBorders>
            <w:vAlign w:val="center"/>
          </w:tcPr>
          <w:p w14:paraId="37C27A7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13817</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3AE068AA"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w:t>
            </w:r>
          </w:p>
        </w:tc>
        <w:tc>
          <w:tcPr>
            <w:tcW w:w="2830" w:type="dxa"/>
            <w:gridSpan w:val="6"/>
            <w:tcBorders>
              <w:top w:val="single" w:sz="4" w:space="0" w:color="000000"/>
              <w:left w:val="single" w:sz="4" w:space="0" w:color="000000"/>
              <w:bottom w:val="single" w:sz="4" w:space="0" w:color="000000"/>
              <w:right w:val="single" w:sz="4" w:space="0" w:color="000000"/>
            </w:tcBorders>
            <w:vAlign w:val="center"/>
          </w:tcPr>
          <w:p w14:paraId="4E1C2842"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13817</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2941586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1,00</w:t>
            </w:r>
          </w:p>
        </w:tc>
        <w:tc>
          <w:tcPr>
            <w:tcW w:w="1459" w:type="dxa"/>
            <w:gridSpan w:val="2"/>
            <w:tcBorders>
              <w:top w:val="single" w:sz="4" w:space="0" w:color="000000"/>
              <w:left w:val="single" w:sz="4" w:space="0" w:color="000000"/>
              <w:bottom w:val="single" w:sz="4" w:space="0" w:color="000000"/>
              <w:right w:val="single" w:sz="4" w:space="0" w:color="000000"/>
            </w:tcBorders>
            <w:vAlign w:val="center"/>
          </w:tcPr>
          <w:p w14:paraId="4AE9148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13817</w:t>
            </w:r>
          </w:p>
        </w:tc>
      </w:tr>
      <w:tr w:rsidR="004B509D" w:rsidRPr="004B509D" w14:paraId="128769F5"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shd w:val="clear" w:color="auto" w:fill="E3E3E3"/>
          </w:tcPr>
          <w:p w14:paraId="2C2F92F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382608D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E3E3E3"/>
          </w:tcPr>
          <w:p w14:paraId="262DE44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499BCFF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7985EB7A"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21A7A2B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371A99B4"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6F512B7F" w14:textId="77777777" w:rsidTr="002C3B76">
        <w:trPr>
          <w:gridAfter w:val="2"/>
          <w:wAfter w:w="31" w:type="dxa"/>
          <w:trHeight w:hRule="exact" w:val="270"/>
        </w:trPr>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6FF88E2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39,365</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D7175A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0,460</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74BC916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14798,21</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01237D5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18,612</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498CCAA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0,6218</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3946294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gridSpan w:val="2"/>
            <w:tcBorders>
              <w:top w:val="single" w:sz="4" w:space="0" w:color="000000"/>
              <w:left w:val="single" w:sz="4" w:space="0" w:color="000000"/>
              <w:bottom w:val="single" w:sz="4" w:space="0" w:color="000000"/>
              <w:right w:val="single" w:sz="4" w:space="0" w:color="000000"/>
            </w:tcBorders>
            <w:vAlign w:val="center"/>
          </w:tcPr>
          <w:p w14:paraId="53AB57B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1D2A8004" w14:textId="77777777" w:rsidTr="002C3B76">
        <w:trPr>
          <w:trHeight w:hRule="exact" w:val="270"/>
        </w:trPr>
        <w:tc>
          <w:tcPr>
            <w:tcW w:w="9986" w:type="dxa"/>
            <w:gridSpan w:val="19"/>
            <w:tcBorders>
              <w:top w:val="nil"/>
              <w:left w:val="nil"/>
              <w:bottom w:val="nil"/>
              <w:right w:val="nil"/>
            </w:tcBorders>
          </w:tcPr>
          <w:p w14:paraId="17FE986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31451FF3" w14:textId="77777777" w:rsidTr="002C3B76">
        <w:trPr>
          <w:gridAfter w:val="2"/>
          <w:wAfter w:w="31" w:type="dxa"/>
          <w:trHeight w:hRule="exact" w:val="285"/>
        </w:trPr>
        <w:tc>
          <w:tcPr>
            <w:tcW w:w="9955" w:type="dxa"/>
            <w:gridSpan w:val="17"/>
            <w:tcBorders>
              <w:top w:val="single" w:sz="4" w:space="0" w:color="000000"/>
              <w:left w:val="single" w:sz="4" w:space="0" w:color="000000"/>
              <w:bottom w:val="single" w:sz="4" w:space="0" w:color="000000"/>
              <w:right w:val="single" w:sz="4" w:space="0" w:color="000000"/>
            </w:tcBorders>
            <w:shd w:val="clear" w:color="auto" w:fill="A6CAF0"/>
            <w:vAlign w:val="center"/>
          </w:tcPr>
          <w:p w14:paraId="027DDAF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1CEFF69F" w14:textId="77777777" w:rsidTr="002C3B76">
        <w:trPr>
          <w:gridAfter w:val="2"/>
          <w:wAfter w:w="31" w:type="dxa"/>
          <w:trHeight w:hRule="exact" w:val="315"/>
        </w:trPr>
        <w:tc>
          <w:tcPr>
            <w:tcW w:w="6464" w:type="dxa"/>
            <w:gridSpan w:val="10"/>
            <w:tcBorders>
              <w:top w:val="single" w:sz="4" w:space="0" w:color="000000"/>
              <w:left w:val="nil"/>
              <w:bottom w:val="single" w:sz="4" w:space="0" w:color="000000"/>
              <w:right w:val="nil"/>
            </w:tcBorders>
            <w:vAlign w:val="center"/>
          </w:tcPr>
          <w:p w14:paraId="43E7834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OŚWIETLENIA</w:t>
            </w:r>
          </w:p>
        </w:tc>
        <w:tc>
          <w:tcPr>
            <w:tcW w:w="767" w:type="dxa"/>
            <w:gridSpan w:val="3"/>
            <w:tcBorders>
              <w:top w:val="single" w:sz="4" w:space="0" w:color="000000"/>
              <w:left w:val="nil"/>
              <w:bottom w:val="single" w:sz="4" w:space="0" w:color="000000"/>
              <w:right w:val="nil"/>
            </w:tcBorders>
            <w:vAlign w:val="center"/>
          </w:tcPr>
          <w:p w14:paraId="23A4D92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Eel,pom,L</w:t>
            </w:r>
            <w:proofErr w:type="spellEnd"/>
          </w:p>
        </w:tc>
        <w:tc>
          <w:tcPr>
            <w:tcW w:w="1265" w:type="dxa"/>
            <w:gridSpan w:val="2"/>
            <w:tcBorders>
              <w:top w:val="single" w:sz="4" w:space="0" w:color="000000"/>
              <w:left w:val="nil"/>
              <w:bottom w:val="single" w:sz="4" w:space="0" w:color="000000"/>
              <w:right w:val="single" w:sz="4" w:space="0" w:color="000000"/>
            </w:tcBorders>
            <w:vAlign w:val="center"/>
          </w:tcPr>
          <w:p w14:paraId="062C294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739514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534D8E93" w14:textId="77777777" w:rsidTr="002C3B76">
        <w:trPr>
          <w:trHeight w:hRule="exact" w:val="225"/>
        </w:trPr>
        <w:tc>
          <w:tcPr>
            <w:tcW w:w="9986" w:type="dxa"/>
            <w:gridSpan w:val="19"/>
            <w:tcBorders>
              <w:top w:val="nil"/>
              <w:left w:val="nil"/>
              <w:bottom w:val="nil"/>
              <w:right w:val="nil"/>
            </w:tcBorders>
          </w:tcPr>
          <w:p w14:paraId="3CD505D5"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5"/>
                <w:szCs w:val="15"/>
              </w:rPr>
            </w:pPr>
          </w:p>
        </w:tc>
      </w:tr>
      <w:tr w:rsidR="004B509D" w:rsidRPr="004B509D" w14:paraId="4160A5FF" w14:textId="77777777" w:rsidTr="002C3B76">
        <w:trPr>
          <w:gridAfter w:val="1"/>
          <w:wAfter w:w="16" w:type="dxa"/>
          <w:trHeight w:hRule="exact" w:val="315"/>
        </w:trPr>
        <w:tc>
          <w:tcPr>
            <w:tcW w:w="9970" w:type="dxa"/>
            <w:gridSpan w:val="18"/>
            <w:tcBorders>
              <w:top w:val="nil"/>
              <w:left w:val="nil"/>
              <w:bottom w:val="nil"/>
              <w:right w:val="nil"/>
            </w:tcBorders>
            <w:shd w:val="clear" w:color="auto" w:fill="000080"/>
            <w:vAlign w:val="center"/>
          </w:tcPr>
          <w:p w14:paraId="61638135"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EMISJE ZANIECZYSZCZEŃ</w:t>
            </w:r>
          </w:p>
        </w:tc>
      </w:tr>
      <w:tr w:rsidR="004B509D" w:rsidRPr="004B509D" w14:paraId="5906AAC7" w14:textId="77777777" w:rsidTr="002C3B76">
        <w:trPr>
          <w:trHeight w:hRule="exact" w:val="255"/>
        </w:trPr>
        <w:tc>
          <w:tcPr>
            <w:tcW w:w="9986" w:type="dxa"/>
            <w:gridSpan w:val="19"/>
            <w:tcBorders>
              <w:top w:val="nil"/>
              <w:left w:val="nil"/>
              <w:bottom w:val="nil"/>
              <w:right w:val="nil"/>
            </w:tcBorders>
          </w:tcPr>
          <w:p w14:paraId="33CCF603"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7947A3F5" w14:textId="77777777" w:rsidTr="002C3B76">
        <w:trPr>
          <w:trHeight w:hRule="exact" w:val="225"/>
        </w:trPr>
        <w:tc>
          <w:tcPr>
            <w:tcW w:w="9986" w:type="dxa"/>
            <w:gridSpan w:val="19"/>
            <w:tcBorders>
              <w:top w:val="nil"/>
              <w:left w:val="nil"/>
              <w:bottom w:val="nil"/>
              <w:right w:val="nil"/>
            </w:tcBorders>
          </w:tcPr>
          <w:p w14:paraId="6FD27E64" w14:textId="77777777" w:rsidR="00CF017A" w:rsidRPr="004B509D" w:rsidRDefault="00CF017A" w:rsidP="002C3B76">
            <w:pPr>
              <w:rPr>
                <w:rFonts w:ascii="Tahoma" w:hAnsi="Tahoma" w:cs="Tahoma"/>
                <w:sz w:val="15"/>
                <w:szCs w:val="15"/>
              </w:rPr>
            </w:pPr>
          </w:p>
        </w:tc>
      </w:tr>
      <w:tr w:rsidR="004B509D" w:rsidRPr="004B509D" w14:paraId="150CCE37" w14:textId="77777777" w:rsidTr="002C3B76">
        <w:trPr>
          <w:gridAfter w:val="1"/>
          <w:wAfter w:w="16" w:type="dxa"/>
          <w:trHeight w:hRule="exact" w:val="300"/>
        </w:trPr>
        <w:tc>
          <w:tcPr>
            <w:tcW w:w="9970" w:type="dxa"/>
            <w:gridSpan w:val="18"/>
            <w:tcBorders>
              <w:top w:val="nil"/>
              <w:left w:val="nil"/>
              <w:bottom w:val="nil"/>
              <w:right w:val="nil"/>
            </w:tcBorders>
            <w:shd w:val="clear" w:color="auto" w:fill="007EAE"/>
            <w:vAlign w:val="center"/>
          </w:tcPr>
          <w:p w14:paraId="4C69E1E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EMISJA ZANIECZYSZCZEŃ Z PODZIAŁEM NA SYSTEMY W WARIANCIE OBLICZEŃ</w:t>
            </w:r>
          </w:p>
        </w:tc>
      </w:tr>
      <w:tr w:rsidR="004B509D" w:rsidRPr="004B509D" w14:paraId="396A5346" w14:textId="77777777" w:rsidTr="002C3B76">
        <w:trPr>
          <w:gridAfter w:val="2"/>
          <w:wAfter w:w="31" w:type="dxa"/>
          <w:trHeight w:hRule="exact" w:val="3300"/>
        </w:trPr>
        <w:tc>
          <w:tcPr>
            <w:tcW w:w="9955" w:type="dxa"/>
            <w:gridSpan w:val="17"/>
            <w:tcBorders>
              <w:top w:val="nil"/>
              <w:left w:val="nil"/>
              <w:bottom w:val="nil"/>
              <w:right w:val="nil"/>
            </w:tcBorders>
          </w:tcPr>
          <w:p w14:paraId="274FBF4A"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33ECD12C" wp14:editId="1F21626C">
                  <wp:extent cx="4939665" cy="1640840"/>
                  <wp:effectExtent l="1905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164B4329" w14:textId="77777777" w:rsidTr="002C3B76">
        <w:trPr>
          <w:gridAfter w:val="2"/>
          <w:wAfter w:w="31" w:type="dxa"/>
          <w:trHeight w:hRule="exact" w:val="503"/>
        </w:trPr>
        <w:tc>
          <w:tcPr>
            <w:tcW w:w="205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3F0972A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688062C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r w:rsidRPr="004B509D">
              <w:rPr>
                <w:rFonts w:ascii="Tahoma" w:hAnsi="Tahoma" w:cs="Tahoma"/>
                <w:sz w:val="12"/>
                <w:szCs w:val="12"/>
              </w:rPr>
              <w:br/>
              <w:t>kg/rok</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205A850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r w:rsidRPr="004B509D">
              <w:rPr>
                <w:rFonts w:ascii="Tahoma" w:hAnsi="Tahoma" w:cs="Tahoma"/>
                <w:sz w:val="12"/>
                <w:szCs w:val="12"/>
              </w:rPr>
              <w:br/>
              <w:t>kg/rok</w:t>
            </w:r>
          </w:p>
        </w:tc>
        <w:tc>
          <w:tcPr>
            <w:tcW w:w="112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BAD0B8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489FC1D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33DC046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PYŁY</w:t>
            </w:r>
            <w:r w:rsidRPr="004B509D">
              <w:rPr>
                <w:rFonts w:ascii="Tahoma" w:hAnsi="Tahoma" w:cs="Tahoma"/>
                <w:sz w:val="12"/>
                <w:szCs w:val="12"/>
              </w:rPr>
              <w:br/>
              <w:t>kg/rok</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1AA1150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r w:rsidRPr="004B509D">
              <w:rPr>
                <w:rFonts w:ascii="Tahoma" w:hAnsi="Tahoma" w:cs="Tahoma"/>
                <w:sz w:val="12"/>
                <w:szCs w:val="12"/>
              </w:rPr>
              <w:br/>
              <w:t>kg/rok</w:t>
            </w:r>
          </w:p>
        </w:tc>
        <w:tc>
          <w:tcPr>
            <w:tcW w:w="112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0B120F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r w:rsidRPr="004B509D">
              <w:rPr>
                <w:rFonts w:ascii="Tahoma" w:hAnsi="Tahoma" w:cs="Tahoma"/>
                <w:sz w:val="12"/>
                <w:szCs w:val="12"/>
              </w:rPr>
              <w:br/>
              <w:t>kg/rok</w:t>
            </w:r>
          </w:p>
        </w:tc>
      </w:tr>
      <w:tr w:rsidR="004B509D" w:rsidRPr="004B509D" w14:paraId="6EFE36EA" w14:textId="77777777" w:rsidTr="002C3B76">
        <w:trPr>
          <w:gridAfter w:val="2"/>
          <w:wAfter w:w="31" w:type="dxa"/>
          <w:trHeight w:hRule="exact" w:val="405"/>
        </w:trPr>
        <w:tc>
          <w:tcPr>
            <w:tcW w:w="248" w:type="dxa"/>
            <w:tcBorders>
              <w:top w:val="single" w:sz="4" w:space="0" w:color="000000"/>
              <w:left w:val="single" w:sz="4" w:space="0" w:color="000000"/>
              <w:bottom w:val="single" w:sz="4" w:space="0" w:color="000000"/>
              <w:right w:val="nil"/>
            </w:tcBorders>
            <w:shd w:val="clear" w:color="auto" w:fill="FF0000"/>
          </w:tcPr>
          <w:p w14:paraId="605C26A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4A44B02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129" w:type="dxa"/>
            <w:gridSpan w:val="2"/>
            <w:tcBorders>
              <w:top w:val="single" w:sz="4" w:space="0" w:color="000000"/>
              <w:left w:val="single" w:sz="4" w:space="0" w:color="000000"/>
              <w:bottom w:val="single" w:sz="4" w:space="0" w:color="000000"/>
              <w:right w:val="single" w:sz="4" w:space="0" w:color="000000"/>
            </w:tcBorders>
          </w:tcPr>
          <w:p w14:paraId="4827E62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62,148</w:t>
            </w:r>
          </w:p>
        </w:tc>
        <w:tc>
          <w:tcPr>
            <w:tcW w:w="1129" w:type="dxa"/>
            <w:gridSpan w:val="2"/>
            <w:tcBorders>
              <w:top w:val="single" w:sz="4" w:space="0" w:color="000000"/>
              <w:left w:val="single" w:sz="4" w:space="0" w:color="000000"/>
              <w:bottom w:val="single" w:sz="4" w:space="0" w:color="000000"/>
              <w:right w:val="single" w:sz="4" w:space="0" w:color="000000"/>
            </w:tcBorders>
          </w:tcPr>
          <w:p w14:paraId="3DB508E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38,172</w:t>
            </w:r>
          </w:p>
        </w:tc>
        <w:tc>
          <w:tcPr>
            <w:tcW w:w="1128" w:type="dxa"/>
            <w:tcBorders>
              <w:top w:val="single" w:sz="4" w:space="0" w:color="000000"/>
              <w:left w:val="single" w:sz="4" w:space="0" w:color="000000"/>
              <w:bottom w:val="single" w:sz="4" w:space="0" w:color="000000"/>
              <w:right w:val="single" w:sz="4" w:space="0" w:color="000000"/>
            </w:tcBorders>
          </w:tcPr>
          <w:p w14:paraId="65249D7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3,196</w:t>
            </w:r>
          </w:p>
        </w:tc>
        <w:tc>
          <w:tcPr>
            <w:tcW w:w="1129" w:type="dxa"/>
            <w:gridSpan w:val="3"/>
            <w:tcBorders>
              <w:top w:val="single" w:sz="4" w:space="0" w:color="000000"/>
              <w:left w:val="single" w:sz="4" w:space="0" w:color="000000"/>
              <w:bottom w:val="single" w:sz="4" w:space="0" w:color="000000"/>
              <w:right w:val="single" w:sz="4" w:space="0" w:color="000000"/>
            </w:tcBorders>
          </w:tcPr>
          <w:p w14:paraId="48B942C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29 083,05</w:t>
            </w:r>
          </w:p>
        </w:tc>
        <w:tc>
          <w:tcPr>
            <w:tcW w:w="1129" w:type="dxa"/>
            <w:gridSpan w:val="3"/>
            <w:tcBorders>
              <w:top w:val="single" w:sz="4" w:space="0" w:color="000000"/>
              <w:left w:val="single" w:sz="4" w:space="0" w:color="000000"/>
              <w:bottom w:val="single" w:sz="4" w:space="0" w:color="000000"/>
              <w:right w:val="single" w:sz="4" w:space="0" w:color="000000"/>
            </w:tcBorders>
          </w:tcPr>
          <w:p w14:paraId="0644C6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1,1750</w:t>
            </w:r>
          </w:p>
        </w:tc>
        <w:tc>
          <w:tcPr>
            <w:tcW w:w="1129" w:type="dxa"/>
            <w:gridSpan w:val="2"/>
            <w:tcBorders>
              <w:top w:val="single" w:sz="4" w:space="0" w:color="000000"/>
              <w:left w:val="single" w:sz="4" w:space="0" w:color="000000"/>
              <w:bottom w:val="single" w:sz="4" w:space="0" w:color="000000"/>
              <w:right w:val="single" w:sz="4" w:space="0" w:color="000000"/>
            </w:tcBorders>
          </w:tcPr>
          <w:p w14:paraId="1784061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tcBorders>
              <w:top w:val="single" w:sz="4" w:space="0" w:color="000000"/>
              <w:left w:val="single" w:sz="4" w:space="0" w:color="000000"/>
              <w:bottom w:val="single" w:sz="4" w:space="0" w:color="000000"/>
              <w:right w:val="single" w:sz="4" w:space="0" w:color="000000"/>
            </w:tcBorders>
          </w:tcPr>
          <w:p w14:paraId="3EEB969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575CC0BA"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FF7F50"/>
          </w:tcPr>
          <w:p w14:paraId="298D9117"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6" w:type="dxa"/>
            <w:gridSpan w:val="2"/>
            <w:tcBorders>
              <w:top w:val="single" w:sz="4" w:space="0" w:color="000000"/>
              <w:left w:val="nil"/>
              <w:bottom w:val="single" w:sz="4" w:space="0" w:color="000000"/>
              <w:right w:val="single" w:sz="4" w:space="0" w:color="000000"/>
            </w:tcBorders>
          </w:tcPr>
          <w:p w14:paraId="3703F05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Ciepła woda</w:t>
            </w:r>
          </w:p>
        </w:tc>
        <w:tc>
          <w:tcPr>
            <w:tcW w:w="1129" w:type="dxa"/>
            <w:gridSpan w:val="2"/>
            <w:tcBorders>
              <w:top w:val="single" w:sz="4" w:space="0" w:color="000000"/>
              <w:left w:val="single" w:sz="4" w:space="0" w:color="000000"/>
              <w:bottom w:val="single" w:sz="4" w:space="0" w:color="000000"/>
              <w:right w:val="single" w:sz="4" w:space="0" w:color="000000"/>
            </w:tcBorders>
          </w:tcPr>
          <w:p w14:paraId="2D28941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3,930</w:t>
            </w:r>
          </w:p>
        </w:tc>
        <w:tc>
          <w:tcPr>
            <w:tcW w:w="1129" w:type="dxa"/>
            <w:gridSpan w:val="2"/>
            <w:tcBorders>
              <w:top w:val="single" w:sz="4" w:space="0" w:color="000000"/>
              <w:left w:val="single" w:sz="4" w:space="0" w:color="000000"/>
              <w:bottom w:val="single" w:sz="4" w:space="0" w:color="000000"/>
              <w:right w:val="single" w:sz="4" w:space="0" w:color="000000"/>
            </w:tcBorders>
          </w:tcPr>
          <w:p w14:paraId="08C6500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2,259</w:t>
            </w:r>
          </w:p>
        </w:tc>
        <w:tc>
          <w:tcPr>
            <w:tcW w:w="1128" w:type="dxa"/>
            <w:tcBorders>
              <w:top w:val="single" w:sz="4" w:space="0" w:color="000000"/>
              <w:left w:val="single" w:sz="4" w:space="0" w:color="000000"/>
              <w:bottom w:val="single" w:sz="4" w:space="0" w:color="000000"/>
              <w:right w:val="single" w:sz="4" w:space="0" w:color="000000"/>
            </w:tcBorders>
          </w:tcPr>
          <w:p w14:paraId="3AF931A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0,158</w:t>
            </w:r>
          </w:p>
        </w:tc>
        <w:tc>
          <w:tcPr>
            <w:tcW w:w="1129" w:type="dxa"/>
            <w:gridSpan w:val="3"/>
            <w:tcBorders>
              <w:top w:val="single" w:sz="4" w:space="0" w:color="000000"/>
              <w:left w:val="single" w:sz="4" w:space="0" w:color="000000"/>
              <w:bottom w:val="single" w:sz="4" w:space="0" w:color="000000"/>
              <w:right w:val="single" w:sz="4" w:space="0" w:color="000000"/>
            </w:tcBorders>
          </w:tcPr>
          <w:p w14:paraId="04F298F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1 738,50</w:t>
            </w:r>
          </w:p>
        </w:tc>
        <w:tc>
          <w:tcPr>
            <w:tcW w:w="1129" w:type="dxa"/>
            <w:gridSpan w:val="3"/>
            <w:tcBorders>
              <w:top w:val="single" w:sz="4" w:space="0" w:color="000000"/>
              <w:left w:val="single" w:sz="4" w:space="0" w:color="000000"/>
              <w:bottom w:val="single" w:sz="4" w:space="0" w:color="000000"/>
              <w:right w:val="single" w:sz="4" w:space="0" w:color="000000"/>
            </w:tcBorders>
          </w:tcPr>
          <w:p w14:paraId="69E3895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0,0709</w:t>
            </w:r>
          </w:p>
        </w:tc>
        <w:tc>
          <w:tcPr>
            <w:tcW w:w="1129" w:type="dxa"/>
            <w:gridSpan w:val="2"/>
            <w:tcBorders>
              <w:top w:val="single" w:sz="4" w:space="0" w:color="000000"/>
              <w:left w:val="single" w:sz="4" w:space="0" w:color="000000"/>
              <w:bottom w:val="single" w:sz="4" w:space="0" w:color="000000"/>
              <w:right w:val="single" w:sz="4" w:space="0" w:color="000000"/>
            </w:tcBorders>
          </w:tcPr>
          <w:p w14:paraId="59186BE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28" w:type="dxa"/>
            <w:tcBorders>
              <w:top w:val="single" w:sz="4" w:space="0" w:color="000000"/>
              <w:left w:val="single" w:sz="4" w:space="0" w:color="000000"/>
              <w:bottom w:val="single" w:sz="4" w:space="0" w:color="000000"/>
              <w:right w:val="single" w:sz="4" w:space="0" w:color="000000"/>
            </w:tcBorders>
          </w:tcPr>
          <w:p w14:paraId="18F0579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07A4E1E2" w14:textId="77777777" w:rsidTr="002C3B76">
        <w:trPr>
          <w:gridAfter w:val="2"/>
          <w:wAfter w:w="31" w:type="dxa"/>
          <w:trHeight w:hRule="exact" w:val="300"/>
        </w:trPr>
        <w:tc>
          <w:tcPr>
            <w:tcW w:w="248" w:type="dxa"/>
            <w:tcBorders>
              <w:top w:val="single" w:sz="4" w:space="0" w:color="000000"/>
              <w:left w:val="single" w:sz="4" w:space="0" w:color="000000"/>
              <w:bottom w:val="single" w:sz="4" w:space="0" w:color="000000"/>
              <w:right w:val="nil"/>
            </w:tcBorders>
            <w:shd w:val="clear" w:color="auto" w:fill="FFFF00"/>
          </w:tcPr>
          <w:p w14:paraId="1C5A71FE"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54D3EF9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Oświetlenie</w:t>
            </w:r>
          </w:p>
        </w:tc>
        <w:tc>
          <w:tcPr>
            <w:tcW w:w="1129" w:type="dxa"/>
            <w:gridSpan w:val="2"/>
            <w:tcBorders>
              <w:top w:val="single" w:sz="4" w:space="0" w:color="000000"/>
              <w:left w:val="single" w:sz="4" w:space="0" w:color="000000"/>
              <w:bottom w:val="single" w:sz="4" w:space="0" w:color="000000"/>
              <w:right w:val="single" w:sz="4" w:space="0" w:color="000000"/>
            </w:tcBorders>
          </w:tcPr>
          <w:p w14:paraId="619C722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39,365</w:t>
            </w:r>
          </w:p>
        </w:tc>
        <w:tc>
          <w:tcPr>
            <w:tcW w:w="1129" w:type="dxa"/>
            <w:gridSpan w:val="2"/>
            <w:tcBorders>
              <w:top w:val="single" w:sz="4" w:space="0" w:color="000000"/>
              <w:left w:val="single" w:sz="4" w:space="0" w:color="000000"/>
              <w:bottom w:val="single" w:sz="4" w:space="0" w:color="000000"/>
              <w:right w:val="single" w:sz="4" w:space="0" w:color="000000"/>
            </w:tcBorders>
          </w:tcPr>
          <w:p w14:paraId="49D39E9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18,612</w:t>
            </w:r>
          </w:p>
        </w:tc>
        <w:tc>
          <w:tcPr>
            <w:tcW w:w="1128" w:type="dxa"/>
            <w:tcBorders>
              <w:top w:val="single" w:sz="4" w:space="0" w:color="000000"/>
              <w:left w:val="single" w:sz="4" w:space="0" w:color="000000"/>
              <w:bottom w:val="single" w:sz="4" w:space="0" w:color="000000"/>
              <w:right w:val="single" w:sz="4" w:space="0" w:color="000000"/>
            </w:tcBorders>
          </w:tcPr>
          <w:p w14:paraId="567762E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0,460</w:t>
            </w:r>
          </w:p>
        </w:tc>
        <w:tc>
          <w:tcPr>
            <w:tcW w:w="1129" w:type="dxa"/>
            <w:gridSpan w:val="3"/>
            <w:tcBorders>
              <w:top w:val="single" w:sz="4" w:space="0" w:color="000000"/>
              <w:left w:val="single" w:sz="4" w:space="0" w:color="000000"/>
              <w:bottom w:val="single" w:sz="4" w:space="0" w:color="000000"/>
              <w:right w:val="single" w:sz="4" w:space="0" w:color="000000"/>
            </w:tcBorders>
          </w:tcPr>
          <w:p w14:paraId="3D19977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14 798,21</w:t>
            </w:r>
          </w:p>
        </w:tc>
        <w:tc>
          <w:tcPr>
            <w:tcW w:w="1129" w:type="dxa"/>
            <w:gridSpan w:val="3"/>
            <w:tcBorders>
              <w:top w:val="single" w:sz="4" w:space="0" w:color="000000"/>
              <w:left w:val="single" w:sz="4" w:space="0" w:color="000000"/>
              <w:bottom w:val="single" w:sz="4" w:space="0" w:color="000000"/>
              <w:right w:val="single" w:sz="4" w:space="0" w:color="000000"/>
            </w:tcBorders>
          </w:tcPr>
          <w:p w14:paraId="19D4E43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0,6218</w:t>
            </w:r>
          </w:p>
        </w:tc>
        <w:tc>
          <w:tcPr>
            <w:tcW w:w="1129" w:type="dxa"/>
            <w:gridSpan w:val="2"/>
            <w:tcBorders>
              <w:top w:val="single" w:sz="4" w:space="0" w:color="000000"/>
              <w:left w:val="single" w:sz="4" w:space="0" w:color="000000"/>
              <w:bottom w:val="single" w:sz="4" w:space="0" w:color="000000"/>
              <w:right w:val="single" w:sz="4" w:space="0" w:color="000000"/>
            </w:tcBorders>
          </w:tcPr>
          <w:p w14:paraId="1743AA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tcBorders>
              <w:top w:val="single" w:sz="4" w:space="0" w:color="000000"/>
              <w:left w:val="single" w:sz="4" w:space="0" w:color="000000"/>
              <w:bottom w:val="single" w:sz="4" w:space="0" w:color="000000"/>
              <w:right w:val="single" w:sz="4" w:space="0" w:color="000000"/>
            </w:tcBorders>
          </w:tcPr>
          <w:p w14:paraId="19F5D97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2849D7E9"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A9A9A9"/>
          </w:tcPr>
          <w:p w14:paraId="5B7A564B"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6" w:type="dxa"/>
            <w:gridSpan w:val="2"/>
            <w:tcBorders>
              <w:top w:val="single" w:sz="4" w:space="0" w:color="000000"/>
              <w:left w:val="nil"/>
              <w:bottom w:val="single" w:sz="4" w:space="0" w:color="000000"/>
              <w:right w:val="single" w:sz="4" w:space="0" w:color="000000"/>
            </w:tcBorders>
            <w:shd w:val="clear" w:color="auto" w:fill="E4E4E4"/>
            <w:vAlign w:val="center"/>
          </w:tcPr>
          <w:p w14:paraId="7F4D681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b/>
                <w:bCs/>
                <w:sz w:val="12"/>
                <w:szCs w:val="12"/>
              </w:rPr>
            </w:pPr>
            <w:r w:rsidRPr="004B509D">
              <w:rPr>
                <w:rFonts w:ascii="Tahoma" w:hAnsi="Tahoma" w:cs="Tahoma"/>
                <w:b/>
                <w:bCs/>
                <w:sz w:val="12"/>
                <w:szCs w:val="12"/>
              </w:rPr>
              <w:t>RAZEM</w:t>
            </w:r>
          </w:p>
        </w:tc>
        <w:tc>
          <w:tcPr>
            <w:tcW w:w="1129" w:type="dxa"/>
            <w:gridSpan w:val="2"/>
            <w:tcBorders>
              <w:top w:val="single" w:sz="4" w:space="0" w:color="000000"/>
              <w:left w:val="single" w:sz="4" w:space="0" w:color="000000"/>
              <w:bottom w:val="single" w:sz="4" w:space="0" w:color="000000"/>
              <w:right w:val="single" w:sz="4" w:space="0" w:color="000000"/>
            </w:tcBorders>
          </w:tcPr>
          <w:p w14:paraId="57A01DD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105,443</w:t>
            </w:r>
          </w:p>
        </w:tc>
        <w:tc>
          <w:tcPr>
            <w:tcW w:w="1129" w:type="dxa"/>
            <w:gridSpan w:val="2"/>
            <w:tcBorders>
              <w:top w:val="single" w:sz="4" w:space="0" w:color="000000"/>
              <w:left w:val="single" w:sz="4" w:space="0" w:color="000000"/>
              <w:bottom w:val="single" w:sz="4" w:space="0" w:color="000000"/>
              <w:right w:val="single" w:sz="4" w:space="0" w:color="000000"/>
            </w:tcBorders>
          </w:tcPr>
          <w:p w14:paraId="34A4A96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59,043</w:t>
            </w:r>
          </w:p>
        </w:tc>
        <w:tc>
          <w:tcPr>
            <w:tcW w:w="1128" w:type="dxa"/>
            <w:tcBorders>
              <w:top w:val="single" w:sz="4" w:space="0" w:color="000000"/>
              <w:left w:val="single" w:sz="4" w:space="0" w:color="000000"/>
              <w:bottom w:val="single" w:sz="4" w:space="0" w:color="000000"/>
              <w:right w:val="single" w:sz="4" w:space="0" w:color="000000"/>
            </w:tcBorders>
          </w:tcPr>
          <w:p w14:paraId="2C02A88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3,814</w:t>
            </w:r>
          </w:p>
        </w:tc>
        <w:tc>
          <w:tcPr>
            <w:tcW w:w="1129" w:type="dxa"/>
            <w:gridSpan w:val="3"/>
            <w:tcBorders>
              <w:top w:val="single" w:sz="4" w:space="0" w:color="000000"/>
              <w:left w:val="single" w:sz="4" w:space="0" w:color="000000"/>
              <w:bottom w:val="single" w:sz="4" w:space="0" w:color="000000"/>
              <w:right w:val="single" w:sz="4" w:space="0" w:color="000000"/>
            </w:tcBorders>
          </w:tcPr>
          <w:p w14:paraId="7D084F6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45 619,76</w:t>
            </w:r>
          </w:p>
        </w:tc>
        <w:tc>
          <w:tcPr>
            <w:tcW w:w="1129" w:type="dxa"/>
            <w:gridSpan w:val="3"/>
            <w:tcBorders>
              <w:top w:val="single" w:sz="4" w:space="0" w:color="000000"/>
              <w:left w:val="single" w:sz="4" w:space="0" w:color="000000"/>
              <w:bottom w:val="single" w:sz="4" w:space="0" w:color="000000"/>
              <w:right w:val="single" w:sz="4" w:space="0" w:color="000000"/>
            </w:tcBorders>
          </w:tcPr>
          <w:p w14:paraId="42DA44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1,8677</w:t>
            </w:r>
          </w:p>
        </w:tc>
        <w:tc>
          <w:tcPr>
            <w:tcW w:w="1129" w:type="dxa"/>
            <w:gridSpan w:val="2"/>
            <w:tcBorders>
              <w:top w:val="single" w:sz="4" w:space="0" w:color="000000"/>
              <w:left w:val="single" w:sz="4" w:space="0" w:color="000000"/>
              <w:bottom w:val="single" w:sz="4" w:space="0" w:color="000000"/>
              <w:right w:val="single" w:sz="4" w:space="0" w:color="000000"/>
            </w:tcBorders>
          </w:tcPr>
          <w:p w14:paraId="4A86DEA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c>
          <w:tcPr>
            <w:tcW w:w="1128" w:type="dxa"/>
            <w:tcBorders>
              <w:top w:val="single" w:sz="4" w:space="0" w:color="000000"/>
              <w:left w:val="single" w:sz="4" w:space="0" w:color="000000"/>
              <w:bottom w:val="single" w:sz="4" w:space="0" w:color="000000"/>
              <w:right w:val="single" w:sz="4" w:space="0" w:color="000000"/>
            </w:tcBorders>
          </w:tcPr>
          <w:p w14:paraId="331784A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r>
    </w:tbl>
    <w:p w14:paraId="6B5E6F00" w14:textId="77777777" w:rsidR="00CF017A" w:rsidRPr="004B509D" w:rsidRDefault="00CF017A">
      <w:pPr>
        <w:rPr>
          <w:b/>
          <w:bCs/>
          <w:spacing w:val="60"/>
          <w:szCs w:val="22"/>
        </w:rPr>
      </w:pPr>
    </w:p>
    <w:tbl>
      <w:tblPr>
        <w:tblW w:w="10096" w:type="dxa"/>
        <w:tblInd w:w="15" w:type="dxa"/>
        <w:tblLayout w:type="fixed"/>
        <w:tblCellMar>
          <w:left w:w="15" w:type="dxa"/>
          <w:right w:w="15" w:type="dxa"/>
        </w:tblCellMar>
        <w:tblLook w:val="0000" w:firstRow="0" w:lastRow="0" w:firstColumn="0" w:lastColumn="0" w:noHBand="0" w:noVBand="0"/>
      </w:tblPr>
      <w:tblGrid>
        <w:gridCol w:w="248"/>
        <w:gridCol w:w="993"/>
        <w:gridCol w:w="813"/>
        <w:gridCol w:w="422"/>
        <w:gridCol w:w="707"/>
        <w:gridCol w:w="105"/>
        <w:gridCol w:w="422"/>
        <w:gridCol w:w="376"/>
        <w:gridCol w:w="181"/>
        <w:gridCol w:w="45"/>
        <w:gridCol w:w="632"/>
        <w:gridCol w:w="316"/>
        <w:gridCol w:w="180"/>
        <w:gridCol w:w="738"/>
        <w:gridCol w:w="256"/>
        <w:gridCol w:w="135"/>
        <w:gridCol w:w="45"/>
        <w:gridCol w:w="798"/>
        <w:gridCol w:w="196"/>
        <w:gridCol w:w="90"/>
        <w:gridCol w:w="90"/>
        <w:gridCol w:w="150"/>
        <w:gridCol w:w="728"/>
        <w:gridCol w:w="136"/>
        <w:gridCol w:w="25"/>
        <w:gridCol w:w="954"/>
        <w:gridCol w:w="174"/>
        <w:gridCol w:w="15"/>
        <w:gridCol w:w="16"/>
        <w:gridCol w:w="79"/>
        <w:gridCol w:w="15"/>
        <w:gridCol w:w="16"/>
      </w:tblGrid>
      <w:tr w:rsidR="004B509D" w:rsidRPr="004B509D" w14:paraId="29F19116" w14:textId="77777777" w:rsidTr="002C3B76">
        <w:trPr>
          <w:gridAfter w:val="4"/>
          <w:wAfter w:w="126" w:type="dxa"/>
          <w:trHeight w:hRule="exact" w:val="300"/>
        </w:trPr>
        <w:tc>
          <w:tcPr>
            <w:tcW w:w="9970" w:type="dxa"/>
            <w:gridSpan w:val="28"/>
            <w:tcBorders>
              <w:top w:val="nil"/>
              <w:left w:val="nil"/>
              <w:bottom w:val="nil"/>
              <w:right w:val="nil"/>
            </w:tcBorders>
            <w:shd w:val="clear" w:color="auto" w:fill="007EAE"/>
            <w:vAlign w:val="center"/>
          </w:tcPr>
          <w:p w14:paraId="560C1E4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EMISJA ZANIECZYSZCZEŃ Z PODZIAŁEM NA PALIWA W WARIANCIE OBLICZEŃ</w:t>
            </w:r>
          </w:p>
        </w:tc>
      </w:tr>
      <w:tr w:rsidR="004B509D" w:rsidRPr="004B509D" w14:paraId="47AB104E" w14:textId="77777777" w:rsidTr="002C3B76">
        <w:trPr>
          <w:gridAfter w:val="5"/>
          <w:wAfter w:w="141" w:type="dxa"/>
          <w:trHeight w:hRule="exact" w:val="3300"/>
        </w:trPr>
        <w:tc>
          <w:tcPr>
            <w:tcW w:w="9955" w:type="dxa"/>
            <w:gridSpan w:val="27"/>
            <w:tcBorders>
              <w:top w:val="nil"/>
              <w:left w:val="nil"/>
              <w:bottom w:val="nil"/>
              <w:right w:val="nil"/>
            </w:tcBorders>
          </w:tcPr>
          <w:p w14:paraId="3357BAEE"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0E1D8398" wp14:editId="1D4E1E82">
                  <wp:extent cx="4939665" cy="1640840"/>
                  <wp:effectExtent l="1905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4F8B7421" w14:textId="77777777" w:rsidTr="002C3B76">
        <w:trPr>
          <w:gridAfter w:val="5"/>
          <w:wAfter w:w="141" w:type="dxa"/>
          <w:trHeight w:hRule="exact" w:val="367"/>
        </w:trPr>
        <w:tc>
          <w:tcPr>
            <w:tcW w:w="205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089D63F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1911D11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r w:rsidRPr="004B509D">
              <w:rPr>
                <w:rFonts w:ascii="Tahoma" w:hAnsi="Tahoma" w:cs="Tahoma"/>
                <w:sz w:val="12"/>
                <w:szCs w:val="12"/>
              </w:rPr>
              <w:br/>
              <w:t>kg/rok</w:t>
            </w:r>
          </w:p>
        </w:tc>
        <w:tc>
          <w:tcPr>
            <w:tcW w:w="1129"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5B8EC2E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r w:rsidRPr="004B509D">
              <w:rPr>
                <w:rFonts w:ascii="Tahoma" w:hAnsi="Tahoma" w:cs="Tahoma"/>
                <w:sz w:val="12"/>
                <w:szCs w:val="12"/>
              </w:rPr>
              <w:br/>
              <w:t>kg/rok</w:t>
            </w:r>
          </w:p>
        </w:tc>
        <w:tc>
          <w:tcPr>
            <w:tcW w:w="1128"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0ED7310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70813DC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r w:rsidRPr="004B509D">
              <w:rPr>
                <w:rFonts w:ascii="Tahoma" w:hAnsi="Tahoma" w:cs="Tahoma"/>
                <w:sz w:val="12"/>
                <w:szCs w:val="12"/>
              </w:rPr>
              <w:br/>
              <w:t>kg/rok</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292BB96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PYŁY</w:t>
            </w:r>
            <w:r w:rsidRPr="004B509D">
              <w:rPr>
                <w:rFonts w:ascii="Tahoma" w:hAnsi="Tahoma" w:cs="Tahoma"/>
                <w:sz w:val="12"/>
                <w:szCs w:val="12"/>
              </w:rPr>
              <w:br/>
              <w:t>kg/rok</w:t>
            </w:r>
          </w:p>
        </w:tc>
        <w:tc>
          <w:tcPr>
            <w:tcW w:w="1129"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0D74BAF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r w:rsidRPr="004B509D">
              <w:rPr>
                <w:rFonts w:ascii="Tahoma" w:hAnsi="Tahoma" w:cs="Tahoma"/>
                <w:sz w:val="12"/>
                <w:szCs w:val="12"/>
              </w:rPr>
              <w:br/>
              <w:t>kg/rok</w:t>
            </w:r>
          </w:p>
        </w:tc>
        <w:tc>
          <w:tcPr>
            <w:tcW w:w="1128"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5234D2E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r w:rsidRPr="004B509D">
              <w:rPr>
                <w:rFonts w:ascii="Tahoma" w:hAnsi="Tahoma" w:cs="Tahoma"/>
                <w:sz w:val="12"/>
                <w:szCs w:val="12"/>
              </w:rPr>
              <w:br/>
              <w:t>kg/rok</w:t>
            </w:r>
          </w:p>
        </w:tc>
      </w:tr>
      <w:tr w:rsidR="004B509D" w:rsidRPr="004B509D" w14:paraId="3B44B70B" w14:textId="77777777" w:rsidTr="002C3B76">
        <w:trPr>
          <w:gridAfter w:val="5"/>
          <w:wAfter w:w="141" w:type="dxa"/>
          <w:trHeight w:hRule="exact" w:val="485"/>
        </w:trPr>
        <w:tc>
          <w:tcPr>
            <w:tcW w:w="248" w:type="dxa"/>
            <w:tcBorders>
              <w:top w:val="single" w:sz="4" w:space="0" w:color="000000"/>
              <w:left w:val="single" w:sz="4" w:space="0" w:color="000000"/>
              <w:bottom w:val="single" w:sz="4" w:space="0" w:color="000000"/>
              <w:right w:val="nil"/>
            </w:tcBorders>
            <w:shd w:val="clear" w:color="auto" w:fill="FFD700"/>
          </w:tcPr>
          <w:p w14:paraId="33F3072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0D65617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c>
          <w:tcPr>
            <w:tcW w:w="1129" w:type="dxa"/>
            <w:gridSpan w:val="2"/>
            <w:tcBorders>
              <w:top w:val="single" w:sz="4" w:space="0" w:color="000000"/>
              <w:left w:val="single" w:sz="4" w:space="0" w:color="000000"/>
              <w:bottom w:val="single" w:sz="4" w:space="0" w:color="000000"/>
              <w:right w:val="single" w:sz="4" w:space="0" w:color="000000"/>
            </w:tcBorders>
          </w:tcPr>
          <w:p w14:paraId="055902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26,441</w:t>
            </w:r>
          </w:p>
        </w:tc>
        <w:tc>
          <w:tcPr>
            <w:tcW w:w="1129" w:type="dxa"/>
            <w:gridSpan w:val="5"/>
            <w:tcBorders>
              <w:top w:val="single" w:sz="4" w:space="0" w:color="000000"/>
              <w:left w:val="single" w:sz="4" w:space="0" w:color="000000"/>
              <w:bottom w:val="single" w:sz="4" w:space="0" w:color="000000"/>
              <w:right w:val="single" w:sz="4" w:space="0" w:color="000000"/>
            </w:tcBorders>
          </w:tcPr>
          <w:p w14:paraId="42BAF9C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21,690</w:t>
            </w:r>
          </w:p>
        </w:tc>
        <w:tc>
          <w:tcPr>
            <w:tcW w:w="1128" w:type="dxa"/>
            <w:gridSpan w:val="3"/>
            <w:tcBorders>
              <w:top w:val="single" w:sz="4" w:space="0" w:color="000000"/>
              <w:left w:val="single" w:sz="4" w:space="0" w:color="000000"/>
              <w:bottom w:val="single" w:sz="4" w:space="0" w:color="000000"/>
              <w:right w:val="single" w:sz="4" w:space="0" w:color="000000"/>
            </w:tcBorders>
          </w:tcPr>
          <w:p w14:paraId="1A0E0A8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2,892</w:t>
            </w:r>
          </w:p>
        </w:tc>
        <w:tc>
          <w:tcPr>
            <w:tcW w:w="1129" w:type="dxa"/>
            <w:gridSpan w:val="3"/>
            <w:tcBorders>
              <w:top w:val="single" w:sz="4" w:space="0" w:color="000000"/>
              <w:left w:val="single" w:sz="4" w:space="0" w:color="000000"/>
              <w:bottom w:val="single" w:sz="4" w:space="0" w:color="000000"/>
              <w:right w:val="single" w:sz="4" w:space="0" w:color="000000"/>
            </w:tcBorders>
          </w:tcPr>
          <w:p w14:paraId="27B6F42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15 920,79</w:t>
            </w:r>
          </w:p>
        </w:tc>
        <w:tc>
          <w:tcPr>
            <w:tcW w:w="1129" w:type="dxa"/>
            <w:gridSpan w:val="4"/>
            <w:tcBorders>
              <w:top w:val="single" w:sz="4" w:space="0" w:color="000000"/>
              <w:left w:val="single" w:sz="4" w:space="0" w:color="000000"/>
              <w:bottom w:val="single" w:sz="4" w:space="0" w:color="000000"/>
              <w:right w:val="single" w:sz="4" w:space="0" w:color="000000"/>
            </w:tcBorders>
          </w:tcPr>
          <w:p w14:paraId="30C223F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0,6197</w:t>
            </w:r>
          </w:p>
        </w:tc>
        <w:tc>
          <w:tcPr>
            <w:tcW w:w="1129" w:type="dxa"/>
            <w:gridSpan w:val="5"/>
            <w:tcBorders>
              <w:top w:val="single" w:sz="4" w:space="0" w:color="000000"/>
              <w:left w:val="single" w:sz="4" w:space="0" w:color="000000"/>
              <w:bottom w:val="single" w:sz="4" w:space="0" w:color="000000"/>
              <w:right w:val="single" w:sz="4" w:space="0" w:color="000000"/>
            </w:tcBorders>
          </w:tcPr>
          <w:p w14:paraId="22EB58E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gridSpan w:val="2"/>
            <w:tcBorders>
              <w:top w:val="single" w:sz="4" w:space="0" w:color="000000"/>
              <w:left w:val="single" w:sz="4" w:space="0" w:color="000000"/>
              <w:bottom w:val="single" w:sz="4" w:space="0" w:color="000000"/>
              <w:right w:val="single" w:sz="4" w:space="0" w:color="000000"/>
            </w:tcBorders>
          </w:tcPr>
          <w:p w14:paraId="39BDA3E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3BDB5CE6" w14:textId="77777777" w:rsidTr="002C3B76">
        <w:trPr>
          <w:gridAfter w:val="5"/>
          <w:wAfter w:w="141" w:type="dxa"/>
          <w:trHeight w:hRule="exact" w:val="435"/>
        </w:trPr>
        <w:tc>
          <w:tcPr>
            <w:tcW w:w="248" w:type="dxa"/>
            <w:tcBorders>
              <w:top w:val="single" w:sz="4" w:space="0" w:color="000000"/>
              <w:left w:val="single" w:sz="4" w:space="0" w:color="000000"/>
              <w:bottom w:val="single" w:sz="4" w:space="0" w:color="000000"/>
              <w:right w:val="nil"/>
            </w:tcBorders>
            <w:shd w:val="clear" w:color="auto" w:fill="1E90FF"/>
          </w:tcPr>
          <w:p w14:paraId="562F05B3"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64FA82A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1129" w:type="dxa"/>
            <w:gridSpan w:val="2"/>
            <w:tcBorders>
              <w:top w:val="single" w:sz="4" w:space="0" w:color="000000"/>
              <w:left w:val="single" w:sz="4" w:space="0" w:color="000000"/>
              <w:bottom w:val="single" w:sz="4" w:space="0" w:color="000000"/>
              <w:right w:val="single" w:sz="4" w:space="0" w:color="000000"/>
            </w:tcBorders>
          </w:tcPr>
          <w:p w14:paraId="7973770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79,002</w:t>
            </w:r>
          </w:p>
        </w:tc>
        <w:tc>
          <w:tcPr>
            <w:tcW w:w="1129" w:type="dxa"/>
            <w:gridSpan w:val="5"/>
            <w:tcBorders>
              <w:top w:val="single" w:sz="4" w:space="0" w:color="000000"/>
              <w:left w:val="single" w:sz="4" w:space="0" w:color="000000"/>
              <w:bottom w:val="single" w:sz="4" w:space="0" w:color="000000"/>
              <w:right w:val="single" w:sz="4" w:space="0" w:color="000000"/>
            </w:tcBorders>
          </w:tcPr>
          <w:p w14:paraId="5DAABF2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37,353</w:t>
            </w:r>
          </w:p>
        </w:tc>
        <w:tc>
          <w:tcPr>
            <w:tcW w:w="1128" w:type="dxa"/>
            <w:gridSpan w:val="3"/>
            <w:tcBorders>
              <w:top w:val="single" w:sz="4" w:space="0" w:color="000000"/>
              <w:left w:val="single" w:sz="4" w:space="0" w:color="000000"/>
              <w:bottom w:val="single" w:sz="4" w:space="0" w:color="000000"/>
              <w:right w:val="single" w:sz="4" w:space="0" w:color="000000"/>
            </w:tcBorders>
          </w:tcPr>
          <w:p w14:paraId="7A752DF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0,922</w:t>
            </w:r>
          </w:p>
        </w:tc>
        <w:tc>
          <w:tcPr>
            <w:tcW w:w="1129" w:type="dxa"/>
            <w:gridSpan w:val="3"/>
            <w:tcBorders>
              <w:top w:val="single" w:sz="4" w:space="0" w:color="000000"/>
              <w:left w:val="single" w:sz="4" w:space="0" w:color="000000"/>
              <w:bottom w:val="single" w:sz="4" w:space="0" w:color="000000"/>
              <w:right w:val="single" w:sz="4" w:space="0" w:color="000000"/>
            </w:tcBorders>
          </w:tcPr>
          <w:p w14:paraId="7C721A6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29 698,97</w:t>
            </w:r>
          </w:p>
        </w:tc>
        <w:tc>
          <w:tcPr>
            <w:tcW w:w="1129" w:type="dxa"/>
            <w:gridSpan w:val="4"/>
            <w:tcBorders>
              <w:top w:val="single" w:sz="4" w:space="0" w:color="000000"/>
              <w:left w:val="single" w:sz="4" w:space="0" w:color="000000"/>
              <w:bottom w:val="single" w:sz="4" w:space="0" w:color="000000"/>
              <w:right w:val="single" w:sz="4" w:space="0" w:color="000000"/>
            </w:tcBorders>
          </w:tcPr>
          <w:p w14:paraId="406CA76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1,2480</w:t>
            </w:r>
          </w:p>
        </w:tc>
        <w:tc>
          <w:tcPr>
            <w:tcW w:w="1129" w:type="dxa"/>
            <w:gridSpan w:val="5"/>
            <w:tcBorders>
              <w:top w:val="single" w:sz="4" w:space="0" w:color="000000"/>
              <w:left w:val="single" w:sz="4" w:space="0" w:color="000000"/>
              <w:bottom w:val="single" w:sz="4" w:space="0" w:color="000000"/>
              <w:right w:val="single" w:sz="4" w:space="0" w:color="000000"/>
            </w:tcBorders>
          </w:tcPr>
          <w:p w14:paraId="23600D1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gridSpan w:val="2"/>
            <w:tcBorders>
              <w:top w:val="single" w:sz="4" w:space="0" w:color="000000"/>
              <w:left w:val="single" w:sz="4" w:space="0" w:color="000000"/>
              <w:bottom w:val="single" w:sz="4" w:space="0" w:color="000000"/>
              <w:right w:val="single" w:sz="4" w:space="0" w:color="000000"/>
            </w:tcBorders>
          </w:tcPr>
          <w:p w14:paraId="36E2F4F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684DFBBA" w14:textId="77777777" w:rsidTr="002C3B76">
        <w:trPr>
          <w:gridAfter w:val="5"/>
          <w:wAfter w:w="141" w:type="dxa"/>
          <w:trHeight w:hRule="exact" w:val="270"/>
        </w:trPr>
        <w:tc>
          <w:tcPr>
            <w:tcW w:w="248" w:type="dxa"/>
            <w:tcBorders>
              <w:top w:val="single" w:sz="4" w:space="0" w:color="000000"/>
              <w:left w:val="single" w:sz="4" w:space="0" w:color="000000"/>
              <w:bottom w:val="single" w:sz="4" w:space="0" w:color="000000"/>
              <w:right w:val="nil"/>
            </w:tcBorders>
            <w:shd w:val="clear" w:color="auto" w:fill="A9A9A9"/>
          </w:tcPr>
          <w:p w14:paraId="6987C8DB"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6" w:type="dxa"/>
            <w:gridSpan w:val="2"/>
            <w:tcBorders>
              <w:top w:val="single" w:sz="4" w:space="0" w:color="000000"/>
              <w:left w:val="nil"/>
              <w:bottom w:val="single" w:sz="4" w:space="0" w:color="000000"/>
              <w:right w:val="single" w:sz="4" w:space="0" w:color="000000"/>
            </w:tcBorders>
            <w:shd w:val="clear" w:color="auto" w:fill="E4E4E4"/>
            <w:vAlign w:val="center"/>
          </w:tcPr>
          <w:p w14:paraId="1931699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b/>
                <w:bCs/>
                <w:sz w:val="12"/>
                <w:szCs w:val="12"/>
              </w:rPr>
            </w:pPr>
            <w:r w:rsidRPr="004B509D">
              <w:rPr>
                <w:rFonts w:ascii="Tahoma" w:hAnsi="Tahoma" w:cs="Tahoma"/>
                <w:b/>
                <w:bCs/>
                <w:sz w:val="12"/>
                <w:szCs w:val="12"/>
              </w:rPr>
              <w:t>RAZEM</w:t>
            </w:r>
          </w:p>
        </w:tc>
        <w:tc>
          <w:tcPr>
            <w:tcW w:w="1129" w:type="dxa"/>
            <w:gridSpan w:val="2"/>
            <w:tcBorders>
              <w:top w:val="single" w:sz="4" w:space="0" w:color="000000"/>
              <w:left w:val="single" w:sz="4" w:space="0" w:color="000000"/>
              <w:bottom w:val="single" w:sz="4" w:space="0" w:color="000000"/>
              <w:right w:val="single" w:sz="4" w:space="0" w:color="000000"/>
            </w:tcBorders>
          </w:tcPr>
          <w:p w14:paraId="17AC1B7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105,443</w:t>
            </w:r>
          </w:p>
        </w:tc>
        <w:tc>
          <w:tcPr>
            <w:tcW w:w="1129" w:type="dxa"/>
            <w:gridSpan w:val="5"/>
            <w:tcBorders>
              <w:top w:val="single" w:sz="4" w:space="0" w:color="000000"/>
              <w:left w:val="single" w:sz="4" w:space="0" w:color="000000"/>
              <w:bottom w:val="single" w:sz="4" w:space="0" w:color="000000"/>
              <w:right w:val="single" w:sz="4" w:space="0" w:color="000000"/>
            </w:tcBorders>
          </w:tcPr>
          <w:p w14:paraId="40A5C59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59,043</w:t>
            </w:r>
          </w:p>
        </w:tc>
        <w:tc>
          <w:tcPr>
            <w:tcW w:w="1128" w:type="dxa"/>
            <w:gridSpan w:val="3"/>
            <w:tcBorders>
              <w:top w:val="single" w:sz="4" w:space="0" w:color="000000"/>
              <w:left w:val="single" w:sz="4" w:space="0" w:color="000000"/>
              <w:bottom w:val="single" w:sz="4" w:space="0" w:color="000000"/>
              <w:right w:val="single" w:sz="4" w:space="0" w:color="000000"/>
            </w:tcBorders>
          </w:tcPr>
          <w:p w14:paraId="329A489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3,814</w:t>
            </w:r>
          </w:p>
        </w:tc>
        <w:tc>
          <w:tcPr>
            <w:tcW w:w="1129" w:type="dxa"/>
            <w:gridSpan w:val="3"/>
            <w:tcBorders>
              <w:top w:val="single" w:sz="4" w:space="0" w:color="000000"/>
              <w:left w:val="single" w:sz="4" w:space="0" w:color="000000"/>
              <w:bottom w:val="single" w:sz="4" w:space="0" w:color="000000"/>
              <w:right w:val="single" w:sz="4" w:space="0" w:color="000000"/>
            </w:tcBorders>
          </w:tcPr>
          <w:p w14:paraId="63E0743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45 619,76</w:t>
            </w:r>
          </w:p>
        </w:tc>
        <w:tc>
          <w:tcPr>
            <w:tcW w:w="1129" w:type="dxa"/>
            <w:gridSpan w:val="4"/>
            <w:tcBorders>
              <w:top w:val="single" w:sz="4" w:space="0" w:color="000000"/>
              <w:left w:val="single" w:sz="4" w:space="0" w:color="000000"/>
              <w:bottom w:val="single" w:sz="4" w:space="0" w:color="000000"/>
              <w:right w:val="single" w:sz="4" w:space="0" w:color="000000"/>
            </w:tcBorders>
          </w:tcPr>
          <w:p w14:paraId="34D66EB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1,8677</w:t>
            </w:r>
          </w:p>
        </w:tc>
        <w:tc>
          <w:tcPr>
            <w:tcW w:w="1129" w:type="dxa"/>
            <w:gridSpan w:val="5"/>
            <w:tcBorders>
              <w:top w:val="single" w:sz="4" w:space="0" w:color="000000"/>
              <w:left w:val="single" w:sz="4" w:space="0" w:color="000000"/>
              <w:bottom w:val="single" w:sz="4" w:space="0" w:color="000000"/>
              <w:right w:val="single" w:sz="4" w:space="0" w:color="000000"/>
            </w:tcBorders>
          </w:tcPr>
          <w:p w14:paraId="21633AE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c>
          <w:tcPr>
            <w:tcW w:w="1128" w:type="dxa"/>
            <w:gridSpan w:val="2"/>
            <w:tcBorders>
              <w:top w:val="single" w:sz="4" w:space="0" w:color="000000"/>
              <w:left w:val="single" w:sz="4" w:space="0" w:color="000000"/>
              <w:bottom w:val="single" w:sz="4" w:space="0" w:color="000000"/>
              <w:right w:val="single" w:sz="4" w:space="0" w:color="000000"/>
            </w:tcBorders>
          </w:tcPr>
          <w:p w14:paraId="76D8700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r>
      <w:tr w:rsidR="004B509D" w:rsidRPr="004B509D" w14:paraId="45FA1B5C" w14:textId="77777777" w:rsidTr="002C3B76">
        <w:trPr>
          <w:gridAfter w:val="3"/>
          <w:wAfter w:w="110" w:type="dxa"/>
          <w:trHeight w:hRule="exact" w:val="225"/>
        </w:trPr>
        <w:tc>
          <w:tcPr>
            <w:tcW w:w="9986" w:type="dxa"/>
            <w:gridSpan w:val="29"/>
            <w:tcBorders>
              <w:top w:val="nil"/>
              <w:left w:val="nil"/>
              <w:bottom w:val="nil"/>
              <w:right w:val="nil"/>
            </w:tcBorders>
          </w:tcPr>
          <w:p w14:paraId="12BF0A48"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5"/>
                <w:szCs w:val="15"/>
              </w:rPr>
            </w:pPr>
          </w:p>
        </w:tc>
      </w:tr>
      <w:tr w:rsidR="004B509D" w:rsidRPr="004B509D" w14:paraId="26C2694E" w14:textId="77777777" w:rsidTr="002C3B76">
        <w:trPr>
          <w:gridAfter w:val="4"/>
          <w:wAfter w:w="126" w:type="dxa"/>
          <w:trHeight w:hRule="exact" w:val="315"/>
        </w:trPr>
        <w:tc>
          <w:tcPr>
            <w:tcW w:w="9970" w:type="dxa"/>
            <w:gridSpan w:val="28"/>
            <w:tcBorders>
              <w:top w:val="nil"/>
              <w:left w:val="nil"/>
              <w:bottom w:val="nil"/>
              <w:right w:val="nil"/>
            </w:tcBorders>
            <w:shd w:val="clear" w:color="auto" w:fill="000080"/>
            <w:vAlign w:val="center"/>
          </w:tcPr>
          <w:p w14:paraId="26F882E6"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ZUŻYCIE PALIW</w:t>
            </w:r>
          </w:p>
        </w:tc>
      </w:tr>
      <w:tr w:rsidR="004B509D" w:rsidRPr="004B509D" w14:paraId="5FB25BEC" w14:textId="77777777" w:rsidTr="002C3B76">
        <w:trPr>
          <w:gridAfter w:val="3"/>
          <w:wAfter w:w="110" w:type="dxa"/>
          <w:trHeight w:hRule="exact" w:val="255"/>
        </w:trPr>
        <w:tc>
          <w:tcPr>
            <w:tcW w:w="9986" w:type="dxa"/>
            <w:gridSpan w:val="29"/>
            <w:tcBorders>
              <w:top w:val="nil"/>
              <w:left w:val="nil"/>
              <w:bottom w:val="nil"/>
              <w:right w:val="nil"/>
            </w:tcBorders>
          </w:tcPr>
          <w:p w14:paraId="0B4E8E36"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5A7EF643" w14:textId="77777777" w:rsidTr="002C3B76">
        <w:trPr>
          <w:trHeight w:hRule="exact" w:val="210"/>
        </w:trPr>
        <w:tc>
          <w:tcPr>
            <w:tcW w:w="10096" w:type="dxa"/>
            <w:gridSpan w:val="32"/>
            <w:tcBorders>
              <w:top w:val="nil"/>
              <w:left w:val="nil"/>
              <w:bottom w:val="nil"/>
              <w:right w:val="nil"/>
            </w:tcBorders>
          </w:tcPr>
          <w:p w14:paraId="587D5050" w14:textId="77777777" w:rsidR="00CF017A" w:rsidRPr="004B509D" w:rsidRDefault="00CF017A" w:rsidP="002C3B76">
            <w:pPr>
              <w:rPr>
                <w:rFonts w:ascii="Tahoma" w:hAnsi="Tahoma" w:cs="Tahoma"/>
                <w:sz w:val="14"/>
                <w:szCs w:val="14"/>
              </w:rPr>
            </w:pPr>
          </w:p>
        </w:tc>
      </w:tr>
      <w:tr w:rsidR="004B509D" w:rsidRPr="004B509D" w14:paraId="2BAC2ED5" w14:textId="77777777" w:rsidTr="002C3B76">
        <w:trPr>
          <w:gridAfter w:val="1"/>
          <w:wAfter w:w="16" w:type="dxa"/>
          <w:trHeight w:hRule="exact" w:val="300"/>
        </w:trPr>
        <w:tc>
          <w:tcPr>
            <w:tcW w:w="10080" w:type="dxa"/>
            <w:gridSpan w:val="31"/>
            <w:tcBorders>
              <w:top w:val="nil"/>
              <w:left w:val="nil"/>
              <w:bottom w:val="nil"/>
              <w:right w:val="nil"/>
            </w:tcBorders>
            <w:shd w:val="clear" w:color="auto" w:fill="007EAE"/>
            <w:vAlign w:val="center"/>
          </w:tcPr>
          <w:p w14:paraId="53BA431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ZUŻYCIE PALIW Z PODZIAŁEM NA SYSTEMY W WARIANCIE OBLICZEŃ</w:t>
            </w:r>
          </w:p>
        </w:tc>
      </w:tr>
      <w:tr w:rsidR="004B509D" w:rsidRPr="004B509D" w14:paraId="580238EE" w14:textId="77777777" w:rsidTr="002C3B76">
        <w:trPr>
          <w:gridAfter w:val="2"/>
          <w:wAfter w:w="31" w:type="dxa"/>
          <w:trHeight w:hRule="exact" w:val="2582"/>
        </w:trPr>
        <w:tc>
          <w:tcPr>
            <w:tcW w:w="10065" w:type="dxa"/>
            <w:gridSpan w:val="30"/>
            <w:tcBorders>
              <w:top w:val="nil"/>
              <w:left w:val="nil"/>
              <w:bottom w:val="nil"/>
              <w:right w:val="nil"/>
            </w:tcBorders>
          </w:tcPr>
          <w:p w14:paraId="078D6FAF"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58F53538" wp14:editId="520796EF">
                  <wp:extent cx="4939665" cy="1640840"/>
                  <wp:effectExtent l="19050" t="0" r="0" b="0"/>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659E8010" w14:textId="77777777" w:rsidTr="002C3B76">
        <w:trPr>
          <w:gridAfter w:val="6"/>
          <w:wAfter w:w="315" w:type="dxa"/>
          <w:trHeight w:hRule="exact" w:val="315"/>
        </w:trPr>
        <w:tc>
          <w:tcPr>
            <w:tcW w:w="4086" w:type="dxa"/>
            <w:gridSpan w:val="8"/>
            <w:tcBorders>
              <w:top w:val="single" w:sz="4" w:space="0" w:color="000000"/>
              <w:left w:val="single" w:sz="4" w:space="0" w:color="000000"/>
              <w:bottom w:val="single" w:sz="4" w:space="0" w:color="000000"/>
              <w:right w:val="single" w:sz="4" w:space="0" w:color="000000"/>
            </w:tcBorders>
            <w:shd w:val="clear" w:color="auto" w:fill="E4E4E4"/>
            <w:vAlign w:val="center"/>
          </w:tcPr>
          <w:p w14:paraId="684EF0A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181" w:type="dxa"/>
            <w:tcBorders>
              <w:top w:val="single" w:sz="4" w:space="0" w:color="000000"/>
              <w:left w:val="single" w:sz="4" w:space="0" w:color="000000"/>
              <w:bottom w:val="single" w:sz="4" w:space="0" w:color="000000"/>
              <w:right w:val="nil"/>
            </w:tcBorders>
            <w:shd w:val="clear" w:color="auto" w:fill="FF0000"/>
            <w:vAlign w:val="center"/>
          </w:tcPr>
          <w:p w14:paraId="3774247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gridSpan w:val="3"/>
            <w:tcBorders>
              <w:top w:val="nil"/>
              <w:left w:val="nil"/>
              <w:bottom w:val="single" w:sz="4" w:space="0" w:color="000000"/>
              <w:right w:val="single" w:sz="4" w:space="0" w:color="000000"/>
            </w:tcBorders>
            <w:shd w:val="clear" w:color="auto" w:fill="E4E4E4"/>
            <w:vAlign w:val="center"/>
          </w:tcPr>
          <w:p w14:paraId="7DA7E09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2C5FE84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2"/>
            <w:tcBorders>
              <w:top w:val="single" w:sz="4" w:space="0" w:color="000000"/>
              <w:left w:val="nil"/>
              <w:bottom w:val="single" w:sz="4" w:space="0" w:color="000000"/>
              <w:right w:val="single" w:sz="4" w:space="0" w:color="000000"/>
            </w:tcBorders>
            <w:shd w:val="clear" w:color="auto" w:fill="E4E4E4"/>
            <w:vAlign w:val="center"/>
          </w:tcPr>
          <w:p w14:paraId="765DF8E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gridSpan w:val="2"/>
            <w:tcBorders>
              <w:top w:val="single" w:sz="4" w:space="0" w:color="000000"/>
              <w:left w:val="single" w:sz="4" w:space="0" w:color="000000"/>
              <w:bottom w:val="single" w:sz="4" w:space="0" w:color="000000"/>
              <w:right w:val="nil"/>
            </w:tcBorders>
            <w:shd w:val="clear" w:color="auto" w:fill="FF7F50"/>
            <w:vAlign w:val="center"/>
          </w:tcPr>
          <w:p w14:paraId="0E238AD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4"/>
            <w:tcBorders>
              <w:top w:val="nil"/>
              <w:left w:val="nil"/>
              <w:bottom w:val="single" w:sz="4" w:space="0" w:color="000000"/>
              <w:right w:val="nil"/>
            </w:tcBorders>
            <w:shd w:val="clear" w:color="auto" w:fill="E4E4E4"/>
            <w:vAlign w:val="center"/>
          </w:tcPr>
          <w:p w14:paraId="049245E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150" w:type="dxa"/>
            <w:tcBorders>
              <w:top w:val="single" w:sz="4" w:space="0" w:color="000000"/>
              <w:left w:val="single" w:sz="4" w:space="0" w:color="000000"/>
              <w:bottom w:val="single" w:sz="4" w:space="0" w:color="000000"/>
              <w:right w:val="nil"/>
            </w:tcBorders>
            <w:shd w:val="clear" w:color="auto" w:fill="FFFF00"/>
            <w:vAlign w:val="center"/>
          </w:tcPr>
          <w:p w14:paraId="7A917D8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843" w:type="dxa"/>
            <w:gridSpan w:val="4"/>
            <w:tcBorders>
              <w:top w:val="single" w:sz="4" w:space="0" w:color="000000"/>
              <w:left w:val="single" w:sz="4" w:space="0" w:color="000000"/>
              <w:bottom w:val="single" w:sz="4" w:space="0" w:color="000000"/>
              <w:right w:val="nil"/>
            </w:tcBorders>
            <w:shd w:val="clear" w:color="auto" w:fill="A9A9A9"/>
          </w:tcPr>
          <w:p w14:paraId="3A8A45A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0E4E2962"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FFD700"/>
          </w:tcPr>
          <w:p w14:paraId="0CA3DDB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040" w:type="dxa"/>
            <w:gridSpan w:val="5"/>
            <w:tcBorders>
              <w:top w:val="single" w:sz="4" w:space="0" w:color="000000"/>
              <w:left w:val="nil"/>
              <w:bottom w:val="single" w:sz="4" w:space="0" w:color="000000"/>
              <w:right w:val="single" w:sz="4" w:space="0" w:color="000000"/>
            </w:tcBorders>
          </w:tcPr>
          <w:p w14:paraId="057CE77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c>
          <w:tcPr>
            <w:tcW w:w="798" w:type="dxa"/>
            <w:gridSpan w:val="2"/>
            <w:tcBorders>
              <w:top w:val="single" w:sz="4" w:space="0" w:color="000000"/>
              <w:left w:val="single" w:sz="4" w:space="0" w:color="000000"/>
              <w:bottom w:val="single" w:sz="4" w:space="0" w:color="000000"/>
              <w:right w:val="single" w:sz="4" w:space="0" w:color="000000"/>
            </w:tcBorders>
          </w:tcPr>
          <w:p w14:paraId="23C93027"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GJ</w:t>
            </w:r>
          </w:p>
        </w:tc>
        <w:tc>
          <w:tcPr>
            <w:tcW w:w="1174" w:type="dxa"/>
            <w:gridSpan w:val="4"/>
            <w:tcBorders>
              <w:top w:val="single" w:sz="4" w:space="0" w:color="000000"/>
              <w:left w:val="single" w:sz="4" w:space="0" w:color="000000"/>
              <w:bottom w:val="single" w:sz="4" w:space="0" w:color="000000"/>
              <w:right w:val="single" w:sz="4" w:space="0" w:color="000000"/>
            </w:tcBorders>
          </w:tcPr>
          <w:p w14:paraId="7849132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197,57</w:t>
            </w:r>
          </w:p>
        </w:tc>
        <w:tc>
          <w:tcPr>
            <w:tcW w:w="1174" w:type="dxa"/>
            <w:gridSpan w:val="3"/>
            <w:tcBorders>
              <w:top w:val="single" w:sz="4" w:space="0" w:color="000000"/>
              <w:left w:val="single" w:sz="4" w:space="0" w:color="000000"/>
              <w:bottom w:val="single" w:sz="4" w:space="0" w:color="000000"/>
              <w:right w:val="single" w:sz="4" w:space="0" w:color="000000"/>
            </w:tcBorders>
          </w:tcPr>
          <w:p w14:paraId="2671520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4"/>
            <w:tcBorders>
              <w:top w:val="single" w:sz="4" w:space="0" w:color="000000"/>
              <w:left w:val="single" w:sz="4" w:space="0" w:color="000000"/>
              <w:bottom w:val="single" w:sz="4" w:space="0" w:color="000000"/>
              <w:right w:val="single" w:sz="4" w:space="0" w:color="000000"/>
            </w:tcBorders>
          </w:tcPr>
          <w:p w14:paraId="6463D41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9,01</w:t>
            </w:r>
          </w:p>
        </w:tc>
        <w:tc>
          <w:tcPr>
            <w:tcW w:w="1194" w:type="dxa"/>
            <w:gridSpan w:val="5"/>
            <w:tcBorders>
              <w:top w:val="single" w:sz="4" w:space="0" w:color="000000"/>
              <w:left w:val="single" w:sz="4" w:space="0" w:color="000000"/>
              <w:bottom w:val="single" w:sz="4" w:space="0" w:color="000000"/>
              <w:right w:val="single" w:sz="4" w:space="0" w:color="000000"/>
            </w:tcBorders>
          </w:tcPr>
          <w:p w14:paraId="64CC6D7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63" w:type="dxa"/>
            <w:gridSpan w:val="6"/>
            <w:tcBorders>
              <w:top w:val="single" w:sz="4" w:space="0" w:color="000000"/>
              <w:left w:val="single" w:sz="4" w:space="0" w:color="000000"/>
              <w:bottom w:val="single" w:sz="4" w:space="0" w:color="000000"/>
              <w:right w:val="single" w:sz="4" w:space="0" w:color="000000"/>
            </w:tcBorders>
            <w:shd w:val="clear" w:color="auto" w:fill="E4E4E4"/>
          </w:tcPr>
          <w:p w14:paraId="11914D4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206,58</w:t>
            </w:r>
          </w:p>
        </w:tc>
      </w:tr>
      <w:tr w:rsidR="004B509D" w:rsidRPr="004B509D" w14:paraId="6FA346D4"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1E90FF"/>
          </w:tcPr>
          <w:p w14:paraId="67965BDB"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3040" w:type="dxa"/>
            <w:gridSpan w:val="5"/>
            <w:tcBorders>
              <w:top w:val="single" w:sz="4" w:space="0" w:color="000000"/>
              <w:left w:val="nil"/>
              <w:bottom w:val="single" w:sz="4" w:space="0" w:color="000000"/>
              <w:right w:val="single" w:sz="4" w:space="0" w:color="000000"/>
            </w:tcBorders>
          </w:tcPr>
          <w:p w14:paraId="0E4ED6C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798" w:type="dxa"/>
            <w:gridSpan w:val="2"/>
            <w:tcBorders>
              <w:top w:val="single" w:sz="4" w:space="0" w:color="000000"/>
              <w:left w:val="single" w:sz="4" w:space="0" w:color="000000"/>
              <w:bottom w:val="single" w:sz="4" w:space="0" w:color="000000"/>
              <w:right w:val="single" w:sz="4" w:space="0" w:color="000000"/>
            </w:tcBorders>
          </w:tcPr>
          <w:p w14:paraId="01931BB7"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kWh</w:t>
            </w:r>
          </w:p>
        </w:tc>
        <w:tc>
          <w:tcPr>
            <w:tcW w:w="1174" w:type="dxa"/>
            <w:gridSpan w:val="4"/>
            <w:tcBorders>
              <w:top w:val="single" w:sz="4" w:space="0" w:color="000000"/>
              <w:left w:val="single" w:sz="4" w:space="0" w:color="000000"/>
              <w:bottom w:val="single" w:sz="4" w:space="0" w:color="000000"/>
              <w:right w:val="single" w:sz="4" w:space="0" w:color="000000"/>
            </w:tcBorders>
          </w:tcPr>
          <w:p w14:paraId="039AF98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12 938,09</w:t>
            </w:r>
          </w:p>
        </w:tc>
        <w:tc>
          <w:tcPr>
            <w:tcW w:w="1174" w:type="dxa"/>
            <w:gridSpan w:val="3"/>
            <w:tcBorders>
              <w:top w:val="single" w:sz="4" w:space="0" w:color="000000"/>
              <w:left w:val="single" w:sz="4" w:space="0" w:color="000000"/>
              <w:bottom w:val="single" w:sz="4" w:space="0" w:color="000000"/>
              <w:right w:val="single" w:sz="4" w:space="0" w:color="000000"/>
            </w:tcBorders>
          </w:tcPr>
          <w:p w14:paraId="6B634C7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4"/>
            <w:tcBorders>
              <w:top w:val="single" w:sz="4" w:space="0" w:color="000000"/>
              <w:left w:val="single" w:sz="4" w:space="0" w:color="000000"/>
              <w:bottom w:val="single" w:sz="4" w:space="0" w:color="000000"/>
              <w:right w:val="single" w:sz="4" w:space="0" w:color="000000"/>
            </w:tcBorders>
          </w:tcPr>
          <w:p w14:paraId="5B786A5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974,86</w:t>
            </w:r>
          </w:p>
        </w:tc>
        <w:tc>
          <w:tcPr>
            <w:tcW w:w="1194" w:type="dxa"/>
            <w:gridSpan w:val="5"/>
            <w:tcBorders>
              <w:top w:val="single" w:sz="4" w:space="0" w:color="000000"/>
              <w:left w:val="single" w:sz="4" w:space="0" w:color="000000"/>
              <w:bottom w:val="single" w:sz="4" w:space="0" w:color="000000"/>
              <w:right w:val="single" w:sz="4" w:space="0" w:color="000000"/>
            </w:tcBorders>
          </w:tcPr>
          <w:p w14:paraId="3593892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13 817,19</w:t>
            </w:r>
          </w:p>
        </w:tc>
        <w:tc>
          <w:tcPr>
            <w:tcW w:w="1263" w:type="dxa"/>
            <w:gridSpan w:val="6"/>
            <w:tcBorders>
              <w:top w:val="single" w:sz="4" w:space="0" w:color="000000"/>
              <w:left w:val="single" w:sz="4" w:space="0" w:color="000000"/>
              <w:bottom w:val="single" w:sz="4" w:space="0" w:color="000000"/>
              <w:right w:val="single" w:sz="4" w:space="0" w:color="000000"/>
            </w:tcBorders>
            <w:shd w:val="clear" w:color="auto" w:fill="E4E4E4"/>
          </w:tcPr>
          <w:p w14:paraId="7801944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27 730,13</w:t>
            </w:r>
          </w:p>
        </w:tc>
      </w:tr>
      <w:tr w:rsidR="004B509D" w:rsidRPr="004B509D" w14:paraId="0B657DDF" w14:textId="77777777" w:rsidTr="002C3B76">
        <w:trPr>
          <w:trHeight w:hRule="exact" w:val="345"/>
        </w:trPr>
        <w:tc>
          <w:tcPr>
            <w:tcW w:w="10096" w:type="dxa"/>
            <w:gridSpan w:val="32"/>
            <w:tcBorders>
              <w:top w:val="nil"/>
              <w:left w:val="nil"/>
              <w:bottom w:val="nil"/>
              <w:right w:val="nil"/>
            </w:tcBorders>
          </w:tcPr>
          <w:p w14:paraId="65E132C4"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r>
      <w:tr w:rsidR="004B509D" w:rsidRPr="004B509D" w14:paraId="753B845D" w14:textId="77777777" w:rsidTr="002C3B76">
        <w:trPr>
          <w:gridAfter w:val="1"/>
          <w:wAfter w:w="16" w:type="dxa"/>
          <w:trHeight w:hRule="exact" w:val="315"/>
        </w:trPr>
        <w:tc>
          <w:tcPr>
            <w:tcW w:w="10080" w:type="dxa"/>
            <w:gridSpan w:val="31"/>
            <w:tcBorders>
              <w:top w:val="nil"/>
              <w:left w:val="nil"/>
              <w:bottom w:val="nil"/>
              <w:right w:val="nil"/>
            </w:tcBorders>
            <w:shd w:val="clear" w:color="auto" w:fill="000080"/>
            <w:vAlign w:val="center"/>
          </w:tcPr>
          <w:p w14:paraId="4F9A805E"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lastRenderedPageBreak/>
              <w:t>KOSZTY ZUŻYCIA PALIW</w:t>
            </w:r>
          </w:p>
        </w:tc>
      </w:tr>
      <w:tr w:rsidR="004B509D" w:rsidRPr="004B509D" w14:paraId="6CC0C5ED" w14:textId="77777777" w:rsidTr="002C3B76">
        <w:trPr>
          <w:trHeight w:hRule="exact" w:val="148"/>
        </w:trPr>
        <w:tc>
          <w:tcPr>
            <w:tcW w:w="10096" w:type="dxa"/>
            <w:gridSpan w:val="32"/>
            <w:tcBorders>
              <w:top w:val="nil"/>
              <w:left w:val="nil"/>
              <w:bottom w:val="nil"/>
              <w:right w:val="nil"/>
            </w:tcBorders>
          </w:tcPr>
          <w:p w14:paraId="0751EB69"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2AEC5177" w14:textId="77777777" w:rsidTr="002C3B76">
        <w:trPr>
          <w:gridAfter w:val="2"/>
          <w:wAfter w:w="31" w:type="dxa"/>
          <w:trHeight w:hRule="exact" w:val="473"/>
        </w:trPr>
        <w:tc>
          <w:tcPr>
            <w:tcW w:w="3710" w:type="dxa"/>
            <w:gridSpan w:val="7"/>
            <w:tcBorders>
              <w:top w:val="single" w:sz="4" w:space="0" w:color="000000"/>
              <w:left w:val="single" w:sz="4" w:space="0" w:color="000000"/>
              <w:bottom w:val="single" w:sz="4" w:space="0" w:color="000000"/>
              <w:right w:val="single" w:sz="4" w:space="0" w:color="000000"/>
            </w:tcBorders>
            <w:shd w:val="clear" w:color="auto" w:fill="E3E3E3"/>
            <w:vAlign w:val="center"/>
          </w:tcPr>
          <w:p w14:paraId="3A760A7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WG ŚWIADECTW</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5D7B2F8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PALIWA</w:t>
            </w:r>
          </w:p>
        </w:tc>
        <w:tc>
          <w:tcPr>
            <w:tcW w:w="1254"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59DBE4E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ZUŻYCIE</w:t>
            </w:r>
          </w:p>
        </w:tc>
        <w:tc>
          <w:tcPr>
            <w:tcW w:w="1399" w:type="dxa"/>
            <w:gridSpan w:val="7"/>
            <w:tcBorders>
              <w:top w:val="single" w:sz="4" w:space="0" w:color="000000"/>
              <w:left w:val="single" w:sz="4" w:space="0" w:color="000000"/>
              <w:bottom w:val="single" w:sz="4" w:space="0" w:color="000000"/>
              <w:right w:val="single" w:sz="4" w:space="0" w:color="000000"/>
            </w:tcBorders>
            <w:shd w:val="clear" w:color="auto" w:fill="E3E3E3"/>
          </w:tcPr>
          <w:p w14:paraId="63EA347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OPŁATA CAŁKOWITA</w:t>
            </w:r>
            <w:r w:rsidRPr="004B509D">
              <w:rPr>
                <w:rFonts w:ascii="Tahoma" w:hAnsi="Tahoma" w:cs="Tahoma"/>
                <w:b/>
                <w:bCs/>
                <w:sz w:val="12"/>
                <w:szCs w:val="12"/>
              </w:rPr>
              <w:br/>
              <w:t>[zł/rok]</w:t>
            </w:r>
          </w:p>
        </w:tc>
      </w:tr>
      <w:tr w:rsidR="004B509D" w:rsidRPr="004B509D" w14:paraId="40B66DEF" w14:textId="77777777" w:rsidTr="002C3B76">
        <w:trPr>
          <w:gridAfter w:val="2"/>
          <w:wAfter w:w="31" w:type="dxa"/>
          <w:trHeight w:hRule="exact" w:val="270"/>
        </w:trPr>
        <w:tc>
          <w:tcPr>
            <w:tcW w:w="3710"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46FE029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KOGENERACJI - węgiel kamienny, gaz ziemny</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BF3FC"/>
            <w:vAlign w:val="center"/>
          </w:tcPr>
          <w:p w14:paraId="19B65C2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c>
          <w:tcPr>
            <w:tcW w:w="1254" w:type="dxa"/>
            <w:gridSpan w:val="5"/>
            <w:tcBorders>
              <w:top w:val="single" w:sz="4" w:space="0" w:color="000000"/>
              <w:left w:val="single" w:sz="4" w:space="0" w:color="000000"/>
              <w:bottom w:val="single" w:sz="4" w:space="0" w:color="000000"/>
              <w:right w:val="nil"/>
            </w:tcBorders>
            <w:shd w:val="clear" w:color="auto" w:fill="EBF3FC"/>
            <w:vAlign w:val="center"/>
          </w:tcPr>
          <w:p w14:paraId="03FB3E2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206,58 GJ/rok</w:t>
            </w:r>
          </w:p>
        </w:tc>
        <w:tc>
          <w:tcPr>
            <w:tcW w:w="1399"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588D530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14344,61</w:t>
            </w:r>
          </w:p>
        </w:tc>
      </w:tr>
      <w:tr w:rsidR="004B509D" w:rsidRPr="004B509D" w14:paraId="531459DA" w14:textId="77777777" w:rsidTr="002C3B76">
        <w:trPr>
          <w:gridAfter w:val="2"/>
          <w:wAfter w:w="31" w:type="dxa"/>
          <w:trHeight w:hRule="exact" w:val="615"/>
        </w:trPr>
        <w:tc>
          <w:tcPr>
            <w:tcW w:w="1241"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31A44D7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OGRZEWANIA I WENTYLACJI</w:t>
            </w:r>
          </w:p>
        </w:tc>
        <w:tc>
          <w:tcPr>
            <w:tcW w:w="1235"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073D317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CIEPŁEJ WODY UŻYTKOWEJ</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51A05F0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CHŁODZENIA</w:t>
            </w:r>
          </w:p>
        </w:tc>
        <w:tc>
          <w:tcPr>
            <w:tcW w:w="1234"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106A687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POMOCNICZY</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5D3727D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OŚWIETLENIA</w:t>
            </w:r>
          </w:p>
        </w:tc>
        <w:tc>
          <w:tcPr>
            <w:tcW w:w="1234" w:type="dxa"/>
            <w:gridSpan w:val="4"/>
            <w:vMerge w:val="restart"/>
            <w:tcBorders>
              <w:top w:val="single" w:sz="4" w:space="0" w:color="000000"/>
              <w:left w:val="single" w:sz="4" w:space="0" w:color="000000"/>
              <w:bottom w:val="nil"/>
              <w:right w:val="single" w:sz="4" w:space="0" w:color="000000"/>
            </w:tcBorders>
            <w:shd w:val="clear" w:color="auto" w:fill="E4E4E4"/>
            <w:vAlign w:val="center"/>
          </w:tcPr>
          <w:p w14:paraId="27FFAE2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CENA ZA JEDNOSTKĘ</w:t>
            </w:r>
          </w:p>
        </w:tc>
        <w:tc>
          <w:tcPr>
            <w:tcW w:w="1254"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16C8181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STAŁA</w:t>
            </w:r>
          </w:p>
        </w:tc>
        <w:tc>
          <w:tcPr>
            <w:tcW w:w="1399" w:type="dxa"/>
            <w:gridSpan w:val="7"/>
            <w:vMerge w:val="restart"/>
            <w:tcBorders>
              <w:top w:val="single" w:sz="4" w:space="0" w:color="000000"/>
              <w:left w:val="single" w:sz="4" w:space="0" w:color="000000"/>
              <w:bottom w:val="nil"/>
              <w:right w:val="single" w:sz="4" w:space="0" w:color="000000"/>
            </w:tcBorders>
            <w:shd w:val="clear" w:color="auto" w:fill="E4E4E4"/>
            <w:vAlign w:val="center"/>
          </w:tcPr>
          <w:p w14:paraId="1550AD4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ABONAMENTOWA</w:t>
            </w:r>
          </w:p>
        </w:tc>
      </w:tr>
      <w:tr w:rsidR="004B509D" w:rsidRPr="004B509D" w14:paraId="1CDE2A39" w14:textId="77777777" w:rsidTr="002C3B76">
        <w:trPr>
          <w:gridAfter w:val="2"/>
          <w:wAfter w:w="31" w:type="dxa"/>
          <w:trHeight w:hRule="exact" w:val="379"/>
        </w:trPr>
        <w:tc>
          <w:tcPr>
            <w:tcW w:w="1241" w:type="dxa"/>
            <w:gridSpan w:val="2"/>
            <w:tcBorders>
              <w:top w:val="single" w:sz="4" w:space="0" w:color="000000"/>
              <w:left w:val="single" w:sz="4" w:space="0" w:color="000000"/>
              <w:bottom w:val="nil"/>
              <w:right w:val="single" w:sz="4" w:space="0" w:color="000000"/>
            </w:tcBorders>
            <w:shd w:val="clear" w:color="auto" w:fill="E4E4E4"/>
            <w:vAlign w:val="center"/>
          </w:tcPr>
          <w:p w14:paraId="4EC7F0F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5" w:type="dxa"/>
            <w:gridSpan w:val="2"/>
            <w:tcBorders>
              <w:top w:val="single" w:sz="4" w:space="0" w:color="000000"/>
              <w:left w:val="single" w:sz="4" w:space="0" w:color="000000"/>
              <w:bottom w:val="nil"/>
              <w:right w:val="single" w:sz="4" w:space="0" w:color="000000"/>
            </w:tcBorders>
            <w:shd w:val="clear" w:color="auto" w:fill="E4E4E4"/>
            <w:vAlign w:val="center"/>
          </w:tcPr>
          <w:p w14:paraId="6773F55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6698F57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tcBorders>
              <w:top w:val="single" w:sz="4" w:space="0" w:color="000000"/>
              <w:left w:val="single" w:sz="4" w:space="0" w:color="000000"/>
              <w:bottom w:val="nil"/>
              <w:right w:val="single" w:sz="4" w:space="0" w:color="000000"/>
            </w:tcBorders>
            <w:shd w:val="clear" w:color="auto" w:fill="E4E4E4"/>
            <w:vAlign w:val="center"/>
          </w:tcPr>
          <w:p w14:paraId="150E63D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64185DF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vMerge/>
            <w:tcBorders>
              <w:top w:val="single" w:sz="4" w:space="0" w:color="000000"/>
              <w:left w:val="single" w:sz="4" w:space="0" w:color="000000"/>
              <w:bottom w:val="nil"/>
              <w:right w:val="single" w:sz="4" w:space="0" w:color="000000"/>
            </w:tcBorders>
          </w:tcPr>
          <w:p w14:paraId="15D964B6"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254" w:type="dxa"/>
            <w:gridSpan w:val="5"/>
            <w:vMerge/>
            <w:tcBorders>
              <w:top w:val="single" w:sz="4" w:space="0" w:color="000000"/>
              <w:left w:val="single" w:sz="4" w:space="0" w:color="000000"/>
              <w:bottom w:val="nil"/>
              <w:right w:val="single" w:sz="4" w:space="0" w:color="000000"/>
            </w:tcBorders>
          </w:tcPr>
          <w:p w14:paraId="4FF95263"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399" w:type="dxa"/>
            <w:gridSpan w:val="7"/>
            <w:vMerge/>
            <w:tcBorders>
              <w:top w:val="single" w:sz="4" w:space="0" w:color="000000"/>
              <w:left w:val="single" w:sz="4" w:space="0" w:color="000000"/>
              <w:bottom w:val="nil"/>
              <w:right w:val="single" w:sz="4" w:space="0" w:color="000000"/>
            </w:tcBorders>
          </w:tcPr>
          <w:p w14:paraId="2ADA899E"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r>
      <w:tr w:rsidR="004B509D" w:rsidRPr="004B509D" w14:paraId="3C20FDFF" w14:textId="77777777" w:rsidTr="002C3B76">
        <w:trPr>
          <w:gridAfter w:val="2"/>
          <w:wAfter w:w="31" w:type="dxa"/>
          <w:trHeight w:hRule="exact" w:val="258"/>
        </w:trPr>
        <w:tc>
          <w:tcPr>
            <w:tcW w:w="1241" w:type="dxa"/>
            <w:gridSpan w:val="2"/>
            <w:tcBorders>
              <w:top w:val="nil"/>
              <w:left w:val="single" w:sz="4" w:space="0" w:color="000000"/>
              <w:bottom w:val="single" w:sz="4" w:space="0" w:color="000000"/>
              <w:right w:val="single" w:sz="4" w:space="0" w:color="000000"/>
            </w:tcBorders>
            <w:shd w:val="clear" w:color="auto" w:fill="E4E4E4"/>
            <w:vAlign w:val="center"/>
          </w:tcPr>
          <w:p w14:paraId="12068C8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5" w:type="dxa"/>
            <w:gridSpan w:val="2"/>
            <w:tcBorders>
              <w:top w:val="nil"/>
              <w:left w:val="single" w:sz="4" w:space="0" w:color="000000"/>
              <w:bottom w:val="single" w:sz="4" w:space="0" w:color="000000"/>
              <w:right w:val="single" w:sz="4" w:space="0" w:color="000000"/>
            </w:tcBorders>
            <w:shd w:val="clear" w:color="auto" w:fill="E4E4E4"/>
            <w:vAlign w:val="center"/>
          </w:tcPr>
          <w:p w14:paraId="204AA76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6B0524B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3F5F25F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4040AE0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0C6123F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54" w:type="dxa"/>
            <w:gridSpan w:val="5"/>
            <w:tcBorders>
              <w:top w:val="nil"/>
              <w:left w:val="single" w:sz="4" w:space="0" w:color="000000"/>
              <w:bottom w:val="single" w:sz="4" w:space="0" w:color="000000"/>
              <w:right w:val="single" w:sz="4" w:space="0" w:color="000000"/>
            </w:tcBorders>
            <w:shd w:val="clear" w:color="auto" w:fill="E4E4E4"/>
            <w:vAlign w:val="center"/>
          </w:tcPr>
          <w:p w14:paraId="05AD003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99" w:type="dxa"/>
            <w:gridSpan w:val="7"/>
            <w:tcBorders>
              <w:top w:val="nil"/>
              <w:left w:val="single" w:sz="4" w:space="0" w:color="000000"/>
              <w:bottom w:val="single" w:sz="4" w:space="0" w:color="000000"/>
              <w:right w:val="single" w:sz="4" w:space="0" w:color="000000"/>
            </w:tcBorders>
            <w:shd w:val="clear" w:color="auto" w:fill="E4E4E4"/>
            <w:vAlign w:val="center"/>
          </w:tcPr>
          <w:p w14:paraId="58EDF6C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00697C4E" w14:textId="77777777" w:rsidTr="002C3B76">
        <w:trPr>
          <w:gridAfter w:val="2"/>
          <w:wAfter w:w="31" w:type="dxa"/>
          <w:trHeight w:hRule="exact" w:val="270"/>
        </w:trPr>
        <w:tc>
          <w:tcPr>
            <w:tcW w:w="1241" w:type="dxa"/>
            <w:gridSpan w:val="2"/>
            <w:tcBorders>
              <w:top w:val="single" w:sz="4" w:space="0" w:color="000000"/>
              <w:left w:val="single" w:sz="4" w:space="0" w:color="000000"/>
              <w:bottom w:val="single" w:sz="4" w:space="0" w:color="000000"/>
              <w:right w:val="single" w:sz="4" w:space="0" w:color="000000"/>
            </w:tcBorders>
          </w:tcPr>
          <w:p w14:paraId="58BCE0F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197,57 GJ/rok</w:t>
            </w:r>
          </w:p>
        </w:tc>
        <w:tc>
          <w:tcPr>
            <w:tcW w:w="1235" w:type="dxa"/>
            <w:gridSpan w:val="2"/>
            <w:tcBorders>
              <w:top w:val="single" w:sz="4" w:space="0" w:color="000000"/>
              <w:left w:val="single" w:sz="4" w:space="0" w:color="000000"/>
              <w:bottom w:val="single" w:sz="4" w:space="0" w:color="000000"/>
              <w:right w:val="single" w:sz="4" w:space="0" w:color="000000"/>
            </w:tcBorders>
          </w:tcPr>
          <w:p w14:paraId="610F994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9,01 GJ/rok</w:t>
            </w:r>
          </w:p>
        </w:tc>
        <w:tc>
          <w:tcPr>
            <w:tcW w:w="1234" w:type="dxa"/>
            <w:gridSpan w:val="3"/>
            <w:tcBorders>
              <w:top w:val="single" w:sz="4" w:space="0" w:color="000000"/>
              <w:left w:val="single" w:sz="4" w:space="0" w:color="000000"/>
              <w:bottom w:val="single" w:sz="4" w:space="0" w:color="000000"/>
              <w:right w:val="single" w:sz="4" w:space="0" w:color="000000"/>
            </w:tcBorders>
          </w:tcPr>
          <w:p w14:paraId="2E783D6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tcBorders>
              <w:top w:val="single" w:sz="4" w:space="0" w:color="000000"/>
              <w:left w:val="single" w:sz="4" w:space="0" w:color="000000"/>
              <w:bottom w:val="single" w:sz="4" w:space="0" w:color="000000"/>
              <w:right w:val="single" w:sz="4" w:space="0" w:color="000000"/>
            </w:tcBorders>
          </w:tcPr>
          <w:p w14:paraId="55D8F8A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3"/>
            <w:tcBorders>
              <w:top w:val="single" w:sz="4" w:space="0" w:color="000000"/>
              <w:left w:val="single" w:sz="4" w:space="0" w:color="000000"/>
              <w:bottom w:val="single" w:sz="4" w:space="0" w:color="000000"/>
              <w:right w:val="single" w:sz="4" w:space="0" w:color="000000"/>
            </w:tcBorders>
          </w:tcPr>
          <w:p w14:paraId="7FC8F7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vMerge w:val="restart"/>
            <w:tcBorders>
              <w:top w:val="single" w:sz="4" w:space="0" w:color="000000"/>
              <w:left w:val="single" w:sz="4" w:space="0" w:color="000000"/>
              <w:bottom w:val="single" w:sz="4" w:space="0" w:color="000000"/>
              <w:right w:val="single" w:sz="4" w:space="0" w:color="000000"/>
            </w:tcBorders>
          </w:tcPr>
          <w:p w14:paraId="5BD10C8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69,44 zł/GJ</w:t>
            </w:r>
          </w:p>
        </w:tc>
        <w:tc>
          <w:tcPr>
            <w:tcW w:w="1254" w:type="dxa"/>
            <w:gridSpan w:val="5"/>
            <w:vMerge w:val="restart"/>
            <w:tcBorders>
              <w:top w:val="single" w:sz="4" w:space="0" w:color="000000"/>
              <w:left w:val="single" w:sz="4" w:space="0" w:color="000000"/>
              <w:bottom w:val="single" w:sz="4" w:space="0" w:color="000000"/>
              <w:right w:val="single" w:sz="4" w:space="0" w:color="000000"/>
            </w:tcBorders>
          </w:tcPr>
          <w:p w14:paraId="7DDB12B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99" w:type="dxa"/>
            <w:gridSpan w:val="7"/>
            <w:vMerge w:val="restart"/>
            <w:tcBorders>
              <w:top w:val="single" w:sz="4" w:space="0" w:color="000000"/>
              <w:left w:val="single" w:sz="4" w:space="0" w:color="000000"/>
              <w:bottom w:val="single" w:sz="4" w:space="0" w:color="000000"/>
              <w:right w:val="single" w:sz="4" w:space="0" w:color="000000"/>
            </w:tcBorders>
          </w:tcPr>
          <w:p w14:paraId="586A486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6D459DEB" w14:textId="77777777" w:rsidTr="002C3B76">
        <w:trPr>
          <w:gridAfter w:val="2"/>
          <w:wAfter w:w="31" w:type="dxa"/>
          <w:trHeight w:hRule="exact" w:val="330"/>
        </w:trPr>
        <w:tc>
          <w:tcPr>
            <w:tcW w:w="1241" w:type="dxa"/>
            <w:gridSpan w:val="2"/>
            <w:tcBorders>
              <w:top w:val="single" w:sz="4" w:space="0" w:color="000000"/>
              <w:left w:val="single" w:sz="4" w:space="0" w:color="000000"/>
              <w:bottom w:val="single" w:sz="4" w:space="0" w:color="000000"/>
              <w:right w:val="single" w:sz="4" w:space="0" w:color="000000"/>
            </w:tcBorders>
          </w:tcPr>
          <w:p w14:paraId="69D275B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13718,93</w:t>
            </w:r>
          </w:p>
        </w:tc>
        <w:tc>
          <w:tcPr>
            <w:tcW w:w="1235" w:type="dxa"/>
            <w:gridSpan w:val="2"/>
            <w:tcBorders>
              <w:top w:val="single" w:sz="4" w:space="0" w:color="000000"/>
              <w:left w:val="single" w:sz="4" w:space="0" w:color="000000"/>
              <w:bottom w:val="single" w:sz="4" w:space="0" w:color="000000"/>
              <w:right w:val="single" w:sz="4" w:space="0" w:color="000000"/>
            </w:tcBorders>
          </w:tcPr>
          <w:p w14:paraId="49FB660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625,68</w:t>
            </w:r>
          </w:p>
        </w:tc>
        <w:tc>
          <w:tcPr>
            <w:tcW w:w="1234" w:type="dxa"/>
            <w:gridSpan w:val="3"/>
            <w:tcBorders>
              <w:top w:val="single" w:sz="4" w:space="0" w:color="000000"/>
              <w:left w:val="single" w:sz="4" w:space="0" w:color="000000"/>
              <w:bottom w:val="single" w:sz="4" w:space="0" w:color="000000"/>
              <w:right w:val="single" w:sz="4" w:space="0" w:color="000000"/>
            </w:tcBorders>
          </w:tcPr>
          <w:p w14:paraId="4C85A2E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234" w:type="dxa"/>
            <w:gridSpan w:val="4"/>
            <w:tcBorders>
              <w:top w:val="single" w:sz="4" w:space="0" w:color="000000"/>
              <w:left w:val="single" w:sz="4" w:space="0" w:color="000000"/>
              <w:bottom w:val="single" w:sz="4" w:space="0" w:color="000000"/>
              <w:right w:val="single" w:sz="4" w:space="0" w:color="000000"/>
            </w:tcBorders>
          </w:tcPr>
          <w:p w14:paraId="3DC891D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234" w:type="dxa"/>
            <w:gridSpan w:val="3"/>
            <w:tcBorders>
              <w:top w:val="single" w:sz="4" w:space="0" w:color="000000"/>
              <w:left w:val="single" w:sz="4" w:space="0" w:color="000000"/>
              <w:bottom w:val="single" w:sz="4" w:space="0" w:color="000000"/>
              <w:right w:val="single" w:sz="4" w:space="0" w:color="000000"/>
            </w:tcBorders>
          </w:tcPr>
          <w:p w14:paraId="529028A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234" w:type="dxa"/>
            <w:gridSpan w:val="4"/>
            <w:vMerge/>
            <w:tcBorders>
              <w:top w:val="single" w:sz="4" w:space="0" w:color="000000"/>
              <w:left w:val="single" w:sz="4" w:space="0" w:color="000000"/>
              <w:bottom w:val="single" w:sz="4" w:space="0" w:color="000000"/>
              <w:right w:val="single" w:sz="4" w:space="0" w:color="000000"/>
            </w:tcBorders>
          </w:tcPr>
          <w:p w14:paraId="7F75051B"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c>
          <w:tcPr>
            <w:tcW w:w="1254" w:type="dxa"/>
            <w:gridSpan w:val="5"/>
            <w:vMerge/>
            <w:tcBorders>
              <w:top w:val="single" w:sz="4" w:space="0" w:color="000000"/>
              <w:left w:val="single" w:sz="4" w:space="0" w:color="000000"/>
              <w:bottom w:val="single" w:sz="4" w:space="0" w:color="000000"/>
              <w:right w:val="single" w:sz="4" w:space="0" w:color="000000"/>
            </w:tcBorders>
          </w:tcPr>
          <w:p w14:paraId="4751C69B"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c>
          <w:tcPr>
            <w:tcW w:w="1399" w:type="dxa"/>
            <w:gridSpan w:val="7"/>
            <w:vMerge/>
            <w:tcBorders>
              <w:top w:val="single" w:sz="4" w:space="0" w:color="000000"/>
              <w:left w:val="single" w:sz="4" w:space="0" w:color="000000"/>
              <w:bottom w:val="single" w:sz="4" w:space="0" w:color="000000"/>
              <w:right w:val="single" w:sz="4" w:space="0" w:color="000000"/>
            </w:tcBorders>
          </w:tcPr>
          <w:p w14:paraId="273D146F"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r>
      <w:tr w:rsidR="004B509D" w:rsidRPr="004B509D" w14:paraId="4B5893EC" w14:textId="77777777" w:rsidTr="002C3B76">
        <w:trPr>
          <w:gridAfter w:val="2"/>
          <w:wAfter w:w="31" w:type="dxa"/>
          <w:trHeight w:hRule="exact" w:val="393"/>
        </w:trPr>
        <w:tc>
          <w:tcPr>
            <w:tcW w:w="3710" w:type="dxa"/>
            <w:gridSpan w:val="7"/>
            <w:tcBorders>
              <w:top w:val="single" w:sz="4" w:space="0" w:color="000000"/>
              <w:left w:val="single" w:sz="4" w:space="0" w:color="000000"/>
              <w:bottom w:val="single" w:sz="4" w:space="0" w:color="000000"/>
              <w:right w:val="single" w:sz="4" w:space="0" w:color="000000"/>
            </w:tcBorders>
            <w:shd w:val="clear" w:color="auto" w:fill="E3E3E3"/>
            <w:vAlign w:val="center"/>
          </w:tcPr>
          <w:p w14:paraId="22C8380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WG ŚWIADECTW</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761A67E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PALIWA</w:t>
            </w:r>
          </w:p>
        </w:tc>
        <w:tc>
          <w:tcPr>
            <w:tcW w:w="1254"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6E107FA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ZUŻYCIE</w:t>
            </w:r>
          </w:p>
        </w:tc>
        <w:tc>
          <w:tcPr>
            <w:tcW w:w="1399" w:type="dxa"/>
            <w:gridSpan w:val="7"/>
            <w:tcBorders>
              <w:top w:val="single" w:sz="4" w:space="0" w:color="000000"/>
              <w:left w:val="single" w:sz="4" w:space="0" w:color="000000"/>
              <w:bottom w:val="single" w:sz="4" w:space="0" w:color="000000"/>
              <w:right w:val="single" w:sz="4" w:space="0" w:color="000000"/>
            </w:tcBorders>
            <w:shd w:val="clear" w:color="auto" w:fill="E3E3E3"/>
          </w:tcPr>
          <w:p w14:paraId="09FD094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OPŁATA CAŁKOWITA</w:t>
            </w:r>
            <w:r w:rsidRPr="004B509D">
              <w:rPr>
                <w:rFonts w:ascii="Tahoma" w:hAnsi="Tahoma" w:cs="Tahoma"/>
                <w:b/>
                <w:bCs/>
                <w:sz w:val="12"/>
                <w:szCs w:val="12"/>
              </w:rPr>
              <w:br/>
              <w:t>[zł/rok]</w:t>
            </w:r>
          </w:p>
        </w:tc>
      </w:tr>
      <w:tr w:rsidR="004B509D" w:rsidRPr="004B509D" w14:paraId="68B03EF5" w14:textId="77777777" w:rsidTr="002C3B76">
        <w:trPr>
          <w:gridAfter w:val="2"/>
          <w:wAfter w:w="31" w:type="dxa"/>
          <w:trHeight w:hRule="exact" w:val="270"/>
        </w:trPr>
        <w:tc>
          <w:tcPr>
            <w:tcW w:w="3710"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202F9D0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 - produkcja mieszana</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BF3FC"/>
            <w:vAlign w:val="center"/>
          </w:tcPr>
          <w:p w14:paraId="5DA6E1C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1254" w:type="dxa"/>
            <w:gridSpan w:val="5"/>
            <w:tcBorders>
              <w:top w:val="single" w:sz="4" w:space="0" w:color="000000"/>
              <w:left w:val="single" w:sz="4" w:space="0" w:color="000000"/>
              <w:bottom w:val="single" w:sz="4" w:space="0" w:color="000000"/>
              <w:right w:val="nil"/>
            </w:tcBorders>
            <w:shd w:val="clear" w:color="auto" w:fill="EBF3FC"/>
            <w:vAlign w:val="center"/>
          </w:tcPr>
          <w:p w14:paraId="6630E59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27730,13 kWh/rok</w:t>
            </w:r>
          </w:p>
        </w:tc>
        <w:tc>
          <w:tcPr>
            <w:tcW w:w="1399"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7CE4983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1941,11</w:t>
            </w:r>
          </w:p>
        </w:tc>
      </w:tr>
      <w:tr w:rsidR="004B509D" w:rsidRPr="004B509D" w14:paraId="7E1155BF" w14:textId="77777777" w:rsidTr="002C3B76">
        <w:trPr>
          <w:gridAfter w:val="2"/>
          <w:wAfter w:w="31" w:type="dxa"/>
          <w:trHeight w:hRule="exact" w:val="615"/>
        </w:trPr>
        <w:tc>
          <w:tcPr>
            <w:tcW w:w="1241"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4C6C3A3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OGRZEWANIA I WENTYLACJI</w:t>
            </w:r>
          </w:p>
        </w:tc>
        <w:tc>
          <w:tcPr>
            <w:tcW w:w="1235"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6F01F11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CIEPŁEJ WODY UŻYTKOWEJ</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388B30D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CHŁODZENIA</w:t>
            </w:r>
          </w:p>
        </w:tc>
        <w:tc>
          <w:tcPr>
            <w:tcW w:w="1234"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4EDE4D9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POMOCNICZY</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4153D31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OŚWIETLENIA</w:t>
            </w:r>
          </w:p>
        </w:tc>
        <w:tc>
          <w:tcPr>
            <w:tcW w:w="1234" w:type="dxa"/>
            <w:gridSpan w:val="4"/>
            <w:vMerge w:val="restart"/>
            <w:tcBorders>
              <w:top w:val="single" w:sz="4" w:space="0" w:color="000000"/>
              <w:left w:val="single" w:sz="4" w:space="0" w:color="000000"/>
              <w:bottom w:val="nil"/>
              <w:right w:val="single" w:sz="4" w:space="0" w:color="000000"/>
            </w:tcBorders>
            <w:shd w:val="clear" w:color="auto" w:fill="E4E4E4"/>
            <w:vAlign w:val="center"/>
          </w:tcPr>
          <w:p w14:paraId="47D580B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CENA ZA JEDNOSTKĘ</w:t>
            </w:r>
          </w:p>
        </w:tc>
        <w:tc>
          <w:tcPr>
            <w:tcW w:w="1254"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64B75C7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STAŁA</w:t>
            </w:r>
          </w:p>
        </w:tc>
        <w:tc>
          <w:tcPr>
            <w:tcW w:w="1399" w:type="dxa"/>
            <w:gridSpan w:val="7"/>
            <w:vMerge w:val="restart"/>
            <w:tcBorders>
              <w:top w:val="single" w:sz="4" w:space="0" w:color="000000"/>
              <w:left w:val="single" w:sz="4" w:space="0" w:color="000000"/>
              <w:bottom w:val="nil"/>
              <w:right w:val="single" w:sz="4" w:space="0" w:color="000000"/>
            </w:tcBorders>
            <w:shd w:val="clear" w:color="auto" w:fill="E4E4E4"/>
            <w:vAlign w:val="center"/>
          </w:tcPr>
          <w:p w14:paraId="6962603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ABONAMENTOWA</w:t>
            </w:r>
          </w:p>
        </w:tc>
      </w:tr>
      <w:tr w:rsidR="004B509D" w:rsidRPr="004B509D" w14:paraId="7992CAFA" w14:textId="77777777" w:rsidTr="002C3B76">
        <w:trPr>
          <w:gridAfter w:val="2"/>
          <w:wAfter w:w="31" w:type="dxa"/>
          <w:trHeight w:hRule="exact" w:val="241"/>
        </w:trPr>
        <w:tc>
          <w:tcPr>
            <w:tcW w:w="1241" w:type="dxa"/>
            <w:gridSpan w:val="2"/>
            <w:tcBorders>
              <w:top w:val="single" w:sz="4" w:space="0" w:color="000000"/>
              <w:left w:val="single" w:sz="4" w:space="0" w:color="000000"/>
              <w:bottom w:val="nil"/>
              <w:right w:val="single" w:sz="4" w:space="0" w:color="000000"/>
            </w:tcBorders>
            <w:shd w:val="clear" w:color="auto" w:fill="E4E4E4"/>
            <w:vAlign w:val="center"/>
          </w:tcPr>
          <w:p w14:paraId="7A137CB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5" w:type="dxa"/>
            <w:gridSpan w:val="2"/>
            <w:tcBorders>
              <w:top w:val="single" w:sz="4" w:space="0" w:color="000000"/>
              <w:left w:val="single" w:sz="4" w:space="0" w:color="000000"/>
              <w:bottom w:val="nil"/>
              <w:right w:val="single" w:sz="4" w:space="0" w:color="000000"/>
            </w:tcBorders>
            <w:shd w:val="clear" w:color="auto" w:fill="E4E4E4"/>
            <w:vAlign w:val="center"/>
          </w:tcPr>
          <w:p w14:paraId="58A3795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12725C1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tcBorders>
              <w:top w:val="single" w:sz="4" w:space="0" w:color="000000"/>
              <w:left w:val="single" w:sz="4" w:space="0" w:color="000000"/>
              <w:bottom w:val="nil"/>
              <w:right w:val="single" w:sz="4" w:space="0" w:color="000000"/>
            </w:tcBorders>
            <w:shd w:val="clear" w:color="auto" w:fill="E4E4E4"/>
            <w:vAlign w:val="center"/>
          </w:tcPr>
          <w:p w14:paraId="4842B5C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424405E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vMerge/>
            <w:tcBorders>
              <w:top w:val="single" w:sz="4" w:space="0" w:color="000000"/>
              <w:left w:val="single" w:sz="4" w:space="0" w:color="000000"/>
              <w:bottom w:val="nil"/>
              <w:right w:val="single" w:sz="4" w:space="0" w:color="000000"/>
            </w:tcBorders>
          </w:tcPr>
          <w:p w14:paraId="46A2753C"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254" w:type="dxa"/>
            <w:gridSpan w:val="5"/>
            <w:vMerge/>
            <w:tcBorders>
              <w:top w:val="single" w:sz="4" w:space="0" w:color="000000"/>
              <w:left w:val="single" w:sz="4" w:space="0" w:color="000000"/>
              <w:bottom w:val="nil"/>
              <w:right w:val="single" w:sz="4" w:space="0" w:color="000000"/>
            </w:tcBorders>
          </w:tcPr>
          <w:p w14:paraId="6178593C"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399" w:type="dxa"/>
            <w:gridSpan w:val="7"/>
            <w:vMerge/>
            <w:tcBorders>
              <w:top w:val="single" w:sz="4" w:space="0" w:color="000000"/>
              <w:left w:val="single" w:sz="4" w:space="0" w:color="000000"/>
              <w:bottom w:val="nil"/>
              <w:right w:val="single" w:sz="4" w:space="0" w:color="000000"/>
            </w:tcBorders>
          </w:tcPr>
          <w:p w14:paraId="610435DA"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r>
      <w:tr w:rsidR="004B509D" w:rsidRPr="004B509D" w14:paraId="6C0E5CBA" w14:textId="77777777" w:rsidTr="002C3B76">
        <w:trPr>
          <w:gridAfter w:val="2"/>
          <w:wAfter w:w="31" w:type="dxa"/>
          <w:trHeight w:hRule="exact" w:val="236"/>
        </w:trPr>
        <w:tc>
          <w:tcPr>
            <w:tcW w:w="1241" w:type="dxa"/>
            <w:gridSpan w:val="2"/>
            <w:tcBorders>
              <w:top w:val="nil"/>
              <w:left w:val="single" w:sz="4" w:space="0" w:color="000000"/>
              <w:bottom w:val="single" w:sz="4" w:space="0" w:color="000000"/>
              <w:right w:val="single" w:sz="4" w:space="0" w:color="000000"/>
            </w:tcBorders>
            <w:shd w:val="clear" w:color="auto" w:fill="E4E4E4"/>
            <w:vAlign w:val="center"/>
          </w:tcPr>
          <w:p w14:paraId="0F81D06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5" w:type="dxa"/>
            <w:gridSpan w:val="2"/>
            <w:tcBorders>
              <w:top w:val="nil"/>
              <w:left w:val="single" w:sz="4" w:space="0" w:color="000000"/>
              <w:bottom w:val="single" w:sz="4" w:space="0" w:color="000000"/>
              <w:right w:val="single" w:sz="4" w:space="0" w:color="000000"/>
            </w:tcBorders>
            <w:shd w:val="clear" w:color="auto" w:fill="E4E4E4"/>
            <w:vAlign w:val="center"/>
          </w:tcPr>
          <w:p w14:paraId="0224FBB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5FD9CF2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41ED216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41273E2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1988B19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54" w:type="dxa"/>
            <w:gridSpan w:val="5"/>
            <w:tcBorders>
              <w:top w:val="nil"/>
              <w:left w:val="single" w:sz="4" w:space="0" w:color="000000"/>
              <w:bottom w:val="single" w:sz="4" w:space="0" w:color="000000"/>
              <w:right w:val="single" w:sz="4" w:space="0" w:color="000000"/>
            </w:tcBorders>
            <w:shd w:val="clear" w:color="auto" w:fill="E4E4E4"/>
            <w:vAlign w:val="center"/>
          </w:tcPr>
          <w:p w14:paraId="2C12C48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99" w:type="dxa"/>
            <w:gridSpan w:val="7"/>
            <w:tcBorders>
              <w:top w:val="nil"/>
              <w:left w:val="single" w:sz="4" w:space="0" w:color="000000"/>
              <w:bottom w:val="single" w:sz="4" w:space="0" w:color="000000"/>
              <w:right w:val="single" w:sz="4" w:space="0" w:color="000000"/>
            </w:tcBorders>
            <w:shd w:val="clear" w:color="auto" w:fill="E4E4E4"/>
            <w:vAlign w:val="center"/>
          </w:tcPr>
          <w:p w14:paraId="670954F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5A8D1CB1" w14:textId="77777777" w:rsidTr="002C3B76">
        <w:trPr>
          <w:gridAfter w:val="2"/>
          <w:wAfter w:w="31" w:type="dxa"/>
          <w:trHeight w:hRule="exact" w:val="270"/>
        </w:trPr>
        <w:tc>
          <w:tcPr>
            <w:tcW w:w="1241" w:type="dxa"/>
            <w:gridSpan w:val="2"/>
            <w:tcBorders>
              <w:top w:val="single" w:sz="4" w:space="0" w:color="000000"/>
              <w:left w:val="single" w:sz="4" w:space="0" w:color="000000"/>
              <w:bottom w:val="single" w:sz="4" w:space="0" w:color="000000"/>
              <w:right w:val="single" w:sz="4" w:space="0" w:color="000000"/>
            </w:tcBorders>
          </w:tcPr>
          <w:p w14:paraId="7E083E3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12938,09 kWh/rok</w:t>
            </w:r>
          </w:p>
        </w:tc>
        <w:tc>
          <w:tcPr>
            <w:tcW w:w="1235" w:type="dxa"/>
            <w:gridSpan w:val="2"/>
            <w:tcBorders>
              <w:top w:val="single" w:sz="4" w:space="0" w:color="000000"/>
              <w:left w:val="single" w:sz="4" w:space="0" w:color="000000"/>
              <w:bottom w:val="single" w:sz="4" w:space="0" w:color="000000"/>
              <w:right w:val="single" w:sz="4" w:space="0" w:color="000000"/>
            </w:tcBorders>
          </w:tcPr>
          <w:p w14:paraId="1D47742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974,86 kWh/rok</w:t>
            </w:r>
          </w:p>
        </w:tc>
        <w:tc>
          <w:tcPr>
            <w:tcW w:w="1234" w:type="dxa"/>
            <w:gridSpan w:val="3"/>
            <w:tcBorders>
              <w:top w:val="single" w:sz="4" w:space="0" w:color="000000"/>
              <w:left w:val="single" w:sz="4" w:space="0" w:color="000000"/>
              <w:bottom w:val="single" w:sz="4" w:space="0" w:color="000000"/>
              <w:right w:val="single" w:sz="4" w:space="0" w:color="000000"/>
            </w:tcBorders>
          </w:tcPr>
          <w:p w14:paraId="59401AF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tcBorders>
              <w:top w:val="single" w:sz="4" w:space="0" w:color="000000"/>
              <w:left w:val="single" w:sz="4" w:space="0" w:color="000000"/>
              <w:bottom w:val="single" w:sz="4" w:space="0" w:color="000000"/>
              <w:right w:val="single" w:sz="4" w:space="0" w:color="000000"/>
            </w:tcBorders>
          </w:tcPr>
          <w:p w14:paraId="0B56656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3"/>
            <w:tcBorders>
              <w:top w:val="single" w:sz="4" w:space="0" w:color="000000"/>
              <w:left w:val="single" w:sz="4" w:space="0" w:color="000000"/>
              <w:bottom w:val="single" w:sz="4" w:space="0" w:color="000000"/>
              <w:right w:val="single" w:sz="4" w:space="0" w:color="000000"/>
            </w:tcBorders>
          </w:tcPr>
          <w:p w14:paraId="0C7D99D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13817,19 kWh/rok</w:t>
            </w:r>
          </w:p>
        </w:tc>
        <w:tc>
          <w:tcPr>
            <w:tcW w:w="1234" w:type="dxa"/>
            <w:gridSpan w:val="4"/>
            <w:vMerge w:val="restart"/>
            <w:tcBorders>
              <w:top w:val="single" w:sz="4" w:space="0" w:color="000000"/>
              <w:left w:val="single" w:sz="4" w:space="0" w:color="000000"/>
              <w:bottom w:val="single" w:sz="4" w:space="0" w:color="000000"/>
              <w:right w:val="single" w:sz="4" w:space="0" w:color="000000"/>
            </w:tcBorders>
          </w:tcPr>
          <w:p w14:paraId="4984342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0,07 zł/kWh</w:t>
            </w:r>
          </w:p>
        </w:tc>
        <w:tc>
          <w:tcPr>
            <w:tcW w:w="1254" w:type="dxa"/>
            <w:gridSpan w:val="5"/>
            <w:vMerge w:val="restart"/>
            <w:tcBorders>
              <w:top w:val="single" w:sz="4" w:space="0" w:color="000000"/>
              <w:left w:val="single" w:sz="4" w:space="0" w:color="000000"/>
              <w:bottom w:val="single" w:sz="4" w:space="0" w:color="000000"/>
              <w:right w:val="single" w:sz="4" w:space="0" w:color="000000"/>
            </w:tcBorders>
          </w:tcPr>
          <w:p w14:paraId="6FD2CFC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99" w:type="dxa"/>
            <w:gridSpan w:val="7"/>
            <w:vMerge w:val="restart"/>
            <w:tcBorders>
              <w:top w:val="single" w:sz="4" w:space="0" w:color="000000"/>
              <w:left w:val="single" w:sz="4" w:space="0" w:color="000000"/>
              <w:bottom w:val="single" w:sz="4" w:space="0" w:color="000000"/>
              <w:right w:val="single" w:sz="4" w:space="0" w:color="000000"/>
            </w:tcBorders>
          </w:tcPr>
          <w:p w14:paraId="057AFEC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CF017A" w:rsidRPr="004B509D" w14:paraId="691CBA21" w14:textId="77777777" w:rsidTr="002C3B76">
        <w:trPr>
          <w:gridAfter w:val="2"/>
          <w:wAfter w:w="31" w:type="dxa"/>
          <w:trHeight w:hRule="exact" w:val="270"/>
        </w:trPr>
        <w:tc>
          <w:tcPr>
            <w:tcW w:w="1241" w:type="dxa"/>
            <w:gridSpan w:val="2"/>
            <w:tcBorders>
              <w:top w:val="single" w:sz="4" w:space="0" w:color="000000"/>
              <w:left w:val="single" w:sz="4" w:space="0" w:color="000000"/>
              <w:bottom w:val="single" w:sz="4" w:space="0" w:color="000000"/>
              <w:right w:val="single" w:sz="4" w:space="0" w:color="000000"/>
            </w:tcBorders>
          </w:tcPr>
          <w:p w14:paraId="72928A9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905,67</w:t>
            </w:r>
          </w:p>
        </w:tc>
        <w:tc>
          <w:tcPr>
            <w:tcW w:w="1235" w:type="dxa"/>
            <w:gridSpan w:val="2"/>
            <w:tcBorders>
              <w:top w:val="single" w:sz="4" w:space="0" w:color="000000"/>
              <w:left w:val="single" w:sz="4" w:space="0" w:color="000000"/>
              <w:bottom w:val="single" w:sz="4" w:space="0" w:color="000000"/>
              <w:right w:val="single" w:sz="4" w:space="0" w:color="000000"/>
            </w:tcBorders>
          </w:tcPr>
          <w:p w14:paraId="7ADAB57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68,24</w:t>
            </w:r>
          </w:p>
        </w:tc>
        <w:tc>
          <w:tcPr>
            <w:tcW w:w="1234" w:type="dxa"/>
            <w:gridSpan w:val="3"/>
            <w:tcBorders>
              <w:top w:val="single" w:sz="4" w:space="0" w:color="000000"/>
              <w:left w:val="single" w:sz="4" w:space="0" w:color="000000"/>
              <w:bottom w:val="single" w:sz="4" w:space="0" w:color="000000"/>
              <w:right w:val="single" w:sz="4" w:space="0" w:color="000000"/>
            </w:tcBorders>
          </w:tcPr>
          <w:p w14:paraId="337079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34" w:type="dxa"/>
            <w:gridSpan w:val="4"/>
            <w:tcBorders>
              <w:top w:val="single" w:sz="4" w:space="0" w:color="000000"/>
              <w:left w:val="single" w:sz="4" w:space="0" w:color="000000"/>
              <w:bottom w:val="single" w:sz="4" w:space="0" w:color="000000"/>
              <w:right w:val="single" w:sz="4" w:space="0" w:color="000000"/>
            </w:tcBorders>
          </w:tcPr>
          <w:p w14:paraId="7CF263F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34" w:type="dxa"/>
            <w:gridSpan w:val="3"/>
            <w:tcBorders>
              <w:top w:val="single" w:sz="4" w:space="0" w:color="000000"/>
              <w:left w:val="single" w:sz="4" w:space="0" w:color="000000"/>
              <w:bottom w:val="single" w:sz="4" w:space="0" w:color="000000"/>
              <w:right w:val="single" w:sz="4" w:space="0" w:color="000000"/>
            </w:tcBorders>
          </w:tcPr>
          <w:p w14:paraId="79F2D31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967,20</w:t>
            </w:r>
          </w:p>
        </w:tc>
        <w:tc>
          <w:tcPr>
            <w:tcW w:w="1234" w:type="dxa"/>
            <w:gridSpan w:val="4"/>
            <w:vMerge/>
            <w:tcBorders>
              <w:top w:val="single" w:sz="4" w:space="0" w:color="000000"/>
              <w:left w:val="single" w:sz="4" w:space="0" w:color="000000"/>
              <w:bottom w:val="single" w:sz="4" w:space="0" w:color="000000"/>
              <w:right w:val="single" w:sz="4" w:space="0" w:color="000000"/>
            </w:tcBorders>
          </w:tcPr>
          <w:p w14:paraId="73995F63"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c>
          <w:tcPr>
            <w:tcW w:w="1254" w:type="dxa"/>
            <w:gridSpan w:val="5"/>
            <w:vMerge/>
            <w:tcBorders>
              <w:top w:val="single" w:sz="4" w:space="0" w:color="000000"/>
              <w:left w:val="single" w:sz="4" w:space="0" w:color="000000"/>
              <w:bottom w:val="single" w:sz="4" w:space="0" w:color="000000"/>
              <w:right w:val="single" w:sz="4" w:space="0" w:color="000000"/>
            </w:tcBorders>
          </w:tcPr>
          <w:p w14:paraId="5DED5C2A"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c>
          <w:tcPr>
            <w:tcW w:w="1399" w:type="dxa"/>
            <w:gridSpan w:val="7"/>
            <w:vMerge/>
            <w:tcBorders>
              <w:top w:val="single" w:sz="4" w:space="0" w:color="000000"/>
              <w:left w:val="single" w:sz="4" w:space="0" w:color="000000"/>
              <w:bottom w:val="single" w:sz="4" w:space="0" w:color="000000"/>
              <w:right w:val="single" w:sz="4" w:space="0" w:color="000000"/>
            </w:tcBorders>
          </w:tcPr>
          <w:p w14:paraId="75F59331"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r>
    </w:tbl>
    <w:p w14:paraId="04756CB8" w14:textId="77777777" w:rsidR="00CF017A" w:rsidRPr="004B509D" w:rsidRDefault="00CF017A">
      <w:pPr>
        <w:rPr>
          <w:b/>
          <w:bCs/>
          <w:spacing w:val="60"/>
          <w:szCs w:val="22"/>
        </w:rPr>
      </w:pPr>
    </w:p>
    <w:tbl>
      <w:tblPr>
        <w:tblW w:w="10006" w:type="dxa"/>
        <w:tblInd w:w="15" w:type="dxa"/>
        <w:tblLayout w:type="fixed"/>
        <w:tblCellMar>
          <w:left w:w="15" w:type="dxa"/>
          <w:right w:w="15" w:type="dxa"/>
        </w:tblCellMar>
        <w:tblLook w:val="0000" w:firstRow="0" w:lastRow="0" w:firstColumn="0" w:lastColumn="0" w:noHBand="0" w:noVBand="0"/>
      </w:tblPr>
      <w:tblGrid>
        <w:gridCol w:w="248"/>
        <w:gridCol w:w="1174"/>
        <w:gridCol w:w="1415"/>
        <w:gridCol w:w="451"/>
        <w:gridCol w:w="798"/>
        <w:gridCol w:w="165"/>
        <w:gridCol w:w="16"/>
        <w:gridCol w:w="993"/>
        <w:gridCol w:w="180"/>
        <w:gridCol w:w="226"/>
        <w:gridCol w:w="768"/>
        <w:gridCol w:w="180"/>
        <w:gridCol w:w="467"/>
        <w:gridCol w:w="527"/>
        <w:gridCol w:w="180"/>
        <w:gridCol w:w="50"/>
        <w:gridCol w:w="678"/>
        <w:gridCol w:w="286"/>
        <w:gridCol w:w="979"/>
        <w:gridCol w:w="194"/>
        <w:gridCol w:w="15"/>
        <w:gridCol w:w="16"/>
      </w:tblGrid>
      <w:tr w:rsidR="004B509D" w:rsidRPr="004B509D" w14:paraId="3F8347CE" w14:textId="77777777" w:rsidTr="002C3B76">
        <w:trPr>
          <w:gridAfter w:val="1"/>
          <w:wAfter w:w="16" w:type="dxa"/>
          <w:trHeight w:hRule="exact" w:val="300"/>
        </w:trPr>
        <w:tc>
          <w:tcPr>
            <w:tcW w:w="9990" w:type="dxa"/>
            <w:gridSpan w:val="21"/>
            <w:tcBorders>
              <w:top w:val="nil"/>
              <w:left w:val="nil"/>
              <w:bottom w:val="nil"/>
              <w:right w:val="nil"/>
            </w:tcBorders>
            <w:shd w:val="clear" w:color="auto" w:fill="007EAE"/>
            <w:vAlign w:val="center"/>
          </w:tcPr>
          <w:p w14:paraId="6B5F3BB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KOSZTY ZUŻYCIA PALIW Z PODZIAŁEM NA SYSTEMY W WARIANCIE OBLICZEŃ</w:t>
            </w:r>
          </w:p>
        </w:tc>
      </w:tr>
      <w:tr w:rsidR="004B509D" w:rsidRPr="004B509D" w14:paraId="3940DC3F" w14:textId="77777777" w:rsidTr="002C3B76">
        <w:trPr>
          <w:gridAfter w:val="2"/>
          <w:wAfter w:w="31" w:type="dxa"/>
          <w:trHeight w:hRule="exact" w:val="2678"/>
        </w:trPr>
        <w:tc>
          <w:tcPr>
            <w:tcW w:w="9975" w:type="dxa"/>
            <w:gridSpan w:val="20"/>
            <w:tcBorders>
              <w:top w:val="nil"/>
              <w:left w:val="nil"/>
              <w:bottom w:val="nil"/>
              <w:right w:val="nil"/>
            </w:tcBorders>
          </w:tcPr>
          <w:p w14:paraId="2A667FC8"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68E57919" wp14:editId="4663981C">
                  <wp:extent cx="4939665" cy="1640840"/>
                  <wp:effectExtent l="1905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731F5DDB" w14:textId="77777777" w:rsidTr="002C3B76">
        <w:trPr>
          <w:gridAfter w:val="3"/>
          <w:wAfter w:w="225" w:type="dxa"/>
          <w:trHeight w:hRule="exact" w:val="315"/>
        </w:trPr>
        <w:tc>
          <w:tcPr>
            <w:tcW w:w="4086"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084E266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181" w:type="dxa"/>
            <w:gridSpan w:val="2"/>
            <w:tcBorders>
              <w:top w:val="single" w:sz="4" w:space="0" w:color="000000"/>
              <w:left w:val="single" w:sz="4" w:space="0" w:color="000000"/>
              <w:bottom w:val="single" w:sz="4" w:space="0" w:color="000000"/>
              <w:right w:val="nil"/>
            </w:tcBorders>
            <w:shd w:val="clear" w:color="auto" w:fill="FF0000"/>
            <w:vAlign w:val="center"/>
          </w:tcPr>
          <w:p w14:paraId="3923AB7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tcBorders>
              <w:top w:val="nil"/>
              <w:left w:val="nil"/>
              <w:bottom w:val="single" w:sz="4" w:space="0" w:color="000000"/>
              <w:right w:val="single" w:sz="4" w:space="0" w:color="000000"/>
            </w:tcBorders>
            <w:shd w:val="clear" w:color="auto" w:fill="E4E4E4"/>
            <w:vAlign w:val="center"/>
          </w:tcPr>
          <w:p w14:paraId="2874AAC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1EC7510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2"/>
            <w:tcBorders>
              <w:top w:val="single" w:sz="4" w:space="0" w:color="000000"/>
              <w:left w:val="nil"/>
              <w:bottom w:val="single" w:sz="4" w:space="0" w:color="000000"/>
              <w:right w:val="single" w:sz="4" w:space="0" w:color="000000"/>
            </w:tcBorders>
            <w:shd w:val="clear" w:color="auto" w:fill="E4E4E4"/>
            <w:vAlign w:val="center"/>
          </w:tcPr>
          <w:p w14:paraId="5F7C6C1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tcBorders>
              <w:top w:val="single" w:sz="4" w:space="0" w:color="000000"/>
              <w:left w:val="single" w:sz="4" w:space="0" w:color="000000"/>
              <w:bottom w:val="single" w:sz="4" w:space="0" w:color="000000"/>
              <w:right w:val="nil"/>
            </w:tcBorders>
            <w:shd w:val="clear" w:color="auto" w:fill="FF7F50"/>
            <w:vAlign w:val="center"/>
          </w:tcPr>
          <w:p w14:paraId="434C3D9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3"/>
            <w:tcBorders>
              <w:top w:val="nil"/>
              <w:left w:val="nil"/>
              <w:bottom w:val="single" w:sz="4" w:space="0" w:color="000000"/>
              <w:right w:val="nil"/>
            </w:tcBorders>
            <w:shd w:val="clear" w:color="auto" w:fill="E4E4E4"/>
            <w:vAlign w:val="center"/>
          </w:tcPr>
          <w:p w14:paraId="5EE3DEB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66E4CF6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943" w:type="dxa"/>
            <w:gridSpan w:val="3"/>
            <w:tcBorders>
              <w:top w:val="single" w:sz="4" w:space="0" w:color="000000"/>
              <w:left w:val="single" w:sz="4" w:space="0" w:color="000000"/>
              <w:bottom w:val="single" w:sz="4" w:space="0" w:color="000000"/>
              <w:right w:val="nil"/>
            </w:tcBorders>
            <w:shd w:val="clear" w:color="auto" w:fill="A9A9A9"/>
          </w:tcPr>
          <w:p w14:paraId="72F66F7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559826C4"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FFD700"/>
          </w:tcPr>
          <w:p w14:paraId="15607FC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040" w:type="dxa"/>
            <w:gridSpan w:val="3"/>
            <w:tcBorders>
              <w:top w:val="single" w:sz="4" w:space="0" w:color="000000"/>
              <w:left w:val="nil"/>
              <w:bottom w:val="single" w:sz="4" w:space="0" w:color="000000"/>
              <w:right w:val="single" w:sz="4" w:space="0" w:color="000000"/>
            </w:tcBorders>
          </w:tcPr>
          <w:p w14:paraId="32132B2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c>
          <w:tcPr>
            <w:tcW w:w="798" w:type="dxa"/>
            <w:tcBorders>
              <w:top w:val="single" w:sz="4" w:space="0" w:color="000000"/>
              <w:left w:val="single" w:sz="4" w:space="0" w:color="000000"/>
              <w:bottom w:val="single" w:sz="4" w:space="0" w:color="000000"/>
              <w:right w:val="single" w:sz="4" w:space="0" w:color="000000"/>
            </w:tcBorders>
          </w:tcPr>
          <w:p w14:paraId="246AFE37"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zł/rok</w:t>
            </w:r>
          </w:p>
        </w:tc>
        <w:tc>
          <w:tcPr>
            <w:tcW w:w="1174" w:type="dxa"/>
            <w:gridSpan w:val="3"/>
            <w:tcBorders>
              <w:top w:val="single" w:sz="4" w:space="0" w:color="000000"/>
              <w:left w:val="single" w:sz="4" w:space="0" w:color="000000"/>
              <w:bottom w:val="single" w:sz="4" w:space="0" w:color="000000"/>
              <w:right w:val="single" w:sz="4" w:space="0" w:color="000000"/>
            </w:tcBorders>
          </w:tcPr>
          <w:p w14:paraId="37A73A4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13 718,93</w:t>
            </w:r>
          </w:p>
        </w:tc>
        <w:tc>
          <w:tcPr>
            <w:tcW w:w="1174" w:type="dxa"/>
            <w:gridSpan w:val="3"/>
            <w:tcBorders>
              <w:top w:val="single" w:sz="4" w:space="0" w:color="000000"/>
              <w:left w:val="single" w:sz="4" w:space="0" w:color="000000"/>
              <w:bottom w:val="single" w:sz="4" w:space="0" w:color="000000"/>
              <w:right w:val="single" w:sz="4" w:space="0" w:color="000000"/>
            </w:tcBorders>
          </w:tcPr>
          <w:p w14:paraId="2574904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3"/>
            <w:tcBorders>
              <w:top w:val="single" w:sz="4" w:space="0" w:color="000000"/>
              <w:left w:val="single" w:sz="4" w:space="0" w:color="000000"/>
              <w:bottom w:val="single" w:sz="4" w:space="0" w:color="000000"/>
              <w:right w:val="single" w:sz="4" w:space="0" w:color="000000"/>
            </w:tcBorders>
          </w:tcPr>
          <w:p w14:paraId="03CF309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625,68</w:t>
            </w:r>
          </w:p>
        </w:tc>
        <w:tc>
          <w:tcPr>
            <w:tcW w:w="1194" w:type="dxa"/>
            <w:gridSpan w:val="4"/>
            <w:tcBorders>
              <w:top w:val="single" w:sz="4" w:space="0" w:color="000000"/>
              <w:left w:val="single" w:sz="4" w:space="0" w:color="000000"/>
              <w:bottom w:val="single" w:sz="4" w:space="0" w:color="000000"/>
              <w:right w:val="single" w:sz="4" w:space="0" w:color="000000"/>
            </w:tcBorders>
          </w:tcPr>
          <w:p w14:paraId="3E87A09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7428A03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14 344,61</w:t>
            </w:r>
          </w:p>
        </w:tc>
      </w:tr>
      <w:tr w:rsidR="004B509D" w:rsidRPr="004B509D" w14:paraId="7BFB7E3D"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1E90FF"/>
          </w:tcPr>
          <w:p w14:paraId="4914088A"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3040" w:type="dxa"/>
            <w:gridSpan w:val="3"/>
            <w:tcBorders>
              <w:top w:val="single" w:sz="4" w:space="0" w:color="000000"/>
              <w:left w:val="nil"/>
              <w:bottom w:val="single" w:sz="4" w:space="0" w:color="000000"/>
              <w:right w:val="single" w:sz="4" w:space="0" w:color="000000"/>
            </w:tcBorders>
          </w:tcPr>
          <w:p w14:paraId="2098801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798" w:type="dxa"/>
            <w:tcBorders>
              <w:top w:val="single" w:sz="4" w:space="0" w:color="000000"/>
              <w:left w:val="single" w:sz="4" w:space="0" w:color="000000"/>
              <w:bottom w:val="single" w:sz="4" w:space="0" w:color="000000"/>
              <w:right w:val="single" w:sz="4" w:space="0" w:color="000000"/>
            </w:tcBorders>
          </w:tcPr>
          <w:p w14:paraId="15767954"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zł/rok</w:t>
            </w:r>
          </w:p>
        </w:tc>
        <w:tc>
          <w:tcPr>
            <w:tcW w:w="1174" w:type="dxa"/>
            <w:gridSpan w:val="3"/>
            <w:tcBorders>
              <w:top w:val="single" w:sz="4" w:space="0" w:color="000000"/>
              <w:left w:val="single" w:sz="4" w:space="0" w:color="000000"/>
              <w:bottom w:val="single" w:sz="4" w:space="0" w:color="000000"/>
              <w:right w:val="single" w:sz="4" w:space="0" w:color="000000"/>
            </w:tcBorders>
          </w:tcPr>
          <w:p w14:paraId="7D193AD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905,67</w:t>
            </w:r>
          </w:p>
        </w:tc>
        <w:tc>
          <w:tcPr>
            <w:tcW w:w="1174" w:type="dxa"/>
            <w:gridSpan w:val="3"/>
            <w:tcBorders>
              <w:top w:val="single" w:sz="4" w:space="0" w:color="000000"/>
              <w:left w:val="single" w:sz="4" w:space="0" w:color="000000"/>
              <w:bottom w:val="single" w:sz="4" w:space="0" w:color="000000"/>
              <w:right w:val="single" w:sz="4" w:space="0" w:color="000000"/>
            </w:tcBorders>
          </w:tcPr>
          <w:p w14:paraId="4BF44F0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3"/>
            <w:tcBorders>
              <w:top w:val="single" w:sz="4" w:space="0" w:color="000000"/>
              <w:left w:val="single" w:sz="4" w:space="0" w:color="000000"/>
              <w:bottom w:val="single" w:sz="4" w:space="0" w:color="000000"/>
              <w:right w:val="single" w:sz="4" w:space="0" w:color="000000"/>
            </w:tcBorders>
          </w:tcPr>
          <w:p w14:paraId="7689C86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68,24</w:t>
            </w:r>
          </w:p>
        </w:tc>
        <w:tc>
          <w:tcPr>
            <w:tcW w:w="1194" w:type="dxa"/>
            <w:gridSpan w:val="4"/>
            <w:tcBorders>
              <w:top w:val="single" w:sz="4" w:space="0" w:color="000000"/>
              <w:left w:val="single" w:sz="4" w:space="0" w:color="000000"/>
              <w:bottom w:val="single" w:sz="4" w:space="0" w:color="000000"/>
              <w:right w:val="single" w:sz="4" w:space="0" w:color="000000"/>
            </w:tcBorders>
          </w:tcPr>
          <w:p w14:paraId="1ED98B4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967,20</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1AC112D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1 941,11</w:t>
            </w:r>
          </w:p>
        </w:tc>
      </w:tr>
      <w:tr w:rsidR="004B509D" w:rsidRPr="004B509D" w14:paraId="431376DC" w14:textId="77777777" w:rsidTr="002C3B76">
        <w:trPr>
          <w:trHeight w:hRule="exact" w:val="345"/>
        </w:trPr>
        <w:tc>
          <w:tcPr>
            <w:tcW w:w="10006" w:type="dxa"/>
            <w:gridSpan w:val="22"/>
            <w:tcBorders>
              <w:top w:val="nil"/>
              <w:left w:val="nil"/>
              <w:bottom w:val="nil"/>
              <w:right w:val="nil"/>
            </w:tcBorders>
          </w:tcPr>
          <w:p w14:paraId="7A26F1B4"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r>
      <w:tr w:rsidR="004B509D" w:rsidRPr="004B509D" w14:paraId="582F750C" w14:textId="77777777" w:rsidTr="002C3B76">
        <w:trPr>
          <w:gridAfter w:val="1"/>
          <w:wAfter w:w="16" w:type="dxa"/>
          <w:trHeight w:hRule="exact" w:val="315"/>
        </w:trPr>
        <w:tc>
          <w:tcPr>
            <w:tcW w:w="9990" w:type="dxa"/>
            <w:gridSpan w:val="21"/>
            <w:tcBorders>
              <w:top w:val="nil"/>
              <w:left w:val="nil"/>
              <w:bottom w:val="nil"/>
              <w:right w:val="nil"/>
            </w:tcBorders>
            <w:shd w:val="clear" w:color="auto" w:fill="000080"/>
            <w:vAlign w:val="center"/>
          </w:tcPr>
          <w:p w14:paraId="5CC3A21F"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KOSZTY INWESTYCYJNE</w:t>
            </w:r>
          </w:p>
        </w:tc>
      </w:tr>
      <w:tr w:rsidR="004B509D" w:rsidRPr="004B509D" w14:paraId="30C7FD82" w14:textId="77777777" w:rsidTr="002C3B76">
        <w:trPr>
          <w:trHeight w:hRule="exact" w:val="66"/>
        </w:trPr>
        <w:tc>
          <w:tcPr>
            <w:tcW w:w="10006" w:type="dxa"/>
            <w:gridSpan w:val="22"/>
            <w:tcBorders>
              <w:top w:val="nil"/>
              <w:left w:val="nil"/>
              <w:bottom w:val="nil"/>
              <w:right w:val="nil"/>
            </w:tcBorders>
          </w:tcPr>
          <w:p w14:paraId="2FAA3BE1"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746F4F8F" w14:textId="77777777" w:rsidTr="002C3B76">
        <w:trPr>
          <w:gridAfter w:val="2"/>
          <w:wAfter w:w="31" w:type="dxa"/>
          <w:trHeight w:hRule="exact" w:val="243"/>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035524B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1895EC67" w14:textId="77777777" w:rsidTr="002C3B76">
        <w:trPr>
          <w:gridAfter w:val="2"/>
          <w:wAfter w:w="31" w:type="dxa"/>
          <w:trHeight w:hRule="exact" w:val="270"/>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6D4C062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Pompa ciepła</w:t>
            </w:r>
          </w:p>
        </w:tc>
      </w:tr>
      <w:tr w:rsidR="004B509D" w:rsidRPr="004B509D" w14:paraId="0B11CA48" w14:textId="77777777" w:rsidTr="002C3B76">
        <w:trPr>
          <w:gridAfter w:val="2"/>
          <w:wAfter w:w="31" w:type="dxa"/>
          <w:trHeight w:hRule="exact" w:val="308"/>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4A9AEF3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34D86CA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6DCDCBD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54DF02E8" w14:textId="77777777" w:rsidTr="002C3B76">
        <w:trPr>
          <w:gridAfter w:val="2"/>
          <w:wAfter w:w="31" w:type="dxa"/>
          <w:trHeight w:hRule="exact" w:val="270"/>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4489D13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762D345A"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3F3E521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81176,00 zł</w:t>
            </w:r>
          </w:p>
        </w:tc>
      </w:tr>
      <w:tr w:rsidR="004B509D" w:rsidRPr="004B509D" w14:paraId="054D6D06" w14:textId="77777777" w:rsidTr="002C3B76">
        <w:trPr>
          <w:gridAfter w:val="2"/>
          <w:wAfter w:w="31" w:type="dxa"/>
          <w:trHeight w:hRule="exact" w:val="315"/>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0A7F68F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54EB31D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5DE3B19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0321A9D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3D7D030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7FEA1BA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5333CD0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68982076" w14:textId="77777777" w:rsidTr="002C3B76">
        <w:trPr>
          <w:gridAfter w:val="2"/>
          <w:wAfter w:w="31" w:type="dxa"/>
          <w:trHeight w:hRule="exact" w:val="165"/>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065C2CB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192D12E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713BAD6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1978B8D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4758CBC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348E74C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5823985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45CE5B93"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tcPr>
          <w:p w14:paraId="2F224D6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lastRenderedPageBreak/>
              <w:t>1,00 szt.</w:t>
            </w:r>
          </w:p>
        </w:tc>
        <w:tc>
          <w:tcPr>
            <w:tcW w:w="1415" w:type="dxa"/>
            <w:tcBorders>
              <w:top w:val="single" w:sz="4" w:space="0" w:color="000000"/>
              <w:left w:val="single" w:sz="4" w:space="0" w:color="000000"/>
              <w:bottom w:val="single" w:sz="4" w:space="0" w:color="000000"/>
              <w:right w:val="single" w:sz="4" w:space="0" w:color="000000"/>
            </w:tcBorders>
          </w:tcPr>
          <w:p w14:paraId="5200FA0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81176,00</w:t>
            </w:r>
          </w:p>
        </w:tc>
        <w:tc>
          <w:tcPr>
            <w:tcW w:w="1414" w:type="dxa"/>
            <w:gridSpan w:val="3"/>
            <w:tcBorders>
              <w:top w:val="single" w:sz="4" w:space="0" w:color="000000"/>
              <w:left w:val="single" w:sz="4" w:space="0" w:color="000000"/>
              <w:bottom w:val="single" w:sz="4" w:space="0" w:color="000000"/>
              <w:right w:val="single" w:sz="4" w:space="0" w:color="000000"/>
            </w:tcBorders>
          </w:tcPr>
          <w:p w14:paraId="0A85D26A"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4AE5F27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0,50</w:t>
            </w:r>
          </w:p>
        </w:tc>
        <w:tc>
          <w:tcPr>
            <w:tcW w:w="1415" w:type="dxa"/>
            <w:gridSpan w:val="3"/>
            <w:tcBorders>
              <w:top w:val="single" w:sz="4" w:space="0" w:color="000000"/>
              <w:left w:val="single" w:sz="4" w:space="0" w:color="000000"/>
              <w:bottom w:val="single" w:sz="4" w:space="0" w:color="000000"/>
              <w:right w:val="single" w:sz="4" w:space="0" w:color="000000"/>
            </w:tcBorders>
          </w:tcPr>
          <w:p w14:paraId="7294984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49A2A0B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405,88</w:t>
            </w:r>
          </w:p>
        </w:tc>
        <w:tc>
          <w:tcPr>
            <w:tcW w:w="1459" w:type="dxa"/>
            <w:gridSpan w:val="3"/>
            <w:tcBorders>
              <w:top w:val="single" w:sz="4" w:space="0" w:color="000000"/>
              <w:left w:val="single" w:sz="4" w:space="0" w:color="000000"/>
              <w:bottom w:val="single" w:sz="4" w:space="0" w:color="000000"/>
              <w:right w:val="single" w:sz="4" w:space="0" w:color="000000"/>
            </w:tcBorders>
          </w:tcPr>
          <w:p w14:paraId="7EFCDD9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3139CDC0" w14:textId="77777777" w:rsidTr="002C3B76">
        <w:trPr>
          <w:gridAfter w:val="2"/>
          <w:wAfter w:w="31" w:type="dxa"/>
          <w:trHeight w:hRule="exact" w:val="313"/>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189BEF5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686F9A60" w14:textId="77777777" w:rsidTr="002C3B76">
        <w:trPr>
          <w:gridAfter w:val="2"/>
          <w:wAfter w:w="31" w:type="dxa"/>
          <w:trHeight w:hRule="exact" w:val="270"/>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1196FCD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Dolne źródło - odwierty</w:t>
            </w:r>
          </w:p>
        </w:tc>
      </w:tr>
      <w:tr w:rsidR="004B509D" w:rsidRPr="004B509D" w14:paraId="0621E96B" w14:textId="77777777" w:rsidTr="002C3B76">
        <w:trPr>
          <w:gridAfter w:val="2"/>
          <w:wAfter w:w="31" w:type="dxa"/>
          <w:trHeight w:hRule="exact" w:val="289"/>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1C824AE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4D7FC38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97CDC7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468E7681" w14:textId="77777777" w:rsidTr="002C3B76">
        <w:trPr>
          <w:gridAfter w:val="2"/>
          <w:wAfter w:w="31" w:type="dxa"/>
          <w:trHeight w:hRule="exact" w:val="270"/>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5E0465D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69C3DD3E"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1A0B823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110,00 zł</w:t>
            </w:r>
          </w:p>
        </w:tc>
      </w:tr>
      <w:tr w:rsidR="004B509D" w:rsidRPr="004B509D" w14:paraId="7B576923" w14:textId="77777777" w:rsidTr="002C3B76">
        <w:trPr>
          <w:gridAfter w:val="2"/>
          <w:wAfter w:w="31" w:type="dxa"/>
          <w:trHeight w:hRule="exact" w:val="439"/>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6265117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5A5D1EC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4172E33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6F83281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15A5F14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1A25A1B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30BA6F9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73030863" w14:textId="77777777" w:rsidTr="002C3B76">
        <w:trPr>
          <w:gridAfter w:val="2"/>
          <w:wAfter w:w="31" w:type="dxa"/>
          <w:trHeight w:hRule="exact" w:val="280"/>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636964E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5D505E5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6F40DFF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26DCD9D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019D5E6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0D3C4F3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5DB7E61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4C1477DD"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tcPr>
          <w:p w14:paraId="5665A21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1576,00 szt.</w:t>
            </w:r>
          </w:p>
        </w:tc>
        <w:tc>
          <w:tcPr>
            <w:tcW w:w="1415" w:type="dxa"/>
            <w:tcBorders>
              <w:top w:val="single" w:sz="4" w:space="0" w:color="000000"/>
              <w:left w:val="single" w:sz="4" w:space="0" w:color="000000"/>
              <w:bottom w:val="single" w:sz="4" w:space="0" w:color="000000"/>
              <w:right w:val="single" w:sz="4" w:space="0" w:color="000000"/>
            </w:tcBorders>
          </w:tcPr>
          <w:p w14:paraId="140759C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173360,00</w:t>
            </w:r>
          </w:p>
        </w:tc>
        <w:tc>
          <w:tcPr>
            <w:tcW w:w="1414" w:type="dxa"/>
            <w:gridSpan w:val="3"/>
            <w:tcBorders>
              <w:top w:val="single" w:sz="4" w:space="0" w:color="000000"/>
              <w:left w:val="single" w:sz="4" w:space="0" w:color="000000"/>
              <w:bottom w:val="single" w:sz="4" w:space="0" w:color="000000"/>
              <w:right w:val="single" w:sz="4" w:space="0" w:color="000000"/>
            </w:tcBorders>
          </w:tcPr>
          <w:p w14:paraId="790C7EA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6F630E6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0,50</w:t>
            </w:r>
          </w:p>
        </w:tc>
        <w:tc>
          <w:tcPr>
            <w:tcW w:w="1415" w:type="dxa"/>
            <w:gridSpan w:val="3"/>
            <w:tcBorders>
              <w:top w:val="single" w:sz="4" w:space="0" w:color="000000"/>
              <w:left w:val="single" w:sz="4" w:space="0" w:color="000000"/>
              <w:bottom w:val="single" w:sz="4" w:space="0" w:color="000000"/>
              <w:right w:val="single" w:sz="4" w:space="0" w:color="000000"/>
            </w:tcBorders>
          </w:tcPr>
          <w:p w14:paraId="462C618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2FA574D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866,80</w:t>
            </w:r>
          </w:p>
        </w:tc>
        <w:tc>
          <w:tcPr>
            <w:tcW w:w="1459" w:type="dxa"/>
            <w:gridSpan w:val="3"/>
            <w:tcBorders>
              <w:top w:val="single" w:sz="4" w:space="0" w:color="000000"/>
              <w:left w:val="single" w:sz="4" w:space="0" w:color="000000"/>
              <w:bottom w:val="single" w:sz="4" w:space="0" w:color="000000"/>
              <w:right w:val="single" w:sz="4" w:space="0" w:color="000000"/>
            </w:tcBorders>
          </w:tcPr>
          <w:p w14:paraId="79805A4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6DE02B89" w14:textId="77777777" w:rsidTr="002C3B76">
        <w:trPr>
          <w:gridAfter w:val="2"/>
          <w:wAfter w:w="31" w:type="dxa"/>
          <w:trHeight w:hRule="exact" w:val="279"/>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48472EE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4A30AFF2" w14:textId="77777777" w:rsidTr="002C3B76">
        <w:trPr>
          <w:gridAfter w:val="2"/>
          <w:wAfter w:w="31" w:type="dxa"/>
          <w:trHeight w:hRule="exact" w:val="270"/>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4BF3271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proofErr w:type="spellStart"/>
            <w:r w:rsidRPr="004B509D">
              <w:rPr>
                <w:rFonts w:ascii="Tahoma" w:hAnsi="Tahoma" w:cs="Tahoma"/>
                <w:sz w:val="16"/>
                <w:szCs w:val="16"/>
              </w:rPr>
              <w:t>Kogenerator</w:t>
            </w:r>
            <w:proofErr w:type="spellEnd"/>
          </w:p>
        </w:tc>
      </w:tr>
      <w:tr w:rsidR="004B509D" w:rsidRPr="004B509D" w14:paraId="0BC142B6" w14:textId="77777777" w:rsidTr="002C3B76">
        <w:trPr>
          <w:gridAfter w:val="2"/>
          <w:wAfter w:w="31" w:type="dxa"/>
          <w:trHeight w:hRule="exact" w:val="301"/>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48DAAF0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087990C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AB34DE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5B83B301" w14:textId="77777777" w:rsidTr="002C3B76">
        <w:trPr>
          <w:gridAfter w:val="2"/>
          <w:wAfter w:w="31" w:type="dxa"/>
          <w:trHeight w:hRule="exact" w:val="351"/>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1028E9C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0C9D50D6"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0A32D78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400000,00 zł</w:t>
            </w:r>
          </w:p>
        </w:tc>
      </w:tr>
      <w:tr w:rsidR="004B509D" w:rsidRPr="004B509D" w14:paraId="2F13A202" w14:textId="77777777" w:rsidTr="002C3B76">
        <w:trPr>
          <w:gridAfter w:val="2"/>
          <w:wAfter w:w="31" w:type="dxa"/>
          <w:trHeight w:hRule="exact" w:val="315"/>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6677207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0324DBF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3817FDD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0B7293F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45A2B68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0E405BE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5612ECC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0A6930FD" w14:textId="77777777" w:rsidTr="002C3B76">
        <w:trPr>
          <w:gridAfter w:val="2"/>
          <w:wAfter w:w="31" w:type="dxa"/>
          <w:trHeight w:hRule="exact" w:val="165"/>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1F3AF44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33BA218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06A635A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3165252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1050239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6D711A9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2715CD1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59DA5AF5"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tcPr>
          <w:p w14:paraId="008920A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 szt.</w:t>
            </w:r>
          </w:p>
        </w:tc>
        <w:tc>
          <w:tcPr>
            <w:tcW w:w="1415" w:type="dxa"/>
            <w:tcBorders>
              <w:top w:val="single" w:sz="4" w:space="0" w:color="000000"/>
              <w:left w:val="single" w:sz="4" w:space="0" w:color="000000"/>
              <w:bottom w:val="single" w:sz="4" w:space="0" w:color="000000"/>
              <w:right w:val="single" w:sz="4" w:space="0" w:color="000000"/>
            </w:tcBorders>
          </w:tcPr>
          <w:p w14:paraId="27B61F6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400000,00</w:t>
            </w:r>
          </w:p>
        </w:tc>
        <w:tc>
          <w:tcPr>
            <w:tcW w:w="1414" w:type="dxa"/>
            <w:gridSpan w:val="3"/>
            <w:tcBorders>
              <w:top w:val="single" w:sz="4" w:space="0" w:color="000000"/>
              <w:left w:val="single" w:sz="4" w:space="0" w:color="000000"/>
              <w:bottom w:val="single" w:sz="4" w:space="0" w:color="000000"/>
              <w:right w:val="single" w:sz="4" w:space="0" w:color="000000"/>
            </w:tcBorders>
          </w:tcPr>
          <w:p w14:paraId="10DF748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6785662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w:t>
            </w:r>
          </w:p>
        </w:tc>
        <w:tc>
          <w:tcPr>
            <w:tcW w:w="1415" w:type="dxa"/>
            <w:gridSpan w:val="3"/>
            <w:tcBorders>
              <w:top w:val="single" w:sz="4" w:space="0" w:color="000000"/>
              <w:left w:val="single" w:sz="4" w:space="0" w:color="000000"/>
              <w:bottom w:val="single" w:sz="4" w:space="0" w:color="000000"/>
              <w:right w:val="single" w:sz="4" w:space="0" w:color="000000"/>
            </w:tcBorders>
          </w:tcPr>
          <w:p w14:paraId="03AC838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0C3DB6C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4000,00</w:t>
            </w:r>
          </w:p>
        </w:tc>
        <w:tc>
          <w:tcPr>
            <w:tcW w:w="1459" w:type="dxa"/>
            <w:gridSpan w:val="3"/>
            <w:tcBorders>
              <w:top w:val="single" w:sz="4" w:space="0" w:color="000000"/>
              <w:left w:val="single" w:sz="4" w:space="0" w:color="000000"/>
              <w:bottom w:val="single" w:sz="4" w:space="0" w:color="000000"/>
              <w:right w:val="single" w:sz="4" w:space="0" w:color="000000"/>
            </w:tcBorders>
          </w:tcPr>
          <w:p w14:paraId="369A55C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42C6B839" w14:textId="77777777" w:rsidTr="002C3B76">
        <w:trPr>
          <w:gridAfter w:val="2"/>
          <w:wAfter w:w="31" w:type="dxa"/>
          <w:trHeight w:hRule="exact" w:val="324"/>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28E05FC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07E03817" w14:textId="77777777" w:rsidTr="002C3B76">
        <w:trPr>
          <w:gridAfter w:val="2"/>
          <w:wAfter w:w="31" w:type="dxa"/>
          <w:trHeight w:hRule="exact" w:val="270"/>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5C962A4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Dofinansowanie 50% - pompa ciepła</w:t>
            </w:r>
          </w:p>
        </w:tc>
      </w:tr>
      <w:tr w:rsidR="004B509D" w:rsidRPr="004B509D" w14:paraId="1A990D72" w14:textId="77777777" w:rsidTr="002C3B76">
        <w:trPr>
          <w:gridAfter w:val="2"/>
          <w:wAfter w:w="31" w:type="dxa"/>
          <w:trHeight w:hRule="exact" w:val="290"/>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3FD4857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571158D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4F8ACAF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18F2211D" w14:textId="77777777" w:rsidTr="002C3B76">
        <w:trPr>
          <w:gridAfter w:val="2"/>
          <w:wAfter w:w="31" w:type="dxa"/>
          <w:trHeight w:hRule="exact" w:val="270"/>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7CA58C3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760187A6"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33BDF1C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-40588,00 zł</w:t>
            </w:r>
          </w:p>
        </w:tc>
      </w:tr>
      <w:tr w:rsidR="004B509D" w:rsidRPr="004B509D" w14:paraId="444180E2" w14:textId="77777777" w:rsidTr="002C3B76">
        <w:trPr>
          <w:gridAfter w:val="2"/>
          <w:wAfter w:w="31" w:type="dxa"/>
          <w:trHeight w:hRule="exact" w:val="430"/>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1BED0EA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7057200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5975DD0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19AD3FD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2677F7D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636B1AC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1EEEA52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5EA81B45" w14:textId="77777777" w:rsidTr="002C3B76">
        <w:trPr>
          <w:gridAfter w:val="2"/>
          <w:wAfter w:w="31" w:type="dxa"/>
          <w:trHeight w:hRule="exact" w:val="269"/>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1FFA4A2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5FFB6AC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4B3CE98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7AD7BC9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416A601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28F63D8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09A3740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48915206"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tcPr>
          <w:p w14:paraId="722B0C4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 szt.</w:t>
            </w:r>
          </w:p>
        </w:tc>
        <w:tc>
          <w:tcPr>
            <w:tcW w:w="1415" w:type="dxa"/>
            <w:tcBorders>
              <w:top w:val="single" w:sz="4" w:space="0" w:color="000000"/>
              <w:left w:val="single" w:sz="4" w:space="0" w:color="000000"/>
              <w:bottom w:val="single" w:sz="4" w:space="0" w:color="000000"/>
              <w:right w:val="single" w:sz="4" w:space="0" w:color="000000"/>
            </w:tcBorders>
          </w:tcPr>
          <w:p w14:paraId="788283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-40588,00</w:t>
            </w:r>
          </w:p>
        </w:tc>
        <w:tc>
          <w:tcPr>
            <w:tcW w:w="1414" w:type="dxa"/>
            <w:gridSpan w:val="3"/>
            <w:tcBorders>
              <w:top w:val="single" w:sz="4" w:space="0" w:color="000000"/>
              <w:left w:val="single" w:sz="4" w:space="0" w:color="000000"/>
              <w:bottom w:val="single" w:sz="4" w:space="0" w:color="000000"/>
              <w:right w:val="single" w:sz="4" w:space="0" w:color="000000"/>
            </w:tcBorders>
          </w:tcPr>
          <w:p w14:paraId="4200021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155C0C8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15" w:type="dxa"/>
            <w:gridSpan w:val="3"/>
            <w:tcBorders>
              <w:top w:val="single" w:sz="4" w:space="0" w:color="000000"/>
              <w:left w:val="single" w:sz="4" w:space="0" w:color="000000"/>
              <w:bottom w:val="single" w:sz="4" w:space="0" w:color="000000"/>
              <w:right w:val="single" w:sz="4" w:space="0" w:color="000000"/>
            </w:tcBorders>
          </w:tcPr>
          <w:p w14:paraId="0759ACC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1645187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59" w:type="dxa"/>
            <w:gridSpan w:val="3"/>
            <w:tcBorders>
              <w:top w:val="single" w:sz="4" w:space="0" w:color="000000"/>
              <w:left w:val="single" w:sz="4" w:space="0" w:color="000000"/>
              <w:bottom w:val="single" w:sz="4" w:space="0" w:color="000000"/>
              <w:right w:val="single" w:sz="4" w:space="0" w:color="000000"/>
            </w:tcBorders>
          </w:tcPr>
          <w:p w14:paraId="73C786F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6CD92058" w14:textId="77777777" w:rsidTr="002C3B76">
        <w:trPr>
          <w:gridAfter w:val="2"/>
          <w:wAfter w:w="31" w:type="dxa"/>
          <w:trHeight w:hRule="exact" w:val="323"/>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0A04951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7A5533C7" w14:textId="77777777" w:rsidTr="002C3B76">
        <w:trPr>
          <w:gridAfter w:val="2"/>
          <w:wAfter w:w="31" w:type="dxa"/>
          <w:trHeight w:hRule="exact" w:val="270"/>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60BAD39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Dofinansowanie 50% - odwierty</w:t>
            </w:r>
          </w:p>
        </w:tc>
      </w:tr>
      <w:tr w:rsidR="004B509D" w:rsidRPr="004B509D" w14:paraId="4E17DACE" w14:textId="77777777" w:rsidTr="002C3B76">
        <w:trPr>
          <w:gridAfter w:val="2"/>
          <w:wAfter w:w="31" w:type="dxa"/>
          <w:trHeight w:hRule="exact" w:val="303"/>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31B0624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56B67FA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324CF9C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3DAFBDD4" w14:textId="77777777" w:rsidTr="002C3B76">
        <w:trPr>
          <w:gridAfter w:val="2"/>
          <w:wAfter w:w="31" w:type="dxa"/>
          <w:trHeight w:hRule="exact" w:val="270"/>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0431E68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0966A7A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4239C7B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-86680,00 zł</w:t>
            </w:r>
          </w:p>
        </w:tc>
      </w:tr>
      <w:tr w:rsidR="004B509D" w:rsidRPr="004B509D" w14:paraId="5A6DDD1B" w14:textId="77777777" w:rsidTr="002C3B76">
        <w:trPr>
          <w:gridAfter w:val="2"/>
          <w:wAfter w:w="31" w:type="dxa"/>
          <w:trHeight w:hRule="exact" w:val="315"/>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1A123BA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4886E34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79CB3AA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0495A9D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7CA0F46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45CD94D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7AD50D5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209C7E22" w14:textId="77777777" w:rsidTr="002C3B76">
        <w:trPr>
          <w:gridAfter w:val="2"/>
          <w:wAfter w:w="31" w:type="dxa"/>
          <w:trHeight w:hRule="exact" w:val="165"/>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43C843A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74D743C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014F8C9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63D18DB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79359D6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18E4AFD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183ABE2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CF017A" w:rsidRPr="004B509D" w14:paraId="07F1F8E1" w14:textId="77777777" w:rsidTr="002C3B76">
        <w:trPr>
          <w:gridAfter w:val="2"/>
          <w:wAfter w:w="31" w:type="dxa"/>
          <w:trHeight w:hRule="exact" w:val="270"/>
        </w:trPr>
        <w:tc>
          <w:tcPr>
            <w:tcW w:w="1422" w:type="dxa"/>
            <w:gridSpan w:val="2"/>
            <w:tcBorders>
              <w:top w:val="single" w:sz="4" w:space="0" w:color="000000"/>
              <w:left w:val="single" w:sz="4" w:space="0" w:color="000000"/>
              <w:bottom w:val="single" w:sz="4" w:space="0" w:color="000000"/>
              <w:right w:val="single" w:sz="4" w:space="0" w:color="000000"/>
            </w:tcBorders>
          </w:tcPr>
          <w:p w14:paraId="2E9FB42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 szt.</w:t>
            </w:r>
          </w:p>
        </w:tc>
        <w:tc>
          <w:tcPr>
            <w:tcW w:w="1415" w:type="dxa"/>
            <w:tcBorders>
              <w:top w:val="single" w:sz="4" w:space="0" w:color="000000"/>
              <w:left w:val="single" w:sz="4" w:space="0" w:color="000000"/>
              <w:bottom w:val="single" w:sz="4" w:space="0" w:color="000000"/>
              <w:right w:val="single" w:sz="4" w:space="0" w:color="000000"/>
            </w:tcBorders>
          </w:tcPr>
          <w:p w14:paraId="3FCEC87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-86680,00</w:t>
            </w:r>
          </w:p>
        </w:tc>
        <w:tc>
          <w:tcPr>
            <w:tcW w:w="1414" w:type="dxa"/>
            <w:gridSpan w:val="3"/>
            <w:tcBorders>
              <w:top w:val="single" w:sz="4" w:space="0" w:color="000000"/>
              <w:left w:val="single" w:sz="4" w:space="0" w:color="000000"/>
              <w:bottom w:val="single" w:sz="4" w:space="0" w:color="000000"/>
              <w:right w:val="single" w:sz="4" w:space="0" w:color="000000"/>
            </w:tcBorders>
          </w:tcPr>
          <w:p w14:paraId="7AED023F"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717C319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15" w:type="dxa"/>
            <w:gridSpan w:val="3"/>
            <w:tcBorders>
              <w:top w:val="single" w:sz="4" w:space="0" w:color="000000"/>
              <w:left w:val="single" w:sz="4" w:space="0" w:color="000000"/>
              <w:bottom w:val="single" w:sz="4" w:space="0" w:color="000000"/>
              <w:right w:val="single" w:sz="4" w:space="0" w:color="000000"/>
            </w:tcBorders>
          </w:tcPr>
          <w:p w14:paraId="4487F7E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2F3F193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59" w:type="dxa"/>
            <w:gridSpan w:val="3"/>
            <w:tcBorders>
              <w:top w:val="single" w:sz="4" w:space="0" w:color="000000"/>
              <w:left w:val="single" w:sz="4" w:space="0" w:color="000000"/>
              <w:bottom w:val="single" w:sz="4" w:space="0" w:color="000000"/>
              <w:right w:val="single" w:sz="4" w:space="0" w:color="000000"/>
            </w:tcBorders>
          </w:tcPr>
          <w:p w14:paraId="22B8005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bl>
    <w:p w14:paraId="75EC110E" w14:textId="77777777" w:rsidR="00CF017A" w:rsidRPr="004B509D" w:rsidRDefault="00CF017A">
      <w:pPr>
        <w:rPr>
          <w:b/>
          <w:bCs/>
          <w:spacing w:val="60"/>
          <w:szCs w:val="22"/>
        </w:rPr>
      </w:pPr>
    </w:p>
    <w:tbl>
      <w:tblPr>
        <w:tblW w:w="10006" w:type="dxa"/>
        <w:tblInd w:w="15" w:type="dxa"/>
        <w:tblLayout w:type="fixed"/>
        <w:tblCellMar>
          <w:left w:w="15" w:type="dxa"/>
          <w:right w:w="15" w:type="dxa"/>
        </w:tblCellMar>
        <w:tblLook w:val="0000" w:firstRow="0" w:lastRow="0" w:firstColumn="0" w:lastColumn="0" w:noHBand="0" w:noVBand="0"/>
      </w:tblPr>
      <w:tblGrid>
        <w:gridCol w:w="248"/>
        <w:gridCol w:w="662"/>
        <w:gridCol w:w="512"/>
        <w:gridCol w:w="406"/>
        <w:gridCol w:w="1009"/>
        <w:gridCol w:w="346"/>
        <w:gridCol w:w="903"/>
        <w:gridCol w:w="165"/>
        <w:gridCol w:w="16"/>
        <w:gridCol w:w="270"/>
        <w:gridCol w:w="723"/>
        <w:gridCol w:w="180"/>
        <w:gridCol w:w="226"/>
        <w:gridCol w:w="226"/>
        <w:gridCol w:w="542"/>
        <w:gridCol w:w="30"/>
        <w:gridCol w:w="150"/>
        <w:gridCol w:w="467"/>
        <w:gridCol w:w="150"/>
        <w:gridCol w:w="15"/>
        <w:gridCol w:w="362"/>
        <w:gridCol w:w="180"/>
        <w:gridCol w:w="50"/>
        <w:gridCol w:w="678"/>
        <w:gridCol w:w="15"/>
        <w:gridCol w:w="90"/>
        <w:gridCol w:w="181"/>
        <w:gridCol w:w="837"/>
        <w:gridCol w:w="336"/>
        <w:gridCol w:w="15"/>
        <w:gridCol w:w="16"/>
      </w:tblGrid>
      <w:tr w:rsidR="004B509D" w:rsidRPr="004B509D" w14:paraId="73C90A1E" w14:textId="77777777" w:rsidTr="002C3B76">
        <w:trPr>
          <w:gridAfter w:val="2"/>
          <w:wAfter w:w="31" w:type="dxa"/>
          <w:trHeight w:hRule="exact" w:val="302"/>
        </w:trPr>
        <w:tc>
          <w:tcPr>
            <w:tcW w:w="9975" w:type="dxa"/>
            <w:gridSpan w:val="29"/>
            <w:tcBorders>
              <w:top w:val="single" w:sz="4" w:space="0" w:color="000000"/>
              <w:left w:val="single" w:sz="4" w:space="0" w:color="000000"/>
              <w:bottom w:val="single" w:sz="4" w:space="0" w:color="000000"/>
              <w:right w:val="single" w:sz="4" w:space="0" w:color="000000"/>
            </w:tcBorders>
            <w:shd w:val="clear" w:color="auto" w:fill="E3E3E3"/>
            <w:vAlign w:val="center"/>
          </w:tcPr>
          <w:p w14:paraId="386E1FD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54781481" w14:textId="77777777" w:rsidTr="002C3B76">
        <w:trPr>
          <w:gridAfter w:val="2"/>
          <w:wAfter w:w="31" w:type="dxa"/>
          <w:trHeight w:hRule="exact" w:val="270"/>
        </w:trPr>
        <w:tc>
          <w:tcPr>
            <w:tcW w:w="9975" w:type="dxa"/>
            <w:gridSpan w:val="29"/>
            <w:tcBorders>
              <w:top w:val="single" w:sz="4" w:space="0" w:color="000000"/>
              <w:left w:val="single" w:sz="4" w:space="0" w:color="000000"/>
              <w:bottom w:val="single" w:sz="4" w:space="0" w:color="000000"/>
              <w:right w:val="single" w:sz="4" w:space="0" w:color="000000"/>
            </w:tcBorders>
            <w:shd w:val="clear" w:color="auto" w:fill="EBF3FC"/>
            <w:vAlign w:val="center"/>
          </w:tcPr>
          <w:p w14:paraId="029620E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Dofinansowanie 50% - </w:t>
            </w:r>
            <w:proofErr w:type="spellStart"/>
            <w:r w:rsidRPr="004B509D">
              <w:rPr>
                <w:rFonts w:ascii="Tahoma" w:hAnsi="Tahoma" w:cs="Tahoma"/>
                <w:sz w:val="16"/>
                <w:szCs w:val="16"/>
              </w:rPr>
              <w:t>kogenerator</w:t>
            </w:r>
            <w:proofErr w:type="spellEnd"/>
          </w:p>
        </w:tc>
      </w:tr>
      <w:tr w:rsidR="004B509D" w:rsidRPr="004B509D" w14:paraId="0191E5CB" w14:textId="77777777" w:rsidTr="002C3B76">
        <w:trPr>
          <w:gridAfter w:val="2"/>
          <w:wAfter w:w="31" w:type="dxa"/>
          <w:trHeight w:hRule="exact" w:val="282"/>
        </w:trPr>
        <w:tc>
          <w:tcPr>
            <w:tcW w:w="7081" w:type="dxa"/>
            <w:gridSpan w:val="18"/>
            <w:tcBorders>
              <w:top w:val="single" w:sz="4" w:space="0" w:color="000000"/>
              <w:left w:val="single" w:sz="4" w:space="0" w:color="000000"/>
              <w:bottom w:val="single" w:sz="4" w:space="0" w:color="000000"/>
              <w:right w:val="single" w:sz="4" w:space="0" w:color="000000"/>
            </w:tcBorders>
            <w:shd w:val="clear" w:color="auto" w:fill="E3E3E3"/>
            <w:vAlign w:val="center"/>
          </w:tcPr>
          <w:p w14:paraId="1DB77E9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6"/>
            <w:tcBorders>
              <w:top w:val="single" w:sz="4" w:space="0" w:color="000000"/>
              <w:left w:val="single" w:sz="4" w:space="0" w:color="000000"/>
              <w:bottom w:val="single" w:sz="4" w:space="0" w:color="000000"/>
              <w:right w:val="single" w:sz="4" w:space="0" w:color="000000"/>
            </w:tcBorders>
            <w:shd w:val="clear" w:color="auto" w:fill="E3E3E3"/>
            <w:vAlign w:val="center"/>
          </w:tcPr>
          <w:p w14:paraId="2381578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3406BD1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4EB8C493" w14:textId="77777777" w:rsidTr="002C3B76">
        <w:trPr>
          <w:gridAfter w:val="2"/>
          <w:wAfter w:w="31" w:type="dxa"/>
          <w:trHeight w:hRule="exact" w:val="270"/>
        </w:trPr>
        <w:tc>
          <w:tcPr>
            <w:tcW w:w="7081" w:type="dxa"/>
            <w:gridSpan w:val="18"/>
            <w:tcBorders>
              <w:top w:val="single" w:sz="4" w:space="0" w:color="000000"/>
              <w:left w:val="single" w:sz="4" w:space="0" w:color="000000"/>
              <w:bottom w:val="single" w:sz="4" w:space="0" w:color="000000"/>
              <w:right w:val="single" w:sz="4" w:space="0" w:color="000000"/>
            </w:tcBorders>
            <w:vAlign w:val="center"/>
          </w:tcPr>
          <w:p w14:paraId="5529519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6"/>
            <w:tcBorders>
              <w:top w:val="single" w:sz="4" w:space="0" w:color="000000"/>
              <w:left w:val="single" w:sz="4" w:space="0" w:color="000000"/>
              <w:bottom w:val="single" w:sz="4" w:space="0" w:color="000000"/>
              <w:right w:val="single" w:sz="4" w:space="0" w:color="000000"/>
            </w:tcBorders>
            <w:vAlign w:val="center"/>
          </w:tcPr>
          <w:p w14:paraId="2D2B2A0E"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5"/>
            <w:tcBorders>
              <w:top w:val="single" w:sz="4" w:space="0" w:color="000000"/>
              <w:left w:val="single" w:sz="4" w:space="0" w:color="000000"/>
              <w:bottom w:val="single" w:sz="4" w:space="0" w:color="000000"/>
              <w:right w:val="single" w:sz="4" w:space="0" w:color="000000"/>
            </w:tcBorders>
            <w:vAlign w:val="center"/>
          </w:tcPr>
          <w:p w14:paraId="6BF91C1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-200000,00 zł</w:t>
            </w:r>
          </w:p>
        </w:tc>
      </w:tr>
      <w:tr w:rsidR="004B509D" w:rsidRPr="004B509D" w14:paraId="090CEFB5" w14:textId="77777777" w:rsidTr="002C3B76">
        <w:trPr>
          <w:gridAfter w:val="2"/>
          <w:wAfter w:w="31" w:type="dxa"/>
          <w:trHeight w:hRule="exact" w:val="432"/>
        </w:trPr>
        <w:tc>
          <w:tcPr>
            <w:tcW w:w="1422" w:type="dxa"/>
            <w:gridSpan w:val="3"/>
            <w:tcBorders>
              <w:top w:val="single" w:sz="4" w:space="0" w:color="000000"/>
              <w:left w:val="single" w:sz="4" w:space="0" w:color="000000"/>
              <w:bottom w:val="nil"/>
              <w:right w:val="single" w:sz="4" w:space="0" w:color="000000"/>
            </w:tcBorders>
            <w:shd w:val="clear" w:color="auto" w:fill="E4E4E4"/>
            <w:vAlign w:val="center"/>
          </w:tcPr>
          <w:p w14:paraId="215A2A3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gridSpan w:val="2"/>
            <w:tcBorders>
              <w:top w:val="single" w:sz="4" w:space="0" w:color="000000"/>
              <w:left w:val="single" w:sz="4" w:space="0" w:color="000000"/>
              <w:bottom w:val="nil"/>
              <w:right w:val="single" w:sz="4" w:space="0" w:color="000000"/>
            </w:tcBorders>
            <w:shd w:val="clear" w:color="auto" w:fill="E4E4E4"/>
            <w:vAlign w:val="center"/>
          </w:tcPr>
          <w:p w14:paraId="1B1298F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3383D1F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5"/>
            <w:tcBorders>
              <w:top w:val="single" w:sz="4" w:space="0" w:color="000000"/>
              <w:left w:val="single" w:sz="4" w:space="0" w:color="000000"/>
              <w:bottom w:val="nil"/>
              <w:right w:val="single" w:sz="4" w:space="0" w:color="000000"/>
            </w:tcBorders>
            <w:shd w:val="clear" w:color="auto" w:fill="E4E4E4"/>
            <w:vAlign w:val="center"/>
          </w:tcPr>
          <w:p w14:paraId="6319CE9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5"/>
            <w:tcBorders>
              <w:top w:val="single" w:sz="4" w:space="0" w:color="000000"/>
              <w:left w:val="single" w:sz="4" w:space="0" w:color="000000"/>
              <w:bottom w:val="nil"/>
              <w:right w:val="single" w:sz="4" w:space="0" w:color="000000"/>
            </w:tcBorders>
            <w:shd w:val="clear" w:color="auto" w:fill="E4E4E4"/>
            <w:vAlign w:val="center"/>
          </w:tcPr>
          <w:p w14:paraId="701727A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6"/>
            <w:tcBorders>
              <w:top w:val="single" w:sz="4" w:space="0" w:color="000000"/>
              <w:left w:val="single" w:sz="4" w:space="0" w:color="000000"/>
              <w:bottom w:val="nil"/>
              <w:right w:val="single" w:sz="4" w:space="0" w:color="000000"/>
            </w:tcBorders>
            <w:shd w:val="clear" w:color="auto" w:fill="E4E4E4"/>
            <w:vAlign w:val="center"/>
          </w:tcPr>
          <w:p w14:paraId="4358553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5"/>
            <w:tcBorders>
              <w:top w:val="single" w:sz="4" w:space="0" w:color="000000"/>
              <w:left w:val="single" w:sz="4" w:space="0" w:color="000000"/>
              <w:bottom w:val="nil"/>
              <w:right w:val="single" w:sz="4" w:space="0" w:color="000000"/>
            </w:tcBorders>
            <w:shd w:val="clear" w:color="auto" w:fill="E4E4E4"/>
            <w:vAlign w:val="center"/>
          </w:tcPr>
          <w:p w14:paraId="2EC9A6B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6C42840E" w14:textId="77777777" w:rsidTr="002C3B76">
        <w:trPr>
          <w:gridAfter w:val="2"/>
          <w:wAfter w:w="31" w:type="dxa"/>
          <w:trHeight w:hRule="exact" w:val="165"/>
        </w:trPr>
        <w:tc>
          <w:tcPr>
            <w:tcW w:w="1422" w:type="dxa"/>
            <w:gridSpan w:val="3"/>
            <w:tcBorders>
              <w:top w:val="nil"/>
              <w:left w:val="single" w:sz="4" w:space="0" w:color="000000"/>
              <w:bottom w:val="single" w:sz="4" w:space="0" w:color="000000"/>
              <w:right w:val="single" w:sz="4" w:space="0" w:color="000000"/>
            </w:tcBorders>
            <w:shd w:val="clear" w:color="auto" w:fill="E4E4E4"/>
            <w:vAlign w:val="center"/>
          </w:tcPr>
          <w:p w14:paraId="50549B9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gridSpan w:val="2"/>
            <w:tcBorders>
              <w:top w:val="nil"/>
              <w:left w:val="single" w:sz="4" w:space="0" w:color="000000"/>
              <w:bottom w:val="single" w:sz="4" w:space="0" w:color="000000"/>
              <w:right w:val="single" w:sz="4" w:space="0" w:color="000000"/>
            </w:tcBorders>
            <w:shd w:val="clear" w:color="auto" w:fill="E4E4E4"/>
            <w:vAlign w:val="center"/>
          </w:tcPr>
          <w:p w14:paraId="58E1C97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68FAE3B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5"/>
            <w:tcBorders>
              <w:top w:val="nil"/>
              <w:left w:val="single" w:sz="4" w:space="0" w:color="000000"/>
              <w:bottom w:val="single" w:sz="4" w:space="0" w:color="000000"/>
              <w:right w:val="single" w:sz="4" w:space="0" w:color="000000"/>
            </w:tcBorders>
            <w:shd w:val="clear" w:color="auto" w:fill="E4E4E4"/>
            <w:vAlign w:val="center"/>
          </w:tcPr>
          <w:p w14:paraId="7BFF15F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5"/>
            <w:tcBorders>
              <w:top w:val="nil"/>
              <w:left w:val="single" w:sz="4" w:space="0" w:color="000000"/>
              <w:bottom w:val="single" w:sz="4" w:space="0" w:color="000000"/>
              <w:right w:val="single" w:sz="4" w:space="0" w:color="000000"/>
            </w:tcBorders>
            <w:shd w:val="clear" w:color="auto" w:fill="E4E4E4"/>
            <w:vAlign w:val="center"/>
          </w:tcPr>
          <w:p w14:paraId="03FA4B7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6"/>
            <w:tcBorders>
              <w:top w:val="nil"/>
              <w:left w:val="single" w:sz="4" w:space="0" w:color="000000"/>
              <w:bottom w:val="single" w:sz="4" w:space="0" w:color="000000"/>
              <w:right w:val="single" w:sz="4" w:space="0" w:color="000000"/>
            </w:tcBorders>
            <w:shd w:val="clear" w:color="auto" w:fill="E4E4E4"/>
            <w:vAlign w:val="center"/>
          </w:tcPr>
          <w:p w14:paraId="342E10F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5"/>
            <w:tcBorders>
              <w:top w:val="nil"/>
              <w:left w:val="single" w:sz="4" w:space="0" w:color="000000"/>
              <w:bottom w:val="single" w:sz="4" w:space="0" w:color="000000"/>
              <w:right w:val="single" w:sz="4" w:space="0" w:color="000000"/>
            </w:tcBorders>
            <w:shd w:val="clear" w:color="auto" w:fill="E4E4E4"/>
            <w:vAlign w:val="center"/>
          </w:tcPr>
          <w:p w14:paraId="664E7DF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66C68B63" w14:textId="77777777" w:rsidTr="002C3B76">
        <w:trPr>
          <w:gridAfter w:val="2"/>
          <w:wAfter w:w="31" w:type="dxa"/>
          <w:trHeight w:hRule="exact" w:val="270"/>
        </w:trPr>
        <w:tc>
          <w:tcPr>
            <w:tcW w:w="1422" w:type="dxa"/>
            <w:gridSpan w:val="3"/>
            <w:tcBorders>
              <w:top w:val="single" w:sz="4" w:space="0" w:color="000000"/>
              <w:left w:val="single" w:sz="4" w:space="0" w:color="000000"/>
              <w:bottom w:val="single" w:sz="4" w:space="0" w:color="000000"/>
              <w:right w:val="single" w:sz="4" w:space="0" w:color="000000"/>
            </w:tcBorders>
          </w:tcPr>
          <w:p w14:paraId="4ED0F07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 szt.</w:t>
            </w:r>
          </w:p>
        </w:tc>
        <w:tc>
          <w:tcPr>
            <w:tcW w:w="1415" w:type="dxa"/>
            <w:gridSpan w:val="2"/>
            <w:tcBorders>
              <w:top w:val="single" w:sz="4" w:space="0" w:color="000000"/>
              <w:left w:val="single" w:sz="4" w:space="0" w:color="000000"/>
              <w:bottom w:val="single" w:sz="4" w:space="0" w:color="000000"/>
              <w:right w:val="single" w:sz="4" w:space="0" w:color="000000"/>
            </w:tcBorders>
          </w:tcPr>
          <w:p w14:paraId="40A4F37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-200000,00</w:t>
            </w:r>
          </w:p>
        </w:tc>
        <w:tc>
          <w:tcPr>
            <w:tcW w:w="1414" w:type="dxa"/>
            <w:gridSpan w:val="3"/>
            <w:tcBorders>
              <w:top w:val="single" w:sz="4" w:space="0" w:color="000000"/>
              <w:left w:val="single" w:sz="4" w:space="0" w:color="000000"/>
              <w:bottom w:val="single" w:sz="4" w:space="0" w:color="000000"/>
              <w:right w:val="single" w:sz="4" w:space="0" w:color="000000"/>
            </w:tcBorders>
          </w:tcPr>
          <w:p w14:paraId="131E1DD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5"/>
            <w:tcBorders>
              <w:top w:val="single" w:sz="4" w:space="0" w:color="000000"/>
              <w:left w:val="single" w:sz="4" w:space="0" w:color="000000"/>
              <w:bottom w:val="single" w:sz="4" w:space="0" w:color="000000"/>
              <w:right w:val="single" w:sz="4" w:space="0" w:color="000000"/>
            </w:tcBorders>
          </w:tcPr>
          <w:p w14:paraId="056A83C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15" w:type="dxa"/>
            <w:gridSpan w:val="5"/>
            <w:tcBorders>
              <w:top w:val="single" w:sz="4" w:space="0" w:color="000000"/>
              <w:left w:val="single" w:sz="4" w:space="0" w:color="000000"/>
              <w:bottom w:val="single" w:sz="4" w:space="0" w:color="000000"/>
              <w:right w:val="single" w:sz="4" w:space="0" w:color="000000"/>
            </w:tcBorders>
          </w:tcPr>
          <w:p w14:paraId="624DA97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6"/>
            <w:tcBorders>
              <w:top w:val="single" w:sz="4" w:space="0" w:color="000000"/>
              <w:left w:val="single" w:sz="4" w:space="0" w:color="000000"/>
              <w:bottom w:val="single" w:sz="4" w:space="0" w:color="000000"/>
              <w:right w:val="single" w:sz="4" w:space="0" w:color="000000"/>
            </w:tcBorders>
          </w:tcPr>
          <w:p w14:paraId="586AAA4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59" w:type="dxa"/>
            <w:gridSpan w:val="5"/>
            <w:tcBorders>
              <w:top w:val="single" w:sz="4" w:space="0" w:color="000000"/>
              <w:left w:val="single" w:sz="4" w:space="0" w:color="000000"/>
              <w:bottom w:val="single" w:sz="4" w:space="0" w:color="000000"/>
              <w:right w:val="single" w:sz="4" w:space="0" w:color="000000"/>
            </w:tcBorders>
          </w:tcPr>
          <w:p w14:paraId="0F12FED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10EF0A60" w14:textId="77777777" w:rsidTr="002C3B76">
        <w:trPr>
          <w:trHeight w:hRule="exact" w:val="210"/>
        </w:trPr>
        <w:tc>
          <w:tcPr>
            <w:tcW w:w="10006" w:type="dxa"/>
            <w:gridSpan w:val="31"/>
            <w:tcBorders>
              <w:top w:val="nil"/>
              <w:left w:val="nil"/>
              <w:bottom w:val="nil"/>
              <w:right w:val="nil"/>
            </w:tcBorders>
          </w:tcPr>
          <w:p w14:paraId="69DE51A5"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4"/>
                <w:szCs w:val="14"/>
              </w:rPr>
            </w:pPr>
          </w:p>
        </w:tc>
      </w:tr>
      <w:tr w:rsidR="004B509D" w:rsidRPr="004B509D" w14:paraId="357CC3E9" w14:textId="77777777" w:rsidTr="002C3B76">
        <w:trPr>
          <w:gridAfter w:val="1"/>
          <w:wAfter w:w="16" w:type="dxa"/>
          <w:trHeight w:hRule="exact" w:val="300"/>
        </w:trPr>
        <w:tc>
          <w:tcPr>
            <w:tcW w:w="9990" w:type="dxa"/>
            <w:gridSpan w:val="30"/>
            <w:tcBorders>
              <w:top w:val="nil"/>
              <w:left w:val="nil"/>
              <w:bottom w:val="nil"/>
              <w:right w:val="nil"/>
            </w:tcBorders>
            <w:shd w:val="clear" w:color="auto" w:fill="007EAE"/>
            <w:vAlign w:val="center"/>
          </w:tcPr>
          <w:p w14:paraId="3D6DB9C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KOSZTY INWESTYCYJNE Z PODZIAŁEM NA SYSTEMY</w:t>
            </w:r>
          </w:p>
        </w:tc>
      </w:tr>
      <w:tr w:rsidR="004B509D" w:rsidRPr="004B509D" w14:paraId="2A301936" w14:textId="77777777" w:rsidTr="002C3B76">
        <w:trPr>
          <w:gridAfter w:val="2"/>
          <w:wAfter w:w="31" w:type="dxa"/>
          <w:trHeight w:hRule="exact" w:val="3300"/>
        </w:trPr>
        <w:tc>
          <w:tcPr>
            <w:tcW w:w="9975" w:type="dxa"/>
            <w:gridSpan w:val="29"/>
            <w:tcBorders>
              <w:top w:val="nil"/>
              <w:left w:val="nil"/>
              <w:bottom w:val="nil"/>
              <w:right w:val="nil"/>
            </w:tcBorders>
          </w:tcPr>
          <w:p w14:paraId="0E749977"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lastRenderedPageBreak/>
              <w:drawing>
                <wp:inline distT="0" distB="0" distL="0" distR="0" wp14:anchorId="25A692D0" wp14:editId="025B04C4">
                  <wp:extent cx="4939665" cy="1640840"/>
                  <wp:effectExtent l="1905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7C005004" w14:textId="77777777" w:rsidTr="002C3B76">
        <w:trPr>
          <w:gridAfter w:val="3"/>
          <w:wAfter w:w="367" w:type="dxa"/>
          <w:trHeight w:hRule="exact" w:val="442"/>
        </w:trPr>
        <w:tc>
          <w:tcPr>
            <w:tcW w:w="408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1244023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NAZWA KOSZTU</w:t>
            </w:r>
          </w:p>
        </w:tc>
        <w:tc>
          <w:tcPr>
            <w:tcW w:w="181" w:type="dxa"/>
            <w:gridSpan w:val="2"/>
            <w:tcBorders>
              <w:top w:val="single" w:sz="4" w:space="0" w:color="000000"/>
              <w:left w:val="single" w:sz="4" w:space="0" w:color="000000"/>
              <w:bottom w:val="single" w:sz="4" w:space="0" w:color="000000"/>
              <w:right w:val="nil"/>
            </w:tcBorders>
            <w:shd w:val="clear" w:color="auto" w:fill="FF0000"/>
            <w:vAlign w:val="center"/>
          </w:tcPr>
          <w:p w14:paraId="5614AF8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gridSpan w:val="2"/>
            <w:tcBorders>
              <w:top w:val="nil"/>
              <w:left w:val="nil"/>
              <w:bottom w:val="single" w:sz="4" w:space="0" w:color="000000"/>
              <w:right w:val="single" w:sz="4" w:space="0" w:color="000000"/>
            </w:tcBorders>
            <w:shd w:val="clear" w:color="auto" w:fill="E4E4E4"/>
            <w:vAlign w:val="center"/>
          </w:tcPr>
          <w:p w14:paraId="729F6BF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68FDE85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3"/>
            <w:tcBorders>
              <w:top w:val="single" w:sz="4" w:space="0" w:color="000000"/>
              <w:left w:val="nil"/>
              <w:bottom w:val="single" w:sz="4" w:space="0" w:color="000000"/>
              <w:right w:val="single" w:sz="4" w:space="0" w:color="000000"/>
            </w:tcBorders>
            <w:shd w:val="clear" w:color="auto" w:fill="E4E4E4"/>
            <w:vAlign w:val="center"/>
          </w:tcPr>
          <w:p w14:paraId="6FC6B34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gridSpan w:val="2"/>
            <w:tcBorders>
              <w:top w:val="single" w:sz="4" w:space="0" w:color="000000"/>
              <w:left w:val="single" w:sz="4" w:space="0" w:color="000000"/>
              <w:bottom w:val="single" w:sz="4" w:space="0" w:color="000000"/>
              <w:right w:val="nil"/>
            </w:tcBorders>
            <w:shd w:val="clear" w:color="auto" w:fill="FF7F50"/>
            <w:vAlign w:val="center"/>
          </w:tcPr>
          <w:p w14:paraId="34D7D58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5"/>
            <w:tcBorders>
              <w:top w:val="nil"/>
              <w:left w:val="nil"/>
              <w:bottom w:val="single" w:sz="4" w:space="0" w:color="000000"/>
              <w:right w:val="nil"/>
            </w:tcBorders>
            <w:shd w:val="clear" w:color="auto" w:fill="E4E4E4"/>
            <w:vAlign w:val="center"/>
          </w:tcPr>
          <w:p w14:paraId="57275AE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1BD75F5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801" w:type="dxa"/>
            <w:gridSpan w:val="5"/>
            <w:tcBorders>
              <w:top w:val="single" w:sz="4" w:space="0" w:color="000000"/>
              <w:left w:val="single" w:sz="4" w:space="0" w:color="000000"/>
              <w:bottom w:val="single" w:sz="4" w:space="0" w:color="000000"/>
              <w:right w:val="nil"/>
            </w:tcBorders>
            <w:shd w:val="clear" w:color="auto" w:fill="A9A9A9"/>
          </w:tcPr>
          <w:p w14:paraId="30710CA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78813927"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FF0000"/>
          </w:tcPr>
          <w:p w14:paraId="330A9D5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838" w:type="dxa"/>
            <w:gridSpan w:val="6"/>
            <w:tcBorders>
              <w:top w:val="single" w:sz="4" w:space="0" w:color="000000"/>
              <w:left w:val="nil"/>
              <w:bottom w:val="single" w:sz="4" w:space="0" w:color="000000"/>
              <w:right w:val="single" w:sz="4" w:space="0" w:color="000000"/>
            </w:tcBorders>
          </w:tcPr>
          <w:p w14:paraId="3943F8F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74" w:type="dxa"/>
            <w:gridSpan w:val="4"/>
            <w:tcBorders>
              <w:top w:val="single" w:sz="4" w:space="0" w:color="000000"/>
              <w:left w:val="single" w:sz="4" w:space="0" w:color="000000"/>
              <w:bottom w:val="single" w:sz="4" w:space="0" w:color="000000"/>
              <w:right w:val="single" w:sz="4" w:space="0" w:color="000000"/>
            </w:tcBorders>
          </w:tcPr>
          <w:p w14:paraId="7FB3D39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327 268,00</w:t>
            </w:r>
          </w:p>
        </w:tc>
        <w:tc>
          <w:tcPr>
            <w:tcW w:w="1174" w:type="dxa"/>
            <w:gridSpan w:val="4"/>
            <w:tcBorders>
              <w:top w:val="single" w:sz="4" w:space="0" w:color="000000"/>
              <w:left w:val="single" w:sz="4" w:space="0" w:color="000000"/>
              <w:bottom w:val="single" w:sz="4" w:space="0" w:color="000000"/>
              <w:right w:val="single" w:sz="4" w:space="0" w:color="000000"/>
            </w:tcBorders>
          </w:tcPr>
          <w:p w14:paraId="30C8D48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6"/>
            <w:tcBorders>
              <w:top w:val="single" w:sz="4" w:space="0" w:color="000000"/>
              <w:left w:val="single" w:sz="4" w:space="0" w:color="000000"/>
              <w:bottom w:val="single" w:sz="4" w:space="0" w:color="000000"/>
              <w:right w:val="single" w:sz="4" w:space="0" w:color="000000"/>
            </w:tcBorders>
          </w:tcPr>
          <w:p w14:paraId="238DC09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94" w:type="dxa"/>
            <w:gridSpan w:val="6"/>
            <w:tcBorders>
              <w:top w:val="single" w:sz="4" w:space="0" w:color="000000"/>
              <w:left w:val="single" w:sz="4" w:space="0" w:color="000000"/>
              <w:bottom w:val="single" w:sz="4" w:space="0" w:color="000000"/>
              <w:right w:val="single" w:sz="4" w:space="0" w:color="000000"/>
            </w:tcBorders>
          </w:tcPr>
          <w:p w14:paraId="1023401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335FAD1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327 268,00</w:t>
            </w:r>
          </w:p>
        </w:tc>
      </w:tr>
      <w:tr w:rsidR="004B509D" w:rsidRPr="004B509D" w14:paraId="473B1685" w14:textId="77777777" w:rsidTr="002C3B76">
        <w:trPr>
          <w:trHeight w:hRule="exact" w:val="225"/>
        </w:trPr>
        <w:tc>
          <w:tcPr>
            <w:tcW w:w="10006" w:type="dxa"/>
            <w:gridSpan w:val="31"/>
            <w:tcBorders>
              <w:top w:val="nil"/>
              <w:left w:val="nil"/>
              <w:bottom w:val="nil"/>
              <w:right w:val="nil"/>
            </w:tcBorders>
          </w:tcPr>
          <w:p w14:paraId="107A8488"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5"/>
                <w:szCs w:val="15"/>
              </w:rPr>
            </w:pPr>
          </w:p>
        </w:tc>
      </w:tr>
      <w:tr w:rsidR="004B509D" w:rsidRPr="004B509D" w14:paraId="496AA86B" w14:textId="77777777" w:rsidTr="002C3B76">
        <w:trPr>
          <w:gridAfter w:val="1"/>
          <w:wAfter w:w="16" w:type="dxa"/>
          <w:trHeight w:hRule="exact" w:val="315"/>
        </w:trPr>
        <w:tc>
          <w:tcPr>
            <w:tcW w:w="9990" w:type="dxa"/>
            <w:gridSpan w:val="30"/>
            <w:tcBorders>
              <w:top w:val="nil"/>
              <w:left w:val="nil"/>
              <w:bottom w:val="nil"/>
              <w:right w:val="nil"/>
            </w:tcBorders>
            <w:shd w:val="clear" w:color="auto" w:fill="000080"/>
            <w:vAlign w:val="center"/>
          </w:tcPr>
          <w:p w14:paraId="40DBC03D"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WYNIKI ANALIZY EKONOMICZNEJ</w:t>
            </w:r>
          </w:p>
        </w:tc>
      </w:tr>
      <w:tr w:rsidR="004B509D" w:rsidRPr="004B509D" w14:paraId="7BB29A5C" w14:textId="77777777" w:rsidTr="002C3B76">
        <w:trPr>
          <w:trHeight w:hRule="exact" w:val="255"/>
        </w:trPr>
        <w:tc>
          <w:tcPr>
            <w:tcW w:w="10006" w:type="dxa"/>
            <w:gridSpan w:val="31"/>
            <w:tcBorders>
              <w:top w:val="nil"/>
              <w:left w:val="nil"/>
              <w:bottom w:val="nil"/>
              <w:right w:val="nil"/>
            </w:tcBorders>
          </w:tcPr>
          <w:p w14:paraId="1BCBFCEC"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4DF9226D" w14:textId="77777777" w:rsidTr="002C3B76">
        <w:trPr>
          <w:gridAfter w:val="1"/>
          <w:wAfter w:w="16" w:type="dxa"/>
          <w:trHeight w:hRule="exact" w:val="270"/>
        </w:trPr>
        <w:tc>
          <w:tcPr>
            <w:tcW w:w="9990" w:type="dxa"/>
            <w:gridSpan w:val="30"/>
            <w:tcBorders>
              <w:top w:val="nil"/>
              <w:left w:val="nil"/>
              <w:bottom w:val="nil"/>
              <w:right w:val="nil"/>
            </w:tcBorders>
            <w:shd w:val="clear" w:color="auto" w:fill="007EAE"/>
            <w:vAlign w:val="center"/>
          </w:tcPr>
          <w:p w14:paraId="0DD8B73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ZAŁOŻENIA DO ANALIZY</w:t>
            </w:r>
          </w:p>
        </w:tc>
      </w:tr>
      <w:tr w:rsidR="004B509D" w:rsidRPr="004B509D" w14:paraId="3AC711C2" w14:textId="77777777" w:rsidTr="002C3B76">
        <w:trPr>
          <w:gridAfter w:val="1"/>
          <w:wAfter w:w="16" w:type="dxa"/>
          <w:trHeight w:hRule="exact" w:val="315"/>
        </w:trPr>
        <w:tc>
          <w:tcPr>
            <w:tcW w:w="6464" w:type="dxa"/>
            <w:gridSpan w:val="16"/>
            <w:tcBorders>
              <w:top w:val="single" w:sz="4" w:space="0" w:color="000000"/>
              <w:left w:val="nil"/>
              <w:bottom w:val="single" w:sz="4" w:space="0" w:color="000000"/>
              <w:right w:val="nil"/>
            </w:tcBorders>
            <w:vAlign w:val="center"/>
          </w:tcPr>
          <w:p w14:paraId="69AA95F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OKRES OBLICZENIOWY</w:t>
            </w:r>
          </w:p>
        </w:tc>
        <w:tc>
          <w:tcPr>
            <w:tcW w:w="767" w:type="dxa"/>
            <w:gridSpan w:val="3"/>
            <w:tcBorders>
              <w:top w:val="single" w:sz="4" w:space="0" w:color="000000"/>
              <w:left w:val="nil"/>
              <w:bottom w:val="single" w:sz="4" w:space="0" w:color="000000"/>
              <w:right w:val="nil"/>
            </w:tcBorders>
            <w:vAlign w:val="center"/>
          </w:tcPr>
          <w:p w14:paraId="504769C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300" w:type="dxa"/>
            <w:gridSpan w:val="6"/>
            <w:tcBorders>
              <w:top w:val="single" w:sz="4" w:space="0" w:color="000000"/>
              <w:left w:val="nil"/>
              <w:bottom w:val="single" w:sz="4" w:space="0" w:color="000000"/>
              <w:right w:val="single" w:sz="4" w:space="0" w:color="000000"/>
            </w:tcBorders>
            <w:vAlign w:val="center"/>
          </w:tcPr>
          <w:p w14:paraId="5EB1398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[lata]</w:t>
            </w:r>
          </w:p>
        </w:tc>
        <w:tc>
          <w:tcPr>
            <w:tcW w:w="1459" w:type="dxa"/>
            <w:gridSpan w:val="5"/>
            <w:tcBorders>
              <w:top w:val="single" w:sz="4" w:space="0" w:color="000000"/>
              <w:left w:val="single" w:sz="4" w:space="0" w:color="000000"/>
              <w:bottom w:val="single" w:sz="4" w:space="0" w:color="000000"/>
              <w:right w:val="nil"/>
            </w:tcBorders>
            <w:vAlign w:val="center"/>
          </w:tcPr>
          <w:p w14:paraId="4FF9BCA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w:t>
            </w:r>
          </w:p>
        </w:tc>
      </w:tr>
      <w:tr w:rsidR="004B509D" w:rsidRPr="004B509D" w14:paraId="5BA2CC0D" w14:textId="77777777" w:rsidTr="002C3B76">
        <w:trPr>
          <w:gridAfter w:val="1"/>
          <w:wAfter w:w="16" w:type="dxa"/>
          <w:trHeight w:hRule="exact" w:val="315"/>
        </w:trPr>
        <w:tc>
          <w:tcPr>
            <w:tcW w:w="6464" w:type="dxa"/>
            <w:gridSpan w:val="16"/>
            <w:tcBorders>
              <w:top w:val="single" w:sz="4" w:space="0" w:color="000000"/>
              <w:left w:val="nil"/>
              <w:bottom w:val="single" w:sz="4" w:space="0" w:color="000000"/>
              <w:right w:val="nil"/>
            </w:tcBorders>
            <w:vAlign w:val="center"/>
          </w:tcPr>
          <w:p w14:paraId="0201171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STOPA DYSKONTOWA</w:t>
            </w:r>
          </w:p>
        </w:tc>
        <w:tc>
          <w:tcPr>
            <w:tcW w:w="767" w:type="dxa"/>
            <w:gridSpan w:val="3"/>
            <w:tcBorders>
              <w:top w:val="single" w:sz="4" w:space="0" w:color="000000"/>
              <w:left w:val="nil"/>
              <w:bottom w:val="single" w:sz="4" w:space="0" w:color="000000"/>
              <w:right w:val="nil"/>
            </w:tcBorders>
            <w:vAlign w:val="center"/>
          </w:tcPr>
          <w:p w14:paraId="7EDECDF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300" w:type="dxa"/>
            <w:gridSpan w:val="6"/>
            <w:tcBorders>
              <w:top w:val="single" w:sz="4" w:space="0" w:color="000000"/>
              <w:left w:val="nil"/>
              <w:bottom w:val="single" w:sz="4" w:space="0" w:color="000000"/>
              <w:right w:val="single" w:sz="4" w:space="0" w:color="000000"/>
            </w:tcBorders>
            <w:vAlign w:val="center"/>
          </w:tcPr>
          <w:p w14:paraId="4490D1C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
        </w:tc>
        <w:tc>
          <w:tcPr>
            <w:tcW w:w="1459" w:type="dxa"/>
            <w:gridSpan w:val="5"/>
            <w:tcBorders>
              <w:top w:val="single" w:sz="4" w:space="0" w:color="000000"/>
              <w:left w:val="single" w:sz="4" w:space="0" w:color="000000"/>
              <w:bottom w:val="single" w:sz="4" w:space="0" w:color="000000"/>
              <w:right w:val="nil"/>
            </w:tcBorders>
            <w:vAlign w:val="center"/>
          </w:tcPr>
          <w:p w14:paraId="02CBB31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w:t>
            </w:r>
          </w:p>
        </w:tc>
      </w:tr>
      <w:tr w:rsidR="004B509D" w:rsidRPr="004B509D" w14:paraId="7DAB11C5" w14:textId="77777777" w:rsidTr="002C3B76">
        <w:trPr>
          <w:trHeight w:hRule="exact" w:val="210"/>
        </w:trPr>
        <w:tc>
          <w:tcPr>
            <w:tcW w:w="10006" w:type="dxa"/>
            <w:gridSpan w:val="31"/>
            <w:tcBorders>
              <w:top w:val="nil"/>
              <w:left w:val="nil"/>
              <w:bottom w:val="nil"/>
              <w:right w:val="nil"/>
            </w:tcBorders>
          </w:tcPr>
          <w:p w14:paraId="0F7B063D"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4"/>
                <w:szCs w:val="14"/>
              </w:rPr>
            </w:pPr>
          </w:p>
        </w:tc>
      </w:tr>
      <w:tr w:rsidR="004B509D" w:rsidRPr="004B509D" w14:paraId="70715324" w14:textId="77777777" w:rsidTr="002C3B76">
        <w:trPr>
          <w:gridAfter w:val="2"/>
          <w:wAfter w:w="31" w:type="dxa"/>
          <w:trHeight w:hRule="exact" w:val="270"/>
        </w:trPr>
        <w:tc>
          <w:tcPr>
            <w:tcW w:w="9975" w:type="dxa"/>
            <w:gridSpan w:val="29"/>
            <w:tcBorders>
              <w:top w:val="nil"/>
              <w:left w:val="nil"/>
              <w:bottom w:val="nil"/>
              <w:right w:val="nil"/>
            </w:tcBorders>
          </w:tcPr>
          <w:p w14:paraId="26D5BAF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Analiza porównawcza systemu zasilanego przez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i gruntową pompę ciepła oraz sam  kocioł gazowy.</w:t>
            </w:r>
          </w:p>
        </w:tc>
      </w:tr>
      <w:tr w:rsidR="004B509D" w:rsidRPr="004B509D" w14:paraId="07E0C7B4" w14:textId="77777777" w:rsidTr="002C3B76">
        <w:trPr>
          <w:trHeight w:hRule="exact" w:val="210"/>
        </w:trPr>
        <w:tc>
          <w:tcPr>
            <w:tcW w:w="10006" w:type="dxa"/>
            <w:gridSpan w:val="31"/>
            <w:tcBorders>
              <w:top w:val="nil"/>
              <w:left w:val="nil"/>
              <w:bottom w:val="nil"/>
              <w:right w:val="nil"/>
            </w:tcBorders>
          </w:tcPr>
          <w:p w14:paraId="468F70A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777871F7" w14:textId="77777777" w:rsidTr="002C3B76">
        <w:trPr>
          <w:gridAfter w:val="1"/>
          <w:wAfter w:w="16" w:type="dxa"/>
          <w:trHeight w:hRule="exact" w:val="270"/>
        </w:trPr>
        <w:tc>
          <w:tcPr>
            <w:tcW w:w="9990" w:type="dxa"/>
            <w:gridSpan w:val="30"/>
            <w:tcBorders>
              <w:top w:val="nil"/>
              <w:left w:val="nil"/>
              <w:bottom w:val="nil"/>
              <w:right w:val="nil"/>
            </w:tcBorders>
            <w:shd w:val="clear" w:color="auto" w:fill="007EAE"/>
            <w:vAlign w:val="center"/>
          </w:tcPr>
          <w:p w14:paraId="5559F77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OBLICZENIE KOSZTU CAŁKOWITEGO</w:t>
            </w:r>
          </w:p>
        </w:tc>
      </w:tr>
      <w:tr w:rsidR="004B509D" w:rsidRPr="004B509D" w14:paraId="61F49BE4" w14:textId="77777777" w:rsidTr="002C3B76">
        <w:trPr>
          <w:gridAfter w:val="1"/>
          <w:wAfter w:w="16" w:type="dxa"/>
          <w:trHeight w:hRule="exact" w:val="315"/>
        </w:trPr>
        <w:tc>
          <w:tcPr>
            <w:tcW w:w="6464" w:type="dxa"/>
            <w:gridSpan w:val="16"/>
            <w:tcBorders>
              <w:top w:val="single" w:sz="4" w:space="0" w:color="000000"/>
              <w:left w:val="nil"/>
              <w:bottom w:val="single" w:sz="4" w:space="0" w:color="000000"/>
              <w:right w:val="nil"/>
            </w:tcBorders>
            <w:vAlign w:val="center"/>
          </w:tcPr>
          <w:p w14:paraId="62B8FEB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ŁĄCZNE KOSZTY INWESTYCYJNE</w:t>
            </w:r>
          </w:p>
        </w:tc>
        <w:tc>
          <w:tcPr>
            <w:tcW w:w="767" w:type="dxa"/>
            <w:gridSpan w:val="3"/>
            <w:tcBorders>
              <w:top w:val="single" w:sz="4" w:space="0" w:color="000000"/>
              <w:left w:val="nil"/>
              <w:bottom w:val="single" w:sz="4" w:space="0" w:color="000000"/>
              <w:right w:val="nil"/>
            </w:tcBorders>
            <w:vAlign w:val="center"/>
          </w:tcPr>
          <w:p w14:paraId="6E10F1E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300" w:type="dxa"/>
            <w:gridSpan w:val="6"/>
            <w:tcBorders>
              <w:top w:val="single" w:sz="4" w:space="0" w:color="000000"/>
              <w:left w:val="nil"/>
              <w:bottom w:val="single" w:sz="4" w:space="0" w:color="000000"/>
              <w:right w:val="single" w:sz="4" w:space="0" w:color="000000"/>
            </w:tcBorders>
            <w:vAlign w:val="center"/>
          </w:tcPr>
          <w:p w14:paraId="1B1DC81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5"/>
            <w:tcBorders>
              <w:top w:val="single" w:sz="4" w:space="0" w:color="000000"/>
              <w:left w:val="single" w:sz="4" w:space="0" w:color="000000"/>
              <w:bottom w:val="single" w:sz="4" w:space="0" w:color="000000"/>
              <w:right w:val="nil"/>
            </w:tcBorders>
            <w:vAlign w:val="center"/>
          </w:tcPr>
          <w:p w14:paraId="60922725"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327268</w:t>
            </w:r>
          </w:p>
        </w:tc>
      </w:tr>
      <w:tr w:rsidR="004B509D" w:rsidRPr="004B509D" w14:paraId="57A0129F" w14:textId="77777777" w:rsidTr="002C3B76">
        <w:trPr>
          <w:gridAfter w:val="1"/>
          <w:wAfter w:w="16" w:type="dxa"/>
          <w:trHeight w:hRule="exact" w:val="315"/>
        </w:trPr>
        <w:tc>
          <w:tcPr>
            <w:tcW w:w="6464" w:type="dxa"/>
            <w:gridSpan w:val="16"/>
            <w:tcBorders>
              <w:top w:val="single" w:sz="4" w:space="0" w:color="000000"/>
              <w:left w:val="nil"/>
              <w:bottom w:val="single" w:sz="4" w:space="0" w:color="000000"/>
              <w:right w:val="nil"/>
            </w:tcBorders>
            <w:vAlign w:val="center"/>
          </w:tcPr>
          <w:p w14:paraId="000D77C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ROCZNE KOSZTY EKSPLOATACYJNE</w:t>
            </w:r>
          </w:p>
        </w:tc>
        <w:tc>
          <w:tcPr>
            <w:tcW w:w="767" w:type="dxa"/>
            <w:gridSpan w:val="3"/>
            <w:tcBorders>
              <w:top w:val="single" w:sz="4" w:space="0" w:color="000000"/>
              <w:left w:val="nil"/>
              <w:bottom w:val="single" w:sz="4" w:space="0" w:color="000000"/>
              <w:right w:val="nil"/>
            </w:tcBorders>
            <w:vAlign w:val="center"/>
          </w:tcPr>
          <w:p w14:paraId="1FB91A7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300" w:type="dxa"/>
            <w:gridSpan w:val="6"/>
            <w:tcBorders>
              <w:top w:val="single" w:sz="4" w:space="0" w:color="000000"/>
              <w:left w:val="nil"/>
              <w:bottom w:val="single" w:sz="4" w:space="0" w:color="000000"/>
              <w:right w:val="single" w:sz="4" w:space="0" w:color="000000"/>
            </w:tcBorders>
            <w:vAlign w:val="center"/>
          </w:tcPr>
          <w:p w14:paraId="1B38DC7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5"/>
            <w:tcBorders>
              <w:top w:val="single" w:sz="4" w:space="0" w:color="000000"/>
              <w:left w:val="single" w:sz="4" w:space="0" w:color="000000"/>
              <w:bottom w:val="single" w:sz="4" w:space="0" w:color="000000"/>
              <w:right w:val="nil"/>
            </w:tcBorders>
            <w:vAlign w:val="center"/>
          </w:tcPr>
          <w:p w14:paraId="6F6D854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21558</w:t>
            </w:r>
          </w:p>
        </w:tc>
      </w:tr>
      <w:tr w:rsidR="004B509D" w:rsidRPr="004B509D" w14:paraId="151F27CE" w14:textId="77777777" w:rsidTr="002C3B76">
        <w:trPr>
          <w:gridAfter w:val="1"/>
          <w:wAfter w:w="16" w:type="dxa"/>
          <w:trHeight w:hRule="exact" w:val="315"/>
        </w:trPr>
        <w:tc>
          <w:tcPr>
            <w:tcW w:w="6464" w:type="dxa"/>
            <w:gridSpan w:val="16"/>
            <w:tcBorders>
              <w:top w:val="single" w:sz="4" w:space="0" w:color="000000"/>
              <w:left w:val="nil"/>
              <w:bottom w:val="single" w:sz="4" w:space="0" w:color="000000"/>
              <w:right w:val="nil"/>
            </w:tcBorders>
            <w:vAlign w:val="center"/>
          </w:tcPr>
          <w:p w14:paraId="32F73F6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KOSZT CAŁKOWITY</w:t>
            </w:r>
          </w:p>
        </w:tc>
        <w:tc>
          <w:tcPr>
            <w:tcW w:w="767" w:type="dxa"/>
            <w:gridSpan w:val="3"/>
            <w:tcBorders>
              <w:top w:val="single" w:sz="4" w:space="0" w:color="000000"/>
              <w:left w:val="nil"/>
              <w:bottom w:val="single" w:sz="4" w:space="0" w:color="000000"/>
              <w:right w:val="nil"/>
            </w:tcBorders>
            <w:vAlign w:val="center"/>
          </w:tcPr>
          <w:p w14:paraId="5247D32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300" w:type="dxa"/>
            <w:gridSpan w:val="6"/>
            <w:tcBorders>
              <w:top w:val="single" w:sz="4" w:space="0" w:color="000000"/>
              <w:left w:val="nil"/>
              <w:bottom w:val="single" w:sz="4" w:space="0" w:color="000000"/>
              <w:right w:val="single" w:sz="4" w:space="0" w:color="000000"/>
            </w:tcBorders>
            <w:vAlign w:val="center"/>
          </w:tcPr>
          <w:p w14:paraId="287CEB6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5"/>
            <w:tcBorders>
              <w:top w:val="single" w:sz="4" w:space="0" w:color="000000"/>
              <w:left w:val="single" w:sz="4" w:space="0" w:color="000000"/>
              <w:bottom w:val="single" w:sz="4" w:space="0" w:color="000000"/>
              <w:right w:val="nil"/>
            </w:tcBorders>
            <w:vAlign w:val="center"/>
          </w:tcPr>
          <w:p w14:paraId="5B6036B2"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700056,59</w:t>
            </w:r>
          </w:p>
        </w:tc>
      </w:tr>
      <w:tr w:rsidR="004B509D" w:rsidRPr="004B509D" w14:paraId="1E94A65A" w14:textId="77777777" w:rsidTr="002C3B76">
        <w:trPr>
          <w:trHeight w:hRule="exact" w:val="420"/>
        </w:trPr>
        <w:tc>
          <w:tcPr>
            <w:tcW w:w="10006" w:type="dxa"/>
            <w:gridSpan w:val="31"/>
            <w:tcBorders>
              <w:top w:val="nil"/>
              <w:left w:val="nil"/>
              <w:bottom w:val="nil"/>
              <w:right w:val="nil"/>
            </w:tcBorders>
          </w:tcPr>
          <w:p w14:paraId="6746B4D8"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43073578" w14:textId="77777777" w:rsidTr="00CF017A">
        <w:trPr>
          <w:gridAfter w:val="2"/>
          <w:wAfter w:w="31" w:type="dxa"/>
          <w:trHeight w:hRule="exact" w:val="668"/>
        </w:trPr>
        <w:tc>
          <w:tcPr>
            <w:tcW w:w="910" w:type="dxa"/>
            <w:gridSpan w:val="2"/>
            <w:tcBorders>
              <w:top w:val="single" w:sz="4" w:space="0" w:color="000000"/>
              <w:left w:val="single" w:sz="4" w:space="0" w:color="000000"/>
              <w:bottom w:val="nil"/>
              <w:right w:val="single" w:sz="4" w:space="0" w:color="000000"/>
            </w:tcBorders>
            <w:shd w:val="clear" w:color="auto" w:fill="E4E4E4"/>
            <w:vAlign w:val="center"/>
          </w:tcPr>
          <w:p w14:paraId="47BE830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918" w:type="dxa"/>
            <w:gridSpan w:val="2"/>
            <w:tcBorders>
              <w:top w:val="single" w:sz="4" w:space="0" w:color="000000"/>
              <w:left w:val="single" w:sz="4" w:space="0" w:color="000000"/>
              <w:bottom w:val="nil"/>
              <w:right w:val="single" w:sz="4" w:space="0" w:color="000000"/>
            </w:tcBorders>
            <w:shd w:val="clear" w:color="auto" w:fill="E4E4E4"/>
            <w:vAlign w:val="center"/>
          </w:tcPr>
          <w:p w14:paraId="72B6073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proofErr w:type="spellStart"/>
            <w:r w:rsidRPr="004B509D">
              <w:rPr>
                <w:rFonts w:ascii="Tahoma" w:hAnsi="Tahoma" w:cs="Tahoma"/>
                <w:sz w:val="12"/>
                <w:szCs w:val="12"/>
              </w:rPr>
              <w:t>Rd</w:t>
            </w:r>
            <w:proofErr w:type="spellEnd"/>
          </w:p>
        </w:tc>
        <w:tc>
          <w:tcPr>
            <w:tcW w:w="1355" w:type="dxa"/>
            <w:gridSpan w:val="2"/>
            <w:tcBorders>
              <w:top w:val="single" w:sz="4" w:space="0" w:color="000000"/>
              <w:left w:val="single" w:sz="4" w:space="0" w:color="000000"/>
              <w:bottom w:val="nil"/>
              <w:right w:val="single" w:sz="4" w:space="0" w:color="000000"/>
            </w:tcBorders>
            <w:shd w:val="clear" w:color="auto" w:fill="E4E4E4"/>
            <w:vAlign w:val="center"/>
          </w:tcPr>
          <w:p w14:paraId="4C40FC5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ENERGII</w:t>
            </w:r>
          </w:p>
        </w:tc>
        <w:tc>
          <w:tcPr>
            <w:tcW w:w="1354" w:type="dxa"/>
            <w:gridSpan w:val="4"/>
            <w:tcBorders>
              <w:top w:val="single" w:sz="4" w:space="0" w:color="000000"/>
              <w:left w:val="single" w:sz="4" w:space="0" w:color="000000"/>
              <w:bottom w:val="nil"/>
              <w:right w:val="single" w:sz="4" w:space="0" w:color="000000"/>
            </w:tcBorders>
            <w:shd w:val="clear" w:color="auto" w:fill="E4E4E4"/>
            <w:vAlign w:val="center"/>
          </w:tcPr>
          <w:p w14:paraId="741C6FC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UTRZYMANIA</w:t>
            </w:r>
          </w:p>
        </w:tc>
        <w:tc>
          <w:tcPr>
            <w:tcW w:w="1355" w:type="dxa"/>
            <w:gridSpan w:val="4"/>
            <w:tcBorders>
              <w:top w:val="single" w:sz="4" w:space="0" w:color="000000"/>
              <w:left w:val="single" w:sz="4" w:space="0" w:color="000000"/>
              <w:bottom w:val="nil"/>
              <w:right w:val="single" w:sz="4" w:space="0" w:color="000000"/>
            </w:tcBorders>
            <w:shd w:val="clear" w:color="auto" w:fill="E4E4E4"/>
            <w:vAlign w:val="center"/>
          </w:tcPr>
          <w:p w14:paraId="01F9735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INWESTYCYJNE</w:t>
            </w:r>
          </w:p>
        </w:tc>
        <w:tc>
          <w:tcPr>
            <w:tcW w:w="1354" w:type="dxa"/>
            <w:gridSpan w:val="6"/>
            <w:tcBorders>
              <w:top w:val="single" w:sz="4" w:space="0" w:color="000000"/>
              <w:left w:val="single" w:sz="4" w:space="0" w:color="000000"/>
              <w:bottom w:val="nil"/>
              <w:right w:val="single" w:sz="4" w:space="0" w:color="000000"/>
            </w:tcBorders>
            <w:shd w:val="clear" w:color="auto" w:fill="E4E4E4"/>
            <w:vAlign w:val="center"/>
          </w:tcPr>
          <w:p w14:paraId="59CAE49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USUNIĘCIA</w:t>
            </w:r>
          </w:p>
        </w:tc>
        <w:tc>
          <w:tcPr>
            <w:tcW w:w="1375" w:type="dxa"/>
            <w:gridSpan w:val="6"/>
            <w:tcBorders>
              <w:top w:val="single" w:sz="4" w:space="0" w:color="000000"/>
              <w:left w:val="single" w:sz="4" w:space="0" w:color="000000"/>
              <w:bottom w:val="nil"/>
              <w:right w:val="single" w:sz="4" w:space="0" w:color="000000"/>
            </w:tcBorders>
            <w:shd w:val="clear" w:color="auto" w:fill="E4E4E4"/>
            <w:vAlign w:val="center"/>
          </w:tcPr>
          <w:p w14:paraId="57B044B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SUMA ROCZNYCH KOSZTÓW</w:t>
            </w:r>
          </w:p>
        </w:tc>
        <w:tc>
          <w:tcPr>
            <w:tcW w:w="1354" w:type="dxa"/>
            <w:gridSpan w:val="3"/>
            <w:tcBorders>
              <w:top w:val="single" w:sz="4" w:space="0" w:color="000000"/>
              <w:left w:val="single" w:sz="4" w:space="0" w:color="000000"/>
              <w:bottom w:val="nil"/>
              <w:right w:val="single" w:sz="4" w:space="0" w:color="000000"/>
            </w:tcBorders>
            <w:shd w:val="clear" w:color="auto" w:fill="E4E4E4"/>
            <w:vAlign w:val="center"/>
          </w:tcPr>
          <w:p w14:paraId="20499C8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ZDYSKONTOWANA SUMA ROCZNYCH KOSZTÓW</w:t>
            </w:r>
          </w:p>
        </w:tc>
      </w:tr>
      <w:tr w:rsidR="004B509D" w:rsidRPr="004B509D" w14:paraId="241D86C5" w14:textId="77777777" w:rsidTr="00CF017A">
        <w:trPr>
          <w:gridAfter w:val="2"/>
          <w:wAfter w:w="31" w:type="dxa"/>
          <w:trHeight w:hRule="exact" w:val="272"/>
        </w:trPr>
        <w:tc>
          <w:tcPr>
            <w:tcW w:w="910" w:type="dxa"/>
            <w:gridSpan w:val="2"/>
            <w:tcBorders>
              <w:top w:val="nil"/>
              <w:left w:val="single" w:sz="4" w:space="0" w:color="000000"/>
              <w:bottom w:val="single" w:sz="4" w:space="0" w:color="000000"/>
              <w:right w:val="single" w:sz="4" w:space="0" w:color="000000"/>
            </w:tcBorders>
            <w:shd w:val="clear" w:color="auto" w:fill="E4E4E4"/>
            <w:vAlign w:val="center"/>
          </w:tcPr>
          <w:p w14:paraId="069B268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918" w:type="dxa"/>
            <w:gridSpan w:val="2"/>
            <w:tcBorders>
              <w:top w:val="nil"/>
              <w:left w:val="single" w:sz="4" w:space="0" w:color="000000"/>
              <w:bottom w:val="single" w:sz="4" w:space="0" w:color="000000"/>
              <w:right w:val="single" w:sz="4" w:space="0" w:color="000000"/>
            </w:tcBorders>
            <w:shd w:val="clear" w:color="auto" w:fill="E4E4E4"/>
            <w:vAlign w:val="center"/>
          </w:tcPr>
          <w:p w14:paraId="0922763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355" w:type="dxa"/>
            <w:gridSpan w:val="2"/>
            <w:tcBorders>
              <w:top w:val="nil"/>
              <w:left w:val="single" w:sz="4" w:space="0" w:color="000000"/>
              <w:bottom w:val="single" w:sz="4" w:space="0" w:color="000000"/>
              <w:right w:val="single" w:sz="4" w:space="0" w:color="000000"/>
            </w:tcBorders>
            <w:shd w:val="clear" w:color="auto" w:fill="E4E4E4"/>
            <w:vAlign w:val="center"/>
          </w:tcPr>
          <w:p w14:paraId="0A1D0B8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gridSpan w:val="4"/>
            <w:tcBorders>
              <w:top w:val="nil"/>
              <w:left w:val="single" w:sz="4" w:space="0" w:color="000000"/>
              <w:bottom w:val="single" w:sz="4" w:space="0" w:color="000000"/>
              <w:right w:val="single" w:sz="4" w:space="0" w:color="000000"/>
            </w:tcBorders>
            <w:shd w:val="clear" w:color="auto" w:fill="E4E4E4"/>
            <w:vAlign w:val="center"/>
          </w:tcPr>
          <w:p w14:paraId="174FBF5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5" w:type="dxa"/>
            <w:gridSpan w:val="4"/>
            <w:tcBorders>
              <w:top w:val="nil"/>
              <w:left w:val="single" w:sz="4" w:space="0" w:color="000000"/>
              <w:bottom w:val="single" w:sz="4" w:space="0" w:color="000000"/>
              <w:right w:val="single" w:sz="4" w:space="0" w:color="000000"/>
            </w:tcBorders>
            <w:shd w:val="clear" w:color="auto" w:fill="E4E4E4"/>
            <w:vAlign w:val="center"/>
          </w:tcPr>
          <w:p w14:paraId="696D28A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gridSpan w:val="6"/>
            <w:tcBorders>
              <w:top w:val="nil"/>
              <w:left w:val="single" w:sz="4" w:space="0" w:color="000000"/>
              <w:bottom w:val="single" w:sz="4" w:space="0" w:color="000000"/>
              <w:right w:val="single" w:sz="4" w:space="0" w:color="000000"/>
            </w:tcBorders>
            <w:shd w:val="clear" w:color="auto" w:fill="E4E4E4"/>
            <w:vAlign w:val="center"/>
          </w:tcPr>
          <w:p w14:paraId="1BBD6EA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75" w:type="dxa"/>
            <w:gridSpan w:val="6"/>
            <w:tcBorders>
              <w:top w:val="nil"/>
              <w:left w:val="single" w:sz="4" w:space="0" w:color="000000"/>
              <w:bottom w:val="single" w:sz="4" w:space="0" w:color="000000"/>
              <w:right w:val="single" w:sz="4" w:space="0" w:color="000000"/>
            </w:tcBorders>
            <w:shd w:val="clear" w:color="auto" w:fill="E4E4E4"/>
            <w:vAlign w:val="center"/>
          </w:tcPr>
          <w:p w14:paraId="4D4ACA4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gridSpan w:val="3"/>
            <w:tcBorders>
              <w:top w:val="nil"/>
              <w:left w:val="single" w:sz="4" w:space="0" w:color="000000"/>
              <w:bottom w:val="single" w:sz="4" w:space="0" w:color="000000"/>
              <w:right w:val="single" w:sz="4" w:space="0" w:color="000000"/>
            </w:tcBorders>
            <w:shd w:val="clear" w:color="auto" w:fill="E4E4E4"/>
            <w:vAlign w:val="center"/>
          </w:tcPr>
          <w:p w14:paraId="493F7FF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5D22B34B"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1BC7EB17"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0</w:t>
            </w:r>
          </w:p>
        </w:tc>
        <w:tc>
          <w:tcPr>
            <w:tcW w:w="918" w:type="dxa"/>
            <w:gridSpan w:val="2"/>
            <w:tcBorders>
              <w:top w:val="single" w:sz="4" w:space="0" w:color="000000"/>
              <w:left w:val="single" w:sz="4" w:space="0" w:color="000000"/>
              <w:bottom w:val="single" w:sz="4" w:space="0" w:color="000000"/>
              <w:right w:val="single" w:sz="4" w:space="0" w:color="000000"/>
            </w:tcBorders>
          </w:tcPr>
          <w:p w14:paraId="5F929BA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1,00</w:t>
            </w:r>
          </w:p>
        </w:tc>
        <w:tc>
          <w:tcPr>
            <w:tcW w:w="1355" w:type="dxa"/>
            <w:gridSpan w:val="2"/>
            <w:tcBorders>
              <w:top w:val="single" w:sz="4" w:space="0" w:color="000000"/>
              <w:left w:val="single" w:sz="4" w:space="0" w:color="000000"/>
              <w:bottom w:val="single" w:sz="4" w:space="0" w:color="000000"/>
              <w:right w:val="single" w:sz="4" w:space="0" w:color="000000"/>
            </w:tcBorders>
          </w:tcPr>
          <w:p w14:paraId="166B699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gridSpan w:val="4"/>
            <w:tcBorders>
              <w:top w:val="single" w:sz="4" w:space="0" w:color="000000"/>
              <w:left w:val="single" w:sz="4" w:space="0" w:color="000000"/>
              <w:bottom w:val="single" w:sz="4" w:space="0" w:color="000000"/>
              <w:right w:val="single" w:sz="4" w:space="0" w:color="000000"/>
            </w:tcBorders>
          </w:tcPr>
          <w:p w14:paraId="31BF41C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gridSpan w:val="4"/>
            <w:tcBorders>
              <w:top w:val="single" w:sz="4" w:space="0" w:color="000000"/>
              <w:left w:val="single" w:sz="4" w:space="0" w:color="000000"/>
              <w:bottom w:val="single" w:sz="4" w:space="0" w:color="000000"/>
              <w:right w:val="single" w:sz="4" w:space="0" w:color="000000"/>
            </w:tcBorders>
          </w:tcPr>
          <w:p w14:paraId="114AC99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327268,00</w:t>
            </w:r>
          </w:p>
        </w:tc>
        <w:tc>
          <w:tcPr>
            <w:tcW w:w="1354" w:type="dxa"/>
            <w:gridSpan w:val="6"/>
            <w:tcBorders>
              <w:top w:val="single" w:sz="4" w:space="0" w:color="000000"/>
              <w:left w:val="single" w:sz="4" w:space="0" w:color="000000"/>
              <w:bottom w:val="single" w:sz="4" w:space="0" w:color="000000"/>
              <w:right w:val="single" w:sz="4" w:space="0" w:color="000000"/>
            </w:tcBorders>
          </w:tcPr>
          <w:p w14:paraId="7D250B2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75" w:type="dxa"/>
            <w:gridSpan w:val="6"/>
            <w:tcBorders>
              <w:top w:val="single" w:sz="4" w:space="0" w:color="000000"/>
              <w:left w:val="single" w:sz="4" w:space="0" w:color="000000"/>
              <w:bottom w:val="single" w:sz="4" w:space="0" w:color="000000"/>
              <w:right w:val="single" w:sz="4" w:space="0" w:color="000000"/>
            </w:tcBorders>
          </w:tcPr>
          <w:p w14:paraId="112910A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327268,00</w:t>
            </w:r>
          </w:p>
        </w:tc>
        <w:tc>
          <w:tcPr>
            <w:tcW w:w="1354" w:type="dxa"/>
            <w:gridSpan w:val="3"/>
            <w:tcBorders>
              <w:top w:val="single" w:sz="4" w:space="0" w:color="000000"/>
              <w:left w:val="single" w:sz="4" w:space="0" w:color="000000"/>
              <w:bottom w:val="single" w:sz="4" w:space="0" w:color="000000"/>
              <w:right w:val="single" w:sz="4" w:space="0" w:color="000000"/>
            </w:tcBorders>
          </w:tcPr>
          <w:p w14:paraId="6F71003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327268,00</w:t>
            </w:r>
          </w:p>
        </w:tc>
      </w:tr>
      <w:tr w:rsidR="004B509D" w:rsidRPr="004B509D" w14:paraId="62BAD049"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174538C3"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w:t>
            </w:r>
          </w:p>
        </w:tc>
        <w:tc>
          <w:tcPr>
            <w:tcW w:w="918" w:type="dxa"/>
            <w:gridSpan w:val="2"/>
            <w:tcBorders>
              <w:top w:val="single" w:sz="4" w:space="0" w:color="000000"/>
              <w:left w:val="single" w:sz="4" w:space="0" w:color="000000"/>
              <w:bottom w:val="single" w:sz="4" w:space="0" w:color="000000"/>
              <w:right w:val="single" w:sz="4" w:space="0" w:color="000000"/>
            </w:tcBorders>
          </w:tcPr>
          <w:p w14:paraId="559F559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0,96</w:t>
            </w:r>
          </w:p>
        </w:tc>
        <w:tc>
          <w:tcPr>
            <w:tcW w:w="1355" w:type="dxa"/>
            <w:gridSpan w:val="2"/>
            <w:tcBorders>
              <w:top w:val="single" w:sz="4" w:space="0" w:color="000000"/>
              <w:left w:val="single" w:sz="4" w:space="0" w:color="000000"/>
              <w:bottom w:val="single" w:sz="4" w:space="0" w:color="000000"/>
              <w:right w:val="single" w:sz="4" w:space="0" w:color="000000"/>
            </w:tcBorders>
          </w:tcPr>
          <w:p w14:paraId="5CA4AB3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34498A3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0448380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619A021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6C4E0F6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09B0E7D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20729,23</w:t>
            </w:r>
          </w:p>
        </w:tc>
      </w:tr>
      <w:tr w:rsidR="004B509D" w:rsidRPr="004B509D" w14:paraId="6A6D32BC"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33D56EAA"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w:t>
            </w:r>
          </w:p>
        </w:tc>
        <w:tc>
          <w:tcPr>
            <w:tcW w:w="918" w:type="dxa"/>
            <w:gridSpan w:val="2"/>
            <w:tcBorders>
              <w:top w:val="single" w:sz="4" w:space="0" w:color="000000"/>
              <w:left w:val="single" w:sz="4" w:space="0" w:color="000000"/>
              <w:bottom w:val="single" w:sz="4" w:space="0" w:color="000000"/>
              <w:right w:val="single" w:sz="4" w:space="0" w:color="000000"/>
            </w:tcBorders>
          </w:tcPr>
          <w:p w14:paraId="1E034A0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0,92</w:t>
            </w:r>
          </w:p>
        </w:tc>
        <w:tc>
          <w:tcPr>
            <w:tcW w:w="1355" w:type="dxa"/>
            <w:gridSpan w:val="2"/>
            <w:tcBorders>
              <w:top w:val="single" w:sz="4" w:space="0" w:color="000000"/>
              <w:left w:val="single" w:sz="4" w:space="0" w:color="000000"/>
              <w:bottom w:val="single" w:sz="4" w:space="0" w:color="000000"/>
              <w:right w:val="single" w:sz="4" w:space="0" w:color="000000"/>
            </w:tcBorders>
          </w:tcPr>
          <w:p w14:paraId="7F3C837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4F8CC65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66A214E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7307DFB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101D6EF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5437596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19931,95</w:t>
            </w:r>
          </w:p>
        </w:tc>
      </w:tr>
      <w:tr w:rsidR="004B509D" w:rsidRPr="004B509D" w14:paraId="61081CFF"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7A40353A"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3</w:t>
            </w:r>
          </w:p>
        </w:tc>
        <w:tc>
          <w:tcPr>
            <w:tcW w:w="918" w:type="dxa"/>
            <w:gridSpan w:val="2"/>
            <w:tcBorders>
              <w:top w:val="single" w:sz="4" w:space="0" w:color="000000"/>
              <w:left w:val="single" w:sz="4" w:space="0" w:color="000000"/>
              <w:bottom w:val="single" w:sz="4" w:space="0" w:color="000000"/>
              <w:right w:val="single" w:sz="4" w:space="0" w:color="000000"/>
            </w:tcBorders>
          </w:tcPr>
          <w:p w14:paraId="0C46F79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0,89</w:t>
            </w:r>
          </w:p>
        </w:tc>
        <w:tc>
          <w:tcPr>
            <w:tcW w:w="1355" w:type="dxa"/>
            <w:gridSpan w:val="2"/>
            <w:tcBorders>
              <w:top w:val="single" w:sz="4" w:space="0" w:color="000000"/>
              <w:left w:val="single" w:sz="4" w:space="0" w:color="000000"/>
              <w:bottom w:val="single" w:sz="4" w:space="0" w:color="000000"/>
              <w:right w:val="single" w:sz="4" w:space="0" w:color="000000"/>
            </w:tcBorders>
          </w:tcPr>
          <w:p w14:paraId="1995501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102D91D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3F3FB92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0AAE9F7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6827E4E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5D8561D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19165,34</w:t>
            </w:r>
          </w:p>
        </w:tc>
      </w:tr>
      <w:tr w:rsidR="004B509D" w:rsidRPr="004B509D" w14:paraId="530510A7"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0F4D47F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4</w:t>
            </w:r>
          </w:p>
        </w:tc>
        <w:tc>
          <w:tcPr>
            <w:tcW w:w="918" w:type="dxa"/>
            <w:gridSpan w:val="2"/>
            <w:tcBorders>
              <w:top w:val="single" w:sz="4" w:space="0" w:color="000000"/>
              <w:left w:val="single" w:sz="4" w:space="0" w:color="000000"/>
              <w:bottom w:val="single" w:sz="4" w:space="0" w:color="000000"/>
              <w:right w:val="single" w:sz="4" w:space="0" w:color="000000"/>
            </w:tcBorders>
          </w:tcPr>
          <w:p w14:paraId="22CDB23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0,85</w:t>
            </w:r>
          </w:p>
        </w:tc>
        <w:tc>
          <w:tcPr>
            <w:tcW w:w="1355" w:type="dxa"/>
            <w:gridSpan w:val="2"/>
            <w:tcBorders>
              <w:top w:val="single" w:sz="4" w:space="0" w:color="000000"/>
              <w:left w:val="single" w:sz="4" w:space="0" w:color="000000"/>
              <w:bottom w:val="single" w:sz="4" w:space="0" w:color="000000"/>
              <w:right w:val="single" w:sz="4" w:space="0" w:color="000000"/>
            </w:tcBorders>
          </w:tcPr>
          <w:p w14:paraId="483A63E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0318A90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64187BC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1A5086A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1E49FEC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17C09AF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18428,21</w:t>
            </w:r>
          </w:p>
        </w:tc>
      </w:tr>
      <w:tr w:rsidR="004B509D" w:rsidRPr="004B509D" w14:paraId="5E4A339E"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045CAF3D"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5</w:t>
            </w:r>
          </w:p>
        </w:tc>
        <w:tc>
          <w:tcPr>
            <w:tcW w:w="918" w:type="dxa"/>
            <w:gridSpan w:val="2"/>
            <w:tcBorders>
              <w:top w:val="single" w:sz="4" w:space="0" w:color="000000"/>
              <w:left w:val="single" w:sz="4" w:space="0" w:color="000000"/>
              <w:bottom w:val="single" w:sz="4" w:space="0" w:color="000000"/>
              <w:right w:val="single" w:sz="4" w:space="0" w:color="000000"/>
            </w:tcBorders>
          </w:tcPr>
          <w:p w14:paraId="72BB5F1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0,82</w:t>
            </w:r>
          </w:p>
        </w:tc>
        <w:tc>
          <w:tcPr>
            <w:tcW w:w="1355" w:type="dxa"/>
            <w:gridSpan w:val="2"/>
            <w:tcBorders>
              <w:top w:val="single" w:sz="4" w:space="0" w:color="000000"/>
              <w:left w:val="single" w:sz="4" w:space="0" w:color="000000"/>
              <w:bottom w:val="single" w:sz="4" w:space="0" w:color="000000"/>
              <w:right w:val="single" w:sz="4" w:space="0" w:color="000000"/>
            </w:tcBorders>
          </w:tcPr>
          <w:p w14:paraId="193C14C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30F6EAB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0B96699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245C63F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0773225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66F84A6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17719,43</w:t>
            </w:r>
          </w:p>
        </w:tc>
      </w:tr>
      <w:tr w:rsidR="004B509D" w:rsidRPr="004B509D" w14:paraId="514A1E04"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5FAB201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6</w:t>
            </w:r>
          </w:p>
        </w:tc>
        <w:tc>
          <w:tcPr>
            <w:tcW w:w="918" w:type="dxa"/>
            <w:gridSpan w:val="2"/>
            <w:tcBorders>
              <w:top w:val="single" w:sz="4" w:space="0" w:color="000000"/>
              <w:left w:val="single" w:sz="4" w:space="0" w:color="000000"/>
              <w:bottom w:val="single" w:sz="4" w:space="0" w:color="000000"/>
              <w:right w:val="single" w:sz="4" w:space="0" w:color="000000"/>
            </w:tcBorders>
          </w:tcPr>
          <w:p w14:paraId="42FA2D0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0,79</w:t>
            </w:r>
          </w:p>
        </w:tc>
        <w:tc>
          <w:tcPr>
            <w:tcW w:w="1355" w:type="dxa"/>
            <w:gridSpan w:val="2"/>
            <w:tcBorders>
              <w:top w:val="single" w:sz="4" w:space="0" w:color="000000"/>
              <w:left w:val="single" w:sz="4" w:space="0" w:color="000000"/>
              <w:bottom w:val="single" w:sz="4" w:space="0" w:color="000000"/>
              <w:right w:val="single" w:sz="4" w:space="0" w:color="000000"/>
            </w:tcBorders>
          </w:tcPr>
          <w:p w14:paraId="129F35C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00DDBB0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555DB35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06B5233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6E14AC6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2A27BB5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17037,92</w:t>
            </w:r>
          </w:p>
        </w:tc>
      </w:tr>
      <w:tr w:rsidR="004B509D" w:rsidRPr="004B509D" w14:paraId="4A1E0DF5"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236E688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7</w:t>
            </w:r>
          </w:p>
        </w:tc>
        <w:tc>
          <w:tcPr>
            <w:tcW w:w="918" w:type="dxa"/>
            <w:gridSpan w:val="2"/>
            <w:tcBorders>
              <w:top w:val="single" w:sz="4" w:space="0" w:color="000000"/>
              <w:left w:val="single" w:sz="4" w:space="0" w:color="000000"/>
              <w:bottom w:val="single" w:sz="4" w:space="0" w:color="000000"/>
              <w:right w:val="single" w:sz="4" w:space="0" w:color="000000"/>
            </w:tcBorders>
          </w:tcPr>
          <w:p w14:paraId="5DABE9A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0,76</w:t>
            </w:r>
          </w:p>
        </w:tc>
        <w:tc>
          <w:tcPr>
            <w:tcW w:w="1355" w:type="dxa"/>
            <w:gridSpan w:val="2"/>
            <w:tcBorders>
              <w:top w:val="single" w:sz="4" w:space="0" w:color="000000"/>
              <w:left w:val="single" w:sz="4" w:space="0" w:color="000000"/>
              <w:bottom w:val="single" w:sz="4" w:space="0" w:color="000000"/>
              <w:right w:val="single" w:sz="4" w:space="0" w:color="000000"/>
            </w:tcBorders>
          </w:tcPr>
          <w:p w14:paraId="272FFF9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776C2B3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0BC329D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5928C19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0B97CFA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5A0698B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16382,61</w:t>
            </w:r>
          </w:p>
        </w:tc>
      </w:tr>
      <w:tr w:rsidR="004B509D" w:rsidRPr="004B509D" w14:paraId="18A95889"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7E0A498A"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8</w:t>
            </w:r>
          </w:p>
        </w:tc>
        <w:tc>
          <w:tcPr>
            <w:tcW w:w="918" w:type="dxa"/>
            <w:gridSpan w:val="2"/>
            <w:tcBorders>
              <w:top w:val="single" w:sz="4" w:space="0" w:color="000000"/>
              <w:left w:val="single" w:sz="4" w:space="0" w:color="000000"/>
              <w:bottom w:val="single" w:sz="4" w:space="0" w:color="000000"/>
              <w:right w:val="single" w:sz="4" w:space="0" w:color="000000"/>
            </w:tcBorders>
          </w:tcPr>
          <w:p w14:paraId="6BB435A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0,73</w:t>
            </w:r>
          </w:p>
        </w:tc>
        <w:tc>
          <w:tcPr>
            <w:tcW w:w="1355" w:type="dxa"/>
            <w:gridSpan w:val="2"/>
            <w:tcBorders>
              <w:top w:val="single" w:sz="4" w:space="0" w:color="000000"/>
              <w:left w:val="single" w:sz="4" w:space="0" w:color="000000"/>
              <w:bottom w:val="single" w:sz="4" w:space="0" w:color="000000"/>
              <w:right w:val="single" w:sz="4" w:space="0" w:color="000000"/>
            </w:tcBorders>
          </w:tcPr>
          <w:p w14:paraId="7B7B580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45EDEBD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537CD64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7735D0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668D268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500CDDE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15752,51</w:t>
            </w:r>
          </w:p>
        </w:tc>
      </w:tr>
      <w:tr w:rsidR="004B509D" w:rsidRPr="004B509D" w14:paraId="0705B463"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33B6380B"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9</w:t>
            </w:r>
          </w:p>
        </w:tc>
        <w:tc>
          <w:tcPr>
            <w:tcW w:w="918" w:type="dxa"/>
            <w:gridSpan w:val="2"/>
            <w:tcBorders>
              <w:top w:val="single" w:sz="4" w:space="0" w:color="000000"/>
              <w:left w:val="single" w:sz="4" w:space="0" w:color="000000"/>
              <w:bottom w:val="single" w:sz="4" w:space="0" w:color="000000"/>
              <w:right w:val="single" w:sz="4" w:space="0" w:color="000000"/>
            </w:tcBorders>
          </w:tcPr>
          <w:p w14:paraId="7090C14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0,70</w:t>
            </w:r>
          </w:p>
        </w:tc>
        <w:tc>
          <w:tcPr>
            <w:tcW w:w="1355" w:type="dxa"/>
            <w:gridSpan w:val="2"/>
            <w:tcBorders>
              <w:top w:val="single" w:sz="4" w:space="0" w:color="000000"/>
              <w:left w:val="single" w:sz="4" w:space="0" w:color="000000"/>
              <w:bottom w:val="single" w:sz="4" w:space="0" w:color="000000"/>
              <w:right w:val="single" w:sz="4" w:space="0" w:color="000000"/>
            </w:tcBorders>
          </w:tcPr>
          <w:p w14:paraId="7C53C55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34C680E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3E4B35B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6657AE1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4CBEFD6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560B353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15146,65</w:t>
            </w:r>
          </w:p>
        </w:tc>
      </w:tr>
      <w:tr w:rsidR="004B509D" w:rsidRPr="004B509D" w14:paraId="1771D15D"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00E5E3EE"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10</w:t>
            </w:r>
          </w:p>
        </w:tc>
        <w:tc>
          <w:tcPr>
            <w:tcW w:w="918" w:type="dxa"/>
            <w:gridSpan w:val="2"/>
            <w:tcBorders>
              <w:top w:val="single" w:sz="4" w:space="0" w:color="000000"/>
              <w:left w:val="single" w:sz="4" w:space="0" w:color="000000"/>
              <w:bottom w:val="single" w:sz="4" w:space="0" w:color="000000"/>
              <w:right w:val="single" w:sz="4" w:space="0" w:color="000000"/>
            </w:tcBorders>
          </w:tcPr>
          <w:p w14:paraId="0E65CA2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0,68</w:t>
            </w:r>
          </w:p>
        </w:tc>
        <w:tc>
          <w:tcPr>
            <w:tcW w:w="1355" w:type="dxa"/>
            <w:gridSpan w:val="2"/>
            <w:tcBorders>
              <w:top w:val="single" w:sz="4" w:space="0" w:color="000000"/>
              <w:left w:val="single" w:sz="4" w:space="0" w:color="000000"/>
              <w:bottom w:val="single" w:sz="4" w:space="0" w:color="000000"/>
              <w:right w:val="single" w:sz="4" w:space="0" w:color="000000"/>
            </w:tcBorders>
          </w:tcPr>
          <w:p w14:paraId="7208DF7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5972688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1522035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54E75F8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4B486AA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342F58E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14564,08</w:t>
            </w:r>
          </w:p>
        </w:tc>
      </w:tr>
      <w:tr w:rsidR="004B509D" w:rsidRPr="004B509D" w14:paraId="3567FB47"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0479888C"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lastRenderedPageBreak/>
              <w:t>11</w:t>
            </w:r>
          </w:p>
        </w:tc>
        <w:tc>
          <w:tcPr>
            <w:tcW w:w="918" w:type="dxa"/>
            <w:gridSpan w:val="2"/>
            <w:tcBorders>
              <w:top w:val="single" w:sz="4" w:space="0" w:color="000000"/>
              <w:left w:val="single" w:sz="4" w:space="0" w:color="000000"/>
              <w:bottom w:val="single" w:sz="4" w:space="0" w:color="000000"/>
              <w:right w:val="single" w:sz="4" w:space="0" w:color="000000"/>
            </w:tcBorders>
          </w:tcPr>
          <w:p w14:paraId="4578195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0,65</w:t>
            </w:r>
          </w:p>
        </w:tc>
        <w:tc>
          <w:tcPr>
            <w:tcW w:w="1355" w:type="dxa"/>
            <w:gridSpan w:val="2"/>
            <w:tcBorders>
              <w:top w:val="single" w:sz="4" w:space="0" w:color="000000"/>
              <w:left w:val="single" w:sz="4" w:space="0" w:color="000000"/>
              <w:bottom w:val="single" w:sz="4" w:space="0" w:color="000000"/>
              <w:right w:val="single" w:sz="4" w:space="0" w:color="000000"/>
            </w:tcBorders>
          </w:tcPr>
          <w:p w14:paraId="2B70ADB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1CC6200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77C7636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373CCBA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325E3EF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64A1FCB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14003,93</w:t>
            </w:r>
          </w:p>
        </w:tc>
      </w:tr>
      <w:tr w:rsidR="004B509D" w:rsidRPr="004B509D" w14:paraId="0E63C92F"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711F98A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12</w:t>
            </w:r>
          </w:p>
        </w:tc>
        <w:tc>
          <w:tcPr>
            <w:tcW w:w="918" w:type="dxa"/>
            <w:gridSpan w:val="2"/>
            <w:tcBorders>
              <w:top w:val="single" w:sz="4" w:space="0" w:color="000000"/>
              <w:left w:val="single" w:sz="4" w:space="0" w:color="000000"/>
              <w:bottom w:val="single" w:sz="4" w:space="0" w:color="000000"/>
              <w:right w:val="single" w:sz="4" w:space="0" w:color="000000"/>
            </w:tcBorders>
          </w:tcPr>
          <w:p w14:paraId="642F170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0,62</w:t>
            </w:r>
          </w:p>
        </w:tc>
        <w:tc>
          <w:tcPr>
            <w:tcW w:w="1355" w:type="dxa"/>
            <w:gridSpan w:val="2"/>
            <w:tcBorders>
              <w:top w:val="single" w:sz="4" w:space="0" w:color="000000"/>
              <w:left w:val="single" w:sz="4" w:space="0" w:color="000000"/>
              <w:bottom w:val="single" w:sz="4" w:space="0" w:color="000000"/>
              <w:right w:val="single" w:sz="4" w:space="0" w:color="000000"/>
            </w:tcBorders>
          </w:tcPr>
          <w:p w14:paraId="7D94415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3B9B647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536B377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533C06E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40E1C5F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3074DD8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13465,31</w:t>
            </w:r>
          </w:p>
        </w:tc>
      </w:tr>
      <w:tr w:rsidR="004B509D" w:rsidRPr="004B509D" w14:paraId="0E1724D2"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2529BF95"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13</w:t>
            </w:r>
          </w:p>
        </w:tc>
        <w:tc>
          <w:tcPr>
            <w:tcW w:w="918" w:type="dxa"/>
            <w:gridSpan w:val="2"/>
            <w:tcBorders>
              <w:top w:val="single" w:sz="4" w:space="0" w:color="000000"/>
              <w:left w:val="single" w:sz="4" w:space="0" w:color="000000"/>
              <w:bottom w:val="single" w:sz="4" w:space="0" w:color="000000"/>
              <w:right w:val="single" w:sz="4" w:space="0" w:color="000000"/>
            </w:tcBorders>
          </w:tcPr>
          <w:p w14:paraId="4DA770C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0,60</w:t>
            </w:r>
          </w:p>
        </w:tc>
        <w:tc>
          <w:tcPr>
            <w:tcW w:w="1355" w:type="dxa"/>
            <w:gridSpan w:val="2"/>
            <w:tcBorders>
              <w:top w:val="single" w:sz="4" w:space="0" w:color="000000"/>
              <w:left w:val="single" w:sz="4" w:space="0" w:color="000000"/>
              <w:bottom w:val="single" w:sz="4" w:space="0" w:color="000000"/>
              <w:right w:val="single" w:sz="4" w:space="0" w:color="000000"/>
            </w:tcBorders>
          </w:tcPr>
          <w:p w14:paraId="2B9D436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4B2E9A9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55EE194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2A4BB08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34BEE8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1AF6EE0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12947,42</w:t>
            </w:r>
          </w:p>
        </w:tc>
      </w:tr>
      <w:tr w:rsidR="004B509D" w:rsidRPr="004B509D" w14:paraId="1B533C41"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28EC335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14</w:t>
            </w:r>
          </w:p>
        </w:tc>
        <w:tc>
          <w:tcPr>
            <w:tcW w:w="918" w:type="dxa"/>
            <w:gridSpan w:val="2"/>
            <w:tcBorders>
              <w:top w:val="single" w:sz="4" w:space="0" w:color="000000"/>
              <w:left w:val="single" w:sz="4" w:space="0" w:color="000000"/>
              <w:bottom w:val="single" w:sz="4" w:space="0" w:color="000000"/>
              <w:right w:val="single" w:sz="4" w:space="0" w:color="000000"/>
            </w:tcBorders>
          </w:tcPr>
          <w:p w14:paraId="0879E95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0,58</w:t>
            </w:r>
          </w:p>
        </w:tc>
        <w:tc>
          <w:tcPr>
            <w:tcW w:w="1355" w:type="dxa"/>
            <w:gridSpan w:val="2"/>
            <w:tcBorders>
              <w:top w:val="single" w:sz="4" w:space="0" w:color="000000"/>
              <w:left w:val="single" w:sz="4" w:space="0" w:color="000000"/>
              <w:bottom w:val="single" w:sz="4" w:space="0" w:color="000000"/>
              <w:right w:val="single" w:sz="4" w:space="0" w:color="000000"/>
            </w:tcBorders>
          </w:tcPr>
          <w:p w14:paraId="47F9A7E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4FAB98C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0510927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67CF8AF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2013E8C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36D4C34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12449,44</w:t>
            </w:r>
          </w:p>
        </w:tc>
      </w:tr>
      <w:tr w:rsidR="00CF017A" w:rsidRPr="004B509D" w14:paraId="1F3DEC7F" w14:textId="77777777" w:rsidTr="002C3B76">
        <w:trPr>
          <w:gridAfter w:val="2"/>
          <w:wAfter w:w="31" w:type="dxa"/>
          <w:trHeight w:hRule="exact" w:val="270"/>
        </w:trPr>
        <w:tc>
          <w:tcPr>
            <w:tcW w:w="910" w:type="dxa"/>
            <w:gridSpan w:val="2"/>
            <w:tcBorders>
              <w:top w:val="single" w:sz="4" w:space="0" w:color="000000"/>
              <w:left w:val="single" w:sz="4" w:space="0" w:color="000000"/>
              <w:bottom w:val="single" w:sz="4" w:space="0" w:color="000000"/>
              <w:right w:val="single" w:sz="4" w:space="0" w:color="000000"/>
            </w:tcBorders>
          </w:tcPr>
          <w:p w14:paraId="633B4075"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15</w:t>
            </w:r>
          </w:p>
        </w:tc>
        <w:tc>
          <w:tcPr>
            <w:tcW w:w="918" w:type="dxa"/>
            <w:gridSpan w:val="2"/>
            <w:tcBorders>
              <w:top w:val="single" w:sz="4" w:space="0" w:color="000000"/>
              <w:left w:val="single" w:sz="4" w:space="0" w:color="000000"/>
              <w:bottom w:val="single" w:sz="4" w:space="0" w:color="000000"/>
              <w:right w:val="single" w:sz="4" w:space="0" w:color="000000"/>
            </w:tcBorders>
          </w:tcPr>
          <w:p w14:paraId="7324C73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0,56</w:t>
            </w:r>
          </w:p>
        </w:tc>
        <w:tc>
          <w:tcPr>
            <w:tcW w:w="1355" w:type="dxa"/>
            <w:gridSpan w:val="2"/>
            <w:tcBorders>
              <w:top w:val="single" w:sz="4" w:space="0" w:color="000000"/>
              <w:left w:val="single" w:sz="4" w:space="0" w:color="000000"/>
              <w:bottom w:val="single" w:sz="4" w:space="0" w:color="000000"/>
              <w:right w:val="single" w:sz="4" w:space="0" w:color="000000"/>
            </w:tcBorders>
          </w:tcPr>
          <w:p w14:paraId="64FB1C0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gridSpan w:val="4"/>
            <w:tcBorders>
              <w:top w:val="single" w:sz="4" w:space="0" w:color="000000"/>
              <w:left w:val="single" w:sz="4" w:space="0" w:color="000000"/>
              <w:bottom w:val="single" w:sz="4" w:space="0" w:color="000000"/>
              <w:right w:val="single" w:sz="4" w:space="0" w:color="000000"/>
            </w:tcBorders>
          </w:tcPr>
          <w:p w14:paraId="106E7E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gridSpan w:val="4"/>
            <w:tcBorders>
              <w:top w:val="single" w:sz="4" w:space="0" w:color="000000"/>
              <w:left w:val="single" w:sz="4" w:space="0" w:color="000000"/>
              <w:bottom w:val="single" w:sz="4" w:space="0" w:color="000000"/>
              <w:right w:val="single" w:sz="4" w:space="0" w:color="000000"/>
            </w:tcBorders>
          </w:tcPr>
          <w:p w14:paraId="79F10AD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6"/>
            <w:tcBorders>
              <w:top w:val="single" w:sz="4" w:space="0" w:color="000000"/>
              <w:left w:val="single" w:sz="4" w:space="0" w:color="000000"/>
              <w:bottom w:val="single" w:sz="4" w:space="0" w:color="000000"/>
              <w:right w:val="single" w:sz="4" w:space="0" w:color="000000"/>
            </w:tcBorders>
          </w:tcPr>
          <w:p w14:paraId="2F38FDD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75" w:type="dxa"/>
            <w:gridSpan w:val="6"/>
            <w:tcBorders>
              <w:top w:val="single" w:sz="4" w:space="0" w:color="000000"/>
              <w:left w:val="single" w:sz="4" w:space="0" w:color="000000"/>
              <w:bottom w:val="single" w:sz="4" w:space="0" w:color="000000"/>
              <w:right w:val="single" w:sz="4" w:space="0" w:color="000000"/>
            </w:tcBorders>
          </w:tcPr>
          <w:p w14:paraId="387016E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gridSpan w:val="3"/>
            <w:tcBorders>
              <w:top w:val="single" w:sz="4" w:space="0" w:color="000000"/>
              <w:left w:val="single" w:sz="4" w:space="0" w:color="000000"/>
              <w:bottom w:val="single" w:sz="4" w:space="0" w:color="000000"/>
              <w:right w:val="single" w:sz="4" w:space="0" w:color="000000"/>
            </w:tcBorders>
          </w:tcPr>
          <w:p w14:paraId="3F2C3D7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11970,61</w:t>
            </w:r>
          </w:p>
        </w:tc>
      </w:tr>
    </w:tbl>
    <w:p w14:paraId="5789E1D8"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910"/>
        <w:gridCol w:w="918"/>
        <w:gridCol w:w="1355"/>
        <w:gridCol w:w="1354"/>
        <w:gridCol w:w="1355"/>
        <w:gridCol w:w="1354"/>
        <w:gridCol w:w="1355"/>
        <w:gridCol w:w="1354"/>
      </w:tblGrid>
      <w:tr w:rsidR="004B509D" w:rsidRPr="004B509D" w14:paraId="32F8775A" w14:textId="77777777" w:rsidTr="00CF017A">
        <w:trPr>
          <w:trHeight w:hRule="exact" w:val="648"/>
        </w:trPr>
        <w:tc>
          <w:tcPr>
            <w:tcW w:w="910" w:type="dxa"/>
            <w:tcBorders>
              <w:top w:val="single" w:sz="4" w:space="0" w:color="000000"/>
              <w:left w:val="single" w:sz="4" w:space="0" w:color="000000"/>
              <w:bottom w:val="nil"/>
              <w:right w:val="single" w:sz="4" w:space="0" w:color="000000"/>
            </w:tcBorders>
            <w:shd w:val="clear" w:color="auto" w:fill="E4E4E4"/>
            <w:vAlign w:val="center"/>
          </w:tcPr>
          <w:p w14:paraId="29DAB1E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918" w:type="dxa"/>
            <w:tcBorders>
              <w:top w:val="single" w:sz="4" w:space="0" w:color="000000"/>
              <w:left w:val="single" w:sz="4" w:space="0" w:color="000000"/>
              <w:bottom w:val="nil"/>
              <w:right w:val="single" w:sz="4" w:space="0" w:color="000000"/>
            </w:tcBorders>
            <w:shd w:val="clear" w:color="auto" w:fill="E4E4E4"/>
            <w:vAlign w:val="center"/>
          </w:tcPr>
          <w:p w14:paraId="45E87C0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proofErr w:type="spellStart"/>
            <w:r w:rsidRPr="004B509D">
              <w:rPr>
                <w:rFonts w:ascii="Tahoma" w:hAnsi="Tahoma" w:cs="Tahoma"/>
                <w:sz w:val="12"/>
                <w:szCs w:val="12"/>
              </w:rPr>
              <w:t>Rd</w:t>
            </w:r>
            <w:proofErr w:type="spellEnd"/>
          </w:p>
        </w:tc>
        <w:tc>
          <w:tcPr>
            <w:tcW w:w="1355" w:type="dxa"/>
            <w:tcBorders>
              <w:top w:val="single" w:sz="4" w:space="0" w:color="000000"/>
              <w:left w:val="single" w:sz="4" w:space="0" w:color="000000"/>
              <w:bottom w:val="nil"/>
              <w:right w:val="single" w:sz="4" w:space="0" w:color="000000"/>
            </w:tcBorders>
            <w:shd w:val="clear" w:color="auto" w:fill="E4E4E4"/>
            <w:vAlign w:val="center"/>
          </w:tcPr>
          <w:p w14:paraId="02EB1BD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ENERGII</w:t>
            </w:r>
          </w:p>
        </w:tc>
        <w:tc>
          <w:tcPr>
            <w:tcW w:w="1354" w:type="dxa"/>
            <w:tcBorders>
              <w:top w:val="single" w:sz="4" w:space="0" w:color="000000"/>
              <w:left w:val="single" w:sz="4" w:space="0" w:color="000000"/>
              <w:bottom w:val="nil"/>
              <w:right w:val="single" w:sz="4" w:space="0" w:color="000000"/>
            </w:tcBorders>
            <w:shd w:val="clear" w:color="auto" w:fill="E4E4E4"/>
            <w:vAlign w:val="center"/>
          </w:tcPr>
          <w:p w14:paraId="109703C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UTRZYMANIA</w:t>
            </w:r>
          </w:p>
        </w:tc>
        <w:tc>
          <w:tcPr>
            <w:tcW w:w="1355" w:type="dxa"/>
            <w:tcBorders>
              <w:top w:val="single" w:sz="4" w:space="0" w:color="000000"/>
              <w:left w:val="single" w:sz="4" w:space="0" w:color="000000"/>
              <w:bottom w:val="nil"/>
              <w:right w:val="single" w:sz="4" w:space="0" w:color="000000"/>
            </w:tcBorders>
            <w:shd w:val="clear" w:color="auto" w:fill="E4E4E4"/>
            <w:vAlign w:val="center"/>
          </w:tcPr>
          <w:p w14:paraId="0C77F35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INWESTYCYJNE</w:t>
            </w:r>
          </w:p>
        </w:tc>
        <w:tc>
          <w:tcPr>
            <w:tcW w:w="1354" w:type="dxa"/>
            <w:tcBorders>
              <w:top w:val="single" w:sz="4" w:space="0" w:color="000000"/>
              <w:left w:val="single" w:sz="4" w:space="0" w:color="000000"/>
              <w:bottom w:val="nil"/>
              <w:right w:val="single" w:sz="4" w:space="0" w:color="000000"/>
            </w:tcBorders>
            <w:shd w:val="clear" w:color="auto" w:fill="E4E4E4"/>
            <w:vAlign w:val="center"/>
          </w:tcPr>
          <w:p w14:paraId="70BFDEA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USUNIĘCIA</w:t>
            </w:r>
          </w:p>
        </w:tc>
        <w:tc>
          <w:tcPr>
            <w:tcW w:w="1355" w:type="dxa"/>
            <w:tcBorders>
              <w:top w:val="single" w:sz="4" w:space="0" w:color="000000"/>
              <w:left w:val="single" w:sz="4" w:space="0" w:color="000000"/>
              <w:bottom w:val="nil"/>
              <w:right w:val="single" w:sz="4" w:space="0" w:color="000000"/>
            </w:tcBorders>
            <w:shd w:val="clear" w:color="auto" w:fill="E4E4E4"/>
            <w:vAlign w:val="center"/>
          </w:tcPr>
          <w:p w14:paraId="0BCD521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SUMA ROCZNYCH KOSZTÓW</w:t>
            </w:r>
          </w:p>
        </w:tc>
        <w:tc>
          <w:tcPr>
            <w:tcW w:w="1354" w:type="dxa"/>
            <w:tcBorders>
              <w:top w:val="single" w:sz="4" w:space="0" w:color="000000"/>
              <w:left w:val="single" w:sz="4" w:space="0" w:color="000000"/>
              <w:bottom w:val="nil"/>
              <w:right w:val="single" w:sz="4" w:space="0" w:color="000000"/>
            </w:tcBorders>
            <w:shd w:val="clear" w:color="auto" w:fill="E4E4E4"/>
            <w:vAlign w:val="center"/>
          </w:tcPr>
          <w:p w14:paraId="5ED1D58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ZDYSKONTOWANA SUMA ROCZNYCH KOSZTÓW</w:t>
            </w:r>
          </w:p>
        </w:tc>
      </w:tr>
      <w:tr w:rsidR="004B509D" w:rsidRPr="004B509D" w14:paraId="0E817B84" w14:textId="77777777" w:rsidTr="002C3B76">
        <w:trPr>
          <w:trHeight w:hRule="exact" w:val="165"/>
        </w:trPr>
        <w:tc>
          <w:tcPr>
            <w:tcW w:w="910" w:type="dxa"/>
            <w:tcBorders>
              <w:top w:val="nil"/>
              <w:left w:val="single" w:sz="4" w:space="0" w:color="000000"/>
              <w:bottom w:val="single" w:sz="4" w:space="0" w:color="000000"/>
              <w:right w:val="single" w:sz="4" w:space="0" w:color="000000"/>
            </w:tcBorders>
            <w:shd w:val="clear" w:color="auto" w:fill="E4E4E4"/>
            <w:vAlign w:val="center"/>
          </w:tcPr>
          <w:p w14:paraId="0107881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918" w:type="dxa"/>
            <w:tcBorders>
              <w:top w:val="nil"/>
              <w:left w:val="single" w:sz="4" w:space="0" w:color="000000"/>
              <w:bottom w:val="single" w:sz="4" w:space="0" w:color="000000"/>
              <w:right w:val="single" w:sz="4" w:space="0" w:color="000000"/>
            </w:tcBorders>
            <w:shd w:val="clear" w:color="auto" w:fill="E4E4E4"/>
            <w:vAlign w:val="center"/>
          </w:tcPr>
          <w:p w14:paraId="18FCD6B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355" w:type="dxa"/>
            <w:tcBorders>
              <w:top w:val="nil"/>
              <w:left w:val="single" w:sz="4" w:space="0" w:color="000000"/>
              <w:bottom w:val="single" w:sz="4" w:space="0" w:color="000000"/>
              <w:right w:val="single" w:sz="4" w:space="0" w:color="000000"/>
            </w:tcBorders>
            <w:shd w:val="clear" w:color="auto" w:fill="E4E4E4"/>
            <w:vAlign w:val="center"/>
          </w:tcPr>
          <w:p w14:paraId="36C6D83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tcBorders>
              <w:top w:val="nil"/>
              <w:left w:val="single" w:sz="4" w:space="0" w:color="000000"/>
              <w:bottom w:val="single" w:sz="4" w:space="0" w:color="000000"/>
              <w:right w:val="single" w:sz="4" w:space="0" w:color="000000"/>
            </w:tcBorders>
            <w:shd w:val="clear" w:color="auto" w:fill="E4E4E4"/>
            <w:vAlign w:val="center"/>
          </w:tcPr>
          <w:p w14:paraId="0561AD3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5" w:type="dxa"/>
            <w:tcBorders>
              <w:top w:val="nil"/>
              <w:left w:val="single" w:sz="4" w:space="0" w:color="000000"/>
              <w:bottom w:val="single" w:sz="4" w:space="0" w:color="000000"/>
              <w:right w:val="single" w:sz="4" w:space="0" w:color="000000"/>
            </w:tcBorders>
            <w:shd w:val="clear" w:color="auto" w:fill="E4E4E4"/>
            <w:vAlign w:val="center"/>
          </w:tcPr>
          <w:p w14:paraId="0F3F7A2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tcBorders>
              <w:top w:val="nil"/>
              <w:left w:val="single" w:sz="4" w:space="0" w:color="000000"/>
              <w:bottom w:val="single" w:sz="4" w:space="0" w:color="000000"/>
              <w:right w:val="single" w:sz="4" w:space="0" w:color="000000"/>
            </w:tcBorders>
            <w:shd w:val="clear" w:color="auto" w:fill="E4E4E4"/>
            <w:vAlign w:val="center"/>
          </w:tcPr>
          <w:p w14:paraId="113E6CE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5" w:type="dxa"/>
            <w:tcBorders>
              <w:top w:val="nil"/>
              <w:left w:val="single" w:sz="4" w:space="0" w:color="000000"/>
              <w:bottom w:val="single" w:sz="4" w:space="0" w:color="000000"/>
              <w:right w:val="single" w:sz="4" w:space="0" w:color="000000"/>
            </w:tcBorders>
            <w:shd w:val="clear" w:color="auto" w:fill="E4E4E4"/>
            <w:vAlign w:val="center"/>
          </w:tcPr>
          <w:p w14:paraId="22E4DD5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tcBorders>
              <w:top w:val="nil"/>
              <w:left w:val="single" w:sz="4" w:space="0" w:color="000000"/>
              <w:bottom w:val="single" w:sz="4" w:space="0" w:color="000000"/>
              <w:right w:val="single" w:sz="4" w:space="0" w:color="000000"/>
            </w:tcBorders>
            <w:shd w:val="clear" w:color="auto" w:fill="E4E4E4"/>
            <w:vAlign w:val="center"/>
          </w:tcPr>
          <w:p w14:paraId="410C435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326EF368"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186C2EED"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16</w:t>
            </w:r>
          </w:p>
        </w:tc>
        <w:tc>
          <w:tcPr>
            <w:tcW w:w="918" w:type="dxa"/>
            <w:tcBorders>
              <w:top w:val="single" w:sz="4" w:space="0" w:color="000000"/>
              <w:left w:val="single" w:sz="4" w:space="0" w:color="000000"/>
              <w:bottom w:val="single" w:sz="4" w:space="0" w:color="000000"/>
              <w:right w:val="single" w:sz="4" w:space="0" w:color="000000"/>
            </w:tcBorders>
          </w:tcPr>
          <w:p w14:paraId="095107E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0,53</w:t>
            </w:r>
          </w:p>
        </w:tc>
        <w:tc>
          <w:tcPr>
            <w:tcW w:w="1355" w:type="dxa"/>
            <w:tcBorders>
              <w:top w:val="single" w:sz="4" w:space="0" w:color="000000"/>
              <w:left w:val="single" w:sz="4" w:space="0" w:color="000000"/>
              <w:bottom w:val="single" w:sz="4" w:space="0" w:color="000000"/>
              <w:right w:val="single" w:sz="4" w:space="0" w:color="000000"/>
            </w:tcBorders>
          </w:tcPr>
          <w:p w14:paraId="04A7E4A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37FCCBE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7827AEA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2563B33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7CDF966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2899E18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11510,21</w:t>
            </w:r>
          </w:p>
        </w:tc>
      </w:tr>
      <w:tr w:rsidR="004B509D" w:rsidRPr="004B509D" w14:paraId="06C92463"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57CA90E"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17</w:t>
            </w:r>
          </w:p>
        </w:tc>
        <w:tc>
          <w:tcPr>
            <w:tcW w:w="918" w:type="dxa"/>
            <w:tcBorders>
              <w:top w:val="single" w:sz="4" w:space="0" w:color="000000"/>
              <w:left w:val="single" w:sz="4" w:space="0" w:color="000000"/>
              <w:bottom w:val="single" w:sz="4" w:space="0" w:color="000000"/>
              <w:right w:val="single" w:sz="4" w:space="0" w:color="000000"/>
            </w:tcBorders>
          </w:tcPr>
          <w:p w14:paraId="7A6E7AD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0,51</w:t>
            </w:r>
          </w:p>
        </w:tc>
        <w:tc>
          <w:tcPr>
            <w:tcW w:w="1355" w:type="dxa"/>
            <w:tcBorders>
              <w:top w:val="single" w:sz="4" w:space="0" w:color="000000"/>
              <w:left w:val="single" w:sz="4" w:space="0" w:color="000000"/>
              <w:bottom w:val="single" w:sz="4" w:space="0" w:color="000000"/>
              <w:right w:val="single" w:sz="4" w:space="0" w:color="000000"/>
            </w:tcBorders>
          </w:tcPr>
          <w:p w14:paraId="7B6B748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6461500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044719C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36B55C0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66979BB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613D469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11067,51</w:t>
            </w:r>
          </w:p>
        </w:tc>
      </w:tr>
      <w:tr w:rsidR="004B509D" w:rsidRPr="004B509D" w14:paraId="059B960B"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D85992B"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18</w:t>
            </w:r>
          </w:p>
        </w:tc>
        <w:tc>
          <w:tcPr>
            <w:tcW w:w="918" w:type="dxa"/>
            <w:tcBorders>
              <w:top w:val="single" w:sz="4" w:space="0" w:color="000000"/>
              <w:left w:val="single" w:sz="4" w:space="0" w:color="000000"/>
              <w:bottom w:val="single" w:sz="4" w:space="0" w:color="000000"/>
              <w:right w:val="single" w:sz="4" w:space="0" w:color="000000"/>
            </w:tcBorders>
          </w:tcPr>
          <w:p w14:paraId="3951F11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0,49</w:t>
            </w:r>
          </w:p>
        </w:tc>
        <w:tc>
          <w:tcPr>
            <w:tcW w:w="1355" w:type="dxa"/>
            <w:tcBorders>
              <w:top w:val="single" w:sz="4" w:space="0" w:color="000000"/>
              <w:left w:val="single" w:sz="4" w:space="0" w:color="000000"/>
              <w:bottom w:val="single" w:sz="4" w:space="0" w:color="000000"/>
              <w:right w:val="single" w:sz="4" w:space="0" w:color="000000"/>
            </w:tcBorders>
          </w:tcPr>
          <w:p w14:paraId="179B03E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30F19B1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3FD8C4C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7A031D2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648246D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74E4B90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10641,83</w:t>
            </w:r>
          </w:p>
        </w:tc>
      </w:tr>
      <w:tr w:rsidR="004B509D" w:rsidRPr="004B509D" w14:paraId="585569C6"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CD7DC9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19</w:t>
            </w:r>
          </w:p>
        </w:tc>
        <w:tc>
          <w:tcPr>
            <w:tcW w:w="918" w:type="dxa"/>
            <w:tcBorders>
              <w:top w:val="single" w:sz="4" w:space="0" w:color="000000"/>
              <w:left w:val="single" w:sz="4" w:space="0" w:color="000000"/>
              <w:bottom w:val="single" w:sz="4" w:space="0" w:color="000000"/>
              <w:right w:val="single" w:sz="4" w:space="0" w:color="000000"/>
            </w:tcBorders>
          </w:tcPr>
          <w:p w14:paraId="403585D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0,47</w:t>
            </w:r>
          </w:p>
        </w:tc>
        <w:tc>
          <w:tcPr>
            <w:tcW w:w="1355" w:type="dxa"/>
            <w:tcBorders>
              <w:top w:val="single" w:sz="4" w:space="0" w:color="000000"/>
              <w:left w:val="single" w:sz="4" w:space="0" w:color="000000"/>
              <w:bottom w:val="single" w:sz="4" w:space="0" w:color="000000"/>
              <w:right w:val="single" w:sz="4" w:space="0" w:color="000000"/>
            </w:tcBorders>
          </w:tcPr>
          <w:p w14:paraId="605C307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4BBB46C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6A961C9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1BD311A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0B596D9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00CD201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10232,53</w:t>
            </w:r>
          </w:p>
        </w:tc>
      </w:tr>
      <w:tr w:rsidR="004B509D" w:rsidRPr="004B509D" w14:paraId="48D65F1D"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FC7B316"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20</w:t>
            </w:r>
          </w:p>
        </w:tc>
        <w:tc>
          <w:tcPr>
            <w:tcW w:w="918" w:type="dxa"/>
            <w:tcBorders>
              <w:top w:val="single" w:sz="4" w:space="0" w:color="000000"/>
              <w:left w:val="single" w:sz="4" w:space="0" w:color="000000"/>
              <w:bottom w:val="single" w:sz="4" w:space="0" w:color="000000"/>
              <w:right w:val="single" w:sz="4" w:space="0" w:color="000000"/>
            </w:tcBorders>
          </w:tcPr>
          <w:p w14:paraId="0B2E365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0,46</w:t>
            </w:r>
          </w:p>
        </w:tc>
        <w:tc>
          <w:tcPr>
            <w:tcW w:w="1355" w:type="dxa"/>
            <w:tcBorders>
              <w:top w:val="single" w:sz="4" w:space="0" w:color="000000"/>
              <w:left w:val="single" w:sz="4" w:space="0" w:color="000000"/>
              <w:bottom w:val="single" w:sz="4" w:space="0" w:color="000000"/>
              <w:right w:val="single" w:sz="4" w:space="0" w:color="000000"/>
            </w:tcBorders>
          </w:tcPr>
          <w:p w14:paraId="06E7C8A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0508893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33854D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1BFB737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1889135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5DB6CCA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9838,97</w:t>
            </w:r>
          </w:p>
        </w:tc>
      </w:tr>
      <w:tr w:rsidR="004B509D" w:rsidRPr="004B509D" w14:paraId="4F84F1CB"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30BAEB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21</w:t>
            </w:r>
          </w:p>
        </w:tc>
        <w:tc>
          <w:tcPr>
            <w:tcW w:w="918" w:type="dxa"/>
            <w:tcBorders>
              <w:top w:val="single" w:sz="4" w:space="0" w:color="000000"/>
              <w:left w:val="single" w:sz="4" w:space="0" w:color="000000"/>
              <w:bottom w:val="single" w:sz="4" w:space="0" w:color="000000"/>
              <w:right w:val="single" w:sz="4" w:space="0" w:color="000000"/>
            </w:tcBorders>
          </w:tcPr>
          <w:p w14:paraId="523A210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0,44</w:t>
            </w:r>
          </w:p>
        </w:tc>
        <w:tc>
          <w:tcPr>
            <w:tcW w:w="1355" w:type="dxa"/>
            <w:tcBorders>
              <w:top w:val="single" w:sz="4" w:space="0" w:color="000000"/>
              <w:left w:val="single" w:sz="4" w:space="0" w:color="000000"/>
              <w:bottom w:val="single" w:sz="4" w:space="0" w:color="000000"/>
              <w:right w:val="single" w:sz="4" w:space="0" w:color="000000"/>
            </w:tcBorders>
          </w:tcPr>
          <w:p w14:paraId="1B1304F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43B2E46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40F2223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24181C3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4BFEF0E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0E6B902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9460,55</w:t>
            </w:r>
          </w:p>
        </w:tc>
      </w:tr>
      <w:tr w:rsidR="004B509D" w:rsidRPr="004B509D" w14:paraId="3B13B47D"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A3CCE3D"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22</w:t>
            </w:r>
          </w:p>
        </w:tc>
        <w:tc>
          <w:tcPr>
            <w:tcW w:w="918" w:type="dxa"/>
            <w:tcBorders>
              <w:top w:val="single" w:sz="4" w:space="0" w:color="000000"/>
              <w:left w:val="single" w:sz="4" w:space="0" w:color="000000"/>
              <w:bottom w:val="single" w:sz="4" w:space="0" w:color="000000"/>
              <w:right w:val="single" w:sz="4" w:space="0" w:color="000000"/>
            </w:tcBorders>
          </w:tcPr>
          <w:p w14:paraId="49C0DDA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0,42</w:t>
            </w:r>
          </w:p>
        </w:tc>
        <w:tc>
          <w:tcPr>
            <w:tcW w:w="1355" w:type="dxa"/>
            <w:tcBorders>
              <w:top w:val="single" w:sz="4" w:space="0" w:color="000000"/>
              <w:left w:val="single" w:sz="4" w:space="0" w:color="000000"/>
              <w:bottom w:val="single" w:sz="4" w:space="0" w:color="000000"/>
              <w:right w:val="single" w:sz="4" w:space="0" w:color="000000"/>
            </w:tcBorders>
          </w:tcPr>
          <w:p w14:paraId="0704A4F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583A5CC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5205C9C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4319E94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5417EFE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355C902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9096,68</w:t>
            </w:r>
          </w:p>
        </w:tc>
      </w:tr>
      <w:tr w:rsidR="004B509D" w:rsidRPr="004B509D" w14:paraId="7B6AD43B"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7DFFE457"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23</w:t>
            </w:r>
          </w:p>
        </w:tc>
        <w:tc>
          <w:tcPr>
            <w:tcW w:w="918" w:type="dxa"/>
            <w:tcBorders>
              <w:top w:val="single" w:sz="4" w:space="0" w:color="000000"/>
              <w:left w:val="single" w:sz="4" w:space="0" w:color="000000"/>
              <w:bottom w:val="single" w:sz="4" w:space="0" w:color="000000"/>
              <w:right w:val="single" w:sz="4" w:space="0" w:color="000000"/>
            </w:tcBorders>
          </w:tcPr>
          <w:p w14:paraId="5CE7E20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0,41</w:t>
            </w:r>
          </w:p>
        </w:tc>
        <w:tc>
          <w:tcPr>
            <w:tcW w:w="1355" w:type="dxa"/>
            <w:tcBorders>
              <w:top w:val="single" w:sz="4" w:space="0" w:color="000000"/>
              <w:left w:val="single" w:sz="4" w:space="0" w:color="000000"/>
              <w:bottom w:val="single" w:sz="4" w:space="0" w:color="000000"/>
              <w:right w:val="single" w:sz="4" w:space="0" w:color="000000"/>
            </w:tcBorders>
          </w:tcPr>
          <w:p w14:paraId="46D618B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1E7E912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78933DE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43BA1A8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5599CBC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082B2D0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8746,81</w:t>
            </w:r>
          </w:p>
        </w:tc>
      </w:tr>
      <w:tr w:rsidR="004B509D" w:rsidRPr="004B509D" w14:paraId="6CAD1F0F"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C5CDD35"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24</w:t>
            </w:r>
          </w:p>
        </w:tc>
        <w:tc>
          <w:tcPr>
            <w:tcW w:w="918" w:type="dxa"/>
            <w:tcBorders>
              <w:top w:val="single" w:sz="4" w:space="0" w:color="000000"/>
              <w:left w:val="single" w:sz="4" w:space="0" w:color="000000"/>
              <w:bottom w:val="single" w:sz="4" w:space="0" w:color="000000"/>
              <w:right w:val="single" w:sz="4" w:space="0" w:color="000000"/>
            </w:tcBorders>
          </w:tcPr>
          <w:p w14:paraId="219F2B2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0,39</w:t>
            </w:r>
          </w:p>
        </w:tc>
        <w:tc>
          <w:tcPr>
            <w:tcW w:w="1355" w:type="dxa"/>
            <w:tcBorders>
              <w:top w:val="single" w:sz="4" w:space="0" w:color="000000"/>
              <w:left w:val="single" w:sz="4" w:space="0" w:color="000000"/>
              <w:bottom w:val="single" w:sz="4" w:space="0" w:color="000000"/>
              <w:right w:val="single" w:sz="4" w:space="0" w:color="000000"/>
            </w:tcBorders>
          </w:tcPr>
          <w:p w14:paraId="7248068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5030720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6D93DE9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5CCF5BD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1A02184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5D6AFE5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8410,40</w:t>
            </w:r>
          </w:p>
        </w:tc>
      </w:tr>
      <w:tr w:rsidR="004B509D" w:rsidRPr="004B509D" w14:paraId="6F71058C"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88D6428"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25</w:t>
            </w:r>
          </w:p>
        </w:tc>
        <w:tc>
          <w:tcPr>
            <w:tcW w:w="918" w:type="dxa"/>
            <w:tcBorders>
              <w:top w:val="single" w:sz="4" w:space="0" w:color="000000"/>
              <w:left w:val="single" w:sz="4" w:space="0" w:color="000000"/>
              <w:bottom w:val="single" w:sz="4" w:space="0" w:color="000000"/>
              <w:right w:val="single" w:sz="4" w:space="0" w:color="000000"/>
            </w:tcBorders>
          </w:tcPr>
          <w:p w14:paraId="734826F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0,38</w:t>
            </w:r>
          </w:p>
        </w:tc>
        <w:tc>
          <w:tcPr>
            <w:tcW w:w="1355" w:type="dxa"/>
            <w:tcBorders>
              <w:top w:val="single" w:sz="4" w:space="0" w:color="000000"/>
              <w:left w:val="single" w:sz="4" w:space="0" w:color="000000"/>
              <w:bottom w:val="single" w:sz="4" w:space="0" w:color="000000"/>
              <w:right w:val="single" w:sz="4" w:space="0" w:color="000000"/>
            </w:tcBorders>
          </w:tcPr>
          <w:p w14:paraId="320C137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1454BE7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121C829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6ACB027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092A9C1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42B3312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8086,92</w:t>
            </w:r>
          </w:p>
        </w:tc>
      </w:tr>
      <w:tr w:rsidR="004B509D" w:rsidRPr="004B509D" w14:paraId="60D276EF"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DEEB309"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26</w:t>
            </w:r>
          </w:p>
        </w:tc>
        <w:tc>
          <w:tcPr>
            <w:tcW w:w="918" w:type="dxa"/>
            <w:tcBorders>
              <w:top w:val="single" w:sz="4" w:space="0" w:color="000000"/>
              <w:left w:val="single" w:sz="4" w:space="0" w:color="000000"/>
              <w:bottom w:val="single" w:sz="4" w:space="0" w:color="000000"/>
              <w:right w:val="single" w:sz="4" w:space="0" w:color="000000"/>
            </w:tcBorders>
          </w:tcPr>
          <w:p w14:paraId="29573EC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0,36</w:t>
            </w:r>
          </w:p>
        </w:tc>
        <w:tc>
          <w:tcPr>
            <w:tcW w:w="1355" w:type="dxa"/>
            <w:tcBorders>
              <w:top w:val="single" w:sz="4" w:space="0" w:color="000000"/>
              <w:left w:val="single" w:sz="4" w:space="0" w:color="000000"/>
              <w:bottom w:val="single" w:sz="4" w:space="0" w:color="000000"/>
              <w:right w:val="single" w:sz="4" w:space="0" w:color="000000"/>
            </w:tcBorders>
          </w:tcPr>
          <w:p w14:paraId="130F4D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4D297E1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4BD6AAB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05602C7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5595852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6420FE8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7775,88</w:t>
            </w:r>
          </w:p>
        </w:tc>
      </w:tr>
      <w:tr w:rsidR="004B509D" w:rsidRPr="004B509D" w14:paraId="296CE34F"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0529978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27</w:t>
            </w:r>
          </w:p>
        </w:tc>
        <w:tc>
          <w:tcPr>
            <w:tcW w:w="918" w:type="dxa"/>
            <w:tcBorders>
              <w:top w:val="single" w:sz="4" w:space="0" w:color="000000"/>
              <w:left w:val="single" w:sz="4" w:space="0" w:color="000000"/>
              <w:bottom w:val="single" w:sz="4" w:space="0" w:color="000000"/>
              <w:right w:val="single" w:sz="4" w:space="0" w:color="000000"/>
            </w:tcBorders>
          </w:tcPr>
          <w:p w14:paraId="27A5D9D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0,35</w:t>
            </w:r>
          </w:p>
        </w:tc>
        <w:tc>
          <w:tcPr>
            <w:tcW w:w="1355" w:type="dxa"/>
            <w:tcBorders>
              <w:top w:val="single" w:sz="4" w:space="0" w:color="000000"/>
              <w:left w:val="single" w:sz="4" w:space="0" w:color="000000"/>
              <w:bottom w:val="single" w:sz="4" w:space="0" w:color="000000"/>
              <w:right w:val="single" w:sz="4" w:space="0" w:color="000000"/>
            </w:tcBorders>
          </w:tcPr>
          <w:p w14:paraId="20A242B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0BE5BF1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07DFDA8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31D011D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164A1F6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34A4982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7476,81</w:t>
            </w:r>
          </w:p>
        </w:tc>
      </w:tr>
      <w:tr w:rsidR="004B509D" w:rsidRPr="004B509D" w14:paraId="0360D6C2"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15925D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28</w:t>
            </w:r>
          </w:p>
        </w:tc>
        <w:tc>
          <w:tcPr>
            <w:tcW w:w="918" w:type="dxa"/>
            <w:tcBorders>
              <w:top w:val="single" w:sz="4" w:space="0" w:color="000000"/>
              <w:left w:val="single" w:sz="4" w:space="0" w:color="000000"/>
              <w:bottom w:val="single" w:sz="4" w:space="0" w:color="000000"/>
              <w:right w:val="single" w:sz="4" w:space="0" w:color="000000"/>
            </w:tcBorders>
          </w:tcPr>
          <w:p w14:paraId="640C8DC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0,33</w:t>
            </w:r>
          </w:p>
        </w:tc>
        <w:tc>
          <w:tcPr>
            <w:tcW w:w="1355" w:type="dxa"/>
            <w:tcBorders>
              <w:top w:val="single" w:sz="4" w:space="0" w:color="000000"/>
              <w:left w:val="single" w:sz="4" w:space="0" w:color="000000"/>
              <w:bottom w:val="single" w:sz="4" w:space="0" w:color="000000"/>
              <w:right w:val="single" w:sz="4" w:space="0" w:color="000000"/>
            </w:tcBorders>
          </w:tcPr>
          <w:p w14:paraId="50A7F6B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56B19CA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76D2C2D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0E8AE4E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017CC14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2A0E585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7189,24</w:t>
            </w:r>
          </w:p>
        </w:tc>
      </w:tr>
      <w:tr w:rsidR="004B509D" w:rsidRPr="004B509D" w14:paraId="32F4B55F"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51B8FD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29</w:t>
            </w:r>
          </w:p>
        </w:tc>
        <w:tc>
          <w:tcPr>
            <w:tcW w:w="918" w:type="dxa"/>
            <w:tcBorders>
              <w:top w:val="single" w:sz="4" w:space="0" w:color="000000"/>
              <w:left w:val="single" w:sz="4" w:space="0" w:color="000000"/>
              <w:bottom w:val="single" w:sz="4" w:space="0" w:color="000000"/>
              <w:right w:val="single" w:sz="4" w:space="0" w:color="000000"/>
            </w:tcBorders>
          </w:tcPr>
          <w:p w14:paraId="7D6994D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0,32</w:t>
            </w:r>
          </w:p>
        </w:tc>
        <w:tc>
          <w:tcPr>
            <w:tcW w:w="1355" w:type="dxa"/>
            <w:tcBorders>
              <w:top w:val="single" w:sz="4" w:space="0" w:color="000000"/>
              <w:left w:val="single" w:sz="4" w:space="0" w:color="000000"/>
              <w:bottom w:val="single" w:sz="4" w:space="0" w:color="000000"/>
              <w:right w:val="single" w:sz="4" w:space="0" w:color="000000"/>
            </w:tcBorders>
          </w:tcPr>
          <w:p w14:paraId="567EDB1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5BA9178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00F8FC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6B07EF8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2A7C4BA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7D6F53F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6912,73</w:t>
            </w:r>
          </w:p>
        </w:tc>
      </w:tr>
      <w:tr w:rsidR="004B509D" w:rsidRPr="004B509D" w14:paraId="030B45CC"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70DECF8E"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30</w:t>
            </w:r>
          </w:p>
        </w:tc>
        <w:tc>
          <w:tcPr>
            <w:tcW w:w="918" w:type="dxa"/>
            <w:tcBorders>
              <w:top w:val="single" w:sz="4" w:space="0" w:color="000000"/>
              <w:left w:val="single" w:sz="4" w:space="0" w:color="000000"/>
              <w:bottom w:val="single" w:sz="4" w:space="0" w:color="000000"/>
              <w:right w:val="single" w:sz="4" w:space="0" w:color="000000"/>
            </w:tcBorders>
          </w:tcPr>
          <w:p w14:paraId="2ECD76D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0,31</w:t>
            </w:r>
          </w:p>
        </w:tc>
        <w:tc>
          <w:tcPr>
            <w:tcW w:w="1355" w:type="dxa"/>
            <w:tcBorders>
              <w:top w:val="single" w:sz="4" w:space="0" w:color="000000"/>
              <w:left w:val="single" w:sz="4" w:space="0" w:color="000000"/>
              <w:bottom w:val="single" w:sz="4" w:space="0" w:color="000000"/>
              <w:right w:val="single" w:sz="4" w:space="0" w:color="000000"/>
            </w:tcBorders>
          </w:tcPr>
          <w:p w14:paraId="1B54101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16285,72</w:t>
            </w:r>
          </w:p>
        </w:tc>
        <w:tc>
          <w:tcPr>
            <w:tcW w:w="1354" w:type="dxa"/>
            <w:tcBorders>
              <w:top w:val="single" w:sz="4" w:space="0" w:color="000000"/>
              <w:left w:val="single" w:sz="4" w:space="0" w:color="000000"/>
              <w:bottom w:val="single" w:sz="4" w:space="0" w:color="000000"/>
              <w:right w:val="single" w:sz="4" w:space="0" w:color="000000"/>
            </w:tcBorders>
          </w:tcPr>
          <w:p w14:paraId="02F8EB0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5272,68</w:t>
            </w:r>
          </w:p>
        </w:tc>
        <w:tc>
          <w:tcPr>
            <w:tcW w:w="1355" w:type="dxa"/>
            <w:tcBorders>
              <w:top w:val="single" w:sz="4" w:space="0" w:color="000000"/>
              <w:left w:val="single" w:sz="4" w:space="0" w:color="000000"/>
              <w:bottom w:val="single" w:sz="4" w:space="0" w:color="000000"/>
              <w:right w:val="single" w:sz="4" w:space="0" w:color="000000"/>
            </w:tcBorders>
          </w:tcPr>
          <w:p w14:paraId="225CAA9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tcBorders>
              <w:top w:val="single" w:sz="4" w:space="0" w:color="000000"/>
              <w:left w:val="single" w:sz="4" w:space="0" w:color="000000"/>
              <w:bottom w:val="single" w:sz="4" w:space="0" w:color="000000"/>
              <w:right w:val="single" w:sz="4" w:space="0" w:color="000000"/>
            </w:tcBorders>
          </w:tcPr>
          <w:p w14:paraId="5808DD7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tcBorders>
              <w:top w:val="single" w:sz="4" w:space="0" w:color="000000"/>
              <w:left w:val="single" w:sz="4" w:space="0" w:color="000000"/>
              <w:bottom w:val="single" w:sz="4" w:space="0" w:color="000000"/>
              <w:right w:val="single" w:sz="4" w:space="0" w:color="000000"/>
            </w:tcBorders>
          </w:tcPr>
          <w:p w14:paraId="6724E5B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21558,40</w:t>
            </w:r>
          </w:p>
        </w:tc>
        <w:tc>
          <w:tcPr>
            <w:tcW w:w="1354" w:type="dxa"/>
            <w:tcBorders>
              <w:top w:val="single" w:sz="4" w:space="0" w:color="000000"/>
              <w:left w:val="single" w:sz="4" w:space="0" w:color="000000"/>
              <w:bottom w:val="single" w:sz="4" w:space="0" w:color="000000"/>
              <w:right w:val="single" w:sz="4" w:space="0" w:color="000000"/>
            </w:tcBorders>
          </w:tcPr>
          <w:p w14:paraId="0D8D5BE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6646,86</w:t>
            </w:r>
          </w:p>
        </w:tc>
      </w:tr>
      <w:tr w:rsidR="00CF017A" w:rsidRPr="004B509D" w14:paraId="391540A4" w14:textId="77777777" w:rsidTr="002C3B76">
        <w:trPr>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2816246"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p>
        </w:tc>
        <w:tc>
          <w:tcPr>
            <w:tcW w:w="918" w:type="dxa"/>
            <w:tcBorders>
              <w:top w:val="single" w:sz="4" w:space="0" w:color="000000"/>
              <w:left w:val="single" w:sz="4" w:space="0" w:color="000000"/>
              <w:bottom w:val="single" w:sz="4" w:space="0" w:color="000000"/>
              <w:right w:val="single" w:sz="4" w:space="0" w:color="000000"/>
            </w:tcBorders>
          </w:tcPr>
          <w:p w14:paraId="18A3F5F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p>
        </w:tc>
        <w:tc>
          <w:tcPr>
            <w:tcW w:w="1355" w:type="dxa"/>
            <w:tcBorders>
              <w:top w:val="single" w:sz="4" w:space="0" w:color="000000"/>
              <w:left w:val="single" w:sz="4" w:space="0" w:color="000000"/>
              <w:bottom w:val="single" w:sz="4" w:space="0" w:color="000000"/>
              <w:right w:val="single" w:sz="4" w:space="0" w:color="000000"/>
            </w:tcBorders>
          </w:tcPr>
          <w:p w14:paraId="6520E49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39EE747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tcBorders>
              <w:top w:val="single" w:sz="4" w:space="0" w:color="000000"/>
              <w:left w:val="single" w:sz="4" w:space="0" w:color="000000"/>
              <w:bottom w:val="single" w:sz="4" w:space="0" w:color="000000"/>
              <w:right w:val="single" w:sz="4" w:space="0" w:color="000000"/>
            </w:tcBorders>
          </w:tcPr>
          <w:p w14:paraId="0BF6932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0D78398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tcBorders>
              <w:top w:val="single" w:sz="4" w:space="0" w:color="000000"/>
              <w:left w:val="single" w:sz="4" w:space="0" w:color="000000"/>
              <w:bottom w:val="single" w:sz="4" w:space="0" w:color="000000"/>
              <w:right w:val="single" w:sz="4" w:space="0" w:color="000000"/>
            </w:tcBorders>
          </w:tcPr>
          <w:p w14:paraId="5843BB4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39742DF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700056,59</w:t>
            </w:r>
          </w:p>
        </w:tc>
      </w:tr>
    </w:tbl>
    <w:p w14:paraId="4EDE3C93"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798"/>
        <w:gridCol w:w="617"/>
        <w:gridCol w:w="150"/>
        <w:gridCol w:w="1265"/>
        <w:gridCol w:w="15"/>
        <w:gridCol w:w="1448"/>
        <w:gridCol w:w="11"/>
        <w:gridCol w:w="20"/>
      </w:tblGrid>
      <w:tr w:rsidR="004B509D" w:rsidRPr="004B509D" w14:paraId="52C00B95" w14:textId="77777777" w:rsidTr="002C3B76">
        <w:trPr>
          <w:trHeight w:hRule="exact" w:val="278"/>
        </w:trPr>
        <w:tc>
          <w:tcPr>
            <w:tcW w:w="9986" w:type="dxa"/>
            <w:gridSpan w:val="12"/>
            <w:tcBorders>
              <w:top w:val="nil"/>
              <w:left w:val="nil"/>
              <w:bottom w:val="nil"/>
              <w:right w:val="nil"/>
            </w:tcBorders>
            <w:shd w:val="clear" w:color="auto" w:fill="99B4D1"/>
            <w:vAlign w:val="center"/>
          </w:tcPr>
          <w:p w14:paraId="60590920" w14:textId="77777777" w:rsidR="00CF017A" w:rsidRPr="004B509D" w:rsidRDefault="00CF017A" w:rsidP="002C3B76">
            <w:pPr>
              <w:widowControl w:val="0"/>
              <w:autoSpaceDE w:val="0"/>
              <w:autoSpaceDN w:val="0"/>
              <w:adjustRightInd w:val="0"/>
              <w:spacing w:before="30" w:line="220" w:lineRule="exact"/>
              <w:ind w:left="15"/>
              <w:rPr>
                <w:rFonts w:ascii="Courier New" w:hAnsi="Courier New" w:cs="Courier New"/>
                <w:b/>
                <w:bCs/>
                <w:sz w:val="18"/>
                <w:szCs w:val="18"/>
              </w:rPr>
            </w:pPr>
          </w:p>
        </w:tc>
      </w:tr>
      <w:tr w:rsidR="004B509D" w:rsidRPr="004B509D" w14:paraId="28213A27" w14:textId="77777777" w:rsidTr="002C3B76">
        <w:trPr>
          <w:gridAfter w:val="2"/>
          <w:wAfter w:w="27" w:type="dxa"/>
          <w:trHeight w:hRule="exact" w:val="285"/>
        </w:trPr>
        <w:tc>
          <w:tcPr>
            <w:tcW w:w="9959" w:type="dxa"/>
            <w:gridSpan w:val="10"/>
            <w:tcBorders>
              <w:top w:val="nil"/>
              <w:left w:val="nil"/>
              <w:bottom w:val="nil"/>
              <w:right w:val="nil"/>
            </w:tcBorders>
            <w:shd w:val="clear" w:color="auto" w:fill="99B4D1"/>
          </w:tcPr>
          <w:p w14:paraId="2C893E21" w14:textId="77777777" w:rsidR="00CF017A" w:rsidRPr="004B509D" w:rsidRDefault="00CF017A" w:rsidP="002C3B76">
            <w:pPr>
              <w:widowControl w:val="0"/>
              <w:autoSpaceDE w:val="0"/>
              <w:autoSpaceDN w:val="0"/>
              <w:adjustRightInd w:val="0"/>
              <w:spacing w:before="30" w:line="323" w:lineRule="exact"/>
              <w:ind w:left="15"/>
              <w:jc w:val="center"/>
              <w:rPr>
                <w:rFonts w:ascii="Tahoma" w:hAnsi="Tahoma" w:cs="Tahoma"/>
                <w:sz w:val="24"/>
                <w:szCs w:val="24"/>
              </w:rPr>
            </w:pPr>
            <w:r w:rsidRPr="004B509D">
              <w:rPr>
                <w:rFonts w:ascii="Tahoma" w:hAnsi="Tahoma" w:cs="Tahoma"/>
                <w:sz w:val="24"/>
                <w:szCs w:val="24"/>
              </w:rPr>
              <w:t>KOCIOŁ GAZOWY</w:t>
            </w:r>
          </w:p>
        </w:tc>
      </w:tr>
      <w:tr w:rsidR="004B509D" w:rsidRPr="004B509D" w14:paraId="03A89AE2" w14:textId="77777777" w:rsidTr="002C3B76">
        <w:trPr>
          <w:trHeight w:hRule="exact" w:val="322"/>
        </w:trPr>
        <w:tc>
          <w:tcPr>
            <w:tcW w:w="9986" w:type="dxa"/>
            <w:gridSpan w:val="12"/>
            <w:tcBorders>
              <w:top w:val="nil"/>
              <w:left w:val="nil"/>
              <w:bottom w:val="nil"/>
              <w:right w:val="nil"/>
            </w:tcBorders>
            <w:shd w:val="clear" w:color="auto" w:fill="99B4D1"/>
            <w:vAlign w:val="center"/>
          </w:tcPr>
          <w:p w14:paraId="1DC0AC8F" w14:textId="77777777" w:rsidR="00CF017A" w:rsidRPr="004B509D" w:rsidRDefault="00CF017A" w:rsidP="002C3B76">
            <w:pPr>
              <w:widowControl w:val="0"/>
              <w:autoSpaceDE w:val="0"/>
              <w:autoSpaceDN w:val="0"/>
              <w:adjustRightInd w:val="0"/>
              <w:spacing w:before="30" w:line="323" w:lineRule="exact"/>
              <w:ind w:left="15"/>
              <w:rPr>
                <w:rFonts w:ascii="Courier New" w:hAnsi="Courier New" w:cs="Courier New"/>
                <w:b/>
                <w:bCs/>
                <w:sz w:val="20"/>
              </w:rPr>
            </w:pPr>
          </w:p>
        </w:tc>
      </w:tr>
      <w:tr w:rsidR="004B509D" w:rsidRPr="004B509D" w14:paraId="216A902D" w14:textId="77777777" w:rsidTr="002C3B76">
        <w:trPr>
          <w:trHeight w:hRule="exact" w:val="210"/>
        </w:trPr>
        <w:tc>
          <w:tcPr>
            <w:tcW w:w="9986" w:type="dxa"/>
            <w:gridSpan w:val="12"/>
            <w:tcBorders>
              <w:top w:val="nil"/>
              <w:left w:val="nil"/>
              <w:bottom w:val="nil"/>
              <w:right w:val="nil"/>
            </w:tcBorders>
          </w:tcPr>
          <w:p w14:paraId="764A74AA" w14:textId="77777777" w:rsidR="00CF017A" w:rsidRPr="004B509D" w:rsidRDefault="00CF017A" w:rsidP="002C3B76">
            <w:pPr>
              <w:widowControl w:val="0"/>
              <w:autoSpaceDE w:val="0"/>
              <w:autoSpaceDN w:val="0"/>
              <w:adjustRightInd w:val="0"/>
              <w:spacing w:before="30" w:line="323" w:lineRule="exact"/>
              <w:ind w:left="15"/>
              <w:rPr>
                <w:rFonts w:ascii="Tahoma" w:hAnsi="Tahoma" w:cs="Tahoma"/>
                <w:sz w:val="14"/>
                <w:szCs w:val="14"/>
              </w:rPr>
            </w:pPr>
          </w:p>
        </w:tc>
      </w:tr>
      <w:tr w:rsidR="004B509D" w:rsidRPr="004B509D" w14:paraId="2F19F503" w14:textId="77777777" w:rsidTr="002C3B76">
        <w:trPr>
          <w:gridAfter w:val="1"/>
          <w:wAfter w:w="16" w:type="dxa"/>
          <w:trHeight w:hRule="exact" w:val="225"/>
        </w:trPr>
        <w:tc>
          <w:tcPr>
            <w:tcW w:w="9970" w:type="dxa"/>
            <w:gridSpan w:val="11"/>
            <w:tcBorders>
              <w:top w:val="nil"/>
              <w:left w:val="nil"/>
              <w:bottom w:val="nil"/>
              <w:right w:val="nil"/>
            </w:tcBorders>
            <w:shd w:val="clear" w:color="auto" w:fill="808080"/>
            <w:vAlign w:val="center"/>
          </w:tcPr>
          <w:p w14:paraId="1029CFE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CHARAKTERYSTYKA WARIANTU OBLICZEŃ</w:t>
            </w:r>
          </w:p>
        </w:tc>
      </w:tr>
      <w:tr w:rsidR="004B509D" w:rsidRPr="004B509D" w14:paraId="575EC2D7" w14:textId="77777777" w:rsidTr="002C3B76">
        <w:trPr>
          <w:gridAfter w:val="2"/>
          <w:wAfter w:w="31" w:type="dxa"/>
          <w:trHeight w:hRule="exact" w:val="330"/>
        </w:trPr>
        <w:tc>
          <w:tcPr>
            <w:tcW w:w="9955" w:type="dxa"/>
            <w:gridSpan w:val="10"/>
            <w:tcBorders>
              <w:top w:val="nil"/>
              <w:left w:val="nil"/>
              <w:bottom w:val="nil"/>
              <w:right w:val="nil"/>
            </w:tcBorders>
            <w:vAlign w:val="center"/>
          </w:tcPr>
          <w:p w14:paraId="11D945F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proofErr w:type="spellStart"/>
            <w:r w:rsidRPr="004B509D">
              <w:rPr>
                <w:rFonts w:ascii="Tahoma" w:hAnsi="Tahoma" w:cs="Tahoma"/>
                <w:sz w:val="16"/>
                <w:szCs w:val="16"/>
              </w:rPr>
              <w:t>ZapoTrzebowanie</w:t>
            </w:r>
            <w:proofErr w:type="spellEnd"/>
            <w:r w:rsidRPr="004B509D">
              <w:rPr>
                <w:rFonts w:ascii="Tahoma" w:hAnsi="Tahoma" w:cs="Tahoma"/>
                <w:sz w:val="16"/>
                <w:szCs w:val="16"/>
              </w:rPr>
              <w:t xml:space="preserve"> na ciepło w 100% pokrywane przez kotłownię gazową</w:t>
            </w:r>
          </w:p>
        </w:tc>
      </w:tr>
      <w:tr w:rsidR="004B509D" w:rsidRPr="004B509D" w14:paraId="79DE7BC1" w14:textId="77777777" w:rsidTr="002C3B76">
        <w:trPr>
          <w:gridAfter w:val="1"/>
          <w:wAfter w:w="16" w:type="dxa"/>
          <w:trHeight w:hRule="exact" w:val="270"/>
        </w:trPr>
        <w:tc>
          <w:tcPr>
            <w:tcW w:w="9970" w:type="dxa"/>
            <w:gridSpan w:val="11"/>
            <w:tcBorders>
              <w:top w:val="nil"/>
              <w:left w:val="nil"/>
              <w:bottom w:val="nil"/>
              <w:right w:val="nil"/>
            </w:tcBorders>
            <w:shd w:val="clear" w:color="auto" w:fill="808080"/>
            <w:vAlign w:val="center"/>
          </w:tcPr>
          <w:p w14:paraId="69659A5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INFORMACJE O BUDYNKU</w:t>
            </w:r>
          </w:p>
        </w:tc>
      </w:tr>
      <w:tr w:rsidR="004B509D" w:rsidRPr="004B509D" w14:paraId="5808C0BC"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673E82E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OGRZEWANEJ</w:t>
            </w:r>
          </w:p>
        </w:tc>
        <w:tc>
          <w:tcPr>
            <w:tcW w:w="767" w:type="dxa"/>
            <w:gridSpan w:val="2"/>
            <w:tcBorders>
              <w:top w:val="single" w:sz="4" w:space="0" w:color="000000"/>
              <w:left w:val="nil"/>
              <w:bottom w:val="single" w:sz="4" w:space="0" w:color="000000"/>
              <w:right w:val="nil"/>
            </w:tcBorders>
            <w:vAlign w:val="center"/>
          </w:tcPr>
          <w:p w14:paraId="64302E5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AH</w:t>
            </w:r>
          </w:p>
        </w:tc>
        <w:tc>
          <w:tcPr>
            <w:tcW w:w="1280" w:type="dxa"/>
            <w:gridSpan w:val="2"/>
            <w:tcBorders>
              <w:top w:val="single" w:sz="4" w:space="0" w:color="000000"/>
              <w:left w:val="nil"/>
              <w:bottom w:val="single" w:sz="4" w:space="0" w:color="000000"/>
              <w:right w:val="single" w:sz="4" w:space="0" w:color="000000"/>
            </w:tcBorders>
            <w:vAlign w:val="center"/>
          </w:tcPr>
          <w:p w14:paraId="276E53F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4E98D3F8"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1364,9</w:t>
            </w:r>
          </w:p>
        </w:tc>
      </w:tr>
      <w:tr w:rsidR="004B509D" w:rsidRPr="004B509D" w14:paraId="6499C60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62D6DED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OGRZEWANIA I WENTYLACJI</w:t>
            </w:r>
          </w:p>
        </w:tc>
        <w:tc>
          <w:tcPr>
            <w:tcW w:w="767" w:type="dxa"/>
            <w:gridSpan w:val="2"/>
            <w:tcBorders>
              <w:top w:val="single" w:sz="4" w:space="0" w:color="000000"/>
              <w:left w:val="nil"/>
              <w:bottom w:val="single" w:sz="4" w:space="0" w:color="000000"/>
              <w:right w:val="nil"/>
            </w:tcBorders>
            <w:vAlign w:val="center"/>
          </w:tcPr>
          <w:p w14:paraId="683093B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ɸHL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2A9F754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4262D532"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71508</w:t>
            </w:r>
          </w:p>
        </w:tc>
      </w:tr>
      <w:tr w:rsidR="004B509D" w:rsidRPr="004B509D" w14:paraId="06FEDA8C"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7A4F568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OGRZEWANIA I WENTYLACJI</w:t>
            </w:r>
          </w:p>
        </w:tc>
        <w:tc>
          <w:tcPr>
            <w:tcW w:w="767" w:type="dxa"/>
            <w:gridSpan w:val="2"/>
            <w:tcBorders>
              <w:top w:val="single" w:sz="4" w:space="0" w:color="000000"/>
              <w:left w:val="nil"/>
              <w:bottom w:val="single" w:sz="4" w:space="0" w:color="000000"/>
              <w:right w:val="nil"/>
            </w:tcBorders>
            <w:vAlign w:val="center"/>
          </w:tcPr>
          <w:p w14:paraId="50B784A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2B6823F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5390197"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61257</w:t>
            </w:r>
          </w:p>
        </w:tc>
      </w:tr>
      <w:tr w:rsidR="004B509D" w:rsidRPr="004B509D" w14:paraId="7820B520"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7A12D46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POMOCNICZNYCH SYSTEMU OGRZEWANIA I WENTYLACJI</w:t>
            </w:r>
          </w:p>
        </w:tc>
        <w:tc>
          <w:tcPr>
            <w:tcW w:w="767" w:type="dxa"/>
            <w:gridSpan w:val="2"/>
            <w:tcBorders>
              <w:top w:val="single" w:sz="4" w:space="0" w:color="000000"/>
              <w:left w:val="nil"/>
              <w:bottom w:val="single" w:sz="4" w:space="0" w:color="000000"/>
              <w:right w:val="nil"/>
            </w:tcBorders>
            <w:vAlign w:val="center"/>
          </w:tcPr>
          <w:p w14:paraId="3F6C097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Eel,pom,HV</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2EB469D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5A4DDCE9"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6296</w:t>
            </w:r>
          </w:p>
        </w:tc>
      </w:tr>
      <w:tr w:rsidR="004B509D" w:rsidRPr="004B509D" w14:paraId="0E469C01"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19D18EB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PRZESTRZENI CHŁODZONEJ</w:t>
            </w:r>
          </w:p>
        </w:tc>
        <w:tc>
          <w:tcPr>
            <w:tcW w:w="767" w:type="dxa"/>
            <w:gridSpan w:val="2"/>
            <w:tcBorders>
              <w:top w:val="single" w:sz="4" w:space="0" w:color="000000"/>
              <w:left w:val="nil"/>
              <w:bottom w:val="single" w:sz="4" w:space="0" w:color="000000"/>
              <w:right w:val="nil"/>
            </w:tcBorders>
            <w:vAlign w:val="center"/>
          </w:tcPr>
          <w:p w14:paraId="175C4F7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AC</w:t>
            </w:r>
          </w:p>
        </w:tc>
        <w:tc>
          <w:tcPr>
            <w:tcW w:w="1280" w:type="dxa"/>
            <w:gridSpan w:val="2"/>
            <w:tcBorders>
              <w:top w:val="single" w:sz="4" w:space="0" w:color="000000"/>
              <w:left w:val="nil"/>
              <w:bottom w:val="single" w:sz="4" w:space="0" w:color="000000"/>
              <w:right w:val="single" w:sz="4" w:space="0" w:color="000000"/>
            </w:tcBorders>
            <w:vAlign w:val="center"/>
          </w:tcPr>
          <w:p w14:paraId="4B60FA9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627A70C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15A0F014"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45DB8DE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CHŁODZENIA</w:t>
            </w:r>
          </w:p>
        </w:tc>
        <w:tc>
          <w:tcPr>
            <w:tcW w:w="767" w:type="dxa"/>
            <w:gridSpan w:val="2"/>
            <w:tcBorders>
              <w:top w:val="single" w:sz="4" w:space="0" w:color="000000"/>
              <w:left w:val="nil"/>
              <w:bottom w:val="single" w:sz="4" w:space="0" w:color="000000"/>
              <w:right w:val="nil"/>
            </w:tcBorders>
            <w:vAlign w:val="center"/>
          </w:tcPr>
          <w:p w14:paraId="12E0CCD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ɸCL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551E09E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7C6DA6B2"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499E715F"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A26FB0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CHŁODZENIA</w:t>
            </w:r>
          </w:p>
        </w:tc>
        <w:tc>
          <w:tcPr>
            <w:tcW w:w="767" w:type="dxa"/>
            <w:gridSpan w:val="2"/>
            <w:tcBorders>
              <w:top w:val="single" w:sz="4" w:space="0" w:color="000000"/>
              <w:left w:val="nil"/>
              <w:bottom w:val="single" w:sz="4" w:space="0" w:color="000000"/>
              <w:right w:val="nil"/>
            </w:tcBorders>
            <w:vAlign w:val="center"/>
          </w:tcPr>
          <w:p w14:paraId="2478BAC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QC,nd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46A2DEA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71439B0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4D357CD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E7014A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CHŁODZENIA</w:t>
            </w:r>
          </w:p>
        </w:tc>
        <w:tc>
          <w:tcPr>
            <w:tcW w:w="767" w:type="dxa"/>
            <w:gridSpan w:val="2"/>
            <w:tcBorders>
              <w:top w:val="single" w:sz="4" w:space="0" w:color="000000"/>
              <w:left w:val="nil"/>
              <w:bottom w:val="single" w:sz="4" w:space="0" w:color="000000"/>
              <w:right w:val="nil"/>
            </w:tcBorders>
            <w:vAlign w:val="center"/>
          </w:tcPr>
          <w:p w14:paraId="0CD59EB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Eel,pom,C</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7A36ADF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EBCD49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7DF27A70"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18038DA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5B5E7DC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ɸW</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530B74D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798EFFA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0"/>
              </w:rPr>
            </w:pPr>
          </w:p>
        </w:tc>
      </w:tr>
      <w:tr w:rsidR="004B509D" w:rsidRPr="004B509D" w14:paraId="4C078B9E"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A5013B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lastRenderedPageBreak/>
              <w:t>ZAPOTRZEBOWANIE NA ENERGIĘ UŻYTKOWĄ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4D107AF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0C4B284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3A54387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2674</w:t>
            </w:r>
          </w:p>
        </w:tc>
      </w:tr>
      <w:tr w:rsidR="004B509D" w:rsidRPr="004B509D" w14:paraId="13EF0E2A"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8840A6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CIEPŁEJ WODY</w:t>
            </w:r>
          </w:p>
        </w:tc>
        <w:tc>
          <w:tcPr>
            <w:tcW w:w="767" w:type="dxa"/>
            <w:gridSpan w:val="2"/>
            <w:tcBorders>
              <w:top w:val="single" w:sz="4" w:space="0" w:color="000000"/>
              <w:left w:val="nil"/>
              <w:bottom w:val="single" w:sz="4" w:space="0" w:color="000000"/>
              <w:right w:val="nil"/>
            </w:tcBorders>
            <w:vAlign w:val="center"/>
          </w:tcPr>
          <w:p w14:paraId="5C911C9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4602A5A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6E998E25"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w:t>
            </w:r>
          </w:p>
        </w:tc>
      </w:tr>
      <w:tr w:rsidR="004B509D" w:rsidRPr="004B509D" w14:paraId="305E2A74"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54FF2A5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POWIERZCHNIA OBSŁUGIWANA PRZEZ SYSTEM OŚWIETLENIA</w:t>
            </w:r>
          </w:p>
        </w:tc>
        <w:tc>
          <w:tcPr>
            <w:tcW w:w="767" w:type="dxa"/>
            <w:gridSpan w:val="2"/>
            <w:tcBorders>
              <w:top w:val="single" w:sz="4" w:space="0" w:color="000000"/>
              <w:left w:val="nil"/>
              <w:bottom w:val="single" w:sz="4" w:space="0" w:color="000000"/>
              <w:right w:val="nil"/>
            </w:tcBorders>
            <w:vAlign w:val="center"/>
          </w:tcPr>
          <w:p w14:paraId="5C071CB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AL</w:t>
            </w:r>
          </w:p>
        </w:tc>
        <w:tc>
          <w:tcPr>
            <w:tcW w:w="1280" w:type="dxa"/>
            <w:gridSpan w:val="2"/>
            <w:tcBorders>
              <w:top w:val="single" w:sz="4" w:space="0" w:color="000000"/>
              <w:left w:val="nil"/>
              <w:bottom w:val="single" w:sz="4" w:space="0" w:color="000000"/>
              <w:right w:val="single" w:sz="4" w:space="0" w:color="000000"/>
            </w:tcBorders>
            <w:vAlign w:val="center"/>
          </w:tcPr>
          <w:p w14:paraId="17E5C0F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[m2]</w:t>
            </w:r>
          </w:p>
        </w:tc>
        <w:tc>
          <w:tcPr>
            <w:tcW w:w="1459" w:type="dxa"/>
            <w:gridSpan w:val="2"/>
            <w:tcBorders>
              <w:top w:val="single" w:sz="4" w:space="0" w:color="000000"/>
              <w:left w:val="single" w:sz="4" w:space="0" w:color="000000"/>
              <w:bottom w:val="single" w:sz="4" w:space="0" w:color="000000"/>
              <w:right w:val="nil"/>
            </w:tcBorders>
            <w:vAlign w:val="center"/>
          </w:tcPr>
          <w:p w14:paraId="6429BDA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47551D77"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278F7C1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MOC DLA INSTALACJI OŚWIETLENIOWEJ</w:t>
            </w:r>
          </w:p>
        </w:tc>
        <w:tc>
          <w:tcPr>
            <w:tcW w:w="767" w:type="dxa"/>
            <w:gridSpan w:val="2"/>
            <w:tcBorders>
              <w:top w:val="single" w:sz="4" w:space="0" w:color="000000"/>
              <w:left w:val="nil"/>
              <w:bottom w:val="single" w:sz="4" w:space="0" w:color="000000"/>
              <w:right w:val="nil"/>
            </w:tcBorders>
            <w:vAlign w:val="center"/>
          </w:tcPr>
          <w:p w14:paraId="4698FB1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ɸL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75E56EA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w:t>
            </w:r>
          </w:p>
        </w:tc>
        <w:tc>
          <w:tcPr>
            <w:tcW w:w="1459" w:type="dxa"/>
            <w:gridSpan w:val="2"/>
            <w:tcBorders>
              <w:top w:val="single" w:sz="4" w:space="0" w:color="000000"/>
              <w:left w:val="single" w:sz="4" w:space="0" w:color="000000"/>
              <w:bottom w:val="single" w:sz="4" w:space="0" w:color="000000"/>
              <w:right w:val="nil"/>
            </w:tcBorders>
            <w:vAlign w:val="center"/>
          </w:tcPr>
          <w:p w14:paraId="7DD3F46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4997E27F"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275841A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SYSTEMU OŚWIETLENIA</w:t>
            </w:r>
          </w:p>
        </w:tc>
        <w:tc>
          <w:tcPr>
            <w:tcW w:w="767" w:type="dxa"/>
            <w:gridSpan w:val="2"/>
            <w:tcBorders>
              <w:top w:val="single" w:sz="4" w:space="0" w:color="000000"/>
              <w:left w:val="nil"/>
              <w:bottom w:val="single" w:sz="4" w:space="0" w:color="000000"/>
              <w:right w:val="nil"/>
            </w:tcBorders>
            <w:vAlign w:val="center"/>
          </w:tcPr>
          <w:p w14:paraId="7FDBCBA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EK,L</w:t>
            </w:r>
          </w:p>
        </w:tc>
        <w:tc>
          <w:tcPr>
            <w:tcW w:w="1280" w:type="dxa"/>
            <w:gridSpan w:val="2"/>
            <w:tcBorders>
              <w:top w:val="single" w:sz="4" w:space="0" w:color="000000"/>
              <w:left w:val="nil"/>
              <w:bottom w:val="single" w:sz="4" w:space="0" w:color="000000"/>
              <w:right w:val="single" w:sz="4" w:space="0" w:color="000000"/>
            </w:tcBorders>
            <w:vAlign w:val="center"/>
          </w:tcPr>
          <w:p w14:paraId="2E20CF0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3BB27DF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13817</w:t>
            </w:r>
          </w:p>
        </w:tc>
      </w:tr>
      <w:tr w:rsidR="004B509D" w:rsidRPr="004B509D" w14:paraId="26BD6279"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62D8F39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OŚWIETLENIA</w:t>
            </w:r>
          </w:p>
        </w:tc>
        <w:tc>
          <w:tcPr>
            <w:tcW w:w="767" w:type="dxa"/>
            <w:gridSpan w:val="2"/>
            <w:tcBorders>
              <w:top w:val="single" w:sz="4" w:space="0" w:color="000000"/>
              <w:left w:val="nil"/>
              <w:bottom w:val="single" w:sz="4" w:space="0" w:color="000000"/>
              <w:right w:val="nil"/>
            </w:tcBorders>
            <w:vAlign w:val="center"/>
          </w:tcPr>
          <w:p w14:paraId="380585F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Eel,pom,L</w:t>
            </w:r>
            <w:proofErr w:type="spellEnd"/>
          </w:p>
        </w:tc>
        <w:tc>
          <w:tcPr>
            <w:tcW w:w="1280" w:type="dxa"/>
            <w:gridSpan w:val="2"/>
            <w:tcBorders>
              <w:top w:val="single" w:sz="4" w:space="0" w:color="000000"/>
              <w:left w:val="nil"/>
              <w:bottom w:val="single" w:sz="4" w:space="0" w:color="000000"/>
              <w:right w:val="single" w:sz="4" w:space="0" w:color="000000"/>
            </w:tcBorders>
            <w:vAlign w:val="center"/>
          </w:tcPr>
          <w:p w14:paraId="46F1A26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3EF060C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678CB25C" w14:textId="77777777" w:rsidTr="002C3B76">
        <w:trPr>
          <w:trHeight w:hRule="exact" w:val="225"/>
        </w:trPr>
        <w:tc>
          <w:tcPr>
            <w:tcW w:w="9986" w:type="dxa"/>
            <w:gridSpan w:val="12"/>
            <w:tcBorders>
              <w:top w:val="nil"/>
              <w:left w:val="nil"/>
              <w:bottom w:val="nil"/>
              <w:right w:val="nil"/>
            </w:tcBorders>
          </w:tcPr>
          <w:p w14:paraId="4A778DEE"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5"/>
                <w:szCs w:val="15"/>
              </w:rPr>
            </w:pPr>
          </w:p>
        </w:tc>
      </w:tr>
      <w:tr w:rsidR="004B509D" w:rsidRPr="004B509D" w14:paraId="6461A34B" w14:textId="77777777" w:rsidTr="002C3B76">
        <w:trPr>
          <w:gridAfter w:val="1"/>
          <w:wAfter w:w="16" w:type="dxa"/>
          <w:trHeight w:hRule="exact" w:val="315"/>
        </w:trPr>
        <w:tc>
          <w:tcPr>
            <w:tcW w:w="9970" w:type="dxa"/>
            <w:gridSpan w:val="11"/>
            <w:tcBorders>
              <w:top w:val="nil"/>
              <w:left w:val="nil"/>
              <w:bottom w:val="nil"/>
              <w:right w:val="nil"/>
            </w:tcBorders>
            <w:shd w:val="clear" w:color="auto" w:fill="000080"/>
            <w:vAlign w:val="center"/>
          </w:tcPr>
          <w:p w14:paraId="1BA35787"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NOŚNIKI ENERGII</w:t>
            </w:r>
          </w:p>
        </w:tc>
      </w:tr>
      <w:tr w:rsidR="004B509D" w:rsidRPr="004B509D" w14:paraId="0ACA01B1" w14:textId="77777777" w:rsidTr="002C3B76">
        <w:trPr>
          <w:trHeight w:hRule="exact" w:val="255"/>
        </w:trPr>
        <w:tc>
          <w:tcPr>
            <w:tcW w:w="9986" w:type="dxa"/>
            <w:gridSpan w:val="12"/>
            <w:tcBorders>
              <w:top w:val="nil"/>
              <w:left w:val="nil"/>
              <w:bottom w:val="nil"/>
              <w:right w:val="nil"/>
            </w:tcBorders>
          </w:tcPr>
          <w:p w14:paraId="10C25881"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258B7E37" w14:textId="77777777" w:rsidTr="002C3B76">
        <w:trPr>
          <w:gridAfter w:val="1"/>
          <w:wAfter w:w="16" w:type="dxa"/>
          <w:trHeight w:hRule="exact" w:val="225"/>
        </w:trPr>
        <w:tc>
          <w:tcPr>
            <w:tcW w:w="9970" w:type="dxa"/>
            <w:gridSpan w:val="11"/>
            <w:tcBorders>
              <w:top w:val="nil"/>
              <w:left w:val="nil"/>
              <w:bottom w:val="nil"/>
              <w:right w:val="nil"/>
            </w:tcBorders>
            <w:shd w:val="clear" w:color="auto" w:fill="007EAE"/>
            <w:vAlign w:val="center"/>
          </w:tcPr>
          <w:p w14:paraId="02AF98F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SYSTEM ENERGII ELEKTRYCZNEJ</w:t>
            </w:r>
          </w:p>
        </w:tc>
      </w:tr>
      <w:tr w:rsidR="004B509D" w:rsidRPr="004B509D" w14:paraId="0B10D260" w14:textId="77777777" w:rsidTr="002C3B76">
        <w:trPr>
          <w:gridAfter w:val="2"/>
          <w:wAfter w:w="31" w:type="dxa"/>
          <w:trHeight w:hRule="exact" w:val="330"/>
        </w:trPr>
        <w:tc>
          <w:tcPr>
            <w:tcW w:w="9955" w:type="dxa"/>
            <w:gridSpan w:val="10"/>
            <w:tcBorders>
              <w:top w:val="nil"/>
              <w:left w:val="nil"/>
              <w:bottom w:val="nil"/>
              <w:right w:val="nil"/>
            </w:tcBorders>
            <w:vAlign w:val="center"/>
          </w:tcPr>
          <w:p w14:paraId="7375D8F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 z sieci.</w:t>
            </w:r>
          </w:p>
        </w:tc>
      </w:tr>
      <w:tr w:rsidR="004B509D" w:rsidRPr="004B509D" w14:paraId="40ED3FF5" w14:textId="77777777" w:rsidTr="002C3B76">
        <w:trPr>
          <w:gridAfter w:val="2"/>
          <w:wAfter w:w="31" w:type="dxa"/>
          <w:trHeight w:hRule="exact" w:val="285"/>
        </w:trPr>
        <w:tc>
          <w:tcPr>
            <w:tcW w:w="9955" w:type="dxa"/>
            <w:gridSpan w:val="10"/>
            <w:tcBorders>
              <w:top w:val="single" w:sz="4" w:space="0" w:color="000000"/>
              <w:left w:val="single" w:sz="4" w:space="0" w:color="000000"/>
              <w:bottom w:val="single" w:sz="4" w:space="0" w:color="000000"/>
              <w:right w:val="single" w:sz="4" w:space="0" w:color="000000"/>
            </w:tcBorders>
            <w:shd w:val="clear" w:color="auto" w:fill="A6CAF0"/>
            <w:vAlign w:val="center"/>
          </w:tcPr>
          <w:p w14:paraId="1F63562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NOŚNIKI ENERGII I JEDNOSTKOWE EMISJE ZANIECZYSZCZEŃ</w:t>
            </w:r>
          </w:p>
        </w:tc>
      </w:tr>
      <w:tr w:rsidR="004B509D" w:rsidRPr="004B509D" w14:paraId="47F6B520"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68BB646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7807D1C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F07C3F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b/>
                <w:bCs/>
                <w:sz w:val="12"/>
                <w:szCs w:val="12"/>
              </w:rPr>
              <w:t>UDZIAŁ</w:t>
            </w:r>
          </w:p>
        </w:tc>
      </w:tr>
      <w:tr w:rsidR="004B509D" w:rsidRPr="004B509D" w14:paraId="6E140755" w14:textId="77777777" w:rsidTr="002C3B76">
        <w:trPr>
          <w:gridAfter w:val="2"/>
          <w:wAfter w:w="31" w:type="dxa"/>
          <w:trHeight w:hRule="exact" w:val="270"/>
        </w:trPr>
        <w:tc>
          <w:tcPr>
            <w:tcW w:w="4251" w:type="dxa"/>
            <w:gridSpan w:val="3"/>
            <w:tcBorders>
              <w:top w:val="single" w:sz="4" w:space="0" w:color="000000"/>
              <w:left w:val="nil"/>
              <w:bottom w:val="single" w:sz="4" w:space="0" w:color="000000"/>
              <w:right w:val="single" w:sz="4" w:space="0" w:color="000000"/>
            </w:tcBorders>
            <w:shd w:val="clear" w:color="auto" w:fill="EBF3FC"/>
            <w:vAlign w:val="center"/>
          </w:tcPr>
          <w:p w14:paraId="5E8F5BE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3CC56723"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gridSpan w:val="2"/>
            <w:tcBorders>
              <w:top w:val="single" w:sz="4" w:space="0" w:color="000000"/>
              <w:left w:val="single" w:sz="4" w:space="0" w:color="000000"/>
              <w:bottom w:val="single" w:sz="4" w:space="0" w:color="000000"/>
              <w:right w:val="nil"/>
            </w:tcBorders>
            <w:shd w:val="clear" w:color="auto" w:fill="EBF3FC"/>
          </w:tcPr>
          <w:p w14:paraId="7C1288B8"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1EC32DDA" w14:textId="77777777" w:rsidTr="002C3B76">
        <w:trPr>
          <w:gridAfter w:val="2"/>
          <w:wAfter w:w="31" w:type="dxa"/>
          <w:trHeight w:hRule="exact" w:val="201"/>
        </w:trPr>
        <w:tc>
          <w:tcPr>
            <w:tcW w:w="4251" w:type="dxa"/>
            <w:gridSpan w:val="3"/>
            <w:tcBorders>
              <w:top w:val="single" w:sz="4" w:space="0" w:color="000000"/>
              <w:left w:val="nil"/>
              <w:bottom w:val="nil"/>
              <w:right w:val="nil"/>
            </w:tcBorders>
            <w:vAlign w:val="center"/>
          </w:tcPr>
          <w:p w14:paraId="116A37E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7"/>
            <w:tcBorders>
              <w:top w:val="single" w:sz="4" w:space="0" w:color="000000"/>
              <w:left w:val="single" w:sz="4" w:space="0" w:color="000000"/>
              <w:bottom w:val="nil"/>
              <w:right w:val="nil"/>
            </w:tcBorders>
            <w:vAlign w:val="center"/>
          </w:tcPr>
          <w:p w14:paraId="32EF3B5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4D4E8006" w14:textId="77777777" w:rsidTr="002C3B76">
        <w:trPr>
          <w:gridAfter w:val="2"/>
          <w:wAfter w:w="31" w:type="dxa"/>
          <w:trHeight w:hRule="exact" w:val="270"/>
        </w:trPr>
        <w:tc>
          <w:tcPr>
            <w:tcW w:w="4251" w:type="dxa"/>
            <w:gridSpan w:val="3"/>
            <w:tcBorders>
              <w:top w:val="nil"/>
              <w:left w:val="nil"/>
              <w:bottom w:val="nil"/>
              <w:right w:val="nil"/>
            </w:tcBorders>
            <w:vAlign w:val="center"/>
          </w:tcPr>
          <w:p w14:paraId="40C2CA1B"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Produkcja konwencjonalna</w:t>
            </w:r>
          </w:p>
        </w:tc>
        <w:tc>
          <w:tcPr>
            <w:tcW w:w="5704" w:type="dxa"/>
            <w:gridSpan w:val="7"/>
            <w:tcBorders>
              <w:top w:val="nil"/>
              <w:left w:val="single" w:sz="4" w:space="0" w:color="000000"/>
              <w:bottom w:val="nil"/>
              <w:right w:val="nil"/>
            </w:tcBorders>
            <w:vAlign w:val="center"/>
          </w:tcPr>
          <w:p w14:paraId="0BD03358"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21416AE5" w14:textId="77777777" w:rsidTr="002C3B76">
        <w:trPr>
          <w:gridAfter w:val="2"/>
          <w:wAfter w:w="31" w:type="dxa"/>
          <w:trHeight w:hRule="exact" w:val="180"/>
        </w:trPr>
        <w:tc>
          <w:tcPr>
            <w:tcW w:w="9955" w:type="dxa"/>
            <w:gridSpan w:val="10"/>
            <w:tcBorders>
              <w:top w:val="single" w:sz="4" w:space="0" w:color="000000"/>
              <w:left w:val="nil"/>
              <w:bottom w:val="nil"/>
              <w:right w:val="nil"/>
            </w:tcBorders>
            <w:vAlign w:val="center"/>
          </w:tcPr>
          <w:p w14:paraId="579243D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765F5E09" w14:textId="77777777" w:rsidTr="002C3B76">
        <w:trPr>
          <w:gridAfter w:val="2"/>
          <w:wAfter w:w="31" w:type="dxa"/>
          <w:trHeight w:hRule="exact" w:val="270"/>
        </w:trPr>
        <w:tc>
          <w:tcPr>
            <w:tcW w:w="9955" w:type="dxa"/>
            <w:gridSpan w:val="10"/>
            <w:tcBorders>
              <w:top w:val="nil"/>
              <w:left w:val="nil"/>
              <w:bottom w:val="nil"/>
              <w:right w:val="nil"/>
            </w:tcBorders>
            <w:vAlign w:val="center"/>
          </w:tcPr>
          <w:p w14:paraId="65AE9A3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0B8A3A04" w14:textId="77777777" w:rsidTr="002C3B76">
        <w:trPr>
          <w:gridAfter w:val="2"/>
          <w:wAfter w:w="31" w:type="dxa"/>
          <w:trHeight w:hRule="exact" w:val="180"/>
        </w:trPr>
        <w:tc>
          <w:tcPr>
            <w:tcW w:w="9955" w:type="dxa"/>
            <w:gridSpan w:val="10"/>
            <w:tcBorders>
              <w:top w:val="single" w:sz="4" w:space="0" w:color="000000"/>
              <w:left w:val="nil"/>
              <w:bottom w:val="nil"/>
              <w:right w:val="nil"/>
            </w:tcBorders>
            <w:vAlign w:val="center"/>
          </w:tcPr>
          <w:p w14:paraId="43A77D9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4ADD3FAD" w14:textId="77777777" w:rsidTr="002C3B76">
        <w:trPr>
          <w:gridAfter w:val="2"/>
          <w:wAfter w:w="31" w:type="dxa"/>
          <w:trHeight w:hRule="exact" w:val="66"/>
        </w:trPr>
        <w:tc>
          <w:tcPr>
            <w:tcW w:w="9955" w:type="dxa"/>
            <w:gridSpan w:val="10"/>
            <w:tcBorders>
              <w:top w:val="nil"/>
              <w:left w:val="nil"/>
              <w:bottom w:val="nil"/>
              <w:right w:val="nil"/>
            </w:tcBorders>
            <w:vAlign w:val="center"/>
          </w:tcPr>
          <w:p w14:paraId="50E0605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98CFA1A" w14:textId="77777777" w:rsidTr="002C3B76">
        <w:trPr>
          <w:gridAfter w:val="2"/>
          <w:wAfter w:w="31" w:type="dxa"/>
          <w:trHeight w:hRule="exact" w:val="225"/>
        </w:trPr>
        <w:tc>
          <w:tcPr>
            <w:tcW w:w="9955" w:type="dxa"/>
            <w:gridSpan w:val="10"/>
            <w:tcBorders>
              <w:top w:val="single" w:sz="4" w:space="0" w:color="000000"/>
              <w:left w:val="single" w:sz="4" w:space="0" w:color="000000"/>
              <w:bottom w:val="single" w:sz="4" w:space="0" w:color="000000"/>
              <w:right w:val="single" w:sz="4" w:space="0" w:color="000000"/>
            </w:tcBorders>
            <w:shd w:val="clear" w:color="auto" w:fill="E3E3E3"/>
            <w:vAlign w:val="center"/>
          </w:tcPr>
          <w:p w14:paraId="24E0A7A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EMISJA JEDNOSTKOWA</w:t>
            </w:r>
          </w:p>
        </w:tc>
      </w:tr>
      <w:tr w:rsidR="004B509D" w:rsidRPr="004B509D" w14:paraId="0E3F6EFC"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10638D0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5625969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B0DF06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60CD3E7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3CE2565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2170BC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92C297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159D7D91"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3291683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1,550 kg/MWh</w:t>
            </w:r>
          </w:p>
        </w:tc>
        <w:tc>
          <w:tcPr>
            <w:tcW w:w="1415" w:type="dxa"/>
            <w:tcBorders>
              <w:top w:val="single" w:sz="4" w:space="0" w:color="000000"/>
              <w:left w:val="single" w:sz="4" w:space="0" w:color="000000"/>
              <w:bottom w:val="single" w:sz="4" w:space="0" w:color="000000"/>
              <w:right w:val="single" w:sz="4" w:space="0" w:color="000000"/>
            </w:tcBorders>
          </w:tcPr>
          <w:p w14:paraId="0F58592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 kg/MWh</w:t>
            </w:r>
          </w:p>
        </w:tc>
        <w:tc>
          <w:tcPr>
            <w:tcW w:w="1414" w:type="dxa"/>
            <w:tcBorders>
              <w:top w:val="single" w:sz="4" w:space="0" w:color="000000"/>
              <w:left w:val="single" w:sz="4" w:space="0" w:color="000000"/>
              <w:bottom w:val="single" w:sz="4" w:space="0" w:color="000000"/>
              <w:right w:val="single" w:sz="4" w:space="0" w:color="000000"/>
            </w:tcBorders>
          </w:tcPr>
          <w:p w14:paraId="4B601B9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960,21 kg/MWh</w:t>
            </w:r>
          </w:p>
        </w:tc>
        <w:tc>
          <w:tcPr>
            <w:tcW w:w="1415" w:type="dxa"/>
            <w:tcBorders>
              <w:top w:val="single" w:sz="4" w:space="0" w:color="000000"/>
              <w:left w:val="single" w:sz="4" w:space="0" w:color="000000"/>
              <w:bottom w:val="single" w:sz="4" w:space="0" w:color="000000"/>
              <w:right w:val="single" w:sz="4" w:space="0" w:color="000000"/>
            </w:tcBorders>
          </w:tcPr>
          <w:p w14:paraId="410EFFB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1,120 kg/MWh</w:t>
            </w:r>
          </w:p>
        </w:tc>
        <w:tc>
          <w:tcPr>
            <w:tcW w:w="1415" w:type="dxa"/>
            <w:gridSpan w:val="2"/>
            <w:tcBorders>
              <w:top w:val="single" w:sz="4" w:space="0" w:color="000000"/>
              <w:left w:val="single" w:sz="4" w:space="0" w:color="000000"/>
              <w:bottom w:val="single" w:sz="4" w:space="0" w:color="000000"/>
              <w:right w:val="single" w:sz="4" w:space="0" w:color="000000"/>
            </w:tcBorders>
          </w:tcPr>
          <w:p w14:paraId="7775E2F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0,0400 kg/MWh</w:t>
            </w:r>
          </w:p>
        </w:tc>
        <w:tc>
          <w:tcPr>
            <w:tcW w:w="1415" w:type="dxa"/>
            <w:gridSpan w:val="2"/>
            <w:tcBorders>
              <w:top w:val="single" w:sz="4" w:space="0" w:color="000000"/>
              <w:left w:val="single" w:sz="4" w:space="0" w:color="000000"/>
              <w:bottom w:val="single" w:sz="4" w:space="0" w:color="000000"/>
              <w:right w:val="single" w:sz="4" w:space="0" w:color="000000"/>
            </w:tcBorders>
          </w:tcPr>
          <w:p w14:paraId="0091918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 kg/MWh</w:t>
            </w:r>
          </w:p>
        </w:tc>
        <w:tc>
          <w:tcPr>
            <w:tcW w:w="1459" w:type="dxa"/>
            <w:gridSpan w:val="2"/>
            <w:tcBorders>
              <w:top w:val="single" w:sz="4" w:space="0" w:color="000000"/>
              <w:left w:val="single" w:sz="4" w:space="0" w:color="000000"/>
              <w:bottom w:val="single" w:sz="4" w:space="0" w:color="000000"/>
              <w:right w:val="single" w:sz="4" w:space="0" w:color="000000"/>
            </w:tcBorders>
          </w:tcPr>
          <w:p w14:paraId="6B89841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 kg/MWh</w:t>
            </w:r>
          </w:p>
        </w:tc>
      </w:tr>
      <w:tr w:rsidR="004B509D" w:rsidRPr="004B509D" w14:paraId="12FE4EAC" w14:textId="77777777" w:rsidTr="002C3B76">
        <w:trPr>
          <w:trHeight w:hRule="exact" w:val="210"/>
        </w:trPr>
        <w:tc>
          <w:tcPr>
            <w:tcW w:w="9986" w:type="dxa"/>
            <w:gridSpan w:val="12"/>
            <w:tcBorders>
              <w:top w:val="nil"/>
              <w:left w:val="nil"/>
              <w:bottom w:val="nil"/>
              <w:right w:val="nil"/>
            </w:tcBorders>
          </w:tcPr>
          <w:p w14:paraId="55E6D17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0A4317F5" w14:textId="77777777" w:rsidTr="002C3B76">
        <w:trPr>
          <w:gridAfter w:val="1"/>
          <w:wAfter w:w="16" w:type="dxa"/>
          <w:trHeight w:hRule="exact" w:val="225"/>
        </w:trPr>
        <w:tc>
          <w:tcPr>
            <w:tcW w:w="9970" w:type="dxa"/>
            <w:gridSpan w:val="11"/>
            <w:tcBorders>
              <w:top w:val="nil"/>
              <w:left w:val="nil"/>
              <w:bottom w:val="nil"/>
              <w:right w:val="nil"/>
            </w:tcBorders>
            <w:shd w:val="clear" w:color="auto" w:fill="007EAE"/>
            <w:vAlign w:val="center"/>
          </w:tcPr>
          <w:p w14:paraId="411CD5C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r>
      <w:tr w:rsidR="004B509D" w:rsidRPr="004B509D" w14:paraId="0F37EB39" w14:textId="77777777" w:rsidTr="002C3B76">
        <w:trPr>
          <w:gridAfter w:val="2"/>
          <w:wAfter w:w="31" w:type="dxa"/>
          <w:trHeight w:hRule="exact" w:val="1589"/>
        </w:trPr>
        <w:tc>
          <w:tcPr>
            <w:tcW w:w="9955" w:type="dxa"/>
            <w:gridSpan w:val="10"/>
            <w:tcBorders>
              <w:top w:val="nil"/>
              <w:left w:val="nil"/>
              <w:bottom w:val="nil"/>
              <w:right w:val="nil"/>
            </w:tcBorders>
            <w:vAlign w:val="center"/>
          </w:tcPr>
          <w:p w14:paraId="4AFAB67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Źródłem ciepła jest kotłownia gazowa (ciepło wysokoparametrowe, nośnikiem energii końcowej jest gaz ziemny). Straty ciepła na wentylację oraz straty przenikania zostaną pokryte poprzez instalację centralnego ogrzewania:</w:t>
            </w:r>
            <w:r w:rsidRPr="004B509D">
              <w:rPr>
                <w:rFonts w:ascii="Tahoma" w:hAnsi="Tahoma" w:cs="Tahoma"/>
                <w:sz w:val="16"/>
                <w:szCs w:val="16"/>
              </w:rPr>
              <w:br/>
              <w:t>- ogrzewanie konwekcyjne  (grzejniki płytowe + instalacja podłogowa)</w:t>
            </w:r>
            <w:r w:rsidRPr="004B509D">
              <w:rPr>
                <w:rFonts w:ascii="Tahoma" w:hAnsi="Tahoma" w:cs="Tahoma"/>
                <w:sz w:val="16"/>
                <w:szCs w:val="16"/>
              </w:rPr>
              <w:br/>
              <w:t>- ogrzewanie powietrzne (nagrzewnice w centralach).</w:t>
            </w:r>
            <w:r w:rsidRPr="004B509D">
              <w:rPr>
                <w:rFonts w:ascii="Tahoma" w:hAnsi="Tahoma" w:cs="Tahoma"/>
                <w:sz w:val="16"/>
                <w:szCs w:val="16"/>
              </w:rPr>
              <w:br/>
              <w:t xml:space="preserve">Zakłada się, że budynek będzie obsługiwany przez instalację wentylacji mechanicznej. Instalacja wentylacji mechanicznej będzie oparta na centralach </w:t>
            </w:r>
            <w:proofErr w:type="spellStart"/>
            <w:r w:rsidRPr="004B509D">
              <w:rPr>
                <w:rFonts w:ascii="Tahoma" w:hAnsi="Tahoma" w:cs="Tahoma"/>
                <w:sz w:val="16"/>
                <w:szCs w:val="16"/>
              </w:rPr>
              <w:t>nawiewno</w:t>
            </w:r>
            <w:proofErr w:type="spellEnd"/>
            <w:r w:rsidRPr="004B509D">
              <w:rPr>
                <w:rFonts w:ascii="Tahoma" w:hAnsi="Tahoma" w:cs="Tahoma"/>
                <w:sz w:val="16"/>
                <w:szCs w:val="16"/>
              </w:rPr>
              <w:t>-wywiewnych z odzyskiem ciepła oraz wentylatorach wyciągowych. Wentylacja pokoi hotelowych poprzez nawietrzaki okienne oraz wentylator wyciągowy z pomieszczeń sanitarnych.</w:t>
            </w:r>
          </w:p>
        </w:tc>
      </w:tr>
      <w:tr w:rsidR="004B509D" w:rsidRPr="004B509D" w14:paraId="2C1D8673" w14:textId="77777777" w:rsidTr="002C3B76">
        <w:trPr>
          <w:gridAfter w:val="2"/>
          <w:wAfter w:w="31" w:type="dxa"/>
          <w:trHeight w:hRule="exact" w:val="285"/>
        </w:trPr>
        <w:tc>
          <w:tcPr>
            <w:tcW w:w="9955" w:type="dxa"/>
            <w:gridSpan w:val="10"/>
            <w:tcBorders>
              <w:top w:val="single" w:sz="4" w:space="0" w:color="000000"/>
              <w:left w:val="single" w:sz="4" w:space="0" w:color="000000"/>
              <w:bottom w:val="single" w:sz="4" w:space="0" w:color="000000"/>
              <w:right w:val="single" w:sz="4" w:space="0" w:color="000000"/>
            </w:tcBorders>
            <w:shd w:val="clear" w:color="auto" w:fill="A6CAF0"/>
            <w:vAlign w:val="center"/>
          </w:tcPr>
          <w:p w14:paraId="6F47AF5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PALIW I EMISJA ZANIECZYSZCZEŃ</w:t>
            </w:r>
          </w:p>
        </w:tc>
      </w:tr>
      <w:tr w:rsidR="00CF017A" w:rsidRPr="004B509D" w14:paraId="30903737" w14:textId="77777777" w:rsidTr="002C3B76">
        <w:trPr>
          <w:gridAfter w:val="2"/>
          <w:wAfter w:w="31" w:type="dxa"/>
          <w:trHeight w:hRule="exact" w:val="315"/>
        </w:trPr>
        <w:tc>
          <w:tcPr>
            <w:tcW w:w="6464" w:type="dxa"/>
            <w:gridSpan w:val="5"/>
            <w:tcBorders>
              <w:top w:val="single" w:sz="4" w:space="0" w:color="000000"/>
              <w:left w:val="nil"/>
              <w:bottom w:val="single" w:sz="4" w:space="0" w:color="000000"/>
              <w:right w:val="nil"/>
            </w:tcBorders>
            <w:vAlign w:val="center"/>
          </w:tcPr>
          <w:p w14:paraId="03BBC35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OGRZEWANIA I WENTYLACJI</w:t>
            </w:r>
          </w:p>
        </w:tc>
        <w:tc>
          <w:tcPr>
            <w:tcW w:w="767" w:type="dxa"/>
            <w:gridSpan w:val="2"/>
            <w:tcBorders>
              <w:top w:val="single" w:sz="4" w:space="0" w:color="000000"/>
              <w:left w:val="nil"/>
              <w:bottom w:val="single" w:sz="4" w:space="0" w:color="000000"/>
              <w:right w:val="nil"/>
            </w:tcBorders>
            <w:vAlign w:val="center"/>
          </w:tcPr>
          <w:p w14:paraId="5540D69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QH,nd</w:t>
            </w:r>
            <w:proofErr w:type="spellEnd"/>
          </w:p>
        </w:tc>
        <w:tc>
          <w:tcPr>
            <w:tcW w:w="1265" w:type="dxa"/>
            <w:tcBorders>
              <w:top w:val="single" w:sz="4" w:space="0" w:color="000000"/>
              <w:left w:val="nil"/>
              <w:bottom w:val="single" w:sz="4" w:space="0" w:color="000000"/>
              <w:right w:val="single" w:sz="4" w:space="0" w:color="000000"/>
            </w:tcBorders>
            <w:vAlign w:val="center"/>
          </w:tcPr>
          <w:p w14:paraId="3375225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2FB43CE0"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61257</w:t>
            </w:r>
          </w:p>
        </w:tc>
      </w:tr>
    </w:tbl>
    <w:p w14:paraId="5AAA6F71"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798"/>
        <w:gridCol w:w="617"/>
        <w:gridCol w:w="150"/>
        <w:gridCol w:w="1265"/>
        <w:gridCol w:w="1459"/>
        <w:gridCol w:w="15"/>
        <w:gridCol w:w="16"/>
      </w:tblGrid>
      <w:tr w:rsidR="004B509D" w:rsidRPr="004B509D" w14:paraId="2D5AF4CC"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20269BB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0430A2A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58DCE57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UDZIAŁ</w:t>
            </w:r>
          </w:p>
        </w:tc>
      </w:tr>
      <w:tr w:rsidR="004B509D" w:rsidRPr="004B509D" w14:paraId="0DEBD8C0" w14:textId="77777777" w:rsidTr="002C3B76">
        <w:trPr>
          <w:gridAfter w:val="2"/>
          <w:wAfter w:w="31" w:type="dxa"/>
          <w:trHeight w:hRule="exact" w:val="270"/>
        </w:trPr>
        <w:tc>
          <w:tcPr>
            <w:tcW w:w="4251" w:type="dxa"/>
            <w:gridSpan w:val="3"/>
            <w:tcBorders>
              <w:top w:val="single" w:sz="4" w:space="0" w:color="000000"/>
              <w:left w:val="nil"/>
              <w:bottom w:val="single" w:sz="4" w:space="0" w:color="000000"/>
              <w:right w:val="single" w:sz="4" w:space="0" w:color="000000"/>
            </w:tcBorders>
            <w:shd w:val="clear" w:color="auto" w:fill="EBF3FC"/>
            <w:vAlign w:val="center"/>
          </w:tcPr>
          <w:p w14:paraId="156DFA4C"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PALIWA - Gaz ziemny</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3727F453"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GAZ ZZ</w:t>
            </w:r>
          </w:p>
        </w:tc>
        <w:tc>
          <w:tcPr>
            <w:tcW w:w="1459" w:type="dxa"/>
            <w:tcBorders>
              <w:top w:val="single" w:sz="4" w:space="0" w:color="000000"/>
              <w:left w:val="single" w:sz="4" w:space="0" w:color="000000"/>
              <w:bottom w:val="single" w:sz="4" w:space="0" w:color="000000"/>
              <w:right w:val="nil"/>
            </w:tcBorders>
            <w:shd w:val="clear" w:color="auto" w:fill="EBF3FC"/>
            <w:vAlign w:val="center"/>
          </w:tcPr>
          <w:p w14:paraId="12D4EF45"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2B5A1A57" w14:textId="77777777" w:rsidTr="002C3B76">
        <w:trPr>
          <w:gridAfter w:val="2"/>
          <w:wAfter w:w="31" w:type="dxa"/>
          <w:trHeight w:hRule="exact" w:val="366"/>
        </w:trPr>
        <w:tc>
          <w:tcPr>
            <w:tcW w:w="4251" w:type="dxa"/>
            <w:gridSpan w:val="3"/>
            <w:tcBorders>
              <w:top w:val="single" w:sz="4" w:space="0" w:color="000000"/>
              <w:left w:val="nil"/>
              <w:bottom w:val="nil"/>
              <w:right w:val="nil"/>
            </w:tcBorders>
            <w:vAlign w:val="center"/>
          </w:tcPr>
          <w:p w14:paraId="2BE6F77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56AFA50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43E390EF" w14:textId="77777777" w:rsidTr="002C3B76">
        <w:trPr>
          <w:gridAfter w:val="2"/>
          <w:wAfter w:w="31" w:type="dxa"/>
          <w:trHeight w:hRule="exact" w:val="270"/>
        </w:trPr>
        <w:tc>
          <w:tcPr>
            <w:tcW w:w="4251" w:type="dxa"/>
            <w:gridSpan w:val="3"/>
            <w:tcBorders>
              <w:top w:val="nil"/>
              <w:left w:val="nil"/>
              <w:bottom w:val="nil"/>
              <w:right w:val="nil"/>
            </w:tcBorders>
            <w:vAlign w:val="center"/>
          </w:tcPr>
          <w:p w14:paraId="3AB14290"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Moc cieplna do 0,5 MW</w:t>
            </w:r>
          </w:p>
        </w:tc>
        <w:tc>
          <w:tcPr>
            <w:tcW w:w="5704" w:type="dxa"/>
            <w:gridSpan w:val="6"/>
            <w:tcBorders>
              <w:top w:val="nil"/>
              <w:left w:val="single" w:sz="4" w:space="0" w:color="000000"/>
              <w:bottom w:val="nil"/>
              <w:right w:val="nil"/>
            </w:tcBorders>
            <w:vAlign w:val="center"/>
          </w:tcPr>
          <w:p w14:paraId="3D5368AD"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7567EDC7" w14:textId="77777777" w:rsidTr="002C3B76">
        <w:trPr>
          <w:gridAfter w:val="2"/>
          <w:wAfter w:w="31" w:type="dxa"/>
          <w:trHeight w:hRule="exact" w:val="290"/>
        </w:trPr>
        <w:tc>
          <w:tcPr>
            <w:tcW w:w="9955" w:type="dxa"/>
            <w:gridSpan w:val="9"/>
            <w:tcBorders>
              <w:top w:val="single" w:sz="4" w:space="0" w:color="000000"/>
              <w:left w:val="nil"/>
              <w:bottom w:val="nil"/>
              <w:right w:val="nil"/>
            </w:tcBorders>
            <w:vAlign w:val="center"/>
          </w:tcPr>
          <w:p w14:paraId="0C3C03B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105DD99C"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2F19EB1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B664FD9" w14:textId="77777777" w:rsidTr="002C3B76">
        <w:trPr>
          <w:gridAfter w:val="2"/>
          <w:wAfter w:w="31" w:type="dxa"/>
          <w:trHeight w:hRule="exact" w:val="284"/>
        </w:trPr>
        <w:tc>
          <w:tcPr>
            <w:tcW w:w="9955" w:type="dxa"/>
            <w:gridSpan w:val="9"/>
            <w:tcBorders>
              <w:top w:val="single" w:sz="4" w:space="0" w:color="000000"/>
              <w:left w:val="nil"/>
              <w:bottom w:val="nil"/>
              <w:right w:val="nil"/>
            </w:tcBorders>
            <w:vAlign w:val="center"/>
          </w:tcPr>
          <w:p w14:paraId="7B71E4E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73E37DA7"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7F12160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475A09A0" w14:textId="77777777" w:rsidTr="002C3B76">
        <w:trPr>
          <w:gridAfter w:val="2"/>
          <w:wAfter w:w="31" w:type="dxa"/>
          <w:trHeight w:hRule="exact" w:val="330"/>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7958669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4F641FC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4F249B77"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A6D139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5594C51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055D5DBA"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64302C25"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61257</w:t>
            </w:r>
          </w:p>
        </w:tc>
        <w:tc>
          <w:tcPr>
            <w:tcW w:w="1414" w:type="dxa"/>
            <w:tcBorders>
              <w:top w:val="single" w:sz="4" w:space="0" w:color="000000"/>
              <w:left w:val="single" w:sz="4" w:space="0" w:color="000000"/>
              <w:bottom w:val="single" w:sz="4" w:space="0" w:color="000000"/>
              <w:right w:val="single" w:sz="4" w:space="0" w:color="000000"/>
            </w:tcBorders>
            <w:vAlign w:val="center"/>
          </w:tcPr>
          <w:p w14:paraId="271A6C4C"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0,783</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3BB965D1"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78251</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5283E45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25,26 MJ/m3</w:t>
            </w:r>
          </w:p>
        </w:tc>
        <w:tc>
          <w:tcPr>
            <w:tcW w:w="1459" w:type="dxa"/>
            <w:tcBorders>
              <w:top w:val="single" w:sz="4" w:space="0" w:color="000000"/>
              <w:left w:val="single" w:sz="4" w:space="0" w:color="000000"/>
              <w:bottom w:val="single" w:sz="4" w:space="0" w:color="000000"/>
              <w:right w:val="single" w:sz="4" w:space="0" w:color="000000"/>
            </w:tcBorders>
            <w:vAlign w:val="center"/>
          </w:tcPr>
          <w:p w14:paraId="28DB6FD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 xml:space="preserve">11152,19 m3 </w:t>
            </w:r>
          </w:p>
        </w:tc>
      </w:tr>
      <w:tr w:rsidR="004B509D" w:rsidRPr="004B509D" w14:paraId="0D81A142"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69E14FE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lastRenderedPageBreak/>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03C35EF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791FAC0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4F16A6F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3310FED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2E0E650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7946002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018C9827"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vAlign w:val="center"/>
          </w:tcPr>
          <w:p w14:paraId="41140B7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0,446</w:t>
            </w:r>
          </w:p>
        </w:tc>
        <w:tc>
          <w:tcPr>
            <w:tcW w:w="1415" w:type="dxa"/>
            <w:tcBorders>
              <w:top w:val="single" w:sz="4" w:space="0" w:color="000000"/>
              <w:left w:val="single" w:sz="4" w:space="0" w:color="000000"/>
              <w:bottom w:val="single" w:sz="4" w:space="0" w:color="000000"/>
              <w:right w:val="single" w:sz="4" w:space="0" w:color="000000"/>
            </w:tcBorders>
            <w:vAlign w:val="center"/>
          </w:tcPr>
          <w:p w14:paraId="3908875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3,346</w:t>
            </w:r>
          </w:p>
        </w:tc>
        <w:tc>
          <w:tcPr>
            <w:tcW w:w="1414" w:type="dxa"/>
            <w:tcBorders>
              <w:top w:val="single" w:sz="4" w:space="0" w:color="000000"/>
              <w:left w:val="single" w:sz="4" w:space="0" w:color="000000"/>
              <w:bottom w:val="single" w:sz="4" w:space="0" w:color="000000"/>
              <w:right w:val="single" w:sz="4" w:space="0" w:color="000000"/>
            </w:tcBorders>
            <w:vAlign w:val="center"/>
          </w:tcPr>
          <w:p w14:paraId="173C9D1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22304,37</w:t>
            </w:r>
          </w:p>
        </w:tc>
        <w:tc>
          <w:tcPr>
            <w:tcW w:w="1415" w:type="dxa"/>
            <w:tcBorders>
              <w:top w:val="single" w:sz="4" w:space="0" w:color="000000"/>
              <w:left w:val="single" w:sz="4" w:space="0" w:color="000000"/>
              <w:bottom w:val="single" w:sz="4" w:space="0" w:color="000000"/>
              <w:right w:val="single" w:sz="4" w:space="0" w:color="000000"/>
            </w:tcBorders>
            <w:vAlign w:val="center"/>
          </w:tcPr>
          <w:p w14:paraId="0B62A98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16,951</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630EB91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0,0669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46E0B79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459" w:type="dxa"/>
            <w:tcBorders>
              <w:top w:val="single" w:sz="4" w:space="0" w:color="000000"/>
              <w:left w:val="single" w:sz="4" w:space="0" w:color="000000"/>
              <w:bottom w:val="single" w:sz="4" w:space="0" w:color="000000"/>
              <w:right w:val="single" w:sz="4" w:space="0" w:color="000000"/>
            </w:tcBorders>
            <w:vAlign w:val="center"/>
          </w:tcPr>
          <w:p w14:paraId="35F1350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r>
      <w:tr w:rsidR="004B509D" w:rsidRPr="004B509D" w14:paraId="1E055845" w14:textId="77777777" w:rsidTr="002C3B76">
        <w:trPr>
          <w:trHeight w:hRule="exact" w:val="270"/>
        </w:trPr>
        <w:tc>
          <w:tcPr>
            <w:tcW w:w="9986" w:type="dxa"/>
            <w:gridSpan w:val="11"/>
            <w:tcBorders>
              <w:top w:val="nil"/>
              <w:left w:val="nil"/>
              <w:bottom w:val="nil"/>
              <w:right w:val="nil"/>
            </w:tcBorders>
          </w:tcPr>
          <w:p w14:paraId="09B5C9A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0E244232"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4E181D2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4C73A30B"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200C371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OGRZEWANIA I WENTYLACJI</w:t>
            </w:r>
          </w:p>
        </w:tc>
        <w:tc>
          <w:tcPr>
            <w:tcW w:w="767" w:type="dxa"/>
            <w:gridSpan w:val="2"/>
            <w:tcBorders>
              <w:top w:val="single" w:sz="4" w:space="0" w:color="000000"/>
              <w:left w:val="nil"/>
              <w:bottom w:val="single" w:sz="4" w:space="0" w:color="000000"/>
              <w:right w:val="nil"/>
            </w:tcBorders>
            <w:vAlign w:val="center"/>
          </w:tcPr>
          <w:p w14:paraId="0FAAD07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Eel,pom,HV</w:t>
            </w:r>
            <w:proofErr w:type="spellEnd"/>
          </w:p>
        </w:tc>
        <w:tc>
          <w:tcPr>
            <w:tcW w:w="1265" w:type="dxa"/>
            <w:tcBorders>
              <w:top w:val="single" w:sz="4" w:space="0" w:color="000000"/>
              <w:left w:val="nil"/>
              <w:bottom w:val="single" w:sz="4" w:space="0" w:color="000000"/>
              <w:right w:val="single" w:sz="4" w:space="0" w:color="000000"/>
            </w:tcBorders>
            <w:vAlign w:val="center"/>
          </w:tcPr>
          <w:p w14:paraId="270C2DE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194A24D4"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6296</w:t>
            </w:r>
          </w:p>
        </w:tc>
      </w:tr>
      <w:tr w:rsidR="004B509D" w:rsidRPr="004B509D" w14:paraId="1B62387F"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0B42C88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1C1362E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2EC5B71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b/>
                <w:bCs/>
                <w:sz w:val="12"/>
                <w:szCs w:val="12"/>
              </w:rPr>
              <w:t>UDZIAŁ</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20DEDA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proofErr w:type="spellStart"/>
            <w:r w:rsidRPr="004B509D">
              <w:rPr>
                <w:rFonts w:ascii="Tahoma" w:hAnsi="Tahoma" w:cs="Tahoma"/>
                <w:b/>
                <w:bCs/>
                <w:sz w:val="12"/>
                <w:szCs w:val="12"/>
              </w:rPr>
              <w:t>Eel,pom</w:t>
            </w:r>
            <w:proofErr w:type="spellEnd"/>
          </w:p>
        </w:tc>
      </w:tr>
      <w:tr w:rsidR="004B509D" w:rsidRPr="004B509D" w14:paraId="0136E29C"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221E0F1E"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7636C777"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BF3FC"/>
          </w:tcPr>
          <w:p w14:paraId="2E8F0AB4"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c>
          <w:tcPr>
            <w:tcW w:w="1459" w:type="dxa"/>
            <w:tcBorders>
              <w:top w:val="single" w:sz="4" w:space="0" w:color="000000"/>
              <w:left w:val="single" w:sz="4" w:space="0" w:color="000000"/>
              <w:bottom w:val="single" w:sz="4" w:space="0" w:color="000000"/>
              <w:right w:val="single" w:sz="4" w:space="0" w:color="000000"/>
            </w:tcBorders>
            <w:shd w:val="clear" w:color="auto" w:fill="EBF3FC"/>
          </w:tcPr>
          <w:p w14:paraId="409A799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6296</w:t>
            </w:r>
          </w:p>
        </w:tc>
      </w:tr>
      <w:tr w:rsidR="004B509D" w:rsidRPr="004B509D" w14:paraId="50E997C5" w14:textId="77777777" w:rsidTr="002C3B76">
        <w:trPr>
          <w:gridAfter w:val="2"/>
          <w:wAfter w:w="31" w:type="dxa"/>
          <w:trHeight w:hRule="exact" w:val="180"/>
        </w:trPr>
        <w:tc>
          <w:tcPr>
            <w:tcW w:w="4251" w:type="dxa"/>
            <w:gridSpan w:val="3"/>
            <w:tcBorders>
              <w:top w:val="single" w:sz="4" w:space="0" w:color="000000"/>
              <w:left w:val="nil"/>
              <w:bottom w:val="nil"/>
              <w:right w:val="single" w:sz="4" w:space="0" w:color="000000"/>
            </w:tcBorders>
            <w:vAlign w:val="center"/>
          </w:tcPr>
          <w:p w14:paraId="31A024D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67B2C98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543B79DB" w14:textId="77777777" w:rsidTr="002C3B76">
        <w:trPr>
          <w:gridAfter w:val="2"/>
          <w:wAfter w:w="31" w:type="dxa"/>
          <w:trHeight w:hRule="exact" w:val="285"/>
        </w:trPr>
        <w:tc>
          <w:tcPr>
            <w:tcW w:w="4251" w:type="dxa"/>
            <w:gridSpan w:val="3"/>
            <w:tcBorders>
              <w:top w:val="nil"/>
              <w:left w:val="nil"/>
              <w:bottom w:val="nil"/>
              <w:right w:val="single" w:sz="4" w:space="0" w:color="000000"/>
            </w:tcBorders>
            <w:vAlign w:val="center"/>
          </w:tcPr>
          <w:p w14:paraId="2C703563"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Produkcja konwencjonalna</w:t>
            </w:r>
          </w:p>
        </w:tc>
        <w:tc>
          <w:tcPr>
            <w:tcW w:w="5704" w:type="dxa"/>
            <w:gridSpan w:val="6"/>
            <w:tcBorders>
              <w:top w:val="nil"/>
              <w:left w:val="single" w:sz="4" w:space="0" w:color="000000"/>
              <w:bottom w:val="nil"/>
              <w:right w:val="nil"/>
            </w:tcBorders>
            <w:vAlign w:val="center"/>
          </w:tcPr>
          <w:p w14:paraId="67BCE21E"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145B77E2"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08BEA20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33D6F20E"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1412E48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17BF1B61"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5810CE1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616BAC14"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198A159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23ED23CA"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7AB5741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1E34C8F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6A0D8CC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24DFB11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3498F18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6A75C64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434407D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6C8A734A"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5B82B2B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9,759</w:t>
            </w:r>
          </w:p>
        </w:tc>
        <w:tc>
          <w:tcPr>
            <w:tcW w:w="1415" w:type="dxa"/>
            <w:tcBorders>
              <w:top w:val="single" w:sz="4" w:space="0" w:color="000000"/>
              <w:left w:val="single" w:sz="4" w:space="0" w:color="000000"/>
              <w:bottom w:val="single" w:sz="4" w:space="0" w:color="000000"/>
              <w:right w:val="single" w:sz="4" w:space="0" w:color="000000"/>
            </w:tcBorders>
          </w:tcPr>
          <w:p w14:paraId="400E97A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w:t>
            </w:r>
          </w:p>
        </w:tc>
        <w:tc>
          <w:tcPr>
            <w:tcW w:w="1414" w:type="dxa"/>
            <w:tcBorders>
              <w:top w:val="single" w:sz="4" w:space="0" w:color="000000"/>
              <w:left w:val="single" w:sz="4" w:space="0" w:color="000000"/>
              <w:bottom w:val="single" w:sz="4" w:space="0" w:color="000000"/>
              <w:right w:val="single" w:sz="4" w:space="0" w:color="000000"/>
            </w:tcBorders>
          </w:tcPr>
          <w:p w14:paraId="0ADDC47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6045,85</w:t>
            </w:r>
          </w:p>
        </w:tc>
        <w:tc>
          <w:tcPr>
            <w:tcW w:w="1415" w:type="dxa"/>
            <w:tcBorders>
              <w:top w:val="single" w:sz="4" w:space="0" w:color="000000"/>
              <w:left w:val="single" w:sz="4" w:space="0" w:color="000000"/>
              <w:bottom w:val="single" w:sz="4" w:space="0" w:color="000000"/>
              <w:right w:val="single" w:sz="4" w:space="0" w:color="000000"/>
            </w:tcBorders>
          </w:tcPr>
          <w:p w14:paraId="78C6729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7,052</w:t>
            </w:r>
          </w:p>
        </w:tc>
        <w:tc>
          <w:tcPr>
            <w:tcW w:w="1415" w:type="dxa"/>
            <w:gridSpan w:val="2"/>
            <w:tcBorders>
              <w:top w:val="single" w:sz="4" w:space="0" w:color="000000"/>
              <w:left w:val="single" w:sz="4" w:space="0" w:color="000000"/>
              <w:bottom w:val="single" w:sz="4" w:space="0" w:color="000000"/>
              <w:right w:val="single" w:sz="4" w:space="0" w:color="000000"/>
            </w:tcBorders>
          </w:tcPr>
          <w:p w14:paraId="70275D5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0,2519</w:t>
            </w:r>
          </w:p>
        </w:tc>
        <w:tc>
          <w:tcPr>
            <w:tcW w:w="1415" w:type="dxa"/>
            <w:gridSpan w:val="2"/>
            <w:tcBorders>
              <w:top w:val="single" w:sz="4" w:space="0" w:color="000000"/>
              <w:left w:val="single" w:sz="4" w:space="0" w:color="000000"/>
              <w:bottom w:val="single" w:sz="4" w:space="0" w:color="000000"/>
              <w:right w:val="single" w:sz="4" w:space="0" w:color="000000"/>
            </w:tcBorders>
          </w:tcPr>
          <w:p w14:paraId="3134423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tcPr>
          <w:p w14:paraId="3CDC5A8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415A54CF" w14:textId="77777777" w:rsidTr="002C3B76">
        <w:trPr>
          <w:trHeight w:hRule="exact" w:val="210"/>
        </w:trPr>
        <w:tc>
          <w:tcPr>
            <w:tcW w:w="9986" w:type="dxa"/>
            <w:gridSpan w:val="11"/>
            <w:tcBorders>
              <w:top w:val="nil"/>
              <w:left w:val="nil"/>
              <w:bottom w:val="nil"/>
              <w:right w:val="nil"/>
            </w:tcBorders>
          </w:tcPr>
          <w:p w14:paraId="1675D43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2B0AD128" w14:textId="77777777" w:rsidTr="002C3B76">
        <w:trPr>
          <w:gridAfter w:val="1"/>
          <w:wAfter w:w="16" w:type="dxa"/>
          <w:trHeight w:hRule="exact" w:val="225"/>
        </w:trPr>
        <w:tc>
          <w:tcPr>
            <w:tcW w:w="9970" w:type="dxa"/>
            <w:gridSpan w:val="10"/>
            <w:tcBorders>
              <w:top w:val="nil"/>
              <w:left w:val="nil"/>
              <w:bottom w:val="nil"/>
              <w:right w:val="nil"/>
            </w:tcBorders>
            <w:shd w:val="clear" w:color="auto" w:fill="007EAE"/>
            <w:vAlign w:val="center"/>
          </w:tcPr>
          <w:p w14:paraId="4174707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CIEPŁA WODA</w:t>
            </w:r>
          </w:p>
        </w:tc>
      </w:tr>
      <w:tr w:rsidR="004B509D" w:rsidRPr="004B509D" w14:paraId="726D0F16" w14:textId="77777777" w:rsidTr="002C3B76">
        <w:trPr>
          <w:gridAfter w:val="2"/>
          <w:wAfter w:w="31" w:type="dxa"/>
          <w:trHeight w:hRule="exact" w:val="855"/>
        </w:trPr>
        <w:tc>
          <w:tcPr>
            <w:tcW w:w="9955" w:type="dxa"/>
            <w:gridSpan w:val="9"/>
            <w:tcBorders>
              <w:top w:val="nil"/>
              <w:left w:val="nil"/>
              <w:bottom w:val="nil"/>
              <w:right w:val="nil"/>
            </w:tcBorders>
            <w:vAlign w:val="center"/>
          </w:tcPr>
          <w:p w14:paraId="5906BC2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Nośnikiem energii końcowej jest gaz ziemny. Woda podgrzana zostanie do wymaganej temperatury poprzez źródło wysokoparametrowe – kocioł gazowy (70/50°C). </w:t>
            </w:r>
          </w:p>
        </w:tc>
      </w:tr>
      <w:tr w:rsidR="004B509D" w:rsidRPr="004B509D" w14:paraId="6923C5AA"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5CE8C6E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PALIW I EMISJA ZANIECZYSZCZEŃ</w:t>
            </w:r>
          </w:p>
        </w:tc>
      </w:tr>
      <w:tr w:rsidR="004B509D" w:rsidRPr="004B509D" w14:paraId="1D0629ED"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1C62EF9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UŻYTKOWĄ DLA SYSTEMU PRZYGOTOWANIA CIEPŁEJ WODY UŻYTKOWEJ</w:t>
            </w:r>
          </w:p>
        </w:tc>
        <w:tc>
          <w:tcPr>
            <w:tcW w:w="767" w:type="dxa"/>
            <w:gridSpan w:val="2"/>
            <w:tcBorders>
              <w:top w:val="single" w:sz="4" w:space="0" w:color="000000"/>
              <w:left w:val="nil"/>
              <w:bottom w:val="single" w:sz="4" w:space="0" w:color="000000"/>
              <w:right w:val="nil"/>
            </w:tcBorders>
            <w:vAlign w:val="center"/>
          </w:tcPr>
          <w:p w14:paraId="1A8F203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QW,nd</w:t>
            </w:r>
            <w:proofErr w:type="spellEnd"/>
          </w:p>
        </w:tc>
        <w:tc>
          <w:tcPr>
            <w:tcW w:w="1265" w:type="dxa"/>
            <w:tcBorders>
              <w:top w:val="single" w:sz="4" w:space="0" w:color="000000"/>
              <w:left w:val="nil"/>
              <w:bottom w:val="single" w:sz="4" w:space="0" w:color="000000"/>
              <w:right w:val="single" w:sz="4" w:space="0" w:color="000000"/>
            </w:tcBorders>
            <w:vAlign w:val="center"/>
          </w:tcPr>
          <w:p w14:paraId="7FD4CBE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21A0486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2674</w:t>
            </w:r>
          </w:p>
        </w:tc>
      </w:tr>
      <w:tr w:rsidR="004B509D" w:rsidRPr="004B509D" w14:paraId="3D476C4C"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10833DC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15E56BC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1D64C0DC" w14:textId="77777777" w:rsidR="00CF017A" w:rsidRPr="004B509D" w:rsidRDefault="00CF017A" w:rsidP="002C3B76">
            <w:pPr>
              <w:widowControl w:val="0"/>
              <w:autoSpaceDE w:val="0"/>
              <w:autoSpaceDN w:val="0"/>
              <w:adjustRightInd w:val="0"/>
              <w:spacing w:before="45"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6325FF58"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7812782C"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PALIWA - Gaz ziemny</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779924A5"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GAZ ZZ</w:t>
            </w:r>
          </w:p>
        </w:tc>
        <w:tc>
          <w:tcPr>
            <w:tcW w:w="1459" w:type="dxa"/>
            <w:tcBorders>
              <w:top w:val="single" w:sz="4" w:space="0" w:color="000000"/>
              <w:left w:val="single" w:sz="4" w:space="0" w:color="000000"/>
              <w:bottom w:val="single" w:sz="4" w:space="0" w:color="000000"/>
              <w:right w:val="single" w:sz="4" w:space="0" w:color="000000"/>
            </w:tcBorders>
            <w:shd w:val="clear" w:color="auto" w:fill="EBF3FC"/>
            <w:vAlign w:val="center"/>
          </w:tcPr>
          <w:p w14:paraId="491FC71A"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0299B96D" w14:textId="77777777" w:rsidTr="002C3B76">
        <w:trPr>
          <w:gridAfter w:val="2"/>
          <w:wAfter w:w="31" w:type="dxa"/>
          <w:trHeight w:hRule="exact" w:val="236"/>
        </w:trPr>
        <w:tc>
          <w:tcPr>
            <w:tcW w:w="4251" w:type="dxa"/>
            <w:gridSpan w:val="3"/>
            <w:tcBorders>
              <w:top w:val="single" w:sz="4" w:space="0" w:color="000000"/>
              <w:left w:val="nil"/>
              <w:bottom w:val="nil"/>
              <w:right w:val="single" w:sz="4" w:space="0" w:color="000000"/>
            </w:tcBorders>
            <w:vAlign w:val="center"/>
          </w:tcPr>
          <w:p w14:paraId="43C1B71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7999212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7189AD9B" w14:textId="77777777" w:rsidTr="002C3B76">
        <w:trPr>
          <w:gridAfter w:val="2"/>
          <w:wAfter w:w="31" w:type="dxa"/>
          <w:trHeight w:hRule="exact" w:val="270"/>
        </w:trPr>
        <w:tc>
          <w:tcPr>
            <w:tcW w:w="4251" w:type="dxa"/>
            <w:gridSpan w:val="3"/>
            <w:tcBorders>
              <w:top w:val="nil"/>
              <w:left w:val="nil"/>
              <w:bottom w:val="nil"/>
              <w:right w:val="single" w:sz="4" w:space="0" w:color="000000"/>
            </w:tcBorders>
            <w:vAlign w:val="center"/>
          </w:tcPr>
          <w:p w14:paraId="5E6B3F92"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Moc cieplna do 0,5 MW</w:t>
            </w:r>
          </w:p>
        </w:tc>
        <w:tc>
          <w:tcPr>
            <w:tcW w:w="5704" w:type="dxa"/>
            <w:gridSpan w:val="6"/>
            <w:tcBorders>
              <w:top w:val="nil"/>
              <w:left w:val="single" w:sz="4" w:space="0" w:color="000000"/>
              <w:bottom w:val="nil"/>
              <w:right w:val="nil"/>
            </w:tcBorders>
            <w:vAlign w:val="center"/>
          </w:tcPr>
          <w:p w14:paraId="5372ADFD"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32BD7119" w14:textId="77777777" w:rsidTr="002C3B76">
        <w:trPr>
          <w:gridAfter w:val="2"/>
          <w:wAfter w:w="31" w:type="dxa"/>
          <w:trHeight w:hRule="exact" w:val="286"/>
        </w:trPr>
        <w:tc>
          <w:tcPr>
            <w:tcW w:w="9955" w:type="dxa"/>
            <w:gridSpan w:val="9"/>
            <w:tcBorders>
              <w:top w:val="single" w:sz="4" w:space="0" w:color="000000"/>
              <w:left w:val="nil"/>
              <w:bottom w:val="nil"/>
              <w:right w:val="nil"/>
            </w:tcBorders>
            <w:vAlign w:val="center"/>
          </w:tcPr>
          <w:p w14:paraId="49D6065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69623B5C"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28A8A8D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353D111E" w14:textId="77777777" w:rsidTr="002C3B76">
        <w:trPr>
          <w:gridAfter w:val="2"/>
          <w:wAfter w:w="31" w:type="dxa"/>
          <w:trHeight w:hRule="exact" w:val="294"/>
        </w:trPr>
        <w:tc>
          <w:tcPr>
            <w:tcW w:w="9955" w:type="dxa"/>
            <w:gridSpan w:val="9"/>
            <w:tcBorders>
              <w:top w:val="single" w:sz="4" w:space="0" w:color="000000"/>
              <w:left w:val="nil"/>
              <w:bottom w:val="nil"/>
              <w:right w:val="nil"/>
            </w:tcBorders>
            <w:vAlign w:val="center"/>
          </w:tcPr>
          <w:p w14:paraId="788C30E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1555F1B7"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02C687D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00247CD3" w14:textId="77777777" w:rsidTr="00CF017A">
        <w:trPr>
          <w:gridAfter w:val="2"/>
          <w:wAfter w:w="31" w:type="dxa"/>
          <w:trHeight w:hRule="exact" w:val="469"/>
        </w:trPr>
        <w:tc>
          <w:tcPr>
            <w:tcW w:w="2837" w:type="dxa"/>
            <w:gridSpan w:val="2"/>
            <w:tcBorders>
              <w:top w:val="single" w:sz="4" w:space="0" w:color="000000"/>
              <w:left w:val="single" w:sz="4" w:space="0" w:color="000000"/>
              <w:bottom w:val="single" w:sz="4" w:space="0" w:color="000000"/>
              <w:right w:val="single" w:sz="4" w:space="0" w:color="000000"/>
            </w:tcBorders>
            <w:shd w:val="clear" w:color="auto" w:fill="E3E3E3"/>
          </w:tcPr>
          <w:p w14:paraId="1D26AC3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6FA95CF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3"/>
            <w:tcBorders>
              <w:top w:val="single" w:sz="4" w:space="0" w:color="000000"/>
              <w:left w:val="single" w:sz="4" w:space="0" w:color="000000"/>
              <w:bottom w:val="single" w:sz="4" w:space="0" w:color="000000"/>
              <w:right w:val="single" w:sz="4" w:space="0" w:color="000000"/>
            </w:tcBorders>
            <w:shd w:val="clear" w:color="auto" w:fill="E3E3E3"/>
          </w:tcPr>
          <w:p w14:paraId="4F608FA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4672DEF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FDF9A0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11133A6D" w14:textId="77777777" w:rsidTr="002C3B76">
        <w:trPr>
          <w:gridAfter w:val="2"/>
          <w:wAfter w:w="31" w:type="dxa"/>
          <w:trHeight w:hRule="exact" w:val="270"/>
        </w:trPr>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12D5575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8"/>
                <w:szCs w:val="18"/>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1D83556F"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0,598</w:t>
            </w:r>
          </w:p>
        </w:tc>
        <w:tc>
          <w:tcPr>
            <w:tcW w:w="2830" w:type="dxa"/>
            <w:gridSpan w:val="3"/>
            <w:tcBorders>
              <w:top w:val="single" w:sz="4" w:space="0" w:color="000000"/>
              <w:left w:val="single" w:sz="4" w:space="0" w:color="000000"/>
              <w:bottom w:val="single" w:sz="4" w:space="0" w:color="000000"/>
              <w:right w:val="single" w:sz="4" w:space="0" w:color="000000"/>
            </w:tcBorders>
            <w:vAlign w:val="center"/>
          </w:tcPr>
          <w:p w14:paraId="52713C1A"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4469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5D1B870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25,26 MJ/m3</w:t>
            </w:r>
          </w:p>
        </w:tc>
        <w:tc>
          <w:tcPr>
            <w:tcW w:w="1459" w:type="dxa"/>
            <w:tcBorders>
              <w:top w:val="single" w:sz="4" w:space="0" w:color="000000"/>
              <w:left w:val="single" w:sz="4" w:space="0" w:color="000000"/>
              <w:bottom w:val="single" w:sz="4" w:space="0" w:color="000000"/>
              <w:right w:val="single" w:sz="4" w:space="0" w:color="000000"/>
            </w:tcBorders>
            <w:vAlign w:val="center"/>
          </w:tcPr>
          <w:p w14:paraId="0417689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 xml:space="preserve">636,97 m3 </w:t>
            </w:r>
          </w:p>
        </w:tc>
      </w:tr>
      <w:tr w:rsidR="004B509D" w:rsidRPr="004B509D" w14:paraId="5A0EE56D" w14:textId="77777777" w:rsidTr="002C3B76">
        <w:trPr>
          <w:gridAfter w:val="2"/>
          <w:wAfter w:w="31" w:type="dxa"/>
          <w:trHeight w:hRule="exact" w:val="330"/>
        </w:trPr>
        <w:tc>
          <w:tcPr>
            <w:tcW w:w="1422" w:type="dxa"/>
            <w:tcBorders>
              <w:top w:val="single" w:sz="4" w:space="0" w:color="000000"/>
              <w:left w:val="single" w:sz="4" w:space="0" w:color="000000"/>
              <w:bottom w:val="single" w:sz="4" w:space="0" w:color="000000"/>
              <w:right w:val="single" w:sz="4" w:space="0" w:color="000000"/>
            </w:tcBorders>
            <w:shd w:val="clear" w:color="auto" w:fill="E3E3E3"/>
          </w:tcPr>
          <w:p w14:paraId="29B5207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24AB7044"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tcPr>
          <w:p w14:paraId="5FFE9DEB"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tcPr>
          <w:p w14:paraId="45FD2992"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1C30A0C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1094CAD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tcPr>
          <w:p w14:paraId="37372839"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4F3661AD"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vAlign w:val="center"/>
          </w:tcPr>
          <w:p w14:paraId="088474D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0,025</w:t>
            </w:r>
          </w:p>
        </w:tc>
        <w:tc>
          <w:tcPr>
            <w:tcW w:w="1415" w:type="dxa"/>
            <w:tcBorders>
              <w:top w:val="single" w:sz="4" w:space="0" w:color="000000"/>
              <w:left w:val="single" w:sz="4" w:space="0" w:color="000000"/>
              <w:bottom w:val="single" w:sz="4" w:space="0" w:color="000000"/>
              <w:right w:val="single" w:sz="4" w:space="0" w:color="000000"/>
            </w:tcBorders>
            <w:vAlign w:val="center"/>
          </w:tcPr>
          <w:p w14:paraId="5C82572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0,191</w:t>
            </w:r>
          </w:p>
        </w:tc>
        <w:tc>
          <w:tcPr>
            <w:tcW w:w="1414" w:type="dxa"/>
            <w:tcBorders>
              <w:top w:val="single" w:sz="4" w:space="0" w:color="000000"/>
              <w:left w:val="single" w:sz="4" w:space="0" w:color="000000"/>
              <w:bottom w:val="single" w:sz="4" w:space="0" w:color="000000"/>
              <w:right w:val="single" w:sz="4" w:space="0" w:color="000000"/>
            </w:tcBorders>
            <w:vAlign w:val="center"/>
          </w:tcPr>
          <w:p w14:paraId="0F57771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1273,94</w:t>
            </w:r>
          </w:p>
        </w:tc>
        <w:tc>
          <w:tcPr>
            <w:tcW w:w="1415" w:type="dxa"/>
            <w:tcBorders>
              <w:top w:val="single" w:sz="4" w:space="0" w:color="000000"/>
              <w:left w:val="single" w:sz="4" w:space="0" w:color="000000"/>
              <w:bottom w:val="single" w:sz="4" w:space="0" w:color="000000"/>
              <w:right w:val="single" w:sz="4" w:space="0" w:color="000000"/>
            </w:tcBorders>
            <w:vAlign w:val="center"/>
          </w:tcPr>
          <w:p w14:paraId="297FD4F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0,968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818EE8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0,0038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5F82933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459" w:type="dxa"/>
            <w:tcBorders>
              <w:top w:val="single" w:sz="4" w:space="0" w:color="000000"/>
              <w:left w:val="single" w:sz="4" w:space="0" w:color="000000"/>
              <w:bottom w:val="single" w:sz="4" w:space="0" w:color="000000"/>
              <w:right w:val="single" w:sz="4" w:space="0" w:color="000000"/>
            </w:tcBorders>
            <w:vAlign w:val="center"/>
          </w:tcPr>
          <w:p w14:paraId="2F579D3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r>
      <w:tr w:rsidR="004B509D" w:rsidRPr="004B509D" w14:paraId="725D2CAC" w14:textId="77777777" w:rsidTr="002C3B76">
        <w:trPr>
          <w:trHeight w:hRule="exact" w:val="270"/>
        </w:trPr>
        <w:tc>
          <w:tcPr>
            <w:tcW w:w="9986" w:type="dxa"/>
            <w:gridSpan w:val="11"/>
            <w:tcBorders>
              <w:top w:val="nil"/>
              <w:left w:val="nil"/>
              <w:bottom w:val="nil"/>
              <w:right w:val="nil"/>
            </w:tcBorders>
          </w:tcPr>
          <w:p w14:paraId="744E13D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210E39A7" w14:textId="77777777" w:rsidTr="002C3B76">
        <w:trPr>
          <w:gridAfter w:val="2"/>
          <w:wAfter w:w="31" w:type="dxa"/>
          <w:trHeight w:hRule="exact" w:val="285"/>
        </w:trPr>
        <w:tc>
          <w:tcPr>
            <w:tcW w:w="9955" w:type="dxa"/>
            <w:gridSpan w:val="9"/>
            <w:tcBorders>
              <w:top w:val="single" w:sz="4" w:space="0" w:color="000000"/>
              <w:left w:val="single" w:sz="4" w:space="0" w:color="000000"/>
              <w:bottom w:val="single" w:sz="4" w:space="0" w:color="000000"/>
              <w:right w:val="single" w:sz="4" w:space="0" w:color="000000"/>
            </w:tcBorders>
            <w:shd w:val="clear" w:color="auto" w:fill="A6CAF0"/>
            <w:vAlign w:val="center"/>
          </w:tcPr>
          <w:p w14:paraId="7B87BA9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51FA1507" w14:textId="77777777" w:rsidTr="002C3B76">
        <w:trPr>
          <w:gridAfter w:val="2"/>
          <w:wAfter w:w="31" w:type="dxa"/>
          <w:trHeight w:hRule="exact" w:val="375"/>
        </w:trPr>
        <w:tc>
          <w:tcPr>
            <w:tcW w:w="6464" w:type="dxa"/>
            <w:gridSpan w:val="5"/>
            <w:tcBorders>
              <w:top w:val="single" w:sz="4" w:space="0" w:color="000000"/>
              <w:left w:val="nil"/>
              <w:bottom w:val="single" w:sz="4" w:space="0" w:color="000000"/>
              <w:right w:val="nil"/>
            </w:tcBorders>
            <w:vAlign w:val="center"/>
          </w:tcPr>
          <w:p w14:paraId="39C68CD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CIEPŁEJ WODY</w:t>
            </w:r>
          </w:p>
        </w:tc>
        <w:tc>
          <w:tcPr>
            <w:tcW w:w="767" w:type="dxa"/>
            <w:gridSpan w:val="2"/>
            <w:tcBorders>
              <w:top w:val="single" w:sz="4" w:space="0" w:color="000000"/>
              <w:left w:val="nil"/>
              <w:bottom w:val="single" w:sz="4" w:space="0" w:color="000000"/>
              <w:right w:val="nil"/>
            </w:tcBorders>
            <w:vAlign w:val="center"/>
          </w:tcPr>
          <w:p w14:paraId="1114FCE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Eel,pom,W</w:t>
            </w:r>
            <w:proofErr w:type="spellEnd"/>
          </w:p>
        </w:tc>
        <w:tc>
          <w:tcPr>
            <w:tcW w:w="1265" w:type="dxa"/>
            <w:tcBorders>
              <w:top w:val="single" w:sz="4" w:space="0" w:color="000000"/>
              <w:left w:val="nil"/>
              <w:bottom w:val="single" w:sz="4" w:space="0" w:color="000000"/>
              <w:right w:val="single" w:sz="4" w:space="0" w:color="000000"/>
            </w:tcBorders>
            <w:vAlign w:val="center"/>
          </w:tcPr>
          <w:p w14:paraId="6D36EEA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tcBorders>
              <w:top w:val="single" w:sz="4" w:space="0" w:color="000000"/>
              <w:left w:val="single" w:sz="4" w:space="0" w:color="000000"/>
              <w:bottom w:val="single" w:sz="4" w:space="0" w:color="000000"/>
              <w:right w:val="nil"/>
            </w:tcBorders>
            <w:vAlign w:val="center"/>
          </w:tcPr>
          <w:p w14:paraId="6F6D5F9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398</w:t>
            </w:r>
          </w:p>
        </w:tc>
      </w:tr>
      <w:tr w:rsidR="004B509D" w:rsidRPr="004B509D" w14:paraId="037AC1D8" w14:textId="77777777" w:rsidTr="002C3B76">
        <w:trPr>
          <w:gridAfter w:val="2"/>
          <w:wAfter w:w="31" w:type="dxa"/>
          <w:trHeight w:hRule="exact" w:val="225"/>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0205854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28D70FE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5D899DE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5956E2E1" w14:textId="77777777" w:rsidTr="002C3B76">
        <w:trPr>
          <w:gridAfter w:val="2"/>
          <w:wAfter w:w="31" w:type="dxa"/>
          <w:trHeight w:hRule="exact" w:val="270"/>
        </w:trPr>
        <w:tc>
          <w:tcPr>
            <w:tcW w:w="4251" w:type="dxa"/>
            <w:gridSpan w:val="3"/>
            <w:tcBorders>
              <w:top w:val="single" w:sz="4" w:space="0" w:color="000000"/>
              <w:left w:val="single" w:sz="4" w:space="0" w:color="000000"/>
              <w:bottom w:val="single" w:sz="4" w:space="0" w:color="000000"/>
              <w:right w:val="single" w:sz="4" w:space="0" w:color="000000"/>
            </w:tcBorders>
            <w:shd w:val="clear" w:color="auto" w:fill="EBF3FC"/>
            <w:vAlign w:val="center"/>
          </w:tcPr>
          <w:p w14:paraId="176B2DAC"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05C3EDCA"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tcBorders>
              <w:top w:val="single" w:sz="4" w:space="0" w:color="000000"/>
              <w:left w:val="single" w:sz="4" w:space="0" w:color="000000"/>
              <w:bottom w:val="single" w:sz="4" w:space="0" w:color="000000"/>
              <w:right w:val="single" w:sz="4" w:space="0" w:color="000000"/>
            </w:tcBorders>
            <w:shd w:val="clear" w:color="auto" w:fill="EBF3FC"/>
          </w:tcPr>
          <w:p w14:paraId="48860ABD"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1AC87B55" w14:textId="77777777" w:rsidTr="002C3B76">
        <w:trPr>
          <w:gridAfter w:val="2"/>
          <w:wAfter w:w="31" w:type="dxa"/>
          <w:trHeight w:hRule="exact" w:val="180"/>
        </w:trPr>
        <w:tc>
          <w:tcPr>
            <w:tcW w:w="4251" w:type="dxa"/>
            <w:gridSpan w:val="3"/>
            <w:tcBorders>
              <w:top w:val="single" w:sz="4" w:space="0" w:color="000000"/>
              <w:left w:val="nil"/>
              <w:bottom w:val="nil"/>
              <w:right w:val="single" w:sz="4" w:space="0" w:color="000000"/>
            </w:tcBorders>
            <w:vAlign w:val="center"/>
          </w:tcPr>
          <w:p w14:paraId="754AB2F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6"/>
            <w:tcBorders>
              <w:top w:val="single" w:sz="4" w:space="0" w:color="000000"/>
              <w:left w:val="single" w:sz="4" w:space="0" w:color="000000"/>
              <w:bottom w:val="nil"/>
              <w:right w:val="nil"/>
            </w:tcBorders>
            <w:vAlign w:val="center"/>
          </w:tcPr>
          <w:p w14:paraId="4DC1B1A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7EEDACF5" w14:textId="77777777" w:rsidTr="002C3B76">
        <w:trPr>
          <w:gridAfter w:val="2"/>
          <w:wAfter w:w="31" w:type="dxa"/>
          <w:trHeight w:hRule="exact" w:val="285"/>
        </w:trPr>
        <w:tc>
          <w:tcPr>
            <w:tcW w:w="4251" w:type="dxa"/>
            <w:gridSpan w:val="3"/>
            <w:tcBorders>
              <w:top w:val="nil"/>
              <w:left w:val="nil"/>
              <w:bottom w:val="nil"/>
              <w:right w:val="single" w:sz="4" w:space="0" w:color="000000"/>
            </w:tcBorders>
            <w:vAlign w:val="center"/>
          </w:tcPr>
          <w:p w14:paraId="18301970"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Produkcja konwencjonalna</w:t>
            </w:r>
          </w:p>
        </w:tc>
        <w:tc>
          <w:tcPr>
            <w:tcW w:w="5704" w:type="dxa"/>
            <w:gridSpan w:val="6"/>
            <w:tcBorders>
              <w:top w:val="nil"/>
              <w:left w:val="single" w:sz="4" w:space="0" w:color="000000"/>
              <w:bottom w:val="nil"/>
              <w:right w:val="nil"/>
            </w:tcBorders>
            <w:vAlign w:val="center"/>
          </w:tcPr>
          <w:p w14:paraId="084CA1F3"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51790EEA"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7F11305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632905B1"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2C3E0A9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2FA88233" w14:textId="77777777" w:rsidTr="002C3B76">
        <w:trPr>
          <w:gridAfter w:val="2"/>
          <w:wAfter w:w="31" w:type="dxa"/>
          <w:trHeight w:hRule="exact" w:val="180"/>
        </w:trPr>
        <w:tc>
          <w:tcPr>
            <w:tcW w:w="9955" w:type="dxa"/>
            <w:gridSpan w:val="9"/>
            <w:tcBorders>
              <w:top w:val="single" w:sz="4" w:space="0" w:color="000000"/>
              <w:left w:val="nil"/>
              <w:bottom w:val="nil"/>
              <w:right w:val="nil"/>
            </w:tcBorders>
            <w:vAlign w:val="center"/>
          </w:tcPr>
          <w:p w14:paraId="37CC320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4BCE13BC" w14:textId="77777777" w:rsidTr="002C3B76">
        <w:trPr>
          <w:gridAfter w:val="2"/>
          <w:wAfter w:w="31" w:type="dxa"/>
          <w:trHeight w:hRule="exact" w:val="270"/>
        </w:trPr>
        <w:tc>
          <w:tcPr>
            <w:tcW w:w="9955" w:type="dxa"/>
            <w:gridSpan w:val="9"/>
            <w:tcBorders>
              <w:top w:val="nil"/>
              <w:left w:val="nil"/>
              <w:bottom w:val="nil"/>
              <w:right w:val="nil"/>
            </w:tcBorders>
            <w:vAlign w:val="center"/>
          </w:tcPr>
          <w:p w14:paraId="6E97ACD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51FC295C" w14:textId="77777777" w:rsidTr="002C3B76">
        <w:trPr>
          <w:gridAfter w:val="2"/>
          <w:wAfter w:w="31" w:type="dxa"/>
          <w:trHeight w:hRule="exact" w:val="225"/>
        </w:trPr>
        <w:tc>
          <w:tcPr>
            <w:tcW w:w="1422"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3BD8018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68BF063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035E169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4B966C7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64CAD1A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14:paraId="53D948F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tcBorders>
              <w:top w:val="single" w:sz="4" w:space="0" w:color="000000"/>
              <w:left w:val="single" w:sz="4" w:space="0" w:color="000000"/>
              <w:bottom w:val="single" w:sz="4" w:space="0" w:color="000000"/>
              <w:right w:val="single" w:sz="4" w:space="0" w:color="000000"/>
            </w:tcBorders>
            <w:shd w:val="clear" w:color="auto" w:fill="E3E3E3"/>
            <w:vAlign w:val="center"/>
          </w:tcPr>
          <w:p w14:paraId="51D0CAA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p>
        </w:tc>
      </w:tr>
      <w:tr w:rsidR="00CF017A" w:rsidRPr="004B509D" w14:paraId="1068EF4C" w14:textId="77777777" w:rsidTr="002C3B76">
        <w:trPr>
          <w:gridAfter w:val="2"/>
          <w:wAfter w:w="31" w:type="dxa"/>
          <w:trHeight w:hRule="exact" w:val="270"/>
        </w:trPr>
        <w:tc>
          <w:tcPr>
            <w:tcW w:w="1422" w:type="dxa"/>
            <w:tcBorders>
              <w:top w:val="single" w:sz="4" w:space="0" w:color="000000"/>
              <w:left w:val="single" w:sz="4" w:space="0" w:color="000000"/>
              <w:bottom w:val="single" w:sz="4" w:space="0" w:color="000000"/>
              <w:right w:val="single" w:sz="4" w:space="0" w:color="000000"/>
            </w:tcBorders>
          </w:tcPr>
          <w:p w14:paraId="51CB987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0,617</w:t>
            </w:r>
          </w:p>
        </w:tc>
        <w:tc>
          <w:tcPr>
            <w:tcW w:w="1415" w:type="dxa"/>
            <w:tcBorders>
              <w:top w:val="single" w:sz="4" w:space="0" w:color="000000"/>
              <w:left w:val="single" w:sz="4" w:space="0" w:color="000000"/>
              <w:bottom w:val="single" w:sz="4" w:space="0" w:color="000000"/>
              <w:right w:val="single" w:sz="4" w:space="0" w:color="000000"/>
            </w:tcBorders>
          </w:tcPr>
          <w:p w14:paraId="0AA4281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w:t>
            </w:r>
          </w:p>
        </w:tc>
        <w:tc>
          <w:tcPr>
            <w:tcW w:w="1414" w:type="dxa"/>
            <w:tcBorders>
              <w:top w:val="single" w:sz="4" w:space="0" w:color="000000"/>
              <w:left w:val="single" w:sz="4" w:space="0" w:color="000000"/>
              <w:bottom w:val="single" w:sz="4" w:space="0" w:color="000000"/>
              <w:right w:val="single" w:sz="4" w:space="0" w:color="000000"/>
            </w:tcBorders>
          </w:tcPr>
          <w:p w14:paraId="56A258D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382,17</w:t>
            </w:r>
          </w:p>
        </w:tc>
        <w:tc>
          <w:tcPr>
            <w:tcW w:w="1415" w:type="dxa"/>
            <w:tcBorders>
              <w:top w:val="single" w:sz="4" w:space="0" w:color="000000"/>
              <w:left w:val="single" w:sz="4" w:space="0" w:color="000000"/>
              <w:bottom w:val="single" w:sz="4" w:space="0" w:color="000000"/>
              <w:right w:val="single" w:sz="4" w:space="0" w:color="000000"/>
            </w:tcBorders>
          </w:tcPr>
          <w:p w14:paraId="2D37E8B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0,446</w:t>
            </w:r>
          </w:p>
        </w:tc>
        <w:tc>
          <w:tcPr>
            <w:tcW w:w="1415" w:type="dxa"/>
            <w:gridSpan w:val="2"/>
            <w:tcBorders>
              <w:top w:val="single" w:sz="4" w:space="0" w:color="000000"/>
              <w:left w:val="single" w:sz="4" w:space="0" w:color="000000"/>
              <w:bottom w:val="single" w:sz="4" w:space="0" w:color="000000"/>
              <w:right w:val="single" w:sz="4" w:space="0" w:color="000000"/>
            </w:tcBorders>
          </w:tcPr>
          <w:p w14:paraId="54E73A1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0,0159</w:t>
            </w:r>
          </w:p>
        </w:tc>
        <w:tc>
          <w:tcPr>
            <w:tcW w:w="1415" w:type="dxa"/>
            <w:gridSpan w:val="2"/>
            <w:tcBorders>
              <w:top w:val="single" w:sz="4" w:space="0" w:color="000000"/>
              <w:left w:val="single" w:sz="4" w:space="0" w:color="000000"/>
              <w:bottom w:val="single" w:sz="4" w:space="0" w:color="000000"/>
              <w:right w:val="single" w:sz="4" w:space="0" w:color="000000"/>
            </w:tcBorders>
          </w:tcPr>
          <w:p w14:paraId="45ACC2D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tcBorders>
              <w:top w:val="single" w:sz="4" w:space="0" w:color="000000"/>
              <w:left w:val="single" w:sz="4" w:space="0" w:color="000000"/>
              <w:bottom w:val="single" w:sz="4" w:space="0" w:color="000000"/>
              <w:right w:val="single" w:sz="4" w:space="0" w:color="000000"/>
            </w:tcBorders>
          </w:tcPr>
          <w:p w14:paraId="0FBAE82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bl>
    <w:p w14:paraId="49487CAB" w14:textId="77777777" w:rsidR="00CF017A" w:rsidRPr="004B509D" w:rsidRDefault="00CF017A">
      <w:pPr>
        <w:rPr>
          <w:b/>
          <w:bCs/>
          <w:spacing w:val="60"/>
          <w:szCs w:val="22"/>
        </w:rPr>
      </w:pPr>
    </w:p>
    <w:tbl>
      <w:tblPr>
        <w:tblW w:w="9986" w:type="dxa"/>
        <w:tblInd w:w="15" w:type="dxa"/>
        <w:tblLayout w:type="fixed"/>
        <w:tblCellMar>
          <w:left w:w="15" w:type="dxa"/>
          <w:right w:w="15" w:type="dxa"/>
        </w:tblCellMar>
        <w:tblLook w:val="0000" w:firstRow="0" w:lastRow="0" w:firstColumn="0" w:lastColumn="0" w:noHBand="0" w:noVBand="0"/>
      </w:tblPr>
      <w:tblGrid>
        <w:gridCol w:w="248"/>
        <w:gridCol w:w="1174"/>
        <w:gridCol w:w="632"/>
        <w:gridCol w:w="783"/>
        <w:gridCol w:w="346"/>
        <w:gridCol w:w="1068"/>
        <w:gridCol w:w="61"/>
        <w:gridCol w:w="1128"/>
        <w:gridCol w:w="226"/>
        <w:gridCol w:w="798"/>
        <w:gridCol w:w="105"/>
        <w:gridCol w:w="512"/>
        <w:gridCol w:w="150"/>
        <w:gridCol w:w="467"/>
        <w:gridCol w:w="798"/>
        <w:gridCol w:w="331"/>
        <w:gridCol w:w="1128"/>
        <w:gridCol w:w="15"/>
        <w:gridCol w:w="16"/>
      </w:tblGrid>
      <w:tr w:rsidR="004B509D" w:rsidRPr="004B509D" w14:paraId="7428987F" w14:textId="77777777" w:rsidTr="002C3B76">
        <w:trPr>
          <w:gridAfter w:val="1"/>
          <w:wAfter w:w="16" w:type="dxa"/>
          <w:trHeight w:hRule="exact" w:val="225"/>
        </w:trPr>
        <w:tc>
          <w:tcPr>
            <w:tcW w:w="9970" w:type="dxa"/>
            <w:gridSpan w:val="18"/>
            <w:tcBorders>
              <w:top w:val="nil"/>
              <w:left w:val="nil"/>
              <w:bottom w:val="nil"/>
              <w:right w:val="nil"/>
            </w:tcBorders>
            <w:shd w:val="clear" w:color="auto" w:fill="007EAE"/>
            <w:vAlign w:val="center"/>
          </w:tcPr>
          <w:p w14:paraId="7B4DD67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OŚWIETLENIE</w:t>
            </w:r>
          </w:p>
        </w:tc>
      </w:tr>
      <w:tr w:rsidR="004B509D" w:rsidRPr="004B509D" w14:paraId="4801BE03" w14:textId="77777777" w:rsidTr="002C3B76">
        <w:trPr>
          <w:gridAfter w:val="2"/>
          <w:wAfter w:w="31" w:type="dxa"/>
          <w:trHeight w:hRule="exact" w:val="330"/>
        </w:trPr>
        <w:tc>
          <w:tcPr>
            <w:tcW w:w="9955" w:type="dxa"/>
            <w:gridSpan w:val="17"/>
            <w:tcBorders>
              <w:top w:val="nil"/>
              <w:left w:val="nil"/>
              <w:bottom w:val="nil"/>
              <w:right w:val="nil"/>
            </w:tcBorders>
            <w:vAlign w:val="center"/>
          </w:tcPr>
          <w:p w14:paraId="546F2C4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proofErr w:type="spellStart"/>
            <w:r w:rsidRPr="004B509D">
              <w:rPr>
                <w:rFonts w:ascii="Tahoma" w:hAnsi="Tahoma" w:cs="Tahoma"/>
                <w:sz w:val="16"/>
                <w:szCs w:val="16"/>
              </w:rPr>
              <w:t>Źódło</w:t>
            </w:r>
            <w:proofErr w:type="spellEnd"/>
            <w:r w:rsidRPr="004B509D">
              <w:rPr>
                <w:rFonts w:ascii="Tahoma" w:hAnsi="Tahoma" w:cs="Tahoma"/>
                <w:sz w:val="16"/>
                <w:szCs w:val="16"/>
              </w:rPr>
              <w:t xml:space="preserve"> światła typu LED.  Sterowanie oświetleniem za pomocą czujników pobytowych.</w:t>
            </w:r>
          </w:p>
        </w:tc>
      </w:tr>
      <w:tr w:rsidR="004B509D" w:rsidRPr="004B509D" w14:paraId="7CB4E8D8" w14:textId="77777777" w:rsidTr="002C3B76">
        <w:trPr>
          <w:gridAfter w:val="2"/>
          <w:wAfter w:w="31" w:type="dxa"/>
          <w:trHeight w:hRule="exact" w:val="285"/>
        </w:trPr>
        <w:tc>
          <w:tcPr>
            <w:tcW w:w="9955" w:type="dxa"/>
            <w:gridSpan w:val="17"/>
            <w:tcBorders>
              <w:top w:val="single" w:sz="4" w:space="0" w:color="000000"/>
              <w:left w:val="single" w:sz="4" w:space="0" w:color="000000"/>
              <w:bottom w:val="single" w:sz="4" w:space="0" w:color="000000"/>
              <w:right w:val="single" w:sz="4" w:space="0" w:color="000000"/>
            </w:tcBorders>
            <w:shd w:val="clear" w:color="auto" w:fill="A6CAF0"/>
            <w:vAlign w:val="center"/>
          </w:tcPr>
          <w:p w14:paraId="05E3515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I EMISJA ZANIECZYSZCZEŃ</w:t>
            </w:r>
          </w:p>
        </w:tc>
      </w:tr>
      <w:tr w:rsidR="004B509D" w:rsidRPr="004B509D" w14:paraId="1759BE52" w14:textId="77777777" w:rsidTr="002C3B76">
        <w:trPr>
          <w:gridAfter w:val="2"/>
          <w:wAfter w:w="31" w:type="dxa"/>
          <w:trHeight w:hRule="exact" w:val="375"/>
        </w:trPr>
        <w:tc>
          <w:tcPr>
            <w:tcW w:w="6464" w:type="dxa"/>
            <w:gridSpan w:val="10"/>
            <w:tcBorders>
              <w:top w:val="single" w:sz="4" w:space="0" w:color="000000"/>
              <w:left w:val="nil"/>
              <w:bottom w:val="single" w:sz="4" w:space="0" w:color="000000"/>
              <w:right w:val="nil"/>
            </w:tcBorders>
            <w:vAlign w:val="center"/>
          </w:tcPr>
          <w:p w14:paraId="4355B00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SYSTEMU OŚWIETLENIA</w:t>
            </w:r>
          </w:p>
        </w:tc>
        <w:tc>
          <w:tcPr>
            <w:tcW w:w="767" w:type="dxa"/>
            <w:gridSpan w:val="3"/>
            <w:tcBorders>
              <w:top w:val="single" w:sz="4" w:space="0" w:color="000000"/>
              <w:left w:val="nil"/>
              <w:bottom w:val="single" w:sz="4" w:space="0" w:color="000000"/>
              <w:right w:val="nil"/>
            </w:tcBorders>
            <w:vAlign w:val="center"/>
          </w:tcPr>
          <w:p w14:paraId="494F35F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EK,L</w:t>
            </w:r>
          </w:p>
        </w:tc>
        <w:tc>
          <w:tcPr>
            <w:tcW w:w="1265" w:type="dxa"/>
            <w:gridSpan w:val="2"/>
            <w:tcBorders>
              <w:top w:val="single" w:sz="4" w:space="0" w:color="000000"/>
              <w:left w:val="nil"/>
              <w:bottom w:val="single" w:sz="4" w:space="0" w:color="000000"/>
              <w:right w:val="single" w:sz="4" w:space="0" w:color="000000"/>
            </w:tcBorders>
            <w:vAlign w:val="center"/>
          </w:tcPr>
          <w:p w14:paraId="7ED71A4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1D17064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13817</w:t>
            </w:r>
          </w:p>
        </w:tc>
      </w:tr>
      <w:tr w:rsidR="004B509D" w:rsidRPr="004B509D" w14:paraId="3D52C2B2" w14:textId="77777777" w:rsidTr="002C3B76">
        <w:trPr>
          <w:gridAfter w:val="2"/>
          <w:wAfter w:w="31" w:type="dxa"/>
          <w:trHeight w:hRule="exact" w:val="225"/>
        </w:trPr>
        <w:tc>
          <w:tcPr>
            <w:tcW w:w="4251" w:type="dxa"/>
            <w:gridSpan w:val="6"/>
            <w:tcBorders>
              <w:top w:val="single" w:sz="4" w:space="0" w:color="000000"/>
              <w:left w:val="single" w:sz="4" w:space="0" w:color="000000"/>
              <w:bottom w:val="single" w:sz="4" w:space="0" w:color="000000"/>
              <w:right w:val="single" w:sz="4" w:space="0" w:color="000000"/>
            </w:tcBorders>
            <w:shd w:val="clear" w:color="auto" w:fill="E3E3E3"/>
            <w:vAlign w:val="center"/>
          </w:tcPr>
          <w:p w14:paraId="68E71D6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NOŚNIK ENERGII</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E3E3E3"/>
            <w:vAlign w:val="center"/>
          </w:tcPr>
          <w:p w14:paraId="05604C3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PALIWO</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5A59AD1B" w14:textId="77777777" w:rsidR="00CF017A" w:rsidRPr="004B509D" w:rsidRDefault="00CF017A" w:rsidP="002C3B76">
            <w:pPr>
              <w:widowControl w:val="0"/>
              <w:autoSpaceDE w:val="0"/>
              <w:autoSpaceDN w:val="0"/>
              <w:adjustRightInd w:val="0"/>
              <w:spacing w:before="45" w:line="176" w:lineRule="exact"/>
              <w:ind w:left="30"/>
              <w:rPr>
                <w:rFonts w:ascii="Tahoma" w:hAnsi="Tahoma" w:cs="Tahoma"/>
                <w:sz w:val="24"/>
                <w:szCs w:val="24"/>
              </w:rPr>
            </w:pPr>
            <w:r w:rsidRPr="004B509D">
              <w:rPr>
                <w:rFonts w:ascii="Tahoma" w:hAnsi="Tahoma" w:cs="Tahoma"/>
                <w:b/>
                <w:bCs/>
                <w:sz w:val="12"/>
                <w:szCs w:val="12"/>
              </w:rPr>
              <w:t>UDZIAŁ</w:t>
            </w:r>
          </w:p>
        </w:tc>
      </w:tr>
      <w:tr w:rsidR="004B509D" w:rsidRPr="004B509D" w14:paraId="19442C26" w14:textId="77777777" w:rsidTr="002C3B76">
        <w:trPr>
          <w:gridAfter w:val="2"/>
          <w:wAfter w:w="31" w:type="dxa"/>
          <w:trHeight w:hRule="exact" w:val="270"/>
        </w:trPr>
        <w:tc>
          <w:tcPr>
            <w:tcW w:w="4251" w:type="dxa"/>
            <w:gridSpan w:val="6"/>
            <w:tcBorders>
              <w:top w:val="single" w:sz="4" w:space="0" w:color="000000"/>
              <w:left w:val="single" w:sz="4" w:space="0" w:color="000000"/>
              <w:bottom w:val="single" w:sz="4" w:space="0" w:color="000000"/>
              <w:right w:val="single" w:sz="4" w:space="0" w:color="000000"/>
            </w:tcBorders>
            <w:shd w:val="clear" w:color="auto" w:fill="EBF3FC"/>
            <w:vAlign w:val="center"/>
          </w:tcPr>
          <w:p w14:paraId="2B03F0FF"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 - produkcja mieszana</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EBF3FC"/>
            <w:vAlign w:val="center"/>
          </w:tcPr>
          <w:p w14:paraId="5141214E"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ENERGIA ELEKTRYCZNA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BF3FC"/>
            <w:vAlign w:val="center"/>
          </w:tcPr>
          <w:p w14:paraId="4AA78FC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100,0 %</w:t>
            </w:r>
          </w:p>
        </w:tc>
      </w:tr>
      <w:tr w:rsidR="004B509D" w:rsidRPr="004B509D" w14:paraId="28DD84DF" w14:textId="77777777" w:rsidTr="002C3B76">
        <w:trPr>
          <w:gridAfter w:val="2"/>
          <w:wAfter w:w="31" w:type="dxa"/>
          <w:trHeight w:hRule="exact" w:val="270"/>
        </w:trPr>
        <w:tc>
          <w:tcPr>
            <w:tcW w:w="4251" w:type="dxa"/>
            <w:gridSpan w:val="6"/>
            <w:tcBorders>
              <w:top w:val="single" w:sz="4" w:space="0" w:color="000000"/>
              <w:left w:val="nil"/>
              <w:bottom w:val="nil"/>
              <w:right w:val="single" w:sz="4" w:space="0" w:color="000000"/>
            </w:tcBorders>
            <w:vAlign w:val="center"/>
          </w:tcPr>
          <w:p w14:paraId="675E79A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PRODUKCJA</w:t>
            </w:r>
          </w:p>
        </w:tc>
        <w:tc>
          <w:tcPr>
            <w:tcW w:w="5704" w:type="dxa"/>
            <w:gridSpan w:val="11"/>
            <w:tcBorders>
              <w:top w:val="single" w:sz="4" w:space="0" w:color="000000"/>
              <w:left w:val="single" w:sz="4" w:space="0" w:color="000000"/>
              <w:bottom w:val="nil"/>
              <w:right w:val="nil"/>
            </w:tcBorders>
            <w:vAlign w:val="center"/>
          </w:tcPr>
          <w:p w14:paraId="2E6D0EC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PARAMETRY PRACY</w:t>
            </w:r>
          </w:p>
        </w:tc>
      </w:tr>
      <w:tr w:rsidR="004B509D" w:rsidRPr="004B509D" w14:paraId="2FEFD541" w14:textId="77777777" w:rsidTr="002C3B76">
        <w:trPr>
          <w:gridAfter w:val="2"/>
          <w:wAfter w:w="31" w:type="dxa"/>
          <w:trHeight w:hRule="exact" w:val="270"/>
        </w:trPr>
        <w:tc>
          <w:tcPr>
            <w:tcW w:w="4251" w:type="dxa"/>
            <w:gridSpan w:val="6"/>
            <w:tcBorders>
              <w:top w:val="nil"/>
              <w:left w:val="nil"/>
              <w:bottom w:val="nil"/>
              <w:right w:val="single" w:sz="4" w:space="0" w:color="000000"/>
            </w:tcBorders>
            <w:vAlign w:val="center"/>
          </w:tcPr>
          <w:p w14:paraId="553F33E8"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16"/>
                <w:szCs w:val="16"/>
              </w:rPr>
            </w:pPr>
            <w:r w:rsidRPr="004B509D">
              <w:rPr>
                <w:rFonts w:ascii="Tahoma" w:hAnsi="Tahoma" w:cs="Tahoma"/>
                <w:sz w:val="16"/>
                <w:szCs w:val="16"/>
              </w:rPr>
              <w:t>Produkcja konwencjonalna</w:t>
            </w:r>
          </w:p>
        </w:tc>
        <w:tc>
          <w:tcPr>
            <w:tcW w:w="5704" w:type="dxa"/>
            <w:gridSpan w:val="11"/>
            <w:tcBorders>
              <w:top w:val="nil"/>
              <w:left w:val="single" w:sz="4" w:space="0" w:color="000000"/>
              <w:bottom w:val="nil"/>
              <w:right w:val="nil"/>
            </w:tcBorders>
            <w:vAlign w:val="center"/>
          </w:tcPr>
          <w:p w14:paraId="74B71D66" w14:textId="77777777" w:rsidR="00CF017A" w:rsidRPr="004B509D" w:rsidRDefault="00CF017A" w:rsidP="002C3B76">
            <w:pPr>
              <w:widowControl w:val="0"/>
              <w:autoSpaceDE w:val="0"/>
              <w:autoSpaceDN w:val="0"/>
              <w:adjustRightInd w:val="0"/>
              <w:spacing w:before="30" w:line="220" w:lineRule="exact"/>
              <w:ind w:left="150"/>
              <w:rPr>
                <w:rFonts w:ascii="Tahoma" w:hAnsi="Tahoma" w:cs="Tahoma"/>
                <w:sz w:val="24"/>
                <w:szCs w:val="24"/>
              </w:rPr>
            </w:pPr>
          </w:p>
        </w:tc>
      </w:tr>
      <w:tr w:rsidR="004B509D" w:rsidRPr="004B509D" w14:paraId="6B9CC830" w14:textId="77777777" w:rsidTr="002C3B76">
        <w:trPr>
          <w:gridAfter w:val="2"/>
          <w:wAfter w:w="31" w:type="dxa"/>
          <w:trHeight w:hRule="exact" w:val="292"/>
        </w:trPr>
        <w:tc>
          <w:tcPr>
            <w:tcW w:w="9955" w:type="dxa"/>
            <w:gridSpan w:val="17"/>
            <w:tcBorders>
              <w:top w:val="single" w:sz="4" w:space="0" w:color="000000"/>
              <w:left w:val="nil"/>
              <w:bottom w:val="nil"/>
              <w:right w:val="nil"/>
            </w:tcBorders>
            <w:vAlign w:val="center"/>
          </w:tcPr>
          <w:p w14:paraId="1ED4FA8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OPIS SYSTEMU</w:t>
            </w:r>
          </w:p>
        </w:tc>
      </w:tr>
      <w:tr w:rsidR="004B509D" w:rsidRPr="004B509D" w14:paraId="66657B9E" w14:textId="77777777" w:rsidTr="002C3B76">
        <w:trPr>
          <w:gridAfter w:val="2"/>
          <w:wAfter w:w="31" w:type="dxa"/>
          <w:trHeight w:hRule="exact" w:val="270"/>
        </w:trPr>
        <w:tc>
          <w:tcPr>
            <w:tcW w:w="9955" w:type="dxa"/>
            <w:gridSpan w:val="17"/>
            <w:tcBorders>
              <w:top w:val="nil"/>
              <w:left w:val="nil"/>
              <w:bottom w:val="nil"/>
              <w:right w:val="nil"/>
            </w:tcBorders>
            <w:vAlign w:val="center"/>
          </w:tcPr>
          <w:p w14:paraId="78B8D8E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7B4BC389" w14:textId="77777777" w:rsidTr="002C3B76">
        <w:trPr>
          <w:gridAfter w:val="2"/>
          <w:wAfter w:w="31" w:type="dxa"/>
          <w:trHeight w:hRule="exact" w:val="286"/>
        </w:trPr>
        <w:tc>
          <w:tcPr>
            <w:tcW w:w="9955" w:type="dxa"/>
            <w:gridSpan w:val="17"/>
            <w:tcBorders>
              <w:top w:val="single" w:sz="4" w:space="0" w:color="000000"/>
              <w:left w:val="nil"/>
              <w:bottom w:val="nil"/>
              <w:right w:val="nil"/>
            </w:tcBorders>
            <w:vAlign w:val="center"/>
          </w:tcPr>
          <w:p w14:paraId="5E443FA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UWAGI</w:t>
            </w:r>
          </w:p>
        </w:tc>
      </w:tr>
      <w:tr w:rsidR="004B509D" w:rsidRPr="004B509D" w14:paraId="27B86C6B" w14:textId="77777777" w:rsidTr="002C3B76">
        <w:trPr>
          <w:gridAfter w:val="2"/>
          <w:wAfter w:w="31" w:type="dxa"/>
          <w:trHeight w:hRule="exact" w:val="124"/>
        </w:trPr>
        <w:tc>
          <w:tcPr>
            <w:tcW w:w="9955" w:type="dxa"/>
            <w:gridSpan w:val="17"/>
            <w:tcBorders>
              <w:top w:val="nil"/>
              <w:left w:val="nil"/>
              <w:bottom w:val="nil"/>
              <w:right w:val="nil"/>
            </w:tcBorders>
            <w:vAlign w:val="center"/>
          </w:tcPr>
          <w:p w14:paraId="249949F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r>
      <w:tr w:rsidR="004B509D" w:rsidRPr="004B509D" w14:paraId="6E436CAA" w14:textId="77777777" w:rsidTr="002C3B76">
        <w:trPr>
          <w:gridAfter w:val="2"/>
          <w:wAfter w:w="31" w:type="dxa"/>
          <w:trHeight w:hRule="exact" w:val="433"/>
        </w:trPr>
        <w:tc>
          <w:tcPr>
            <w:tcW w:w="2837" w:type="dxa"/>
            <w:gridSpan w:val="4"/>
            <w:tcBorders>
              <w:top w:val="single" w:sz="4" w:space="0" w:color="000000"/>
              <w:left w:val="single" w:sz="4" w:space="0" w:color="000000"/>
              <w:bottom w:val="single" w:sz="4" w:space="0" w:color="000000"/>
              <w:right w:val="single" w:sz="4" w:space="0" w:color="000000"/>
            </w:tcBorders>
            <w:shd w:val="clear" w:color="auto" w:fill="E3E3E3"/>
          </w:tcPr>
          <w:p w14:paraId="692401D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Qnd</w:t>
            </w:r>
            <w:proofErr w:type="spellEnd"/>
            <w:r w:rsidRPr="004B509D">
              <w:rPr>
                <w:rFonts w:ascii="Tahoma" w:hAnsi="Tahoma" w:cs="Tahoma"/>
                <w:sz w:val="12"/>
                <w:szCs w:val="12"/>
              </w:rPr>
              <w:br/>
              <w:t>kWh/rok</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E3E3E3"/>
          </w:tcPr>
          <w:p w14:paraId="25684F95"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Ƞt</w:t>
            </w:r>
          </w:p>
        </w:tc>
        <w:tc>
          <w:tcPr>
            <w:tcW w:w="2830" w:type="dxa"/>
            <w:gridSpan w:val="6"/>
            <w:tcBorders>
              <w:top w:val="single" w:sz="4" w:space="0" w:color="000000"/>
              <w:left w:val="single" w:sz="4" w:space="0" w:color="000000"/>
              <w:bottom w:val="single" w:sz="4" w:space="0" w:color="000000"/>
              <w:right w:val="single" w:sz="4" w:space="0" w:color="000000"/>
            </w:tcBorders>
            <w:shd w:val="clear" w:color="auto" w:fill="E3E3E3"/>
          </w:tcPr>
          <w:p w14:paraId="2DC1C7D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proofErr w:type="spellStart"/>
            <w:r w:rsidRPr="004B509D">
              <w:rPr>
                <w:rFonts w:ascii="Tahoma" w:hAnsi="Tahoma" w:cs="Tahoma"/>
                <w:sz w:val="12"/>
                <w:szCs w:val="12"/>
              </w:rPr>
              <w:t>Qk</w:t>
            </w:r>
            <w:proofErr w:type="spellEnd"/>
            <w:r w:rsidRPr="004B509D">
              <w:rPr>
                <w:rFonts w:ascii="Tahoma" w:hAnsi="Tahoma" w:cs="Tahoma"/>
                <w:sz w:val="12"/>
                <w:szCs w:val="12"/>
              </w:rPr>
              <w:br/>
              <w:t>kWh/rok</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7E1D6716"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Hu</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4908B63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B</w:t>
            </w:r>
          </w:p>
        </w:tc>
      </w:tr>
      <w:tr w:rsidR="004B509D" w:rsidRPr="004B509D" w14:paraId="56CF098E" w14:textId="77777777" w:rsidTr="002C3B76">
        <w:trPr>
          <w:gridAfter w:val="2"/>
          <w:wAfter w:w="31" w:type="dxa"/>
          <w:trHeight w:hRule="exact" w:val="270"/>
        </w:trPr>
        <w:tc>
          <w:tcPr>
            <w:tcW w:w="2837" w:type="dxa"/>
            <w:gridSpan w:val="4"/>
            <w:tcBorders>
              <w:top w:val="single" w:sz="4" w:space="0" w:color="000000"/>
              <w:left w:val="single" w:sz="4" w:space="0" w:color="000000"/>
              <w:bottom w:val="single" w:sz="4" w:space="0" w:color="000000"/>
              <w:right w:val="single" w:sz="4" w:space="0" w:color="000000"/>
            </w:tcBorders>
            <w:vAlign w:val="center"/>
          </w:tcPr>
          <w:p w14:paraId="2BACAC4C"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13817</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1A5AA0E0"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1,000</w:t>
            </w:r>
          </w:p>
        </w:tc>
        <w:tc>
          <w:tcPr>
            <w:tcW w:w="2830" w:type="dxa"/>
            <w:gridSpan w:val="6"/>
            <w:tcBorders>
              <w:top w:val="single" w:sz="4" w:space="0" w:color="000000"/>
              <w:left w:val="single" w:sz="4" w:space="0" w:color="000000"/>
              <w:bottom w:val="single" w:sz="4" w:space="0" w:color="000000"/>
              <w:right w:val="single" w:sz="4" w:space="0" w:color="000000"/>
            </w:tcBorders>
            <w:vAlign w:val="center"/>
          </w:tcPr>
          <w:p w14:paraId="21DA6CDF"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13817</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538F630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1,00</w:t>
            </w:r>
          </w:p>
        </w:tc>
        <w:tc>
          <w:tcPr>
            <w:tcW w:w="1459" w:type="dxa"/>
            <w:gridSpan w:val="2"/>
            <w:tcBorders>
              <w:top w:val="single" w:sz="4" w:space="0" w:color="000000"/>
              <w:left w:val="single" w:sz="4" w:space="0" w:color="000000"/>
              <w:bottom w:val="single" w:sz="4" w:space="0" w:color="000000"/>
              <w:right w:val="single" w:sz="4" w:space="0" w:color="000000"/>
            </w:tcBorders>
            <w:vAlign w:val="center"/>
          </w:tcPr>
          <w:p w14:paraId="3ED6F05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13817</w:t>
            </w:r>
          </w:p>
        </w:tc>
      </w:tr>
      <w:tr w:rsidR="004B509D" w:rsidRPr="004B509D" w14:paraId="42B60202" w14:textId="77777777" w:rsidTr="002C3B76">
        <w:trPr>
          <w:gridAfter w:val="2"/>
          <w:wAfter w:w="31" w:type="dxa"/>
          <w:trHeight w:hRule="exact" w:val="330"/>
        </w:trPr>
        <w:tc>
          <w:tcPr>
            <w:tcW w:w="1422" w:type="dxa"/>
            <w:gridSpan w:val="2"/>
            <w:tcBorders>
              <w:top w:val="single" w:sz="4" w:space="0" w:color="000000"/>
              <w:left w:val="single" w:sz="4" w:space="0" w:color="000000"/>
              <w:bottom w:val="single" w:sz="4" w:space="0" w:color="000000"/>
              <w:right w:val="single" w:sz="4" w:space="0" w:color="000000"/>
            </w:tcBorders>
            <w:shd w:val="clear" w:color="auto" w:fill="E3E3E3"/>
          </w:tcPr>
          <w:p w14:paraId="5FAE5F2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SO2</w:t>
            </w:r>
          </w:p>
        </w:tc>
        <w:tc>
          <w:tcPr>
            <w:tcW w:w="1415" w:type="dxa"/>
            <w:gridSpan w:val="2"/>
            <w:tcBorders>
              <w:top w:val="single" w:sz="4" w:space="0" w:color="000000"/>
              <w:left w:val="single" w:sz="4" w:space="0" w:color="000000"/>
              <w:bottom w:val="single" w:sz="4" w:space="0" w:color="000000"/>
              <w:right w:val="single" w:sz="4" w:space="0" w:color="000000"/>
            </w:tcBorders>
            <w:shd w:val="clear" w:color="auto" w:fill="E3E3E3"/>
          </w:tcPr>
          <w:p w14:paraId="3F8561D1"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CO</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E3E3E3"/>
          </w:tcPr>
          <w:p w14:paraId="7B06520F"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CO2</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3C87001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24"/>
                <w:szCs w:val="24"/>
              </w:rPr>
            </w:pPr>
            <w:r w:rsidRPr="004B509D">
              <w:rPr>
                <w:rFonts w:ascii="Tahoma" w:hAnsi="Tahoma" w:cs="Tahoma"/>
                <w:sz w:val="12"/>
                <w:szCs w:val="12"/>
              </w:rPr>
              <w:t>NO2</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221A2DF8"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PYŁ</w:t>
            </w:r>
          </w:p>
        </w:tc>
        <w:tc>
          <w:tcPr>
            <w:tcW w:w="1415" w:type="dxa"/>
            <w:gridSpan w:val="3"/>
            <w:tcBorders>
              <w:top w:val="single" w:sz="4" w:space="0" w:color="000000"/>
              <w:left w:val="single" w:sz="4" w:space="0" w:color="000000"/>
              <w:bottom w:val="single" w:sz="4" w:space="0" w:color="000000"/>
              <w:right w:val="single" w:sz="4" w:space="0" w:color="000000"/>
            </w:tcBorders>
            <w:shd w:val="clear" w:color="auto" w:fill="E3E3E3"/>
          </w:tcPr>
          <w:p w14:paraId="616259D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SADZA</w:t>
            </w:r>
          </w:p>
        </w:tc>
        <w:tc>
          <w:tcPr>
            <w:tcW w:w="1459" w:type="dxa"/>
            <w:gridSpan w:val="2"/>
            <w:tcBorders>
              <w:top w:val="single" w:sz="4" w:space="0" w:color="000000"/>
              <w:left w:val="single" w:sz="4" w:space="0" w:color="000000"/>
              <w:bottom w:val="single" w:sz="4" w:space="0" w:color="000000"/>
              <w:right w:val="single" w:sz="4" w:space="0" w:color="000000"/>
            </w:tcBorders>
            <w:shd w:val="clear" w:color="auto" w:fill="E3E3E3"/>
          </w:tcPr>
          <w:p w14:paraId="151E33CD"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BAP</w:t>
            </w:r>
          </w:p>
        </w:tc>
      </w:tr>
      <w:tr w:rsidR="004B509D" w:rsidRPr="004B509D" w14:paraId="2A52010C" w14:textId="77777777" w:rsidTr="002C3B76">
        <w:trPr>
          <w:gridAfter w:val="2"/>
          <w:wAfter w:w="31" w:type="dxa"/>
          <w:trHeight w:hRule="exact" w:val="270"/>
        </w:trPr>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5B77EBF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21,417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22A3D8B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w:t>
            </w:r>
          </w:p>
        </w:tc>
        <w:tc>
          <w:tcPr>
            <w:tcW w:w="1414" w:type="dxa"/>
            <w:gridSpan w:val="2"/>
            <w:tcBorders>
              <w:top w:val="single" w:sz="4" w:space="0" w:color="000000"/>
              <w:left w:val="single" w:sz="4" w:space="0" w:color="000000"/>
              <w:bottom w:val="single" w:sz="4" w:space="0" w:color="000000"/>
              <w:right w:val="single" w:sz="4" w:space="0" w:color="000000"/>
            </w:tcBorders>
            <w:vAlign w:val="center"/>
          </w:tcPr>
          <w:p w14:paraId="02BCCB1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13267,40</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1FC8854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15,475</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6AACDC2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0,5527</w:t>
            </w:r>
          </w:p>
        </w:tc>
        <w:tc>
          <w:tcPr>
            <w:tcW w:w="1415" w:type="dxa"/>
            <w:gridSpan w:val="3"/>
            <w:tcBorders>
              <w:top w:val="single" w:sz="4" w:space="0" w:color="000000"/>
              <w:left w:val="single" w:sz="4" w:space="0" w:color="000000"/>
              <w:bottom w:val="single" w:sz="4" w:space="0" w:color="000000"/>
              <w:right w:val="single" w:sz="4" w:space="0" w:color="000000"/>
            </w:tcBorders>
            <w:vAlign w:val="center"/>
          </w:tcPr>
          <w:p w14:paraId="0487280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c>
          <w:tcPr>
            <w:tcW w:w="1459" w:type="dxa"/>
            <w:gridSpan w:val="2"/>
            <w:tcBorders>
              <w:top w:val="single" w:sz="4" w:space="0" w:color="000000"/>
              <w:left w:val="single" w:sz="4" w:space="0" w:color="000000"/>
              <w:bottom w:val="single" w:sz="4" w:space="0" w:color="000000"/>
              <w:right w:val="single" w:sz="4" w:space="0" w:color="000000"/>
            </w:tcBorders>
            <w:vAlign w:val="center"/>
          </w:tcPr>
          <w:p w14:paraId="5017562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0,0000</w:t>
            </w:r>
          </w:p>
        </w:tc>
      </w:tr>
      <w:tr w:rsidR="004B509D" w:rsidRPr="004B509D" w14:paraId="1E5BC206" w14:textId="77777777" w:rsidTr="002C3B76">
        <w:trPr>
          <w:trHeight w:hRule="exact" w:val="270"/>
        </w:trPr>
        <w:tc>
          <w:tcPr>
            <w:tcW w:w="9986" w:type="dxa"/>
            <w:gridSpan w:val="19"/>
            <w:tcBorders>
              <w:top w:val="nil"/>
              <w:left w:val="nil"/>
              <w:bottom w:val="nil"/>
              <w:right w:val="nil"/>
            </w:tcBorders>
          </w:tcPr>
          <w:p w14:paraId="26FEF72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r>
      <w:tr w:rsidR="004B509D" w:rsidRPr="004B509D" w14:paraId="47B2B2F3" w14:textId="77777777" w:rsidTr="002C3B76">
        <w:trPr>
          <w:gridAfter w:val="2"/>
          <w:wAfter w:w="31" w:type="dxa"/>
          <w:trHeight w:hRule="exact" w:val="285"/>
        </w:trPr>
        <w:tc>
          <w:tcPr>
            <w:tcW w:w="9955" w:type="dxa"/>
            <w:gridSpan w:val="17"/>
            <w:tcBorders>
              <w:top w:val="single" w:sz="4" w:space="0" w:color="000000"/>
              <w:left w:val="single" w:sz="4" w:space="0" w:color="000000"/>
              <w:bottom w:val="single" w:sz="4" w:space="0" w:color="000000"/>
              <w:right w:val="single" w:sz="4" w:space="0" w:color="000000"/>
            </w:tcBorders>
            <w:shd w:val="clear" w:color="auto" w:fill="A6CAF0"/>
            <w:vAlign w:val="center"/>
          </w:tcPr>
          <w:p w14:paraId="412F1E8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ZUŻYCIE ENERGII ELEKTRYCZNEJ DO NAPĘDU URZĄDZEŃ POMOCNICZYCH I EMISJA ZANIECZYSZCZEŃ</w:t>
            </w:r>
          </w:p>
        </w:tc>
      </w:tr>
      <w:tr w:rsidR="004B509D" w:rsidRPr="004B509D" w14:paraId="166D4A0D" w14:textId="77777777" w:rsidTr="002C3B76">
        <w:trPr>
          <w:gridAfter w:val="2"/>
          <w:wAfter w:w="31" w:type="dxa"/>
          <w:trHeight w:hRule="exact" w:val="315"/>
        </w:trPr>
        <w:tc>
          <w:tcPr>
            <w:tcW w:w="6464" w:type="dxa"/>
            <w:gridSpan w:val="10"/>
            <w:tcBorders>
              <w:top w:val="single" w:sz="4" w:space="0" w:color="000000"/>
              <w:left w:val="nil"/>
              <w:bottom w:val="single" w:sz="4" w:space="0" w:color="000000"/>
              <w:right w:val="nil"/>
            </w:tcBorders>
            <w:vAlign w:val="center"/>
          </w:tcPr>
          <w:p w14:paraId="2D87FDE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ZAPOTRZEBOWANIE NA ENERGIĘ KOŃCOWĄ DLA URZĄDZEŃ POMOCNICZYCH SYSTEMU OŚWIETLENIA</w:t>
            </w:r>
          </w:p>
        </w:tc>
        <w:tc>
          <w:tcPr>
            <w:tcW w:w="767" w:type="dxa"/>
            <w:gridSpan w:val="3"/>
            <w:tcBorders>
              <w:top w:val="single" w:sz="4" w:space="0" w:color="000000"/>
              <w:left w:val="nil"/>
              <w:bottom w:val="single" w:sz="4" w:space="0" w:color="000000"/>
              <w:right w:val="nil"/>
            </w:tcBorders>
            <w:vAlign w:val="center"/>
          </w:tcPr>
          <w:p w14:paraId="55254B4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roofErr w:type="spellStart"/>
            <w:r w:rsidRPr="004B509D">
              <w:rPr>
                <w:rFonts w:ascii="Tahoma" w:hAnsi="Tahoma" w:cs="Tahoma"/>
                <w:sz w:val="16"/>
                <w:szCs w:val="16"/>
              </w:rPr>
              <w:t>Eel,pom,L</w:t>
            </w:r>
            <w:proofErr w:type="spellEnd"/>
          </w:p>
        </w:tc>
        <w:tc>
          <w:tcPr>
            <w:tcW w:w="1265" w:type="dxa"/>
            <w:gridSpan w:val="2"/>
            <w:tcBorders>
              <w:top w:val="single" w:sz="4" w:space="0" w:color="000000"/>
              <w:left w:val="nil"/>
              <w:bottom w:val="single" w:sz="4" w:space="0" w:color="000000"/>
              <w:right w:val="single" w:sz="4" w:space="0" w:color="000000"/>
            </w:tcBorders>
            <w:vAlign w:val="center"/>
          </w:tcPr>
          <w:p w14:paraId="12C5EF5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[kWh/rok]</w:t>
            </w:r>
          </w:p>
        </w:tc>
        <w:tc>
          <w:tcPr>
            <w:tcW w:w="1459" w:type="dxa"/>
            <w:gridSpan w:val="2"/>
            <w:tcBorders>
              <w:top w:val="single" w:sz="4" w:space="0" w:color="000000"/>
              <w:left w:val="single" w:sz="4" w:space="0" w:color="000000"/>
              <w:bottom w:val="single" w:sz="4" w:space="0" w:color="000000"/>
              <w:right w:val="nil"/>
            </w:tcBorders>
            <w:vAlign w:val="center"/>
          </w:tcPr>
          <w:p w14:paraId="4E7C6CF8"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0</w:t>
            </w:r>
          </w:p>
        </w:tc>
      </w:tr>
      <w:tr w:rsidR="004B509D" w:rsidRPr="004B509D" w14:paraId="1F4209C5" w14:textId="77777777" w:rsidTr="002C3B76">
        <w:trPr>
          <w:trHeight w:hRule="exact" w:val="225"/>
        </w:trPr>
        <w:tc>
          <w:tcPr>
            <w:tcW w:w="9986" w:type="dxa"/>
            <w:gridSpan w:val="19"/>
            <w:tcBorders>
              <w:top w:val="nil"/>
              <w:left w:val="nil"/>
              <w:bottom w:val="nil"/>
              <w:right w:val="nil"/>
            </w:tcBorders>
          </w:tcPr>
          <w:p w14:paraId="79BE9409"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5"/>
                <w:szCs w:val="15"/>
              </w:rPr>
            </w:pPr>
          </w:p>
        </w:tc>
      </w:tr>
      <w:tr w:rsidR="004B509D" w:rsidRPr="004B509D" w14:paraId="40703CA2" w14:textId="77777777" w:rsidTr="002C3B76">
        <w:trPr>
          <w:gridAfter w:val="1"/>
          <w:wAfter w:w="16" w:type="dxa"/>
          <w:trHeight w:hRule="exact" w:val="315"/>
        </w:trPr>
        <w:tc>
          <w:tcPr>
            <w:tcW w:w="9970" w:type="dxa"/>
            <w:gridSpan w:val="18"/>
            <w:tcBorders>
              <w:top w:val="nil"/>
              <w:left w:val="nil"/>
              <w:bottom w:val="nil"/>
              <w:right w:val="nil"/>
            </w:tcBorders>
            <w:shd w:val="clear" w:color="auto" w:fill="000080"/>
            <w:vAlign w:val="center"/>
          </w:tcPr>
          <w:p w14:paraId="437D7EA4"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EMISJE ZANIECZYSZCZEŃ</w:t>
            </w:r>
          </w:p>
        </w:tc>
      </w:tr>
      <w:tr w:rsidR="004B509D" w:rsidRPr="004B509D" w14:paraId="338CCB70" w14:textId="77777777" w:rsidTr="002C3B76">
        <w:trPr>
          <w:trHeight w:hRule="exact" w:val="255"/>
        </w:trPr>
        <w:tc>
          <w:tcPr>
            <w:tcW w:w="9986" w:type="dxa"/>
            <w:gridSpan w:val="19"/>
            <w:tcBorders>
              <w:top w:val="nil"/>
              <w:left w:val="nil"/>
              <w:bottom w:val="nil"/>
              <w:right w:val="nil"/>
            </w:tcBorders>
          </w:tcPr>
          <w:p w14:paraId="2CD2F1A3"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3AC5D071" w14:textId="77777777" w:rsidTr="002C3B76">
        <w:trPr>
          <w:trHeight w:hRule="exact" w:val="225"/>
        </w:trPr>
        <w:tc>
          <w:tcPr>
            <w:tcW w:w="9986" w:type="dxa"/>
            <w:gridSpan w:val="19"/>
            <w:tcBorders>
              <w:top w:val="nil"/>
              <w:left w:val="nil"/>
              <w:bottom w:val="nil"/>
              <w:right w:val="nil"/>
            </w:tcBorders>
          </w:tcPr>
          <w:p w14:paraId="3B655DA1" w14:textId="77777777" w:rsidR="00CF017A" w:rsidRPr="004B509D" w:rsidRDefault="00CF017A" w:rsidP="002C3B76">
            <w:pPr>
              <w:rPr>
                <w:rFonts w:ascii="Tahoma" w:hAnsi="Tahoma" w:cs="Tahoma"/>
                <w:sz w:val="15"/>
                <w:szCs w:val="15"/>
              </w:rPr>
            </w:pPr>
          </w:p>
        </w:tc>
      </w:tr>
      <w:tr w:rsidR="004B509D" w:rsidRPr="004B509D" w14:paraId="3E1E50B2" w14:textId="77777777" w:rsidTr="002C3B76">
        <w:trPr>
          <w:gridAfter w:val="1"/>
          <w:wAfter w:w="16" w:type="dxa"/>
          <w:trHeight w:hRule="exact" w:val="300"/>
        </w:trPr>
        <w:tc>
          <w:tcPr>
            <w:tcW w:w="9970" w:type="dxa"/>
            <w:gridSpan w:val="18"/>
            <w:tcBorders>
              <w:top w:val="nil"/>
              <w:left w:val="nil"/>
              <w:bottom w:val="nil"/>
              <w:right w:val="nil"/>
            </w:tcBorders>
            <w:shd w:val="clear" w:color="auto" w:fill="007EAE"/>
            <w:vAlign w:val="center"/>
          </w:tcPr>
          <w:p w14:paraId="51DA488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EMISJA ZANIECZYSZCZEŃ Z PODZIAŁEM NA SYSTEMY W WARIANCIE OBLICZEŃ</w:t>
            </w:r>
          </w:p>
        </w:tc>
      </w:tr>
      <w:tr w:rsidR="004B509D" w:rsidRPr="004B509D" w14:paraId="29D2CBDA" w14:textId="77777777" w:rsidTr="002C3B76">
        <w:trPr>
          <w:gridAfter w:val="2"/>
          <w:wAfter w:w="31" w:type="dxa"/>
          <w:trHeight w:hRule="exact" w:val="3138"/>
        </w:trPr>
        <w:tc>
          <w:tcPr>
            <w:tcW w:w="9955" w:type="dxa"/>
            <w:gridSpan w:val="17"/>
            <w:tcBorders>
              <w:top w:val="nil"/>
              <w:left w:val="nil"/>
              <w:bottom w:val="nil"/>
              <w:right w:val="nil"/>
            </w:tcBorders>
          </w:tcPr>
          <w:p w14:paraId="2C0A7FBA"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0B5BCFE5" wp14:editId="5C432B3A">
                  <wp:extent cx="4939665" cy="1640840"/>
                  <wp:effectExtent l="1905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03C22E17" w14:textId="77777777" w:rsidTr="002C3B76">
        <w:trPr>
          <w:gridAfter w:val="2"/>
          <w:wAfter w:w="31" w:type="dxa"/>
          <w:trHeight w:hRule="exact" w:val="429"/>
        </w:trPr>
        <w:tc>
          <w:tcPr>
            <w:tcW w:w="205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16E3366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25AAB67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r w:rsidRPr="004B509D">
              <w:rPr>
                <w:rFonts w:ascii="Tahoma" w:hAnsi="Tahoma" w:cs="Tahoma"/>
                <w:sz w:val="12"/>
                <w:szCs w:val="12"/>
              </w:rPr>
              <w:br/>
              <w:t>kg/rok</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212754D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r w:rsidRPr="004B509D">
              <w:rPr>
                <w:rFonts w:ascii="Tahoma" w:hAnsi="Tahoma" w:cs="Tahoma"/>
                <w:sz w:val="12"/>
                <w:szCs w:val="12"/>
              </w:rPr>
              <w:br/>
              <w:t>kg/rok</w:t>
            </w:r>
          </w:p>
        </w:tc>
        <w:tc>
          <w:tcPr>
            <w:tcW w:w="112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CEE92D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67855BE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0222FC7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PYŁY</w:t>
            </w:r>
            <w:r w:rsidRPr="004B509D">
              <w:rPr>
                <w:rFonts w:ascii="Tahoma" w:hAnsi="Tahoma" w:cs="Tahoma"/>
                <w:sz w:val="12"/>
                <w:szCs w:val="12"/>
              </w:rPr>
              <w:br/>
              <w:t>kg/rok</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133B40E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r w:rsidRPr="004B509D">
              <w:rPr>
                <w:rFonts w:ascii="Tahoma" w:hAnsi="Tahoma" w:cs="Tahoma"/>
                <w:sz w:val="12"/>
                <w:szCs w:val="12"/>
              </w:rPr>
              <w:br/>
              <w:t>kg/rok</w:t>
            </w:r>
          </w:p>
        </w:tc>
        <w:tc>
          <w:tcPr>
            <w:tcW w:w="1128"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6335030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r w:rsidRPr="004B509D">
              <w:rPr>
                <w:rFonts w:ascii="Tahoma" w:hAnsi="Tahoma" w:cs="Tahoma"/>
                <w:sz w:val="12"/>
                <w:szCs w:val="12"/>
              </w:rPr>
              <w:br/>
              <w:t>kg/rok</w:t>
            </w:r>
          </w:p>
        </w:tc>
      </w:tr>
      <w:tr w:rsidR="004B509D" w:rsidRPr="004B509D" w14:paraId="0971BC56" w14:textId="77777777" w:rsidTr="002C3B76">
        <w:trPr>
          <w:gridAfter w:val="2"/>
          <w:wAfter w:w="31" w:type="dxa"/>
          <w:trHeight w:hRule="exact" w:val="405"/>
        </w:trPr>
        <w:tc>
          <w:tcPr>
            <w:tcW w:w="248" w:type="dxa"/>
            <w:tcBorders>
              <w:top w:val="single" w:sz="4" w:space="0" w:color="000000"/>
              <w:left w:val="single" w:sz="4" w:space="0" w:color="000000"/>
              <w:bottom w:val="single" w:sz="4" w:space="0" w:color="000000"/>
              <w:right w:val="nil"/>
            </w:tcBorders>
            <w:shd w:val="clear" w:color="auto" w:fill="FF0000"/>
          </w:tcPr>
          <w:p w14:paraId="4B6ED63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761CB5B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129" w:type="dxa"/>
            <w:gridSpan w:val="2"/>
            <w:tcBorders>
              <w:top w:val="single" w:sz="4" w:space="0" w:color="000000"/>
              <w:left w:val="single" w:sz="4" w:space="0" w:color="000000"/>
              <w:bottom w:val="single" w:sz="4" w:space="0" w:color="000000"/>
              <w:right w:val="single" w:sz="4" w:space="0" w:color="000000"/>
            </w:tcBorders>
          </w:tcPr>
          <w:p w14:paraId="4675625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10,205</w:t>
            </w:r>
          </w:p>
        </w:tc>
        <w:tc>
          <w:tcPr>
            <w:tcW w:w="1129" w:type="dxa"/>
            <w:gridSpan w:val="2"/>
            <w:tcBorders>
              <w:top w:val="single" w:sz="4" w:space="0" w:color="000000"/>
              <w:left w:val="single" w:sz="4" w:space="0" w:color="000000"/>
              <w:bottom w:val="single" w:sz="4" w:space="0" w:color="000000"/>
              <w:right w:val="single" w:sz="4" w:space="0" w:color="000000"/>
            </w:tcBorders>
          </w:tcPr>
          <w:p w14:paraId="20496FB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24,003</w:t>
            </w:r>
          </w:p>
        </w:tc>
        <w:tc>
          <w:tcPr>
            <w:tcW w:w="1128" w:type="dxa"/>
            <w:tcBorders>
              <w:top w:val="single" w:sz="4" w:space="0" w:color="000000"/>
              <w:left w:val="single" w:sz="4" w:space="0" w:color="000000"/>
              <w:bottom w:val="single" w:sz="4" w:space="0" w:color="000000"/>
              <w:right w:val="single" w:sz="4" w:space="0" w:color="000000"/>
            </w:tcBorders>
          </w:tcPr>
          <w:p w14:paraId="3C4F21A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3,346</w:t>
            </w:r>
          </w:p>
        </w:tc>
        <w:tc>
          <w:tcPr>
            <w:tcW w:w="1129" w:type="dxa"/>
            <w:gridSpan w:val="3"/>
            <w:tcBorders>
              <w:top w:val="single" w:sz="4" w:space="0" w:color="000000"/>
              <w:left w:val="single" w:sz="4" w:space="0" w:color="000000"/>
              <w:bottom w:val="single" w:sz="4" w:space="0" w:color="000000"/>
              <w:right w:val="single" w:sz="4" w:space="0" w:color="000000"/>
            </w:tcBorders>
          </w:tcPr>
          <w:p w14:paraId="42CB1E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28 350,22</w:t>
            </w:r>
          </w:p>
        </w:tc>
        <w:tc>
          <w:tcPr>
            <w:tcW w:w="1129" w:type="dxa"/>
            <w:gridSpan w:val="3"/>
            <w:tcBorders>
              <w:top w:val="single" w:sz="4" w:space="0" w:color="000000"/>
              <w:left w:val="single" w:sz="4" w:space="0" w:color="000000"/>
              <w:bottom w:val="single" w:sz="4" w:space="0" w:color="000000"/>
              <w:right w:val="single" w:sz="4" w:space="0" w:color="000000"/>
            </w:tcBorders>
          </w:tcPr>
          <w:p w14:paraId="0570E4D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0,3188</w:t>
            </w:r>
          </w:p>
        </w:tc>
        <w:tc>
          <w:tcPr>
            <w:tcW w:w="1129" w:type="dxa"/>
            <w:gridSpan w:val="2"/>
            <w:tcBorders>
              <w:top w:val="single" w:sz="4" w:space="0" w:color="000000"/>
              <w:left w:val="single" w:sz="4" w:space="0" w:color="000000"/>
              <w:bottom w:val="single" w:sz="4" w:space="0" w:color="000000"/>
              <w:right w:val="single" w:sz="4" w:space="0" w:color="000000"/>
            </w:tcBorders>
          </w:tcPr>
          <w:p w14:paraId="5708F66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tcBorders>
              <w:top w:val="single" w:sz="4" w:space="0" w:color="000000"/>
              <w:left w:val="single" w:sz="4" w:space="0" w:color="000000"/>
              <w:bottom w:val="single" w:sz="4" w:space="0" w:color="000000"/>
              <w:right w:val="single" w:sz="4" w:space="0" w:color="000000"/>
            </w:tcBorders>
          </w:tcPr>
          <w:p w14:paraId="0DE0F05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0C58931B"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FF7F50"/>
          </w:tcPr>
          <w:p w14:paraId="6B52EA95"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6" w:type="dxa"/>
            <w:gridSpan w:val="2"/>
            <w:tcBorders>
              <w:top w:val="single" w:sz="4" w:space="0" w:color="000000"/>
              <w:left w:val="nil"/>
              <w:bottom w:val="single" w:sz="4" w:space="0" w:color="000000"/>
              <w:right w:val="single" w:sz="4" w:space="0" w:color="000000"/>
            </w:tcBorders>
          </w:tcPr>
          <w:p w14:paraId="66FE50E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Ciepła woda</w:t>
            </w:r>
          </w:p>
        </w:tc>
        <w:tc>
          <w:tcPr>
            <w:tcW w:w="1129" w:type="dxa"/>
            <w:gridSpan w:val="2"/>
            <w:tcBorders>
              <w:top w:val="single" w:sz="4" w:space="0" w:color="000000"/>
              <w:left w:val="single" w:sz="4" w:space="0" w:color="000000"/>
              <w:bottom w:val="single" w:sz="4" w:space="0" w:color="000000"/>
              <w:right w:val="single" w:sz="4" w:space="0" w:color="000000"/>
            </w:tcBorders>
          </w:tcPr>
          <w:p w14:paraId="4573D5F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0,642</w:t>
            </w:r>
          </w:p>
        </w:tc>
        <w:tc>
          <w:tcPr>
            <w:tcW w:w="1129" w:type="dxa"/>
            <w:gridSpan w:val="2"/>
            <w:tcBorders>
              <w:top w:val="single" w:sz="4" w:space="0" w:color="000000"/>
              <w:left w:val="single" w:sz="4" w:space="0" w:color="000000"/>
              <w:bottom w:val="single" w:sz="4" w:space="0" w:color="000000"/>
              <w:right w:val="single" w:sz="4" w:space="0" w:color="000000"/>
            </w:tcBorders>
          </w:tcPr>
          <w:p w14:paraId="07E32E5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1,414</w:t>
            </w:r>
          </w:p>
        </w:tc>
        <w:tc>
          <w:tcPr>
            <w:tcW w:w="1128" w:type="dxa"/>
            <w:tcBorders>
              <w:top w:val="single" w:sz="4" w:space="0" w:color="000000"/>
              <w:left w:val="single" w:sz="4" w:space="0" w:color="000000"/>
              <w:bottom w:val="single" w:sz="4" w:space="0" w:color="000000"/>
              <w:right w:val="single" w:sz="4" w:space="0" w:color="000000"/>
            </w:tcBorders>
          </w:tcPr>
          <w:p w14:paraId="31762E8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0,191</w:t>
            </w:r>
          </w:p>
        </w:tc>
        <w:tc>
          <w:tcPr>
            <w:tcW w:w="1129" w:type="dxa"/>
            <w:gridSpan w:val="3"/>
            <w:tcBorders>
              <w:top w:val="single" w:sz="4" w:space="0" w:color="000000"/>
              <w:left w:val="single" w:sz="4" w:space="0" w:color="000000"/>
              <w:bottom w:val="single" w:sz="4" w:space="0" w:color="000000"/>
              <w:right w:val="single" w:sz="4" w:space="0" w:color="000000"/>
            </w:tcBorders>
          </w:tcPr>
          <w:p w14:paraId="1DE4BAB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1 656,11</w:t>
            </w:r>
          </w:p>
        </w:tc>
        <w:tc>
          <w:tcPr>
            <w:tcW w:w="1129" w:type="dxa"/>
            <w:gridSpan w:val="3"/>
            <w:tcBorders>
              <w:top w:val="single" w:sz="4" w:space="0" w:color="000000"/>
              <w:left w:val="single" w:sz="4" w:space="0" w:color="000000"/>
              <w:bottom w:val="single" w:sz="4" w:space="0" w:color="000000"/>
              <w:right w:val="single" w:sz="4" w:space="0" w:color="000000"/>
            </w:tcBorders>
          </w:tcPr>
          <w:p w14:paraId="6ADC53C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0,0197</w:t>
            </w:r>
          </w:p>
        </w:tc>
        <w:tc>
          <w:tcPr>
            <w:tcW w:w="1129" w:type="dxa"/>
            <w:gridSpan w:val="2"/>
            <w:tcBorders>
              <w:top w:val="single" w:sz="4" w:space="0" w:color="000000"/>
              <w:left w:val="single" w:sz="4" w:space="0" w:color="000000"/>
              <w:bottom w:val="single" w:sz="4" w:space="0" w:color="000000"/>
              <w:right w:val="single" w:sz="4" w:space="0" w:color="000000"/>
            </w:tcBorders>
          </w:tcPr>
          <w:p w14:paraId="2187BE5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28" w:type="dxa"/>
            <w:tcBorders>
              <w:top w:val="single" w:sz="4" w:space="0" w:color="000000"/>
              <w:left w:val="single" w:sz="4" w:space="0" w:color="000000"/>
              <w:bottom w:val="single" w:sz="4" w:space="0" w:color="000000"/>
              <w:right w:val="single" w:sz="4" w:space="0" w:color="000000"/>
            </w:tcBorders>
          </w:tcPr>
          <w:p w14:paraId="6F9D9B3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4870E08D" w14:textId="77777777" w:rsidTr="002C3B76">
        <w:trPr>
          <w:gridAfter w:val="2"/>
          <w:wAfter w:w="31" w:type="dxa"/>
          <w:trHeight w:hRule="exact" w:val="300"/>
        </w:trPr>
        <w:tc>
          <w:tcPr>
            <w:tcW w:w="248" w:type="dxa"/>
            <w:tcBorders>
              <w:top w:val="single" w:sz="4" w:space="0" w:color="000000"/>
              <w:left w:val="single" w:sz="4" w:space="0" w:color="000000"/>
              <w:bottom w:val="single" w:sz="4" w:space="0" w:color="000000"/>
              <w:right w:val="nil"/>
            </w:tcBorders>
            <w:shd w:val="clear" w:color="auto" w:fill="FFFF00"/>
          </w:tcPr>
          <w:p w14:paraId="3D102BAE"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c>
          <w:tcPr>
            <w:tcW w:w="1806" w:type="dxa"/>
            <w:gridSpan w:val="2"/>
            <w:tcBorders>
              <w:top w:val="single" w:sz="4" w:space="0" w:color="000000"/>
              <w:left w:val="nil"/>
              <w:bottom w:val="single" w:sz="4" w:space="0" w:color="000000"/>
              <w:right w:val="single" w:sz="4" w:space="0" w:color="000000"/>
            </w:tcBorders>
          </w:tcPr>
          <w:p w14:paraId="306886E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Oświetlenie</w:t>
            </w:r>
          </w:p>
        </w:tc>
        <w:tc>
          <w:tcPr>
            <w:tcW w:w="1129" w:type="dxa"/>
            <w:gridSpan w:val="2"/>
            <w:tcBorders>
              <w:top w:val="single" w:sz="4" w:space="0" w:color="000000"/>
              <w:left w:val="single" w:sz="4" w:space="0" w:color="000000"/>
              <w:bottom w:val="single" w:sz="4" w:space="0" w:color="000000"/>
              <w:right w:val="single" w:sz="4" w:space="0" w:color="000000"/>
            </w:tcBorders>
          </w:tcPr>
          <w:p w14:paraId="350B495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21,417</w:t>
            </w:r>
          </w:p>
        </w:tc>
        <w:tc>
          <w:tcPr>
            <w:tcW w:w="1129" w:type="dxa"/>
            <w:gridSpan w:val="2"/>
            <w:tcBorders>
              <w:top w:val="single" w:sz="4" w:space="0" w:color="000000"/>
              <w:left w:val="single" w:sz="4" w:space="0" w:color="000000"/>
              <w:bottom w:val="single" w:sz="4" w:space="0" w:color="000000"/>
              <w:right w:val="single" w:sz="4" w:space="0" w:color="000000"/>
            </w:tcBorders>
          </w:tcPr>
          <w:p w14:paraId="0D0891A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15,475</w:t>
            </w:r>
          </w:p>
        </w:tc>
        <w:tc>
          <w:tcPr>
            <w:tcW w:w="1128" w:type="dxa"/>
            <w:tcBorders>
              <w:top w:val="single" w:sz="4" w:space="0" w:color="000000"/>
              <w:left w:val="single" w:sz="4" w:space="0" w:color="000000"/>
              <w:bottom w:val="single" w:sz="4" w:space="0" w:color="000000"/>
              <w:right w:val="single" w:sz="4" w:space="0" w:color="000000"/>
            </w:tcBorders>
          </w:tcPr>
          <w:p w14:paraId="1CC781D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9" w:type="dxa"/>
            <w:gridSpan w:val="3"/>
            <w:tcBorders>
              <w:top w:val="single" w:sz="4" w:space="0" w:color="000000"/>
              <w:left w:val="single" w:sz="4" w:space="0" w:color="000000"/>
              <w:bottom w:val="single" w:sz="4" w:space="0" w:color="000000"/>
              <w:right w:val="single" w:sz="4" w:space="0" w:color="000000"/>
            </w:tcBorders>
          </w:tcPr>
          <w:p w14:paraId="2CCDD3D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13 267,40</w:t>
            </w:r>
          </w:p>
        </w:tc>
        <w:tc>
          <w:tcPr>
            <w:tcW w:w="1129" w:type="dxa"/>
            <w:gridSpan w:val="3"/>
            <w:tcBorders>
              <w:top w:val="single" w:sz="4" w:space="0" w:color="000000"/>
              <w:left w:val="single" w:sz="4" w:space="0" w:color="000000"/>
              <w:bottom w:val="single" w:sz="4" w:space="0" w:color="000000"/>
              <w:right w:val="single" w:sz="4" w:space="0" w:color="000000"/>
            </w:tcBorders>
          </w:tcPr>
          <w:p w14:paraId="6F45207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0,5527</w:t>
            </w:r>
          </w:p>
        </w:tc>
        <w:tc>
          <w:tcPr>
            <w:tcW w:w="1129" w:type="dxa"/>
            <w:gridSpan w:val="2"/>
            <w:tcBorders>
              <w:top w:val="single" w:sz="4" w:space="0" w:color="000000"/>
              <w:left w:val="single" w:sz="4" w:space="0" w:color="000000"/>
              <w:bottom w:val="single" w:sz="4" w:space="0" w:color="000000"/>
              <w:right w:val="single" w:sz="4" w:space="0" w:color="000000"/>
            </w:tcBorders>
          </w:tcPr>
          <w:p w14:paraId="49FC7AD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8" w:type="dxa"/>
            <w:tcBorders>
              <w:top w:val="single" w:sz="4" w:space="0" w:color="000000"/>
              <w:left w:val="single" w:sz="4" w:space="0" w:color="000000"/>
              <w:bottom w:val="single" w:sz="4" w:space="0" w:color="000000"/>
              <w:right w:val="single" w:sz="4" w:space="0" w:color="000000"/>
            </w:tcBorders>
          </w:tcPr>
          <w:p w14:paraId="760211C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4A110E3B"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A9A9A9"/>
          </w:tcPr>
          <w:p w14:paraId="2D63525F"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6" w:type="dxa"/>
            <w:gridSpan w:val="2"/>
            <w:tcBorders>
              <w:top w:val="single" w:sz="4" w:space="0" w:color="000000"/>
              <w:left w:val="nil"/>
              <w:bottom w:val="single" w:sz="4" w:space="0" w:color="000000"/>
              <w:right w:val="single" w:sz="4" w:space="0" w:color="000000"/>
            </w:tcBorders>
            <w:shd w:val="clear" w:color="auto" w:fill="E4E4E4"/>
            <w:vAlign w:val="center"/>
          </w:tcPr>
          <w:p w14:paraId="565BD57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b/>
                <w:bCs/>
                <w:sz w:val="12"/>
                <w:szCs w:val="12"/>
              </w:rPr>
            </w:pPr>
            <w:r w:rsidRPr="004B509D">
              <w:rPr>
                <w:rFonts w:ascii="Tahoma" w:hAnsi="Tahoma" w:cs="Tahoma"/>
                <w:b/>
                <w:bCs/>
                <w:sz w:val="12"/>
                <w:szCs w:val="12"/>
              </w:rPr>
              <w:t>RAZEM</w:t>
            </w:r>
          </w:p>
        </w:tc>
        <w:tc>
          <w:tcPr>
            <w:tcW w:w="1129" w:type="dxa"/>
            <w:gridSpan w:val="2"/>
            <w:tcBorders>
              <w:top w:val="single" w:sz="4" w:space="0" w:color="000000"/>
              <w:left w:val="single" w:sz="4" w:space="0" w:color="000000"/>
              <w:bottom w:val="single" w:sz="4" w:space="0" w:color="000000"/>
              <w:right w:val="single" w:sz="4" w:space="0" w:color="000000"/>
            </w:tcBorders>
          </w:tcPr>
          <w:p w14:paraId="1C19E11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32,264</w:t>
            </w:r>
          </w:p>
        </w:tc>
        <w:tc>
          <w:tcPr>
            <w:tcW w:w="1129" w:type="dxa"/>
            <w:gridSpan w:val="2"/>
            <w:tcBorders>
              <w:top w:val="single" w:sz="4" w:space="0" w:color="000000"/>
              <w:left w:val="single" w:sz="4" w:space="0" w:color="000000"/>
              <w:bottom w:val="single" w:sz="4" w:space="0" w:color="000000"/>
              <w:right w:val="single" w:sz="4" w:space="0" w:color="000000"/>
            </w:tcBorders>
          </w:tcPr>
          <w:p w14:paraId="27DE2B6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40,892</w:t>
            </w:r>
          </w:p>
        </w:tc>
        <w:tc>
          <w:tcPr>
            <w:tcW w:w="1128" w:type="dxa"/>
            <w:tcBorders>
              <w:top w:val="single" w:sz="4" w:space="0" w:color="000000"/>
              <w:left w:val="single" w:sz="4" w:space="0" w:color="000000"/>
              <w:bottom w:val="single" w:sz="4" w:space="0" w:color="000000"/>
              <w:right w:val="single" w:sz="4" w:space="0" w:color="000000"/>
            </w:tcBorders>
          </w:tcPr>
          <w:p w14:paraId="11337FF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3,537</w:t>
            </w:r>
          </w:p>
        </w:tc>
        <w:tc>
          <w:tcPr>
            <w:tcW w:w="1129" w:type="dxa"/>
            <w:gridSpan w:val="3"/>
            <w:tcBorders>
              <w:top w:val="single" w:sz="4" w:space="0" w:color="000000"/>
              <w:left w:val="single" w:sz="4" w:space="0" w:color="000000"/>
              <w:bottom w:val="single" w:sz="4" w:space="0" w:color="000000"/>
              <w:right w:val="single" w:sz="4" w:space="0" w:color="000000"/>
            </w:tcBorders>
          </w:tcPr>
          <w:p w14:paraId="7FC0B1A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43 273,73</w:t>
            </w:r>
          </w:p>
        </w:tc>
        <w:tc>
          <w:tcPr>
            <w:tcW w:w="1129" w:type="dxa"/>
            <w:gridSpan w:val="3"/>
            <w:tcBorders>
              <w:top w:val="single" w:sz="4" w:space="0" w:color="000000"/>
              <w:left w:val="single" w:sz="4" w:space="0" w:color="000000"/>
              <w:bottom w:val="single" w:sz="4" w:space="0" w:color="000000"/>
              <w:right w:val="single" w:sz="4" w:space="0" w:color="000000"/>
            </w:tcBorders>
          </w:tcPr>
          <w:p w14:paraId="1E6CDAE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0,8912</w:t>
            </w:r>
          </w:p>
        </w:tc>
        <w:tc>
          <w:tcPr>
            <w:tcW w:w="1129" w:type="dxa"/>
            <w:gridSpan w:val="2"/>
            <w:tcBorders>
              <w:top w:val="single" w:sz="4" w:space="0" w:color="000000"/>
              <w:left w:val="single" w:sz="4" w:space="0" w:color="000000"/>
              <w:bottom w:val="single" w:sz="4" w:space="0" w:color="000000"/>
              <w:right w:val="single" w:sz="4" w:space="0" w:color="000000"/>
            </w:tcBorders>
          </w:tcPr>
          <w:p w14:paraId="51163AB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c>
          <w:tcPr>
            <w:tcW w:w="1128" w:type="dxa"/>
            <w:tcBorders>
              <w:top w:val="single" w:sz="4" w:space="0" w:color="000000"/>
              <w:left w:val="single" w:sz="4" w:space="0" w:color="000000"/>
              <w:bottom w:val="single" w:sz="4" w:space="0" w:color="000000"/>
              <w:right w:val="single" w:sz="4" w:space="0" w:color="000000"/>
            </w:tcBorders>
          </w:tcPr>
          <w:p w14:paraId="5CD748C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r>
    </w:tbl>
    <w:p w14:paraId="16255040" w14:textId="77777777" w:rsidR="00CF017A" w:rsidRPr="004B509D" w:rsidRDefault="00CF017A">
      <w:pPr>
        <w:rPr>
          <w:b/>
          <w:bCs/>
          <w:spacing w:val="60"/>
          <w:szCs w:val="22"/>
        </w:rPr>
      </w:pPr>
    </w:p>
    <w:tbl>
      <w:tblPr>
        <w:tblW w:w="10006" w:type="dxa"/>
        <w:tblInd w:w="15" w:type="dxa"/>
        <w:tblLayout w:type="fixed"/>
        <w:tblCellMar>
          <w:left w:w="15" w:type="dxa"/>
          <w:right w:w="15" w:type="dxa"/>
        </w:tblCellMar>
        <w:tblLook w:val="0000" w:firstRow="0" w:lastRow="0" w:firstColumn="0" w:lastColumn="0" w:noHBand="0" w:noVBand="0"/>
      </w:tblPr>
      <w:tblGrid>
        <w:gridCol w:w="247"/>
        <w:gridCol w:w="991"/>
        <w:gridCol w:w="812"/>
        <w:gridCol w:w="422"/>
        <w:gridCol w:w="707"/>
        <w:gridCol w:w="105"/>
        <w:gridCol w:w="422"/>
        <w:gridCol w:w="376"/>
        <w:gridCol w:w="181"/>
        <w:gridCol w:w="45"/>
        <w:gridCol w:w="632"/>
        <w:gridCol w:w="316"/>
        <w:gridCol w:w="180"/>
        <w:gridCol w:w="738"/>
        <w:gridCol w:w="256"/>
        <w:gridCol w:w="135"/>
        <w:gridCol w:w="45"/>
        <w:gridCol w:w="798"/>
        <w:gridCol w:w="196"/>
        <w:gridCol w:w="90"/>
        <w:gridCol w:w="90"/>
        <w:gridCol w:w="50"/>
        <w:gridCol w:w="828"/>
        <w:gridCol w:w="136"/>
        <w:gridCol w:w="25"/>
        <w:gridCol w:w="816"/>
        <w:gridCol w:w="311"/>
        <w:gridCol w:w="20"/>
        <w:gridCol w:w="15"/>
        <w:gridCol w:w="21"/>
      </w:tblGrid>
      <w:tr w:rsidR="004B509D" w:rsidRPr="004B509D" w14:paraId="0CB1B687" w14:textId="77777777" w:rsidTr="002C3B76">
        <w:trPr>
          <w:gridAfter w:val="2"/>
          <w:wAfter w:w="36" w:type="dxa"/>
          <w:trHeight w:hRule="exact" w:val="300"/>
        </w:trPr>
        <w:tc>
          <w:tcPr>
            <w:tcW w:w="9970" w:type="dxa"/>
            <w:gridSpan w:val="28"/>
            <w:tcBorders>
              <w:top w:val="nil"/>
              <w:left w:val="nil"/>
              <w:bottom w:val="nil"/>
              <w:right w:val="nil"/>
            </w:tcBorders>
            <w:shd w:val="clear" w:color="auto" w:fill="007EAE"/>
            <w:vAlign w:val="center"/>
          </w:tcPr>
          <w:p w14:paraId="7661456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EMISJA ZANIECZYSZCZEŃ Z PODZIAŁEM NA PALIWA W WARIANCIE OBLICZEŃ</w:t>
            </w:r>
          </w:p>
        </w:tc>
      </w:tr>
      <w:tr w:rsidR="004B509D" w:rsidRPr="004B509D" w14:paraId="4EA1985E" w14:textId="77777777" w:rsidTr="002C3B76">
        <w:trPr>
          <w:gridAfter w:val="3"/>
          <w:wAfter w:w="56" w:type="dxa"/>
          <w:trHeight w:hRule="exact" w:val="2537"/>
        </w:trPr>
        <w:tc>
          <w:tcPr>
            <w:tcW w:w="9950" w:type="dxa"/>
            <w:gridSpan w:val="27"/>
            <w:tcBorders>
              <w:top w:val="nil"/>
              <w:left w:val="nil"/>
              <w:bottom w:val="nil"/>
              <w:right w:val="nil"/>
            </w:tcBorders>
          </w:tcPr>
          <w:p w14:paraId="18B40E9F"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32C7FBC9" wp14:editId="3D1313DA">
                  <wp:extent cx="4939665" cy="1640840"/>
                  <wp:effectExtent l="1905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31F46890" w14:textId="77777777" w:rsidTr="002C3B76">
        <w:trPr>
          <w:gridAfter w:val="3"/>
          <w:wAfter w:w="56" w:type="dxa"/>
          <w:trHeight w:hRule="exact" w:val="428"/>
        </w:trPr>
        <w:tc>
          <w:tcPr>
            <w:tcW w:w="2050"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285F273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657127E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r w:rsidRPr="004B509D">
              <w:rPr>
                <w:rFonts w:ascii="Tahoma" w:hAnsi="Tahoma" w:cs="Tahoma"/>
                <w:sz w:val="12"/>
                <w:szCs w:val="12"/>
              </w:rPr>
              <w:br/>
              <w:t>kg/rok</w:t>
            </w:r>
          </w:p>
        </w:tc>
        <w:tc>
          <w:tcPr>
            <w:tcW w:w="1129"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4113989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r w:rsidRPr="004B509D">
              <w:rPr>
                <w:rFonts w:ascii="Tahoma" w:hAnsi="Tahoma" w:cs="Tahoma"/>
                <w:sz w:val="12"/>
                <w:szCs w:val="12"/>
              </w:rPr>
              <w:br/>
              <w:t>kg/rok</w:t>
            </w:r>
          </w:p>
        </w:tc>
        <w:tc>
          <w:tcPr>
            <w:tcW w:w="1128"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27D2898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52F2558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r w:rsidRPr="004B509D">
              <w:rPr>
                <w:rFonts w:ascii="Tahoma" w:hAnsi="Tahoma" w:cs="Tahoma"/>
                <w:sz w:val="12"/>
                <w:szCs w:val="12"/>
              </w:rPr>
              <w:br/>
              <w:t>kg/rok</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35C9292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PYŁY</w:t>
            </w:r>
            <w:r w:rsidRPr="004B509D">
              <w:rPr>
                <w:rFonts w:ascii="Tahoma" w:hAnsi="Tahoma" w:cs="Tahoma"/>
                <w:sz w:val="12"/>
                <w:szCs w:val="12"/>
              </w:rPr>
              <w:br/>
              <w:t>kg/rok</w:t>
            </w:r>
          </w:p>
        </w:tc>
        <w:tc>
          <w:tcPr>
            <w:tcW w:w="1129"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013CFE6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r w:rsidRPr="004B509D">
              <w:rPr>
                <w:rFonts w:ascii="Tahoma" w:hAnsi="Tahoma" w:cs="Tahoma"/>
                <w:sz w:val="12"/>
                <w:szCs w:val="12"/>
              </w:rPr>
              <w:br/>
              <w:t>kg/rok</w:t>
            </w:r>
          </w:p>
        </w:tc>
        <w:tc>
          <w:tcPr>
            <w:tcW w:w="1127"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1BF8C6E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r w:rsidRPr="004B509D">
              <w:rPr>
                <w:rFonts w:ascii="Tahoma" w:hAnsi="Tahoma" w:cs="Tahoma"/>
                <w:sz w:val="12"/>
                <w:szCs w:val="12"/>
              </w:rPr>
              <w:br/>
              <w:t>kg/rok</w:t>
            </w:r>
          </w:p>
        </w:tc>
      </w:tr>
      <w:tr w:rsidR="004B509D" w:rsidRPr="004B509D" w14:paraId="65CACB84"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085C21F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1803" w:type="dxa"/>
            <w:gridSpan w:val="2"/>
            <w:tcBorders>
              <w:top w:val="single" w:sz="4" w:space="0" w:color="000000"/>
              <w:left w:val="nil"/>
              <w:bottom w:val="single" w:sz="4" w:space="0" w:color="000000"/>
              <w:right w:val="single" w:sz="4" w:space="0" w:color="000000"/>
            </w:tcBorders>
          </w:tcPr>
          <w:p w14:paraId="518F9AB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c>
          <w:tcPr>
            <w:tcW w:w="1129" w:type="dxa"/>
            <w:gridSpan w:val="2"/>
            <w:tcBorders>
              <w:top w:val="single" w:sz="4" w:space="0" w:color="000000"/>
              <w:left w:val="single" w:sz="4" w:space="0" w:color="000000"/>
              <w:bottom w:val="single" w:sz="4" w:space="0" w:color="000000"/>
              <w:right w:val="single" w:sz="4" w:space="0" w:color="000000"/>
            </w:tcBorders>
          </w:tcPr>
          <w:p w14:paraId="0D2E62F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0,471</w:t>
            </w:r>
          </w:p>
        </w:tc>
        <w:tc>
          <w:tcPr>
            <w:tcW w:w="1129" w:type="dxa"/>
            <w:gridSpan w:val="5"/>
            <w:tcBorders>
              <w:top w:val="single" w:sz="4" w:space="0" w:color="000000"/>
              <w:left w:val="single" w:sz="4" w:space="0" w:color="000000"/>
              <w:bottom w:val="single" w:sz="4" w:space="0" w:color="000000"/>
              <w:right w:val="single" w:sz="4" w:space="0" w:color="000000"/>
            </w:tcBorders>
          </w:tcPr>
          <w:p w14:paraId="479753A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17,919</w:t>
            </w:r>
          </w:p>
        </w:tc>
        <w:tc>
          <w:tcPr>
            <w:tcW w:w="1128" w:type="dxa"/>
            <w:gridSpan w:val="3"/>
            <w:tcBorders>
              <w:top w:val="single" w:sz="4" w:space="0" w:color="000000"/>
              <w:left w:val="single" w:sz="4" w:space="0" w:color="000000"/>
              <w:bottom w:val="single" w:sz="4" w:space="0" w:color="000000"/>
              <w:right w:val="single" w:sz="4" w:space="0" w:color="000000"/>
            </w:tcBorders>
          </w:tcPr>
          <w:p w14:paraId="13720BA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3,537</w:t>
            </w:r>
          </w:p>
        </w:tc>
        <w:tc>
          <w:tcPr>
            <w:tcW w:w="1129" w:type="dxa"/>
            <w:gridSpan w:val="3"/>
            <w:tcBorders>
              <w:top w:val="single" w:sz="4" w:space="0" w:color="000000"/>
              <w:left w:val="single" w:sz="4" w:space="0" w:color="000000"/>
              <w:bottom w:val="single" w:sz="4" w:space="0" w:color="000000"/>
              <w:right w:val="single" w:sz="4" w:space="0" w:color="000000"/>
            </w:tcBorders>
          </w:tcPr>
          <w:p w14:paraId="193616E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23 578,31</w:t>
            </w:r>
          </w:p>
        </w:tc>
        <w:tc>
          <w:tcPr>
            <w:tcW w:w="1129" w:type="dxa"/>
            <w:gridSpan w:val="4"/>
            <w:tcBorders>
              <w:top w:val="single" w:sz="4" w:space="0" w:color="000000"/>
              <w:left w:val="single" w:sz="4" w:space="0" w:color="000000"/>
              <w:bottom w:val="single" w:sz="4" w:space="0" w:color="000000"/>
              <w:right w:val="single" w:sz="4" w:space="0" w:color="000000"/>
            </w:tcBorders>
          </w:tcPr>
          <w:p w14:paraId="4B1890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0,0707</w:t>
            </w:r>
          </w:p>
        </w:tc>
        <w:tc>
          <w:tcPr>
            <w:tcW w:w="1129" w:type="dxa"/>
            <w:gridSpan w:val="5"/>
            <w:tcBorders>
              <w:top w:val="single" w:sz="4" w:space="0" w:color="000000"/>
              <w:left w:val="single" w:sz="4" w:space="0" w:color="000000"/>
              <w:bottom w:val="single" w:sz="4" w:space="0" w:color="000000"/>
              <w:right w:val="single" w:sz="4" w:space="0" w:color="000000"/>
            </w:tcBorders>
          </w:tcPr>
          <w:p w14:paraId="0865B12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27" w:type="dxa"/>
            <w:gridSpan w:val="2"/>
            <w:tcBorders>
              <w:top w:val="single" w:sz="4" w:space="0" w:color="000000"/>
              <w:left w:val="single" w:sz="4" w:space="0" w:color="000000"/>
              <w:bottom w:val="single" w:sz="4" w:space="0" w:color="000000"/>
              <w:right w:val="single" w:sz="4" w:space="0" w:color="000000"/>
            </w:tcBorders>
          </w:tcPr>
          <w:p w14:paraId="4049AEF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524835F3" w14:textId="77777777" w:rsidTr="002C3B76">
        <w:trPr>
          <w:gridAfter w:val="3"/>
          <w:wAfter w:w="56" w:type="dxa"/>
          <w:trHeight w:hRule="exact" w:val="435"/>
        </w:trPr>
        <w:tc>
          <w:tcPr>
            <w:tcW w:w="247" w:type="dxa"/>
            <w:tcBorders>
              <w:top w:val="single" w:sz="4" w:space="0" w:color="000000"/>
              <w:left w:val="single" w:sz="4" w:space="0" w:color="000000"/>
              <w:bottom w:val="single" w:sz="4" w:space="0" w:color="000000"/>
              <w:right w:val="nil"/>
            </w:tcBorders>
            <w:shd w:val="clear" w:color="auto" w:fill="1E90FF"/>
          </w:tcPr>
          <w:p w14:paraId="2FEE7C38"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c>
          <w:tcPr>
            <w:tcW w:w="1803" w:type="dxa"/>
            <w:gridSpan w:val="2"/>
            <w:tcBorders>
              <w:top w:val="single" w:sz="4" w:space="0" w:color="000000"/>
              <w:left w:val="nil"/>
              <w:bottom w:val="single" w:sz="4" w:space="0" w:color="000000"/>
              <w:right w:val="single" w:sz="4" w:space="0" w:color="000000"/>
            </w:tcBorders>
          </w:tcPr>
          <w:p w14:paraId="6B202E1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1129" w:type="dxa"/>
            <w:gridSpan w:val="2"/>
            <w:tcBorders>
              <w:top w:val="single" w:sz="4" w:space="0" w:color="000000"/>
              <w:left w:val="single" w:sz="4" w:space="0" w:color="000000"/>
              <w:bottom w:val="single" w:sz="4" w:space="0" w:color="000000"/>
              <w:right w:val="single" w:sz="4" w:space="0" w:color="000000"/>
            </w:tcBorders>
          </w:tcPr>
          <w:p w14:paraId="4C94CF3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31,793</w:t>
            </w:r>
          </w:p>
        </w:tc>
        <w:tc>
          <w:tcPr>
            <w:tcW w:w="1129" w:type="dxa"/>
            <w:gridSpan w:val="5"/>
            <w:tcBorders>
              <w:top w:val="single" w:sz="4" w:space="0" w:color="000000"/>
              <w:left w:val="single" w:sz="4" w:space="0" w:color="000000"/>
              <w:bottom w:val="single" w:sz="4" w:space="0" w:color="000000"/>
              <w:right w:val="single" w:sz="4" w:space="0" w:color="000000"/>
            </w:tcBorders>
          </w:tcPr>
          <w:p w14:paraId="03DF61D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22,973</w:t>
            </w:r>
          </w:p>
        </w:tc>
        <w:tc>
          <w:tcPr>
            <w:tcW w:w="1128" w:type="dxa"/>
            <w:gridSpan w:val="3"/>
            <w:tcBorders>
              <w:top w:val="single" w:sz="4" w:space="0" w:color="000000"/>
              <w:left w:val="single" w:sz="4" w:space="0" w:color="000000"/>
              <w:bottom w:val="single" w:sz="4" w:space="0" w:color="000000"/>
              <w:right w:val="single" w:sz="4" w:space="0" w:color="000000"/>
            </w:tcBorders>
          </w:tcPr>
          <w:p w14:paraId="2BB9CA5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9" w:type="dxa"/>
            <w:gridSpan w:val="3"/>
            <w:tcBorders>
              <w:top w:val="single" w:sz="4" w:space="0" w:color="000000"/>
              <w:left w:val="single" w:sz="4" w:space="0" w:color="000000"/>
              <w:bottom w:val="single" w:sz="4" w:space="0" w:color="000000"/>
              <w:right w:val="single" w:sz="4" w:space="0" w:color="000000"/>
            </w:tcBorders>
          </w:tcPr>
          <w:p w14:paraId="1194B69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19 695,42</w:t>
            </w:r>
          </w:p>
        </w:tc>
        <w:tc>
          <w:tcPr>
            <w:tcW w:w="1129" w:type="dxa"/>
            <w:gridSpan w:val="4"/>
            <w:tcBorders>
              <w:top w:val="single" w:sz="4" w:space="0" w:color="000000"/>
              <w:left w:val="single" w:sz="4" w:space="0" w:color="000000"/>
              <w:bottom w:val="single" w:sz="4" w:space="0" w:color="000000"/>
              <w:right w:val="single" w:sz="4" w:space="0" w:color="000000"/>
            </w:tcBorders>
          </w:tcPr>
          <w:p w14:paraId="112D74C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0,8205</w:t>
            </w:r>
          </w:p>
        </w:tc>
        <w:tc>
          <w:tcPr>
            <w:tcW w:w="1129" w:type="dxa"/>
            <w:gridSpan w:val="5"/>
            <w:tcBorders>
              <w:top w:val="single" w:sz="4" w:space="0" w:color="000000"/>
              <w:left w:val="single" w:sz="4" w:space="0" w:color="000000"/>
              <w:bottom w:val="single" w:sz="4" w:space="0" w:color="000000"/>
              <w:right w:val="single" w:sz="4" w:space="0" w:color="000000"/>
            </w:tcBorders>
          </w:tcPr>
          <w:p w14:paraId="17E6D44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127" w:type="dxa"/>
            <w:gridSpan w:val="2"/>
            <w:tcBorders>
              <w:top w:val="single" w:sz="4" w:space="0" w:color="000000"/>
              <w:left w:val="single" w:sz="4" w:space="0" w:color="000000"/>
              <w:bottom w:val="single" w:sz="4" w:space="0" w:color="000000"/>
              <w:right w:val="single" w:sz="4" w:space="0" w:color="000000"/>
            </w:tcBorders>
          </w:tcPr>
          <w:p w14:paraId="0D6AB90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r>
      <w:tr w:rsidR="004B509D" w:rsidRPr="004B509D" w14:paraId="71A2F339"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A9A9A9"/>
          </w:tcPr>
          <w:p w14:paraId="374A9C45"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3" w:type="dxa"/>
            <w:gridSpan w:val="2"/>
            <w:tcBorders>
              <w:top w:val="single" w:sz="4" w:space="0" w:color="000000"/>
              <w:left w:val="nil"/>
              <w:bottom w:val="single" w:sz="4" w:space="0" w:color="000000"/>
              <w:right w:val="single" w:sz="4" w:space="0" w:color="000000"/>
            </w:tcBorders>
            <w:shd w:val="clear" w:color="auto" w:fill="E4E4E4"/>
            <w:vAlign w:val="center"/>
          </w:tcPr>
          <w:p w14:paraId="4459D99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b/>
                <w:bCs/>
                <w:sz w:val="12"/>
                <w:szCs w:val="12"/>
              </w:rPr>
            </w:pPr>
            <w:r w:rsidRPr="004B509D">
              <w:rPr>
                <w:rFonts w:ascii="Tahoma" w:hAnsi="Tahoma" w:cs="Tahoma"/>
                <w:b/>
                <w:bCs/>
                <w:sz w:val="12"/>
                <w:szCs w:val="12"/>
              </w:rPr>
              <w:t>RAZEM</w:t>
            </w:r>
          </w:p>
        </w:tc>
        <w:tc>
          <w:tcPr>
            <w:tcW w:w="1129" w:type="dxa"/>
            <w:gridSpan w:val="2"/>
            <w:tcBorders>
              <w:top w:val="single" w:sz="4" w:space="0" w:color="000000"/>
              <w:left w:val="single" w:sz="4" w:space="0" w:color="000000"/>
              <w:bottom w:val="single" w:sz="4" w:space="0" w:color="000000"/>
              <w:right w:val="single" w:sz="4" w:space="0" w:color="000000"/>
            </w:tcBorders>
          </w:tcPr>
          <w:p w14:paraId="45FE07A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32,264</w:t>
            </w:r>
          </w:p>
        </w:tc>
        <w:tc>
          <w:tcPr>
            <w:tcW w:w="1129" w:type="dxa"/>
            <w:gridSpan w:val="5"/>
            <w:tcBorders>
              <w:top w:val="single" w:sz="4" w:space="0" w:color="000000"/>
              <w:left w:val="single" w:sz="4" w:space="0" w:color="000000"/>
              <w:bottom w:val="single" w:sz="4" w:space="0" w:color="000000"/>
              <w:right w:val="single" w:sz="4" w:space="0" w:color="000000"/>
            </w:tcBorders>
          </w:tcPr>
          <w:p w14:paraId="3D7813D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40,892</w:t>
            </w:r>
          </w:p>
        </w:tc>
        <w:tc>
          <w:tcPr>
            <w:tcW w:w="1128" w:type="dxa"/>
            <w:gridSpan w:val="3"/>
            <w:tcBorders>
              <w:top w:val="single" w:sz="4" w:space="0" w:color="000000"/>
              <w:left w:val="single" w:sz="4" w:space="0" w:color="000000"/>
              <w:bottom w:val="single" w:sz="4" w:space="0" w:color="000000"/>
              <w:right w:val="single" w:sz="4" w:space="0" w:color="000000"/>
            </w:tcBorders>
          </w:tcPr>
          <w:p w14:paraId="429E033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3,537</w:t>
            </w:r>
          </w:p>
        </w:tc>
        <w:tc>
          <w:tcPr>
            <w:tcW w:w="1129" w:type="dxa"/>
            <w:gridSpan w:val="3"/>
            <w:tcBorders>
              <w:top w:val="single" w:sz="4" w:space="0" w:color="000000"/>
              <w:left w:val="single" w:sz="4" w:space="0" w:color="000000"/>
              <w:bottom w:val="single" w:sz="4" w:space="0" w:color="000000"/>
              <w:right w:val="single" w:sz="4" w:space="0" w:color="000000"/>
            </w:tcBorders>
          </w:tcPr>
          <w:p w14:paraId="42EDFBD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43 273,73</w:t>
            </w:r>
          </w:p>
        </w:tc>
        <w:tc>
          <w:tcPr>
            <w:tcW w:w="1129" w:type="dxa"/>
            <w:gridSpan w:val="4"/>
            <w:tcBorders>
              <w:top w:val="single" w:sz="4" w:space="0" w:color="000000"/>
              <w:left w:val="single" w:sz="4" w:space="0" w:color="000000"/>
              <w:bottom w:val="single" w:sz="4" w:space="0" w:color="000000"/>
              <w:right w:val="single" w:sz="4" w:space="0" w:color="000000"/>
            </w:tcBorders>
          </w:tcPr>
          <w:p w14:paraId="3EE457E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0,8912</w:t>
            </w:r>
          </w:p>
        </w:tc>
        <w:tc>
          <w:tcPr>
            <w:tcW w:w="1129" w:type="dxa"/>
            <w:gridSpan w:val="5"/>
            <w:tcBorders>
              <w:top w:val="single" w:sz="4" w:space="0" w:color="000000"/>
              <w:left w:val="single" w:sz="4" w:space="0" w:color="000000"/>
              <w:bottom w:val="single" w:sz="4" w:space="0" w:color="000000"/>
              <w:right w:val="single" w:sz="4" w:space="0" w:color="000000"/>
            </w:tcBorders>
          </w:tcPr>
          <w:p w14:paraId="590D141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c>
          <w:tcPr>
            <w:tcW w:w="1127" w:type="dxa"/>
            <w:gridSpan w:val="2"/>
            <w:tcBorders>
              <w:top w:val="single" w:sz="4" w:space="0" w:color="000000"/>
              <w:left w:val="single" w:sz="4" w:space="0" w:color="000000"/>
              <w:bottom w:val="single" w:sz="4" w:space="0" w:color="000000"/>
              <w:right w:val="single" w:sz="4" w:space="0" w:color="000000"/>
            </w:tcBorders>
          </w:tcPr>
          <w:p w14:paraId="65C92BD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8"/>
                <w:szCs w:val="18"/>
              </w:rPr>
            </w:pPr>
          </w:p>
        </w:tc>
      </w:tr>
      <w:tr w:rsidR="004B509D" w:rsidRPr="004B509D" w14:paraId="771BD1DF" w14:textId="77777777" w:rsidTr="002C3B76">
        <w:trPr>
          <w:gridAfter w:val="1"/>
          <w:wAfter w:w="21" w:type="dxa"/>
          <w:trHeight w:hRule="exact" w:val="225"/>
        </w:trPr>
        <w:tc>
          <w:tcPr>
            <w:tcW w:w="9985" w:type="dxa"/>
            <w:gridSpan w:val="29"/>
            <w:tcBorders>
              <w:top w:val="nil"/>
              <w:left w:val="nil"/>
              <w:bottom w:val="nil"/>
              <w:right w:val="nil"/>
            </w:tcBorders>
          </w:tcPr>
          <w:p w14:paraId="1359CD0B"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5"/>
                <w:szCs w:val="15"/>
              </w:rPr>
            </w:pPr>
          </w:p>
        </w:tc>
      </w:tr>
      <w:tr w:rsidR="004B509D" w:rsidRPr="004B509D" w14:paraId="5823D3E7" w14:textId="77777777" w:rsidTr="002C3B76">
        <w:trPr>
          <w:gridAfter w:val="2"/>
          <w:wAfter w:w="36" w:type="dxa"/>
          <w:trHeight w:hRule="exact" w:val="315"/>
        </w:trPr>
        <w:tc>
          <w:tcPr>
            <w:tcW w:w="9970" w:type="dxa"/>
            <w:gridSpan w:val="28"/>
            <w:tcBorders>
              <w:top w:val="nil"/>
              <w:left w:val="nil"/>
              <w:bottom w:val="nil"/>
              <w:right w:val="nil"/>
            </w:tcBorders>
            <w:shd w:val="clear" w:color="auto" w:fill="000080"/>
            <w:vAlign w:val="center"/>
          </w:tcPr>
          <w:p w14:paraId="014F3EAB"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ZUŻYCIE PALIW</w:t>
            </w:r>
          </w:p>
        </w:tc>
      </w:tr>
      <w:tr w:rsidR="004B509D" w:rsidRPr="004B509D" w14:paraId="1ADFF6C7" w14:textId="77777777" w:rsidTr="002C3B76">
        <w:trPr>
          <w:gridAfter w:val="1"/>
          <w:wAfter w:w="21" w:type="dxa"/>
          <w:trHeight w:hRule="exact" w:val="255"/>
        </w:trPr>
        <w:tc>
          <w:tcPr>
            <w:tcW w:w="9985" w:type="dxa"/>
            <w:gridSpan w:val="29"/>
            <w:tcBorders>
              <w:top w:val="nil"/>
              <w:left w:val="nil"/>
              <w:bottom w:val="nil"/>
              <w:right w:val="nil"/>
            </w:tcBorders>
          </w:tcPr>
          <w:p w14:paraId="71851E15"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4A209C94" w14:textId="77777777" w:rsidTr="002C3B76">
        <w:trPr>
          <w:gridAfter w:val="2"/>
          <w:wAfter w:w="36" w:type="dxa"/>
          <w:trHeight w:hRule="exact" w:val="300"/>
        </w:trPr>
        <w:tc>
          <w:tcPr>
            <w:tcW w:w="9970" w:type="dxa"/>
            <w:gridSpan w:val="28"/>
            <w:tcBorders>
              <w:top w:val="nil"/>
              <w:left w:val="nil"/>
              <w:bottom w:val="nil"/>
              <w:right w:val="nil"/>
            </w:tcBorders>
            <w:shd w:val="clear" w:color="auto" w:fill="007EAE"/>
            <w:vAlign w:val="center"/>
          </w:tcPr>
          <w:p w14:paraId="1D0B008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r>
      <w:tr w:rsidR="004B509D" w:rsidRPr="004B509D" w14:paraId="532CE44F" w14:textId="77777777" w:rsidTr="002C3B76">
        <w:trPr>
          <w:trHeight w:hRule="exact" w:val="210"/>
        </w:trPr>
        <w:tc>
          <w:tcPr>
            <w:tcW w:w="10006" w:type="dxa"/>
            <w:gridSpan w:val="30"/>
            <w:tcBorders>
              <w:top w:val="nil"/>
              <w:left w:val="nil"/>
              <w:bottom w:val="nil"/>
              <w:right w:val="nil"/>
            </w:tcBorders>
          </w:tcPr>
          <w:p w14:paraId="6023A990" w14:textId="77777777" w:rsidR="00CF017A" w:rsidRPr="004B509D" w:rsidRDefault="00CF017A" w:rsidP="002C3B76">
            <w:pPr>
              <w:rPr>
                <w:rFonts w:ascii="Tahoma" w:hAnsi="Tahoma" w:cs="Tahoma"/>
                <w:sz w:val="14"/>
                <w:szCs w:val="14"/>
              </w:rPr>
            </w:pPr>
          </w:p>
        </w:tc>
      </w:tr>
      <w:tr w:rsidR="004B509D" w:rsidRPr="004B509D" w14:paraId="2DFFDA75" w14:textId="77777777" w:rsidTr="002C3B76">
        <w:trPr>
          <w:gridAfter w:val="1"/>
          <w:wAfter w:w="21" w:type="dxa"/>
          <w:trHeight w:hRule="exact" w:val="300"/>
        </w:trPr>
        <w:tc>
          <w:tcPr>
            <w:tcW w:w="9985" w:type="dxa"/>
            <w:gridSpan w:val="29"/>
            <w:tcBorders>
              <w:top w:val="nil"/>
              <w:left w:val="nil"/>
              <w:bottom w:val="nil"/>
              <w:right w:val="nil"/>
            </w:tcBorders>
            <w:shd w:val="clear" w:color="auto" w:fill="007EAE"/>
            <w:vAlign w:val="center"/>
          </w:tcPr>
          <w:p w14:paraId="7C3F933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ZUŻYCIE PALIW Z PODZIAŁEM NA SYSTEMY W WARIANCIE OBLICZEŃ</w:t>
            </w:r>
          </w:p>
        </w:tc>
      </w:tr>
      <w:tr w:rsidR="004B509D" w:rsidRPr="004B509D" w14:paraId="1F27C9C8" w14:textId="77777777" w:rsidTr="002C3B76">
        <w:trPr>
          <w:gridAfter w:val="2"/>
          <w:wAfter w:w="36" w:type="dxa"/>
          <w:trHeight w:hRule="exact" w:val="2502"/>
        </w:trPr>
        <w:tc>
          <w:tcPr>
            <w:tcW w:w="9970" w:type="dxa"/>
            <w:gridSpan w:val="28"/>
            <w:tcBorders>
              <w:top w:val="nil"/>
              <w:left w:val="nil"/>
              <w:bottom w:val="nil"/>
              <w:right w:val="nil"/>
            </w:tcBorders>
          </w:tcPr>
          <w:p w14:paraId="4B6C91F2"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1FED7720" wp14:editId="73FFD3CC">
                  <wp:extent cx="4939665" cy="1640840"/>
                  <wp:effectExtent l="1905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33AD8BCF" w14:textId="77777777" w:rsidTr="002C3B76">
        <w:trPr>
          <w:gridAfter w:val="4"/>
          <w:wAfter w:w="367" w:type="dxa"/>
          <w:trHeight w:hRule="exact" w:val="315"/>
        </w:trPr>
        <w:tc>
          <w:tcPr>
            <w:tcW w:w="4082" w:type="dxa"/>
            <w:gridSpan w:val="8"/>
            <w:tcBorders>
              <w:top w:val="single" w:sz="4" w:space="0" w:color="000000"/>
              <w:left w:val="single" w:sz="4" w:space="0" w:color="000000"/>
              <w:bottom w:val="single" w:sz="4" w:space="0" w:color="000000"/>
              <w:right w:val="single" w:sz="4" w:space="0" w:color="000000"/>
            </w:tcBorders>
            <w:shd w:val="clear" w:color="auto" w:fill="E4E4E4"/>
            <w:vAlign w:val="center"/>
          </w:tcPr>
          <w:p w14:paraId="5474C17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181" w:type="dxa"/>
            <w:tcBorders>
              <w:top w:val="single" w:sz="4" w:space="0" w:color="000000"/>
              <w:left w:val="single" w:sz="4" w:space="0" w:color="000000"/>
              <w:bottom w:val="single" w:sz="4" w:space="0" w:color="000000"/>
              <w:right w:val="nil"/>
            </w:tcBorders>
            <w:shd w:val="clear" w:color="auto" w:fill="FF0000"/>
            <w:vAlign w:val="center"/>
          </w:tcPr>
          <w:p w14:paraId="1E2EDAD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gridSpan w:val="3"/>
            <w:tcBorders>
              <w:top w:val="nil"/>
              <w:left w:val="nil"/>
              <w:bottom w:val="single" w:sz="4" w:space="0" w:color="000000"/>
              <w:right w:val="single" w:sz="4" w:space="0" w:color="000000"/>
            </w:tcBorders>
            <w:shd w:val="clear" w:color="auto" w:fill="E4E4E4"/>
            <w:vAlign w:val="center"/>
          </w:tcPr>
          <w:p w14:paraId="068DE6B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0CD98D7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2"/>
            <w:tcBorders>
              <w:top w:val="single" w:sz="4" w:space="0" w:color="000000"/>
              <w:left w:val="nil"/>
              <w:bottom w:val="single" w:sz="4" w:space="0" w:color="000000"/>
              <w:right w:val="single" w:sz="4" w:space="0" w:color="000000"/>
            </w:tcBorders>
            <w:shd w:val="clear" w:color="auto" w:fill="E4E4E4"/>
            <w:vAlign w:val="center"/>
          </w:tcPr>
          <w:p w14:paraId="1114FFE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gridSpan w:val="2"/>
            <w:tcBorders>
              <w:top w:val="single" w:sz="4" w:space="0" w:color="000000"/>
              <w:left w:val="single" w:sz="4" w:space="0" w:color="000000"/>
              <w:bottom w:val="single" w:sz="4" w:space="0" w:color="000000"/>
              <w:right w:val="nil"/>
            </w:tcBorders>
            <w:shd w:val="clear" w:color="auto" w:fill="FF7F50"/>
            <w:vAlign w:val="center"/>
          </w:tcPr>
          <w:p w14:paraId="6DA9E31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4"/>
            <w:tcBorders>
              <w:top w:val="nil"/>
              <w:left w:val="nil"/>
              <w:bottom w:val="single" w:sz="4" w:space="0" w:color="000000"/>
              <w:right w:val="nil"/>
            </w:tcBorders>
            <w:shd w:val="clear" w:color="auto" w:fill="E4E4E4"/>
            <w:vAlign w:val="center"/>
          </w:tcPr>
          <w:p w14:paraId="2979963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3885748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805" w:type="dxa"/>
            <w:gridSpan w:val="4"/>
            <w:tcBorders>
              <w:top w:val="single" w:sz="4" w:space="0" w:color="000000"/>
              <w:left w:val="single" w:sz="4" w:space="0" w:color="000000"/>
              <w:bottom w:val="single" w:sz="4" w:space="0" w:color="000000"/>
              <w:right w:val="nil"/>
            </w:tcBorders>
            <w:shd w:val="clear" w:color="auto" w:fill="A9A9A9"/>
          </w:tcPr>
          <w:p w14:paraId="72D36A9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2D1F2AB2" w14:textId="77777777" w:rsidTr="002C3B76">
        <w:trPr>
          <w:gridAfter w:val="2"/>
          <w:wAfter w:w="36" w:type="dxa"/>
          <w:trHeight w:hRule="exact" w:val="270"/>
        </w:trPr>
        <w:tc>
          <w:tcPr>
            <w:tcW w:w="247" w:type="dxa"/>
            <w:tcBorders>
              <w:top w:val="single" w:sz="4" w:space="0" w:color="000000"/>
              <w:left w:val="single" w:sz="4" w:space="0" w:color="000000"/>
              <w:bottom w:val="single" w:sz="4" w:space="0" w:color="000000"/>
              <w:right w:val="nil"/>
            </w:tcBorders>
            <w:shd w:val="clear" w:color="auto" w:fill="1E90FF"/>
          </w:tcPr>
          <w:p w14:paraId="23D9536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037" w:type="dxa"/>
            <w:gridSpan w:val="5"/>
            <w:tcBorders>
              <w:top w:val="single" w:sz="4" w:space="0" w:color="000000"/>
              <w:left w:val="nil"/>
              <w:bottom w:val="single" w:sz="4" w:space="0" w:color="000000"/>
              <w:right w:val="single" w:sz="4" w:space="0" w:color="000000"/>
            </w:tcBorders>
          </w:tcPr>
          <w:p w14:paraId="636149A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798" w:type="dxa"/>
            <w:gridSpan w:val="2"/>
            <w:tcBorders>
              <w:top w:val="single" w:sz="4" w:space="0" w:color="000000"/>
              <w:left w:val="single" w:sz="4" w:space="0" w:color="000000"/>
              <w:bottom w:val="single" w:sz="4" w:space="0" w:color="000000"/>
              <w:right w:val="single" w:sz="4" w:space="0" w:color="000000"/>
            </w:tcBorders>
          </w:tcPr>
          <w:p w14:paraId="26540841"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kWh</w:t>
            </w:r>
          </w:p>
        </w:tc>
        <w:tc>
          <w:tcPr>
            <w:tcW w:w="1174" w:type="dxa"/>
            <w:gridSpan w:val="4"/>
            <w:tcBorders>
              <w:top w:val="single" w:sz="4" w:space="0" w:color="000000"/>
              <w:left w:val="single" w:sz="4" w:space="0" w:color="000000"/>
              <w:bottom w:val="single" w:sz="4" w:space="0" w:color="000000"/>
              <w:right w:val="single" w:sz="4" w:space="0" w:color="000000"/>
            </w:tcBorders>
          </w:tcPr>
          <w:p w14:paraId="00CD650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6 296,39</w:t>
            </w:r>
          </w:p>
        </w:tc>
        <w:tc>
          <w:tcPr>
            <w:tcW w:w="1174" w:type="dxa"/>
            <w:gridSpan w:val="3"/>
            <w:tcBorders>
              <w:top w:val="single" w:sz="4" w:space="0" w:color="000000"/>
              <w:left w:val="single" w:sz="4" w:space="0" w:color="000000"/>
              <w:bottom w:val="single" w:sz="4" w:space="0" w:color="000000"/>
              <w:right w:val="single" w:sz="4" w:space="0" w:color="000000"/>
            </w:tcBorders>
          </w:tcPr>
          <w:p w14:paraId="62A8A47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4"/>
            <w:tcBorders>
              <w:top w:val="single" w:sz="4" w:space="0" w:color="000000"/>
              <w:left w:val="single" w:sz="4" w:space="0" w:color="000000"/>
              <w:bottom w:val="single" w:sz="4" w:space="0" w:color="000000"/>
              <w:right w:val="single" w:sz="4" w:space="0" w:color="000000"/>
            </w:tcBorders>
          </w:tcPr>
          <w:p w14:paraId="7ABA3F8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398,01</w:t>
            </w:r>
          </w:p>
        </w:tc>
        <w:tc>
          <w:tcPr>
            <w:tcW w:w="1194" w:type="dxa"/>
            <w:gridSpan w:val="5"/>
            <w:tcBorders>
              <w:top w:val="single" w:sz="4" w:space="0" w:color="000000"/>
              <w:left w:val="single" w:sz="4" w:space="0" w:color="000000"/>
              <w:bottom w:val="single" w:sz="4" w:space="0" w:color="000000"/>
              <w:right w:val="single" w:sz="4" w:space="0" w:color="000000"/>
            </w:tcBorders>
          </w:tcPr>
          <w:p w14:paraId="5624CCC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13 817,19</w:t>
            </w:r>
          </w:p>
        </w:tc>
        <w:tc>
          <w:tcPr>
            <w:tcW w:w="1172" w:type="dxa"/>
            <w:gridSpan w:val="4"/>
            <w:tcBorders>
              <w:top w:val="single" w:sz="4" w:space="0" w:color="000000"/>
              <w:left w:val="single" w:sz="4" w:space="0" w:color="000000"/>
              <w:bottom w:val="single" w:sz="4" w:space="0" w:color="000000"/>
              <w:right w:val="single" w:sz="4" w:space="0" w:color="000000"/>
            </w:tcBorders>
            <w:shd w:val="clear" w:color="auto" w:fill="E4E4E4"/>
          </w:tcPr>
          <w:p w14:paraId="5CCFDB5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20 511,58</w:t>
            </w:r>
          </w:p>
        </w:tc>
      </w:tr>
      <w:tr w:rsidR="004B509D" w:rsidRPr="004B509D" w14:paraId="5C9AFB86" w14:textId="77777777" w:rsidTr="002C3B76">
        <w:trPr>
          <w:gridAfter w:val="2"/>
          <w:wAfter w:w="36"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1FB5B313"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3037" w:type="dxa"/>
            <w:gridSpan w:val="5"/>
            <w:tcBorders>
              <w:top w:val="single" w:sz="4" w:space="0" w:color="000000"/>
              <w:left w:val="nil"/>
              <w:bottom w:val="single" w:sz="4" w:space="0" w:color="000000"/>
              <w:right w:val="single" w:sz="4" w:space="0" w:color="000000"/>
            </w:tcBorders>
          </w:tcPr>
          <w:p w14:paraId="18A3B38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c>
          <w:tcPr>
            <w:tcW w:w="798" w:type="dxa"/>
            <w:gridSpan w:val="2"/>
            <w:tcBorders>
              <w:top w:val="single" w:sz="4" w:space="0" w:color="000000"/>
              <w:left w:val="single" w:sz="4" w:space="0" w:color="000000"/>
              <w:bottom w:val="single" w:sz="4" w:space="0" w:color="000000"/>
              <w:right w:val="single" w:sz="4" w:space="0" w:color="000000"/>
            </w:tcBorders>
          </w:tcPr>
          <w:p w14:paraId="5B2AEA6E"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 xml:space="preserve">m3 </w:t>
            </w:r>
          </w:p>
        </w:tc>
        <w:tc>
          <w:tcPr>
            <w:tcW w:w="1174" w:type="dxa"/>
            <w:gridSpan w:val="4"/>
            <w:tcBorders>
              <w:top w:val="single" w:sz="4" w:space="0" w:color="000000"/>
              <w:left w:val="single" w:sz="4" w:space="0" w:color="000000"/>
              <w:bottom w:val="single" w:sz="4" w:space="0" w:color="000000"/>
              <w:right w:val="single" w:sz="4" w:space="0" w:color="000000"/>
            </w:tcBorders>
          </w:tcPr>
          <w:p w14:paraId="1870542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11 152,19</w:t>
            </w:r>
          </w:p>
        </w:tc>
        <w:tc>
          <w:tcPr>
            <w:tcW w:w="1174" w:type="dxa"/>
            <w:gridSpan w:val="3"/>
            <w:tcBorders>
              <w:top w:val="single" w:sz="4" w:space="0" w:color="000000"/>
              <w:left w:val="single" w:sz="4" w:space="0" w:color="000000"/>
              <w:bottom w:val="single" w:sz="4" w:space="0" w:color="000000"/>
              <w:right w:val="single" w:sz="4" w:space="0" w:color="000000"/>
            </w:tcBorders>
          </w:tcPr>
          <w:p w14:paraId="28584B7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4"/>
            <w:tcBorders>
              <w:top w:val="single" w:sz="4" w:space="0" w:color="000000"/>
              <w:left w:val="single" w:sz="4" w:space="0" w:color="000000"/>
              <w:bottom w:val="single" w:sz="4" w:space="0" w:color="000000"/>
              <w:right w:val="single" w:sz="4" w:space="0" w:color="000000"/>
            </w:tcBorders>
          </w:tcPr>
          <w:p w14:paraId="5E54913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636,97</w:t>
            </w:r>
          </w:p>
        </w:tc>
        <w:tc>
          <w:tcPr>
            <w:tcW w:w="1194" w:type="dxa"/>
            <w:gridSpan w:val="5"/>
            <w:tcBorders>
              <w:top w:val="single" w:sz="4" w:space="0" w:color="000000"/>
              <w:left w:val="single" w:sz="4" w:space="0" w:color="000000"/>
              <w:bottom w:val="single" w:sz="4" w:space="0" w:color="000000"/>
              <w:right w:val="single" w:sz="4" w:space="0" w:color="000000"/>
            </w:tcBorders>
          </w:tcPr>
          <w:p w14:paraId="6D52C0A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2" w:type="dxa"/>
            <w:gridSpan w:val="4"/>
            <w:tcBorders>
              <w:top w:val="single" w:sz="4" w:space="0" w:color="000000"/>
              <w:left w:val="single" w:sz="4" w:space="0" w:color="000000"/>
              <w:bottom w:val="single" w:sz="4" w:space="0" w:color="000000"/>
              <w:right w:val="single" w:sz="4" w:space="0" w:color="000000"/>
            </w:tcBorders>
            <w:shd w:val="clear" w:color="auto" w:fill="E4E4E4"/>
          </w:tcPr>
          <w:p w14:paraId="1AB63EF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11 789,16</w:t>
            </w:r>
          </w:p>
        </w:tc>
      </w:tr>
      <w:tr w:rsidR="004B509D" w:rsidRPr="004B509D" w14:paraId="404C5EC6" w14:textId="77777777" w:rsidTr="002C3B76">
        <w:trPr>
          <w:trHeight w:hRule="exact" w:val="139"/>
        </w:trPr>
        <w:tc>
          <w:tcPr>
            <w:tcW w:w="10006" w:type="dxa"/>
            <w:gridSpan w:val="30"/>
            <w:tcBorders>
              <w:top w:val="nil"/>
              <w:left w:val="nil"/>
              <w:bottom w:val="nil"/>
              <w:right w:val="nil"/>
            </w:tcBorders>
          </w:tcPr>
          <w:p w14:paraId="40B02370"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r>
      <w:tr w:rsidR="004B509D" w:rsidRPr="004B509D" w14:paraId="45D97737" w14:textId="77777777" w:rsidTr="002C3B76">
        <w:trPr>
          <w:gridAfter w:val="1"/>
          <w:wAfter w:w="21" w:type="dxa"/>
          <w:trHeight w:hRule="exact" w:val="315"/>
        </w:trPr>
        <w:tc>
          <w:tcPr>
            <w:tcW w:w="9985" w:type="dxa"/>
            <w:gridSpan w:val="29"/>
            <w:tcBorders>
              <w:top w:val="nil"/>
              <w:left w:val="nil"/>
              <w:bottom w:val="nil"/>
              <w:right w:val="nil"/>
            </w:tcBorders>
            <w:shd w:val="clear" w:color="auto" w:fill="000080"/>
            <w:vAlign w:val="center"/>
          </w:tcPr>
          <w:p w14:paraId="4CDC98A9"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KOSZTY ZUŻYCIA PALIW</w:t>
            </w:r>
          </w:p>
        </w:tc>
      </w:tr>
      <w:tr w:rsidR="004B509D" w:rsidRPr="004B509D" w14:paraId="43099ABE" w14:textId="77777777" w:rsidTr="002C3B76">
        <w:trPr>
          <w:trHeight w:hRule="exact" w:val="66"/>
        </w:trPr>
        <w:tc>
          <w:tcPr>
            <w:tcW w:w="10006" w:type="dxa"/>
            <w:gridSpan w:val="30"/>
            <w:tcBorders>
              <w:top w:val="nil"/>
              <w:left w:val="nil"/>
              <w:bottom w:val="nil"/>
              <w:right w:val="nil"/>
            </w:tcBorders>
          </w:tcPr>
          <w:p w14:paraId="42BF616E"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43B51CDF" w14:textId="77777777" w:rsidTr="002C3B76">
        <w:trPr>
          <w:gridAfter w:val="2"/>
          <w:wAfter w:w="36" w:type="dxa"/>
          <w:trHeight w:hRule="exact" w:val="495"/>
        </w:trPr>
        <w:tc>
          <w:tcPr>
            <w:tcW w:w="3706" w:type="dxa"/>
            <w:gridSpan w:val="7"/>
            <w:tcBorders>
              <w:top w:val="single" w:sz="4" w:space="0" w:color="000000"/>
              <w:left w:val="single" w:sz="4" w:space="0" w:color="000000"/>
              <w:bottom w:val="single" w:sz="4" w:space="0" w:color="000000"/>
              <w:right w:val="single" w:sz="4" w:space="0" w:color="000000"/>
            </w:tcBorders>
            <w:shd w:val="clear" w:color="auto" w:fill="E3E3E3"/>
            <w:vAlign w:val="center"/>
          </w:tcPr>
          <w:p w14:paraId="6282466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WG ŚWIADECTW</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3AD5013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PALIWA</w:t>
            </w:r>
          </w:p>
        </w:tc>
        <w:tc>
          <w:tcPr>
            <w:tcW w:w="1254"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189D771A"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ZUŻYCIE</w:t>
            </w:r>
          </w:p>
        </w:tc>
        <w:tc>
          <w:tcPr>
            <w:tcW w:w="1308" w:type="dxa"/>
            <w:gridSpan w:val="5"/>
            <w:tcBorders>
              <w:top w:val="single" w:sz="4" w:space="0" w:color="000000"/>
              <w:left w:val="single" w:sz="4" w:space="0" w:color="000000"/>
              <w:bottom w:val="single" w:sz="4" w:space="0" w:color="000000"/>
              <w:right w:val="single" w:sz="4" w:space="0" w:color="000000"/>
            </w:tcBorders>
            <w:shd w:val="clear" w:color="auto" w:fill="E3E3E3"/>
          </w:tcPr>
          <w:p w14:paraId="6BEED02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OPŁATA CAŁKOWITA</w:t>
            </w:r>
            <w:r w:rsidRPr="004B509D">
              <w:rPr>
                <w:rFonts w:ascii="Tahoma" w:hAnsi="Tahoma" w:cs="Tahoma"/>
                <w:b/>
                <w:bCs/>
                <w:sz w:val="12"/>
                <w:szCs w:val="12"/>
              </w:rPr>
              <w:br/>
              <w:t>[zł/rok]</w:t>
            </w:r>
          </w:p>
        </w:tc>
      </w:tr>
      <w:tr w:rsidR="004B509D" w:rsidRPr="004B509D" w14:paraId="61E3F291" w14:textId="77777777" w:rsidTr="002C3B76">
        <w:trPr>
          <w:gridAfter w:val="2"/>
          <w:wAfter w:w="36" w:type="dxa"/>
          <w:trHeight w:hRule="exact" w:val="270"/>
        </w:trPr>
        <w:tc>
          <w:tcPr>
            <w:tcW w:w="3706"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16217EA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 - produkcja mieszana</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BF3FC"/>
            <w:vAlign w:val="center"/>
          </w:tcPr>
          <w:p w14:paraId="1E04151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1254" w:type="dxa"/>
            <w:gridSpan w:val="5"/>
            <w:tcBorders>
              <w:top w:val="single" w:sz="4" w:space="0" w:color="000000"/>
              <w:left w:val="single" w:sz="4" w:space="0" w:color="000000"/>
              <w:bottom w:val="single" w:sz="4" w:space="0" w:color="000000"/>
              <w:right w:val="nil"/>
            </w:tcBorders>
            <w:shd w:val="clear" w:color="auto" w:fill="EBF3FC"/>
            <w:vAlign w:val="center"/>
          </w:tcPr>
          <w:p w14:paraId="1DA935E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20511,58 kWh/rok</w:t>
            </w:r>
          </w:p>
        </w:tc>
        <w:tc>
          <w:tcPr>
            <w:tcW w:w="1308"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7F86652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12512,06</w:t>
            </w:r>
          </w:p>
        </w:tc>
      </w:tr>
      <w:tr w:rsidR="004B509D" w:rsidRPr="004B509D" w14:paraId="300E1E06" w14:textId="77777777" w:rsidTr="002C3B76">
        <w:trPr>
          <w:gridAfter w:val="2"/>
          <w:wAfter w:w="36" w:type="dxa"/>
          <w:trHeight w:hRule="exact" w:val="615"/>
        </w:trPr>
        <w:tc>
          <w:tcPr>
            <w:tcW w:w="1238"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00DD9DB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lastRenderedPageBreak/>
              <w:t>ZUŻYCIE PALIWA PRZEZ SYSTEM OGRZEWANIA I WENTYLACJI</w:t>
            </w:r>
          </w:p>
        </w:tc>
        <w:tc>
          <w:tcPr>
            <w:tcW w:w="1234"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50F729D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CIEPŁEJ WODY UŻYTKOWEJ</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350C690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CHŁODZENIA</w:t>
            </w:r>
          </w:p>
        </w:tc>
        <w:tc>
          <w:tcPr>
            <w:tcW w:w="1234"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382633F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POMOCNICZY</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2CA57A2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OŚWIETLENIA</w:t>
            </w:r>
          </w:p>
        </w:tc>
        <w:tc>
          <w:tcPr>
            <w:tcW w:w="1234" w:type="dxa"/>
            <w:gridSpan w:val="4"/>
            <w:vMerge w:val="restart"/>
            <w:tcBorders>
              <w:top w:val="single" w:sz="4" w:space="0" w:color="000000"/>
              <w:left w:val="single" w:sz="4" w:space="0" w:color="000000"/>
              <w:bottom w:val="nil"/>
              <w:right w:val="single" w:sz="4" w:space="0" w:color="000000"/>
            </w:tcBorders>
            <w:shd w:val="clear" w:color="auto" w:fill="E4E4E4"/>
            <w:vAlign w:val="center"/>
          </w:tcPr>
          <w:p w14:paraId="634D078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CENA ZA JEDNOSTKĘ</w:t>
            </w:r>
          </w:p>
        </w:tc>
        <w:tc>
          <w:tcPr>
            <w:tcW w:w="1254"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1D27D26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STAŁA</w:t>
            </w:r>
          </w:p>
        </w:tc>
        <w:tc>
          <w:tcPr>
            <w:tcW w:w="1308"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1BC001B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ABONAMENTOWA</w:t>
            </w:r>
          </w:p>
        </w:tc>
      </w:tr>
      <w:tr w:rsidR="004B509D" w:rsidRPr="004B509D" w14:paraId="5FF5896A" w14:textId="77777777" w:rsidTr="002C3B76">
        <w:trPr>
          <w:gridAfter w:val="2"/>
          <w:wAfter w:w="36" w:type="dxa"/>
          <w:trHeight w:hRule="exact" w:val="270"/>
        </w:trPr>
        <w:tc>
          <w:tcPr>
            <w:tcW w:w="1238" w:type="dxa"/>
            <w:gridSpan w:val="2"/>
            <w:tcBorders>
              <w:top w:val="single" w:sz="4" w:space="0" w:color="000000"/>
              <w:left w:val="single" w:sz="4" w:space="0" w:color="000000"/>
              <w:bottom w:val="nil"/>
              <w:right w:val="single" w:sz="4" w:space="0" w:color="000000"/>
            </w:tcBorders>
            <w:shd w:val="clear" w:color="auto" w:fill="E4E4E4"/>
            <w:vAlign w:val="center"/>
          </w:tcPr>
          <w:p w14:paraId="28A2988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2"/>
            <w:tcBorders>
              <w:top w:val="single" w:sz="4" w:space="0" w:color="000000"/>
              <w:left w:val="single" w:sz="4" w:space="0" w:color="000000"/>
              <w:bottom w:val="nil"/>
              <w:right w:val="single" w:sz="4" w:space="0" w:color="000000"/>
            </w:tcBorders>
            <w:shd w:val="clear" w:color="auto" w:fill="E4E4E4"/>
            <w:vAlign w:val="center"/>
          </w:tcPr>
          <w:p w14:paraId="00C276C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3F53237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tcBorders>
              <w:top w:val="single" w:sz="4" w:space="0" w:color="000000"/>
              <w:left w:val="single" w:sz="4" w:space="0" w:color="000000"/>
              <w:bottom w:val="nil"/>
              <w:right w:val="single" w:sz="4" w:space="0" w:color="000000"/>
            </w:tcBorders>
            <w:shd w:val="clear" w:color="auto" w:fill="E4E4E4"/>
            <w:vAlign w:val="center"/>
          </w:tcPr>
          <w:p w14:paraId="7384FD3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4FF278D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vMerge/>
            <w:tcBorders>
              <w:top w:val="single" w:sz="4" w:space="0" w:color="000000"/>
              <w:left w:val="single" w:sz="4" w:space="0" w:color="000000"/>
              <w:bottom w:val="nil"/>
              <w:right w:val="single" w:sz="4" w:space="0" w:color="000000"/>
            </w:tcBorders>
          </w:tcPr>
          <w:p w14:paraId="241214B0"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254" w:type="dxa"/>
            <w:gridSpan w:val="5"/>
            <w:vMerge/>
            <w:tcBorders>
              <w:top w:val="single" w:sz="4" w:space="0" w:color="000000"/>
              <w:left w:val="single" w:sz="4" w:space="0" w:color="000000"/>
              <w:bottom w:val="nil"/>
              <w:right w:val="single" w:sz="4" w:space="0" w:color="000000"/>
            </w:tcBorders>
          </w:tcPr>
          <w:p w14:paraId="64B07C33"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308" w:type="dxa"/>
            <w:gridSpan w:val="5"/>
            <w:vMerge/>
            <w:tcBorders>
              <w:top w:val="single" w:sz="4" w:space="0" w:color="000000"/>
              <w:left w:val="single" w:sz="4" w:space="0" w:color="000000"/>
              <w:bottom w:val="nil"/>
              <w:right w:val="single" w:sz="4" w:space="0" w:color="000000"/>
            </w:tcBorders>
          </w:tcPr>
          <w:p w14:paraId="6199AFAE"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r>
      <w:tr w:rsidR="004B509D" w:rsidRPr="004B509D" w14:paraId="3EAA4A52" w14:textId="77777777" w:rsidTr="002C3B76">
        <w:trPr>
          <w:gridAfter w:val="2"/>
          <w:wAfter w:w="36" w:type="dxa"/>
          <w:trHeight w:hRule="exact" w:val="283"/>
        </w:trPr>
        <w:tc>
          <w:tcPr>
            <w:tcW w:w="1238" w:type="dxa"/>
            <w:gridSpan w:val="2"/>
            <w:tcBorders>
              <w:top w:val="nil"/>
              <w:left w:val="single" w:sz="4" w:space="0" w:color="000000"/>
              <w:bottom w:val="single" w:sz="4" w:space="0" w:color="000000"/>
              <w:right w:val="single" w:sz="4" w:space="0" w:color="000000"/>
            </w:tcBorders>
            <w:shd w:val="clear" w:color="auto" w:fill="E4E4E4"/>
            <w:vAlign w:val="center"/>
          </w:tcPr>
          <w:p w14:paraId="69A5943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2"/>
            <w:tcBorders>
              <w:top w:val="nil"/>
              <w:left w:val="single" w:sz="4" w:space="0" w:color="000000"/>
              <w:bottom w:val="single" w:sz="4" w:space="0" w:color="000000"/>
              <w:right w:val="single" w:sz="4" w:space="0" w:color="000000"/>
            </w:tcBorders>
            <w:shd w:val="clear" w:color="auto" w:fill="E4E4E4"/>
            <w:vAlign w:val="center"/>
          </w:tcPr>
          <w:p w14:paraId="1034646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44FD0D3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3AF03D7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2D71B85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7EB9ECD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54" w:type="dxa"/>
            <w:gridSpan w:val="5"/>
            <w:tcBorders>
              <w:top w:val="nil"/>
              <w:left w:val="single" w:sz="4" w:space="0" w:color="000000"/>
              <w:bottom w:val="single" w:sz="4" w:space="0" w:color="000000"/>
              <w:right w:val="single" w:sz="4" w:space="0" w:color="000000"/>
            </w:tcBorders>
            <w:shd w:val="clear" w:color="auto" w:fill="E4E4E4"/>
            <w:vAlign w:val="center"/>
          </w:tcPr>
          <w:p w14:paraId="3DBF20D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08" w:type="dxa"/>
            <w:gridSpan w:val="5"/>
            <w:tcBorders>
              <w:top w:val="nil"/>
              <w:left w:val="single" w:sz="4" w:space="0" w:color="000000"/>
              <w:bottom w:val="single" w:sz="4" w:space="0" w:color="000000"/>
              <w:right w:val="single" w:sz="4" w:space="0" w:color="000000"/>
            </w:tcBorders>
            <w:shd w:val="clear" w:color="auto" w:fill="E4E4E4"/>
            <w:vAlign w:val="center"/>
          </w:tcPr>
          <w:p w14:paraId="685C796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7D39FBD0" w14:textId="77777777" w:rsidTr="002C3B76">
        <w:trPr>
          <w:gridAfter w:val="2"/>
          <w:wAfter w:w="36" w:type="dxa"/>
          <w:trHeight w:hRule="exact" w:val="270"/>
        </w:trPr>
        <w:tc>
          <w:tcPr>
            <w:tcW w:w="1238" w:type="dxa"/>
            <w:gridSpan w:val="2"/>
            <w:tcBorders>
              <w:top w:val="single" w:sz="4" w:space="0" w:color="000000"/>
              <w:left w:val="single" w:sz="4" w:space="0" w:color="000000"/>
              <w:bottom w:val="single" w:sz="4" w:space="0" w:color="000000"/>
              <w:right w:val="single" w:sz="4" w:space="0" w:color="000000"/>
            </w:tcBorders>
          </w:tcPr>
          <w:p w14:paraId="25F206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6296,39 kWh/rok</w:t>
            </w:r>
          </w:p>
        </w:tc>
        <w:tc>
          <w:tcPr>
            <w:tcW w:w="1234" w:type="dxa"/>
            <w:gridSpan w:val="2"/>
            <w:tcBorders>
              <w:top w:val="single" w:sz="4" w:space="0" w:color="000000"/>
              <w:left w:val="single" w:sz="4" w:space="0" w:color="000000"/>
              <w:bottom w:val="single" w:sz="4" w:space="0" w:color="000000"/>
              <w:right w:val="single" w:sz="4" w:space="0" w:color="000000"/>
            </w:tcBorders>
          </w:tcPr>
          <w:p w14:paraId="50FCC11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398,01 kWh/rok</w:t>
            </w:r>
          </w:p>
        </w:tc>
        <w:tc>
          <w:tcPr>
            <w:tcW w:w="1234" w:type="dxa"/>
            <w:gridSpan w:val="3"/>
            <w:tcBorders>
              <w:top w:val="single" w:sz="4" w:space="0" w:color="000000"/>
              <w:left w:val="single" w:sz="4" w:space="0" w:color="000000"/>
              <w:bottom w:val="single" w:sz="4" w:space="0" w:color="000000"/>
              <w:right w:val="single" w:sz="4" w:space="0" w:color="000000"/>
            </w:tcBorders>
          </w:tcPr>
          <w:p w14:paraId="0B88738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tcBorders>
              <w:top w:val="single" w:sz="4" w:space="0" w:color="000000"/>
              <w:left w:val="single" w:sz="4" w:space="0" w:color="000000"/>
              <w:bottom w:val="single" w:sz="4" w:space="0" w:color="000000"/>
              <w:right w:val="single" w:sz="4" w:space="0" w:color="000000"/>
            </w:tcBorders>
          </w:tcPr>
          <w:p w14:paraId="0CC522F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3"/>
            <w:tcBorders>
              <w:top w:val="single" w:sz="4" w:space="0" w:color="000000"/>
              <w:left w:val="single" w:sz="4" w:space="0" w:color="000000"/>
              <w:bottom w:val="single" w:sz="4" w:space="0" w:color="000000"/>
              <w:right w:val="single" w:sz="4" w:space="0" w:color="000000"/>
            </w:tcBorders>
          </w:tcPr>
          <w:p w14:paraId="01DC240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13817,19 kWh/rok</w:t>
            </w:r>
          </w:p>
        </w:tc>
        <w:tc>
          <w:tcPr>
            <w:tcW w:w="1234" w:type="dxa"/>
            <w:gridSpan w:val="4"/>
            <w:vMerge w:val="restart"/>
            <w:tcBorders>
              <w:top w:val="single" w:sz="4" w:space="0" w:color="000000"/>
              <w:left w:val="single" w:sz="4" w:space="0" w:color="000000"/>
              <w:bottom w:val="single" w:sz="4" w:space="0" w:color="000000"/>
              <w:right w:val="single" w:sz="4" w:space="0" w:color="000000"/>
            </w:tcBorders>
          </w:tcPr>
          <w:p w14:paraId="755F958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0,61 zł/kWh</w:t>
            </w:r>
          </w:p>
        </w:tc>
        <w:tc>
          <w:tcPr>
            <w:tcW w:w="1254" w:type="dxa"/>
            <w:gridSpan w:val="5"/>
            <w:vMerge w:val="restart"/>
            <w:tcBorders>
              <w:top w:val="single" w:sz="4" w:space="0" w:color="000000"/>
              <w:left w:val="single" w:sz="4" w:space="0" w:color="000000"/>
              <w:bottom w:val="single" w:sz="4" w:space="0" w:color="000000"/>
              <w:right w:val="single" w:sz="4" w:space="0" w:color="000000"/>
            </w:tcBorders>
          </w:tcPr>
          <w:p w14:paraId="6EF9677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08" w:type="dxa"/>
            <w:gridSpan w:val="5"/>
            <w:vMerge w:val="restart"/>
            <w:tcBorders>
              <w:top w:val="single" w:sz="4" w:space="0" w:color="000000"/>
              <w:left w:val="single" w:sz="4" w:space="0" w:color="000000"/>
              <w:bottom w:val="single" w:sz="4" w:space="0" w:color="000000"/>
              <w:right w:val="single" w:sz="4" w:space="0" w:color="000000"/>
            </w:tcBorders>
          </w:tcPr>
          <w:p w14:paraId="7102386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6149CC31" w14:textId="77777777" w:rsidTr="002C3B76">
        <w:trPr>
          <w:gridAfter w:val="2"/>
          <w:wAfter w:w="36" w:type="dxa"/>
          <w:trHeight w:hRule="exact" w:val="330"/>
        </w:trPr>
        <w:tc>
          <w:tcPr>
            <w:tcW w:w="1238" w:type="dxa"/>
            <w:gridSpan w:val="2"/>
            <w:tcBorders>
              <w:top w:val="single" w:sz="4" w:space="0" w:color="000000"/>
              <w:left w:val="single" w:sz="4" w:space="0" w:color="000000"/>
              <w:bottom w:val="single" w:sz="4" w:space="0" w:color="000000"/>
              <w:right w:val="single" w:sz="4" w:space="0" w:color="000000"/>
            </w:tcBorders>
          </w:tcPr>
          <w:p w14:paraId="347E504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3840,80</w:t>
            </w:r>
          </w:p>
        </w:tc>
        <w:tc>
          <w:tcPr>
            <w:tcW w:w="1234" w:type="dxa"/>
            <w:gridSpan w:val="2"/>
            <w:tcBorders>
              <w:top w:val="single" w:sz="4" w:space="0" w:color="000000"/>
              <w:left w:val="single" w:sz="4" w:space="0" w:color="000000"/>
              <w:bottom w:val="single" w:sz="4" w:space="0" w:color="000000"/>
              <w:right w:val="single" w:sz="4" w:space="0" w:color="000000"/>
            </w:tcBorders>
          </w:tcPr>
          <w:p w14:paraId="6CDA750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242,78</w:t>
            </w:r>
          </w:p>
        </w:tc>
        <w:tc>
          <w:tcPr>
            <w:tcW w:w="1234" w:type="dxa"/>
            <w:gridSpan w:val="3"/>
            <w:tcBorders>
              <w:top w:val="single" w:sz="4" w:space="0" w:color="000000"/>
              <w:left w:val="single" w:sz="4" w:space="0" w:color="000000"/>
              <w:bottom w:val="single" w:sz="4" w:space="0" w:color="000000"/>
              <w:right w:val="single" w:sz="4" w:space="0" w:color="000000"/>
            </w:tcBorders>
          </w:tcPr>
          <w:p w14:paraId="13C97BF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234" w:type="dxa"/>
            <w:gridSpan w:val="4"/>
            <w:tcBorders>
              <w:top w:val="single" w:sz="4" w:space="0" w:color="000000"/>
              <w:left w:val="single" w:sz="4" w:space="0" w:color="000000"/>
              <w:bottom w:val="single" w:sz="4" w:space="0" w:color="000000"/>
              <w:right w:val="single" w:sz="4" w:space="0" w:color="000000"/>
            </w:tcBorders>
          </w:tcPr>
          <w:p w14:paraId="33A4AF1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0"/>
              </w:rPr>
            </w:pPr>
          </w:p>
        </w:tc>
        <w:tc>
          <w:tcPr>
            <w:tcW w:w="1234" w:type="dxa"/>
            <w:gridSpan w:val="3"/>
            <w:tcBorders>
              <w:top w:val="single" w:sz="4" w:space="0" w:color="000000"/>
              <w:left w:val="single" w:sz="4" w:space="0" w:color="000000"/>
              <w:bottom w:val="single" w:sz="4" w:space="0" w:color="000000"/>
              <w:right w:val="single" w:sz="4" w:space="0" w:color="000000"/>
            </w:tcBorders>
          </w:tcPr>
          <w:p w14:paraId="4FDD8C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8428,48</w:t>
            </w:r>
          </w:p>
        </w:tc>
        <w:tc>
          <w:tcPr>
            <w:tcW w:w="1234" w:type="dxa"/>
            <w:gridSpan w:val="4"/>
            <w:vMerge/>
            <w:tcBorders>
              <w:top w:val="single" w:sz="4" w:space="0" w:color="000000"/>
              <w:left w:val="single" w:sz="4" w:space="0" w:color="000000"/>
              <w:bottom w:val="single" w:sz="4" w:space="0" w:color="000000"/>
              <w:right w:val="single" w:sz="4" w:space="0" w:color="000000"/>
            </w:tcBorders>
          </w:tcPr>
          <w:p w14:paraId="017700B6"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c>
          <w:tcPr>
            <w:tcW w:w="1254" w:type="dxa"/>
            <w:gridSpan w:val="5"/>
            <w:vMerge/>
            <w:tcBorders>
              <w:top w:val="single" w:sz="4" w:space="0" w:color="000000"/>
              <w:left w:val="single" w:sz="4" w:space="0" w:color="000000"/>
              <w:bottom w:val="single" w:sz="4" w:space="0" w:color="000000"/>
              <w:right w:val="single" w:sz="4" w:space="0" w:color="000000"/>
            </w:tcBorders>
          </w:tcPr>
          <w:p w14:paraId="4D62F313"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c>
          <w:tcPr>
            <w:tcW w:w="1308" w:type="dxa"/>
            <w:gridSpan w:val="5"/>
            <w:vMerge/>
            <w:tcBorders>
              <w:top w:val="single" w:sz="4" w:space="0" w:color="000000"/>
              <w:left w:val="single" w:sz="4" w:space="0" w:color="000000"/>
              <w:bottom w:val="single" w:sz="4" w:space="0" w:color="000000"/>
              <w:right w:val="single" w:sz="4" w:space="0" w:color="000000"/>
            </w:tcBorders>
          </w:tcPr>
          <w:p w14:paraId="6813F924" w14:textId="77777777" w:rsidR="00CF017A" w:rsidRPr="004B509D" w:rsidRDefault="00CF017A" w:rsidP="002C3B76">
            <w:pPr>
              <w:widowControl w:val="0"/>
              <w:autoSpaceDE w:val="0"/>
              <w:autoSpaceDN w:val="0"/>
              <w:adjustRightInd w:val="0"/>
              <w:spacing w:line="240" w:lineRule="auto"/>
              <w:jc w:val="right"/>
              <w:rPr>
                <w:rFonts w:ascii="Tahoma" w:hAnsi="Tahoma" w:cs="Tahoma"/>
                <w:sz w:val="20"/>
              </w:rPr>
            </w:pPr>
          </w:p>
        </w:tc>
      </w:tr>
      <w:tr w:rsidR="004B509D" w:rsidRPr="004B509D" w14:paraId="24DEC741" w14:textId="77777777" w:rsidTr="002C3B76">
        <w:trPr>
          <w:gridAfter w:val="2"/>
          <w:wAfter w:w="36" w:type="dxa"/>
          <w:trHeight w:hRule="exact" w:val="669"/>
        </w:trPr>
        <w:tc>
          <w:tcPr>
            <w:tcW w:w="3706" w:type="dxa"/>
            <w:gridSpan w:val="7"/>
            <w:tcBorders>
              <w:top w:val="single" w:sz="4" w:space="0" w:color="000000"/>
              <w:left w:val="single" w:sz="4" w:space="0" w:color="000000"/>
              <w:bottom w:val="single" w:sz="4" w:space="0" w:color="000000"/>
              <w:right w:val="single" w:sz="4" w:space="0" w:color="000000"/>
            </w:tcBorders>
            <w:shd w:val="clear" w:color="auto" w:fill="E3E3E3"/>
            <w:vAlign w:val="center"/>
          </w:tcPr>
          <w:p w14:paraId="672B662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WG ŚWIADECTW</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06FA53F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b/>
                <w:bCs/>
                <w:sz w:val="12"/>
                <w:szCs w:val="12"/>
              </w:rPr>
              <w:t>SYMBOL PALIWA</w:t>
            </w:r>
          </w:p>
        </w:tc>
        <w:tc>
          <w:tcPr>
            <w:tcW w:w="1254" w:type="dxa"/>
            <w:gridSpan w:val="5"/>
            <w:tcBorders>
              <w:top w:val="single" w:sz="4" w:space="0" w:color="000000"/>
              <w:left w:val="single" w:sz="4" w:space="0" w:color="000000"/>
              <w:bottom w:val="single" w:sz="4" w:space="0" w:color="000000"/>
              <w:right w:val="single" w:sz="4" w:space="0" w:color="000000"/>
            </w:tcBorders>
            <w:shd w:val="clear" w:color="auto" w:fill="E3E3E3"/>
            <w:vAlign w:val="center"/>
          </w:tcPr>
          <w:p w14:paraId="4C73D8E3"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ZUŻYCIE</w:t>
            </w:r>
          </w:p>
        </w:tc>
        <w:tc>
          <w:tcPr>
            <w:tcW w:w="1308" w:type="dxa"/>
            <w:gridSpan w:val="5"/>
            <w:tcBorders>
              <w:top w:val="single" w:sz="4" w:space="0" w:color="000000"/>
              <w:left w:val="single" w:sz="4" w:space="0" w:color="000000"/>
              <w:bottom w:val="single" w:sz="4" w:space="0" w:color="000000"/>
              <w:right w:val="single" w:sz="4" w:space="0" w:color="000000"/>
            </w:tcBorders>
            <w:shd w:val="clear" w:color="auto" w:fill="E3E3E3"/>
          </w:tcPr>
          <w:p w14:paraId="1354521C"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b/>
                <w:bCs/>
                <w:sz w:val="12"/>
                <w:szCs w:val="12"/>
              </w:rPr>
            </w:pPr>
            <w:r w:rsidRPr="004B509D">
              <w:rPr>
                <w:rFonts w:ascii="Tahoma" w:hAnsi="Tahoma" w:cs="Tahoma"/>
                <w:b/>
                <w:bCs/>
                <w:sz w:val="12"/>
                <w:szCs w:val="12"/>
              </w:rPr>
              <w:t>OPŁATA CAŁKOWITA</w:t>
            </w:r>
            <w:r w:rsidRPr="004B509D">
              <w:rPr>
                <w:rFonts w:ascii="Tahoma" w:hAnsi="Tahoma" w:cs="Tahoma"/>
                <w:b/>
                <w:bCs/>
                <w:sz w:val="12"/>
                <w:szCs w:val="12"/>
              </w:rPr>
              <w:br/>
              <w:t>[zł/rok]</w:t>
            </w:r>
          </w:p>
        </w:tc>
      </w:tr>
      <w:tr w:rsidR="004B509D" w:rsidRPr="004B509D" w14:paraId="272ACD37" w14:textId="77777777" w:rsidTr="002C3B76">
        <w:trPr>
          <w:gridAfter w:val="2"/>
          <w:wAfter w:w="36" w:type="dxa"/>
          <w:trHeight w:hRule="exact" w:val="270"/>
        </w:trPr>
        <w:tc>
          <w:tcPr>
            <w:tcW w:w="3706" w:type="dxa"/>
            <w:gridSpan w:val="7"/>
            <w:tcBorders>
              <w:top w:val="single" w:sz="4" w:space="0" w:color="000000"/>
              <w:left w:val="single" w:sz="4" w:space="0" w:color="000000"/>
              <w:bottom w:val="single" w:sz="4" w:space="0" w:color="000000"/>
              <w:right w:val="single" w:sz="4" w:space="0" w:color="000000"/>
            </w:tcBorders>
            <w:shd w:val="clear" w:color="auto" w:fill="EBF3FC"/>
            <w:vAlign w:val="center"/>
          </w:tcPr>
          <w:p w14:paraId="118EBC3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PALIWA - Gaz ziemny</w:t>
            </w:r>
          </w:p>
        </w:tc>
        <w:tc>
          <w:tcPr>
            <w:tcW w:w="3702" w:type="dxa"/>
            <w:gridSpan w:val="11"/>
            <w:tcBorders>
              <w:top w:val="single" w:sz="4" w:space="0" w:color="000000"/>
              <w:left w:val="single" w:sz="4" w:space="0" w:color="000000"/>
              <w:bottom w:val="single" w:sz="4" w:space="0" w:color="000000"/>
              <w:right w:val="single" w:sz="4" w:space="0" w:color="000000"/>
            </w:tcBorders>
            <w:shd w:val="clear" w:color="auto" w:fill="EBF3FC"/>
            <w:vAlign w:val="center"/>
          </w:tcPr>
          <w:p w14:paraId="2BD84FC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c>
          <w:tcPr>
            <w:tcW w:w="1254" w:type="dxa"/>
            <w:gridSpan w:val="5"/>
            <w:tcBorders>
              <w:top w:val="single" w:sz="4" w:space="0" w:color="000000"/>
              <w:left w:val="single" w:sz="4" w:space="0" w:color="000000"/>
              <w:bottom w:val="single" w:sz="4" w:space="0" w:color="000000"/>
              <w:right w:val="nil"/>
            </w:tcBorders>
            <w:shd w:val="clear" w:color="auto" w:fill="EBF3FC"/>
            <w:vAlign w:val="center"/>
          </w:tcPr>
          <w:p w14:paraId="247909B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11789,16 m3 /rok</w:t>
            </w:r>
          </w:p>
        </w:tc>
        <w:tc>
          <w:tcPr>
            <w:tcW w:w="1308" w:type="dxa"/>
            <w:gridSpan w:val="5"/>
            <w:tcBorders>
              <w:top w:val="single" w:sz="4" w:space="0" w:color="000000"/>
              <w:left w:val="single" w:sz="4" w:space="0" w:color="000000"/>
              <w:bottom w:val="single" w:sz="4" w:space="0" w:color="000000"/>
              <w:right w:val="single" w:sz="4" w:space="0" w:color="000000"/>
            </w:tcBorders>
            <w:shd w:val="clear" w:color="auto" w:fill="EBF3FC"/>
            <w:vAlign w:val="center"/>
          </w:tcPr>
          <w:p w14:paraId="5276807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21220,48</w:t>
            </w:r>
          </w:p>
        </w:tc>
      </w:tr>
      <w:tr w:rsidR="004B509D" w:rsidRPr="004B509D" w14:paraId="58219B52" w14:textId="77777777" w:rsidTr="002C3B76">
        <w:trPr>
          <w:gridAfter w:val="2"/>
          <w:wAfter w:w="36" w:type="dxa"/>
          <w:trHeight w:hRule="exact" w:val="615"/>
        </w:trPr>
        <w:tc>
          <w:tcPr>
            <w:tcW w:w="1238"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300F801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OGRZEWANIA I WENTYLACJI</w:t>
            </w:r>
          </w:p>
        </w:tc>
        <w:tc>
          <w:tcPr>
            <w:tcW w:w="1234"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5DB296C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CIEPŁEJ WODY UŻYTKOWEJ</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27500E2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CHŁODZENIA</w:t>
            </w:r>
          </w:p>
        </w:tc>
        <w:tc>
          <w:tcPr>
            <w:tcW w:w="1234"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453B427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POMOCNICZY</w:t>
            </w:r>
          </w:p>
        </w:tc>
        <w:tc>
          <w:tcPr>
            <w:tcW w:w="1234"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0D726CD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 PALIWA PRZEZ SYSTEM OŚWIETLENIA</w:t>
            </w:r>
          </w:p>
        </w:tc>
        <w:tc>
          <w:tcPr>
            <w:tcW w:w="1234" w:type="dxa"/>
            <w:gridSpan w:val="4"/>
            <w:vMerge w:val="restart"/>
            <w:tcBorders>
              <w:top w:val="single" w:sz="4" w:space="0" w:color="000000"/>
              <w:left w:val="single" w:sz="4" w:space="0" w:color="000000"/>
              <w:bottom w:val="nil"/>
              <w:right w:val="single" w:sz="4" w:space="0" w:color="000000"/>
            </w:tcBorders>
            <w:shd w:val="clear" w:color="auto" w:fill="E4E4E4"/>
            <w:vAlign w:val="center"/>
          </w:tcPr>
          <w:p w14:paraId="79C6F74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CENA ZA JEDNOSTKĘ</w:t>
            </w:r>
          </w:p>
        </w:tc>
        <w:tc>
          <w:tcPr>
            <w:tcW w:w="1254"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61096A4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STAŁA</w:t>
            </w:r>
          </w:p>
        </w:tc>
        <w:tc>
          <w:tcPr>
            <w:tcW w:w="1308" w:type="dxa"/>
            <w:gridSpan w:val="5"/>
            <w:vMerge w:val="restart"/>
            <w:tcBorders>
              <w:top w:val="single" w:sz="4" w:space="0" w:color="000000"/>
              <w:left w:val="single" w:sz="4" w:space="0" w:color="000000"/>
              <w:bottom w:val="nil"/>
              <w:right w:val="single" w:sz="4" w:space="0" w:color="000000"/>
            </w:tcBorders>
            <w:shd w:val="clear" w:color="auto" w:fill="E4E4E4"/>
            <w:vAlign w:val="center"/>
          </w:tcPr>
          <w:p w14:paraId="41403AE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OPŁATA ABONAMENTOWA</w:t>
            </w:r>
          </w:p>
        </w:tc>
      </w:tr>
      <w:tr w:rsidR="004B509D" w:rsidRPr="004B509D" w14:paraId="61A44454" w14:textId="77777777" w:rsidTr="002C3B76">
        <w:trPr>
          <w:gridAfter w:val="2"/>
          <w:wAfter w:w="36" w:type="dxa"/>
          <w:trHeight w:hRule="exact" w:val="316"/>
        </w:trPr>
        <w:tc>
          <w:tcPr>
            <w:tcW w:w="1238" w:type="dxa"/>
            <w:gridSpan w:val="2"/>
            <w:tcBorders>
              <w:top w:val="single" w:sz="4" w:space="0" w:color="000000"/>
              <w:left w:val="single" w:sz="4" w:space="0" w:color="000000"/>
              <w:bottom w:val="nil"/>
              <w:right w:val="single" w:sz="4" w:space="0" w:color="000000"/>
            </w:tcBorders>
            <w:shd w:val="clear" w:color="auto" w:fill="E4E4E4"/>
            <w:vAlign w:val="center"/>
          </w:tcPr>
          <w:p w14:paraId="1C5070F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2"/>
            <w:tcBorders>
              <w:top w:val="single" w:sz="4" w:space="0" w:color="000000"/>
              <w:left w:val="single" w:sz="4" w:space="0" w:color="000000"/>
              <w:bottom w:val="nil"/>
              <w:right w:val="single" w:sz="4" w:space="0" w:color="000000"/>
            </w:tcBorders>
            <w:shd w:val="clear" w:color="auto" w:fill="E4E4E4"/>
            <w:vAlign w:val="center"/>
          </w:tcPr>
          <w:p w14:paraId="550B1F0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26B150B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tcBorders>
              <w:top w:val="single" w:sz="4" w:space="0" w:color="000000"/>
              <w:left w:val="single" w:sz="4" w:space="0" w:color="000000"/>
              <w:bottom w:val="nil"/>
              <w:right w:val="single" w:sz="4" w:space="0" w:color="000000"/>
            </w:tcBorders>
            <w:shd w:val="clear" w:color="auto" w:fill="E4E4E4"/>
            <w:vAlign w:val="center"/>
          </w:tcPr>
          <w:p w14:paraId="7B715C4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3"/>
            <w:tcBorders>
              <w:top w:val="single" w:sz="4" w:space="0" w:color="000000"/>
              <w:left w:val="single" w:sz="4" w:space="0" w:color="000000"/>
              <w:bottom w:val="nil"/>
              <w:right w:val="single" w:sz="4" w:space="0" w:color="000000"/>
            </w:tcBorders>
            <w:shd w:val="clear" w:color="auto" w:fill="E4E4E4"/>
            <w:vAlign w:val="center"/>
          </w:tcPr>
          <w:p w14:paraId="46EE290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p>
        </w:tc>
        <w:tc>
          <w:tcPr>
            <w:tcW w:w="1234" w:type="dxa"/>
            <w:gridSpan w:val="4"/>
            <w:vMerge/>
            <w:tcBorders>
              <w:top w:val="single" w:sz="4" w:space="0" w:color="000000"/>
              <w:left w:val="single" w:sz="4" w:space="0" w:color="000000"/>
              <w:bottom w:val="nil"/>
              <w:right w:val="single" w:sz="4" w:space="0" w:color="000000"/>
            </w:tcBorders>
          </w:tcPr>
          <w:p w14:paraId="39A89030"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254" w:type="dxa"/>
            <w:gridSpan w:val="5"/>
            <w:vMerge/>
            <w:tcBorders>
              <w:top w:val="single" w:sz="4" w:space="0" w:color="000000"/>
              <w:left w:val="single" w:sz="4" w:space="0" w:color="000000"/>
              <w:bottom w:val="nil"/>
              <w:right w:val="single" w:sz="4" w:space="0" w:color="000000"/>
            </w:tcBorders>
          </w:tcPr>
          <w:p w14:paraId="12B06672"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c>
          <w:tcPr>
            <w:tcW w:w="1308" w:type="dxa"/>
            <w:gridSpan w:val="5"/>
            <w:vMerge/>
            <w:tcBorders>
              <w:top w:val="single" w:sz="4" w:space="0" w:color="000000"/>
              <w:left w:val="single" w:sz="4" w:space="0" w:color="000000"/>
              <w:bottom w:val="nil"/>
              <w:right w:val="single" w:sz="4" w:space="0" w:color="000000"/>
            </w:tcBorders>
          </w:tcPr>
          <w:p w14:paraId="1456D133" w14:textId="77777777" w:rsidR="00CF017A" w:rsidRPr="004B509D" w:rsidRDefault="00CF017A" w:rsidP="002C3B76">
            <w:pPr>
              <w:widowControl w:val="0"/>
              <w:autoSpaceDE w:val="0"/>
              <w:autoSpaceDN w:val="0"/>
              <w:adjustRightInd w:val="0"/>
              <w:spacing w:line="240" w:lineRule="auto"/>
              <w:jc w:val="center"/>
              <w:rPr>
                <w:rFonts w:ascii="Tahoma" w:hAnsi="Tahoma" w:cs="Tahoma"/>
                <w:sz w:val="11"/>
                <w:szCs w:val="11"/>
              </w:rPr>
            </w:pPr>
          </w:p>
        </w:tc>
      </w:tr>
      <w:tr w:rsidR="004B509D" w:rsidRPr="004B509D" w14:paraId="17646A2D" w14:textId="77777777" w:rsidTr="002C3B76">
        <w:trPr>
          <w:gridAfter w:val="2"/>
          <w:wAfter w:w="36" w:type="dxa"/>
          <w:trHeight w:hRule="exact" w:val="165"/>
        </w:trPr>
        <w:tc>
          <w:tcPr>
            <w:tcW w:w="1238" w:type="dxa"/>
            <w:gridSpan w:val="2"/>
            <w:tcBorders>
              <w:top w:val="nil"/>
              <w:left w:val="single" w:sz="4" w:space="0" w:color="000000"/>
              <w:bottom w:val="single" w:sz="4" w:space="0" w:color="000000"/>
              <w:right w:val="single" w:sz="4" w:space="0" w:color="000000"/>
            </w:tcBorders>
            <w:shd w:val="clear" w:color="auto" w:fill="E4E4E4"/>
            <w:vAlign w:val="center"/>
          </w:tcPr>
          <w:p w14:paraId="75DE2A3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2"/>
            <w:tcBorders>
              <w:top w:val="nil"/>
              <w:left w:val="single" w:sz="4" w:space="0" w:color="000000"/>
              <w:bottom w:val="single" w:sz="4" w:space="0" w:color="000000"/>
              <w:right w:val="single" w:sz="4" w:space="0" w:color="000000"/>
            </w:tcBorders>
            <w:shd w:val="clear" w:color="auto" w:fill="E4E4E4"/>
            <w:vAlign w:val="center"/>
          </w:tcPr>
          <w:p w14:paraId="6705BEA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626F8AC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6C2C793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3"/>
            <w:tcBorders>
              <w:top w:val="nil"/>
              <w:left w:val="single" w:sz="4" w:space="0" w:color="000000"/>
              <w:bottom w:val="single" w:sz="4" w:space="0" w:color="000000"/>
              <w:right w:val="single" w:sz="4" w:space="0" w:color="000000"/>
            </w:tcBorders>
            <w:shd w:val="clear" w:color="auto" w:fill="E4E4E4"/>
            <w:vAlign w:val="center"/>
          </w:tcPr>
          <w:p w14:paraId="013238C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34" w:type="dxa"/>
            <w:gridSpan w:val="4"/>
            <w:tcBorders>
              <w:top w:val="nil"/>
              <w:left w:val="single" w:sz="4" w:space="0" w:color="000000"/>
              <w:bottom w:val="single" w:sz="4" w:space="0" w:color="000000"/>
              <w:right w:val="single" w:sz="4" w:space="0" w:color="000000"/>
            </w:tcBorders>
            <w:shd w:val="clear" w:color="auto" w:fill="E4E4E4"/>
            <w:vAlign w:val="center"/>
          </w:tcPr>
          <w:p w14:paraId="7EB8D40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254" w:type="dxa"/>
            <w:gridSpan w:val="5"/>
            <w:tcBorders>
              <w:top w:val="nil"/>
              <w:left w:val="single" w:sz="4" w:space="0" w:color="000000"/>
              <w:bottom w:val="single" w:sz="4" w:space="0" w:color="000000"/>
              <w:right w:val="single" w:sz="4" w:space="0" w:color="000000"/>
            </w:tcBorders>
            <w:shd w:val="clear" w:color="auto" w:fill="E4E4E4"/>
            <w:vAlign w:val="center"/>
          </w:tcPr>
          <w:p w14:paraId="13AAF10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08" w:type="dxa"/>
            <w:gridSpan w:val="5"/>
            <w:tcBorders>
              <w:top w:val="nil"/>
              <w:left w:val="single" w:sz="4" w:space="0" w:color="000000"/>
              <w:bottom w:val="single" w:sz="4" w:space="0" w:color="000000"/>
              <w:right w:val="single" w:sz="4" w:space="0" w:color="000000"/>
            </w:tcBorders>
            <w:shd w:val="clear" w:color="auto" w:fill="E4E4E4"/>
            <w:vAlign w:val="center"/>
          </w:tcPr>
          <w:p w14:paraId="1FEE634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133FFD59" w14:textId="77777777" w:rsidTr="002C3B76">
        <w:trPr>
          <w:gridAfter w:val="2"/>
          <w:wAfter w:w="36" w:type="dxa"/>
          <w:trHeight w:hRule="exact" w:val="270"/>
        </w:trPr>
        <w:tc>
          <w:tcPr>
            <w:tcW w:w="1238" w:type="dxa"/>
            <w:gridSpan w:val="2"/>
            <w:tcBorders>
              <w:top w:val="single" w:sz="4" w:space="0" w:color="000000"/>
              <w:left w:val="single" w:sz="4" w:space="0" w:color="000000"/>
              <w:bottom w:val="single" w:sz="4" w:space="0" w:color="000000"/>
              <w:right w:val="single" w:sz="4" w:space="0" w:color="000000"/>
            </w:tcBorders>
          </w:tcPr>
          <w:p w14:paraId="0249F4B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11152,19 m3 /rok</w:t>
            </w:r>
          </w:p>
        </w:tc>
        <w:tc>
          <w:tcPr>
            <w:tcW w:w="1234" w:type="dxa"/>
            <w:gridSpan w:val="2"/>
            <w:tcBorders>
              <w:top w:val="single" w:sz="4" w:space="0" w:color="000000"/>
              <w:left w:val="single" w:sz="4" w:space="0" w:color="000000"/>
              <w:bottom w:val="single" w:sz="4" w:space="0" w:color="000000"/>
              <w:right w:val="single" w:sz="4" w:space="0" w:color="000000"/>
            </w:tcBorders>
          </w:tcPr>
          <w:p w14:paraId="6A3E35C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636,97 m3 /rok</w:t>
            </w:r>
          </w:p>
        </w:tc>
        <w:tc>
          <w:tcPr>
            <w:tcW w:w="1234" w:type="dxa"/>
            <w:gridSpan w:val="3"/>
            <w:tcBorders>
              <w:top w:val="single" w:sz="4" w:space="0" w:color="000000"/>
              <w:left w:val="single" w:sz="4" w:space="0" w:color="000000"/>
              <w:bottom w:val="single" w:sz="4" w:space="0" w:color="000000"/>
              <w:right w:val="single" w:sz="4" w:space="0" w:color="000000"/>
            </w:tcBorders>
          </w:tcPr>
          <w:p w14:paraId="6FA1BB3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tcBorders>
              <w:top w:val="single" w:sz="4" w:space="0" w:color="000000"/>
              <w:left w:val="single" w:sz="4" w:space="0" w:color="000000"/>
              <w:bottom w:val="single" w:sz="4" w:space="0" w:color="000000"/>
              <w:right w:val="single" w:sz="4" w:space="0" w:color="000000"/>
            </w:tcBorders>
          </w:tcPr>
          <w:p w14:paraId="2A98B02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3"/>
            <w:tcBorders>
              <w:top w:val="single" w:sz="4" w:space="0" w:color="000000"/>
              <w:left w:val="single" w:sz="4" w:space="0" w:color="000000"/>
              <w:bottom w:val="single" w:sz="4" w:space="0" w:color="000000"/>
              <w:right w:val="single" w:sz="4" w:space="0" w:color="000000"/>
            </w:tcBorders>
          </w:tcPr>
          <w:p w14:paraId="3EAAD3C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p>
        </w:tc>
        <w:tc>
          <w:tcPr>
            <w:tcW w:w="1234" w:type="dxa"/>
            <w:gridSpan w:val="4"/>
            <w:vMerge w:val="restart"/>
            <w:tcBorders>
              <w:top w:val="single" w:sz="4" w:space="0" w:color="000000"/>
              <w:left w:val="single" w:sz="4" w:space="0" w:color="000000"/>
              <w:bottom w:val="single" w:sz="4" w:space="0" w:color="000000"/>
              <w:right w:val="single" w:sz="4" w:space="0" w:color="000000"/>
            </w:tcBorders>
          </w:tcPr>
          <w:p w14:paraId="3A8AA28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24"/>
                <w:szCs w:val="24"/>
              </w:rPr>
            </w:pPr>
            <w:r w:rsidRPr="004B509D">
              <w:rPr>
                <w:rFonts w:ascii="Tahoma" w:hAnsi="Tahoma" w:cs="Tahoma"/>
                <w:sz w:val="16"/>
                <w:szCs w:val="16"/>
              </w:rPr>
              <w:t xml:space="preserve">1,80 zł/m3 </w:t>
            </w:r>
          </w:p>
        </w:tc>
        <w:tc>
          <w:tcPr>
            <w:tcW w:w="1254" w:type="dxa"/>
            <w:gridSpan w:val="5"/>
            <w:vMerge w:val="restart"/>
            <w:tcBorders>
              <w:top w:val="single" w:sz="4" w:space="0" w:color="000000"/>
              <w:left w:val="single" w:sz="4" w:space="0" w:color="000000"/>
              <w:bottom w:val="single" w:sz="4" w:space="0" w:color="000000"/>
              <w:right w:val="single" w:sz="4" w:space="0" w:color="000000"/>
            </w:tcBorders>
          </w:tcPr>
          <w:p w14:paraId="7389E1D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08" w:type="dxa"/>
            <w:gridSpan w:val="5"/>
            <w:vMerge w:val="restart"/>
            <w:tcBorders>
              <w:top w:val="single" w:sz="4" w:space="0" w:color="000000"/>
              <w:left w:val="single" w:sz="4" w:space="0" w:color="000000"/>
              <w:bottom w:val="single" w:sz="4" w:space="0" w:color="000000"/>
              <w:right w:val="single" w:sz="4" w:space="0" w:color="000000"/>
            </w:tcBorders>
          </w:tcPr>
          <w:p w14:paraId="0BA9FC4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CF017A" w:rsidRPr="004B509D" w14:paraId="5A34B31B" w14:textId="77777777" w:rsidTr="002C3B76">
        <w:trPr>
          <w:gridAfter w:val="2"/>
          <w:wAfter w:w="36" w:type="dxa"/>
          <w:trHeight w:hRule="exact" w:val="270"/>
        </w:trPr>
        <w:tc>
          <w:tcPr>
            <w:tcW w:w="1238" w:type="dxa"/>
            <w:gridSpan w:val="2"/>
            <w:tcBorders>
              <w:top w:val="single" w:sz="4" w:space="0" w:color="000000"/>
              <w:left w:val="single" w:sz="4" w:space="0" w:color="000000"/>
              <w:bottom w:val="single" w:sz="4" w:space="0" w:color="000000"/>
              <w:right w:val="single" w:sz="4" w:space="0" w:color="000000"/>
            </w:tcBorders>
          </w:tcPr>
          <w:p w14:paraId="18E6F2B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20073,93</w:t>
            </w:r>
          </w:p>
        </w:tc>
        <w:tc>
          <w:tcPr>
            <w:tcW w:w="1234" w:type="dxa"/>
            <w:gridSpan w:val="2"/>
            <w:tcBorders>
              <w:top w:val="single" w:sz="4" w:space="0" w:color="000000"/>
              <w:left w:val="single" w:sz="4" w:space="0" w:color="000000"/>
              <w:bottom w:val="single" w:sz="4" w:space="0" w:color="000000"/>
              <w:right w:val="single" w:sz="4" w:space="0" w:color="000000"/>
            </w:tcBorders>
          </w:tcPr>
          <w:p w14:paraId="6EFAE0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1146,55</w:t>
            </w:r>
          </w:p>
        </w:tc>
        <w:tc>
          <w:tcPr>
            <w:tcW w:w="1234" w:type="dxa"/>
            <w:gridSpan w:val="3"/>
            <w:tcBorders>
              <w:top w:val="single" w:sz="4" w:space="0" w:color="000000"/>
              <w:left w:val="single" w:sz="4" w:space="0" w:color="000000"/>
              <w:bottom w:val="single" w:sz="4" w:space="0" w:color="000000"/>
              <w:right w:val="single" w:sz="4" w:space="0" w:color="000000"/>
            </w:tcBorders>
          </w:tcPr>
          <w:p w14:paraId="29969A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34" w:type="dxa"/>
            <w:gridSpan w:val="4"/>
            <w:tcBorders>
              <w:top w:val="single" w:sz="4" w:space="0" w:color="000000"/>
              <w:left w:val="single" w:sz="4" w:space="0" w:color="000000"/>
              <w:bottom w:val="single" w:sz="4" w:space="0" w:color="000000"/>
              <w:right w:val="single" w:sz="4" w:space="0" w:color="000000"/>
            </w:tcBorders>
          </w:tcPr>
          <w:p w14:paraId="11B2617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34" w:type="dxa"/>
            <w:gridSpan w:val="3"/>
            <w:tcBorders>
              <w:top w:val="single" w:sz="4" w:space="0" w:color="000000"/>
              <w:left w:val="single" w:sz="4" w:space="0" w:color="000000"/>
              <w:bottom w:val="single" w:sz="4" w:space="0" w:color="000000"/>
              <w:right w:val="single" w:sz="4" w:space="0" w:color="000000"/>
            </w:tcBorders>
          </w:tcPr>
          <w:p w14:paraId="0350FB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234" w:type="dxa"/>
            <w:gridSpan w:val="4"/>
            <w:vMerge/>
            <w:tcBorders>
              <w:top w:val="single" w:sz="4" w:space="0" w:color="000000"/>
              <w:left w:val="single" w:sz="4" w:space="0" w:color="000000"/>
              <w:bottom w:val="single" w:sz="4" w:space="0" w:color="000000"/>
              <w:right w:val="single" w:sz="4" w:space="0" w:color="000000"/>
            </w:tcBorders>
          </w:tcPr>
          <w:p w14:paraId="54C67FBC"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c>
          <w:tcPr>
            <w:tcW w:w="1254" w:type="dxa"/>
            <w:gridSpan w:val="5"/>
            <w:vMerge/>
            <w:tcBorders>
              <w:top w:val="single" w:sz="4" w:space="0" w:color="000000"/>
              <w:left w:val="single" w:sz="4" w:space="0" w:color="000000"/>
              <w:bottom w:val="single" w:sz="4" w:space="0" w:color="000000"/>
              <w:right w:val="single" w:sz="4" w:space="0" w:color="000000"/>
            </w:tcBorders>
          </w:tcPr>
          <w:p w14:paraId="5E1F2E4F"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c>
          <w:tcPr>
            <w:tcW w:w="1308" w:type="dxa"/>
            <w:gridSpan w:val="5"/>
            <w:vMerge/>
            <w:tcBorders>
              <w:top w:val="single" w:sz="4" w:space="0" w:color="000000"/>
              <w:left w:val="single" w:sz="4" w:space="0" w:color="000000"/>
              <w:bottom w:val="single" w:sz="4" w:space="0" w:color="000000"/>
              <w:right w:val="single" w:sz="4" w:space="0" w:color="000000"/>
            </w:tcBorders>
          </w:tcPr>
          <w:p w14:paraId="6D406377" w14:textId="77777777" w:rsidR="00CF017A" w:rsidRPr="004B509D" w:rsidRDefault="00CF017A" w:rsidP="002C3B76">
            <w:pPr>
              <w:widowControl w:val="0"/>
              <w:autoSpaceDE w:val="0"/>
              <w:autoSpaceDN w:val="0"/>
              <w:adjustRightInd w:val="0"/>
              <w:spacing w:line="240" w:lineRule="auto"/>
              <w:jc w:val="right"/>
              <w:rPr>
                <w:rFonts w:ascii="Tahoma" w:hAnsi="Tahoma" w:cs="Tahoma"/>
                <w:sz w:val="18"/>
                <w:szCs w:val="18"/>
              </w:rPr>
            </w:pPr>
          </w:p>
        </w:tc>
      </w:tr>
    </w:tbl>
    <w:p w14:paraId="51F9A43A" w14:textId="77777777" w:rsidR="00CF017A" w:rsidRPr="004B509D" w:rsidRDefault="00CF017A">
      <w:pPr>
        <w:rPr>
          <w:b/>
          <w:bCs/>
          <w:spacing w:val="60"/>
          <w:szCs w:val="22"/>
        </w:rPr>
      </w:pPr>
    </w:p>
    <w:tbl>
      <w:tblPr>
        <w:tblW w:w="10006" w:type="dxa"/>
        <w:tblInd w:w="15" w:type="dxa"/>
        <w:tblLayout w:type="fixed"/>
        <w:tblCellMar>
          <w:left w:w="15" w:type="dxa"/>
          <w:right w:w="15" w:type="dxa"/>
        </w:tblCellMar>
        <w:tblLook w:val="0000" w:firstRow="0" w:lastRow="0" w:firstColumn="0" w:lastColumn="0" w:noHBand="0" w:noVBand="0"/>
      </w:tblPr>
      <w:tblGrid>
        <w:gridCol w:w="248"/>
        <w:gridCol w:w="1174"/>
        <w:gridCol w:w="1415"/>
        <w:gridCol w:w="451"/>
        <w:gridCol w:w="798"/>
        <w:gridCol w:w="165"/>
        <w:gridCol w:w="16"/>
        <w:gridCol w:w="993"/>
        <w:gridCol w:w="180"/>
        <w:gridCol w:w="226"/>
        <w:gridCol w:w="768"/>
        <w:gridCol w:w="180"/>
        <w:gridCol w:w="467"/>
        <w:gridCol w:w="527"/>
        <w:gridCol w:w="180"/>
        <w:gridCol w:w="50"/>
        <w:gridCol w:w="678"/>
        <w:gridCol w:w="286"/>
        <w:gridCol w:w="979"/>
        <w:gridCol w:w="194"/>
        <w:gridCol w:w="15"/>
        <w:gridCol w:w="16"/>
      </w:tblGrid>
      <w:tr w:rsidR="004B509D" w:rsidRPr="004B509D" w14:paraId="595D04CE" w14:textId="77777777" w:rsidTr="002C3B76">
        <w:trPr>
          <w:gridAfter w:val="1"/>
          <w:wAfter w:w="16" w:type="dxa"/>
          <w:trHeight w:hRule="exact" w:val="300"/>
        </w:trPr>
        <w:tc>
          <w:tcPr>
            <w:tcW w:w="9990" w:type="dxa"/>
            <w:gridSpan w:val="21"/>
            <w:tcBorders>
              <w:top w:val="nil"/>
              <w:left w:val="nil"/>
              <w:bottom w:val="nil"/>
              <w:right w:val="nil"/>
            </w:tcBorders>
            <w:shd w:val="clear" w:color="auto" w:fill="007EAE"/>
            <w:vAlign w:val="center"/>
          </w:tcPr>
          <w:p w14:paraId="3B05676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KOSZTY ZUŻYCIA PALIW Z PODZIAŁEM NA SYSTEMY W WARIANCIE OBLICZEŃ</w:t>
            </w:r>
          </w:p>
        </w:tc>
      </w:tr>
      <w:tr w:rsidR="004B509D" w:rsidRPr="004B509D" w14:paraId="499F7728" w14:textId="77777777" w:rsidTr="002C3B76">
        <w:trPr>
          <w:gridAfter w:val="2"/>
          <w:wAfter w:w="31" w:type="dxa"/>
          <w:trHeight w:hRule="exact" w:val="2962"/>
        </w:trPr>
        <w:tc>
          <w:tcPr>
            <w:tcW w:w="9975" w:type="dxa"/>
            <w:gridSpan w:val="20"/>
            <w:tcBorders>
              <w:top w:val="nil"/>
              <w:left w:val="nil"/>
              <w:bottom w:val="nil"/>
              <w:right w:val="nil"/>
            </w:tcBorders>
          </w:tcPr>
          <w:p w14:paraId="608E2E9F"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096A0656" wp14:editId="4381CCF6">
                  <wp:extent cx="4939665" cy="1640840"/>
                  <wp:effectExtent l="19050" t="0" r="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0B58119B" w14:textId="77777777" w:rsidTr="002C3B76">
        <w:trPr>
          <w:gridAfter w:val="3"/>
          <w:wAfter w:w="225" w:type="dxa"/>
          <w:trHeight w:hRule="exact" w:val="315"/>
        </w:trPr>
        <w:tc>
          <w:tcPr>
            <w:tcW w:w="4086"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05AB1AD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181" w:type="dxa"/>
            <w:gridSpan w:val="2"/>
            <w:tcBorders>
              <w:top w:val="single" w:sz="4" w:space="0" w:color="000000"/>
              <w:left w:val="single" w:sz="4" w:space="0" w:color="000000"/>
              <w:bottom w:val="single" w:sz="4" w:space="0" w:color="000000"/>
              <w:right w:val="nil"/>
            </w:tcBorders>
            <w:shd w:val="clear" w:color="auto" w:fill="FF0000"/>
            <w:vAlign w:val="center"/>
          </w:tcPr>
          <w:p w14:paraId="1032684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tcBorders>
              <w:top w:val="nil"/>
              <w:left w:val="nil"/>
              <w:bottom w:val="single" w:sz="4" w:space="0" w:color="000000"/>
              <w:right w:val="single" w:sz="4" w:space="0" w:color="000000"/>
            </w:tcBorders>
            <w:shd w:val="clear" w:color="auto" w:fill="E4E4E4"/>
            <w:vAlign w:val="center"/>
          </w:tcPr>
          <w:p w14:paraId="78D6428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4EC328B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2"/>
            <w:tcBorders>
              <w:top w:val="single" w:sz="4" w:space="0" w:color="000000"/>
              <w:left w:val="nil"/>
              <w:bottom w:val="single" w:sz="4" w:space="0" w:color="000000"/>
              <w:right w:val="single" w:sz="4" w:space="0" w:color="000000"/>
            </w:tcBorders>
            <w:shd w:val="clear" w:color="auto" w:fill="E4E4E4"/>
            <w:vAlign w:val="center"/>
          </w:tcPr>
          <w:p w14:paraId="2FFE792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tcBorders>
              <w:top w:val="single" w:sz="4" w:space="0" w:color="000000"/>
              <w:left w:val="single" w:sz="4" w:space="0" w:color="000000"/>
              <w:bottom w:val="single" w:sz="4" w:space="0" w:color="000000"/>
              <w:right w:val="nil"/>
            </w:tcBorders>
            <w:shd w:val="clear" w:color="auto" w:fill="FF7F50"/>
            <w:vAlign w:val="center"/>
          </w:tcPr>
          <w:p w14:paraId="507ACA9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3"/>
            <w:tcBorders>
              <w:top w:val="nil"/>
              <w:left w:val="nil"/>
              <w:bottom w:val="single" w:sz="4" w:space="0" w:color="000000"/>
              <w:right w:val="nil"/>
            </w:tcBorders>
            <w:shd w:val="clear" w:color="auto" w:fill="E4E4E4"/>
            <w:vAlign w:val="center"/>
          </w:tcPr>
          <w:p w14:paraId="11BB2BF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5492A18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943" w:type="dxa"/>
            <w:gridSpan w:val="3"/>
            <w:tcBorders>
              <w:top w:val="single" w:sz="4" w:space="0" w:color="000000"/>
              <w:left w:val="single" w:sz="4" w:space="0" w:color="000000"/>
              <w:bottom w:val="single" w:sz="4" w:space="0" w:color="000000"/>
              <w:right w:val="nil"/>
            </w:tcBorders>
            <w:shd w:val="clear" w:color="auto" w:fill="A9A9A9"/>
          </w:tcPr>
          <w:p w14:paraId="184ADEF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58B7A6C5"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1E90FF"/>
          </w:tcPr>
          <w:p w14:paraId="4CA82E6A"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040" w:type="dxa"/>
            <w:gridSpan w:val="3"/>
            <w:tcBorders>
              <w:top w:val="single" w:sz="4" w:space="0" w:color="000000"/>
              <w:left w:val="nil"/>
              <w:bottom w:val="single" w:sz="4" w:space="0" w:color="000000"/>
              <w:right w:val="single" w:sz="4" w:space="0" w:color="000000"/>
            </w:tcBorders>
          </w:tcPr>
          <w:p w14:paraId="6B0980C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c>
          <w:tcPr>
            <w:tcW w:w="798" w:type="dxa"/>
            <w:tcBorders>
              <w:top w:val="single" w:sz="4" w:space="0" w:color="000000"/>
              <w:left w:val="single" w:sz="4" w:space="0" w:color="000000"/>
              <w:bottom w:val="single" w:sz="4" w:space="0" w:color="000000"/>
              <w:right w:val="single" w:sz="4" w:space="0" w:color="000000"/>
            </w:tcBorders>
          </w:tcPr>
          <w:p w14:paraId="669F590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zł/rok</w:t>
            </w:r>
          </w:p>
        </w:tc>
        <w:tc>
          <w:tcPr>
            <w:tcW w:w="1174" w:type="dxa"/>
            <w:gridSpan w:val="3"/>
            <w:tcBorders>
              <w:top w:val="single" w:sz="4" w:space="0" w:color="000000"/>
              <w:left w:val="single" w:sz="4" w:space="0" w:color="000000"/>
              <w:bottom w:val="single" w:sz="4" w:space="0" w:color="000000"/>
              <w:right w:val="single" w:sz="4" w:space="0" w:color="000000"/>
            </w:tcBorders>
          </w:tcPr>
          <w:p w14:paraId="0A27DEB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3 840,80</w:t>
            </w:r>
          </w:p>
        </w:tc>
        <w:tc>
          <w:tcPr>
            <w:tcW w:w="1174" w:type="dxa"/>
            <w:gridSpan w:val="3"/>
            <w:tcBorders>
              <w:top w:val="single" w:sz="4" w:space="0" w:color="000000"/>
              <w:left w:val="single" w:sz="4" w:space="0" w:color="000000"/>
              <w:bottom w:val="single" w:sz="4" w:space="0" w:color="000000"/>
              <w:right w:val="single" w:sz="4" w:space="0" w:color="000000"/>
            </w:tcBorders>
          </w:tcPr>
          <w:p w14:paraId="3698565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3"/>
            <w:tcBorders>
              <w:top w:val="single" w:sz="4" w:space="0" w:color="000000"/>
              <w:left w:val="single" w:sz="4" w:space="0" w:color="000000"/>
              <w:bottom w:val="single" w:sz="4" w:space="0" w:color="000000"/>
              <w:right w:val="single" w:sz="4" w:space="0" w:color="000000"/>
            </w:tcBorders>
          </w:tcPr>
          <w:p w14:paraId="0D35407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242,78</w:t>
            </w:r>
          </w:p>
        </w:tc>
        <w:tc>
          <w:tcPr>
            <w:tcW w:w="1194" w:type="dxa"/>
            <w:gridSpan w:val="4"/>
            <w:tcBorders>
              <w:top w:val="single" w:sz="4" w:space="0" w:color="000000"/>
              <w:left w:val="single" w:sz="4" w:space="0" w:color="000000"/>
              <w:bottom w:val="single" w:sz="4" w:space="0" w:color="000000"/>
              <w:right w:val="single" w:sz="4" w:space="0" w:color="000000"/>
            </w:tcBorders>
          </w:tcPr>
          <w:p w14:paraId="4EF6EE8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8 428,48</w:t>
            </w: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722A381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12 512,06</w:t>
            </w:r>
          </w:p>
        </w:tc>
      </w:tr>
      <w:tr w:rsidR="004B509D" w:rsidRPr="004B509D" w14:paraId="37B43D42"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00FFFF"/>
          </w:tcPr>
          <w:p w14:paraId="1885C5AF"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3040" w:type="dxa"/>
            <w:gridSpan w:val="3"/>
            <w:tcBorders>
              <w:top w:val="single" w:sz="4" w:space="0" w:color="000000"/>
              <w:left w:val="nil"/>
              <w:bottom w:val="single" w:sz="4" w:space="0" w:color="000000"/>
              <w:right w:val="single" w:sz="4" w:space="0" w:color="000000"/>
            </w:tcBorders>
          </w:tcPr>
          <w:p w14:paraId="5EFD968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c>
          <w:tcPr>
            <w:tcW w:w="798" w:type="dxa"/>
            <w:tcBorders>
              <w:top w:val="single" w:sz="4" w:space="0" w:color="000000"/>
              <w:left w:val="single" w:sz="4" w:space="0" w:color="000000"/>
              <w:bottom w:val="single" w:sz="4" w:space="0" w:color="000000"/>
              <w:right w:val="single" w:sz="4" w:space="0" w:color="000000"/>
            </w:tcBorders>
          </w:tcPr>
          <w:p w14:paraId="4185801B"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4"/>
                <w:szCs w:val="24"/>
              </w:rPr>
            </w:pPr>
            <w:r w:rsidRPr="004B509D">
              <w:rPr>
                <w:rFonts w:ascii="Tahoma" w:hAnsi="Tahoma" w:cs="Tahoma"/>
                <w:sz w:val="16"/>
                <w:szCs w:val="16"/>
              </w:rPr>
              <w:t>zł/rok</w:t>
            </w:r>
          </w:p>
        </w:tc>
        <w:tc>
          <w:tcPr>
            <w:tcW w:w="1174" w:type="dxa"/>
            <w:gridSpan w:val="3"/>
            <w:tcBorders>
              <w:top w:val="single" w:sz="4" w:space="0" w:color="000000"/>
              <w:left w:val="single" w:sz="4" w:space="0" w:color="000000"/>
              <w:bottom w:val="single" w:sz="4" w:space="0" w:color="000000"/>
              <w:right w:val="single" w:sz="4" w:space="0" w:color="000000"/>
            </w:tcBorders>
          </w:tcPr>
          <w:p w14:paraId="399060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20 073,93</w:t>
            </w:r>
          </w:p>
        </w:tc>
        <w:tc>
          <w:tcPr>
            <w:tcW w:w="1174" w:type="dxa"/>
            <w:gridSpan w:val="3"/>
            <w:tcBorders>
              <w:top w:val="single" w:sz="4" w:space="0" w:color="000000"/>
              <w:left w:val="single" w:sz="4" w:space="0" w:color="000000"/>
              <w:bottom w:val="single" w:sz="4" w:space="0" w:color="000000"/>
              <w:right w:val="single" w:sz="4" w:space="0" w:color="000000"/>
            </w:tcBorders>
          </w:tcPr>
          <w:p w14:paraId="72CC4C2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3"/>
            <w:tcBorders>
              <w:top w:val="single" w:sz="4" w:space="0" w:color="000000"/>
              <w:left w:val="single" w:sz="4" w:space="0" w:color="000000"/>
              <w:bottom w:val="single" w:sz="4" w:space="0" w:color="000000"/>
              <w:right w:val="single" w:sz="4" w:space="0" w:color="000000"/>
            </w:tcBorders>
          </w:tcPr>
          <w:p w14:paraId="22928BF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1 146,55</w:t>
            </w:r>
          </w:p>
        </w:tc>
        <w:tc>
          <w:tcPr>
            <w:tcW w:w="1194" w:type="dxa"/>
            <w:gridSpan w:val="4"/>
            <w:tcBorders>
              <w:top w:val="single" w:sz="4" w:space="0" w:color="000000"/>
              <w:left w:val="single" w:sz="4" w:space="0" w:color="000000"/>
              <w:bottom w:val="single" w:sz="4" w:space="0" w:color="000000"/>
              <w:right w:val="single" w:sz="4" w:space="0" w:color="000000"/>
            </w:tcBorders>
          </w:tcPr>
          <w:p w14:paraId="6B10A99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794719C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21 220,48</w:t>
            </w:r>
          </w:p>
        </w:tc>
      </w:tr>
      <w:tr w:rsidR="004B509D" w:rsidRPr="004B509D" w14:paraId="239F2AE0" w14:textId="77777777" w:rsidTr="002C3B76">
        <w:trPr>
          <w:trHeight w:hRule="exact" w:val="345"/>
        </w:trPr>
        <w:tc>
          <w:tcPr>
            <w:tcW w:w="10006" w:type="dxa"/>
            <w:gridSpan w:val="22"/>
            <w:tcBorders>
              <w:top w:val="nil"/>
              <w:left w:val="nil"/>
              <w:bottom w:val="nil"/>
              <w:right w:val="nil"/>
            </w:tcBorders>
          </w:tcPr>
          <w:p w14:paraId="189EEAB7"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20"/>
              </w:rPr>
            </w:pPr>
          </w:p>
        </w:tc>
      </w:tr>
      <w:tr w:rsidR="004B509D" w:rsidRPr="004B509D" w14:paraId="2B5E503A" w14:textId="77777777" w:rsidTr="002C3B76">
        <w:trPr>
          <w:gridAfter w:val="1"/>
          <w:wAfter w:w="16" w:type="dxa"/>
          <w:trHeight w:hRule="exact" w:val="315"/>
        </w:trPr>
        <w:tc>
          <w:tcPr>
            <w:tcW w:w="9990" w:type="dxa"/>
            <w:gridSpan w:val="21"/>
            <w:tcBorders>
              <w:top w:val="nil"/>
              <w:left w:val="nil"/>
              <w:bottom w:val="nil"/>
              <w:right w:val="nil"/>
            </w:tcBorders>
            <w:shd w:val="clear" w:color="auto" w:fill="000080"/>
            <w:vAlign w:val="center"/>
          </w:tcPr>
          <w:p w14:paraId="2C3C964A"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KOSZTY INWESTYCYJNE</w:t>
            </w:r>
          </w:p>
        </w:tc>
      </w:tr>
      <w:tr w:rsidR="004B509D" w:rsidRPr="004B509D" w14:paraId="01CCB7A2" w14:textId="77777777" w:rsidTr="002C3B76">
        <w:trPr>
          <w:trHeight w:hRule="exact" w:val="110"/>
        </w:trPr>
        <w:tc>
          <w:tcPr>
            <w:tcW w:w="10006" w:type="dxa"/>
            <w:gridSpan w:val="22"/>
            <w:tcBorders>
              <w:top w:val="nil"/>
              <w:left w:val="nil"/>
              <w:bottom w:val="nil"/>
              <w:right w:val="nil"/>
            </w:tcBorders>
          </w:tcPr>
          <w:p w14:paraId="5C389583"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08E2BB8F" w14:textId="77777777" w:rsidTr="002C3B76">
        <w:trPr>
          <w:gridAfter w:val="2"/>
          <w:wAfter w:w="31" w:type="dxa"/>
          <w:trHeight w:hRule="exact" w:val="201"/>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3E3E3"/>
            <w:vAlign w:val="center"/>
          </w:tcPr>
          <w:p w14:paraId="25AD6AB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NAZWA KOSZTU</w:t>
            </w:r>
          </w:p>
        </w:tc>
      </w:tr>
      <w:tr w:rsidR="004B509D" w:rsidRPr="004B509D" w14:paraId="699421BE" w14:textId="77777777" w:rsidTr="002C3B76">
        <w:trPr>
          <w:gridAfter w:val="2"/>
          <w:wAfter w:w="31" w:type="dxa"/>
          <w:trHeight w:hRule="exact" w:val="418"/>
        </w:trPr>
        <w:tc>
          <w:tcPr>
            <w:tcW w:w="9975" w:type="dxa"/>
            <w:gridSpan w:val="20"/>
            <w:tcBorders>
              <w:top w:val="single" w:sz="4" w:space="0" w:color="000000"/>
              <w:left w:val="single" w:sz="4" w:space="0" w:color="000000"/>
              <w:bottom w:val="single" w:sz="4" w:space="0" w:color="000000"/>
              <w:right w:val="single" w:sz="4" w:space="0" w:color="000000"/>
            </w:tcBorders>
            <w:shd w:val="clear" w:color="auto" w:fill="EBF3FC"/>
            <w:vAlign w:val="center"/>
          </w:tcPr>
          <w:p w14:paraId="7D420A5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Kocioł gazowy</w:t>
            </w:r>
          </w:p>
        </w:tc>
      </w:tr>
      <w:tr w:rsidR="004B509D" w:rsidRPr="004B509D" w14:paraId="499C5AB2" w14:textId="77777777" w:rsidTr="002C3B76">
        <w:trPr>
          <w:gridAfter w:val="2"/>
          <w:wAfter w:w="31" w:type="dxa"/>
          <w:trHeight w:hRule="exact" w:val="281"/>
        </w:trPr>
        <w:tc>
          <w:tcPr>
            <w:tcW w:w="7081" w:type="dxa"/>
            <w:gridSpan w:val="13"/>
            <w:tcBorders>
              <w:top w:val="single" w:sz="4" w:space="0" w:color="000000"/>
              <w:left w:val="single" w:sz="4" w:space="0" w:color="000000"/>
              <w:bottom w:val="single" w:sz="4" w:space="0" w:color="000000"/>
              <w:right w:val="single" w:sz="4" w:space="0" w:color="000000"/>
            </w:tcBorders>
            <w:shd w:val="clear" w:color="auto" w:fill="E3E3E3"/>
            <w:vAlign w:val="center"/>
          </w:tcPr>
          <w:p w14:paraId="72DF6A6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RODZAJ SYSTEMU</w:t>
            </w:r>
          </w:p>
        </w:tc>
        <w:tc>
          <w:tcPr>
            <w:tcW w:w="143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14:paraId="0001352E"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JEDNOSTKA KOSZTU</w:t>
            </w:r>
          </w:p>
        </w:tc>
        <w:tc>
          <w:tcPr>
            <w:tcW w:w="1459" w:type="dxa"/>
            <w:gridSpan w:val="3"/>
            <w:tcBorders>
              <w:top w:val="single" w:sz="4" w:space="0" w:color="000000"/>
              <w:left w:val="single" w:sz="4" w:space="0" w:color="000000"/>
              <w:bottom w:val="single" w:sz="4" w:space="0" w:color="000000"/>
              <w:right w:val="single" w:sz="4" w:space="0" w:color="000000"/>
            </w:tcBorders>
            <w:shd w:val="clear" w:color="auto" w:fill="E3E3E3"/>
            <w:vAlign w:val="center"/>
          </w:tcPr>
          <w:p w14:paraId="4961D7B0" w14:textId="77777777" w:rsidR="00CF017A" w:rsidRPr="004B509D" w:rsidRDefault="00CF017A" w:rsidP="002C3B76">
            <w:pPr>
              <w:widowControl w:val="0"/>
              <w:autoSpaceDE w:val="0"/>
              <w:autoSpaceDN w:val="0"/>
              <w:adjustRightInd w:val="0"/>
              <w:spacing w:before="45" w:line="176" w:lineRule="exact"/>
              <w:ind w:left="30"/>
              <w:jc w:val="center"/>
              <w:rPr>
                <w:rFonts w:ascii="Tahoma" w:hAnsi="Tahoma" w:cs="Tahoma"/>
                <w:sz w:val="12"/>
                <w:szCs w:val="12"/>
              </w:rPr>
            </w:pPr>
            <w:r w:rsidRPr="004B509D">
              <w:rPr>
                <w:rFonts w:ascii="Tahoma" w:hAnsi="Tahoma" w:cs="Tahoma"/>
                <w:sz w:val="12"/>
                <w:szCs w:val="12"/>
              </w:rPr>
              <w:t>KOSZT JEDNOST.</w:t>
            </w:r>
          </w:p>
        </w:tc>
      </w:tr>
      <w:tr w:rsidR="004B509D" w:rsidRPr="004B509D" w14:paraId="313A01D4" w14:textId="77777777" w:rsidTr="002C3B76">
        <w:trPr>
          <w:gridAfter w:val="2"/>
          <w:wAfter w:w="31" w:type="dxa"/>
          <w:trHeight w:hRule="exact" w:val="270"/>
        </w:trPr>
        <w:tc>
          <w:tcPr>
            <w:tcW w:w="7081" w:type="dxa"/>
            <w:gridSpan w:val="13"/>
            <w:tcBorders>
              <w:top w:val="single" w:sz="4" w:space="0" w:color="000000"/>
              <w:left w:val="single" w:sz="4" w:space="0" w:color="000000"/>
              <w:bottom w:val="single" w:sz="4" w:space="0" w:color="000000"/>
              <w:right w:val="single" w:sz="4" w:space="0" w:color="000000"/>
            </w:tcBorders>
            <w:vAlign w:val="center"/>
          </w:tcPr>
          <w:p w14:paraId="0E504B9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c>
          <w:tcPr>
            <w:tcW w:w="1435" w:type="dxa"/>
            <w:gridSpan w:val="4"/>
            <w:tcBorders>
              <w:top w:val="single" w:sz="4" w:space="0" w:color="000000"/>
              <w:left w:val="single" w:sz="4" w:space="0" w:color="000000"/>
              <w:bottom w:val="single" w:sz="4" w:space="0" w:color="000000"/>
              <w:right w:val="single" w:sz="4" w:space="0" w:color="000000"/>
            </w:tcBorders>
            <w:vAlign w:val="center"/>
          </w:tcPr>
          <w:p w14:paraId="39717D8F"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16"/>
                <w:szCs w:val="16"/>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single" w:sz="4" w:space="0" w:color="000000"/>
            </w:tcBorders>
            <w:vAlign w:val="center"/>
          </w:tcPr>
          <w:p w14:paraId="51EAA14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80000,00 zł</w:t>
            </w:r>
          </w:p>
        </w:tc>
      </w:tr>
      <w:tr w:rsidR="004B509D" w:rsidRPr="004B509D" w14:paraId="66F1ABE7" w14:textId="77777777" w:rsidTr="002C3B76">
        <w:trPr>
          <w:gridAfter w:val="2"/>
          <w:wAfter w:w="31" w:type="dxa"/>
          <w:trHeight w:hRule="exact" w:val="431"/>
        </w:trPr>
        <w:tc>
          <w:tcPr>
            <w:tcW w:w="1422" w:type="dxa"/>
            <w:gridSpan w:val="2"/>
            <w:tcBorders>
              <w:top w:val="single" w:sz="4" w:space="0" w:color="000000"/>
              <w:left w:val="single" w:sz="4" w:space="0" w:color="000000"/>
              <w:bottom w:val="nil"/>
              <w:right w:val="single" w:sz="4" w:space="0" w:color="000000"/>
            </w:tcBorders>
            <w:shd w:val="clear" w:color="auto" w:fill="E4E4E4"/>
            <w:vAlign w:val="center"/>
          </w:tcPr>
          <w:p w14:paraId="1964DE1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ILOŚĆ</w:t>
            </w:r>
          </w:p>
        </w:tc>
        <w:tc>
          <w:tcPr>
            <w:tcW w:w="1415" w:type="dxa"/>
            <w:tcBorders>
              <w:top w:val="single" w:sz="4" w:space="0" w:color="000000"/>
              <w:left w:val="single" w:sz="4" w:space="0" w:color="000000"/>
              <w:bottom w:val="nil"/>
              <w:right w:val="single" w:sz="4" w:space="0" w:color="000000"/>
            </w:tcBorders>
            <w:shd w:val="clear" w:color="auto" w:fill="E4E4E4"/>
            <w:vAlign w:val="center"/>
          </w:tcPr>
          <w:p w14:paraId="4DA9A593"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 POCZĄTKOWY INWESTYCJI</w:t>
            </w:r>
          </w:p>
        </w:tc>
        <w:tc>
          <w:tcPr>
            <w:tcW w:w="1414" w:type="dxa"/>
            <w:gridSpan w:val="3"/>
            <w:tcBorders>
              <w:top w:val="single" w:sz="4" w:space="0" w:color="000000"/>
              <w:left w:val="single" w:sz="4" w:space="0" w:color="000000"/>
              <w:bottom w:val="nil"/>
              <w:right w:val="single" w:sz="4" w:space="0" w:color="000000"/>
            </w:tcBorders>
            <w:shd w:val="clear" w:color="auto" w:fill="E4E4E4"/>
            <w:vAlign w:val="center"/>
          </w:tcPr>
          <w:p w14:paraId="0041C43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CYKL ŻYCIA</w:t>
            </w:r>
          </w:p>
        </w:tc>
        <w:tc>
          <w:tcPr>
            <w:tcW w:w="1415" w:type="dxa"/>
            <w:gridSpan w:val="4"/>
            <w:tcBorders>
              <w:top w:val="single" w:sz="4" w:space="0" w:color="000000"/>
              <w:left w:val="single" w:sz="4" w:space="0" w:color="000000"/>
              <w:bottom w:val="nil"/>
              <w:right w:val="single" w:sz="4" w:space="0" w:color="000000"/>
            </w:tcBorders>
            <w:shd w:val="clear" w:color="auto" w:fill="E4E4E4"/>
            <w:vAlign w:val="center"/>
          </w:tcPr>
          <w:p w14:paraId="7611DE6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UTRZYMANIE</w:t>
            </w:r>
          </w:p>
        </w:tc>
        <w:tc>
          <w:tcPr>
            <w:tcW w:w="1415" w:type="dxa"/>
            <w:gridSpan w:val="3"/>
            <w:tcBorders>
              <w:top w:val="single" w:sz="4" w:space="0" w:color="000000"/>
              <w:left w:val="single" w:sz="4" w:space="0" w:color="000000"/>
              <w:bottom w:val="nil"/>
              <w:right w:val="single" w:sz="4" w:space="0" w:color="000000"/>
            </w:tcBorders>
            <w:shd w:val="clear" w:color="auto" w:fill="E4E4E4"/>
            <w:vAlign w:val="center"/>
          </w:tcPr>
          <w:p w14:paraId="268D0C0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USUNIĘCIE</w:t>
            </w:r>
          </w:p>
        </w:tc>
        <w:tc>
          <w:tcPr>
            <w:tcW w:w="1435" w:type="dxa"/>
            <w:gridSpan w:val="4"/>
            <w:tcBorders>
              <w:top w:val="single" w:sz="4" w:space="0" w:color="000000"/>
              <w:left w:val="single" w:sz="4" w:space="0" w:color="000000"/>
              <w:bottom w:val="nil"/>
              <w:right w:val="single" w:sz="4" w:space="0" w:color="000000"/>
            </w:tcBorders>
            <w:shd w:val="clear" w:color="auto" w:fill="E4E4E4"/>
            <w:vAlign w:val="center"/>
          </w:tcPr>
          <w:p w14:paraId="0C123F4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UTRZYMANIA</w:t>
            </w:r>
          </w:p>
        </w:tc>
        <w:tc>
          <w:tcPr>
            <w:tcW w:w="1459" w:type="dxa"/>
            <w:gridSpan w:val="3"/>
            <w:tcBorders>
              <w:top w:val="single" w:sz="4" w:space="0" w:color="000000"/>
              <w:left w:val="single" w:sz="4" w:space="0" w:color="000000"/>
              <w:bottom w:val="nil"/>
              <w:right w:val="single" w:sz="4" w:space="0" w:color="000000"/>
            </w:tcBorders>
            <w:shd w:val="clear" w:color="auto" w:fill="E4E4E4"/>
            <w:vAlign w:val="center"/>
          </w:tcPr>
          <w:p w14:paraId="33127A7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KOSZT</w:t>
            </w:r>
            <w:r w:rsidRPr="004B509D">
              <w:rPr>
                <w:rFonts w:ascii="Tahoma" w:hAnsi="Tahoma" w:cs="Tahoma"/>
                <w:sz w:val="12"/>
                <w:szCs w:val="12"/>
              </w:rPr>
              <w:br/>
              <w:t>USUNIĘCIA</w:t>
            </w:r>
          </w:p>
        </w:tc>
      </w:tr>
      <w:tr w:rsidR="004B509D" w:rsidRPr="004B509D" w14:paraId="0D2443CC" w14:textId="77777777" w:rsidTr="002C3B76">
        <w:trPr>
          <w:gridAfter w:val="2"/>
          <w:wAfter w:w="31" w:type="dxa"/>
          <w:trHeight w:hRule="exact" w:val="242"/>
        </w:trPr>
        <w:tc>
          <w:tcPr>
            <w:tcW w:w="1422" w:type="dxa"/>
            <w:gridSpan w:val="2"/>
            <w:tcBorders>
              <w:top w:val="nil"/>
              <w:left w:val="single" w:sz="4" w:space="0" w:color="000000"/>
              <w:bottom w:val="single" w:sz="4" w:space="0" w:color="000000"/>
              <w:right w:val="single" w:sz="4" w:space="0" w:color="000000"/>
            </w:tcBorders>
            <w:shd w:val="clear" w:color="auto" w:fill="E4E4E4"/>
            <w:vAlign w:val="center"/>
          </w:tcPr>
          <w:p w14:paraId="605CBA5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415" w:type="dxa"/>
            <w:tcBorders>
              <w:top w:val="nil"/>
              <w:left w:val="single" w:sz="4" w:space="0" w:color="000000"/>
              <w:bottom w:val="single" w:sz="4" w:space="0" w:color="000000"/>
              <w:right w:val="single" w:sz="4" w:space="0" w:color="000000"/>
            </w:tcBorders>
            <w:shd w:val="clear" w:color="auto" w:fill="E4E4E4"/>
            <w:vAlign w:val="center"/>
          </w:tcPr>
          <w:p w14:paraId="6065C4B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14" w:type="dxa"/>
            <w:gridSpan w:val="3"/>
            <w:tcBorders>
              <w:top w:val="nil"/>
              <w:left w:val="single" w:sz="4" w:space="0" w:color="000000"/>
              <w:bottom w:val="single" w:sz="4" w:space="0" w:color="000000"/>
              <w:right w:val="single" w:sz="4" w:space="0" w:color="000000"/>
            </w:tcBorders>
            <w:shd w:val="clear" w:color="auto" w:fill="E4E4E4"/>
            <w:vAlign w:val="center"/>
          </w:tcPr>
          <w:p w14:paraId="3B389F4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[lata]</w:t>
            </w:r>
          </w:p>
        </w:tc>
        <w:tc>
          <w:tcPr>
            <w:tcW w:w="1415" w:type="dxa"/>
            <w:gridSpan w:val="4"/>
            <w:tcBorders>
              <w:top w:val="nil"/>
              <w:left w:val="single" w:sz="4" w:space="0" w:color="000000"/>
              <w:bottom w:val="single" w:sz="4" w:space="0" w:color="000000"/>
              <w:right w:val="single" w:sz="4" w:space="0" w:color="000000"/>
            </w:tcBorders>
            <w:shd w:val="clear" w:color="auto" w:fill="E4E4E4"/>
            <w:vAlign w:val="center"/>
          </w:tcPr>
          <w:p w14:paraId="06428DB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1415" w:type="dxa"/>
            <w:gridSpan w:val="3"/>
            <w:tcBorders>
              <w:top w:val="nil"/>
              <w:left w:val="single" w:sz="4" w:space="0" w:color="000000"/>
              <w:bottom w:val="single" w:sz="4" w:space="0" w:color="000000"/>
              <w:right w:val="single" w:sz="4" w:space="0" w:color="000000"/>
            </w:tcBorders>
            <w:shd w:val="clear" w:color="auto" w:fill="E4E4E4"/>
            <w:vAlign w:val="center"/>
          </w:tcPr>
          <w:p w14:paraId="42430D5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t>
            </w:r>
          </w:p>
        </w:tc>
        <w:tc>
          <w:tcPr>
            <w:tcW w:w="1435" w:type="dxa"/>
            <w:gridSpan w:val="4"/>
            <w:tcBorders>
              <w:top w:val="nil"/>
              <w:left w:val="single" w:sz="4" w:space="0" w:color="000000"/>
              <w:bottom w:val="single" w:sz="4" w:space="0" w:color="000000"/>
              <w:right w:val="single" w:sz="4" w:space="0" w:color="000000"/>
            </w:tcBorders>
            <w:shd w:val="clear" w:color="auto" w:fill="E4E4E4"/>
            <w:vAlign w:val="center"/>
          </w:tcPr>
          <w:p w14:paraId="2164232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459" w:type="dxa"/>
            <w:gridSpan w:val="3"/>
            <w:tcBorders>
              <w:top w:val="nil"/>
              <w:left w:val="single" w:sz="4" w:space="0" w:color="000000"/>
              <w:bottom w:val="single" w:sz="4" w:space="0" w:color="000000"/>
              <w:right w:val="single" w:sz="4" w:space="0" w:color="000000"/>
            </w:tcBorders>
            <w:shd w:val="clear" w:color="auto" w:fill="E4E4E4"/>
            <w:vAlign w:val="center"/>
          </w:tcPr>
          <w:p w14:paraId="19A5EA90"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2CE1804A" w14:textId="77777777" w:rsidTr="002C3B76">
        <w:trPr>
          <w:gridAfter w:val="2"/>
          <w:wAfter w:w="31" w:type="dxa"/>
          <w:trHeight w:hRule="exact" w:val="270"/>
        </w:trPr>
        <w:tc>
          <w:tcPr>
            <w:tcW w:w="1422" w:type="dxa"/>
            <w:gridSpan w:val="2"/>
            <w:tcBorders>
              <w:top w:val="single" w:sz="4" w:space="0" w:color="000000"/>
              <w:left w:val="single" w:sz="4" w:space="0" w:color="000000"/>
              <w:bottom w:val="single" w:sz="4" w:space="0" w:color="000000"/>
              <w:right w:val="single" w:sz="4" w:space="0" w:color="000000"/>
            </w:tcBorders>
          </w:tcPr>
          <w:p w14:paraId="4349A66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1,00 szt.</w:t>
            </w:r>
          </w:p>
        </w:tc>
        <w:tc>
          <w:tcPr>
            <w:tcW w:w="1415" w:type="dxa"/>
            <w:tcBorders>
              <w:top w:val="single" w:sz="4" w:space="0" w:color="000000"/>
              <w:left w:val="single" w:sz="4" w:space="0" w:color="000000"/>
              <w:bottom w:val="single" w:sz="4" w:space="0" w:color="000000"/>
              <w:right w:val="single" w:sz="4" w:space="0" w:color="000000"/>
            </w:tcBorders>
          </w:tcPr>
          <w:p w14:paraId="7B81873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80000,00</w:t>
            </w:r>
          </w:p>
        </w:tc>
        <w:tc>
          <w:tcPr>
            <w:tcW w:w="1414" w:type="dxa"/>
            <w:gridSpan w:val="3"/>
            <w:tcBorders>
              <w:top w:val="single" w:sz="4" w:space="0" w:color="000000"/>
              <w:left w:val="single" w:sz="4" w:space="0" w:color="000000"/>
              <w:bottom w:val="single" w:sz="4" w:space="0" w:color="000000"/>
              <w:right w:val="single" w:sz="4" w:space="0" w:color="000000"/>
            </w:tcBorders>
          </w:tcPr>
          <w:p w14:paraId="332D6C53"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16"/>
                <w:szCs w:val="16"/>
              </w:rPr>
            </w:pPr>
            <w:r w:rsidRPr="004B509D">
              <w:rPr>
                <w:rFonts w:ascii="Tahoma" w:hAnsi="Tahoma" w:cs="Tahoma"/>
                <w:sz w:val="16"/>
                <w:szCs w:val="16"/>
              </w:rPr>
              <w:t>30</w:t>
            </w:r>
          </w:p>
        </w:tc>
        <w:tc>
          <w:tcPr>
            <w:tcW w:w="1415" w:type="dxa"/>
            <w:gridSpan w:val="4"/>
            <w:tcBorders>
              <w:top w:val="single" w:sz="4" w:space="0" w:color="000000"/>
              <w:left w:val="single" w:sz="4" w:space="0" w:color="000000"/>
              <w:bottom w:val="single" w:sz="4" w:space="0" w:color="000000"/>
              <w:right w:val="single" w:sz="4" w:space="0" w:color="000000"/>
            </w:tcBorders>
          </w:tcPr>
          <w:p w14:paraId="70A1851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0,50</w:t>
            </w:r>
          </w:p>
        </w:tc>
        <w:tc>
          <w:tcPr>
            <w:tcW w:w="1415" w:type="dxa"/>
            <w:gridSpan w:val="3"/>
            <w:tcBorders>
              <w:top w:val="single" w:sz="4" w:space="0" w:color="000000"/>
              <w:left w:val="single" w:sz="4" w:space="0" w:color="000000"/>
              <w:bottom w:val="single" w:sz="4" w:space="0" w:color="000000"/>
              <w:right w:val="single" w:sz="4" w:space="0" w:color="000000"/>
            </w:tcBorders>
          </w:tcPr>
          <w:p w14:paraId="7F7BB47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435" w:type="dxa"/>
            <w:gridSpan w:val="4"/>
            <w:tcBorders>
              <w:top w:val="single" w:sz="4" w:space="0" w:color="000000"/>
              <w:left w:val="single" w:sz="4" w:space="0" w:color="000000"/>
              <w:bottom w:val="single" w:sz="4" w:space="0" w:color="000000"/>
              <w:right w:val="single" w:sz="4" w:space="0" w:color="000000"/>
            </w:tcBorders>
          </w:tcPr>
          <w:p w14:paraId="47C850C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459" w:type="dxa"/>
            <w:gridSpan w:val="3"/>
            <w:tcBorders>
              <w:top w:val="single" w:sz="4" w:space="0" w:color="000000"/>
              <w:left w:val="single" w:sz="4" w:space="0" w:color="000000"/>
              <w:bottom w:val="single" w:sz="4" w:space="0" w:color="000000"/>
              <w:right w:val="single" w:sz="4" w:space="0" w:color="000000"/>
            </w:tcBorders>
          </w:tcPr>
          <w:p w14:paraId="6ACF46F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r>
      <w:tr w:rsidR="004B509D" w:rsidRPr="004B509D" w14:paraId="39083AE1" w14:textId="77777777" w:rsidTr="002C3B76">
        <w:trPr>
          <w:trHeight w:hRule="exact" w:val="210"/>
        </w:trPr>
        <w:tc>
          <w:tcPr>
            <w:tcW w:w="10006" w:type="dxa"/>
            <w:gridSpan w:val="22"/>
            <w:tcBorders>
              <w:top w:val="nil"/>
              <w:left w:val="nil"/>
              <w:bottom w:val="nil"/>
              <w:right w:val="nil"/>
            </w:tcBorders>
          </w:tcPr>
          <w:p w14:paraId="620370B8"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4"/>
                <w:szCs w:val="14"/>
              </w:rPr>
            </w:pPr>
          </w:p>
        </w:tc>
      </w:tr>
      <w:tr w:rsidR="004B509D" w:rsidRPr="004B509D" w14:paraId="04C9F738" w14:textId="77777777" w:rsidTr="002C3B76">
        <w:trPr>
          <w:gridAfter w:val="1"/>
          <w:wAfter w:w="16" w:type="dxa"/>
          <w:trHeight w:hRule="exact" w:val="300"/>
        </w:trPr>
        <w:tc>
          <w:tcPr>
            <w:tcW w:w="9990" w:type="dxa"/>
            <w:gridSpan w:val="21"/>
            <w:tcBorders>
              <w:top w:val="nil"/>
              <w:left w:val="nil"/>
              <w:bottom w:val="nil"/>
              <w:right w:val="nil"/>
            </w:tcBorders>
            <w:shd w:val="clear" w:color="auto" w:fill="007EAE"/>
            <w:vAlign w:val="center"/>
          </w:tcPr>
          <w:p w14:paraId="0BC7A32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lastRenderedPageBreak/>
              <w:t>KOSZTY INWESTYCYJNE Z PODZIAŁEM NA SYSTEMY</w:t>
            </w:r>
          </w:p>
        </w:tc>
      </w:tr>
      <w:tr w:rsidR="004B509D" w:rsidRPr="004B509D" w14:paraId="38112C46" w14:textId="77777777" w:rsidTr="002C3B76">
        <w:trPr>
          <w:gridAfter w:val="2"/>
          <w:wAfter w:w="31" w:type="dxa"/>
          <w:trHeight w:hRule="exact" w:val="3300"/>
        </w:trPr>
        <w:tc>
          <w:tcPr>
            <w:tcW w:w="9975" w:type="dxa"/>
            <w:gridSpan w:val="20"/>
            <w:tcBorders>
              <w:top w:val="nil"/>
              <w:left w:val="nil"/>
              <w:bottom w:val="nil"/>
              <w:right w:val="nil"/>
            </w:tcBorders>
          </w:tcPr>
          <w:p w14:paraId="531DC4BB"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65A0CA4A" wp14:editId="647D5950">
                  <wp:extent cx="4939665" cy="1640840"/>
                  <wp:effectExtent l="19050" t="0" r="0" b="0"/>
                  <wp:docPr id="6"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4EBA137B" w14:textId="77777777" w:rsidTr="002C3B76">
        <w:trPr>
          <w:gridAfter w:val="3"/>
          <w:wAfter w:w="225" w:type="dxa"/>
          <w:trHeight w:hRule="exact" w:val="486"/>
        </w:trPr>
        <w:tc>
          <w:tcPr>
            <w:tcW w:w="4086"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05DC5A5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NAZWA KOSZTU</w:t>
            </w:r>
          </w:p>
        </w:tc>
        <w:tc>
          <w:tcPr>
            <w:tcW w:w="181" w:type="dxa"/>
            <w:gridSpan w:val="2"/>
            <w:tcBorders>
              <w:top w:val="single" w:sz="4" w:space="0" w:color="000000"/>
              <w:left w:val="single" w:sz="4" w:space="0" w:color="000000"/>
              <w:bottom w:val="single" w:sz="4" w:space="0" w:color="000000"/>
              <w:right w:val="nil"/>
            </w:tcBorders>
            <w:shd w:val="clear" w:color="auto" w:fill="FF0000"/>
            <w:vAlign w:val="center"/>
          </w:tcPr>
          <w:p w14:paraId="7181839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tcBorders>
              <w:top w:val="nil"/>
              <w:left w:val="nil"/>
              <w:bottom w:val="single" w:sz="4" w:space="0" w:color="000000"/>
              <w:right w:val="single" w:sz="4" w:space="0" w:color="000000"/>
            </w:tcBorders>
            <w:shd w:val="clear" w:color="auto" w:fill="E4E4E4"/>
            <w:vAlign w:val="center"/>
          </w:tcPr>
          <w:p w14:paraId="10A1C0C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286D371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4" w:type="dxa"/>
            <w:gridSpan w:val="2"/>
            <w:tcBorders>
              <w:top w:val="single" w:sz="4" w:space="0" w:color="000000"/>
              <w:left w:val="nil"/>
              <w:bottom w:val="single" w:sz="4" w:space="0" w:color="000000"/>
              <w:right w:val="single" w:sz="4" w:space="0" w:color="000000"/>
            </w:tcBorders>
            <w:shd w:val="clear" w:color="auto" w:fill="E4E4E4"/>
            <w:vAlign w:val="center"/>
          </w:tcPr>
          <w:p w14:paraId="00E7019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tcBorders>
              <w:top w:val="single" w:sz="4" w:space="0" w:color="000000"/>
              <w:left w:val="single" w:sz="4" w:space="0" w:color="000000"/>
              <w:bottom w:val="single" w:sz="4" w:space="0" w:color="000000"/>
              <w:right w:val="nil"/>
            </w:tcBorders>
            <w:shd w:val="clear" w:color="auto" w:fill="FF7F50"/>
            <w:vAlign w:val="center"/>
          </w:tcPr>
          <w:p w14:paraId="3934B2F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4" w:type="dxa"/>
            <w:gridSpan w:val="3"/>
            <w:tcBorders>
              <w:top w:val="nil"/>
              <w:left w:val="nil"/>
              <w:bottom w:val="single" w:sz="4" w:space="0" w:color="000000"/>
              <w:right w:val="nil"/>
            </w:tcBorders>
            <w:shd w:val="clear" w:color="auto" w:fill="E4E4E4"/>
            <w:vAlign w:val="center"/>
          </w:tcPr>
          <w:p w14:paraId="35C318B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1897AEA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943" w:type="dxa"/>
            <w:gridSpan w:val="3"/>
            <w:tcBorders>
              <w:top w:val="single" w:sz="4" w:space="0" w:color="000000"/>
              <w:left w:val="single" w:sz="4" w:space="0" w:color="000000"/>
              <w:bottom w:val="single" w:sz="4" w:space="0" w:color="000000"/>
              <w:right w:val="nil"/>
            </w:tcBorders>
            <w:shd w:val="clear" w:color="auto" w:fill="A9A9A9"/>
          </w:tcPr>
          <w:p w14:paraId="0E14CAF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75098617" w14:textId="77777777" w:rsidTr="002C3B76">
        <w:trPr>
          <w:gridAfter w:val="2"/>
          <w:wAfter w:w="31" w:type="dxa"/>
          <w:trHeight w:hRule="exact" w:val="270"/>
        </w:trPr>
        <w:tc>
          <w:tcPr>
            <w:tcW w:w="248" w:type="dxa"/>
            <w:tcBorders>
              <w:top w:val="single" w:sz="4" w:space="0" w:color="000000"/>
              <w:left w:val="single" w:sz="4" w:space="0" w:color="000000"/>
              <w:bottom w:val="single" w:sz="4" w:space="0" w:color="000000"/>
              <w:right w:val="nil"/>
            </w:tcBorders>
            <w:shd w:val="clear" w:color="auto" w:fill="00FFFF"/>
          </w:tcPr>
          <w:p w14:paraId="538A3BA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838" w:type="dxa"/>
            <w:gridSpan w:val="4"/>
            <w:tcBorders>
              <w:top w:val="single" w:sz="4" w:space="0" w:color="000000"/>
              <w:left w:val="nil"/>
              <w:bottom w:val="single" w:sz="4" w:space="0" w:color="000000"/>
              <w:right w:val="single" w:sz="4" w:space="0" w:color="000000"/>
            </w:tcBorders>
          </w:tcPr>
          <w:p w14:paraId="791FA46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74" w:type="dxa"/>
            <w:gridSpan w:val="3"/>
            <w:tcBorders>
              <w:top w:val="single" w:sz="4" w:space="0" w:color="000000"/>
              <w:left w:val="single" w:sz="4" w:space="0" w:color="000000"/>
              <w:bottom w:val="single" w:sz="4" w:space="0" w:color="000000"/>
              <w:right w:val="single" w:sz="4" w:space="0" w:color="000000"/>
            </w:tcBorders>
          </w:tcPr>
          <w:p w14:paraId="4DF2CD5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80 000,00</w:t>
            </w:r>
          </w:p>
        </w:tc>
        <w:tc>
          <w:tcPr>
            <w:tcW w:w="1174" w:type="dxa"/>
            <w:gridSpan w:val="3"/>
            <w:tcBorders>
              <w:top w:val="single" w:sz="4" w:space="0" w:color="000000"/>
              <w:left w:val="single" w:sz="4" w:space="0" w:color="000000"/>
              <w:bottom w:val="single" w:sz="4" w:space="0" w:color="000000"/>
              <w:right w:val="single" w:sz="4" w:space="0" w:color="000000"/>
            </w:tcBorders>
          </w:tcPr>
          <w:p w14:paraId="76BD9A2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4" w:type="dxa"/>
            <w:gridSpan w:val="3"/>
            <w:tcBorders>
              <w:top w:val="single" w:sz="4" w:space="0" w:color="000000"/>
              <w:left w:val="single" w:sz="4" w:space="0" w:color="000000"/>
              <w:bottom w:val="single" w:sz="4" w:space="0" w:color="000000"/>
              <w:right w:val="single" w:sz="4" w:space="0" w:color="000000"/>
            </w:tcBorders>
          </w:tcPr>
          <w:p w14:paraId="62CF2EB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94" w:type="dxa"/>
            <w:gridSpan w:val="4"/>
            <w:tcBorders>
              <w:top w:val="single" w:sz="4" w:space="0" w:color="000000"/>
              <w:left w:val="single" w:sz="4" w:space="0" w:color="000000"/>
              <w:bottom w:val="single" w:sz="4" w:space="0" w:color="000000"/>
              <w:right w:val="single" w:sz="4" w:space="0" w:color="000000"/>
            </w:tcBorders>
          </w:tcPr>
          <w:p w14:paraId="41411CF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3" w:type="dxa"/>
            <w:gridSpan w:val="2"/>
            <w:tcBorders>
              <w:top w:val="single" w:sz="4" w:space="0" w:color="000000"/>
              <w:left w:val="single" w:sz="4" w:space="0" w:color="000000"/>
              <w:bottom w:val="single" w:sz="4" w:space="0" w:color="000000"/>
              <w:right w:val="single" w:sz="4" w:space="0" w:color="000000"/>
            </w:tcBorders>
            <w:shd w:val="clear" w:color="auto" w:fill="E4E4E4"/>
          </w:tcPr>
          <w:p w14:paraId="7A00354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80 000,00</w:t>
            </w:r>
          </w:p>
        </w:tc>
      </w:tr>
    </w:tbl>
    <w:p w14:paraId="5DCF741D"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910"/>
        <w:gridCol w:w="918"/>
        <w:gridCol w:w="1355"/>
        <w:gridCol w:w="1354"/>
        <w:gridCol w:w="1355"/>
        <w:gridCol w:w="572"/>
        <w:gridCol w:w="767"/>
        <w:gridCol w:w="15"/>
        <w:gridCol w:w="1265"/>
        <w:gridCol w:w="90"/>
        <w:gridCol w:w="1354"/>
        <w:gridCol w:w="15"/>
        <w:gridCol w:w="16"/>
      </w:tblGrid>
      <w:tr w:rsidR="004B509D" w:rsidRPr="004B509D" w14:paraId="2C82DF62" w14:textId="77777777" w:rsidTr="002C3B76">
        <w:trPr>
          <w:gridAfter w:val="1"/>
          <w:wAfter w:w="16" w:type="dxa"/>
          <w:trHeight w:hRule="exact" w:val="315"/>
        </w:trPr>
        <w:tc>
          <w:tcPr>
            <w:tcW w:w="9970" w:type="dxa"/>
            <w:gridSpan w:val="12"/>
            <w:tcBorders>
              <w:top w:val="nil"/>
              <w:left w:val="nil"/>
              <w:bottom w:val="nil"/>
              <w:right w:val="nil"/>
            </w:tcBorders>
            <w:shd w:val="clear" w:color="auto" w:fill="000080"/>
            <w:vAlign w:val="center"/>
          </w:tcPr>
          <w:p w14:paraId="0067E32D"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WYNIKI ANALIZY EKONOMICZNEJ</w:t>
            </w:r>
          </w:p>
        </w:tc>
      </w:tr>
      <w:tr w:rsidR="004B509D" w:rsidRPr="004B509D" w14:paraId="7C4611B3" w14:textId="77777777" w:rsidTr="002C3B76">
        <w:trPr>
          <w:trHeight w:hRule="exact" w:val="255"/>
        </w:trPr>
        <w:tc>
          <w:tcPr>
            <w:tcW w:w="9986" w:type="dxa"/>
            <w:gridSpan w:val="13"/>
            <w:tcBorders>
              <w:top w:val="nil"/>
              <w:left w:val="nil"/>
              <w:bottom w:val="nil"/>
              <w:right w:val="nil"/>
            </w:tcBorders>
          </w:tcPr>
          <w:p w14:paraId="33C0889F"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6066B29F" w14:textId="77777777" w:rsidTr="002C3B76">
        <w:trPr>
          <w:gridAfter w:val="1"/>
          <w:wAfter w:w="16" w:type="dxa"/>
          <w:trHeight w:hRule="exact" w:val="270"/>
        </w:trPr>
        <w:tc>
          <w:tcPr>
            <w:tcW w:w="9970" w:type="dxa"/>
            <w:gridSpan w:val="12"/>
            <w:tcBorders>
              <w:top w:val="nil"/>
              <w:left w:val="nil"/>
              <w:bottom w:val="nil"/>
              <w:right w:val="nil"/>
            </w:tcBorders>
            <w:shd w:val="clear" w:color="auto" w:fill="007EAE"/>
            <w:vAlign w:val="center"/>
          </w:tcPr>
          <w:p w14:paraId="27220D5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ZAŁOŻENIA DO ANALIZY</w:t>
            </w:r>
          </w:p>
        </w:tc>
      </w:tr>
      <w:tr w:rsidR="004B509D" w:rsidRPr="004B509D" w14:paraId="74F7DEEC"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5EDF6CC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OKRES OBLICZENIOWY</w:t>
            </w:r>
          </w:p>
        </w:tc>
        <w:tc>
          <w:tcPr>
            <w:tcW w:w="767" w:type="dxa"/>
            <w:tcBorders>
              <w:top w:val="single" w:sz="4" w:space="0" w:color="000000"/>
              <w:left w:val="nil"/>
              <w:bottom w:val="single" w:sz="4" w:space="0" w:color="000000"/>
              <w:right w:val="nil"/>
            </w:tcBorders>
            <w:vAlign w:val="center"/>
          </w:tcPr>
          <w:p w14:paraId="3C5DFC0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7C9A15D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[lata]</w:t>
            </w:r>
          </w:p>
        </w:tc>
        <w:tc>
          <w:tcPr>
            <w:tcW w:w="1459" w:type="dxa"/>
            <w:gridSpan w:val="3"/>
            <w:tcBorders>
              <w:top w:val="single" w:sz="4" w:space="0" w:color="000000"/>
              <w:left w:val="single" w:sz="4" w:space="0" w:color="000000"/>
              <w:bottom w:val="single" w:sz="4" w:space="0" w:color="000000"/>
              <w:right w:val="nil"/>
            </w:tcBorders>
            <w:vAlign w:val="center"/>
          </w:tcPr>
          <w:p w14:paraId="3E44EAF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w:t>
            </w:r>
          </w:p>
        </w:tc>
      </w:tr>
      <w:tr w:rsidR="004B509D" w:rsidRPr="004B509D" w14:paraId="514778BA"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642FFCF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STOPA DYSKONTOWA</w:t>
            </w:r>
          </w:p>
        </w:tc>
        <w:tc>
          <w:tcPr>
            <w:tcW w:w="767" w:type="dxa"/>
            <w:tcBorders>
              <w:top w:val="single" w:sz="4" w:space="0" w:color="000000"/>
              <w:left w:val="nil"/>
              <w:bottom w:val="single" w:sz="4" w:space="0" w:color="000000"/>
              <w:right w:val="nil"/>
            </w:tcBorders>
            <w:vAlign w:val="center"/>
          </w:tcPr>
          <w:p w14:paraId="20088C0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02F11C3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
        </w:tc>
        <w:tc>
          <w:tcPr>
            <w:tcW w:w="1459" w:type="dxa"/>
            <w:gridSpan w:val="3"/>
            <w:tcBorders>
              <w:top w:val="single" w:sz="4" w:space="0" w:color="000000"/>
              <w:left w:val="single" w:sz="4" w:space="0" w:color="000000"/>
              <w:bottom w:val="single" w:sz="4" w:space="0" w:color="000000"/>
              <w:right w:val="nil"/>
            </w:tcBorders>
            <w:vAlign w:val="center"/>
          </w:tcPr>
          <w:p w14:paraId="76D48035"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w:t>
            </w:r>
          </w:p>
        </w:tc>
      </w:tr>
      <w:tr w:rsidR="004B509D" w:rsidRPr="004B509D" w14:paraId="211E7A4D" w14:textId="77777777" w:rsidTr="002C3B76">
        <w:trPr>
          <w:trHeight w:hRule="exact" w:val="210"/>
        </w:trPr>
        <w:tc>
          <w:tcPr>
            <w:tcW w:w="9986" w:type="dxa"/>
            <w:gridSpan w:val="13"/>
            <w:tcBorders>
              <w:top w:val="nil"/>
              <w:left w:val="nil"/>
              <w:bottom w:val="nil"/>
              <w:right w:val="nil"/>
            </w:tcBorders>
          </w:tcPr>
          <w:p w14:paraId="3DEF51B6"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4"/>
                <w:szCs w:val="14"/>
              </w:rPr>
            </w:pPr>
          </w:p>
        </w:tc>
      </w:tr>
      <w:tr w:rsidR="004B509D" w:rsidRPr="004B509D" w14:paraId="16301B77" w14:textId="77777777" w:rsidTr="002C3B76">
        <w:trPr>
          <w:gridAfter w:val="2"/>
          <w:wAfter w:w="31" w:type="dxa"/>
          <w:trHeight w:hRule="exact" w:val="270"/>
        </w:trPr>
        <w:tc>
          <w:tcPr>
            <w:tcW w:w="9955" w:type="dxa"/>
            <w:gridSpan w:val="11"/>
            <w:tcBorders>
              <w:top w:val="nil"/>
              <w:left w:val="nil"/>
              <w:bottom w:val="nil"/>
              <w:right w:val="nil"/>
            </w:tcBorders>
          </w:tcPr>
          <w:p w14:paraId="2946A4E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Analiza porównawcza systemu zasilanego przez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i gruntową pompę ciepła oraz sam  kocioł gazowy.</w:t>
            </w:r>
          </w:p>
        </w:tc>
      </w:tr>
      <w:tr w:rsidR="004B509D" w:rsidRPr="004B509D" w14:paraId="13AA7AD7" w14:textId="77777777" w:rsidTr="002C3B76">
        <w:trPr>
          <w:trHeight w:hRule="exact" w:val="210"/>
        </w:trPr>
        <w:tc>
          <w:tcPr>
            <w:tcW w:w="9986" w:type="dxa"/>
            <w:gridSpan w:val="13"/>
            <w:tcBorders>
              <w:top w:val="nil"/>
              <w:left w:val="nil"/>
              <w:bottom w:val="nil"/>
              <w:right w:val="nil"/>
            </w:tcBorders>
          </w:tcPr>
          <w:p w14:paraId="4E9A61E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7A6FF5B5" w14:textId="77777777" w:rsidTr="002C3B76">
        <w:trPr>
          <w:gridAfter w:val="1"/>
          <w:wAfter w:w="16" w:type="dxa"/>
          <w:trHeight w:hRule="exact" w:val="270"/>
        </w:trPr>
        <w:tc>
          <w:tcPr>
            <w:tcW w:w="9970" w:type="dxa"/>
            <w:gridSpan w:val="12"/>
            <w:tcBorders>
              <w:top w:val="nil"/>
              <w:left w:val="nil"/>
              <w:bottom w:val="nil"/>
              <w:right w:val="nil"/>
            </w:tcBorders>
            <w:shd w:val="clear" w:color="auto" w:fill="007EAE"/>
            <w:vAlign w:val="center"/>
          </w:tcPr>
          <w:p w14:paraId="0E374C1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OBLICZENIE KOSZTU CAŁKOWITEGO</w:t>
            </w:r>
          </w:p>
        </w:tc>
      </w:tr>
      <w:tr w:rsidR="004B509D" w:rsidRPr="004B509D" w14:paraId="74B020F7"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343226A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ŁĄCZNE KOSZTY INWESTYCYJNE</w:t>
            </w:r>
          </w:p>
        </w:tc>
        <w:tc>
          <w:tcPr>
            <w:tcW w:w="767" w:type="dxa"/>
            <w:tcBorders>
              <w:top w:val="single" w:sz="4" w:space="0" w:color="000000"/>
              <w:left w:val="nil"/>
              <w:bottom w:val="single" w:sz="4" w:space="0" w:color="000000"/>
              <w:right w:val="nil"/>
            </w:tcBorders>
            <w:vAlign w:val="center"/>
          </w:tcPr>
          <w:p w14:paraId="03019EE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703A9DC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nil"/>
            </w:tcBorders>
            <w:vAlign w:val="center"/>
          </w:tcPr>
          <w:p w14:paraId="13C481B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80000</w:t>
            </w:r>
          </w:p>
        </w:tc>
      </w:tr>
      <w:tr w:rsidR="004B509D" w:rsidRPr="004B509D" w14:paraId="344F1AA9"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23ED906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ROCZNE KOSZTY EKSPLOATACYJNE</w:t>
            </w:r>
          </w:p>
        </w:tc>
        <w:tc>
          <w:tcPr>
            <w:tcW w:w="767" w:type="dxa"/>
            <w:tcBorders>
              <w:top w:val="single" w:sz="4" w:space="0" w:color="000000"/>
              <w:left w:val="nil"/>
              <w:bottom w:val="single" w:sz="4" w:space="0" w:color="000000"/>
              <w:right w:val="nil"/>
            </w:tcBorders>
            <w:vAlign w:val="center"/>
          </w:tcPr>
          <w:p w14:paraId="6BC89B6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09FE80C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nil"/>
            </w:tcBorders>
            <w:vAlign w:val="center"/>
          </w:tcPr>
          <w:p w14:paraId="03A03648"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34133</w:t>
            </w:r>
          </w:p>
        </w:tc>
      </w:tr>
      <w:tr w:rsidR="004B509D" w:rsidRPr="004B509D" w14:paraId="1FD0FC12"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59BE893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PRZYROST KOSZTÓW INWESTYCYJNYCH W STOSUNKU DO WARIANTU BAZOWEGO</w:t>
            </w:r>
          </w:p>
        </w:tc>
        <w:tc>
          <w:tcPr>
            <w:tcW w:w="767" w:type="dxa"/>
            <w:tcBorders>
              <w:top w:val="single" w:sz="4" w:space="0" w:color="000000"/>
              <w:left w:val="nil"/>
              <w:bottom w:val="single" w:sz="4" w:space="0" w:color="000000"/>
              <w:right w:val="nil"/>
            </w:tcBorders>
            <w:vAlign w:val="center"/>
          </w:tcPr>
          <w:p w14:paraId="7DA2787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5CF5432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nil"/>
            </w:tcBorders>
            <w:vAlign w:val="center"/>
          </w:tcPr>
          <w:p w14:paraId="481D1C3C"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-247268</w:t>
            </w:r>
          </w:p>
        </w:tc>
      </w:tr>
      <w:tr w:rsidR="004B509D" w:rsidRPr="004B509D" w14:paraId="1BF9A15C"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2F6302F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ROCZNE OSZCZĘDNOŚCI W STOSUNKU DO WARIANTU BAZOWEGO</w:t>
            </w:r>
          </w:p>
        </w:tc>
        <w:tc>
          <w:tcPr>
            <w:tcW w:w="767" w:type="dxa"/>
            <w:tcBorders>
              <w:top w:val="single" w:sz="4" w:space="0" w:color="000000"/>
              <w:left w:val="nil"/>
              <w:bottom w:val="single" w:sz="4" w:space="0" w:color="000000"/>
              <w:right w:val="nil"/>
            </w:tcBorders>
            <w:vAlign w:val="center"/>
          </w:tcPr>
          <w:p w14:paraId="0474F7E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1657014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nil"/>
            </w:tcBorders>
            <w:vAlign w:val="center"/>
          </w:tcPr>
          <w:p w14:paraId="22D9E38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-12574</w:t>
            </w:r>
          </w:p>
        </w:tc>
      </w:tr>
      <w:tr w:rsidR="004B509D" w:rsidRPr="004B509D" w14:paraId="06576413"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52B0039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KOSZT CAŁKOWITY</w:t>
            </w:r>
          </w:p>
        </w:tc>
        <w:tc>
          <w:tcPr>
            <w:tcW w:w="767" w:type="dxa"/>
            <w:tcBorders>
              <w:top w:val="single" w:sz="4" w:space="0" w:color="000000"/>
              <w:left w:val="nil"/>
              <w:bottom w:val="single" w:sz="4" w:space="0" w:color="000000"/>
              <w:right w:val="nil"/>
            </w:tcBorders>
            <w:vAlign w:val="center"/>
          </w:tcPr>
          <w:p w14:paraId="45858D8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2"/>
            <w:tcBorders>
              <w:top w:val="single" w:sz="4" w:space="0" w:color="000000"/>
              <w:left w:val="nil"/>
              <w:bottom w:val="single" w:sz="4" w:space="0" w:color="000000"/>
              <w:right w:val="single" w:sz="4" w:space="0" w:color="000000"/>
            </w:tcBorders>
            <w:vAlign w:val="center"/>
          </w:tcPr>
          <w:p w14:paraId="2F93EC5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1459" w:type="dxa"/>
            <w:gridSpan w:val="3"/>
            <w:tcBorders>
              <w:top w:val="single" w:sz="4" w:space="0" w:color="000000"/>
              <w:left w:val="single" w:sz="4" w:space="0" w:color="000000"/>
              <w:bottom w:val="single" w:sz="4" w:space="0" w:color="000000"/>
              <w:right w:val="nil"/>
            </w:tcBorders>
            <w:vAlign w:val="center"/>
          </w:tcPr>
          <w:p w14:paraId="58DF373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670221,10</w:t>
            </w:r>
          </w:p>
        </w:tc>
      </w:tr>
      <w:tr w:rsidR="004B509D" w:rsidRPr="004B509D" w14:paraId="7B8FF34E" w14:textId="77777777" w:rsidTr="002C3B76">
        <w:trPr>
          <w:gridAfter w:val="1"/>
          <w:wAfter w:w="16" w:type="dxa"/>
          <w:trHeight w:hRule="exact" w:val="315"/>
        </w:trPr>
        <w:tc>
          <w:tcPr>
            <w:tcW w:w="6464" w:type="dxa"/>
            <w:gridSpan w:val="6"/>
            <w:tcBorders>
              <w:top w:val="single" w:sz="4" w:space="0" w:color="000000"/>
              <w:left w:val="nil"/>
              <w:bottom w:val="single" w:sz="4" w:space="0" w:color="000000"/>
              <w:right w:val="nil"/>
            </w:tcBorders>
            <w:vAlign w:val="center"/>
          </w:tcPr>
          <w:p w14:paraId="61A6EDD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PROSTY CZAS ZWROTU</w:t>
            </w:r>
          </w:p>
        </w:tc>
        <w:tc>
          <w:tcPr>
            <w:tcW w:w="767" w:type="dxa"/>
            <w:tcBorders>
              <w:top w:val="single" w:sz="4" w:space="0" w:color="000000"/>
              <w:left w:val="nil"/>
              <w:bottom w:val="single" w:sz="4" w:space="0" w:color="000000"/>
              <w:right w:val="nil"/>
            </w:tcBorders>
            <w:vAlign w:val="center"/>
          </w:tcPr>
          <w:p w14:paraId="5C0023A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SPBT</w:t>
            </w:r>
          </w:p>
        </w:tc>
        <w:tc>
          <w:tcPr>
            <w:tcW w:w="1280" w:type="dxa"/>
            <w:gridSpan w:val="2"/>
            <w:tcBorders>
              <w:top w:val="single" w:sz="4" w:space="0" w:color="000000"/>
              <w:left w:val="nil"/>
              <w:bottom w:val="single" w:sz="4" w:space="0" w:color="000000"/>
              <w:right w:val="single" w:sz="4" w:space="0" w:color="000000"/>
            </w:tcBorders>
            <w:vAlign w:val="center"/>
          </w:tcPr>
          <w:p w14:paraId="0C63CA5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[lata]</w:t>
            </w:r>
          </w:p>
        </w:tc>
        <w:tc>
          <w:tcPr>
            <w:tcW w:w="1459" w:type="dxa"/>
            <w:gridSpan w:val="3"/>
            <w:tcBorders>
              <w:top w:val="single" w:sz="4" w:space="0" w:color="000000"/>
              <w:left w:val="single" w:sz="4" w:space="0" w:color="000000"/>
              <w:bottom w:val="single" w:sz="4" w:space="0" w:color="000000"/>
              <w:right w:val="nil"/>
            </w:tcBorders>
            <w:vAlign w:val="center"/>
          </w:tcPr>
          <w:p w14:paraId="6B56C9F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w:t>
            </w:r>
          </w:p>
        </w:tc>
      </w:tr>
      <w:tr w:rsidR="004B509D" w:rsidRPr="004B509D" w14:paraId="346CBD78" w14:textId="77777777" w:rsidTr="002C3B76">
        <w:trPr>
          <w:trHeight w:hRule="exact" w:val="420"/>
        </w:trPr>
        <w:tc>
          <w:tcPr>
            <w:tcW w:w="9986" w:type="dxa"/>
            <w:gridSpan w:val="13"/>
            <w:tcBorders>
              <w:top w:val="nil"/>
              <w:left w:val="nil"/>
              <w:bottom w:val="nil"/>
              <w:right w:val="nil"/>
            </w:tcBorders>
          </w:tcPr>
          <w:p w14:paraId="5C75F60A"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20"/>
              </w:rPr>
            </w:pPr>
          </w:p>
        </w:tc>
      </w:tr>
      <w:tr w:rsidR="004B509D" w:rsidRPr="004B509D" w14:paraId="76C6A8CA" w14:textId="77777777" w:rsidTr="002C3B76">
        <w:trPr>
          <w:gridAfter w:val="2"/>
          <w:wAfter w:w="31" w:type="dxa"/>
          <w:trHeight w:hRule="exact" w:val="495"/>
        </w:trPr>
        <w:tc>
          <w:tcPr>
            <w:tcW w:w="910" w:type="dxa"/>
            <w:tcBorders>
              <w:top w:val="single" w:sz="4" w:space="0" w:color="000000"/>
              <w:left w:val="single" w:sz="4" w:space="0" w:color="000000"/>
              <w:bottom w:val="nil"/>
              <w:right w:val="single" w:sz="4" w:space="0" w:color="000000"/>
            </w:tcBorders>
            <w:shd w:val="clear" w:color="auto" w:fill="E4E4E4"/>
            <w:vAlign w:val="center"/>
          </w:tcPr>
          <w:p w14:paraId="4AAD644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ROK</w:t>
            </w:r>
          </w:p>
        </w:tc>
        <w:tc>
          <w:tcPr>
            <w:tcW w:w="918" w:type="dxa"/>
            <w:tcBorders>
              <w:top w:val="single" w:sz="4" w:space="0" w:color="000000"/>
              <w:left w:val="single" w:sz="4" w:space="0" w:color="000000"/>
              <w:bottom w:val="nil"/>
              <w:right w:val="single" w:sz="4" w:space="0" w:color="000000"/>
            </w:tcBorders>
            <w:shd w:val="clear" w:color="auto" w:fill="E4E4E4"/>
            <w:vAlign w:val="center"/>
          </w:tcPr>
          <w:p w14:paraId="78ED072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proofErr w:type="spellStart"/>
            <w:r w:rsidRPr="004B509D">
              <w:rPr>
                <w:rFonts w:ascii="Tahoma" w:hAnsi="Tahoma" w:cs="Tahoma"/>
                <w:sz w:val="12"/>
                <w:szCs w:val="12"/>
              </w:rPr>
              <w:t>Rd</w:t>
            </w:r>
            <w:proofErr w:type="spellEnd"/>
          </w:p>
        </w:tc>
        <w:tc>
          <w:tcPr>
            <w:tcW w:w="1355" w:type="dxa"/>
            <w:tcBorders>
              <w:top w:val="single" w:sz="4" w:space="0" w:color="000000"/>
              <w:left w:val="single" w:sz="4" w:space="0" w:color="000000"/>
              <w:bottom w:val="nil"/>
              <w:right w:val="single" w:sz="4" w:space="0" w:color="000000"/>
            </w:tcBorders>
            <w:shd w:val="clear" w:color="auto" w:fill="E4E4E4"/>
            <w:vAlign w:val="center"/>
          </w:tcPr>
          <w:p w14:paraId="3837692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ENERGII</w:t>
            </w:r>
          </w:p>
        </w:tc>
        <w:tc>
          <w:tcPr>
            <w:tcW w:w="1354" w:type="dxa"/>
            <w:tcBorders>
              <w:top w:val="single" w:sz="4" w:space="0" w:color="000000"/>
              <w:left w:val="single" w:sz="4" w:space="0" w:color="000000"/>
              <w:bottom w:val="nil"/>
              <w:right w:val="single" w:sz="4" w:space="0" w:color="000000"/>
            </w:tcBorders>
            <w:shd w:val="clear" w:color="auto" w:fill="E4E4E4"/>
            <w:vAlign w:val="center"/>
          </w:tcPr>
          <w:p w14:paraId="40CB150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UTRZYMANIA</w:t>
            </w:r>
          </w:p>
        </w:tc>
        <w:tc>
          <w:tcPr>
            <w:tcW w:w="1355" w:type="dxa"/>
            <w:tcBorders>
              <w:top w:val="single" w:sz="4" w:space="0" w:color="000000"/>
              <w:left w:val="single" w:sz="4" w:space="0" w:color="000000"/>
              <w:bottom w:val="nil"/>
              <w:right w:val="single" w:sz="4" w:space="0" w:color="000000"/>
            </w:tcBorders>
            <w:shd w:val="clear" w:color="auto" w:fill="E4E4E4"/>
            <w:vAlign w:val="center"/>
          </w:tcPr>
          <w:p w14:paraId="49F1948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INWESTYCYJNE</w:t>
            </w:r>
          </w:p>
        </w:tc>
        <w:tc>
          <w:tcPr>
            <w:tcW w:w="1354" w:type="dxa"/>
            <w:gridSpan w:val="3"/>
            <w:tcBorders>
              <w:top w:val="single" w:sz="4" w:space="0" w:color="000000"/>
              <w:left w:val="single" w:sz="4" w:space="0" w:color="000000"/>
              <w:bottom w:val="nil"/>
              <w:right w:val="single" w:sz="4" w:space="0" w:color="000000"/>
            </w:tcBorders>
            <w:shd w:val="clear" w:color="auto" w:fill="E4E4E4"/>
            <w:vAlign w:val="center"/>
          </w:tcPr>
          <w:p w14:paraId="53DC4F6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ROCZNE KOSZTY USUNIĘCIA</w:t>
            </w:r>
          </w:p>
        </w:tc>
        <w:tc>
          <w:tcPr>
            <w:tcW w:w="1355" w:type="dxa"/>
            <w:gridSpan w:val="2"/>
            <w:tcBorders>
              <w:top w:val="single" w:sz="4" w:space="0" w:color="000000"/>
              <w:left w:val="single" w:sz="4" w:space="0" w:color="000000"/>
              <w:bottom w:val="nil"/>
              <w:right w:val="single" w:sz="4" w:space="0" w:color="000000"/>
            </w:tcBorders>
            <w:shd w:val="clear" w:color="auto" w:fill="E4E4E4"/>
            <w:vAlign w:val="center"/>
          </w:tcPr>
          <w:p w14:paraId="45DF9B2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SUMA ROCZNYCH KOSZTÓW</w:t>
            </w:r>
          </w:p>
        </w:tc>
        <w:tc>
          <w:tcPr>
            <w:tcW w:w="1354" w:type="dxa"/>
            <w:tcBorders>
              <w:top w:val="single" w:sz="4" w:space="0" w:color="000000"/>
              <w:left w:val="single" w:sz="4" w:space="0" w:color="000000"/>
              <w:bottom w:val="nil"/>
              <w:right w:val="single" w:sz="4" w:space="0" w:color="000000"/>
            </w:tcBorders>
            <w:shd w:val="clear" w:color="auto" w:fill="E4E4E4"/>
            <w:vAlign w:val="center"/>
          </w:tcPr>
          <w:p w14:paraId="2E510F5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ZDYSKONTOWANA SUMA ROCZNYCH KOSZTÓW</w:t>
            </w:r>
          </w:p>
        </w:tc>
      </w:tr>
      <w:tr w:rsidR="004B509D" w:rsidRPr="004B509D" w14:paraId="2316855E" w14:textId="77777777" w:rsidTr="002C3B76">
        <w:trPr>
          <w:gridAfter w:val="2"/>
          <w:wAfter w:w="31" w:type="dxa"/>
          <w:trHeight w:hRule="exact" w:val="165"/>
        </w:trPr>
        <w:tc>
          <w:tcPr>
            <w:tcW w:w="910" w:type="dxa"/>
            <w:tcBorders>
              <w:top w:val="nil"/>
              <w:left w:val="single" w:sz="4" w:space="0" w:color="000000"/>
              <w:bottom w:val="single" w:sz="4" w:space="0" w:color="000000"/>
              <w:right w:val="single" w:sz="4" w:space="0" w:color="000000"/>
            </w:tcBorders>
            <w:shd w:val="clear" w:color="auto" w:fill="E4E4E4"/>
            <w:vAlign w:val="center"/>
          </w:tcPr>
          <w:p w14:paraId="3E4636F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918" w:type="dxa"/>
            <w:tcBorders>
              <w:top w:val="nil"/>
              <w:left w:val="single" w:sz="4" w:space="0" w:color="000000"/>
              <w:bottom w:val="single" w:sz="4" w:space="0" w:color="000000"/>
              <w:right w:val="single" w:sz="4" w:space="0" w:color="000000"/>
            </w:tcBorders>
            <w:shd w:val="clear" w:color="auto" w:fill="E4E4E4"/>
            <w:vAlign w:val="center"/>
          </w:tcPr>
          <w:p w14:paraId="26B72C4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1"/>
                <w:szCs w:val="11"/>
              </w:rPr>
            </w:pPr>
          </w:p>
        </w:tc>
        <w:tc>
          <w:tcPr>
            <w:tcW w:w="1355" w:type="dxa"/>
            <w:tcBorders>
              <w:top w:val="nil"/>
              <w:left w:val="single" w:sz="4" w:space="0" w:color="000000"/>
              <w:bottom w:val="single" w:sz="4" w:space="0" w:color="000000"/>
              <w:right w:val="single" w:sz="4" w:space="0" w:color="000000"/>
            </w:tcBorders>
            <w:shd w:val="clear" w:color="auto" w:fill="E4E4E4"/>
            <w:vAlign w:val="center"/>
          </w:tcPr>
          <w:p w14:paraId="5C2B2A8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tcBorders>
              <w:top w:val="nil"/>
              <w:left w:val="single" w:sz="4" w:space="0" w:color="000000"/>
              <w:bottom w:val="single" w:sz="4" w:space="0" w:color="000000"/>
              <w:right w:val="single" w:sz="4" w:space="0" w:color="000000"/>
            </w:tcBorders>
            <w:shd w:val="clear" w:color="auto" w:fill="E4E4E4"/>
            <w:vAlign w:val="center"/>
          </w:tcPr>
          <w:p w14:paraId="7F0BBC2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5" w:type="dxa"/>
            <w:tcBorders>
              <w:top w:val="nil"/>
              <w:left w:val="single" w:sz="4" w:space="0" w:color="000000"/>
              <w:bottom w:val="single" w:sz="4" w:space="0" w:color="000000"/>
              <w:right w:val="single" w:sz="4" w:space="0" w:color="000000"/>
            </w:tcBorders>
            <w:shd w:val="clear" w:color="auto" w:fill="E4E4E4"/>
            <w:vAlign w:val="center"/>
          </w:tcPr>
          <w:p w14:paraId="003F3EE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gridSpan w:val="3"/>
            <w:tcBorders>
              <w:top w:val="nil"/>
              <w:left w:val="single" w:sz="4" w:space="0" w:color="000000"/>
              <w:bottom w:val="single" w:sz="4" w:space="0" w:color="000000"/>
              <w:right w:val="single" w:sz="4" w:space="0" w:color="000000"/>
            </w:tcBorders>
            <w:shd w:val="clear" w:color="auto" w:fill="E4E4E4"/>
            <w:vAlign w:val="center"/>
          </w:tcPr>
          <w:p w14:paraId="155DDAA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5" w:type="dxa"/>
            <w:gridSpan w:val="2"/>
            <w:tcBorders>
              <w:top w:val="nil"/>
              <w:left w:val="single" w:sz="4" w:space="0" w:color="000000"/>
              <w:bottom w:val="single" w:sz="4" w:space="0" w:color="000000"/>
              <w:right w:val="single" w:sz="4" w:space="0" w:color="000000"/>
            </w:tcBorders>
            <w:shd w:val="clear" w:color="auto" w:fill="E4E4E4"/>
            <w:vAlign w:val="center"/>
          </w:tcPr>
          <w:p w14:paraId="4C99CFE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c>
          <w:tcPr>
            <w:tcW w:w="1354" w:type="dxa"/>
            <w:tcBorders>
              <w:top w:val="nil"/>
              <w:left w:val="single" w:sz="4" w:space="0" w:color="000000"/>
              <w:bottom w:val="single" w:sz="4" w:space="0" w:color="000000"/>
              <w:right w:val="single" w:sz="4" w:space="0" w:color="000000"/>
            </w:tcBorders>
            <w:shd w:val="clear" w:color="auto" w:fill="E4E4E4"/>
            <w:vAlign w:val="center"/>
          </w:tcPr>
          <w:p w14:paraId="43C9783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zł</w:t>
            </w:r>
          </w:p>
        </w:tc>
      </w:tr>
      <w:tr w:rsidR="004B509D" w:rsidRPr="004B509D" w14:paraId="193B188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2072C6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0</w:t>
            </w:r>
          </w:p>
        </w:tc>
        <w:tc>
          <w:tcPr>
            <w:tcW w:w="918" w:type="dxa"/>
            <w:tcBorders>
              <w:top w:val="single" w:sz="4" w:space="0" w:color="000000"/>
              <w:left w:val="single" w:sz="4" w:space="0" w:color="000000"/>
              <w:bottom w:val="single" w:sz="4" w:space="0" w:color="000000"/>
              <w:right w:val="single" w:sz="4" w:space="0" w:color="000000"/>
            </w:tcBorders>
          </w:tcPr>
          <w:p w14:paraId="583E7F2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1,00</w:t>
            </w:r>
          </w:p>
        </w:tc>
        <w:tc>
          <w:tcPr>
            <w:tcW w:w="1355" w:type="dxa"/>
            <w:tcBorders>
              <w:top w:val="single" w:sz="4" w:space="0" w:color="000000"/>
              <w:left w:val="single" w:sz="4" w:space="0" w:color="000000"/>
              <w:bottom w:val="single" w:sz="4" w:space="0" w:color="000000"/>
              <w:right w:val="single" w:sz="4" w:space="0" w:color="000000"/>
            </w:tcBorders>
          </w:tcPr>
          <w:p w14:paraId="70A09C9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5CA400C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tcBorders>
              <w:top w:val="single" w:sz="4" w:space="0" w:color="000000"/>
              <w:left w:val="single" w:sz="4" w:space="0" w:color="000000"/>
              <w:bottom w:val="single" w:sz="4" w:space="0" w:color="000000"/>
              <w:right w:val="single" w:sz="4" w:space="0" w:color="000000"/>
            </w:tcBorders>
          </w:tcPr>
          <w:p w14:paraId="1ABECDD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80000,00</w:t>
            </w:r>
          </w:p>
        </w:tc>
        <w:tc>
          <w:tcPr>
            <w:tcW w:w="1354" w:type="dxa"/>
            <w:gridSpan w:val="3"/>
            <w:tcBorders>
              <w:top w:val="single" w:sz="4" w:space="0" w:color="000000"/>
              <w:left w:val="single" w:sz="4" w:space="0" w:color="000000"/>
              <w:bottom w:val="single" w:sz="4" w:space="0" w:color="000000"/>
              <w:right w:val="single" w:sz="4" w:space="0" w:color="000000"/>
            </w:tcBorders>
          </w:tcPr>
          <w:p w14:paraId="24EBEB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355" w:type="dxa"/>
            <w:gridSpan w:val="2"/>
            <w:tcBorders>
              <w:top w:val="single" w:sz="4" w:space="0" w:color="000000"/>
              <w:left w:val="single" w:sz="4" w:space="0" w:color="000000"/>
              <w:bottom w:val="single" w:sz="4" w:space="0" w:color="000000"/>
              <w:right w:val="single" w:sz="4" w:space="0" w:color="000000"/>
            </w:tcBorders>
          </w:tcPr>
          <w:p w14:paraId="09C2F05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80000,00</w:t>
            </w:r>
          </w:p>
        </w:tc>
        <w:tc>
          <w:tcPr>
            <w:tcW w:w="1354" w:type="dxa"/>
            <w:tcBorders>
              <w:top w:val="single" w:sz="4" w:space="0" w:color="000000"/>
              <w:left w:val="single" w:sz="4" w:space="0" w:color="000000"/>
              <w:bottom w:val="single" w:sz="4" w:space="0" w:color="000000"/>
              <w:right w:val="single" w:sz="4" w:space="0" w:color="000000"/>
            </w:tcBorders>
          </w:tcPr>
          <w:p w14:paraId="168C23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80000,00</w:t>
            </w:r>
          </w:p>
        </w:tc>
      </w:tr>
      <w:tr w:rsidR="004B509D" w:rsidRPr="004B509D" w14:paraId="2A1EE7E5"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0B27E46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w:t>
            </w:r>
          </w:p>
        </w:tc>
        <w:tc>
          <w:tcPr>
            <w:tcW w:w="918" w:type="dxa"/>
            <w:tcBorders>
              <w:top w:val="single" w:sz="4" w:space="0" w:color="000000"/>
              <w:left w:val="single" w:sz="4" w:space="0" w:color="000000"/>
              <w:bottom w:val="single" w:sz="4" w:space="0" w:color="000000"/>
              <w:right w:val="single" w:sz="4" w:space="0" w:color="000000"/>
            </w:tcBorders>
          </w:tcPr>
          <w:p w14:paraId="14713D1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0,96</w:t>
            </w:r>
          </w:p>
        </w:tc>
        <w:tc>
          <w:tcPr>
            <w:tcW w:w="1355" w:type="dxa"/>
            <w:tcBorders>
              <w:top w:val="single" w:sz="4" w:space="0" w:color="000000"/>
              <w:left w:val="single" w:sz="4" w:space="0" w:color="000000"/>
              <w:bottom w:val="single" w:sz="4" w:space="0" w:color="000000"/>
              <w:right w:val="single" w:sz="4" w:space="0" w:color="000000"/>
            </w:tcBorders>
          </w:tcPr>
          <w:p w14:paraId="5740C19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6A4FA6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0CBFFF3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CAE9F8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22B8B0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2B81B58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32819,75</w:t>
            </w:r>
          </w:p>
        </w:tc>
      </w:tr>
      <w:tr w:rsidR="004B509D" w:rsidRPr="004B509D" w14:paraId="242DF986"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7EB317D3"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w:t>
            </w:r>
          </w:p>
        </w:tc>
        <w:tc>
          <w:tcPr>
            <w:tcW w:w="918" w:type="dxa"/>
            <w:tcBorders>
              <w:top w:val="single" w:sz="4" w:space="0" w:color="000000"/>
              <w:left w:val="single" w:sz="4" w:space="0" w:color="000000"/>
              <w:bottom w:val="single" w:sz="4" w:space="0" w:color="000000"/>
              <w:right w:val="single" w:sz="4" w:space="0" w:color="000000"/>
            </w:tcBorders>
          </w:tcPr>
          <w:p w14:paraId="37A5FF7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0,92</w:t>
            </w:r>
          </w:p>
        </w:tc>
        <w:tc>
          <w:tcPr>
            <w:tcW w:w="1355" w:type="dxa"/>
            <w:tcBorders>
              <w:top w:val="single" w:sz="4" w:space="0" w:color="000000"/>
              <w:left w:val="single" w:sz="4" w:space="0" w:color="000000"/>
              <w:bottom w:val="single" w:sz="4" w:space="0" w:color="000000"/>
              <w:right w:val="single" w:sz="4" w:space="0" w:color="000000"/>
            </w:tcBorders>
          </w:tcPr>
          <w:p w14:paraId="7646AEA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10A82E5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1F07880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7EF9E04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531F354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6F4AD08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31557,46</w:t>
            </w:r>
          </w:p>
        </w:tc>
      </w:tr>
      <w:tr w:rsidR="004B509D" w:rsidRPr="004B509D" w14:paraId="0BCF96AC"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12CA4B8B"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3</w:t>
            </w:r>
          </w:p>
        </w:tc>
        <w:tc>
          <w:tcPr>
            <w:tcW w:w="918" w:type="dxa"/>
            <w:tcBorders>
              <w:top w:val="single" w:sz="4" w:space="0" w:color="000000"/>
              <w:left w:val="single" w:sz="4" w:space="0" w:color="000000"/>
              <w:bottom w:val="single" w:sz="4" w:space="0" w:color="000000"/>
              <w:right w:val="single" w:sz="4" w:space="0" w:color="000000"/>
            </w:tcBorders>
          </w:tcPr>
          <w:p w14:paraId="75C0E05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0,89</w:t>
            </w:r>
          </w:p>
        </w:tc>
        <w:tc>
          <w:tcPr>
            <w:tcW w:w="1355" w:type="dxa"/>
            <w:tcBorders>
              <w:top w:val="single" w:sz="4" w:space="0" w:color="000000"/>
              <w:left w:val="single" w:sz="4" w:space="0" w:color="000000"/>
              <w:bottom w:val="single" w:sz="4" w:space="0" w:color="000000"/>
              <w:right w:val="single" w:sz="4" w:space="0" w:color="000000"/>
            </w:tcBorders>
          </w:tcPr>
          <w:p w14:paraId="036C844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751BD46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47AFBB1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BA88AF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4BE7EF0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1BC9124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30343,71</w:t>
            </w:r>
          </w:p>
        </w:tc>
      </w:tr>
      <w:tr w:rsidR="004B509D" w:rsidRPr="004B509D" w14:paraId="678B5689"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5D40CA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4</w:t>
            </w:r>
          </w:p>
        </w:tc>
        <w:tc>
          <w:tcPr>
            <w:tcW w:w="918" w:type="dxa"/>
            <w:tcBorders>
              <w:top w:val="single" w:sz="4" w:space="0" w:color="000000"/>
              <w:left w:val="single" w:sz="4" w:space="0" w:color="000000"/>
              <w:bottom w:val="single" w:sz="4" w:space="0" w:color="000000"/>
              <w:right w:val="single" w:sz="4" w:space="0" w:color="000000"/>
            </w:tcBorders>
          </w:tcPr>
          <w:p w14:paraId="22F5C65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0,85</w:t>
            </w:r>
          </w:p>
        </w:tc>
        <w:tc>
          <w:tcPr>
            <w:tcW w:w="1355" w:type="dxa"/>
            <w:tcBorders>
              <w:top w:val="single" w:sz="4" w:space="0" w:color="000000"/>
              <w:left w:val="single" w:sz="4" w:space="0" w:color="000000"/>
              <w:bottom w:val="single" w:sz="4" w:space="0" w:color="000000"/>
              <w:right w:val="single" w:sz="4" w:space="0" w:color="000000"/>
            </w:tcBorders>
          </w:tcPr>
          <w:p w14:paraId="49C704D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7311BB5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0A4DEA6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6A254D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342E29C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6A05474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29176,64</w:t>
            </w:r>
          </w:p>
        </w:tc>
      </w:tr>
      <w:tr w:rsidR="004B509D" w:rsidRPr="004B509D" w14:paraId="7CA71B81"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783C26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5</w:t>
            </w:r>
          </w:p>
        </w:tc>
        <w:tc>
          <w:tcPr>
            <w:tcW w:w="918" w:type="dxa"/>
            <w:tcBorders>
              <w:top w:val="single" w:sz="4" w:space="0" w:color="000000"/>
              <w:left w:val="single" w:sz="4" w:space="0" w:color="000000"/>
              <w:bottom w:val="single" w:sz="4" w:space="0" w:color="000000"/>
              <w:right w:val="single" w:sz="4" w:space="0" w:color="000000"/>
            </w:tcBorders>
          </w:tcPr>
          <w:p w14:paraId="44C4B95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0,82</w:t>
            </w:r>
          </w:p>
        </w:tc>
        <w:tc>
          <w:tcPr>
            <w:tcW w:w="1355" w:type="dxa"/>
            <w:tcBorders>
              <w:top w:val="single" w:sz="4" w:space="0" w:color="000000"/>
              <w:left w:val="single" w:sz="4" w:space="0" w:color="000000"/>
              <w:bottom w:val="single" w:sz="4" w:space="0" w:color="000000"/>
              <w:right w:val="single" w:sz="4" w:space="0" w:color="000000"/>
            </w:tcBorders>
          </w:tcPr>
          <w:p w14:paraId="4A06F7A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85697B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7D07BC4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CCE8D0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0B04A64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C6C954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28054,46</w:t>
            </w:r>
          </w:p>
        </w:tc>
      </w:tr>
      <w:tr w:rsidR="004B509D" w:rsidRPr="004B509D" w14:paraId="4E1531E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1D720D8"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6</w:t>
            </w:r>
          </w:p>
        </w:tc>
        <w:tc>
          <w:tcPr>
            <w:tcW w:w="918" w:type="dxa"/>
            <w:tcBorders>
              <w:top w:val="single" w:sz="4" w:space="0" w:color="000000"/>
              <w:left w:val="single" w:sz="4" w:space="0" w:color="000000"/>
              <w:bottom w:val="single" w:sz="4" w:space="0" w:color="000000"/>
              <w:right w:val="single" w:sz="4" w:space="0" w:color="000000"/>
            </w:tcBorders>
          </w:tcPr>
          <w:p w14:paraId="2513D76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0,79</w:t>
            </w:r>
          </w:p>
        </w:tc>
        <w:tc>
          <w:tcPr>
            <w:tcW w:w="1355" w:type="dxa"/>
            <w:tcBorders>
              <w:top w:val="single" w:sz="4" w:space="0" w:color="000000"/>
              <w:left w:val="single" w:sz="4" w:space="0" w:color="000000"/>
              <w:bottom w:val="single" w:sz="4" w:space="0" w:color="000000"/>
              <w:right w:val="single" w:sz="4" w:space="0" w:color="000000"/>
            </w:tcBorders>
          </w:tcPr>
          <w:p w14:paraId="053BA1E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5BBFBF3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66176AB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B6597C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37C174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7A95561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26975,45</w:t>
            </w:r>
          </w:p>
        </w:tc>
      </w:tr>
      <w:tr w:rsidR="004B509D" w:rsidRPr="004B509D" w14:paraId="1AC30F2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1E27907B"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lastRenderedPageBreak/>
              <w:t>7</w:t>
            </w:r>
          </w:p>
        </w:tc>
        <w:tc>
          <w:tcPr>
            <w:tcW w:w="918" w:type="dxa"/>
            <w:tcBorders>
              <w:top w:val="single" w:sz="4" w:space="0" w:color="000000"/>
              <w:left w:val="single" w:sz="4" w:space="0" w:color="000000"/>
              <w:bottom w:val="single" w:sz="4" w:space="0" w:color="000000"/>
              <w:right w:val="single" w:sz="4" w:space="0" w:color="000000"/>
            </w:tcBorders>
          </w:tcPr>
          <w:p w14:paraId="6EDE8F4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0,76</w:t>
            </w:r>
          </w:p>
        </w:tc>
        <w:tc>
          <w:tcPr>
            <w:tcW w:w="1355" w:type="dxa"/>
            <w:tcBorders>
              <w:top w:val="single" w:sz="4" w:space="0" w:color="000000"/>
              <w:left w:val="single" w:sz="4" w:space="0" w:color="000000"/>
              <w:bottom w:val="single" w:sz="4" w:space="0" w:color="000000"/>
              <w:right w:val="single" w:sz="4" w:space="0" w:color="000000"/>
            </w:tcBorders>
          </w:tcPr>
          <w:p w14:paraId="6B2C8E4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275A5B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50793D3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562E8D7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52F625A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80FA1E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25937,93</w:t>
            </w:r>
          </w:p>
        </w:tc>
      </w:tr>
      <w:tr w:rsidR="004B509D" w:rsidRPr="004B509D" w14:paraId="04F898A4"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8285AA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8</w:t>
            </w:r>
          </w:p>
        </w:tc>
        <w:tc>
          <w:tcPr>
            <w:tcW w:w="918" w:type="dxa"/>
            <w:tcBorders>
              <w:top w:val="single" w:sz="4" w:space="0" w:color="000000"/>
              <w:left w:val="single" w:sz="4" w:space="0" w:color="000000"/>
              <w:bottom w:val="single" w:sz="4" w:space="0" w:color="000000"/>
              <w:right w:val="single" w:sz="4" w:space="0" w:color="000000"/>
            </w:tcBorders>
          </w:tcPr>
          <w:p w14:paraId="4F298CB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0,73</w:t>
            </w:r>
          </w:p>
        </w:tc>
        <w:tc>
          <w:tcPr>
            <w:tcW w:w="1355" w:type="dxa"/>
            <w:tcBorders>
              <w:top w:val="single" w:sz="4" w:space="0" w:color="000000"/>
              <w:left w:val="single" w:sz="4" w:space="0" w:color="000000"/>
              <w:bottom w:val="single" w:sz="4" w:space="0" w:color="000000"/>
              <w:right w:val="single" w:sz="4" w:space="0" w:color="000000"/>
            </w:tcBorders>
          </w:tcPr>
          <w:p w14:paraId="0807DAC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06050F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7A0F03A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D0CC59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5E03E45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565B3B2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24940,32</w:t>
            </w:r>
          </w:p>
        </w:tc>
      </w:tr>
      <w:tr w:rsidR="004B509D" w:rsidRPr="004B509D" w14:paraId="3DF1C8C6"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00486C5"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9</w:t>
            </w:r>
          </w:p>
        </w:tc>
        <w:tc>
          <w:tcPr>
            <w:tcW w:w="918" w:type="dxa"/>
            <w:tcBorders>
              <w:top w:val="single" w:sz="4" w:space="0" w:color="000000"/>
              <w:left w:val="single" w:sz="4" w:space="0" w:color="000000"/>
              <w:bottom w:val="single" w:sz="4" w:space="0" w:color="000000"/>
              <w:right w:val="single" w:sz="4" w:space="0" w:color="000000"/>
            </w:tcBorders>
          </w:tcPr>
          <w:p w14:paraId="58B3207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0,70</w:t>
            </w:r>
          </w:p>
        </w:tc>
        <w:tc>
          <w:tcPr>
            <w:tcW w:w="1355" w:type="dxa"/>
            <w:tcBorders>
              <w:top w:val="single" w:sz="4" w:space="0" w:color="000000"/>
              <w:left w:val="single" w:sz="4" w:space="0" w:color="000000"/>
              <w:bottom w:val="single" w:sz="4" w:space="0" w:color="000000"/>
              <w:right w:val="single" w:sz="4" w:space="0" w:color="000000"/>
            </w:tcBorders>
          </w:tcPr>
          <w:p w14:paraId="6AF03F9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1DC4EBC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2695523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497FA83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41648A6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91ECED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23981,07</w:t>
            </w:r>
          </w:p>
        </w:tc>
      </w:tr>
      <w:tr w:rsidR="004B509D" w:rsidRPr="004B509D" w14:paraId="13C2C03A"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7FB03662"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10</w:t>
            </w:r>
          </w:p>
        </w:tc>
        <w:tc>
          <w:tcPr>
            <w:tcW w:w="918" w:type="dxa"/>
            <w:tcBorders>
              <w:top w:val="single" w:sz="4" w:space="0" w:color="000000"/>
              <w:left w:val="single" w:sz="4" w:space="0" w:color="000000"/>
              <w:bottom w:val="single" w:sz="4" w:space="0" w:color="000000"/>
              <w:right w:val="single" w:sz="4" w:space="0" w:color="000000"/>
            </w:tcBorders>
          </w:tcPr>
          <w:p w14:paraId="2623415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0,68</w:t>
            </w:r>
          </w:p>
        </w:tc>
        <w:tc>
          <w:tcPr>
            <w:tcW w:w="1355" w:type="dxa"/>
            <w:tcBorders>
              <w:top w:val="single" w:sz="4" w:space="0" w:color="000000"/>
              <w:left w:val="single" w:sz="4" w:space="0" w:color="000000"/>
              <w:bottom w:val="single" w:sz="4" w:space="0" w:color="000000"/>
              <w:right w:val="single" w:sz="4" w:space="0" w:color="000000"/>
            </w:tcBorders>
          </w:tcPr>
          <w:p w14:paraId="318F7F0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6909EF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3D3B18D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1F355ED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5D83B99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2174AA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23058,72</w:t>
            </w:r>
          </w:p>
        </w:tc>
      </w:tr>
      <w:tr w:rsidR="004B509D" w:rsidRPr="004B509D" w14:paraId="4747B27D"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1552D77"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11</w:t>
            </w:r>
          </w:p>
        </w:tc>
        <w:tc>
          <w:tcPr>
            <w:tcW w:w="918" w:type="dxa"/>
            <w:tcBorders>
              <w:top w:val="single" w:sz="4" w:space="0" w:color="000000"/>
              <w:left w:val="single" w:sz="4" w:space="0" w:color="000000"/>
              <w:bottom w:val="single" w:sz="4" w:space="0" w:color="000000"/>
              <w:right w:val="single" w:sz="4" w:space="0" w:color="000000"/>
            </w:tcBorders>
          </w:tcPr>
          <w:p w14:paraId="2BBDF12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0,65</w:t>
            </w:r>
          </w:p>
        </w:tc>
        <w:tc>
          <w:tcPr>
            <w:tcW w:w="1355" w:type="dxa"/>
            <w:tcBorders>
              <w:top w:val="single" w:sz="4" w:space="0" w:color="000000"/>
              <w:left w:val="single" w:sz="4" w:space="0" w:color="000000"/>
              <w:bottom w:val="single" w:sz="4" w:space="0" w:color="000000"/>
              <w:right w:val="single" w:sz="4" w:space="0" w:color="000000"/>
            </w:tcBorders>
          </w:tcPr>
          <w:p w14:paraId="30D8D3C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9419A7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34CF95E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1AB6B47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6E36AC4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27CC2B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22171,85</w:t>
            </w:r>
          </w:p>
        </w:tc>
      </w:tr>
      <w:tr w:rsidR="004B509D" w:rsidRPr="004B509D" w14:paraId="7E77449B"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2497397B"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12</w:t>
            </w:r>
          </w:p>
        </w:tc>
        <w:tc>
          <w:tcPr>
            <w:tcW w:w="918" w:type="dxa"/>
            <w:tcBorders>
              <w:top w:val="single" w:sz="4" w:space="0" w:color="000000"/>
              <w:left w:val="single" w:sz="4" w:space="0" w:color="000000"/>
              <w:bottom w:val="single" w:sz="4" w:space="0" w:color="000000"/>
              <w:right w:val="single" w:sz="4" w:space="0" w:color="000000"/>
            </w:tcBorders>
          </w:tcPr>
          <w:p w14:paraId="5884F5E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0,62</w:t>
            </w:r>
          </w:p>
        </w:tc>
        <w:tc>
          <w:tcPr>
            <w:tcW w:w="1355" w:type="dxa"/>
            <w:tcBorders>
              <w:top w:val="single" w:sz="4" w:space="0" w:color="000000"/>
              <w:left w:val="single" w:sz="4" w:space="0" w:color="000000"/>
              <w:bottom w:val="single" w:sz="4" w:space="0" w:color="000000"/>
              <w:right w:val="single" w:sz="4" w:space="0" w:color="000000"/>
            </w:tcBorders>
          </w:tcPr>
          <w:p w14:paraId="7FD99C8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5A57583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63E0EA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4695435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6744D37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56726AC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21319,09</w:t>
            </w:r>
          </w:p>
        </w:tc>
      </w:tr>
      <w:tr w:rsidR="004B509D" w:rsidRPr="004B509D" w14:paraId="0BC229F8"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08FF93A"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13</w:t>
            </w:r>
          </w:p>
        </w:tc>
        <w:tc>
          <w:tcPr>
            <w:tcW w:w="918" w:type="dxa"/>
            <w:tcBorders>
              <w:top w:val="single" w:sz="4" w:space="0" w:color="000000"/>
              <w:left w:val="single" w:sz="4" w:space="0" w:color="000000"/>
              <w:bottom w:val="single" w:sz="4" w:space="0" w:color="000000"/>
              <w:right w:val="single" w:sz="4" w:space="0" w:color="000000"/>
            </w:tcBorders>
          </w:tcPr>
          <w:p w14:paraId="6E58F6E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0,60</w:t>
            </w:r>
          </w:p>
        </w:tc>
        <w:tc>
          <w:tcPr>
            <w:tcW w:w="1355" w:type="dxa"/>
            <w:tcBorders>
              <w:top w:val="single" w:sz="4" w:space="0" w:color="000000"/>
              <w:left w:val="single" w:sz="4" w:space="0" w:color="000000"/>
              <w:bottom w:val="single" w:sz="4" w:space="0" w:color="000000"/>
              <w:right w:val="single" w:sz="4" w:space="0" w:color="000000"/>
            </w:tcBorders>
          </w:tcPr>
          <w:p w14:paraId="66056ED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7979DD1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53236A8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10BBDA9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1BCFF1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1A92C5F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20499,12</w:t>
            </w:r>
          </w:p>
        </w:tc>
      </w:tr>
      <w:tr w:rsidR="004B509D" w:rsidRPr="004B509D" w14:paraId="4752A2F7"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2D0C545"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14</w:t>
            </w:r>
          </w:p>
        </w:tc>
        <w:tc>
          <w:tcPr>
            <w:tcW w:w="918" w:type="dxa"/>
            <w:tcBorders>
              <w:top w:val="single" w:sz="4" w:space="0" w:color="000000"/>
              <w:left w:val="single" w:sz="4" w:space="0" w:color="000000"/>
              <w:bottom w:val="single" w:sz="4" w:space="0" w:color="000000"/>
              <w:right w:val="single" w:sz="4" w:space="0" w:color="000000"/>
            </w:tcBorders>
          </w:tcPr>
          <w:p w14:paraId="0E2CA80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0,58</w:t>
            </w:r>
          </w:p>
        </w:tc>
        <w:tc>
          <w:tcPr>
            <w:tcW w:w="1355" w:type="dxa"/>
            <w:tcBorders>
              <w:top w:val="single" w:sz="4" w:space="0" w:color="000000"/>
              <w:left w:val="single" w:sz="4" w:space="0" w:color="000000"/>
              <w:bottom w:val="single" w:sz="4" w:space="0" w:color="000000"/>
              <w:right w:val="single" w:sz="4" w:space="0" w:color="000000"/>
            </w:tcBorders>
          </w:tcPr>
          <w:p w14:paraId="6237FF9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19545FC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54EA2F2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720B6C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D11AE0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2A4F829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19710,69</w:t>
            </w:r>
          </w:p>
        </w:tc>
      </w:tr>
      <w:tr w:rsidR="004B509D" w:rsidRPr="004B509D" w14:paraId="5DC33765"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842C71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15</w:t>
            </w:r>
          </w:p>
        </w:tc>
        <w:tc>
          <w:tcPr>
            <w:tcW w:w="918" w:type="dxa"/>
            <w:tcBorders>
              <w:top w:val="single" w:sz="4" w:space="0" w:color="000000"/>
              <w:left w:val="single" w:sz="4" w:space="0" w:color="000000"/>
              <w:bottom w:val="single" w:sz="4" w:space="0" w:color="000000"/>
              <w:right w:val="single" w:sz="4" w:space="0" w:color="000000"/>
            </w:tcBorders>
          </w:tcPr>
          <w:p w14:paraId="44DC32F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0,56</w:t>
            </w:r>
          </w:p>
        </w:tc>
        <w:tc>
          <w:tcPr>
            <w:tcW w:w="1355" w:type="dxa"/>
            <w:tcBorders>
              <w:top w:val="single" w:sz="4" w:space="0" w:color="000000"/>
              <w:left w:val="single" w:sz="4" w:space="0" w:color="000000"/>
              <w:bottom w:val="single" w:sz="4" w:space="0" w:color="000000"/>
              <w:right w:val="single" w:sz="4" w:space="0" w:color="000000"/>
            </w:tcBorders>
          </w:tcPr>
          <w:p w14:paraId="4E9B17E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2EEFBB6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3DF6104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3DB38C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2C1EF57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3ABC1D7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18952,59</w:t>
            </w:r>
          </w:p>
        </w:tc>
      </w:tr>
      <w:tr w:rsidR="004B509D" w:rsidRPr="004B509D" w14:paraId="15473530"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2530FD6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16</w:t>
            </w:r>
          </w:p>
        </w:tc>
        <w:tc>
          <w:tcPr>
            <w:tcW w:w="918" w:type="dxa"/>
            <w:tcBorders>
              <w:top w:val="single" w:sz="4" w:space="0" w:color="000000"/>
              <w:left w:val="single" w:sz="4" w:space="0" w:color="000000"/>
              <w:bottom w:val="single" w:sz="4" w:space="0" w:color="000000"/>
              <w:right w:val="single" w:sz="4" w:space="0" w:color="000000"/>
            </w:tcBorders>
          </w:tcPr>
          <w:p w14:paraId="637523F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0,53</w:t>
            </w:r>
          </w:p>
        </w:tc>
        <w:tc>
          <w:tcPr>
            <w:tcW w:w="1355" w:type="dxa"/>
            <w:tcBorders>
              <w:top w:val="single" w:sz="4" w:space="0" w:color="000000"/>
              <w:left w:val="single" w:sz="4" w:space="0" w:color="000000"/>
              <w:bottom w:val="single" w:sz="4" w:space="0" w:color="000000"/>
              <w:right w:val="single" w:sz="4" w:space="0" w:color="000000"/>
            </w:tcBorders>
          </w:tcPr>
          <w:p w14:paraId="1FF2922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7DCC11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2AE7BB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1711609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0B4409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6E1E239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18223,64</w:t>
            </w:r>
          </w:p>
        </w:tc>
      </w:tr>
      <w:tr w:rsidR="004B509D" w:rsidRPr="004B509D" w14:paraId="17A59B5E"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7D03F3D"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17</w:t>
            </w:r>
          </w:p>
        </w:tc>
        <w:tc>
          <w:tcPr>
            <w:tcW w:w="918" w:type="dxa"/>
            <w:tcBorders>
              <w:top w:val="single" w:sz="4" w:space="0" w:color="000000"/>
              <w:left w:val="single" w:sz="4" w:space="0" w:color="000000"/>
              <w:bottom w:val="single" w:sz="4" w:space="0" w:color="000000"/>
              <w:right w:val="single" w:sz="4" w:space="0" w:color="000000"/>
            </w:tcBorders>
          </w:tcPr>
          <w:p w14:paraId="3B16E7F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0,51</w:t>
            </w:r>
          </w:p>
        </w:tc>
        <w:tc>
          <w:tcPr>
            <w:tcW w:w="1355" w:type="dxa"/>
            <w:tcBorders>
              <w:top w:val="single" w:sz="4" w:space="0" w:color="000000"/>
              <w:left w:val="single" w:sz="4" w:space="0" w:color="000000"/>
              <w:bottom w:val="single" w:sz="4" w:space="0" w:color="000000"/>
              <w:right w:val="single" w:sz="4" w:space="0" w:color="000000"/>
            </w:tcBorders>
          </w:tcPr>
          <w:p w14:paraId="78CDE2A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D7CADB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0320C39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1AFCFCC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679641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2A01870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17522,74</w:t>
            </w:r>
          </w:p>
        </w:tc>
      </w:tr>
      <w:tr w:rsidR="004B509D" w:rsidRPr="004B509D" w14:paraId="2E846FC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74622BD"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18</w:t>
            </w:r>
          </w:p>
        </w:tc>
        <w:tc>
          <w:tcPr>
            <w:tcW w:w="918" w:type="dxa"/>
            <w:tcBorders>
              <w:top w:val="single" w:sz="4" w:space="0" w:color="000000"/>
              <w:left w:val="single" w:sz="4" w:space="0" w:color="000000"/>
              <w:bottom w:val="single" w:sz="4" w:space="0" w:color="000000"/>
              <w:right w:val="single" w:sz="4" w:space="0" w:color="000000"/>
            </w:tcBorders>
          </w:tcPr>
          <w:p w14:paraId="68AF925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0,49</w:t>
            </w:r>
          </w:p>
        </w:tc>
        <w:tc>
          <w:tcPr>
            <w:tcW w:w="1355" w:type="dxa"/>
            <w:tcBorders>
              <w:top w:val="single" w:sz="4" w:space="0" w:color="000000"/>
              <w:left w:val="single" w:sz="4" w:space="0" w:color="000000"/>
              <w:bottom w:val="single" w:sz="4" w:space="0" w:color="000000"/>
              <w:right w:val="single" w:sz="4" w:space="0" w:color="000000"/>
            </w:tcBorders>
          </w:tcPr>
          <w:p w14:paraId="328DD9B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6E7021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67485C2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5E03897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48BEC4B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598DC32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16848,78</w:t>
            </w:r>
          </w:p>
        </w:tc>
      </w:tr>
      <w:tr w:rsidR="004B509D" w:rsidRPr="004B509D" w14:paraId="05ADED2E"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29C02EFC"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19</w:t>
            </w:r>
          </w:p>
        </w:tc>
        <w:tc>
          <w:tcPr>
            <w:tcW w:w="918" w:type="dxa"/>
            <w:tcBorders>
              <w:top w:val="single" w:sz="4" w:space="0" w:color="000000"/>
              <w:left w:val="single" w:sz="4" w:space="0" w:color="000000"/>
              <w:bottom w:val="single" w:sz="4" w:space="0" w:color="000000"/>
              <w:right w:val="single" w:sz="4" w:space="0" w:color="000000"/>
            </w:tcBorders>
          </w:tcPr>
          <w:p w14:paraId="4CD7344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0,47</w:t>
            </w:r>
          </w:p>
        </w:tc>
        <w:tc>
          <w:tcPr>
            <w:tcW w:w="1355" w:type="dxa"/>
            <w:tcBorders>
              <w:top w:val="single" w:sz="4" w:space="0" w:color="000000"/>
              <w:left w:val="single" w:sz="4" w:space="0" w:color="000000"/>
              <w:bottom w:val="single" w:sz="4" w:space="0" w:color="000000"/>
              <w:right w:val="single" w:sz="4" w:space="0" w:color="000000"/>
            </w:tcBorders>
          </w:tcPr>
          <w:p w14:paraId="76FDE44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52C73F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156A308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5D4D52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101394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56FEBD3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16200,75</w:t>
            </w:r>
          </w:p>
        </w:tc>
      </w:tr>
      <w:tr w:rsidR="004B509D" w:rsidRPr="004B509D" w14:paraId="0AE29899"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7C70BD66"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20</w:t>
            </w:r>
          </w:p>
        </w:tc>
        <w:tc>
          <w:tcPr>
            <w:tcW w:w="918" w:type="dxa"/>
            <w:tcBorders>
              <w:top w:val="single" w:sz="4" w:space="0" w:color="000000"/>
              <w:left w:val="single" w:sz="4" w:space="0" w:color="000000"/>
              <w:bottom w:val="single" w:sz="4" w:space="0" w:color="000000"/>
              <w:right w:val="single" w:sz="4" w:space="0" w:color="000000"/>
            </w:tcBorders>
          </w:tcPr>
          <w:p w14:paraId="0C1EDB0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0,46</w:t>
            </w:r>
          </w:p>
        </w:tc>
        <w:tc>
          <w:tcPr>
            <w:tcW w:w="1355" w:type="dxa"/>
            <w:tcBorders>
              <w:top w:val="single" w:sz="4" w:space="0" w:color="000000"/>
              <w:left w:val="single" w:sz="4" w:space="0" w:color="000000"/>
              <w:bottom w:val="single" w:sz="4" w:space="0" w:color="000000"/>
              <w:right w:val="single" w:sz="4" w:space="0" w:color="000000"/>
            </w:tcBorders>
          </w:tcPr>
          <w:p w14:paraId="16C587D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2F8227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744ED1E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0ED8286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59286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3143A37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15577,65</w:t>
            </w:r>
          </w:p>
        </w:tc>
      </w:tr>
      <w:tr w:rsidR="004B509D" w:rsidRPr="004B509D" w14:paraId="6B6ED51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204D7EF"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21</w:t>
            </w:r>
          </w:p>
        </w:tc>
        <w:tc>
          <w:tcPr>
            <w:tcW w:w="918" w:type="dxa"/>
            <w:tcBorders>
              <w:top w:val="single" w:sz="4" w:space="0" w:color="000000"/>
              <w:left w:val="single" w:sz="4" w:space="0" w:color="000000"/>
              <w:bottom w:val="single" w:sz="4" w:space="0" w:color="000000"/>
              <w:right w:val="single" w:sz="4" w:space="0" w:color="000000"/>
            </w:tcBorders>
          </w:tcPr>
          <w:p w14:paraId="7EDCC80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0,44</w:t>
            </w:r>
          </w:p>
        </w:tc>
        <w:tc>
          <w:tcPr>
            <w:tcW w:w="1355" w:type="dxa"/>
            <w:tcBorders>
              <w:top w:val="single" w:sz="4" w:space="0" w:color="000000"/>
              <w:left w:val="single" w:sz="4" w:space="0" w:color="000000"/>
              <w:bottom w:val="single" w:sz="4" w:space="0" w:color="000000"/>
              <w:right w:val="single" w:sz="4" w:space="0" w:color="000000"/>
            </w:tcBorders>
          </w:tcPr>
          <w:p w14:paraId="76F3D84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03BD7E0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1797AE3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103B3F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61B32B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0C7479B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14978,51</w:t>
            </w:r>
          </w:p>
        </w:tc>
      </w:tr>
      <w:tr w:rsidR="004B509D" w:rsidRPr="004B509D" w14:paraId="66226C1B"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15F10116"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22</w:t>
            </w:r>
          </w:p>
        </w:tc>
        <w:tc>
          <w:tcPr>
            <w:tcW w:w="918" w:type="dxa"/>
            <w:tcBorders>
              <w:top w:val="single" w:sz="4" w:space="0" w:color="000000"/>
              <w:left w:val="single" w:sz="4" w:space="0" w:color="000000"/>
              <w:bottom w:val="single" w:sz="4" w:space="0" w:color="000000"/>
              <w:right w:val="single" w:sz="4" w:space="0" w:color="000000"/>
            </w:tcBorders>
          </w:tcPr>
          <w:p w14:paraId="59C3720C"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0,42</w:t>
            </w:r>
          </w:p>
        </w:tc>
        <w:tc>
          <w:tcPr>
            <w:tcW w:w="1355" w:type="dxa"/>
            <w:tcBorders>
              <w:top w:val="single" w:sz="4" w:space="0" w:color="000000"/>
              <w:left w:val="single" w:sz="4" w:space="0" w:color="000000"/>
              <w:bottom w:val="single" w:sz="4" w:space="0" w:color="000000"/>
              <w:right w:val="single" w:sz="4" w:space="0" w:color="000000"/>
            </w:tcBorders>
          </w:tcPr>
          <w:p w14:paraId="39FB140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703BDF9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43FE045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02F95EF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33BBF52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CB8BC7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14402,41</w:t>
            </w:r>
          </w:p>
        </w:tc>
      </w:tr>
      <w:tr w:rsidR="004B509D" w:rsidRPr="004B509D" w14:paraId="295BB861"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19A29F7"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23</w:t>
            </w:r>
          </w:p>
        </w:tc>
        <w:tc>
          <w:tcPr>
            <w:tcW w:w="918" w:type="dxa"/>
            <w:tcBorders>
              <w:top w:val="single" w:sz="4" w:space="0" w:color="000000"/>
              <w:left w:val="single" w:sz="4" w:space="0" w:color="000000"/>
              <w:bottom w:val="single" w:sz="4" w:space="0" w:color="000000"/>
              <w:right w:val="single" w:sz="4" w:space="0" w:color="000000"/>
            </w:tcBorders>
          </w:tcPr>
          <w:p w14:paraId="2248C0A0"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0,41</w:t>
            </w:r>
          </w:p>
        </w:tc>
        <w:tc>
          <w:tcPr>
            <w:tcW w:w="1355" w:type="dxa"/>
            <w:tcBorders>
              <w:top w:val="single" w:sz="4" w:space="0" w:color="000000"/>
              <w:left w:val="single" w:sz="4" w:space="0" w:color="000000"/>
              <w:bottom w:val="single" w:sz="4" w:space="0" w:color="000000"/>
              <w:right w:val="single" w:sz="4" w:space="0" w:color="000000"/>
            </w:tcBorders>
          </w:tcPr>
          <w:p w14:paraId="5C12701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4A625A5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3A30F32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02EE064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0074829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10C3247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13848,47</w:t>
            </w:r>
          </w:p>
        </w:tc>
      </w:tr>
      <w:tr w:rsidR="004B509D" w:rsidRPr="004B509D" w14:paraId="3BE583CE"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EBD3A4F"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24</w:t>
            </w:r>
          </w:p>
        </w:tc>
        <w:tc>
          <w:tcPr>
            <w:tcW w:w="918" w:type="dxa"/>
            <w:tcBorders>
              <w:top w:val="single" w:sz="4" w:space="0" w:color="000000"/>
              <w:left w:val="single" w:sz="4" w:space="0" w:color="000000"/>
              <w:bottom w:val="single" w:sz="4" w:space="0" w:color="000000"/>
              <w:right w:val="single" w:sz="4" w:space="0" w:color="000000"/>
            </w:tcBorders>
          </w:tcPr>
          <w:p w14:paraId="7C72C94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0,39</w:t>
            </w:r>
          </w:p>
        </w:tc>
        <w:tc>
          <w:tcPr>
            <w:tcW w:w="1355" w:type="dxa"/>
            <w:tcBorders>
              <w:top w:val="single" w:sz="4" w:space="0" w:color="000000"/>
              <w:left w:val="single" w:sz="4" w:space="0" w:color="000000"/>
              <w:bottom w:val="single" w:sz="4" w:space="0" w:color="000000"/>
              <w:right w:val="single" w:sz="4" w:space="0" w:color="000000"/>
            </w:tcBorders>
          </w:tcPr>
          <w:p w14:paraId="5AA0AE2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6146676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64F90A8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41165E9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236EC5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6015B59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13315,84</w:t>
            </w:r>
          </w:p>
        </w:tc>
      </w:tr>
      <w:tr w:rsidR="004B509D" w:rsidRPr="004B509D" w14:paraId="48E9D06A"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EFE570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25</w:t>
            </w:r>
          </w:p>
        </w:tc>
        <w:tc>
          <w:tcPr>
            <w:tcW w:w="918" w:type="dxa"/>
            <w:tcBorders>
              <w:top w:val="single" w:sz="4" w:space="0" w:color="000000"/>
              <w:left w:val="single" w:sz="4" w:space="0" w:color="000000"/>
              <w:bottom w:val="single" w:sz="4" w:space="0" w:color="000000"/>
              <w:right w:val="single" w:sz="4" w:space="0" w:color="000000"/>
            </w:tcBorders>
          </w:tcPr>
          <w:p w14:paraId="2E5D24D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0,38</w:t>
            </w:r>
          </w:p>
        </w:tc>
        <w:tc>
          <w:tcPr>
            <w:tcW w:w="1355" w:type="dxa"/>
            <w:tcBorders>
              <w:top w:val="single" w:sz="4" w:space="0" w:color="000000"/>
              <w:left w:val="single" w:sz="4" w:space="0" w:color="000000"/>
              <w:bottom w:val="single" w:sz="4" w:space="0" w:color="000000"/>
              <w:right w:val="single" w:sz="4" w:space="0" w:color="000000"/>
            </w:tcBorders>
          </w:tcPr>
          <w:p w14:paraId="465B5DFE"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A31A5D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1DB4681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2D0A60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0237EF4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36E34C1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12803,69</w:t>
            </w:r>
          </w:p>
        </w:tc>
      </w:tr>
      <w:tr w:rsidR="004B509D" w:rsidRPr="004B509D" w14:paraId="33C481D7"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4CED51BE"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26</w:t>
            </w:r>
          </w:p>
        </w:tc>
        <w:tc>
          <w:tcPr>
            <w:tcW w:w="918" w:type="dxa"/>
            <w:tcBorders>
              <w:top w:val="single" w:sz="4" w:space="0" w:color="000000"/>
              <w:left w:val="single" w:sz="4" w:space="0" w:color="000000"/>
              <w:bottom w:val="single" w:sz="4" w:space="0" w:color="000000"/>
              <w:right w:val="single" w:sz="4" w:space="0" w:color="000000"/>
            </w:tcBorders>
          </w:tcPr>
          <w:p w14:paraId="4765BAB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0,36</w:t>
            </w:r>
          </w:p>
        </w:tc>
        <w:tc>
          <w:tcPr>
            <w:tcW w:w="1355" w:type="dxa"/>
            <w:tcBorders>
              <w:top w:val="single" w:sz="4" w:space="0" w:color="000000"/>
              <w:left w:val="single" w:sz="4" w:space="0" w:color="000000"/>
              <w:bottom w:val="single" w:sz="4" w:space="0" w:color="000000"/>
              <w:right w:val="single" w:sz="4" w:space="0" w:color="000000"/>
            </w:tcBorders>
          </w:tcPr>
          <w:p w14:paraId="24B7FBE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4146CFF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54A404E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35DD0A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311AD80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6DDF8A2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12311,24</w:t>
            </w:r>
          </w:p>
        </w:tc>
      </w:tr>
      <w:tr w:rsidR="004B509D" w:rsidRPr="004B509D" w14:paraId="5DCA4E9B"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14B5F671"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27</w:t>
            </w:r>
          </w:p>
        </w:tc>
        <w:tc>
          <w:tcPr>
            <w:tcW w:w="918" w:type="dxa"/>
            <w:tcBorders>
              <w:top w:val="single" w:sz="4" w:space="0" w:color="000000"/>
              <w:left w:val="single" w:sz="4" w:space="0" w:color="000000"/>
              <w:bottom w:val="single" w:sz="4" w:space="0" w:color="000000"/>
              <w:right w:val="single" w:sz="4" w:space="0" w:color="000000"/>
            </w:tcBorders>
          </w:tcPr>
          <w:p w14:paraId="23BBFEA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0,35</w:t>
            </w:r>
          </w:p>
        </w:tc>
        <w:tc>
          <w:tcPr>
            <w:tcW w:w="1355" w:type="dxa"/>
            <w:tcBorders>
              <w:top w:val="single" w:sz="4" w:space="0" w:color="000000"/>
              <w:left w:val="single" w:sz="4" w:space="0" w:color="000000"/>
              <w:bottom w:val="single" w:sz="4" w:space="0" w:color="000000"/>
              <w:right w:val="single" w:sz="4" w:space="0" w:color="000000"/>
            </w:tcBorders>
          </w:tcPr>
          <w:p w14:paraId="7E252FF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73AD4A9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5A13E12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47B205C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1393ED3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2CFF6B7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11837,73</w:t>
            </w:r>
          </w:p>
        </w:tc>
      </w:tr>
      <w:tr w:rsidR="004B509D" w:rsidRPr="004B509D" w14:paraId="3DEFFA71"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53667C0"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28</w:t>
            </w:r>
          </w:p>
        </w:tc>
        <w:tc>
          <w:tcPr>
            <w:tcW w:w="918" w:type="dxa"/>
            <w:tcBorders>
              <w:top w:val="single" w:sz="4" w:space="0" w:color="000000"/>
              <w:left w:val="single" w:sz="4" w:space="0" w:color="000000"/>
              <w:bottom w:val="single" w:sz="4" w:space="0" w:color="000000"/>
              <w:right w:val="single" w:sz="4" w:space="0" w:color="000000"/>
            </w:tcBorders>
          </w:tcPr>
          <w:p w14:paraId="0337099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0,33</w:t>
            </w:r>
          </w:p>
        </w:tc>
        <w:tc>
          <w:tcPr>
            <w:tcW w:w="1355" w:type="dxa"/>
            <w:tcBorders>
              <w:top w:val="single" w:sz="4" w:space="0" w:color="000000"/>
              <w:left w:val="single" w:sz="4" w:space="0" w:color="000000"/>
              <w:bottom w:val="single" w:sz="4" w:space="0" w:color="000000"/>
              <w:right w:val="single" w:sz="4" w:space="0" w:color="000000"/>
            </w:tcBorders>
          </w:tcPr>
          <w:p w14:paraId="7178B63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EF2F7D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0A1B6CF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59311D5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4C3FA75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41037D7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11382,43</w:t>
            </w:r>
          </w:p>
        </w:tc>
      </w:tr>
      <w:tr w:rsidR="004B509D" w:rsidRPr="004B509D" w14:paraId="3D17D89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3A67A934"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29</w:t>
            </w:r>
          </w:p>
        </w:tc>
        <w:tc>
          <w:tcPr>
            <w:tcW w:w="918" w:type="dxa"/>
            <w:tcBorders>
              <w:top w:val="single" w:sz="4" w:space="0" w:color="000000"/>
              <w:left w:val="single" w:sz="4" w:space="0" w:color="000000"/>
              <w:bottom w:val="single" w:sz="4" w:space="0" w:color="000000"/>
              <w:right w:val="single" w:sz="4" w:space="0" w:color="000000"/>
            </w:tcBorders>
          </w:tcPr>
          <w:p w14:paraId="35D2F5C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0,32</w:t>
            </w:r>
          </w:p>
        </w:tc>
        <w:tc>
          <w:tcPr>
            <w:tcW w:w="1355" w:type="dxa"/>
            <w:tcBorders>
              <w:top w:val="single" w:sz="4" w:space="0" w:color="000000"/>
              <w:left w:val="single" w:sz="4" w:space="0" w:color="000000"/>
              <w:bottom w:val="single" w:sz="4" w:space="0" w:color="000000"/>
              <w:right w:val="single" w:sz="4" w:space="0" w:color="000000"/>
            </w:tcBorders>
          </w:tcPr>
          <w:p w14:paraId="792C7F0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3B1138C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1EBC2E6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344C951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79002FE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173A92A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10944,65</w:t>
            </w:r>
          </w:p>
        </w:tc>
      </w:tr>
      <w:tr w:rsidR="004B509D" w:rsidRPr="004B509D" w14:paraId="1A9BDC0E"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56DC27B6"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r w:rsidRPr="004B509D">
              <w:rPr>
                <w:rFonts w:ascii="Tahoma" w:hAnsi="Tahoma" w:cs="Tahoma"/>
                <w:sz w:val="16"/>
                <w:szCs w:val="16"/>
              </w:rPr>
              <w:t>30</w:t>
            </w:r>
          </w:p>
        </w:tc>
        <w:tc>
          <w:tcPr>
            <w:tcW w:w="918" w:type="dxa"/>
            <w:tcBorders>
              <w:top w:val="single" w:sz="4" w:space="0" w:color="000000"/>
              <w:left w:val="single" w:sz="4" w:space="0" w:color="000000"/>
              <w:bottom w:val="single" w:sz="4" w:space="0" w:color="000000"/>
              <w:right w:val="single" w:sz="4" w:space="0" w:color="000000"/>
            </w:tcBorders>
          </w:tcPr>
          <w:p w14:paraId="56EC66AE"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r w:rsidRPr="004B509D">
              <w:rPr>
                <w:rFonts w:ascii="Tahoma" w:hAnsi="Tahoma" w:cs="Tahoma"/>
                <w:sz w:val="16"/>
                <w:szCs w:val="16"/>
              </w:rPr>
              <w:t>0,31</w:t>
            </w:r>
          </w:p>
        </w:tc>
        <w:tc>
          <w:tcPr>
            <w:tcW w:w="1355" w:type="dxa"/>
            <w:tcBorders>
              <w:top w:val="single" w:sz="4" w:space="0" w:color="000000"/>
              <w:left w:val="single" w:sz="4" w:space="0" w:color="000000"/>
              <w:bottom w:val="single" w:sz="4" w:space="0" w:color="000000"/>
              <w:right w:val="single" w:sz="4" w:space="0" w:color="000000"/>
            </w:tcBorders>
          </w:tcPr>
          <w:p w14:paraId="462BFAD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33732,54</w:t>
            </w:r>
          </w:p>
        </w:tc>
        <w:tc>
          <w:tcPr>
            <w:tcW w:w="1354" w:type="dxa"/>
            <w:tcBorders>
              <w:top w:val="single" w:sz="4" w:space="0" w:color="000000"/>
              <w:left w:val="single" w:sz="4" w:space="0" w:color="000000"/>
              <w:bottom w:val="single" w:sz="4" w:space="0" w:color="000000"/>
              <w:right w:val="single" w:sz="4" w:space="0" w:color="000000"/>
            </w:tcBorders>
          </w:tcPr>
          <w:p w14:paraId="204253C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400,00</w:t>
            </w:r>
          </w:p>
        </w:tc>
        <w:tc>
          <w:tcPr>
            <w:tcW w:w="1355" w:type="dxa"/>
            <w:tcBorders>
              <w:top w:val="single" w:sz="4" w:space="0" w:color="000000"/>
              <w:left w:val="single" w:sz="4" w:space="0" w:color="000000"/>
              <w:bottom w:val="single" w:sz="4" w:space="0" w:color="000000"/>
              <w:right w:val="single" w:sz="4" w:space="0" w:color="000000"/>
            </w:tcBorders>
          </w:tcPr>
          <w:p w14:paraId="2B95056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4" w:type="dxa"/>
            <w:gridSpan w:val="3"/>
            <w:tcBorders>
              <w:top w:val="single" w:sz="4" w:space="0" w:color="000000"/>
              <w:left w:val="single" w:sz="4" w:space="0" w:color="000000"/>
              <w:bottom w:val="single" w:sz="4" w:space="0" w:color="000000"/>
              <w:right w:val="single" w:sz="4" w:space="0" w:color="000000"/>
            </w:tcBorders>
          </w:tcPr>
          <w:p w14:paraId="0EFD5A4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0,00</w:t>
            </w:r>
          </w:p>
        </w:tc>
        <w:tc>
          <w:tcPr>
            <w:tcW w:w="1355" w:type="dxa"/>
            <w:gridSpan w:val="2"/>
            <w:tcBorders>
              <w:top w:val="single" w:sz="4" w:space="0" w:color="000000"/>
              <w:left w:val="single" w:sz="4" w:space="0" w:color="000000"/>
              <w:bottom w:val="single" w:sz="4" w:space="0" w:color="000000"/>
              <w:right w:val="single" w:sz="4" w:space="0" w:color="000000"/>
            </w:tcBorders>
          </w:tcPr>
          <w:p w14:paraId="287BF93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34132,54</w:t>
            </w:r>
          </w:p>
        </w:tc>
        <w:tc>
          <w:tcPr>
            <w:tcW w:w="1354" w:type="dxa"/>
            <w:tcBorders>
              <w:top w:val="single" w:sz="4" w:space="0" w:color="000000"/>
              <w:left w:val="single" w:sz="4" w:space="0" w:color="000000"/>
              <w:bottom w:val="single" w:sz="4" w:space="0" w:color="000000"/>
              <w:right w:val="single" w:sz="4" w:space="0" w:color="000000"/>
            </w:tcBorders>
          </w:tcPr>
          <w:p w14:paraId="3714235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10523,70</w:t>
            </w:r>
          </w:p>
        </w:tc>
      </w:tr>
      <w:tr w:rsidR="00CF017A" w:rsidRPr="004B509D" w14:paraId="1605BA32" w14:textId="77777777" w:rsidTr="002C3B76">
        <w:trPr>
          <w:gridAfter w:val="2"/>
          <w:wAfter w:w="31" w:type="dxa"/>
          <w:trHeight w:hRule="exact" w:val="270"/>
        </w:trPr>
        <w:tc>
          <w:tcPr>
            <w:tcW w:w="910" w:type="dxa"/>
            <w:tcBorders>
              <w:top w:val="single" w:sz="4" w:space="0" w:color="000000"/>
              <w:left w:val="single" w:sz="4" w:space="0" w:color="000000"/>
              <w:bottom w:val="single" w:sz="4" w:space="0" w:color="000000"/>
              <w:right w:val="single" w:sz="4" w:space="0" w:color="000000"/>
            </w:tcBorders>
          </w:tcPr>
          <w:p w14:paraId="6855C1B3" w14:textId="77777777" w:rsidR="00CF017A" w:rsidRPr="004B509D" w:rsidRDefault="00CF017A" w:rsidP="002C3B76">
            <w:pPr>
              <w:widowControl w:val="0"/>
              <w:autoSpaceDE w:val="0"/>
              <w:autoSpaceDN w:val="0"/>
              <w:adjustRightInd w:val="0"/>
              <w:spacing w:before="30" w:line="220" w:lineRule="exact"/>
              <w:ind w:left="15"/>
              <w:jc w:val="center"/>
              <w:rPr>
                <w:rFonts w:ascii="Tahoma" w:hAnsi="Tahoma" w:cs="Tahoma"/>
                <w:sz w:val="24"/>
                <w:szCs w:val="24"/>
              </w:rPr>
            </w:pPr>
          </w:p>
        </w:tc>
        <w:tc>
          <w:tcPr>
            <w:tcW w:w="918" w:type="dxa"/>
            <w:tcBorders>
              <w:top w:val="single" w:sz="4" w:space="0" w:color="000000"/>
              <w:left w:val="single" w:sz="4" w:space="0" w:color="000000"/>
              <w:bottom w:val="single" w:sz="4" w:space="0" w:color="000000"/>
              <w:right w:val="single" w:sz="4" w:space="0" w:color="000000"/>
            </w:tcBorders>
          </w:tcPr>
          <w:p w14:paraId="3CF4EE3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4"/>
                <w:szCs w:val="24"/>
              </w:rPr>
            </w:pPr>
          </w:p>
        </w:tc>
        <w:tc>
          <w:tcPr>
            <w:tcW w:w="1355" w:type="dxa"/>
            <w:tcBorders>
              <w:top w:val="single" w:sz="4" w:space="0" w:color="000000"/>
              <w:left w:val="single" w:sz="4" w:space="0" w:color="000000"/>
              <w:bottom w:val="single" w:sz="4" w:space="0" w:color="000000"/>
              <w:right w:val="single" w:sz="4" w:space="0" w:color="000000"/>
            </w:tcBorders>
          </w:tcPr>
          <w:p w14:paraId="1B633C9A"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49188F26"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tcBorders>
              <w:top w:val="single" w:sz="4" w:space="0" w:color="000000"/>
              <w:left w:val="single" w:sz="4" w:space="0" w:color="000000"/>
              <w:bottom w:val="single" w:sz="4" w:space="0" w:color="000000"/>
              <w:right w:val="single" w:sz="4" w:space="0" w:color="000000"/>
            </w:tcBorders>
          </w:tcPr>
          <w:p w14:paraId="4E388F4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gridSpan w:val="3"/>
            <w:tcBorders>
              <w:top w:val="single" w:sz="4" w:space="0" w:color="000000"/>
              <w:left w:val="single" w:sz="4" w:space="0" w:color="000000"/>
              <w:bottom w:val="single" w:sz="4" w:space="0" w:color="000000"/>
              <w:right w:val="single" w:sz="4" w:space="0" w:color="000000"/>
            </w:tcBorders>
          </w:tcPr>
          <w:p w14:paraId="6ADD74E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5" w:type="dxa"/>
            <w:gridSpan w:val="2"/>
            <w:tcBorders>
              <w:top w:val="single" w:sz="4" w:space="0" w:color="000000"/>
              <w:left w:val="single" w:sz="4" w:space="0" w:color="000000"/>
              <w:bottom w:val="single" w:sz="4" w:space="0" w:color="000000"/>
              <w:right w:val="single" w:sz="4" w:space="0" w:color="000000"/>
            </w:tcBorders>
          </w:tcPr>
          <w:p w14:paraId="4CDAA127"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8"/>
                <w:szCs w:val="18"/>
              </w:rPr>
            </w:pPr>
          </w:p>
        </w:tc>
        <w:tc>
          <w:tcPr>
            <w:tcW w:w="1354" w:type="dxa"/>
            <w:tcBorders>
              <w:top w:val="single" w:sz="4" w:space="0" w:color="000000"/>
              <w:left w:val="single" w:sz="4" w:space="0" w:color="000000"/>
              <w:bottom w:val="single" w:sz="4" w:space="0" w:color="000000"/>
              <w:right w:val="single" w:sz="4" w:space="0" w:color="000000"/>
            </w:tcBorders>
          </w:tcPr>
          <w:p w14:paraId="7A6529E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670221,10</w:t>
            </w:r>
          </w:p>
        </w:tc>
      </w:tr>
    </w:tbl>
    <w:p w14:paraId="789BE549" w14:textId="4F772314" w:rsidR="00CF017A" w:rsidRPr="004B509D" w:rsidRDefault="00CF017A">
      <w:pPr>
        <w:rPr>
          <w:b/>
          <w:bCs/>
          <w:spacing w:val="60"/>
          <w:szCs w:val="22"/>
        </w:rPr>
      </w:pPr>
    </w:p>
    <w:p w14:paraId="288998F3" w14:textId="7D5C4E61" w:rsidR="00CF017A" w:rsidRPr="004B509D" w:rsidRDefault="00CF017A">
      <w:pPr>
        <w:rPr>
          <w:b/>
          <w:bCs/>
          <w:spacing w:val="60"/>
          <w:szCs w:val="22"/>
        </w:rPr>
      </w:pPr>
    </w:p>
    <w:p w14:paraId="5937D433" w14:textId="7B8A59D0" w:rsidR="00CF017A" w:rsidRPr="004B509D" w:rsidRDefault="00CF017A">
      <w:pPr>
        <w:rPr>
          <w:b/>
          <w:bCs/>
          <w:spacing w:val="60"/>
          <w:szCs w:val="22"/>
        </w:rPr>
      </w:pPr>
    </w:p>
    <w:p w14:paraId="05A481E5" w14:textId="2D19809B" w:rsidR="00CF017A" w:rsidRPr="004B509D" w:rsidRDefault="00CF017A">
      <w:pPr>
        <w:rPr>
          <w:b/>
          <w:bCs/>
          <w:spacing w:val="60"/>
          <w:szCs w:val="22"/>
        </w:rPr>
      </w:pPr>
    </w:p>
    <w:p w14:paraId="46677B92" w14:textId="59414C73" w:rsidR="00CF017A" w:rsidRPr="004B509D" w:rsidRDefault="00CF017A">
      <w:pPr>
        <w:rPr>
          <w:b/>
          <w:bCs/>
          <w:spacing w:val="60"/>
          <w:szCs w:val="22"/>
        </w:rPr>
      </w:pPr>
    </w:p>
    <w:p w14:paraId="391EB30A" w14:textId="758CA490" w:rsidR="00CF017A" w:rsidRPr="004B509D" w:rsidRDefault="00CF017A">
      <w:pPr>
        <w:rPr>
          <w:b/>
          <w:bCs/>
          <w:spacing w:val="60"/>
          <w:szCs w:val="22"/>
        </w:rPr>
      </w:pPr>
      <w:r w:rsidRPr="004B509D">
        <w:rPr>
          <w:b/>
          <w:bCs/>
          <w:spacing w:val="60"/>
          <w:szCs w:val="22"/>
        </w:rPr>
        <w:br w:type="page"/>
      </w:r>
    </w:p>
    <w:p w14:paraId="2F922764" w14:textId="77777777" w:rsidR="00CF017A" w:rsidRPr="004B509D" w:rsidRDefault="00CF017A">
      <w:pPr>
        <w:rPr>
          <w:b/>
          <w:bCs/>
          <w:spacing w:val="60"/>
          <w:szCs w:val="22"/>
        </w:rPr>
      </w:pPr>
    </w:p>
    <w:tbl>
      <w:tblPr>
        <w:tblW w:w="10006" w:type="dxa"/>
        <w:tblInd w:w="15" w:type="dxa"/>
        <w:tblLayout w:type="fixed"/>
        <w:tblCellMar>
          <w:left w:w="15" w:type="dxa"/>
          <w:right w:w="15" w:type="dxa"/>
        </w:tblCellMar>
        <w:tblLook w:val="0000" w:firstRow="0" w:lastRow="0" w:firstColumn="0" w:lastColumn="0" w:noHBand="0" w:noVBand="0"/>
      </w:tblPr>
      <w:tblGrid>
        <w:gridCol w:w="247"/>
        <w:gridCol w:w="1803"/>
        <w:gridCol w:w="1127"/>
        <w:gridCol w:w="903"/>
        <w:gridCol w:w="181"/>
        <w:gridCol w:w="45"/>
        <w:gridCol w:w="60"/>
        <w:gridCol w:w="241"/>
        <w:gridCol w:w="647"/>
        <w:gridCol w:w="180"/>
        <w:gridCol w:w="993"/>
        <w:gridCol w:w="135"/>
        <w:gridCol w:w="45"/>
        <w:gridCol w:w="992"/>
        <w:gridCol w:w="91"/>
        <w:gridCol w:w="89"/>
        <w:gridCol w:w="50"/>
        <w:gridCol w:w="944"/>
        <w:gridCol w:w="20"/>
        <w:gridCol w:w="26"/>
        <w:gridCol w:w="820"/>
        <w:gridCol w:w="311"/>
        <w:gridCol w:w="15"/>
        <w:gridCol w:w="20"/>
        <w:gridCol w:w="21"/>
      </w:tblGrid>
      <w:tr w:rsidR="004B509D" w:rsidRPr="004B509D" w14:paraId="00446EAE" w14:textId="77777777" w:rsidTr="002C3B76">
        <w:trPr>
          <w:gridAfter w:val="1"/>
          <w:wAfter w:w="21" w:type="dxa"/>
          <w:trHeight w:hRule="exact" w:val="278"/>
        </w:trPr>
        <w:tc>
          <w:tcPr>
            <w:tcW w:w="9985" w:type="dxa"/>
            <w:gridSpan w:val="24"/>
            <w:tcBorders>
              <w:top w:val="nil"/>
              <w:left w:val="nil"/>
              <w:bottom w:val="nil"/>
              <w:right w:val="nil"/>
            </w:tcBorders>
            <w:shd w:val="clear" w:color="auto" w:fill="99B4D1"/>
            <w:vAlign w:val="center"/>
          </w:tcPr>
          <w:p w14:paraId="3B4FD252" w14:textId="77777777" w:rsidR="00CF017A" w:rsidRPr="004B509D" w:rsidRDefault="00CF017A" w:rsidP="002C3B76">
            <w:pPr>
              <w:widowControl w:val="0"/>
              <w:autoSpaceDE w:val="0"/>
              <w:autoSpaceDN w:val="0"/>
              <w:adjustRightInd w:val="0"/>
              <w:spacing w:before="30" w:line="220" w:lineRule="exact"/>
              <w:ind w:left="15"/>
              <w:rPr>
                <w:rFonts w:ascii="Courier New" w:hAnsi="Courier New" w:cs="Courier New"/>
                <w:b/>
                <w:bCs/>
                <w:sz w:val="18"/>
                <w:szCs w:val="18"/>
              </w:rPr>
            </w:pPr>
          </w:p>
        </w:tc>
      </w:tr>
      <w:tr w:rsidR="004B509D" w:rsidRPr="004B509D" w14:paraId="087747C2" w14:textId="77777777" w:rsidTr="002C3B76">
        <w:trPr>
          <w:gridAfter w:val="3"/>
          <w:wAfter w:w="56" w:type="dxa"/>
          <w:trHeight w:hRule="exact" w:val="285"/>
        </w:trPr>
        <w:tc>
          <w:tcPr>
            <w:tcW w:w="9950" w:type="dxa"/>
            <w:gridSpan w:val="22"/>
            <w:tcBorders>
              <w:top w:val="nil"/>
              <w:left w:val="nil"/>
              <w:bottom w:val="nil"/>
              <w:right w:val="nil"/>
            </w:tcBorders>
            <w:shd w:val="clear" w:color="auto" w:fill="99B4D1"/>
          </w:tcPr>
          <w:p w14:paraId="5C56C959" w14:textId="77777777" w:rsidR="00CF017A" w:rsidRPr="004B509D" w:rsidRDefault="00CF017A" w:rsidP="002C3B76">
            <w:pPr>
              <w:widowControl w:val="0"/>
              <w:autoSpaceDE w:val="0"/>
              <w:autoSpaceDN w:val="0"/>
              <w:adjustRightInd w:val="0"/>
              <w:spacing w:before="30" w:line="323" w:lineRule="exact"/>
              <w:ind w:left="15"/>
              <w:jc w:val="center"/>
              <w:rPr>
                <w:rFonts w:ascii="Tahoma" w:hAnsi="Tahoma" w:cs="Tahoma"/>
                <w:sz w:val="24"/>
                <w:szCs w:val="24"/>
              </w:rPr>
            </w:pPr>
            <w:r w:rsidRPr="004B509D">
              <w:rPr>
                <w:rFonts w:ascii="Tahoma" w:hAnsi="Tahoma" w:cs="Tahoma"/>
                <w:sz w:val="24"/>
                <w:szCs w:val="24"/>
              </w:rPr>
              <w:t>PORÓWNANIE WARIANTÓW</w:t>
            </w:r>
          </w:p>
        </w:tc>
      </w:tr>
      <w:tr w:rsidR="004B509D" w:rsidRPr="004B509D" w14:paraId="5BE14479" w14:textId="77777777" w:rsidTr="002C3B76">
        <w:trPr>
          <w:gridAfter w:val="1"/>
          <w:wAfter w:w="21" w:type="dxa"/>
          <w:trHeight w:hRule="exact" w:val="322"/>
        </w:trPr>
        <w:tc>
          <w:tcPr>
            <w:tcW w:w="9985" w:type="dxa"/>
            <w:gridSpan w:val="24"/>
            <w:tcBorders>
              <w:top w:val="nil"/>
              <w:left w:val="nil"/>
              <w:bottom w:val="nil"/>
              <w:right w:val="nil"/>
            </w:tcBorders>
            <w:shd w:val="clear" w:color="auto" w:fill="99B4D1"/>
            <w:vAlign w:val="center"/>
          </w:tcPr>
          <w:p w14:paraId="630898F8" w14:textId="77777777" w:rsidR="00CF017A" w:rsidRPr="004B509D" w:rsidRDefault="00CF017A" w:rsidP="002C3B76">
            <w:pPr>
              <w:widowControl w:val="0"/>
              <w:autoSpaceDE w:val="0"/>
              <w:autoSpaceDN w:val="0"/>
              <w:adjustRightInd w:val="0"/>
              <w:spacing w:before="30" w:line="323" w:lineRule="exact"/>
              <w:ind w:left="15"/>
              <w:rPr>
                <w:rFonts w:ascii="Courier New" w:hAnsi="Courier New" w:cs="Courier New"/>
                <w:b/>
                <w:bCs/>
                <w:sz w:val="20"/>
              </w:rPr>
            </w:pPr>
          </w:p>
        </w:tc>
      </w:tr>
      <w:tr w:rsidR="004B509D" w:rsidRPr="004B509D" w14:paraId="40983610" w14:textId="77777777" w:rsidTr="002C3B76">
        <w:trPr>
          <w:gridAfter w:val="1"/>
          <w:wAfter w:w="21" w:type="dxa"/>
          <w:trHeight w:hRule="exact" w:val="225"/>
        </w:trPr>
        <w:tc>
          <w:tcPr>
            <w:tcW w:w="9985" w:type="dxa"/>
            <w:gridSpan w:val="24"/>
            <w:tcBorders>
              <w:top w:val="nil"/>
              <w:left w:val="nil"/>
              <w:bottom w:val="nil"/>
              <w:right w:val="nil"/>
            </w:tcBorders>
          </w:tcPr>
          <w:p w14:paraId="6C0CC2C0" w14:textId="77777777" w:rsidR="00CF017A" w:rsidRPr="004B509D" w:rsidRDefault="00CF017A" w:rsidP="002C3B76">
            <w:pPr>
              <w:widowControl w:val="0"/>
              <w:autoSpaceDE w:val="0"/>
              <w:autoSpaceDN w:val="0"/>
              <w:adjustRightInd w:val="0"/>
              <w:spacing w:before="30" w:line="323" w:lineRule="exact"/>
              <w:ind w:left="15"/>
              <w:rPr>
                <w:rFonts w:ascii="Tahoma" w:hAnsi="Tahoma" w:cs="Tahoma"/>
                <w:sz w:val="15"/>
                <w:szCs w:val="15"/>
              </w:rPr>
            </w:pPr>
          </w:p>
        </w:tc>
      </w:tr>
      <w:tr w:rsidR="004B509D" w:rsidRPr="004B509D" w14:paraId="13562DC2" w14:textId="77777777" w:rsidTr="002C3B76">
        <w:trPr>
          <w:gridAfter w:val="2"/>
          <w:wAfter w:w="41" w:type="dxa"/>
          <w:trHeight w:hRule="exact" w:val="315"/>
        </w:trPr>
        <w:tc>
          <w:tcPr>
            <w:tcW w:w="9965" w:type="dxa"/>
            <w:gridSpan w:val="23"/>
            <w:tcBorders>
              <w:top w:val="nil"/>
              <w:left w:val="nil"/>
              <w:bottom w:val="nil"/>
              <w:right w:val="nil"/>
            </w:tcBorders>
            <w:shd w:val="clear" w:color="auto" w:fill="000080"/>
            <w:vAlign w:val="center"/>
          </w:tcPr>
          <w:p w14:paraId="2A5ED676"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EMISJE ZANIECZYSZCZEŃ</w:t>
            </w:r>
          </w:p>
        </w:tc>
      </w:tr>
      <w:tr w:rsidR="004B509D" w:rsidRPr="004B509D" w14:paraId="0F38F466" w14:textId="77777777" w:rsidTr="002C3B76">
        <w:trPr>
          <w:gridAfter w:val="1"/>
          <w:wAfter w:w="21" w:type="dxa"/>
          <w:trHeight w:hRule="exact" w:val="255"/>
        </w:trPr>
        <w:tc>
          <w:tcPr>
            <w:tcW w:w="9985" w:type="dxa"/>
            <w:gridSpan w:val="24"/>
            <w:tcBorders>
              <w:top w:val="nil"/>
              <w:left w:val="nil"/>
              <w:bottom w:val="nil"/>
              <w:right w:val="nil"/>
            </w:tcBorders>
          </w:tcPr>
          <w:p w14:paraId="6C262A7D"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2A1EB598" w14:textId="77777777" w:rsidTr="002C3B76">
        <w:trPr>
          <w:gridAfter w:val="2"/>
          <w:wAfter w:w="41" w:type="dxa"/>
          <w:trHeight w:hRule="exact" w:val="300"/>
        </w:trPr>
        <w:tc>
          <w:tcPr>
            <w:tcW w:w="9965" w:type="dxa"/>
            <w:gridSpan w:val="23"/>
            <w:tcBorders>
              <w:top w:val="nil"/>
              <w:left w:val="nil"/>
              <w:bottom w:val="nil"/>
              <w:right w:val="nil"/>
            </w:tcBorders>
            <w:shd w:val="clear" w:color="auto" w:fill="007EAE"/>
            <w:vAlign w:val="center"/>
          </w:tcPr>
          <w:p w14:paraId="1704B19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OGRZEWANIE I WENTYLACJA</w:t>
            </w:r>
          </w:p>
        </w:tc>
      </w:tr>
      <w:tr w:rsidR="004B509D" w:rsidRPr="004B509D" w14:paraId="06BE0C7E" w14:textId="77777777" w:rsidTr="002C3B76">
        <w:trPr>
          <w:gridAfter w:val="1"/>
          <w:wAfter w:w="21" w:type="dxa"/>
          <w:trHeight w:hRule="exact" w:val="225"/>
        </w:trPr>
        <w:tc>
          <w:tcPr>
            <w:tcW w:w="9985" w:type="dxa"/>
            <w:gridSpan w:val="24"/>
            <w:tcBorders>
              <w:top w:val="nil"/>
              <w:left w:val="nil"/>
              <w:bottom w:val="nil"/>
              <w:right w:val="nil"/>
            </w:tcBorders>
          </w:tcPr>
          <w:p w14:paraId="77294EB9" w14:textId="77777777" w:rsidR="00CF017A" w:rsidRPr="004B509D" w:rsidRDefault="00CF017A" w:rsidP="002C3B76">
            <w:pPr>
              <w:rPr>
                <w:rFonts w:ascii="Tahoma" w:hAnsi="Tahoma" w:cs="Tahoma"/>
                <w:sz w:val="15"/>
                <w:szCs w:val="15"/>
              </w:rPr>
            </w:pPr>
          </w:p>
        </w:tc>
      </w:tr>
      <w:tr w:rsidR="004B509D" w:rsidRPr="004B509D" w14:paraId="320C0995" w14:textId="77777777" w:rsidTr="002C3B76">
        <w:trPr>
          <w:gridAfter w:val="2"/>
          <w:wAfter w:w="41" w:type="dxa"/>
          <w:trHeight w:hRule="exact" w:val="300"/>
        </w:trPr>
        <w:tc>
          <w:tcPr>
            <w:tcW w:w="9965" w:type="dxa"/>
            <w:gridSpan w:val="23"/>
            <w:tcBorders>
              <w:top w:val="nil"/>
              <w:left w:val="nil"/>
              <w:bottom w:val="nil"/>
              <w:right w:val="nil"/>
            </w:tcBorders>
            <w:shd w:val="clear" w:color="auto" w:fill="007EAE"/>
            <w:vAlign w:val="center"/>
          </w:tcPr>
          <w:p w14:paraId="43F1E5D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EMISJA ZANIECZYSZCZEŃ WE WSZYSTKICH SYSTEMACH Z PODZIAŁEM NA WARIANTY OBLICZEŃ</w:t>
            </w:r>
          </w:p>
        </w:tc>
      </w:tr>
      <w:tr w:rsidR="004B509D" w:rsidRPr="004B509D" w14:paraId="10D15308" w14:textId="77777777" w:rsidTr="002C3B76">
        <w:trPr>
          <w:gridAfter w:val="3"/>
          <w:wAfter w:w="56" w:type="dxa"/>
          <w:trHeight w:hRule="exact" w:val="3300"/>
        </w:trPr>
        <w:tc>
          <w:tcPr>
            <w:tcW w:w="9950" w:type="dxa"/>
            <w:gridSpan w:val="22"/>
            <w:tcBorders>
              <w:top w:val="nil"/>
              <w:left w:val="nil"/>
              <w:bottom w:val="nil"/>
              <w:right w:val="nil"/>
            </w:tcBorders>
          </w:tcPr>
          <w:p w14:paraId="12D858BF"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443F1EE2" wp14:editId="44908A4F">
                  <wp:extent cx="4939665" cy="1640840"/>
                  <wp:effectExtent l="1905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5C24FE30" w14:textId="77777777" w:rsidTr="002C3B76">
        <w:trPr>
          <w:gridAfter w:val="3"/>
          <w:wAfter w:w="56" w:type="dxa"/>
          <w:trHeight w:hRule="exact" w:val="413"/>
        </w:trPr>
        <w:tc>
          <w:tcPr>
            <w:tcW w:w="2050"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496B23D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OPIS</w:t>
            </w:r>
          </w:p>
        </w:tc>
        <w:tc>
          <w:tcPr>
            <w:tcW w:w="1127"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E4B937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SO2</w:t>
            </w:r>
            <w:r w:rsidRPr="004B509D">
              <w:rPr>
                <w:rFonts w:ascii="Tahoma" w:hAnsi="Tahoma" w:cs="Tahoma"/>
                <w:sz w:val="12"/>
                <w:szCs w:val="12"/>
              </w:rPr>
              <w:br/>
              <w:t>kg/rok</w:t>
            </w:r>
          </w:p>
        </w:tc>
        <w:tc>
          <w:tcPr>
            <w:tcW w:w="1129"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2465800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NO2</w:t>
            </w:r>
            <w:r w:rsidRPr="004B509D">
              <w:rPr>
                <w:rFonts w:ascii="Tahoma" w:hAnsi="Tahoma" w:cs="Tahoma"/>
                <w:sz w:val="12"/>
                <w:szCs w:val="12"/>
              </w:rPr>
              <w:br/>
              <w:t>kg/rok</w:t>
            </w:r>
          </w:p>
        </w:tc>
        <w:tc>
          <w:tcPr>
            <w:tcW w:w="1128"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64ED0B58"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CO</w:t>
            </w:r>
            <w:r w:rsidRPr="004B509D">
              <w:rPr>
                <w:rFonts w:ascii="Tahoma" w:hAnsi="Tahoma" w:cs="Tahoma"/>
                <w:sz w:val="12"/>
                <w:szCs w:val="12"/>
              </w:rPr>
              <w:br/>
              <w:t>kg/rok</w:t>
            </w:r>
          </w:p>
        </w:tc>
        <w:tc>
          <w:tcPr>
            <w:tcW w:w="1128"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74D90C6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4"/>
                <w:szCs w:val="24"/>
              </w:rPr>
            </w:pPr>
            <w:r w:rsidRPr="004B509D">
              <w:rPr>
                <w:rFonts w:ascii="Tahoma" w:hAnsi="Tahoma" w:cs="Tahoma"/>
                <w:sz w:val="12"/>
                <w:szCs w:val="12"/>
              </w:rPr>
              <w:t>CO2</w:t>
            </w:r>
            <w:r w:rsidRPr="004B509D">
              <w:rPr>
                <w:rFonts w:ascii="Tahoma" w:hAnsi="Tahoma" w:cs="Tahoma"/>
                <w:sz w:val="12"/>
                <w:szCs w:val="12"/>
              </w:rPr>
              <w:br/>
              <w:t>kg/rok</w:t>
            </w:r>
          </w:p>
        </w:tc>
        <w:tc>
          <w:tcPr>
            <w:tcW w:w="1128" w:type="dxa"/>
            <w:gridSpan w:val="3"/>
            <w:tcBorders>
              <w:top w:val="single" w:sz="4" w:space="0" w:color="000000"/>
              <w:left w:val="single" w:sz="4" w:space="0" w:color="000000"/>
              <w:bottom w:val="single" w:sz="4" w:space="0" w:color="000000"/>
              <w:right w:val="single" w:sz="4" w:space="0" w:color="000000"/>
            </w:tcBorders>
            <w:shd w:val="clear" w:color="auto" w:fill="E4E4E4"/>
            <w:vAlign w:val="center"/>
          </w:tcPr>
          <w:p w14:paraId="45BDB8A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PYŁY</w:t>
            </w:r>
            <w:r w:rsidRPr="004B509D">
              <w:rPr>
                <w:rFonts w:ascii="Tahoma" w:hAnsi="Tahoma" w:cs="Tahoma"/>
                <w:sz w:val="12"/>
                <w:szCs w:val="12"/>
              </w:rPr>
              <w:br/>
              <w:t>kg/rok</w:t>
            </w:r>
          </w:p>
        </w:tc>
        <w:tc>
          <w:tcPr>
            <w:tcW w:w="1129" w:type="dxa"/>
            <w:gridSpan w:val="5"/>
            <w:tcBorders>
              <w:top w:val="single" w:sz="4" w:space="0" w:color="000000"/>
              <w:left w:val="single" w:sz="4" w:space="0" w:color="000000"/>
              <w:bottom w:val="single" w:sz="4" w:space="0" w:color="000000"/>
              <w:right w:val="single" w:sz="4" w:space="0" w:color="000000"/>
            </w:tcBorders>
            <w:shd w:val="clear" w:color="auto" w:fill="E4E4E4"/>
            <w:vAlign w:val="center"/>
          </w:tcPr>
          <w:p w14:paraId="1A62254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SADZA</w:t>
            </w:r>
            <w:r w:rsidRPr="004B509D">
              <w:rPr>
                <w:rFonts w:ascii="Tahoma" w:hAnsi="Tahoma" w:cs="Tahoma"/>
                <w:sz w:val="12"/>
                <w:szCs w:val="12"/>
              </w:rPr>
              <w:br/>
              <w:t>kg/rok</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E4E4E4"/>
            <w:vAlign w:val="center"/>
          </w:tcPr>
          <w:p w14:paraId="423DE91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BAP</w:t>
            </w:r>
            <w:r w:rsidRPr="004B509D">
              <w:rPr>
                <w:rFonts w:ascii="Tahoma" w:hAnsi="Tahoma" w:cs="Tahoma"/>
                <w:sz w:val="12"/>
                <w:szCs w:val="12"/>
              </w:rPr>
              <w:br/>
              <w:t>kg/rok</w:t>
            </w:r>
          </w:p>
        </w:tc>
      </w:tr>
      <w:tr w:rsidR="004B509D" w:rsidRPr="004B509D" w14:paraId="76622A98"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FF0000"/>
          </w:tcPr>
          <w:p w14:paraId="12384C8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1803" w:type="dxa"/>
            <w:tcBorders>
              <w:top w:val="single" w:sz="4" w:space="0" w:color="000000"/>
              <w:left w:val="nil"/>
              <w:bottom w:val="single" w:sz="4" w:space="0" w:color="000000"/>
              <w:right w:val="single" w:sz="4" w:space="0" w:color="000000"/>
            </w:tcBorders>
          </w:tcPr>
          <w:p w14:paraId="14DDCA9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27" w:type="dxa"/>
            <w:tcBorders>
              <w:top w:val="single" w:sz="4" w:space="0" w:color="000000"/>
              <w:left w:val="single" w:sz="4" w:space="0" w:color="000000"/>
              <w:bottom w:val="single" w:sz="4" w:space="0" w:color="000000"/>
              <w:right w:val="single" w:sz="4" w:space="0" w:color="000000"/>
            </w:tcBorders>
          </w:tcPr>
          <w:p w14:paraId="1BB2B98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105,443</w:t>
            </w:r>
          </w:p>
        </w:tc>
        <w:tc>
          <w:tcPr>
            <w:tcW w:w="1129" w:type="dxa"/>
            <w:gridSpan w:val="3"/>
            <w:tcBorders>
              <w:top w:val="single" w:sz="4" w:space="0" w:color="000000"/>
              <w:left w:val="single" w:sz="4" w:space="0" w:color="000000"/>
              <w:bottom w:val="single" w:sz="4" w:space="0" w:color="000000"/>
              <w:right w:val="single" w:sz="4" w:space="0" w:color="000000"/>
            </w:tcBorders>
          </w:tcPr>
          <w:p w14:paraId="32838D37"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59,043</w:t>
            </w:r>
          </w:p>
        </w:tc>
        <w:tc>
          <w:tcPr>
            <w:tcW w:w="1128" w:type="dxa"/>
            <w:gridSpan w:val="4"/>
            <w:tcBorders>
              <w:top w:val="single" w:sz="4" w:space="0" w:color="000000"/>
              <w:left w:val="single" w:sz="4" w:space="0" w:color="000000"/>
              <w:bottom w:val="single" w:sz="4" w:space="0" w:color="000000"/>
              <w:right w:val="single" w:sz="4" w:space="0" w:color="000000"/>
            </w:tcBorders>
          </w:tcPr>
          <w:p w14:paraId="7BCD3A6A"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3,814</w:t>
            </w:r>
          </w:p>
        </w:tc>
        <w:tc>
          <w:tcPr>
            <w:tcW w:w="1128" w:type="dxa"/>
            <w:gridSpan w:val="2"/>
            <w:tcBorders>
              <w:top w:val="single" w:sz="4" w:space="0" w:color="000000"/>
              <w:left w:val="single" w:sz="4" w:space="0" w:color="000000"/>
              <w:bottom w:val="single" w:sz="4" w:space="0" w:color="000000"/>
              <w:right w:val="single" w:sz="4" w:space="0" w:color="000000"/>
            </w:tcBorders>
          </w:tcPr>
          <w:p w14:paraId="0B46E0A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45 619,76</w:t>
            </w:r>
          </w:p>
        </w:tc>
        <w:tc>
          <w:tcPr>
            <w:tcW w:w="1128" w:type="dxa"/>
            <w:gridSpan w:val="3"/>
            <w:tcBorders>
              <w:top w:val="single" w:sz="4" w:space="0" w:color="000000"/>
              <w:left w:val="single" w:sz="4" w:space="0" w:color="000000"/>
              <w:bottom w:val="single" w:sz="4" w:space="0" w:color="000000"/>
              <w:right w:val="single" w:sz="4" w:space="0" w:color="000000"/>
            </w:tcBorders>
          </w:tcPr>
          <w:p w14:paraId="39245E8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1,8677</w:t>
            </w:r>
          </w:p>
        </w:tc>
        <w:tc>
          <w:tcPr>
            <w:tcW w:w="1129" w:type="dxa"/>
            <w:gridSpan w:val="5"/>
            <w:tcBorders>
              <w:top w:val="single" w:sz="4" w:space="0" w:color="000000"/>
              <w:left w:val="single" w:sz="4" w:space="0" w:color="000000"/>
              <w:bottom w:val="single" w:sz="4" w:space="0" w:color="000000"/>
              <w:right w:val="single" w:sz="4" w:space="0" w:color="000000"/>
            </w:tcBorders>
          </w:tcPr>
          <w:p w14:paraId="434B12F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31" w:type="dxa"/>
            <w:gridSpan w:val="2"/>
            <w:tcBorders>
              <w:top w:val="single" w:sz="4" w:space="0" w:color="000000"/>
              <w:left w:val="single" w:sz="4" w:space="0" w:color="000000"/>
              <w:bottom w:val="single" w:sz="4" w:space="0" w:color="000000"/>
              <w:right w:val="single" w:sz="4" w:space="0" w:color="000000"/>
            </w:tcBorders>
          </w:tcPr>
          <w:p w14:paraId="3222A6B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383198CE"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2F08F5F1"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1803" w:type="dxa"/>
            <w:tcBorders>
              <w:top w:val="single" w:sz="4" w:space="0" w:color="000000"/>
              <w:left w:val="nil"/>
              <w:bottom w:val="single" w:sz="4" w:space="0" w:color="000000"/>
              <w:right w:val="single" w:sz="4" w:space="0" w:color="000000"/>
            </w:tcBorders>
          </w:tcPr>
          <w:p w14:paraId="05CFE79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27" w:type="dxa"/>
            <w:tcBorders>
              <w:top w:val="single" w:sz="4" w:space="0" w:color="000000"/>
              <w:left w:val="single" w:sz="4" w:space="0" w:color="000000"/>
              <w:bottom w:val="single" w:sz="4" w:space="0" w:color="000000"/>
              <w:right w:val="single" w:sz="4" w:space="0" w:color="000000"/>
            </w:tcBorders>
          </w:tcPr>
          <w:p w14:paraId="13F502F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32,264</w:t>
            </w:r>
          </w:p>
        </w:tc>
        <w:tc>
          <w:tcPr>
            <w:tcW w:w="1129" w:type="dxa"/>
            <w:gridSpan w:val="3"/>
            <w:tcBorders>
              <w:top w:val="single" w:sz="4" w:space="0" w:color="000000"/>
              <w:left w:val="single" w:sz="4" w:space="0" w:color="000000"/>
              <w:bottom w:val="single" w:sz="4" w:space="0" w:color="000000"/>
              <w:right w:val="single" w:sz="4" w:space="0" w:color="000000"/>
            </w:tcBorders>
          </w:tcPr>
          <w:p w14:paraId="397FBFE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40,892</w:t>
            </w:r>
          </w:p>
        </w:tc>
        <w:tc>
          <w:tcPr>
            <w:tcW w:w="1128" w:type="dxa"/>
            <w:gridSpan w:val="4"/>
            <w:tcBorders>
              <w:top w:val="single" w:sz="4" w:space="0" w:color="000000"/>
              <w:left w:val="single" w:sz="4" w:space="0" w:color="000000"/>
              <w:bottom w:val="single" w:sz="4" w:space="0" w:color="000000"/>
              <w:right w:val="single" w:sz="4" w:space="0" w:color="000000"/>
            </w:tcBorders>
          </w:tcPr>
          <w:p w14:paraId="74F1082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3,537</w:t>
            </w:r>
          </w:p>
        </w:tc>
        <w:tc>
          <w:tcPr>
            <w:tcW w:w="1128" w:type="dxa"/>
            <w:gridSpan w:val="2"/>
            <w:tcBorders>
              <w:top w:val="single" w:sz="4" w:space="0" w:color="000000"/>
              <w:left w:val="single" w:sz="4" w:space="0" w:color="000000"/>
              <w:bottom w:val="single" w:sz="4" w:space="0" w:color="000000"/>
              <w:right w:val="single" w:sz="4" w:space="0" w:color="000000"/>
            </w:tcBorders>
          </w:tcPr>
          <w:p w14:paraId="5DD1E1A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43 273,73</w:t>
            </w:r>
          </w:p>
        </w:tc>
        <w:tc>
          <w:tcPr>
            <w:tcW w:w="1128" w:type="dxa"/>
            <w:gridSpan w:val="3"/>
            <w:tcBorders>
              <w:top w:val="single" w:sz="4" w:space="0" w:color="000000"/>
              <w:left w:val="single" w:sz="4" w:space="0" w:color="000000"/>
              <w:bottom w:val="single" w:sz="4" w:space="0" w:color="000000"/>
              <w:right w:val="single" w:sz="4" w:space="0" w:color="000000"/>
            </w:tcBorders>
          </w:tcPr>
          <w:p w14:paraId="57CBCE9D"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0,8912</w:t>
            </w:r>
          </w:p>
        </w:tc>
        <w:tc>
          <w:tcPr>
            <w:tcW w:w="1129" w:type="dxa"/>
            <w:gridSpan w:val="5"/>
            <w:tcBorders>
              <w:top w:val="single" w:sz="4" w:space="0" w:color="000000"/>
              <w:left w:val="single" w:sz="4" w:space="0" w:color="000000"/>
              <w:bottom w:val="single" w:sz="4" w:space="0" w:color="000000"/>
              <w:right w:val="single" w:sz="4" w:space="0" w:color="000000"/>
            </w:tcBorders>
          </w:tcPr>
          <w:p w14:paraId="40C2474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31" w:type="dxa"/>
            <w:gridSpan w:val="2"/>
            <w:tcBorders>
              <w:top w:val="single" w:sz="4" w:space="0" w:color="000000"/>
              <w:left w:val="single" w:sz="4" w:space="0" w:color="000000"/>
              <w:bottom w:val="single" w:sz="4" w:space="0" w:color="000000"/>
              <w:right w:val="single" w:sz="4" w:space="0" w:color="000000"/>
            </w:tcBorders>
          </w:tcPr>
          <w:p w14:paraId="783584B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r>
      <w:tr w:rsidR="004B509D" w:rsidRPr="004B509D" w14:paraId="1A8F7963" w14:textId="77777777" w:rsidTr="002C3B76">
        <w:trPr>
          <w:gridAfter w:val="1"/>
          <w:wAfter w:w="21" w:type="dxa"/>
          <w:trHeight w:hRule="exact" w:val="225"/>
        </w:trPr>
        <w:tc>
          <w:tcPr>
            <w:tcW w:w="9985" w:type="dxa"/>
            <w:gridSpan w:val="24"/>
            <w:tcBorders>
              <w:top w:val="nil"/>
              <w:left w:val="nil"/>
              <w:bottom w:val="nil"/>
              <w:right w:val="nil"/>
            </w:tcBorders>
          </w:tcPr>
          <w:p w14:paraId="61BFEA61"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5"/>
                <w:szCs w:val="15"/>
              </w:rPr>
            </w:pPr>
          </w:p>
        </w:tc>
      </w:tr>
      <w:tr w:rsidR="004B509D" w:rsidRPr="004B509D" w14:paraId="1880C5F3" w14:textId="77777777" w:rsidTr="002C3B76">
        <w:trPr>
          <w:gridAfter w:val="2"/>
          <w:wAfter w:w="41" w:type="dxa"/>
          <w:trHeight w:hRule="exact" w:val="315"/>
        </w:trPr>
        <w:tc>
          <w:tcPr>
            <w:tcW w:w="9965" w:type="dxa"/>
            <w:gridSpan w:val="23"/>
            <w:tcBorders>
              <w:top w:val="nil"/>
              <w:left w:val="nil"/>
              <w:bottom w:val="nil"/>
              <w:right w:val="nil"/>
            </w:tcBorders>
            <w:shd w:val="clear" w:color="auto" w:fill="000080"/>
            <w:vAlign w:val="center"/>
          </w:tcPr>
          <w:p w14:paraId="0D307EE5"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ZUŻYCIE PALIW</w:t>
            </w:r>
          </w:p>
        </w:tc>
      </w:tr>
      <w:tr w:rsidR="004B509D" w:rsidRPr="004B509D" w14:paraId="11D4DD07" w14:textId="77777777" w:rsidTr="002C3B76">
        <w:trPr>
          <w:gridAfter w:val="1"/>
          <w:wAfter w:w="21" w:type="dxa"/>
          <w:trHeight w:hRule="exact" w:val="255"/>
        </w:trPr>
        <w:tc>
          <w:tcPr>
            <w:tcW w:w="9985" w:type="dxa"/>
            <w:gridSpan w:val="24"/>
            <w:tcBorders>
              <w:top w:val="nil"/>
              <w:left w:val="nil"/>
              <w:bottom w:val="nil"/>
              <w:right w:val="nil"/>
            </w:tcBorders>
          </w:tcPr>
          <w:p w14:paraId="1F36BBF1"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044F910F" w14:textId="77777777" w:rsidTr="002C3B76">
        <w:trPr>
          <w:gridAfter w:val="2"/>
          <w:wAfter w:w="41" w:type="dxa"/>
          <w:trHeight w:hRule="exact" w:val="300"/>
        </w:trPr>
        <w:tc>
          <w:tcPr>
            <w:tcW w:w="9965" w:type="dxa"/>
            <w:gridSpan w:val="23"/>
            <w:tcBorders>
              <w:top w:val="nil"/>
              <w:left w:val="nil"/>
              <w:bottom w:val="nil"/>
              <w:right w:val="nil"/>
            </w:tcBorders>
            <w:shd w:val="clear" w:color="auto" w:fill="007EAE"/>
            <w:vAlign w:val="center"/>
          </w:tcPr>
          <w:p w14:paraId="2E300C2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ZUŻYCIE PALIW WE WSZYSTKICH SYSTEMACH Z PODZIAŁEM NA WARIANTY OBLICZEŃ</w:t>
            </w:r>
          </w:p>
        </w:tc>
      </w:tr>
      <w:tr w:rsidR="004B509D" w:rsidRPr="004B509D" w14:paraId="79CD7936" w14:textId="77777777" w:rsidTr="002C3B76">
        <w:trPr>
          <w:gridAfter w:val="3"/>
          <w:wAfter w:w="56" w:type="dxa"/>
          <w:trHeight w:hRule="exact" w:val="3300"/>
        </w:trPr>
        <w:tc>
          <w:tcPr>
            <w:tcW w:w="9950" w:type="dxa"/>
            <w:gridSpan w:val="22"/>
            <w:tcBorders>
              <w:top w:val="nil"/>
              <w:left w:val="nil"/>
              <w:bottom w:val="nil"/>
              <w:right w:val="nil"/>
            </w:tcBorders>
          </w:tcPr>
          <w:p w14:paraId="7B7CB234"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7816DA1A" wp14:editId="1FBA1CBF">
                  <wp:extent cx="4939665" cy="1640840"/>
                  <wp:effectExtent l="19050" t="0" r="0"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0B9ADEE3" w14:textId="77777777" w:rsidTr="002C3B76">
        <w:trPr>
          <w:gridAfter w:val="3"/>
          <w:wAfter w:w="56" w:type="dxa"/>
          <w:trHeight w:hRule="exact" w:val="210"/>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5AB0046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2DA6B48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51" w:type="dxa"/>
            <w:gridSpan w:val="8"/>
            <w:tcBorders>
              <w:top w:val="single" w:sz="4" w:space="0" w:color="000000"/>
              <w:left w:val="single" w:sz="4" w:space="0" w:color="000000"/>
              <w:bottom w:val="single" w:sz="4" w:space="0" w:color="000000"/>
              <w:right w:val="single" w:sz="4" w:space="0" w:color="000000"/>
            </w:tcBorders>
            <w:shd w:val="clear" w:color="auto" w:fill="E4E4E4"/>
            <w:vAlign w:val="center"/>
          </w:tcPr>
          <w:p w14:paraId="6F6833DF"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70218440"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FFD700"/>
          </w:tcPr>
          <w:p w14:paraId="4F655B1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03" w:type="dxa"/>
            <w:gridSpan w:val="21"/>
            <w:tcBorders>
              <w:top w:val="single" w:sz="4" w:space="0" w:color="000000"/>
              <w:left w:val="nil"/>
              <w:bottom w:val="single" w:sz="4" w:space="0" w:color="000000"/>
              <w:right w:val="single" w:sz="4" w:space="0" w:color="000000"/>
            </w:tcBorders>
          </w:tcPr>
          <w:p w14:paraId="7E647D22"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r>
      <w:tr w:rsidR="004B509D" w:rsidRPr="004B509D" w14:paraId="6D142EF2" w14:textId="77777777" w:rsidTr="002C3B76">
        <w:trPr>
          <w:gridAfter w:val="3"/>
          <w:wAfter w:w="56" w:type="dxa"/>
          <w:trHeight w:hRule="exact" w:val="270"/>
        </w:trPr>
        <w:tc>
          <w:tcPr>
            <w:tcW w:w="4366" w:type="dxa"/>
            <w:gridSpan w:val="7"/>
            <w:tcBorders>
              <w:top w:val="nil"/>
              <w:left w:val="nil"/>
              <w:bottom w:val="nil"/>
              <w:right w:val="nil"/>
            </w:tcBorders>
          </w:tcPr>
          <w:p w14:paraId="50DB71A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FF0000"/>
          </w:tcPr>
          <w:p w14:paraId="0DA4DF6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091A447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74" w:type="dxa"/>
            <w:gridSpan w:val="4"/>
            <w:tcBorders>
              <w:top w:val="single" w:sz="4" w:space="0" w:color="000000"/>
              <w:left w:val="single" w:sz="4" w:space="0" w:color="000000"/>
              <w:bottom w:val="single" w:sz="4" w:space="0" w:color="000000"/>
              <w:right w:val="nil"/>
            </w:tcBorders>
          </w:tcPr>
          <w:p w14:paraId="4FC0390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206,58</w:t>
            </w:r>
          </w:p>
        </w:tc>
        <w:tc>
          <w:tcPr>
            <w:tcW w:w="1177" w:type="dxa"/>
            <w:gridSpan w:val="4"/>
            <w:tcBorders>
              <w:top w:val="single" w:sz="4" w:space="0" w:color="000000"/>
              <w:left w:val="nil"/>
              <w:bottom w:val="single" w:sz="4" w:space="0" w:color="000000"/>
              <w:right w:val="single" w:sz="4" w:space="0" w:color="000000"/>
            </w:tcBorders>
          </w:tcPr>
          <w:p w14:paraId="1C57BDAC"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GJ</w:t>
            </w:r>
          </w:p>
        </w:tc>
      </w:tr>
      <w:tr w:rsidR="004B509D" w:rsidRPr="004B509D" w14:paraId="32A9425B" w14:textId="77777777" w:rsidTr="002C3B76">
        <w:trPr>
          <w:gridAfter w:val="3"/>
          <w:wAfter w:w="56" w:type="dxa"/>
          <w:trHeight w:hRule="exact" w:val="225"/>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3A59F459"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27FFCCA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51" w:type="dxa"/>
            <w:gridSpan w:val="8"/>
            <w:tcBorders>
              <w:top w:val="single" w:sz="4" w:space="0" w:color="000000"/>
              <w:left w:val="single" w:sz="4" w:space="0" w:color="000000"/>
              <w:bottom w:val="single" w:sz="4" w:space="0" w:color="000000"/>
              <w:right w:val="single" w:sz="4" w:space="0" w:color="000000"/>
            </w:tcBorders>
            <w:shd w:val="clear" w:color="auto" w:fill="E4E4E4"/>
            <w:vAlign w:val="center"/>
          </w:tcPr>
          <w:p w14:paraId="1B5BFA97"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5EF98F18"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1E90FF"/>
          </w:tcPr>
          <w:p w14:paraId="22636C2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03" w:type="dxa"/>
            <w:gridSpan w:val="21"/>
            <w:tcBorders>
              <w:top w:val="single" w:sz="4" w:space="0" w:color="000000"/>
              <w:left w:val="nil"/>
              <w:bottom w:val="single" w:sz="4" w:space="0" w:color="000000"/>
              <w:right w:val="single" w:sz="4" w:space="0" w:color="000000"/>
            </w:tcBorders>
          </w:tcPr>
          <w:p w14:paraId="5B3A19B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r>
      <w:tr w:rsidR="004B509D" w:rsidRPr="004B509D" w14:paraId="0EFC3DFD" w14:textId="77777777" w:rsidTr="002C3B76">
        <w:trPr>
          <w:gridAfter w:val="3"/>
          <w:wAfter w:w="56" w:type="dxa"/>
          <w:trHeight w:hRule="exact" w:val="270"/>
        </w:trPr>
        <w:tc>
          <w:tcPr>
            <w:tcW w:w="4366" w:type="dxa"/>
            <w:gridSpan w:val="7"/>
            <w:vMerge w:val="restart"/>
            <w:tcBorders>
              <w:top w:val="nil"/>
              <w:left w:val="nil"/>
              <w:bottom w:val="nil"/>
              <w:right w:val="nil"/>
            </w:tcBorders>
          </w:tcPr>
          <w:p w14:paraId="26F3711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FF0000"/>
          </w:tcPr>
          <w:p w14:paraId="64469CB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03F69051"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74" w:type="dxa"/>
            <w:gridSpan w:val="4"/>
            <w:tcBorders>
              <w:top w:val="single" w:sz="4" w:space="0" w:color="000000"/>
              <w:left w:val="single" w:sz="4" w:space="0" w:color="000000"/>
              <w:bottom w:val="single" w:sz="4" w:space="0" w:color="000000"/>
              <w:right w:val="nil"/>
            </w:tcBorders>
          </w:tcPr>
          <w:p w14:paraId="250B2E9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27 730,14</w:t>
            </w:r>
          </w:p>
        </w:tc>
        <w:tc>
          <w:tcPr>
            <w:tcW w:w="1177" w:type="dxa"/>
            <w:gridSpan w:val="4"/>
            <w:tcBorders>
              <w:top w:val="single" w:sz="4" w:space="0" w:color="000000"/>
              <w:left w:val="nil"/>
              <w:bottom w:val="single" w:sz="4" w:space="0" w:color="000000"/>
              <w:right w:val="single" w:sz="4" w:space="0" w:color="000000"/>
            </w:tcBorders>
          </w:tcPr>
          <w:p w14:paraId="39085045"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kWh</w:t>
            </w:r>
          </w:p>
        </w:tc>
      </w:tr>
      <w:tr w:rsidR="004B509D" w:rsidRPr="004B509D" w14:paraId="646FA32C" w14:textId="77777777" w:rsidTr="002C3B76">
        <w:trPr>
          <w:gridAfter w:val="3"/>
          <w:wAfter w:w="56" w:type="dxa"/>
          <w:trHeight w:hRule="exact" w:val="270"/>
        </w:trPr>
        <w:tc>
          <w:tcPr>
            <w:tcW w:w="4366" w:type="dxa"/>
            <w:gridSpan w:val="7"/>
            <w:vMerge/>
            <w:tcBorders>
              <w:top w:val="nil"/>
              <w:left w:val="nil"/>
              <w:bottom w:val="nil"/>
              <w:right w:val="nil"/>
            </w:tcBorders>
          </w:tcPr>
          <w:p w14:paraId="7DE2BAFE" w14:textId="77777777" w:rsidR="00CF017A" w:rsidRPr="004B509D" w:rsidRDefault="00CF017A" w:rsidP="002C3B76">
            <w:pPr>
              <w:widowControl w:val="0"/>
              <w:autoSpaceDE w:val="0"/>
              <w:autoSpaceDN w:val="0"/>
              <w:adjustRightInd w:val="0"/>
              <w:spacing w:line="240" w:lineRule="auto"/>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00FFFF"/>
          </w:tcPr>
          <w:p w14:paraId="7E2CA94A"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1267886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74" w:type="dxa"/>
            <w:gridSpan w:val="4"/>
            <w:tcBorders>
              <w:top w:val="single" w:sz="4" w:space="0" w:color="000000"/>
              <w:left w:val="single" w:sz="4" w:space="0" w:color="000000"/>
              <w:bottom w:val="single" w:sz="4" w:space="0" w:color="000000"/>
              <w:right w:val="nil"/>
            </w:tcBorders>
          </w:tcPr>
          <w:p w14:paraId="28E7948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20 511,59</w:t>
            </w:r>
          </w:p>
        </w:tc>
        <w:tc>
          <w:tcPr>
            <w:tcW w:w="1177" w:type="dxa"/>
            <w:gridSpan w:val="4"/>
            <w:tcBorders>
              <w:top w:val="single" w:sz="4" w:space="0" w:color="000000"/>
              <w:left w:val="nil"/>
              <w:bottom w:val="single" w:sz="4" w:space="0" w:color="000000"/>
              <w:right w:val="single" w:sz="4" w:space="0" w:color="000000"/>
            </w:tcBorders>
          </w:tcPr>
          <w:p w14:paraId="5739EE16"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kWh</w:t>
            </w:r>
          </w:p>
        </w:tc>
      </w:tr>
      <w:tr w:rsidR="004B509D" w:rsidRPr="004B509D" w14:paraId="6DD7ACC0" w14:textId="77777777" w:rsidTr="002C3B76">
        <w:trPr>
          <w:gridAfter w:val="3"/>
          <w:wAfter w:w="56" w:type="dxa"/>
          <w:trHeight w:hRule="exact" w:val="225"/>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29D3BF6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3B61B16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51" w:type="dxa"/>
            <w:gridSpan w:val="8"/>
            <w:tcBorders>
              <w:top w:val="single" w:sz="4" w:space="0" w:color="000000"/>
              <w:left w:val="single" w:sz="4" w:space="0" w:color="000000"/>
              <w:bottom w:val="single" w:sz="4" w:space="0" w:color="000000"/>
              <w:right w:val="single" w:sz="4" w:space="0" w:color="000000"/>
            </w:tcBorders>
            <w:shd w:val="clear" w:color="auto" w:fill="E4E4E4"/>
            <w:vAlign w:val="center"/>
          </w:tcPr>
          <w:p w14:paraId="2DDF62A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4BAEE358" w14:textId="77777777" w:rsidTr="002C3B76">
        <w:trPr>
          <w:gridAfter w:val="3"/>
          <w:wAfter w:w="56"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060B420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03" w:type="dxa"/>
            <w:gridSpan w:val="21"/>
            <w:tcBorders>
              <w:top w:val="single" w:sz="4" w:space="0" w:color="000000"/>
              <w:left w:val="nil"/>
              <w:bottom w:val="single" w:sz="4" w:space="0" w:color="000000"/>
              <w:right w:val="single" w:sz="4" w:space="0" w:color="000000"/>
            </w:tcBorders>
          </w:tcPr>
          <w:p w14:paraId="78F0DF2E"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r>
      <w:tr w:rsidR="004B509D" w:rsidRPr="004B509D" w14:paraId="5DC28A7D" w14:textId="77777777" w:rsidTr="002C3B76">
        <w:trPr>
          <w:gridAfter w:val="3"/>
          <w:wAfter w:w="56" w:type="dxa"/>
          <w:trHeight w:hRule="exact" w:val="270"/>
        </w:trPr>
        <w:tc>
          <w:tcPr>
            <w:tcW w:w="4366" w:type="dxa"/>
            <w:gridSpan w:val="7"/>
            <w:vMerge w:val="restart"/>
            <w:tcBorders>
              <w:top w:val="nil"/>
              <w:left w:val="nil"/>
              <w:bottom w:val="nil"/>
              <w:right w:val="nil"/>
            </w:tcBorders>
          </w:tcPr>
          <w:p w14:paraId="0F5475B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00FFFF"/>
          </w:tcPr>
          <w:p w14:paraId="3634EA0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27024A9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74" w:type="dxa"/>
            <w:gridSpan w:val="4"/>
            <w:tcBorders>
              <w:top w:val="single" w:sz="4" w:space="0" w:color="000000"/>
              <w:left w:val="single" w:sz="4" w:space="0" w:color="000000"/>
              <w:bottom w:val="single" w:sz="4" w:space="0" w:color="000000"/>
              <w:right w:val="nil"/>
            </w:tcBorders>
          </w:tcPr>
          <w:p w14:paraId="1DF419A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11 789,16</w:t>
            </w:r>
          </w:p>
        </w:tc>
        <w:tc>
          <w:tcPr>
            <w:tcW w:w="1177" w:type="dxa"/>
            <w:gridSpan w:val="4"/>
            <w:tcBorders>
              <w:top w:val="single" w:sz="4" w:space="0" w:color="000000"/>
              <w:left w:val="nil"/>
              <w:bottom w:val="single" w:sz="4" w:space="0" w:color="000000"/>
              <w:right w:val="single" w:sz="4" w:space="0" w:color="000000"/>
            </w:tcBorders>
          </w:tcPr>
          <w:p w14:paraId="38883E15"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 xml:space="preserve">m3 </w:t>
            </w:r>
          </w:p>
        </w:tc>
      </w:tr>
      <w:tr w:rsidR="004B509D" w:rsidRPr="004B509D" w14:paraId="22209488" w14:textId="77777777" w:rsidTr="002C3B76">
        <w:trPr>
          <w:gridAfter w:val="1"/>
          <w:wAfter w:w="21" w:type="dxa"/>
          <w:trHeight w:hRule="exact" w:val="225"/>
        </w:trPr>
        <w:tc>
          <w:tcPr>
            <w:tcW w:w="4366" w:type="dxa"/>
            <w:gridSpan w:val="7"/>
            <w:vMerge/>
            <w:tcBorders>
              <w:top w:val="nil"/>
              <w:left w:val="nil"/>
              <w:bottom w:val="nil"/>
              <w:right w:val="nil"/>
            </w:tcBorders>
          </w:tcPr>
          <w:p w14:paraId="0B47B59B" w14:textId="77777777" w:rsidR="00CF017A" w:rsidRPr="004B509D" w:rsidRDefault="00CF017A" w:rsidP="002C3B76">
            <w:pPr>
              <w:widowControl w:val="0"/>
              <w:autoSpaceDE w:val="0"/>
              <w:autoSpaceDN w:val="0"/>
              <w:adjustRightInd w:val="0"/>
              <w:spacing w:line="240" w:lineRule="auto"/>
              <w:rPr>
                <w:rFonts w:ascii="Tahoma" w:hAnsi="Tahoma" w:cs="Tahoma"/>
                <w:sz w:val="15"/>
                <w:szCs w:val="15"/>
              </w:rPr>
            </w:pPr>
          </w:p>
        </w:tc>
        <w:tc>
          <w:tcPr>
            <w:tcW w:w="5619" w:type="dxa"/>
            <w:gridSpan w:val="17"/>
            <w:tcBorders>
              <w:top w:val="nil"/>
              <w:left w:val="nil"/>
              <w:bottom w:val="nil"/>
              <w:right w:val="nil"/>
            </w:tcBorders>
          </w:tcPr>
          <w:p w14:paraId="590EA6C4"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15"/>
                <w:szCs w:val="15"/>
              </w:rPr>
            </w:pPr>
          </w:p>
        </w:tc>
      </w:tr>
      <w:tr w:rsidR="004B509D" w:rsidRPr="004B509D" w14:paraId="26C927D5" w14:textId="77777777" w:rsidTr="002C3B76">
        <w:trPr>
          <w:gridAfter w:val="2"/>
          <w:wAfter w:w="41" w:type="dxa"/>
          <w:trHeight w:hRule="exact" w:val="315"/>
        </w:trPr>
        <w:tc>
          <w:tcPr>
            <w:tcW w:w="9965" w:type="dxa"/>
            <w:gridSpan w:val="23"/>
            <w:tcBorders>
              <w:top w:val="nil"/>
              <w:left w:val="nil"/>
              <w:bottom w:val="nil"/>
              <w:right w:val="nil"/>
            </w:tcBorders>
            <w:shd w:val="clear" w:color="auto" w:fill="000080"/>
            <w:vAlign w:val="center"/>
          </w:tcPr>
          <w:p w14:paraId="56EEEB63"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KOSZTY ZUŻYCIA PALIW</w:t>
            </w:r>
          </w:p>
        </w:tc>
      </w:tr>
      <w:tr w:rsidR="004B509D" w:rsidRPr="004B509D" w14:paraId="2B2F6A19" w14:textId="77777777" w:rsidTr="002C3B76">
        <w:trPr>
          <w:gridAfter w:val="1"/>
          <w:wAfter w:w="21" w:type="dxa"/>
          <w:trHeight w:hRule="exact" w:val="255"/>
        </w:trPr>
        <w:tc>
          <w:tcPr>
            <w:tcW w:w="9985" w:type="dxa"/>
            <w:gridSpan w:val="24"/>
            <w:tcBorders>
              <w:top w:val="nil"/>
              <w:left w:val="nil"/>
              <w:bottom w:val="nil"/>
              <w:right w:val="nil"/>
            </w:tcBorders>
          </w:tcPr>
          <w:p w14:paraId="0E09DB51"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6607441F" w14:textId="77777777" w:rsidTr="002C3B76">
        <w:trPr>
          <w:gridAfter w:val="1"/>
          <w:wAfter w:w="21" w:type="dxa"/>
          <w:trHeight w:hRule="exact" w:val="300"/>
        </w:trPr>
        <w:tc>
          <w:tcPr>
            <w:tcW w:w="9985" w:type="dxa"/>
            <w:gridSpan w:val="24"/>
            <w:tcBorders>
              <w:top w:val="nil"/>
              <w:left w:val="nil"/>
              <w:bottom w:val="nil"/>
              <w:right w:val="nil"/>
            </w:tcBorders>
            <w:shd w:val="clear" w:color="auto" w:fill="007EAE"/>
            <w:vAlign w:val="center"/>
          </w:tcPr>
          <w:p w14:paraId="5506195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KOSZTY ZUŻYCIA PALIW WE WSZYSTKICH SYSTEMACH Z PODZIAŁEM NA WARIANTY OBLICZEŃ</w:t>
            </w:r>
          </w:p>
        </w:tc>
      </w:tr>
      <w:tr w:rsidR="004B509D" w:rsidRPr="004B509D" w14:paraId="3F958DF4" w14:textId="77777777" w:rsidTr="002C3B76">
        <w:trPr>
          <w:gridAfter w:val="2"/>
          <w:wAfter w:w="41" w:type="dxa"/>
          <w:trHeight w:hRule="exact" w:val="3300"/>
        </w:trPr>
        <w:tc>
          <w:tcPr>
            <w:tcW w:w="9965" w:type="dxa"/>
            <w:gridSpan w:val="23"/>
            <w:tcBorders>
              <w:top w:val="nil"/>
              <w:left w:val="nil"/>
              <w:bottom w:val="nil"/>
              <w:right w:val="nil"/>
            </w:tcBorders>
          </w:tcPr>
          <w:p w14:paraId="3FCD3C78"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41ED8442" wp14:editId="4FF7ACA5">
                  <wp:extent cx="4939665" cy="1640840"/>
                  <wp:effectExtent l="1905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4F760761" w14:textId="77777777" w:rsidTr="002C3B76">
        <w:trPr>
          <w:gridAfter w:val="2"/>
          <w:wAfter w:w="41" w:type="dxa"/>
          <w:trHeight w:hRule="exact" w:val="210"/>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6773929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57CCB47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66" w:type="dxa"/>
            <w:gridSpan w:val="9"/>
            <w:tcBorders>
              <w:top w:val="single" w:sz="4" w:space="0" w:color="000000"/>
              <w:left w:val="single" w:sz="4" w:space="0" w:color="000000"/>
              <w:bottom w:val="single" w:sz="4" w:space="0" w:color="000000"/>
              <w:right w:val="single" w:sz="4" w:space="0" w:color="000000"/>
            </w:tcBorders>
            <w:shd w:val="clear" w:color="auto" w:fill="E4E4E4"/>
            <w:vAlign w:val="center"/>
          </w:tcPr>
          <w:p w14:paraId="6333A60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009C0C95" w14:textId="77777777" w:rsidTr="002C3B76">
        <w:trPr>
          <w:gridAfter w:val="2"/>
          <w:wAfter w:w="41" w:type="dxa"/>
          <w:trHeight w:hRule="exact" w:val="270"/>
        </w:trPr>
        <w:tc>
          <w:tcPr>
            <w:tcW w:w="247" w:type="dxa"/>
            <w:tcBorders>
              <w:top w:val="single" w:sz="4" w:space="0" w:color="000000"/>
              <w:left w:val="single" w:sz="4" w:space="0" w:color="000000"/>
              <w:bottom w:val="single" w:sz="4" w:space="0" w:color="000000"/>
              <w:right w:val="nil"/>
            </w:tcBorders>
            <w:shd w:val="clear" w:color="auto" w:fill="FFD700"/>
          </w:tcPr>
          <w:p w14:paraId="7E05F91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18" w:type="dxa"/>
            <w:gridSpan w:val="22"/>
            <w:tcBorders>
              <w:top w:val="single" w:sz="4" w:space="0" w:color="000000"/>
              <w:left w:val="nil"/>
              <w:bottom w:val="single" w:sz="4" w:space="0" w:color="000000"/>
              <w:right w:val="single" w:sz="4" w:space="0" w:color="000000"/>
            </w:tcBorders>
          </w:tcPr>
          <w:p w14:paraId="4631D3E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CIEPŁO Z SIECI CIEPŁOWNICZEJ</w:t>
            </w:r>
          </w:p>
        </w:tc>
      </w:tr>
      <w:tr w:rsidR="004B509D" w:rsidRPr="004B509D" w14:paraId="593BA2DE" w14:textId="77777777" w:rsidTr="002C3B76">
        <w:trPr>
          <w:gridAfter w:val="2"/>
          <w:wAfter w:w="41" w:type="dxa"/>
          <w:trHeight w:hRule="exact" w:val="270"/>
        </w:trPr>
        <w:tc>
          <w:tcPr>
            <w:tcW w:w="4366" w:type="dxa"/>
            <w:gridSpan w:val="7"/>
            <w:tcBorders>
              <w:top w:val="nil"/>
              <w:left w:val="nil"/>
              <w:bottom w:val="nil"/>
              <w:right w:val="nil"/>
            </w:tcBorders>
          </w:tcPr>
          <w:p w14:paraId="7D9B6FA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FF0000"/>
          </w:tcPr>
          <w:p w14:paraId="4F17CE2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5F4CD49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94" w:type="dxa"/>
            <w:gridSpan w:val="5"/>
            <w:tcBorders>
              <w:top w:val="single" w:sz="4" w:space="0" w:color="000000"/>
              <w:left w:val="single" w:sz="4" w:space="0" w:color="000000"/>
              <w:bottom w:val="single" w:sz="4" w:space="0" w:color="000000"/>
              <w:right w:val="nil"/>
            </w:tcBorders>
          </w:tcPr>
          <w:p w14:paraId="2184423B"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14 344,61</w:t>
            </w:r>
          </w:p>
        </w:tc>
        <w:tc>
          <w:tcPr>
            <w:tcW w:w="1172" w:type="dxa"/>
            <w:gridSpan w:val="4"/>
            <w:tcBorders>
              <w:top w:val="single" w:sz="4" w:space="0" w:color="000000"/>
              <w:left w:val="nil"/>
              <w:bottom w:val="single" w:sz="4" w:space="0" w:color="000000"/>
              <w:right w:val="single" w:sz="4" w:space="0" w:color="000000"/>
            </w:tcBorders>
          </w:tcPr>
          <w:p w14:paraId="69ED8CB3"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zł/rok</w:t>
            </w:r>
          </w:p>
        </w:tc>
      </w:tr>
      <w:tr w:rsidR="004B509D" w:rsidRPr="004B509D" w14:paraId="44C44AFB" w14:textId="77777777" w:rsidTr="002C3B76">
        <w:trPr>
          <w:gridAfter w:val="2"/>
          <w:wAfter w:w="41" w:type="dxa"/>
          <w:trHeight w:hRule="exact" w:val="225"/>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5FE3F17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46B2713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66" w:type="dxa"/>
            <w:gridSpan w:val="9"/>
            <w:tcBorders>
              <w:top w:val="single" w:sz="4" w:space="0" w:color="000000"/>
              <w:left w:val="single" w:sz="4" w:space="0" w:color="000000"/>
              <w:bottom w:val="single" w:sz="4" w:space="0" w:color="000000"/>
              <w:right w:val="single" w:sz="4" w:space="0" w:color="000000"/>
            </w:tcBorders>
            <w:shd w:val="clear" w:color="auto" w:fill="E4E4E4"/>
            <w:vAlign w:val="center"/>
          </w:tcPr>
          <w:p w14:paraId="46AF0E4C"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464E4DEF" w14:textId="77777777" w:rsidTr="002C3B76">
        <w:trPr>
          <w:gridAfter w:val="2"/>
          <w:wAfter w:w="41" w:type="dxa"/>
          <w:trHeight w:hRule="exact" w:val="270"/>
        </w:trPr>
        <w:tc>
          <w:tcPr>
            <w:tcW w:w="247" w:type="dxa"/>
            <w:tcBorders>
              <w:top w:val="single" w:sz="4" w:space="0" w:color="000000"/>
              <w:left w:val="single" w:sz="4" w:space="0" w:color="000000"/>
              <w:bottom w:val="single" w:sz="4" w:space="0" w:color="000000"/>
              <w:right w:val="nil"/>
            </w:tcBorders>
            <w:shd w:val="clear" w:color="auto" w:fill="1E90FF"/>
          </w:tcPr>
          <w:p w14:paraId="397D631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18" w:type="dxa"/>
            <w:gridSpan w:val="22"/>
            <w:tcBorders>
              <w:top w:val="single" w:sz="4" w:space="0" w:color="000000"/>
              <w:left w:val="nil"/>
              <w:bottom w:val="single" w:sz="4" w:space="0" w:color="000000"/>
              <w:right w:val="single" w:sz="4" w:space="0" w:color="000000"/>
            </w:tcBorders>
          </w:tcPr>
          <w:p w14:paraId="1A4E3B8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ENERGIA ELEKTRYCZNA</w:t>
            </w:r>
          </w:p>
        </w:tc>
      </w:tr>
      <w:tr w:rsidR="004B509D" w:rsidRPr="004B509D" w14:paraId="46B31A1B" w14:textId="77777777" w:rsidTr="002C3B76">
        <w:trPr>
          <w:gridAfter w:val="2"/>
          <w:wAfter w:w="41" w:type="dxa"/>
          <w:trHeight w:hRule="exact" w:val="270"/>
        </w:trPr>
        <w:tc>
          <w:tcPr>
            <w:tcW w:w="4366" w:type="dxa"/>
            <w:gridSpan w:val="7"/>
            <w:vMerge w:val="restart"/>
            <w:tcBorders>
              <w:top w:val="nil"/>
              <w:left w:val="nil"/>
              <w:bottom w:val="nil"/>
              <w:right w:val="nil"/>
            </w:tcBorders>
          </w:tcPr>
          <w:p w14:paraId="4510A3E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FF0000"/>
          </w:tcPr>
          <w:p w14:paraId="2A6C220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1162CD0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94" w:type="dxa"/>
            <w:gridSpan w:val="5"/>
            <w:tcBorders>
              <w:top w:val="single" w:sz="4" w:space="0" w:color="000000"/>
              <w:left w:val="single" w:sz="4" w:space="0" w:color="000000"/>
              <w:bottom w:val="single" w:sz="4" w:space="0" w:color="000000"/>
              <w:right w:val="nil"/>
            </w:tcBorders>
          </w:tcPr>
          <w:p w14:paraId="16602E8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1 941,11</w:t>
            </w:r>
          </w:p>
        </w:tc>
        <w:tc>
          <w:tcPr>
            <w:tcW w:w="1172" w:type="dxa"/>
            <w:gridSpan w:val="4"/>
            <w:tcBorders>
              <w:top w:val="single" w:sz="4" w:space="0" w:color="000000"/>
              <w:left w:val="nil"/>
              <w:bottom w:val="single" w:sz="4" w:space="0" w:color="000000"/>
              <w:right w:val="single" w:sz="4" w:space="0" w:color="000000"/>
            </w:tcBorders>
          </w:tcPr>
          <w:p w14:paraId="02E5D899"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zł/rok</w:t>
            </w:r>
          </w:p>
        </w:tc>
      </w:tr>
      <w:tr w:rsidR="004B509D" w:rsidRPr="004B509D" w14:paraId="3E7C7328" w14:textId="77777777" w:rsidTr="002C3B76">
        <w:trPr>
          <w:gridAfter w:val="2"/>
          <w:wAfter w:w="41" w:type="dxa"/>
          <w:trHeight w:hRule="exact" w:val="270"/>
        </w:trPr>
        <w:tc>
          <w:tcPr>
            <w:tcW w:w="4366" w:type="dxa"/>
            <w:gridSpan w:val="7"/>
            <w:vMerge/>
            <w:tcBorders>
              <w:top w:val="nil"/>
              <w:left w:val="nil"/>
              <w:bottom w:val="nil"/>
              <w:right w:val="nil"/>
            </w:tcBorders>
          </w:tcPr>
          <w:p w14:paraId="5FFD6450" w14:textId="77777777" w:rsidR="00CF017A" w:rsidRPr="004B509D" w:rsidRDefault="00CF017A" w:rsidP="002C3B76">
            <w:pPr>
              <w:widowControl w:val="0"/>
              <w:autoSpaceDE w:val="0"/>
              <w:autoSpaceDN w:val="0"/>
              <w:adjustRightInd w:val="0"/>
              <w:spacing w:line="240" w:lineRule="auto"/>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00FFFF"/>
          </w:tcPr>
          <w:p w14:paraId="16FE2E20"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303C4C0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94" w:type="dxa"/>
            <w:gridSpan w:val="5"/>
            <w:tcBorders>
              <w:top w:val="single" w:sz="4" w:space="0" w:color="000000"/>
              <w:left w:val="single" w:sz="4" w:space="0" w:color="000000"/>
              <w:bottom w:val="single" w:sz="4" w:space="0" w:color="000000"/>
              <w:right w:val="nil"/>
            </w:tcBorders>
          </w:tcPr>
          <w:p w14:paraId="143D908C"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12 512,06</w:t>
            </w:r>
          </w:p>
        </w:tc>
        <w:tc>
          <w:tcPr>
            <w:tcW w:w="1172" w:type="dxa"/>
            <w:gridSpan w:val="4"/>
            <w:tcBorders>
              <w:top w:val="single" w:sz="4" w:space="0" w:color="000000"/>
              <w:left w:val="nil"/>
              <w:bottom w:val="single" w:sz="4" w:space="0" w:color="000000"/>
              <w:right w:val="single" w:sz="4" w:space="0" w:color="000000"/>
            </w:tcBorders>
          </w:tcPr>
          <w:p w14:paraId="18DF02D5"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zł/rok</w:t>
            </w:r>
          </w:p>
        </w:tc>
      </w:tr>
      <w:tr w:rsidR="004B509D" w:rsidRPr="004B509D" w14:paraId="53004115" w14:textId="77777777" w:rsidTr="002C3B76">
        <w:trPr>
          <w:gridAfter w:val="2"/>
          <w:wAfter w:w="41" w:type="dxa"/>
          <w:trHeight w:hRule="exact" w:val="225"/>
        </w:trPr>
        <w:tc>
          <w:tcPr>
            <w:tcW w:w="4366"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475A8DD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PALIWO</w:t>
            </w:r>
          </w:p>
        </w:tc>
        <w:tc>
          <w:tcPr>
            <w:tcW w:w="3233" w:type="dxa"/>
            <w:gridSpan w:val="7"/>
            <w:tcBorders>
              <w:top w:val="single" w:sz="4" w:space="0" w:color="000000"/>
              <w:left w:val="single" w:sz="4" w:space="0" w:color="000000"/>
              <w:bottom w:val="single" w:sz="4" w:space="0" w:color="000000"/>
              <w:right w:val="single" w:sz="4" w:space="0" w:color="000000"/>
            </w:tcBorders>
            <w:shd w:val="clear" w:color="auto" w:fill="E4E4E4"/>
            <w:vAlign w:val="center"/>
          </w:tcPr>
          <w:p w14:paraId="78002F71"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WARIANT OBLICZEŃ</w:t>
            </w:r>
          </w:p>
        </w:tc>
        <w:tc>
          <w:tcPr>
            <w:tcW w:w="2366" w:type="dxa"/>
            <w:gridSpan w:val="9"/>
            <w:tcBorders>
              <w:top w:val="single" w:sz="4" w:space="0" w:color="000000"/>
              <w:left w:val="single" w:sz="4" w:space="0" w:color="000000"/>
              <w:bottom w:val="single" w:sz="4" w:space="0" w:color="000000"/>
              <w:right w:val="single" w:sz="4" w:space="0" w:color="000000"/>
            </w:tcBorders>
            <w:shd w:val="clear" w:color="auto" w:fill="E4E4E4"/>
            <w:vAlign w:val="center"/>
          </w:tcPr>
          <w:p w14:paraId="3A29070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ZUŻYCIE</w:t>
            </w:r>
          </w:p>
        </w:tc>
      </w:tr>
      <w:tr w:rsidR="004B509D" w:rsidRPr="004B509D" w14:paraId="47D97495" w14:textId="77777777" w:rsidTr="002C3B76">
        <w:trPr>
          <w:gridAfter w:val="2"/>
          <w:wAfter w:w="41"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4BCDA7C8"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9718" w:type="dxa"/>
            <w:gridSpan w:val="22"/>
            <w:tcBorders>
              <w:top w:val="single" w:sz="4" w:space="0" w:color="000000"/>
              <w:left w:val="nil"/>
              <w:bottom w:val="single" w:sz="4" w:space="0" w:color="000000"/>
              <w:right w:val="single" w:sz="4" w:space="0" w:color="000000"/>
            </w:tcBorders>
          </w:tcPr>
          <w:p w14:paraId="2BAA85B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ZZ</w:t>
            </w:r>
          </w:p>
        </w:tc>
      </w:tr>
      <w:tr w:rsidR="004B509D" w:rsidRPr="004B509D" w14:paraId="697B97C5" w14:textId="77777777" w:rsidTr="002C3B76">
        <w:trPr>
          <w:gridAfter w:val="2"/>
          <w:wAfter w:w="41" w:type="dxa"/>
          <w:trHeight w:hRule="exact" w:val="270"/>
        </w:trPr>
        <w:tc>
          <w:tcPr>
            <w:tcW w:w="4366" w:type="dxa"/>
            <w:gridSpan w:val="7"/>
            <w:vMerge w:val="restart"/>
            <w:tcBorders>
              <w:top w:val="nil"/>
              <w:left w:val="nil"/>
              <w:bottom w:val="nil"/>
              <w:right w:val="nil"/>
            </w:tcBorders>
          </w:tcPr>
          <w:p w14:paraId="7C5A588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41" w:type="dxa"/>
            <w:tcBorders>
              <w:top w:val="single" w:sz="4" w:space="0" w:color="000000"/>
              <w:left w:val="single" w:sz="4" w:space="0" w:color="000000"/>
              <w:bottom w:val="single" w:sz="4" w:space="0" w:color="000000"/>
              <w:right w:val="nil"/>
            </w:tcBorders>
            <w:shd w:val="clear" w:color="auto" w:fill="00FFFF"/>
          </w:tcPr>
          <w:p w14:paraId="31045D6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8"/>
                <w:szCs w:val="18"/>
              </w:rPr>
            </w:pPr>
          </w:p>
        </w:tc>
        <w:tc>
          <w:tcPr>
            <w:tcW w:w="2992" w:type="dxa"/>
            <w:gridSpan w:val="6"/>
            <w:tcBorders>
              <w:top w:val="single" w:sz="4" w:space="0" w:color="000000"/>
              <w:left w:val="nil"/>
              <w:bottom w:val="single" w:sz="4" w:space="0" w:color="000000"/>
              <w:right w:val="single" w:sz="4" w:space="0" w:color="000000"/>
            </w:tcBorders>
          </w:tcPr>
          <w:p w14:paraId="0F7F6720"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94" w:type="dxa"/>
            <w:gridSpan w:val="5"/>
            <w:tcBorders>
              <w:top w:val="single" w:sz="4" w:space="0" w:color="000000"/>
              <w:left w:val="single" w:sz="4" w:space="0" w:color="000000"/>
              <w:bottom w:val="single" w:sz="4" w:space="0" w:color="000000"/>
              <w:right w:val="nil"/>
            </w:tcBorders>
          </w:tcPr>
          <w:p w14:paraId="25A3E708"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21 220,48</w:t>
            </w:r>
          </w:p>
        </w:tc>
        <w:tc>
          <w:tcPr>
            <w:tcW w:w="1172" w:type="dxa"/>
            <w:gridSpan w:val="4"/>
            <w:tcBorders>
              <w:top w:val="single" w:sz="4" w:space="0" w:color="000000"/>
              <w:left w:val="nil"/>
              <w:bottom w:val="single" w:sz="4" w:space="0" w:color="000000"/>
              <w:right w:val="single" w:sz="4" w:space="0" w:color="000000"/>
            </w:tcBorders>
          </w:tcPr>
          <w:p w14:paraId="1BE2DE6C"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24"/>
                <w:szCs w:val="24"/>
              </w:rPr>
            </w:pPr>
            <w:r w:rsidRPr="004B509D">
              <w:rPr>
                <w:rFonts w:ascii="Tahoma" w:hAnsi="Tahoma" w:cs="Tahoma"/>
                <w:sz w:val="16"/>
                <w:szCs w:val="16"/>
              </w:rPr>
              <w:t>zł/rok</w:t>
            </w:r>
          </w:p>
        </w:tc>
      </w:tr>
      <w:tr w:rsidR="004B509D" w:rsidRPr="004B509D" w14:paraId="35520FE9" w14:textId="77777777" w:rsidTr="002C3B76">
        <w:trPr>
          <w:trHeight w:hRule="exact" w:val="225"/>
        </w:trPr>
        <w:tc>
          <w:tcPr>
            <w:tcW w:w="4366" w:type="dxa"/>
            <w:gridSpan w:val="7"/>
            <w:vMerge/>
            <w:tcBorders>
              <w:top w:val="nil"/>
              <w:left w:val="nil"/>
              <w:bottom w:val="nil"/>
              <w:right w:val="nil"/>
            </w:tcBorders>
          </w:tcPr>
          <w:p w14:paraId="457A45CB" w14:textId="77777777" w:rsidR="00CF017A" w:rsidRPr="004B509D" w:rsidRDefault="00CF017A" w:rsidP="002C3B76">
            <w:pPr>
              <w:widowControl w:val="0"/>
              <w:autoSpaceDE w:val="0"/>
              <w:autoSpaceDN w:val="0"/>
              <w:adjustRightInd w:val="0"/>
              <w:spacing w:line="240" w:lineRule="auto"/>
              <w:rPr>
                <w:rFonts w:ascii="Tahoma" w:hAnsi="Tahoma" w:cs="Tahoma"/>
                <w:sz w:val="15"/>
                <w:szCs w:val="15"/>
              </w:rPr>
            </w:pPr>
          </w:p>
        </w:tc>
        <w:tc>
          <w:tcPr>
            <w:tcW w:w="5640" w:type="dxa"/>
            <w:gridSpan w:val="18"/>
            <w:tcBorders>
              <w:top w:val="nil"/>
              <w:left w:val="nil"/>
              <w:bottom w:val="nil"/>
              <w:right w:val="nil"/>
            </w:tcBorders>
          </w:tcPr>
          <w:p w14:paraId="7ED465CB" w14:textId="77777777" w:rsidR="00CF017A" w:rsidRPr="004B509D" w:rsidRDefault="00CF017A" w:rsidP="002C3B76">
            <w:pPr>
              <w:widowControl w:val="0"/>
              <w:autoSpaceDE w:val="0"/>
              <w:autoSpaceDN w:val="0"/>
              <w:adjustRightInd w:val="0"/>
              <w:spacing w:before="30" w:line="220" w:lineRule="exact"/>
              <w:ind w:left="60"/>
              <w:rPr>
                <w:rFonts w:ascii="Tahoma" w:hAnsi="Tahoma" w:cs="Tahoma"/>
                <w:sz w:val="15"/>
                <w:szCs w:val="15"/>
              </w:rPr>
            </w:pPr>
          </w:p>
        </w:tc>
      </w:tr>
      <w:tr w:rsidR="004B509D" w:rsidRPr="004B509D" w14:paraId="37209590" w14:textId="77777777" w:rsidTr="002C3B76">
        <w:trPr>
          <w:gridAfter w:val="1"/>
          <w:wAfter w:w="21" w:type="dxa"/>
          <w:trHeight w:hRule="exact" w:val="315"/>
        </w:trPr>
        <w:tc>
          <w:tcPr>
            <w:tcW w:w="9985" w:type="dxa"/>
            <w:gridSpan w:val="24"/>
            <w:tcBorders>
              <w:top w:val="nil"/>
              <w:left w:val="nil"/>
              <w:bottom w:val="nil"/>
              <w:right w:val="nil"/>
            </w:tcBorders>
            <w:shd w:val="clear" w:color="auto" w:fill="000080"/>
            <w:vAlign w:val="center"/>
          </w:tcPr>
          <w:p w14:paraId="28393E87"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KOSZTY INWESTYCYJNE</w:t>
            </w:r>
          </w:p>
        </w:tc>
      </w:tr>
      <w:tr w:rsidR="004B509D" w:rsidRPr="004B509D" w14:paraId="13DDA416" w14:textId="77777777" w:rsidTr="002C3B76">
        <w:trPr>
          <w:trHeight w:hRule="exact" w:val="255"/>
        </w:trPr>
        <w:tc>
          <w:tcPr>
            <w:tcW w:w="10006" w:type="dxa"/>
            <w:gridSpan w:val="25"/>
            <w:tcBorders>
              <w:top w:val="nil"/>
              <w:left w:val="nil"/>
              <w:bottom w:val="nil"/>
              <w:right w:val="nil"/>
            </w:tcBorders>
          </w:tcPr>
          <w:p w14:paraId="78168AF4"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66EDB3BF" w14:textId="77777777" w:rsidTr="002C3B76">
        <w:trPr>
          <w:gridAfter w:val="1"/>
          <w:wAfter w:w="21" w:type="dxa"/>
          <w:trHeight w:hRule="exact" w:val="300"/>
        </w:trPr>
        <w:tc>
          <w:tcPr>
            <w:tcW w:w="9985" w:type="dxa"/>
            <w:gridSpan w:val="24"/>
            <w:tcBorders>
              <w:top w:val="nil"/>
              <w:left w:val="nil"/>
              <w:bottom w:val="nil"/>
              <w:right w:val="nil"/>
            </w:tcBorders>
            <w:shd w:val="clear" w:color="auto" w:fill="007EAE"/>
            <w:vAlign w:val="center"/>
          </w:tcPr>
          <w:p w14:paraId="38EC93C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KOSZTY INWESTYCYJNE Z PODZIAŁEM NA SYSTEMY</w:t>
            </w:r>
          </w:p>
        </w:tc>
      </w:tr>
      <w:tr w:rsidR="004B509D" w:rsidRPr="004B509D" w14:paraId="7F1B1DC0" w14:textId="77777777" w:rsidTr="002C3B76">
        <w:trPr>
          <w:gridAfter w:val="2"/>
          <w:wAfter w:w="41" w:type="dxa"/>
          <w:trHeight w:hRule="exact" w:val="3300"/>
        </w:trPr>
        <w:tc>
          <w:tcPr>
            <w:tcW w:w="9965" w:type="dxa"/>
            <w:gridSpan w:val="23"/>
            <w:tcBorders>
              <w:top w:val="nil"/>
              <w:left w:val="nil"/>
              <w:bottom w:val="nil"/>
              <w:right w:val="nil"/>
            </w:tcBorders>
          </w:tcPr>
          <w:p w14:paraId="481595A8"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lastRenderedPageBreak/>
              <w:drawing>
                <wp:inline distT="0" distB="0" distL="0" distR="0" wp14:anchorId="6BA71985" wp14:editId="048AEC85">
                  <wp:extent cx="4939665" cy="1640840"/>
                  <wp:effectExtent l="1905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47505F46" w14:textId="77777777" w:rsidTr="002C3B76">
        <w:trPr>
          <w:gridAfter w:val="4"/>
          <w:wAfter w:w="367" w:type="dxa"/>
          <w:trHeight w:hRule="exact" w:val="492"/>
        </w:trPr>
        <w:tc>
          <w:tcPr>
            <w:tcW w:w="4080" w:type="dxa"/>
            <w:gridSpan w:val="4"/>
            <w:tcBorders>
              <w:top w:val="single" w:sz="4" w:space="0" w:color="000000"/>
              <w:left w:val="single" w:sz="4" w:space="0" w:color="000000"/>
              <w:bottom w:val="single" w:sz="4" w:space="0" w:color="000000"/>
              <w:right w:val="single" w:sz="4" w:space="0" w:color="000000"/>
            </w:tcBorders>
            <w:shd w:val="clear" w:color="auto" w:fill="E4E4E4"/>
            <w:vAlign w:val="center"/>
          </w:tcPr>
          <w:p w14:paraId="4E515924"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NAZWA KOSZTU</w:t>
            </w:r>
          </w:p>
        </w:tc>
        <w:tc>
          <w:tcPr>
            <w:tcW w:w="181" w:type="dxa"/>
            <w:tcBorders>
              <w:top w:val="single" w:sz="4" w:space="0" w:color="000000"/>
              <w:left w:val="single" w:sz="4" w:space="0" w:color="000000"/>
              <w:bottom w:val="single" w:sz="4" w:space="0" w:color="000000"/>
              <w:right w:val="nil"/>
            </w:tcBorders>
            <w:shd w:val="clear" w:color="auto" w:fill="FF0000"/>
            <w:vAlign w:val="center"/>
          </w:tcPr>
          <w:p w14:paraId="21D5A6CD"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gridSpan w:val="4"/>
            <w:tcBorders>
              <w:top w:val="nil"/>
              <w:left w:val="nil"/>
              <w:bottom w:val="single" w:sz="4" w:space="0" w:color="000000"/>
              <w:right w:val="single" w:sz="4" w:space="0" w:color="000000"/>
            </w:tcBorders>
            <w:shd w:val="clear" w:color="auto" w:fill="E4E4E4"/>
            <w:vAlign w:val="center"/>
          </w:tcPr>
          <w:p w14:paraId="1C6CCF75"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OGRZEWANIE</w:t>
            </w:r>
            <w:r w:rsidRPr="004B509D">
              <w:rPr>
                <w:rFonts w:ascii="Tahoma" w:hAnsi="Tahoma" w:cs="Tahoma"/>
                <w:sz w:val="12"/>
                <w:szCs w:val="12"/>
              </w:rPr>
              <w:br/>
              <w:t>I WENTYLACJA</w:t>
            </w:r>
          </w:p>
        </w:tc>
        <w:tc>
          <w:tcPr>
            <w:tcW w:w="180" w:type="dxa"/>
            <w:tcBorders>
              <w:top w:val="single" w:sz="4" w:space="0" w:color="000000"/>
              <w:left w:val="single" w:sz="4" w:space="0" w:color="000000"/>
              <w:bottom w:val="single" w:sz="4" w:space="0" w:color="000000"/>
              <w:right w:val="nil"/>
            </w:tcBorders>
            <w:shd w:val="clear" w:color="auto" w:fill="87CEFA"/>
            <w:vAlign w:val="center"/>
          </w:tcPr>
          <w:p w14:paraId="155F6BD6"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993" w:type="dxa"/>
            <w:tcBorders>
              <w:top w:val="single" w:sz="4" w:space="0" w:color="000000"/>
              <w:left w:val="nil"/>
              <w:bottom w:val="single" w:sz="4" w:space="0" w:color="000000"/>
              <w:right w:val="single" w:sz="4" w:space="0" w:color="000000"/>
            </w:tcBorders>
            <w:shd w:val="clear" w:color="auto" w:fill="E4E4E4"/>
            <w:vAlign w:val="center"/>
          </w:tcPr>
          <w:p w14:paraId="08B8AA4A"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CHŁODZENIE</w:t>
            </w:r>
          </w:p>
        </w:tc>
        <w:tc>
          <w:tcPr>
            <w:tcW w:w="180" w:type="dxa"/>
            <w:gridSpan w:val="2"/>
            <w:tcBorders>
              <w:top w:val="single" w:sz="4" w:space="0" w:color="000000"/>
              <w:left w:val="single" w:sz="4" w:space="0" w:color="000000"/>
              <w:bottom w:val="single" w:sz="4" w:space="0" w:color="000000"/>
              <w:right w:val="nil"/>
            </w:tcBorders>
            <w:shd w:val="clear" w:color="auto" w:fill="FF7F50"/>
            <w:vAlign w:val="center"/>
          </w:tcPr>
          <w:p w14:paraId="2F699F8B"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172" w:type="dxa"/>
            <w:gridSpan w:val="3"/>
            <w:tcBorders>
              <w:top w:val="nil"/>
              <w:left w:val="nil"/>
              <w:bottom w:val="single" w:sz="4" w:space="0" w:color="000000"/>
              <w:right w:val="nil"/>
            </w:tcBorders>
            <w:shd w:val="clear" w:color="auto" w:fill="E4E4E4"/>
            <w:vAlign w:val="center"/>
          </w:tcPr>
          <w:p w14:paraId="021A55F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12"/>
                <w:szCs w:val="12"/>
              </w:rPr>
            </w:pPr>
            <w:r w:rsidRPr="004B509D">
              <w:rPr>
                <w:rFonts w:ascii="Tahoma" w:hAnsi="Tahoma" w:cs="Tahoma"/>
                <w:sz w:val="12"/>
                <w:szCs w:val="12"/>
              </w:rPr>
              <w:t>CIEPŁA WODA</w:t>
            </w:r>
          </w:p>
        </w:tc>
        <w:tc>
          <w:tcPr>
            <w:tcW w:w="50" w:type="dxa"/>
            <w:tcBorders>
              <w:top w:val="single" w:sz="4" w:space="0" w:color="000000"/>
              <w:left w:val="single" w:sz="4" w:space="0" w:color="000000"/>
              <w:bottom w:val="single" w:sz="4" w:space="0" w:color="000000"/>
              <w:right w:val="nil"/>
            </w:tcBorders>
            <w:shd w:val="clear" w:color="auto" w:fill="FFFF00"/>
            <w:vAlign w:val="center"/>
          </w:tcPr>
          <w:p w14:paraId="4761911E"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1810" w:type="dxa"/>
            <w:gridSpan w:val="4"/>
            <w:tcBorders>
              <w:top w:val="single" w:sz="4" w:space="0" w:color="000000"/>
              <w:left w:val="single" w:sz="4" w:space="0" w:color="000000"/>
              <w:bottom w:val="single" w:sz="4" w:space="0" w:color="000000"/>
              <w:right w:val="nil"/>
            </w:tcBorders>
            <w:shd w:val="clear" w:color="auto" w:fill="A9A9A9"/>
          </w:tcPr>
          <w:p w14:paraId="05090D5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0"/>
              </w:rPr>
            </w:pPr>
            <w:r w:rsidRPr="004B509D">
              <w:rPr>
                <w:rFonts w:ascii="Tahoma" w:hAnsi="Tahoma" w:cs="Tahoma"/>
                <w:sz w:val="12"/>
                <w:szCs w:val="12"/>
              </w:rPr>
              <w:t>OŚWIETLENIE         RAZEM</w:t>
            </w:r>
          </w:p>
        </w:tc>
      </w:tr>
      <w:tr w:rsidR="004B509D" w:rsidRPr="004B509D" w14:paraId="7DEC99E8" w14:textId="77777777" w:rsidTr="002C3B76">
        <w:trPr>
          <w:gridAfter w:val="2"/>
          <w:wAfter w:w="41" w:type="dxa"/>
          <w:trHeight w:hRule="exact" w:val="270"/>
        </w:trPr>
        <w:tc>
          <w:tcPr>
            <w:tcW w:w="247" w:type="dxa"/>
            <w:tcBorders>
              <w:top w:val="single" w:sz="4" w:space="0" w:color="000000"/>
              <w:left w:val="single" w:sz="4" w:space="0" w:color="000000"/>
              <w:bottom w:val="single" w:sz="4" w:space="0" w:color="000000"/>
              <w:right w:val="nil"/>
            </w:tcBorders>
            <w:shd w:val="clear" w:color="auto" w:fill="FF0000"/>
          </w:tcPr>
          <w:p w14:paraId="7163D685"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8"/>
                <w:szCs w:val="18"/>
              </w:rPr>
            </w:pPr>
          </w:p>
        </w:tc>
        <w:tc>
          <w:tcPr>
            <w:tcW w:w="3833" w:type="dxa"/>
            <w:gridSpan w:val="3"/>
            <w:tcBorders>
              <w:top w:val="single" w:sz="4" w:space="0" w:color="000000"/>
              <w:left w:val="nil"/>
              <w:bottom w:val="single" w:sz="4" w:space="0" w:color="000000"/>
              <w:right w:val="single" w:sz="4" w:space="0" w:color="000000"/>
            </w:tcBorders>
          </w:tcPr>
          <w:p w14:paraId="1E29A13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Pom. </w:t>
            </w:r>
            <w:proofErr w:type="spellStart"/>
            <w:r w:rsidRPr="004B509D">
              <w:rPr>
                <w:rFonts w:ascii="Tahoma" w:hAnsi="Tahoma" w:cs="Tahoma"/>
                <w:sz w:val="16"/>
                <w:szCs w:val="16"/>
              </w:rPr>
              <w:t>ciepla</w:t>
            </w:r>
            <w:proofErr w:type="spellEnd"/>
            <w:r w:rsidRPr="004B509D">
              <w:rPr>
                <w:rFonts w:ascii="Tahoma" w:hAnsi="Tahoma" w:cs="Tahoma"/>
                <w:sz w:val="16"/>
                <w:szCs w:val="16"/>
              </w:rPr>
              <w:t xml:space="preserve"> + </w:t>
            </w:r>
            <w:proofErr w:type="spellStart"/>
            <w:r w:rsidRPr="004B509D">
              <w:rPr>
                <w:rFonts w:ascii="Tahoma" w:hAnsi="Tahoma" w:cs="Tahoma"/>
                <w:sz w:val="16"/>
                <w:szCs w:val="16"/>
              </w:rPr>
              <w:t>kogen</w:t>
            </w:r>
            <w:proofErr w:type="spellEnd"/>
            <w:r w:rsidRPr="004B509D">
              <w:rPr>
                <w:rFonts w:ascii="Tahoma" w:hAnsi="Tahoma" w:cs="Tahoma"/>
                <w:sz w:val="16"/>
                <w:szCs w:val="16"/>
              </w:rPr>
              <w:t>.</w:t>
            </w:r>
          </w:p>
        </w:tc>
        <w:tc>
          <w:tcPr>
            <w:tcW w:w="1174" w:type="dxa"/>
            <w:gridSpan w:val="5"/>
            <w:tcBorders>
              <w:top w:val="single" w:sz="4" w:space="0" w:color="000000"/>
              <w:left w:val="single" w:sz="4" w:space="0" w:color="000000"/>
              <w:bottom w:val="single" w:sz="4" w:space="0" w:color="000000"/>
              <w:right w:val="single" w:sz="4" w:space="0" w:color="000000"/>
            </w:tcBorders>
          </w:tcPr>
          <w:p w14:paraId="3E1A2F8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327 268,00</w:t>
            </w:r>
          </w:p>
        </w:tc>
        <w:tc>
          <w:tcPr>
            <w:tcW w:w="1173" w:type="dxa"/>
            <w:gridSpan w:val="2"/>
            <w:tcBorders>
              <w:top w:val="single" w:sz="4" w:space="0" w:color="000000"/>
              <w:left w:val="single" w:sz="4" w:space="0" w:color="000000"/>
              <w:bottom w:val="single" w:sz="4" w:space="0" w:color="000000"/>
              <w:right w:val="single" w:sz="4" w:space="0" w:color="000000"/>
            </w:tcBorders>
          </w:tcPr>
          <w:p w14:paraId="0D9DBCD0"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2" w:type="dxa"/>
            <w:gridSpan w:val="3"/>
            <w:tcBorders>
              <w:top w:val="single" w:sz="4" w:space="0" w:color="000000"/>
              <w:left w:val="single" w:sz="4" w:space="0" w:color="000000"/>
              <w:bottom w:val="single" w:sz="4" w:space="0" w:color="000000"/>
              <w:right w:val="single" w:sz="4" w:space="0" w:color="000000"/>
            </w:tcBorders>
          </w:tcPr>
          <w:p w14:paraId="77613394"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94" w:type="dxa"/>
            <w:gridSpan w:val="5"/>
            <w:tcBorders>
              <w:top w:val="single" w:sz="4" w:space="0" w:color="000000"/>
              <w:left w:val="single" w:sz="4" w:space="0" w:color="000000"/>
              <w:bottom w:val="single" w:sz="4" w:space="0" w:color="000000"/>
              <w:right w:val="single" w:sz="4" w:space="0" w:color="000000"/>
            </w:tcBorders>
          </w:tcPr>
          <w:p w14:paraId="6704A18F"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2" w:type="dxa"/>
            <w:gridSpan w:val="4"/>
            <w:tcBorders>
              <w:top w:val="single" w:sz="4" w:space="0" w:color="000000"/>
              <w:left w:val="single" w:sz="4" w:space="0" w:color="000000"/>
              <w:bottom w:val="single" w:sz="4" w:space="0" w:color="000000"/>
              <w:right w:val="single" w:sz="4" w:space="0" w:color="000000"/>
            </w:tcBorders>
            <w:shd w:val="clear" w:color="auto" w:fill="E4E4E4"/>
          </w:tcPr>
          <w:p w14:paraId="37B6E143"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327 268,00</w:t>
            </w:r>
          </w:p>
        </w:tc>
      </w:tr>
      <w:tr w:rsidR="004B509D" w:rsidRPr="004B509D" w14:paraId="6B26A2C4" w14:textId="77777777" w:rsidTr="002C3B76">
        <w:trPr>
          <w:gridAfter w:val="2"/>
          <w:wAfter w:w="41" w:type="dxa"/>
          <w:trHeight w:hRule="exact" w:val="270"/>
        </w:trPr>
        <w:tc>
          <w:tcPr>
            <w:tcW w:w="247" w:type="dxa"/>
            <w:tcBorders>
              <w:top w:val="single" w:sz="4" w:space="0" w:color="000000"/>
              <w:left w:val="single" w:sz="4" w:space="0" w:color="000000"/>
              <w:bottom w:val="single" w:sz="4" w:space="0" w:color="000000"/>
              <w:right w:val="nil"/>
            </w:tcBorders>
            <w:shd w:val="clear" w:color="auto" w:fill="00FFFF"/>
          </w:tcPr>
          <w:p w14:paraId="78D95FED" w14:textId="77777777" w:rsidR="00CF017A" w:rsidRPr="004B509D" w:rsidRDefault="00CF017A" w:rsidP="002C3B76">
            <w:pPr>
              <w:widowControl w:val="0"/>
              <w:autoSpaceDE w:val="0"/>
              <w:autoSpaceDN w:val="0"/>
              <w:adjustRightInd w:val="0"/>
              <w:spacing w:before="30" w:line="220" w:lineRule="exact"/>
              <w:ind w:left="15"/>
              <w:rPr>
                <w:rFonts w:ascii="Tahoma" w:hAnsi="Tahoma" w:cs="Tahoma"/>
                <w:sz w:val="18"/>
                <w:szCs w:val="18"/>
              </w:rPr>
            </w:pPr>
          </w:p>
        </w:tc>
        <w:tc>
          <w:tcPr>
            <w:tcW w:w="3833" w:type="dxa"/>
            <w:gridSpan w:val="3"/>
            <w:tcBorders>
              <w:top w:val="single" w:sz="4" w:space="0" w:color="000000"/>
              <w:left w:val="nil"/>
              <w:bottom w:val="single" w:sz="4" w:space="0" w:color="000000"/>
              <w:right w:val="single" w:sz="4" w:space="0" w:color="000000"/>
            </w:tcBorders>
          </w:tcPr>
          <w:p w14:paraId="4641F0A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Gaz ziemny</w:t>
            </w:r>
          </w:p>
        </w:tc>
        <w:tc>
          <w:tcPr>
            <w:tcW w:w="1174" w:type="dxa"/>
            <w:gridSpan w:val="5"/>
            <w:tcBorders>
              <w:top w:val="single" w:sz="4" w:space="0" w:color="000000"/>
              <w:left w:val="single" w:sz="4" w:space="0" w:color="000000"/>
              <w:bottom w:val="single" w:sz="4" w:space="0" w:color="000000"/>
              <w:right w:val="single" w:sz="4" w:space="0" w:color="000000"/>
            </w:tcBorders>
          </w:tcPr>
          <w:p w14:paraId="6ABACDC6"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6"/>
                <w:szCs w:val="16"/>
              </w:rPr>
            </w:pPr>
            <w:r w:rsidRPr="004B509D">
              <w:rPr>
                <w:rFonts w:ascii="Tahoma" w:hAnsi="Tahoma" w:cs="Tahoma"/>
                <w:sz w:val="16"/>
                <w:szCs w:val="16"/>
              </w:rPr>
              <w:t>80 000,00</w:t>
            </w:r>
          </w:p>
        </w:tc>
        <w:tc>
          <w:tcPr>
            <w:tcW w:w="1173" w:type="dxa"/>
            <w:gridSpan w:val="2"/>
            <w:tcBorders>
              <w:top w:val="single" w:sz="4" w:space="0" w:color="000000"/>
              <w:left w:val="single" w:sz="4" w:space="0" w:color="000000"/>
              <w:bottom w:val="single" w:sz="4" w:space="0" w:color="000000"/>
              <w:right w:val="single" w:sz="4" w:space="0" w:color="000000"/>
            </w:tcBorders>
          </w:tcPr>
          <w:p w14:paraId="1B751639"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2" w:type="dxa"/>
            <w:gridSpan w:val="3"/>
            <w:tcBorders>
              <w:top w:val="single" w:sz="4" w:space="0" w:color="000000"/>
              <w:left w:val="single" w:sz="4" w:space="0" w:color="000000"/>
              <w:bottom w:val="single" w:sz="4" w:space="0" w:color="000000"/>
              <w:right w:val="single" w:sz="4" w:space="0" w:color="000000"/>
            </w:tcBorders>
          </w:tcPr>
          <w:p w14:paraId="75E254C2"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94" w:type="dxa"/>
            <w:gridSpan w:val="5"/>
            <w:tcBorders>
              <w:top w:val="single" w:sz="4" w:space="0" w:color="000000"/>
              <w:left w:val="single" w:sz="4" w:space="0" w:color="000000"/>
              <w:bottom w:val="single" w:sz="4" w:space="0" w:color="000000"/>
              <w:right w:val="single" w:sz="4" w:space="0" w:color="000000"/>
            </w:tcBorders>
          </w:tcPr>
          <w:p w14:paraId="06DA7E55"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sz w:val="18"/>
                <w:szCs w:val="18"/>
              </w:rPr>
            </w:pPr>
          </w:p>
        </w:tc>
        <w:tc>
          <w:tcPr>
            <w:tcW w:w="1172" w:type="dxa"/>
            <w:gridSpan w:val="4"/>
            <w:tcBorders>
              <w:top w:val="single" w:sz="4" w:space="0" w:color="000000"/>
              <w:left w:val="single" w:sz="4" w:space="0" w:color="000000"/>
              <w:bottom w:val="single" w:sz="4" w:space="0" w:color="000000"/>
              <w:right w:val="single" w:sz="4" w:space="0" w:color="000000"/>
            </w:tcBorders>
            <w:shd w:val="clear" w:color="auto" w:fill="E4E4E4"/>
          </w:tcPr>
          <w:p w14:paraId="072D2D11" w14:textId="77777777" w:rsidR="00CF017A" w:rsidRPr="004B509D" w:rsidRDefault="00CF017A" w:rsidP="002C3B76">
            <w:pPr>
              <w:widowControl w:val="0"/>
              <w:autoSpaceDE w:val="0"/>
              <w:autoSpaceDN w:val="0"/>
              <w:adjustRightInd w:val="0"/>
              <w:spacing w:before="30" w:line="220" w:lineRule="exact"/>
              <w:ind w:left="15"/>
              <w:jc w:val="right"/>
              <w:rPr>
                <w:rFonts w:ascii="Tahoma" w:hAnsi="Tahoma" w:cs="Tahoma"/>
                <w:b/>
                <w:bCs/>
                <w:sz w:val="16"/>
                <w:szCs w:val="16"/>
              </w:rPr>
            </w:pPr>
            <w:r w:rsidRPr="004B509D">
              <w:rPr>
                <w:rFonts w:ascii="Tahoma" w:hAnsi="Tahoma" w:cs="Tahoma"/>
                <w:b/>
                <w:bCs/>
                <w:sz w:val="16"/>
                <w:szCs w:val="16"/>
              </w:rPr>
              <w:t>80 000,00</w:t>
            </w:r>
          </w:p>
        </w:tc>
      </w:tr>
    </w:tbl>
    <w:p w14:paraId="219078F6"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2400"/>
        <w:gridCol w:w="768"/>
        <w:gridCol w:w="828"/>
        <w:gridCol w:w="180"/>
        <w:gridCol w:w="2288"/>
        <w:gridCol w:w="512"/>
        <w:gridCol w:w="255"/>
        <w:gridCol w:w="181"/>
        <w:gridCol w:w="50"/>
        <w:gridCol w:w="1069"/>
        <w:gridCol w:w="1444"/>
        <w:gridCol w:w="15"/>
        <w:gridCol w:w="16"/>
      </w:tblGrid>
      <w:tr w:rsidR="004B509D" w:rsidRPr="004B509D" w14:paraId="0D7D3B74" w14:textId="77777777" w:rsidTr="002C3B76">
        <w:trPr>
          <w:gridAfter w:val="1"/>
          <w:wAfter w:w="16" w:type="dxa"/>
          <w:trHeight w:hRule="exact" w:val="315"/>
        </w:trPr>
        <w:tc>
          <w:tcPr>
            <w:tcW w:w="9970" w:type="dxa"/>
            <w:gridSpan w:val="12"/>
            <w:tcBorders>
              <w:top w:val="nil"/>
              <w:left w:val="nil"/>
              <w:bottom w:val="nil"/>
              <w:right w:val="nil"/>
            </w:tcBorders>
            <w:shd w:val="clear" w:color="auto" w:fill="000080"/>
            <w:vAlign w:val="center"/>
          </w:tcPr>
          <w:p w14:paraId="53DAD72A"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WYNIKI ANALIZY EKONOMICZNEJ</w:t>
            </w:r>
          </w:p>
        </w:tc>
      </w:tr>
      <w:tr w:rsidR="004B509D" w:rsidRPr="004B509D" w14:paraId="0017B049" w14:textId="77777777" w:rsidTr="002C3B76">
        <w:trPr>
          <w:trHeight w:hRule="exact" w:val="255"/>
        </w:trPr>
        <w:tc>
          <w:tcPr>
            <w:tcW w:w="9986" w:type="dxa"/>
            <w:gridSpan w:val="13"/>
            <w:tcBorders>
              <w:top w:val="nil"/>
              <w:left w:val="nil"/>
              <w:bottom w:val="nil"/>
              <w:right w:val="nil"/>
            </w:tcBorders>
          </w:tcPr>
          <w:p w14:paraId="185E98C6"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550B893B" w14:textId="77777777" w:rsidTr="002C3B76">
        <w:trPr>
          <w:gridAfter w:val="1"/>
          <w:wAfter w:w="16" w:type="dxa"/>
          <w:trHeight w:hRule="exact" w:val="270"/>
        </w:trPr>
        <w:tc>
          <w:tcPr>
            <w:tcW w:w="9970" w:type="dxa"/>
            <w:gridSpan w:val="12"/>
            <w:tcBorders>
              <w:top w:val="nil"/>
              <w:left w:val="nil"/>
              <w:bottom w:val="nil"/>
              <w:right w:val="nil"/>
            </w:tcBorders>
            <w:shd w:val="clear" w:color="auto" w:fill="007EAE"/>
            <w:vAlign w:val="center"/>
          </w:tcPr>
          <w:p w14:paraId="27D29785"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ZAŁOŻENIA DO ANALIZY</w:t>
            </w:r>
          </w:p>
        </w:tc>
      </w:tr>
      <w:tr w:rsidR="004B509D" w:rsidRPr="004B509D" w14:paraId="0E461091"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369C819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OKRES OBLICZENIOWY</w:t>
            </w:r>
          </w:p>
        </w:tc>
        <w:tc>
          <w:tcPr>
            <w:tcW w:w="767" w:type="dxa"/>
            <w:gridSpan w:val="2"/>
            <w:tcBorders>
              <w:top w:val="single" w:sz="4" w:space="0" w:color="000000"/>
              <w:left w:val="nil"/>
              <w:bottom w:val="single" w:sz="4" w:space="0" w:color="000000"/>
              <w:right w:val="nil"/>
            </w:tcBorders>
            <w:vAlign w:val="center"/>
          </w:tcPr>
          <w:p w14:paraId="2D24399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61C18D5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[lata]</w:t>
            </w:r>
          </w:p>
        </w:tc>
        <w:tc>
          <w:tcPr>
            <w:tcW w:w="1459" w:type="dxa"/>
            <w:gridSpan w:val="2"/>
            <w:tcBorders>
              <w:top w:val="single" w:sz="4" w:space="0" w:color="000000"/>
              <w:left w:val="single" w:sz="4" w:space="0" w:color="000000"/>
              <w:bottom w:val="single" w:sz="4" w:space="0" w:color="000000"/>
              <w:right w:val="nil"/>
            </w:tcBorders>
            <w:vAlign w:val="center"/>
          </w:tcPr>
          <w:p w14:paraId="59578995"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30</w:t>
            </w:r>
          </w:p>
        </w:tc>
      </w:tr>
      <w:tr w:rsidR="004B509D" w:rsidRPr="004B509D" w14:paraId="44E82083" w14:textId="77777777" w:rsidTr="002C3B76">
        <w:trPr>
          <w:gridAfter w:val="1"/>
          <w:wAfter w:w="16" w:type="dxa"/>
          <w:trHeight w:hRule="exact" w:val="315"/>
        </w:trPr>
        <w:tc>
          <w:tcPr>
            <w:tcW w:w="6464" w:type="dxa"/>
            <w:gridSpan w:val="5"/>
            <w:tcBorders>
              <w:top w:val="single" w:sz="4" w:space="0" w:color="000000"/>
              <w:left w:val="nil"/>
              <w:bottom w:val="single" w:sz="4" w:space="0" w:color="000000"/>
              <w:right w:val="nil"/>
            </w:tcBorders>
            <w:vAlign w:val="center"/>
          </w:tcPr>
          <w:p w14:paraId="30F652A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STOPA DYSKONTOWA</w:t>
            </w:r>
          </w:p>
        </w:tc>
        <w:tc>
          <w:tcPr>
            <w:tcW w:w="767" w:type="dxa"/>
            <w:gridSpan w:val="2"/>
            <w:tcBorders>
              <w:top w:val="single" w:sz="4" w:space="0" w:color="000000"/>
              <w:left w:val="nil"/>
              <w:bottom w:val="single" w:sz="4" w:space="0" w:color="000000"/>
              <w:right w:val="nil"/>
            </w:tcBorders>
            <w:vAlign w:val="center"/>
          </w:tcPr>
          <w:p w14:paraId="74CECC67"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p>
        </w:tc>
        <w:tc>
          <w:tcPr>
            <w:tcW w:w="1280" w:type="dxa"/>
            <w:gridSpan w:val="3"/>
            <w:tcBorders>
              <w:top w:val="single" w:sz="4" w:space="0" w:color="000000"/>
              <w:left w:val="nil"/>
              <w:bottom w:val="single" w:sz="4" w:space="0" w:color="000000"/>
              <w:right w:val="single" w:sz="4" w:space="0" w:color="000000"/>
            </w:tcBorders>
            <w:vAlign w:val="center"/>
          </w:tcPr>
          <w:p w14:paraId="3C847A8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w:t>
            </w:r>
          </w:p>
        </w:tc>
        <w:tc>
          <w:tcPr>
            <w:tcW w:w="1459" w:type="dxa"/>
            <w:gridSpan w:val="2"/>
            <w:tcBorders>
              <w:top w:val="single" w:sz="4" w:space="0" w:color="000000"/>
              <w:left w:val="single" w:sz="4" w:space="0" w:color="000000"/>
              <w:bottom w:val="single" w:sz="4" w:space="0" w:color="000000"/>
              <w:right w:val="nil"/>
            </w:tcBorders>
            <w:vAlign w:val="center"/>
          </w:tcPr>
          <w:p w14:paraId="415DC1F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4</w:t>
            </w:r>
          </w:p>
        </w:tc>
      </w:tr>
      <w:tr w:rsidR="004B509D" w:rsidRPr="004B509D" w14:paraId="2423C495" w14:textId="77777777" w:rsidTr="002C3B76">
        <w:trPr>
          <w:trHeight w:hRule="exact" w:val="210"/>
        </w:trPr>
        <w:tc>
          <w:tcPr>
            <w:tcW w:w="9986" w:type="dxa"/>
            <w:gridSpan w:val="13"/>
            <w:tcBorders>
              <w:top w:val="nil"/>
              <w:left w:val="nil"/>
              <w:bottom w:val="nil"/>
              <w:right w:val="nil"/>
            </w:tcBorders>
          </w:tcPr>
          <w:p w14:paraId="1834295E"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4"/>
                <w:szCs w:val="14"/>
              </w:rPr>
            </w:pPr>
          </w:p>
        </w:tc>
      </w:tr>
      <w:tr w:rsidR="004B509D" w:rsidRPr="004B509D" w14:paraId="2DBBFA77" w14:textId="77777777" w:rsidTr="002C3B76">
        <w:trPr>
          <w:gridAfter w:val="2"/>
          <w:wAfter w:w="31" w:type="dxa"/>
          <w:trHeight w:hRule="exact" w:val="270"/>
        </w:trPr>
        <w:tc>
          <w:tcPr>
            <w:tcW w:w="9955" w:type="dxa"/>
            <w:gridSpan w:val="11"/>
            <w:tcBorders>
              <w:top w:val="nil"/>
              <w:left w:val="nil"/>
              <w:bottom w:val="nil"/>
              <w:right w:val="nil"/>
            </w:tcBorders>
          </w:tcPr>
          <w:p w14:paraId="0B393BE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Analiza porównawcza systemu zasilanego przez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i gruntową pompę ciepła oraz sam  kocioł gazowy.</w:t>
            </w:r>
          </w:p>
        </w:tc>
      </w:tr>
      <w:tr w:rsidR="004B509D" w:rsidRPr="004B509D" w14:paraId="36CEBE70" w14:textId="77777777" w:rsidTr="002C3B76">
        <w:trPr>
          <w:trHeight w:hRule="exact" w:val="210"/>
        </w:trPr>
        <w:tc>
          <w:tcPr>
            <w:tcW w:w="9986" w:type="dxa"/>
            <w:gridSpan w:val="13"/>
            <w:tcBorders>
              <w:top w:val="nil"/>
              <w:left w:val="nil"/>
              <w:bottom w:val="nil"/>
              <w:right w:val="nil"/>
            </w:tcBorders>
          </w:tcPr>
          <w:p w14:paraId="1F84702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49110320" w14:textId="77777777" w:rsidTr="002C3B76">
        <w:trPr>
          <w:gridAfter w:val="1"/>
          <w:wAfter w:w="16" w:type="dxa"/>
          <w:trHeight w:hRule="exact" w:val="270"/>
        </w:trPr>
        <w:tc>
          <w:tcPr>
            <w:tcW w:w="9970" w:type="dxa"/>
            <w:gridSpan w:val="12"/>
            <w:tcBorders>
              <w:top w:val="nil"/>
              <w:left w:val="nil"/>
              <w:bottom w:val="nil"/>
              <w:right w:val="nil"/>
            </w:tcBorders>
            <w:shd w:val="clear" w:color="auto" w:fill="007EAE"/>
            <w:vAlign w:val="center"/>
          </w:tcPr>
          <w:p w14:paraId="346CB2B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KOSZT CAŁKOWITY</w:t>
            </w:r>
          </w:p>
        </w:tc>
      </w:tr>
      <w:tr w:rsidR="004B509D" w:rsidRPr="004B509D" w14:paraId="3BC599D0" w14:textId="77777777" w:rsidTr="002C3B76">
        <w:trPr>
          <w:gridAfter w:val="2"/>
          <w:wAfter w:w="31" w:type="dxa"/>
          <w:trHeight w:hRule="exact" w:val="3300"/>
        </w:trPr>
        <w:tc>
          <w:tcPr>
            <w:tcW w:w="9955" w:type="dxa"/>
            <w:gridSpan w:val="11"/>
            <w:tcBorders>
              <w:top w:val="nil"/>
              <w:left w:val="nil"/>
              <w:bottom w:val="nil"/>
              <w:right w:val="nil"/>
            </w:tcBorders>
          </w:tcPr>
          <w:p w14:paraId="2CB1CB00"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27575CB1" wp14:editId="5D8BC492">
                  <wp:extent cx="4939665" cy="1640840"/>
                  <wp:effectExtent l="1905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4B509D" w:rsidRPr="004B509D" w14:paraId="7854D123" w14:textId="77777777" w:rsidTr="002C3B76">
        <w:trPr>
          <w:trHeight w:hRule="exact" w:val="630"/>
        </w:trPr>
        <w:tc>
          <w:tcPr>
            <w:tcW w:w="3996" w:type="dxa"/>
            <w:gridSpan w:val="3"/>
            <w:tcBorders>
              <w:top w:val="single" w:sz="4" w:space="0" w:color="000000"/>
              <w:left w:val="single" w:sz="4" w:space="0" w:color="000000"/>
              <w:bottom w:val="single" w:sz="4" w:space="0" w:color="000000"/>
              <w:right w:val="single" w:sz="4" w:space="0" w:color="000000"/>
            </w:tcBorders>
            <w:vAlign w:val="center"/>
          </w:tcPr>
          <w:p w14:paraId="26AAA019"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NAZWA WARIANTU</w:t>
            </w:r>
          </w:p>
        </w:tc>
        <w:tc>
          <w:tcPr>
            <w:tcW w:w="180" w:type="dxa"/>
            <w:tcBorders>
              <w:top w:val="single" w:sz="4" w:space="0" w:color="000000"/>
              <w:left w:val="single" w:sz="4" w:space="0" w:color="000000"/>
              <w:bottom w:val="single" w:sz="4" w:space="0" w:color="000000"/>
              <w:right w:val="nil"/>
            </w:tcBorders>
            <w:shd w:val="clear" w:color="auto" w:fill="FF0000"/>
            <w:vAlign w:val="center"/>
          </w:tcPr>
          <w:p w14:paraId="7ACCA942" w14:textId="77777777" w:rsidR="00CF017A" w:rsidRPr="004B509D" w:rsidRDefault="00CF017A" w:rsidP="002C3B76">
            <w:pPr>
              <w:widowControl w:val="0"/>
              <w:autoSpaceDE w:val="0"/>
              <w:autoSpaceDN w:val="0"/>
              <w:adjustRightInd w:val="0"/>
              <w:spacing w:before="30" w:line="176" w:lineRule="exact"/>
              <w:ind w:left="30"/>
              <w:jc w:val="center"/>
              <w:rPr>
                <w:rFonts w:ascii="Tahoma" w:hAnsi="Tahoma" w:cs="Tahoma"/>
                <w:sz w:val="20"/>
              </w:rPr>
            </w:pPr>
          </w:p>
        </w:tc>
        <w:tc>
          <w:tcPr>
            <w:tcW w:w="3236" w:type="dxa"/>
            <w:gridSpan w:val="4"/>
            <w:tcBorders>
              <w:top w:val="single" w:sz="4" w:space="0" w:color="000000"/>
              <w:left w:val="nil"/>
              <w:bottom w:val="single" w:sz="4" w:space="0" w:color="000000"/>
              <w:right w:val="nil"/>
            </w:tcBorders>
            <w:shd w:val="clear" w:color="auto" w:fill="E4E4E4"/>
            <w:vAlign w:val="center"/>
          </w:tcPr>
          <w:p w14:paraId="18864270"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b/>
                <w:bCs/>
                <w:sz w:val="16"/>
                <w:szCs w:val="16"/>
              </w:rPr>
            </w:pPr>
            <w:r w:rsidRPr="004B509D">
              <w:rPr>
                <w:rFonts w:ascii="Tahoma" w:hAnsi="Tahoma" w:cs="Tahoma"/>
                <w:b/>
                <w:bCs/>
                <w:sz w:val="16"/>
                <w:szCs w:val="16"/>
              </w:rPr>
              <w:t xml:space="preserve">Pom. </w:t>
            </w:r>
            <w:proofErr w:type="spellStart"/>
            <w:r w:rsidRPr="004B509D">
              <w:rPr>
                <w:rFonts w:ascii="Tahoma" w:hAnsi="Tahoma" w:cs="Tahoma"/>
                <w:b/>
                <w:bCs/>
                <w:sz w:val="16"/>
                <w:szCs w:val="16"/>
              </w:rPr>
              <w:t>ciepla</w:t>
            </w:r>
            <w:proofErr w:type="spellEnd"/>
            <w:r w:rsidRPr="004B509D">
              <w:rPr>
                <w:rFonts w:ascii="Tahoma" w:hAnsi="Tahoma" w:cs="Tahoma"/>
                <w:b/>
                <w:bCs/>
                <w:sz w:val="16"/>
                <w:szCs w:val="16"/>
              </w:rPr>
              <w:t xml:space="preserve"> + </w:t>
            </w:r>
            <w:proofErr w:type="spellStart"/>
            <w:r w:rsidRPr="004B509D">
              <w:rPr>
                <w:rFonts w:ascii="Tahoma" w:hAnsi="Tahoma" w:cs="Tahoma"/>
                <w:b/>
                <w:bCs/>
                <w:sz w:val="16"/>
                <w:szCs w:val="16"/>
              </w:rPr>
              <w:t>kogen</w:t>
            </w:r>
            <w:proofErr w:type="spellEnd"/>
            <w:r w:rsidRPr="004B509D">
              <w:rPr>
                <w:rFonts w:ascii="Tahoma" w:hAnsi="Tahoma" w:cs="Tahoma"/>
                <w:b/>
                <w:bCs/>
                <w:sz w:val="16"/>
                <w:szCs w:val="16"/>
              </w:rPr>
              <w:t>.</w:t>
            </w:r>
          </w:p>
        </w:tc>
        <w:tc>
          <w:tcPr>
            <w:tcW w:w="30" w:type="dxa"/>
            <w:tcBorders>
              <w:top w:val="single" w:sz="4" w:space="0" w:color="000000"/>
              <w:left w:val="single" w:sz="4" w:space="0" w:color="000000"/>
              <w:bottom w:val="single" w:sz="4" w:space="0" w:color="000000"/>
              <w:right w:val="nil"/>
            </w:tcBorders>
            <w:shd w:val="clear" w:color="auto" w:fill="00FFFF"/>
            <w:vAlign w:val="center"/>
          </w:tcPr>
          <w:p w14:paraId="71AF8718"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sz w:val="20"/>
              </w:rPr>
            </w:pPr>
          </w:p>
        </w:tc>
        <w:tc>
          <w:tcPr>
            <w:tcW w:w="2544" w:type="dxa"/>
            <w:gridSpan w:val="4"/>
            <w:tcBorders>
              <w:top w:val="single" w:sz="4" w:space="0" w:color="000000"/>
              <w:left w:val="nil"/>
              <w:bottom w:val="single" w:sz="4" w:space="0" w:color="000000"/>
              <w:right w:val="nil"/>
            </w:tcBorders>
            <w:shd w:val="clear" w:color="auto" w:fill="E4E4E4"/>
            <w:vAlign w:val="center"/>
          </w:tcPr>
          <w:p w14:paraId="75DE9DB3" w14:textId="77777777" w:rsidR="00CF017A" w:rsidRPr="004B509D" w:rsidRDefault="00CF017A" w:rsidP="002C3B76">
            <w:pPr>
              <w:widowControl w:val="0"/>
              <w:autoSpaceDE w:val="0"/>
              <w:autoSpaceDN w:val="0"/>
              <w:adjustRightInd w:val="0"/>
              <w:spacing w:before="30" w:line="220" w:lineRule="exact"/>
              <w:ind w:left="30"/>
              <w:jc w:val="center"/>
              <w:rPr>
                <w:rFonts w:ascii="Tahoma" w:hAnsi="Tahoma" w:cs="Tahoma"/>
                <w:b/>
                <w:bCs/>
                <w:sz w:val="16"/>
                <w:szCs w:val="16"/>
              </w:rPr>
            </w:pPr>
            <w:r w:rsidRPr="004B509D">
              <w:rPr>
                <w:rFonts w:ascii="Tahoma" w:hAnsi="Tahoma" w:cs="Tahoma"/>
                <w:b/>
                <w:bCs/>
                <w:sz w:val="16"/>
                <w:szCs w:val="16"/>
              </w:rPr>
              <w:t>Gaz ziemny</w:t>
            </w:r>
          </w:p>
        </w:tc>
      </w:tr>
      <w:tr w:rsidR="004B509D" w:rsidRPr="004B509D" w14:paraId="6F8FA50B" w14:textId="77777777" w:rsidTr="002C3B76">
        <w:trPr>
          <w:gridAfter w:val="2"/>
          <w:wAfter w:w="31" w:type="dxa"/>
          <w:trHeight w:hRule="exact" w:val="315"/>
        </w:trPr>
        <w:tc>
          <w:tcPr>
            <w:tcW w:w="3168" w:type="dxa"/>
            <w:gridSpan w:val="2"/>
            <w:tcBorders>
              <w:top w:val="single" w:sz="4" w:space="0" w:color="000000"/>
              <w:left w:val="single" w:sz="4" w:space="0" w:color="000000"/>
              <w:bottom w:val="single" w:sz="4" w:space="0" w:color="000000"/>
              <w:right w:val="nil"/>
            </w:tcBorders>
            <w:vAlign w:val="center"/>
          </w:tcPr>
          <w:p w14:paraId="68E82852"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OBECNA WARTOŚĆ KOSZTU CAŁKOWITEGO</w:t>
            </w:r>
          </w:p>
        </w:tc>
        <w:tc>
          <w:tcPr>
            <w:tcW w:w="828" w:type="dxa"/>
            <w:tcBorders>
              <w:top w:val="single" w:sz="4" w:space="0" w:color="000000"/>
              <w:left w:val="nil"/>
              <w:bottom w:val="single" w:sz="4" w:space="0" w:color="000000"/>
              <w:right w:val="single" w:sz="4" w:space="0" w:color="000000"/>
            </w:tcBorders>
            <w:vAlign w:val="center"/>
          </w:tcPr>
          <w:p w14:paraId="2D5FAE54"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2980" w:type="dxa"/>
            <w:gridSpan w:val="3"/>
            <w:tcBorders>
              <w:top w:val="single" w:sz="4" w:space="0" w:color="000000"/>
              <w:left w:val="single" w:sz="4" w:space="0" w:color="000000"/>
              <w:bottom w:val="single" w:sz="4" w:space="0" w:color="000000"/>
              <w:right w:val="single" w:sz="4" w:space="0" w:color="000000"/>
            </w:tcBorders>
            <w:vAlign w:val="center"/>
          </w:tcPr>
          <w:p w14:paraId="4AAF8C81"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700057</w:t>
            </w:r>
          </w:p>
        </w:tc>
        <w:tc>
          <w:tcPr>
            <w:tcW w:w="2979" w:type="dxa"/>
            <w:gridSpan w:val="5"/>
            <w:tcBorders>
              <w:top w:val="single" w:sz="4" w:space="0" w:color="000000"/>
              <w:left w:val="single" w:sz="4" w:space="0" w:color="000000"/>
              <w:bottom w:val="single" w:sz="4" w:space="0" w:color="000000"/>
              <w:right w:val="single" w:sz="4" w:space="0" w:color="000000"/>
            </w:tcBorders>
            <w:vAlign w:val="center"/>
          </w:tcPr>
          <w:p w14:paraId="4BAE0F59"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670221</w:t>
            </w:r>
          </w:p>
        </w:tc>
      </w:tr>
      <w:tr w:rsidR="004B509D" w:rsidRPr="004B509D" w14:paraId="2A3DA2FA" w14:textId="77777777" w:rsidTr="002C3B76">
        <w:trPr>
          <w:gridAfter w:val="2"/>
          <w:wAfter w:w="31" w:type="dxa"/>
          <w:trHeight w:hRule="exact" w:val="315"/>
        </w:trPr>
        <w:tc>
          <w:tcPr>
            <w:tcW w:w="2400" w:type="dxa"/>
            <w:tcBorders>
              <w:top w:val="single" w:sz="4" w:space="0" w:color="000000"/>
              <w:left w:val="single" w:sz="4" w:space="0" w:color="000000"/>
              <w:bottom w:val="single" w:sz="4" w:space="0" w:color="000000"/>
              <w:right w:val="nil"/>
            </w:tcBorders>
            <w:vAlign w:val="center"/>
          </w:tcPr>
          <w:p w14:paraId="74BB7D6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12"/>
                <w:szCs w:val="12"/>
              </w:rPr>
            </w:pPr>
            <w:r w:rsidRPr="004B509D">
              <w:rPr>
                <w:rFonts w:ascii="Tahoma" w:hAnsi="Tahoma" w:cs="Tahoma"/>
                <w:sz w:val="12"/>
                <w:szCs w:val="12"/>
              </w:rPr>
              <w:t>PROSTY CZAS ZWROTU</w:t>
            </w:r>
          </w:p>
        </w:tc>
        <w:tc>
          <w:tcPr>
            <w:tcW w:w="768" w:type="dxa"/>
            <w:tcBorders>
              <w:top w:val="single" w:sz="4" w:space="0" w:color="000000"/>
              <w:left w:val="nil"/>
              <w:bottom w:val="single" w:sz="4" w:space="0" w:color="000000"/>
              <w:right w:val="nil"/>
            </w:tcBorders>
            <w:vAlign w:val="center"/>
          </w:tcPr>
          <w:p w14:paraId="57C77DC3"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SPBT</w:t>
            </w:r>
          </w:p>
        </w:tc>
        <w:tc>
          <w:tcPr>
            <w:tcW w:w="828" w:type="dxa"/>
            <w:tcBorders>
              <w:top w:val="single" w:sz="4" w:space="0" w:color="000000"/>
              <w:left w:val="nil"/>
              <w:bottom w:val="single" w:sz="4" w:space="0" w:color="000000"/>
              <w:right w:val="single" w:sz="4" w:space="0" w:color="000000"/>
            </w:tcBorders>
            <w:vAlign w:val="center"/>
          </w:tcPr>
          <w:p w14:paraId="1B30807A"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[lata]</w:t>
            </w:r>
          </w:p>
        </w:tc>
        <w:tc>
          <w:tcPr>
            <w:tcW w:w="2980" w:type="dxa"/>
            <w:gridSpan w:val="3"/>
            <w:tcBorders>
              <w:top w:val="single" w:sz="4" w:space="0" w:color="000000"/>
              <w:left w:val="single" w:sz="4" w:space="0" w:color="000000"/>
              <w:bottom w:val="single" w:sz="4" w:space="0" w:color="000000"/>
              <w:right w:val="single" w:sz="4" w:space="0" w:color="000000"/>
            </w:tcBorders>
            <w:vAlign w:val="center"/>
          </w:tcPr>
          <w:p w14:paraId="2EBD8B9B"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w:t>
            </w:r>
          </w:p>
        </w:tc>
        <w:tc>
          <w:tcPr>
            <w:tcW w:w="2979" w:type="dxa"/>
            <w:gridSpan w:val="5"/>
            <w:tcBorders>
              <w:top w:val="single" w:sz="4" w:space="0" w:color="000000"/>
              <w:left w:val="single" w:sz="4" w:space="0" w:color="000000"/>
              <w:bottom w:val="single" w:sz="4" w:space="0" w:color="000000"/>
              <w:right w:val="single" w:sz="4" w:space="0" w:color="000000"/>
            </w:tcBorders>
            <w:vAlign w:val="center"/>
          </w:tcPr>
          <w:p w14:paraId="38A1977F"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w:t>
            </w:r>
          </w:p>
        </w:tc>
      </w:tr>
      <w:tr w:rsidR="004B509D" w:rsidRPr="004B509D" w14:paraId="189DAFCA" w14:textId="77777777" w:rsidTr="002C3B76">
        <w:trPr>
          <w:gridAfter w:val="2"/>
          <w:wAfter w:w="31" w:type="dxa"/>
          <w:trHeight w:hRule="exact" w:val="515"/>
        </w:trPr>
        <w:tc>
          <w:tcPr>
            <w:tcW w:w="3168" w:type="dxa"/>
            <w:gridSpan w:val="2"/>
            <w:tcBorders>
              <w:top w:val="single" w:sz="4" w:space="0" w:color="000000"/>
              <w:left w:val="single" w:sz="4" w:space="0" w:color="000000"/>
              <w:bottom w:val="single" w:sz="4" w:space="0" w:color="000000"/>
              <w:right w:val="nil"/>
            </w:tcBorders>
            <w:vAlign w:val="center"/>
          </w:tcPr>
          <w:p w14:paraId="19A2215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lastRenderedPageBreak/>
              <w:t>PRZYROST KOSZTÓW INWESTYCYJNYCH</w:t>
            </w:r>
            <w:r w:rsidRPr="004B509D">
              <w:rPr>
                <w:rFonts w:ascii="Tahoma" w:hAnsi="Tahoma" w:cs="Tahoma"/>
                <w:sz w:val="12"/>
                <w:szCs w:val="12"/>
              </w:rPr>
              <w:br/>
              <w:t>W STOSUNKU DO WARIANTU BAZOWEGO</w:t>
            </w:r>
          </w:p>
        </w:tc>
        <w:tc>
          <w:tcPr>
            <w:tcW w:w="828" w:type="dxa"/>
            <w:tcBorders>
              <w:top w:val="single" w:sz="4" w:space="0" w:color="000000"/>
              <w:left w:val="nil"/>
              <w:bottom w:val="single" w:sz="4" w:space="0" w:color="000000"/>
              <w:right w:val="single" w:sz="4" w:space="0" w:color="000000"/>
            </w:tcBorders>
            <w:vAlign w:val="center"/>
          </w:tcPr>
          <w:p w14:paraId="7BE6F71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2980" w:type="dxa"/>
            <w:gridSpan w:val="3"/>
            <w:tcBorders>
              <w:top w:val="single" w:sz="4" w:space="0" w:color="000000"/>
              <w:left w:val="single" w:sz="4" w:space="0" w:color="000000"/>
              <w:bottom w:val="single" w:sz="4" w:space="0" w:color="000000"/>
              <w:right w:val="single" w:sz="4" w:space="0" w:color="000000"/>
            </w:tcBorders>
            <w:vAlign w:val="center"/>
          </w:tcPr>
          <w:p w14:paraId="66A2861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0"/>
              </w:rPr>
            </w:pPr>
          </w:p>
        </w:tc>
        <w:tc>
          <w:tcPr>
            <w:tcW w:w="2979" w:type="dxa"/>
            <w:gridSpan w:val="5"/>
            <w:tcBorders>
              <w:top w:val="single" w:sz="4" w:space="0" w:color="000000"/>
              <w:left w:val="single" w:sz="4" w:space="0" w:color="000000"/>
              <w:bottom w:val="single" w:sz="4" w:space="0" w:color="000000"/>
              <w:right w:val="single" w:sz="4" w:space="0" w:color="000000"/>
            </w:tcBorders>
            <w:vAlign w:val="center"/>
          </w:tcPr>
          <w:p w14:paraId="04003FD6"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-247268</w:t>
            </w:r>
          </w:p>
        </w:tc>
      </w:tr>
      <w:tr w:rsidR="004B509D" w:rsidRPr="004B509D" w14:paraId="69CF0A2E" w14:textId="77777777" w:rsidTr="002C3B76">
        <w:trPr>
          <w:gridAfter w:val="2"/>
          <w:wAfter w:w="31" w:type="dxa"/>
          <w:trHeight w:hRule="exact" w:val="424"/>
        </w:trPr>
        <w:tc>
          <w:tcPr>
            <w:tcW w:w="3168" w:type="dxa"/>
            <w:gridSpan w:val="2"/>
            <w:tcBorders>
              <w:top w:val="single" w:sz="4" w:space="0" w:color="000000"/>
              <w:left w:val="single" w:sz="4" w:space="0" w:color="000000"/>
              <w:bottom w:val="single" w:sz="4" w:space="0" w:color="000000"/>
              <w:right w:val="nil"/>
            </w:tcBorders>
            <w:vAlign w:val="center"/>
          </w:tcPr>
          <w:p w14:paraId="746D90F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ROCZNE OSZCZĘDNOŚCI</w:t>
            </w:r>
            <w:r w:rsidRPr="004B509D">
              <w:rPr>
                <w:rFonts w:ascii="Tahoma" w:hAnsi="Tahoma" w:cs="Tahoma"/>
                <w:sz w:val="12"/>
                <w:szCs w:val="12"/>
              </w:rPr>
              <w:br/>
              <w:t>W STOSUNKU DO WARIANTU BAZOWEGO</w:t>
            </w:r>
          </w:p>
        </w:tc>
        <w:tc>
          <w:tcPr>
            <w:tcW w:w="828" w:type="dxa"/>
            <w:tcBorders>
              <w:top w:val="single" w:sz="4" w:space="0" w:color="000000"/>
              <w:left w:val="nil"/>
              <w:bottom w:val="single" w:sz="4" w:space="0" w:color="000000"/>
              <w:right w:val="single" w:sz="4" w:space="0" w:color="000000"/>
            </w:tcBorders>
            <w:vAlign w:val="center"/>
          </w:tcPr>
          <w:p w14:paraId="2A5EBFC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sz w:val="16"/>
                <w:szCs w:val="16"/>
              </w:rPr>
              <w:t>[zł]</w:t>
            </w:r>
          </w:p>
        </w:tc>
        <w:tc>
          <w:tcPr>
            <w:tcW w:w="2980" w:type="dxa"/>
            <w:gridSpan w:val="3"/>
            <w:tcBorders>
              <w:top w:val="single" w:sz="4" w:space="0" w:color="000000"/>
              <w:left w:val="single" w:sz="4" w:space="0" w:color="000000"/>
              <w:bottom w:val="single" w:sz="4" w:space="0" w:color="000000"/>
              <w:right w:val="single" w:sz="4" w:space="0" w:color="000000"/>
            </w:tcBorders>
            <w:vAlign w:val="center"/>
          </w:tcPr>
          <w:p w14:paraId="0FF0E954"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20"/>
              </w:rPr>
            </w:pPr>
          </w:p>
        </w:tc>
        <w:tc>
          <w:tcPr>
            <w:tcW w:w="2979" w:type="dxa"/>
            <w:gridSpan w:val="5"/>
            <w:tcBorders>
              <w:top w:val="single" w:sz="4" w:space="0" w:color="000000"/>
              <w:left w:val="single" w:sz="4" w:space="0" w:color="000000"/>
              <w:bottom w:val="single" w:sz="4" w:space="0" w:color="000000"/>
              <w:right w:val="single" w:sz="4" w:space="0" w:color="000000"/>
            </w:tcBorders>
            <w:vAlign w:val="center"/>
          </w:tcPr>
          <w:p w14:paraId="2833E46E" w14:textId="77777777" w:rsidR="00CF017A" w:rsidRPr="004B509D" w:rsidRDefault="00CF017A" w:rsidP="002C3B76">
            <w:pPr>
              <w:widowControl w:val="0"/>
              <w:autoSpaceDE w:val="0"/>
              <w:autoSpaceDN w:val="0"/>
              <w:adjustRightInd w:val="0"/>
              <w:spacing w:before="30" w:line="220" w:lineRule="exact"/>
              <w:ind w:left="75"/>
              <w:jc w:val="right"/>
              <w:rPr>
                <w:rFonts w:ascii="Tahoma" w:hAnsi="Tahoma" w:cs="Tahoma"/>
                <w:sz w:val="16"/>
                <w:szCs w:val="16"/>
              </w:rPr>
            </w:pPr>
            <w:r w:rsidRPr="004B509D">
              <w:rPr>
                <w:rFonts w:ascii="Tahoma" w:hAnsi="Tahoma" w:cs="Tahoma"/>
                <w:sz w:val="16"/>
                <w:szCs w:val="16"/>
              </w:rPr>
              <w:t>-12574</w:t>
            </w:r>
          </w:p>
        </w:tc>
      </w:tr>
      <w:tr w:rsidR="004B509D" w:rsidRPr="004B509D" w14:paraId="443929F9" w14:textId="77777777" w:rsidTr="002C3B76">
        <w:trPr>
          <w:trHeight w:hRule="exact" w:val="210"/>
        </w:trPr>
        <w:tc>
          <w:tcPr>
            <w:tcW w:w="9986" w:type="dxa"/>
            <w:gridSpan w:val="13"/>
            <w:tcBorders>
              <w:top w:val="nil"/>
              <w:left w:val="nil"/>
              <w:bottom w:val="nil"/>
              <w:right w:val="nil"/>
            </w:tcBorders>
          </w:tcPr>
          <w:p w14:paraId="46C665B8" w14:textId="77777777" w:rsidR="00CF017A" w:rsidRPr="004B509D" w:rsidRDefault="00CF017A" w:rsidP="002C3B76">
            <w:pPr>
              <w:widowControl w:val="0"/>
              <w:autoSpaceDE w:val="0"/>
              <w:autoSpaceDN w:val="0"/>
              <w:adjustRightInd w:val="0"/>
              <w:spacing w:before="30" w:line="220" w:lineRule="exact"/>
              <w:ind w:left="75"/>
              <w:rPr>
                <w:rFonts w:ascii="Tahoma" w:hAnsi="Tahoma" w:cs="Tahoma"/>
                <w:sz w:val="14"/>
                <w:szCs w:val="14"/>
              </w:rPr>
            </w:pPr>
          </w:p>
        </w:tc>
      </w:tr>
      <w:tr w:rsidR="004B509D" w:rsidRPr="004B509D" w14:paraId="4743E458" w14:textId="77777777" w:rsidTr="002C3B76">
        <w:trPr>
          <w:gridAfter w:val="1"/>
          <w:wAfter w:w="16" w:type="dxa"/>
          <w:trHeight w:hRule="exact" w:val="270"/>
        </w:trPr>
        <w:tc>
          <w:tcPr>
            <w:tcW w:w="9970" w:type="dxa"/>
            <w:gridSpan w:val="12"/>
            <w:tcBorders>
              <w:top w:val="nil"/>
              <w:left w:val="nil"/>
              <w:bottom w:val="nil"/>
              <w:right w:val="nil"/>
            </w:tcBorders>
            <w:shd w:val="clear" w:color="auto" w:fill="007EAE"/>
            <w:vAlign w:val="center"/>
          </w:tcPr>
          <w:p w14:paraId="600BFF0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PODSUMOWANIE ANALIZY EKONOMICZNEJ</w:t>
            </w:r>
          </w:p>
        </w:tc>
      </w:tr>
      <w:tr w:rsidR="004B509D" w:rsidRPr="004B509D" w14:paraId="0250EC17" w14:textId="77777777" w:rsidTr="002C3B76">
        <w:trPr>
          <w:gridAfter w:val="2"/>
          <w:wAfter w:w="31" w:type="dxa"/>
          <w:trHeight w:hRule="exact" w:val="625"/>
        </w:trPr>
        <w:tc>
          <w:tcPr>
            <w:tcW w:w="9955" w:type="dxa"/>
            <w:gridSpan w:val="11"/>
            <w:tcBorders>
              <w:top w:val="nil"/>
              <w:left w:val="nil"/>
              <w:bottom w:val="nil"/>
              <w:right w:val="nil"/>
            </w:tcBorders>
          </w:tcPr>
          <w:p w14:paraId="129BE94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 xml:space="preserve">Wybrano wariant : pompa ciepła + </w:t>
            </w:r>
            <w:proofErr w:type="spellStart"/>
            <w:r w:rsidRPr="004B509D">
              <w:rPr>
                <w:rFonts w:ascii="Tahoma" w:hAnsi="Tahoma" w:cs="Tahoma"/>
                <w:sz w:val="16"/>
                <w:szCs w:val="16"/>
              </w:rPr>
              <w:t>kogenerator</w:t>
            </w:r>
            <w:proofErr w:type="spellEnd"/>
            <w:r w:rsidRPr="004B509D">
              <w:rPr>
                <w:rFonts w:ascii="Tahoma" w:hAnsi="Tahoma" w:cs="Tahoma"/>
                <w:sz w:val="16"/>
                <w:szCs w:val="16"/>
              </w:rPr>
              <w:t xml:space="preserve"> ze względu na niższe koszty eksploatacyjne. Energia elektryczna będzie zużywa również na potrzeby technologiczne oraz potrzeby istniejącej części hali sportowej.</w:t>
            </w:r>
          </w:p>
        </w:tc>
      </w:tr>
      <w:tr w:rsidR="004B509D" w:rsidRPr="004B509D" w14:paraId="76BB37AA" w14:textId="77777777" w:rsidTr="002C3B76">
        <w:trPr>
          <w:trHeight w:hRule="exact" w:val="300"/>
        </w:trPr>
        <w:tc>
          <w:tcPr>
            <w:tcW w:w="9986" w:type="dxa"/>
            <w:gridSpan w:val="13"/>
            <w:tcBorders>
              <w:top w:val="nil"/>
              <w:left w:val="nil"/>
              <w:bottom w:val="nil"/>
              <w:right w:val="nil"/>
            </w:tcBorders>
          </w:tcPr>
          <w:p w14:paraId="757DD0AB"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0"/>
              </w:rPr>
            </w:pPr>
          </w:p>
        </w:tc>
      </w:tr>
      <w:tr w:rsidR="004B509D" w:rsidRPr="004B509D" w14:paraId="28CEC6B3" w14:textId="77777777" w:rsidTr="002C3B76">
        <w:trPr>
          <w:gridAfter w:val="1"/>
          <w:wAfter w:w="16" w:type="dxa"/>
          <w:trHeight w:hRule="exact" w:val="345"/>
        </w:trPr>
        <w:tc>
          <w:tcPr>
            <w:tcW w:w="9970" w:type="dxa"/>
            <w:gridSpan w:val="12"/>
            <w:tcBorders>
              <w:top w:val="nil"/>
              <w:left w:val="nil"/>
              <w:bottom w:val="nil"/>
              <w:right w:val="nil"/>
            </w:tcBorders>
            <w:shd w:val="clear" w:color="auto" w:fill="808080"/>
            <w:vAlign w:val="center"/>
          </w:tcPr>
          <w:p w14:paraId="07537C2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OBJAŚNIENIA</w:t>
            </w:r>
          </w:p>
        </w:tc>
      </w:tr>
      <w:tr w:rsidR="004B509D" w:rsidRPr="004B509D" w14:paraId="47D531C3" w14:textId="77777777" w:rsidTr="002C3B76">
        <w:trPr>
          <w:gridAfter w:val="2"/>
          <w:wAfter w:w="31" w:type="dxa"/>
          <w:trHeight w:hRule="exact" w:val="315"/>
        </w:trPr>
        <w:tc>
          <w:tcPr>
            <w:tcW w:w="9955"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1FA99566"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OBLICZENIE KOSZTU CAŁKOWITEGO</w:t>
            </w:r>
          </w:p>
        </w:tc>
      </w:tr>
      <w:tr w:rsidR="004B509D" w:rsidRPr="004B509D" w14:paraId="11B1D323" w14:textId="77777777" w:rsidTr="002C3B76">
        <w:trPr>
          <w:gridAfter w:val="2"/>
          <w:wAfter w:w="31" w:type="dxa"/>
          <w:trHeight w:hRule="exact" w:val="1845"/>
        </w:trPr>
        <w:tc>
          <w:tcPr>
            <w:tcW w:w="9955" w:type="dxa"/>
            <w:gridSpan w:val="11"/>
            <w:tcBorders>
              <w:top w:val="nil"/>
              <w:left w:val="nil"/>
              <w:bottom w:val="nil"/>
              <w:right w:val="nil"/>
            </w:tcBorders>
          </w:tcPr>
          <w:p w14:paraId="58E2D92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b/>
                <w:bCs/>
                <w:sz w:val="16"/>
                <w:szCs w:val="16"/>
              </w:rPr>
              <w:t>Koszt całkowity</w:t>
            </w:r>
            <w:r w:rsidRPr="004B509D">
              <w:rPr>
                <w:rFonts w:ascii="Tahoma" w:hAnsi="Tahoma" w:cs="Tahoma"/>
                <w:sz w:val="16"/>
                <w:szCs w:val="16"/>
              </w:rPr>
              <w:t xml:space="preserve"> uwzględnia początkowe koszty inwestycji, koszty energii, koszty utrzymania, koszty odtworzenia oraz koszty usunięcia. Od powyższych kosztów odejmuje się wartość rezydualną na koniec okresu obliczeniowego. Przy czym mogą zostać pominięte koszty, które są takie same dla wszystkich wariantów. Dla koszów ponoszonych w różnych latach obliczana jest ich wartość bieżąca z wykorzystaniem przyjętej stopy dyskontowej.</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Stopa dyskontowa</w:t>
            </w:r>
            <w:r w:rsidRPr="004B509D">
              <w:rPr>
                <w:rFonts w:ascii="Tahoma" w:hAnsi="Tahoma" w:cs="Tahoma"/>
                <w:sz w:val="16"/>
                <w:szCs w:val="16"/>
              </w:rPr>
              <w:t>, stosowana w niniejszej analizie, jest stopą realną, czyli z wyłączeniem inflacji.</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 xml:space="preserve">Współczynnik dyskontowy </w:t>
            </w:r>
            <w:proofErr w:type="spellStart"/>
            <w:r w:rsidRPr="004B509D">
              <w:rPr>
                <w:rFonts w:ascii="Tahoma" w:hAnsi="Tahoma" w:cs="Tahoma"/>
                <w:b/>
                <w:bCs/>
                <w:sz w:val="16"/>
                <w:szCs w:val="16"/>
              </w:rPr>
              <w:t>Rd</w:t>
            </w:r>
            <w:proofErr w:type="spellEnd"/>
            <w:r w:rsidRPr="004B509D">
              <w:rPr>
                <w:rFonts w:ascii="Tahoma" w:hAnsi="Tahoma" w:cs="Tahoma"/>
                <w:sz w:val="16"/>
                <w:szCs w:val="16"/>
              </w:rPr>
              <w:t xml:space="preserve"> obliczany jest dla każdego roku na podstawie stopy dyskontowej. Umożliwia on obliczenie wartości bieżącej kosztu ponoszonego w danym roku (przeliczenie wartości na rok zerowy).</w:t>
            </w:r>
          </w:p>
        </w:tc>
      </w:tr>
      <w:tr w:rsidR="004B509D" w:rsidRPr="004B509D" w14:paraId="36D6485C" w14:textId="77777777" w:rsidTr="002C3B76">
        <w:trPr>
          <w:gridAfter w:val="2"/>
          <w:wAfter w:w="31" w:type="dxa"/>
          <w:trHeight w:hRule="exact" w:val="300"/>
        </w:trPr>
        <w:tc>
          <w:tcPr>
            <w:tcW w:w="9955" w:type="dxa"/>
            <w:gridSpan w:val="11"/>
            <w:tcBorders>
              <w:top w:val="single" w:sz="4" w:space="0" w:color="000000"/>
              <w:left w:val="single" w:sz="4" w:space="0" w:color="000000"/>
              <w:bottom w:val="single" w:sz="4" w:space="0" w:color="000000"/>
              <w:right w:val="single" w:sz="4" w:space="0" w:color="000000"/>
            </w:tcBorders>
            <w:shd w:val="clear" w:color="auto" w:fill="E3E3E3"/>
            <w:vAlign w:val="center"/>
          </w:tcPr>
          <w:p w14:paraId="6DFDA60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b/>
                <w:bCs/>
                <w:sz w:val="12"/>
                <w:szCs w:val="12"/>
              </w:rPr>
            </w:pPr>
            <w:r w:rsidRPr="004B509D">
              <w:rPr>
                <w:rFonts w:ascii="Tahoma" w:hAnsi="Tahoma" w:cs="Tahoma"/>
                <w:b/>
                <w:bCs/>
                <w:sz w:val="12"/>
                <w:szCs w:val="12"/>
              </w:rPr>
              <w:t>OBLICZENIE PROSTEGO CZASU ZWROTU</w:t>
            </w:r>
          </w:p>
        </w:tc>
      </w:tr>
      <w:tr w:rsidR="00CF017A" w:rsidRPr="004B509D" w14:paraId="5F2EF419" w14:textId="77777777" w:rsidTr="002C3B76">
        <w:trPr>
          <w:gridAfter w:val="2"/>
          <w:wAfter w:w="31" w:type="dxa"/>
          <w:trHeight w:hRule="exact" w:val="2574"/>
        </w:trPr>
        <w:tc>
          <w:tcPr>
            <w:tcW w:w="9955" w:type="dxa"/>
            <w:gridSpan w:val="11"/>
            <w:tcBorders>
              <w:top w:val="nil"/>
              <w:left w:val="nil"/>
              <w:bottom w:val="nil"/>
              <w:right w:val="nil"/>
            </w:tcBorders>
          </w:tcPr>
          <w:p w14:paraId="55A2BCB9"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24"/>
                <w:szCs w:val="24"/>
              </w:rPr>
            </w:pPr>
            <w:r w:rsidRPr="004B509D">
              <w:rPr>
                <w:rFonts w:ascii="Tahoma" w:hAnsi="Tahoma" w:cs="Tahoma"/>
                <w:b/>
                <w:bCs/>
                <w:sz w:val="16"/>
                <w:szCs w:val="16"/>
              </w:rPr>
              <w:t>Łączne koszty inwestycji</w:t>
            </w:r>
            <w:r w:rsidRPr="004B509D">
              <w:rPr>
                <w:rFonts w:ascii="Tahoma" w:hAnsi="Tahoma" w:cs="Tahoma"/>
                <w:sz w:val="16"/>
                <w:szCs w:val="16"/>
              </w:rPr>
              <w:t xml:space="preserve"> oznaczają początkowe koszty inwestycji, koszty odtworzenia oraz koszty usunięcia, pomniejszone o wartość rezydualną na koniec okresu obliczeniowego.</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Roczne koszty eksploatacyjne</w:t>
            </w:r>
            <w:r w:rsidRPr="004B509D">
              <w:rPr>
                <w:rFonts w:ascii="Tahoma" w:hAnsi="Tahoma" w:cs="Tahoma"/>
                <w:sz w:val="16"/>
                <w:szCs w:val="16"/>
              </w:rPr>
              <w:t xml:space="preserve"> uwzględniają koszty energii i utrzymania.</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Przyrost kosztów inwestycyjnych</w:t>
            </w:r>
            <w:r w:rsidRPr="004B509D">
              <w:rPr>
                <w:rFonts w:ascii="Tahoma" w:hAnsi="Tahoma" w:cs="Tahoma"/>
                <w:sz w:val="16"/>
                <w:szCs w:val="16"/>
              </w:rPr>
              <w:t xml:space="preserve"> oznacza różnicę kosztów inwestycyjnych danego wariantu i wariantu bazowego.</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Roczne oszczędności</w:t>
            </w:r>
            <w:r w:rsidRPr="004B509D">
              <w:rPr>
                <w:rFonts w:ascii="Tahoma" w:hAnsi="Tahoma" w:cs="Tahoma"/>
                <w:sz w:val="16"/>
                <w:szCs w:val="16"/>
              </w:rPr>
              <w:t xml:space="preserve"> oznaczają zmniejszenie kosztów eksploatacyjnych w stosunku do wariantu bazowego.</w:t>
            </w:r>
            <w:r w:rsidRPr="004B509D">
              <w:rPr>
                <w:rFonts w:ascii="Tahoma" w:hAnsi="Tahoma" w:cs="Tahoma"/>
                <w:sz w:val="16"/>
                <w:szCs w:val="16"/>
              </w:rPr>
              <w:br/>
            </w:r>
            <w:r w:rsidRPr="004B509D">
              <w:rPr>
                <w:rFonts w:ascii="Tahoma" w:hAnsi="Tahoma" w:cs="Tahoma"/>
                <w:sz w:val="16"/>
                <w:szCs w:val="16"/>
              </w:rPr>
              <w:br/>
            </w:r>
            <w:r w:rsidRPr="004B509D">
              <w:rPr>
                <w:rFonts w:ascii="Tahoma" w:hAnsi="Tahoma" w:cs="Tahoma"/>
                <w:b/>
                <w:bCs/>
                <w:sz w:val="16"/>
                <w:szCs w:val="16"/>
              </w:rPr>
              <w:t>Prosty czas zwrotu</w:t>
            </w:r>
            <w:r w:rsidRPr="004B509D">
              <w:rPr>
                <w:rFonts w:ascii="Tahoma" w:hAnsi="Tahoma" w:cs="Tahoma"/>
                <w:sz w:val="16"/>
                <w:szCs w:val="16"/>
              </w:rPr>
              <w:t xml:space="preserve"> oznacza czas, po jakim roczne oszczędności w stosunku do wariantu bazowego wyrównają przyrost kosztów inwestycyjnych. Prosty czas zwrotu obliczany jest przez podzielenie przyrostu kosztów inwestycyjnych przez roczne oszczędności.</w:t>
            </w:r>
          </w:p>
        </w:tc>
      </w:tr>
    </w:tbl>
    <w:p w14:paraId="317579DF" w14:textId="77777777" w:rsidR="00CF017A" w:rsidRPr="004B509D" w:rsidRDefault="00CF017A">
      <w:pPr>
        <w:rPr>
          <w:b/>
          <w:bCs/>
          <w:spacing w:val="60"/>
          <w:szCs w:val="22"/>
        </w:rPr>
      </w:pPr>
    </w:p>
    <w:tbl>
      <w:tblPr>
        <w:tblW w:w="0" w:type="auto"/>
        <w:tblInd w:w="15" w:type="dxa"/>
        <w:tblLayout w:type="fixed"/>
        <w:tblCellMar>
          <w:left w:w="15" w:type="dxa"/>
          <w:right w:w="15" w:type="dxa"/>
        </w:tblCellMar>
        <w:tblLook w:val="0000" w:firstRow="0" w:lastRow="0" w:firstColumn="0" w:lastColumn="0" w:noHBand="0" w:noVBand="0"/>
      </w:tblPr>
      <w:tblGrid>
        <w:gridCol w:w="1422"/>
        <w:gridCol w:w="1415"/>
        <w:gridCol w:w="1414"/>
        <w:gridCol w:w="1415"/>
        <w:gridCol w:w="1415"/>
        <w:gridCol w:w="1415"/>
        <w:gridCol w:w="1459"/>
        <w:gridCol w:w="15"/>
        <w:gridCol w:w="16"/>
      </w:tblGrid>
      <w:tr w:rsidR="004B509D" w:rsidRPr="004B509D" w14:paraId="5A829C05" w14:textId="77777777" w:rsidTr="002C3B76">
        <w:trPr>
          <w:gridAfter w:val="1"/>
          <w:wAfter w:w="16" w:type="dxa"/>
          <w:trHeight w:hRule="exact" w:val="315"/>
        </w:trPr>
        <w:tc>
          <w:tcPr>
            <w:tcW w:w="9970" w:type="dxa"/>
            <w:gridSpan w:val="8"/>
            <w:tcBorders>
              <w:top w:val="nil"/>
              <w:left w:val="nil"/>
              <w:bottom w:val="nil"/>
              <w:right w:val="nil"/>
            </w:tcBorders>
            <w:shd w:val="clear" w:color="auto" w:fill="000080"/>
            <w:vAlign w:val="center"/>
          </w:tcPr>
          <w:p w14:paraId="24548BC4"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20"/>
              </w:rPr>
            </w:pPr>
            <w:r w:rsidRPr="004B509D">
              <w:rPr>
                <w:rFonts w:ascii="Tahoma" w:hAnsi="Tahoma" w:cs="Tahoma"/>
                <w:sz w:val="20"/>
              </w:rPr>
              <w:t>WYNIKI ANALIZY EKOLOGICZNEJ</w:t>
            </w:r>
          </w:p>
        </w:tc>
      </w:tr>
      <w:tr w:rsidR="004B509D" w:rsidRPr="004B509D" w14:paraId="54AD7967" w14:textId="77777777" w:rsidTr="002C3B76">
        <w:trPr>
          <w:trHeight w:hRule="exact" w:val="255"/>
        </w:trPr>
        <w:tc>
          <w:tcPr>
            <w:tcW w:w="9986" w:type="dxa"/>
            <w:gridSpan w:val="9"/>
            <w:tcBorders>
              <w:top w:val="nil"/>
              <w:left w:val="nil"/>
              <w:bottom w:val="nil"/>
              <w:right w:val="nil"/>
            </w:tcBorders>
          </w:tcPr>
          <w:p w14:paraId="5FA84009" w14:textId="77777777" w:rsidR="00CF017A" w:rsidRPr="004B509D" w:rsidRDefault="00CF017A" w:rsidP="002C3B76">
            <w:pPr>
              <w:widowControl w:val="0"/>
              <w:autoSpaceDE w:val="0"/>
              <w:autoSpaceDN w:val="0"/>
              <w:adjustRightInd w:val="0"/>
              <w:spacing w:before="30" w:line="279" w:lineRule="exact"/>
              <w:ind w:left="30"/>
              <w:rPr>
                <w:rFonts w:ascii="Tahoma" w:hAnsi="Tahoma" w:cs="Tahoma"/>
                <w:sz w:val="17"/>
                <w:szCs w:val="17"/>
              </w:rPr>
            </w:pPr>
          </w:p>
        </w:tc>
      </w:tr>
      <w:tr w:rsidR="004B509D" w:rsidRPr="004B509D" w14:paraId="7CFE58AC" w14:textId="77777777" w:rsidTr="002C3B76">
        <w:trPr>
          <w:gridAfter w:val="1"/>
          <w:wAfter w:w="16" w:type="dxa"/>
          <w:trHeight w:hRule="exact" w:val="285"/>
        </w:trPr>
        <w:tc>
          <w:tcPr>
            <w:tcW w:w="9970" w:type="dxa"/>
            <w:gridSpan w:val="8"/>
            <w:tcBorders>
              <w:top w:val="nil"/>
              <w:left w:val="nil"/>
              <w:bottom w:val="nil"/>
              <w:right w:val="nil"/>
            </w:tcBorders>
            <w:shd w:val="clear" w:color="auto" w:fill="007EAE"/>
            <w:vAlign w:val="center"/>
          </w:tcPr>
          <w:p w14:paraId="1E173FFC"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WSPÓŁCZYNNIKI TOKSYCZNOŚCI</w:t>
            </w:r>
          </w:p>
        </w:tc>
      </w:tr>
      <w:tr w:rsidR="004B509D" w:rsidRPr="004B509D" w14:paraId="758729C8" w14:textId="77777777" w:rsidTr="002C3B76">
        <w:trPr>
          <w:gridAfter w:val="2"/>
          <w:wAfter w:w="31" w:type="dxa"/>
          <w:trHeight w:hRule="exact" w:val="315"/>
        </w:trPr>
        <w:tc>
          <w:tcPr>
            <w:tcW w:w="142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49CAC2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Kt,SO2</w:t>
            </w:r>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986378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Kt,NO2</w:t>
            </w:r>
          </w:p>
        </w:tc>
        <w:tc>
          <w:tcPr>
            <w:tcW w:w="1414"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D0E0A11"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Kt,CO</w:t>
            </w:r>
            <w:proofErr w:type="spellEnd"/>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EA512F4"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Kt,CO2</w:t>
            </w:r>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DD5003D"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Kt,pyły</w:t>
            </w:r>
            <w:proofErr w:type="spellEnd"/>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6F77300C"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Kt,sadza</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A7B415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Kt,BaP</w:t>
            </w:r>
            <w:proofErr w:type="spellEnd"/>
          </w:p>
        </w:tc>
      </w:tr>
      <w:tr w:rsidR="004B509D" w:rsidRPr="004B509D" w14:paraId="612B9A42" w14:textId="77777777" w:rsidTr="002C3B76">
        <w:trPr>
          <w:gridAfter w:val="2"/>
          <w:wAfter w:w="31" w:type="dxa"/>
          <w:trHeight w:hRule="exact" w:val="315"/>
        </w:trPr>
        <w:tc>
          <w:tcPr>
            <w:tcW w:w="1422" w:type="dxa"/>
            <w:tcBorders>
              <w:top w:val="single" w:sz="4" w:space="0" w:color="000000"/>
              <w:left w:val="single" w:sz="4" w:space="0" w:color="000000"/>
              <w:bottom w:val="single" w:sz="4" w:space="0" w:color="000000"/>
              <w:right w:val="single" w:sz="4" w:space="0" w:color="000000"/>
            </w:tcBorders>
            <w:vAlign w:val="center"/>
          </w:tcPr>
          <w:p w14:paraId="5D5AC2C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1,00</w:t>
            </w:r>
          </w:p>
        </w:tc>
        <w:tc>
          <w:tcPr>
            <w:tcW w:w="1415" w:type="dxa"/>
            <w:tcBorders>
              <w:top w:val="single" w:sz="4" w:space="0" w:color="000000"/>
              <w:left w:val="single" w:sz="4" w:space="0" w:color="000000"/>
              <w:bottom w:val="single" w:sz="4" w:space="0" w:color="000000"/>
              <w:right w:val="single" w:sz="4" w:space="0" w:color="000000"/>
            </w:tcBorders>
            <w:vAlign w:val="center"/>
          </w:tcPr>
          <w:p w14:paraId="7DF0616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0,75</w:t>
            </w:r>
          </w:p>
        </w:tc>
        <w:tc>
          <w:tcPr>
            <w:tcW w:w="1414" w:type="dxa"/>
            <w:tcBorders>
              <w:top w:val="single" w:sz="4" w:space="0" w:color="000000"/>
              <w:left w:val="single" w:sz="4" w:space="0" w:color="000000"/>
              <w:bottom w:val="single" w:sz="4" w:space="0" w:color="000000"/>
              <w:right w:val="single" w:sz="4" w:space="0" w:color="000000"/>
            </w:tcBorders>
            <w:vAlign w:val="center"/>
          </w:tcPr>
          <w:p w14:paraId="09D697D3"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30,00</w:t>
            </w:r>
          </w:p>
        </w:tc>
        <w:tc>
          <w:tcPr>
            <w:tcW w:w="1415" w:type="dxa"/>
            <w:tcBorders>
              <w:top w:val="single" w:sz="4" w:space="0" w:color="000000"/>
              <w:left w:val="single" w:sz="4" w:space="0" w:color="000000"/>
              <w:bottom w:val="single" w:sz="4" w:space="0" w:color="000000"/>
              <w:right w:val="single" w:sz="4" w:space="0" w:color="000000"/>
            </w:tcBorders>
            <w:vAlign w:val="center"/>
          </w:tcPr>
          <w:p w14:paraId="088B2BA2"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30,00</w:t>
            </w:r>
          </w:p>
        </w:tc>
        <w:tc>
          <w:tcPr>
            <w:tcW w:w="1415" w:type="dxa"/>
            <w:tcBorders>
              <w:top w:val="single" w:sz="4" w:space="0" w:color="000000"/>
              <w:left w:val="single" w:sz="4" w:space="0" w:color="000000"/>
              <w:bottom w:val="single" w:sz="4" w:space="0" w:color="000000"/>
              <w:right w:val="single" w:sz="4" w:space="0" w:color="000000"/>
            </w:tcBorders>
            <w:vAlign w:val="center"/>
          </w:tcPr>
          <w:p w14:paraId="5E159F3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0,75</w:t>
            </w:r>
          </w:p>
        </w:tc>
        <w:tc>
          <w:tcPr>
            <w:tcW w:w="1415" w:type="dxa"/>
            <w:tcBorders>
              <w:top w:val="single" w:sz="4" w:space="0" w:color="000000"/>
              <w:left w:val="single" w:sz="4" w:space="0" w:color="000000"/>
              <w:bottom w:val="single" w:sz="4" w:space="0" w:color="000000"/>
              <w:right w:val="single" w:sz="4" w:space="0" w:color="000000"/>
            </w:tcBorders>
            <w:vAlign w:val="center"/>
          </w:tcPr>
          <w:p w14:paraId="7E8B12F8"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3,75</w:t>
            </w:r>
          </w:p>
        </w:tc>
        <w:tc>
          <w:tcPr>
            <w:tcW w:w="1459" w:type="dxa"/>
            <w:tcBorders>
              <w:top w:val="single" w:sz="4" w:space="0" w:color="000000"/>
              <w:left w:val="single" w:sz="4" w:space="0" w:color="000000"/>
              <w:bottom w:val="single" w:sz="4" w:space="0" w:color="000000"/>
              <w:right w:val="single" w:sz="4" w:space="0" w:color="000000"/>
            </w:tcBorders>
            <w:vAlign w:val="center"/>
          </w:tcPr>
          <w:p w14:paraId="3863A131"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30000,00</w:t>
            </w:r>
          </w:p>
        </w:tc>
      </w:tr>
      <w:tr w:rsidR="004B509D" w:rsidRPr="004B509D" w14:paraId="369B3D61" w14:textId="77777777" w:rsidTr="002C3B76">
        <w:trPr>
          <w:trHeight w:hRule="exact" w:val="210"/>
        </w:trPr>
        <w:tc>
          <w:tcPr>
            <w:tcW w:w="9986" w:type="dxa"/>
            <w:gridSpan w:val="9"/>
            <w:tcBorders>
              <w:top w:val="nil"/>
              <w:left w:val="nil"/>
              <w:bottom w:val="nil"/>
              <w:right w:val="nil"/>
            </w:tcBorders>
          </w:tcPr>
          <w:p w14:paraId="60C9BE6D"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4"/>
                <w:szCs w:val="14"/>
              </w:rPr>
            </w:pPr>
          </w:p>
        </w:tc>
      </w:tr>
      <w:tr w:rsidR="004B509D" w:rsidRPr="004B509D" w14:paraId="03DD0A3A" w14:textId="77777777" w:rsidTr="002C3B76">
        <w:trPr>
          <w:gridAfter w:val="1"/>
          <w:wAfter w:w="16" w:type="dxa"/>
          <w:trHeight w:hRule="exact" w:val="285"/>
        </w:trPr>
        <w:tc>
          <w:tcPr>
            <w:tcW w:w="9970" w:type="dxa"/>
            <w:gridSpan w:val="8"/>
            <w:tcBorders>
              <w:top w:val="nil"/>
              <w:left w:val="nil"/>
              <w:bottom w:val="nil"/>
              <w:right w:val="nil"/>
            </w:tcBorders>
            <w:shd w:val="clear" w:color="auto" w:fill="007EAE"/>
            <w:vAlign w:val="center"/>
          </w:tcPr>
          <w:p w14:paraId="7C8E8DA6"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DOPUSZCZALNE STĘŻENIE EMISJI</w:t>
            </w:r>
          </w:p>
        </w:tc>
      </w:tr>
      <w:tr w:rsidR="004B509D" w:rsidRPr="004B509D" w14:paraId="66DDCD16" w14:textId="77777777" w:rsidTr="002C3B76">
        <w:trPr>
          <w:gridAfter w:val="2"/>
          <w:wAfter w:w="31" w:type="dxa"/>
          <w:trHeight w:hRule="exact" w:val="315"/>
        </w:trPr>
        <w:tc>
          <w:tcPr>
            <w:tcW w:w="1422"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51DDFC5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eSO2</w:t>
            </w:r>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4C270C1E"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eNO2</w:t>
            </w:r>
          </w:p>
        </w:tc>
        <w:tc>
          <w:tcPr>
            <w:tcW w:w="1414"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1108CBAB"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eCO</w:t>
            </w:r>
            <w:proofErr w:type="spellEnd"/>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197A20C3"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r w:rsidRPr="004B509D">
              <w:rPr>
                <w:rFonts w:ascii="Tahoma" w:hAnsi="Tahoma" w:cs="Tahoma"/>
                <w:sz w:val="12"/>
                <w:szCs w:val="12"/>
              </w:rPr>
              <w:t>eCO2</w:t>
            </w:r>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7D4790CF"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epyły</w:t>
            </w:r>
            <w:proofErr w:type="spellEnd"/>
          </w:p>
        </w:tc>
        <w:tc>
          <w:tcPr>
            <w:tcW w:w="1415"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3D8B4957"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esadza</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auto" w:fill="E4E4E4"/>
            <w:vAlign w:val="center"/>
          </w:tcPr>
          <w:p w14:paraId="23895710" w14:textId="77777777" w:rsidR="00CF017A" w:rsidRPr="004B509D" w:rsidRDefault="00CF017A" w:rsidP="002C3B76">
            <w:pPr>
              <w:widowControl w:val="0"/>
              <w:autoSpaceDE w:val="0"/>
              <w:autoSpaceDN w:val="0"/>
              <w:adjustRightInd w:val="0"/>
              <w:spacing w:before="30" w:line="176" w:lineRule="exact"/>
              <w:ind w:left="30"/>
              <w:rPr>
                <w:rFonts w:ascii="Tahoma" w:hAnsi="Tahoma" w:cs="Tahoma"/>
                <w:sz w:val="24"/>
                <w:szCs w:val="24"/>
              </w:rPr>
            </w:pPr>
            <w:proofErr w:type="spellStart"/>
            <w:r w:rsidRPr="004B509D">
              <w:rPr>
                <w:rFonts w:ascii="Tahoma" w:hAnsi="Tahoma" w:cs="Tahoma"/>
                <w:sz w:val="12"/>
                <w:szCs w:val="12"/>
              </w:rPr>
              <w:t>eBaP</w:t>
            </w:r>
            <w:proofErr w:type="spellEnd"/>
          </w:p>
        </w:tc>
      </w:tr>
      <w:tr w:rsidR="004B509D" w:rsidRPr="004B509D" w14:paraId="41B51FEF" w14:textId="77777777" w:rsidTr="002C3B76">
        <w:trPr>
          <w:gridAfter w:val="2"/>
          <w:wAfter w:w="31" w:type="dxa"/>
          <w:trHeight w:hRule="exact" w:val="315"/>
        </w:trPr>
        <w:tc>
          <w:tcPr>
            <w:tcW w:w="1422" w:type="dxa"/>
            <w:tcBorders>
              <w:top w:val="single" w:sz="4" w:space="0" w:color="000000"/>
              <w:left w:val="single" w:sz="4" w:space="0" w:color="000000"/>
              <w:bottom w:val="single" w:sz="4" w:space="0" w:color="000000"/>
              <w:right w:val="single" w:sz="4" w:space="0" w:color="000000"/>
            </w:tcBorders>
            <w:vAlign w:val="center"/>
          </w:tcPr>
          <w:p w14:paraId="6611C1B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30</w:t>
            </w:r>
          </w:p>
        </w:tc>
        <w:tc>
          <w:tcPr>
            <w:tcW w:w="1415" w:type="dxa"/>
            <w:tcBorders>
              <w:top w:val="single" w:sz="4" w:space="0" w:color="000000"/>
              <w:left w:val="single" w:sz="4" w:space="0" w:color="000000"/>
              <w:bottom w:val="single" w:sz="4" w:space="0" w:color="000000"/>
              <w:right w:val="single" w:sz="4" w:space="0" w:color="000000"/>
            </w:tcBorders>
            <w:vAlign w:val="center"/>
          </w:tcPr>
          <w:p w14:paraId="5242A6C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40</w:t>
            </w:r>
          </w:p>
        </w:tc>
        <w:tc>
          <w:tcPr>
            <w:tcW w:w="1414" w:type="dxa"/>
            <w:tcBorders>
              <w:top w:val="single" w:sz="4" w:space="0" w:color="000000"/>
              <w:left w:val="single" w:sz="4" w:space="0" w:color="000000"/>
              <w:bottom w:val="single" w:sz="4" w:space="0" w:color="000000"/>
              <w:right w:val="single" w:sz="4" w:space="0" w:color="000000"/>
            </w:tcBorders>
            <w:vAlign w:val="center"/>
          </w:tcPr>
          <w:p w14:paraId="62054429"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w:t>
            </w:r>
          </w:p>
        </w:tc>
        <w:tc>
          <w:tcPr>
            <w:tcW w:w="1415" w:type="dxa"/>
            <w:tcBorders>
              <w:top w:val="single" w:sz="4" w:space="0" w:color="000000"/>
              <w:left w:val="single" w:sz="4" w:space="0" w:color="000000"/>
              <w:bottom w:val="single" w:sz="4" w:space="0" w:color="000000"/>
              <w:right w:val="single" w:sz="4" w:space="0" w:color="000000"/>
            </w:tcBorders>
            <w:vAlign w:val="center"/>
          </w:tcPr>
          <w:p w14:paraId="7F14BC3F"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1</w:t>
            </w:r>
          </w:p>
        </w:tc>
        <w:tc>
          <w:tcPr>
            <w:tcW w:w="1415" w:type="dxa"/>
            <w:tcBorders>
              <w:top w:val="single" w:sz="4" w:space="0" w:color="000000"/>
              <w:left w:val="single" w:sz="4" w:space="0" w:color="000000"/>
              <w:bottom w:val="single" w:sz="4" w:space="0" w:color="000000"/>
              <w:right w:val="single" w:sz="4" w:space="0" w:color="000000"/>
            </w:tcBorders>
            <w:vAlign w:val="center"/>
          </w:tcPr>
          <w:p w14:paraId="5986B78B"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40</w:t>
            </w:r>
          </w:p>
        </w:tc>
        <w:tc>
          <w:tcPr>
            <w:tcW w:w="1415" w:type="dxa"/>
            <w:tcBorders>
              <w:top w:val="single" w:sz="4" w:space="0" w:color="000000"/>
              <w:left w:val="single" w:sz="4" w:space="0" w:color="000000"/>
              <w:bottom w:val="single" w:sz="4" w:space="0" w:color="000000"/>
              <w:right w:val="single" w:sz="4" w:space="0" w:color="000000"/>
            </w:tcBorders>
            <w:vAlign w:val="center"/>
          </w:tcPr>
          <w:p w14:paraId="203C36AD"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8</w:t>
            </w:r>
          </w:p>
        </w:tc>
        <w:tc>
          <w:tcPr>
            <w:tcW w:w="1459" w:type="dxa"/>
            <w:tcBorders>
              <w:top w:val="single" w:sz="4" w:space="0" w:color="000000"/>
              <w:left w:val="single" w:sz="4" w:space="0" w:color="000000"/>
              <w:bottom w:val="single" w:sz="4" w:space="0" w:color="000000"/>
              <w:right w:val="single" w:sz="4" w:space="0" w:color="000000"/>
            </w:tcBorders>
            <w:vAlign w:val="center"/>
          </w:tcPr>
          <w:p w14:paraId="410A42E5" w14:textId="77777777" w:rsidR="00CF017A" w:rsidRPr="004B509D" w:rsidRDefault="00CF017A" w:rsidP="002C3B76">
            <w:pPr>
              <w:widowControl w:val="0"/>
              <w:autoSpaceDE w:val="0"/>
              <w:autoSpaceDN w:val="0"/>
              <w:adjustRightInd w:val="0"/>
              <w:spacing w:before="30" w:line="220" w:lineRule="exact"/>
              <w:ind w:left="30"/>
              <w:jc w:val="right"/>
              <w:rPr>
                <w:rFonts w:ascii="Tahoma" w:hAnsi="Tahoma" w:cs="Tahoma"/>
                <w:sz w:val="16"/>
                <w:szCs w:val="16"/>
              </w:rPr>
            </w:pPr>
            <w:r w:rsidRPr="004B509D">
              <w:rPr>
                <w:rFonts w:ascii="Tahoma" w:hAnsi="Tahoma" w:cs="Tahoma"/>
                <w:sz w:val="16"/>
                <w:szCs w:val="16"/>
              </w:rPr>
              <w:t>0,001</w:t>
            </w:r>
          </w:p>
        </w:tc>
      </w:tr>
      <w:tr w:rsidR="004B509D" w:rsidRPr="004B509D" w14:paraId="27A96797" w14:textId="77777777" w:rsidTr="002C3B76">
        <w:trPr>
          <w:trHeight w:hRule="exact" w:val="225"/>
        </w:trPr>
        <w:tc>
          <w:tcPr>
            <w:tcW w:w="9986" w:type="dxa"/>
            <w:gridSpan w:val="9"/>
            <w:tcBorders>
              <w:top w:val="nil"/>
              <w:left w:val="nil"/>
              <w:bottom w:val="nil"/>
              <w:right w:val="nil"/>
            </w:tcBorders>
          </w:tcPr>
          <w:p w14:paraId="5C96FE5F"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5"/>
                <w:szCs w:val="15"/>
              </w:rPr>
            </w:pPr>
          </w:p>
        </w:tc>
      </w:tr>
      <w:tr w:rsidR="004B509D" w:rsidRPr="004B509D" w14:paraId="49648D23" w14:textId="77777777" w:rsidTr="002C3B76">
        <w:trPr>
          <w:gridAfter w:val="2"/>
          <w:wAfter w:w="31" w:type="dxa"/>
          <w:trHeight w:hRule="exact" w:val="240"/>
        </w:trPr>
        <w:tc>
          <w:tcPr>
            <w:tcW w:w="9955" w:type="dxa"/>
            <w:gridSpan w:val="7"/>
            <w:tcBorders>
              <w:top w:val="nil"/>
              <w:left w:val="nil"/>
              <w:bottom w:val="nil"/>
              <w:right w:val="nil"/>
            </w:tcBorders>
            <w:shd w:val="clear" w:color="auto" w:fill="007EAE"/>
            <w:vAlign w:val="center"/>
          </w:tcPr>
          <w:p w14:paraId="28F7E6F8" w14:textId="77777777" w:rsidR="00CF017A" w:rsidRPr="004B509D" w:rsidRDefault="00CF017A" w:rsidP="002C3B76">
            <w:pPr>
              <w:widowControl w:val="0"/>
              <w:autoSpaceDE w:val="0"/>
              <w:autoSpaceDN w:val="0"/>
              <w:adjustRightInd w:val="0"/>
              <w:spacing w:before="30" w:line="220" w:lineRule="exact"/>
              <w:ind w:left="30"/>
              <w:rPr>
                <w:rFonts w:ascii="Tahoma" w:hAnsi="Tahoma" w:cs="Tahoma"/>
                <w:sz w:val="16"/>
                <w:szCs w:val="16"/>
              </w:rPr>
            </w:pPr>
            <w:r w:rsidRPr="004B509D">
              <w:rPr>
                <w:rFonts w:ascii="Tahoma" w:hAnsi="Tahoma" w:cs="Tahoma"/>
                <w:sz w:val="16"/>
                <w:szCs w:val="16"/>
              </w:rPr>
              <w:t>WYNIKI ANALIZY EKOLOGICZNEJ</w:t>
            </w:r>
          </w:p>
        </w:tc>
      </w:tr>
      <w:tr w:rsidR="004B509D" w:rsidRPr="004B509D" w14:paraId="303F1B86" w14:textId="77777777" w:rsidTr="002C3B76">
        <w:trPr>
          <w:gridAfter w:val="2"/>
          <w:wAfter w:w="31" w:type="dxa"/>
          <w:trHeight w:hRule="exact" w:val="3300"/>
        </w:trPr>
        <w:tc>
          <w:tcPr>
            <w:tcW w:w="9955" w:type="dxa"/>
            <w:gridSpan w:val="7"/>
            <w:tcBorders>
              <w:top w:val="nil"/>
              <w:left w:val="nil"/>
              <w:bottom w:val="nil"/>
              <w:right w:val="nil"/>
            </w:tcBorders>
          </w:tcPr>
          <w:p w14:paraId="318757C6"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lastRenderedPageBreak/>
              <w:drawing>
                <wp:inline distT="0" distB="0" distL="0" distR="0" wp14:anchorId="7083D941" wp14:editId="0D327C7E">
                  <wp:extent cx="4939665" cy="1640840"/>
                  <wp:effectExtent l="19050" t="0" r="0"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r w:rsidR="00CF017A" w:rsidRPr="004B509D" w14:paraId="7750C433" w14:textId="77777777" w:rsidTr="002C3B76">
        <w:trPr>
          <w:gridAfter w:val="2"/>
          <w:wAfter w:w="31" w:type="dxa"/>
          <w:trHeight w:hRule="exact" w:val="3300"/>
        </w:trPr>
        <w:tc>
          <w:tcPr>
            <w:tcW w:w="9955" w:type="dxa"/>
            <w:gridSpan w:val="7"/>
            <w:tcBorders>
              <w:top w:val="nil"/>
              <w:left w:val="nil"/>
              <w:bottom w:val="nil"/>
              <w:right w:val="nil"/>
            </w:tcBorders>
          </w:tcPr>
          <w:p w14:paraId="000FC04C" w14:textId="77777777" w:rsidR="00CF017A" w:rsidRPr="004B509D" w:rsidRDefault="00CF017A" w:rsidP="002C3B76">
            <w:pPr>
              <w:widowControl w:val="0"/>
              <w:autoSpaceDE w:val="0"/>
              <w:autoSpaceDN w:val="0"/>
              <w:adjustRightInd w:val="0"/>
              <w:spacing w:line="240" w:lineRule="atLeast"/>
              <w:rPr>
                <w:rFonts w:ascii="Tahoma" w:hAnsi="Tahoma" w:cs="Tahoma"/>
                <w:sz w:val="24"/>
                <w:szCs w:val="24"/>
              </w:rPr>
            </w:pPr>
            <w:r w:rsidRPr="004B509D">
              <w:rPr>
                <w:rFonts w:ascii="Tahoma" w:hAnsi="Tahoma" w:cs="Tahoma"/>
                <w:noProof/>
                <w:sz w:val="24"/>
                <w:szCs w:val="24"/>
                <w:lang w:eastAsia="pl-PL"/>
              </w:rPr>
              <w:drawing>
                <wp:inline distT="0" distB="0" distL="0" distR="0" wp14:anchorId="64DE9436" wp14:editId="49E8BC6D">
                  <wp:extent cx="4939665" cy="1640840"/>
                  <wp:effectExtent l="1905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a:srcRect/>
                          <a:stretch>
                            <a:fillRect/>
                          </a:stretch>
                        </pic:blipFill>
                        <pic:spPr bwMode="auto">
                          <a:xfrm>
                            <a:off x="0" y="0"/>
                            <a:ext cx="4939665" cy="1640840"/>
                          </a:xfrm>
                          <a:prstGeom prst="rect">
                            <a:avLst/>
                          </a:prstGeom>
                          <a:noFill/>
                          <a:ln w="9525">
                            <a:noFill/>
                            <a:miter lim="800000"/>
                            <a:headEnd/>
                            <a:tailEnd/>
                          </a:ln>
                        </pic:spPr>
                      </pic:pic>
                    </a:graphicData>
                  </a:graphic>
                </wp:inline>
              </w:drawing>
            </w:r>
          </w:p>
        </w:tc>
      </w:tr>
    </w:tbl>
    <w:p w14:paraId="7560FC62" w14:textId="77777777" w:rsidR="00CF017A" w:rsidRPr="004B509D" w:rsidRDefault="00CF017A">
      <w:pPr>
        <w:rPr>
          <w:b/>
          <w:bCs/>
          <w:spacing w:val="60"/>
          <w:szCs w:val="22"/>
        </w:rPr>
      </w:pPr>
    </w:p>
    <w:tbl>
      <w:tblPr>
        <w:tblW w:w="9823" w:type="dxa"/>
        <w:tblInd w:w="15" w:type="dxa"/>
        <w:tblLayout w:type="fixed"/>
        <w:tblCellMar>
          <w:left w:w="15" w:type="dxa"/>
          <w:right w:w="15" w:type="dxa"/>
        </w:tblCellMar>
        <w:tblLook w:val="0000" w:firstRow="0" w:lastRow="0" w:firstColumn="0" w:lastColumn="0" w:noHBand="0" w:noVBand="0"/>
      </w:tblPr>
      <w:tblGrid>
        <w:gridCol w:w="2024"/>
        <w:gridCol w:w="768"/>
        <w:gridCol w:w="1319"/>
        <w:gridCol w:w="181"/>
        <w:gridCol w:w="2371"/>
        <w:gridCol w:w="180"/>
        <w:gridCol w:w="2980"/>
      </w:tblGrid>
      <w:tr w:rsidR="004B509D" w:rsidRPr="004B509D" w14:paraId="14BBFE9F" w14:textId="77777777" w:rsidTr="002C3B76">
        <w:trPr>
          <w:trHeight w:hRule="exact" w:val="609"/>
        </w:trPr>
        <w:tc>
          <w:tcPr>
            <w:tcW w:w="4111" w:type="dxa"/>
            <w:gridSpan w:val="3"/>
            <w:tcBorders>
              <w:top w:val="single" w:sz="4" w:space="0" w:color="000000"/>
              <w:left w:val="single" w:sz="4" w:space="0" w:color="000000"/>
              <w:bottom w:val="single" w:sz="4" w:space="0" w:color="000000"/>
              <w:right w:val="single" w:sz="4" w:space="0" w:color="000000"/>
            </w:tcBorders>
            <w:vAlign w:val="center"/>
          </w:tcPr>
          <w:p w14:paraId="24598CA0"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12"/>
                <w:szCs w:val="12"/>
              </w:rPr>
            </w:pPr>
            <w:r w:rsidRPr="004B509D">
              <w:rPr>
                <w:rFonts w:ascii="Tahoma" w:hAnsi="Tahoma" w:cs="Tahoma"/>
                <w:sz w:val="12"/>
                <w:szCs w:val="12"/>
              </w:rPr>
              <w:t>NAZWA WARIANTU</w:t>
            </w:r>
          </w:p>
        </w:tc>
        <w:tc>
          <w:tcPr>
            <w:tcW w:w="181" w:type="dxa"/>
            <w:tcBorders>
              <w:top w:val="single" w:sz="4" w:space="0" w:color="000000"/>
              <w:left w:val="single" w:sz="4" w:space="0" w:color="000000"/>
              <w:bottom w:val="single" w:sz="4" w:space="0" w:color="000000"/>
              <w:right w:val="nil"/>
            </w:tcBorders>
            <w:shd w:val="clear" w:color="auto" w:fill="FF0000"/>
            <w:vAlign w:val="center"/>
          </w:tcPr>
          <w:p w14:paraId="1A74A986" w14:textId="77777777" w:rsidR="00CF017A" w:rsidRPr="004B509D" w:rsidRDefault="00CF017A" w:rsidP="002C3B76">
            <w:pPr>
              <w:widowControl w:val="0"/>
              <w:autoSpaceDE w:val="0"/>
              <w:autoSpaceDN w:val="0"/>
              <w:adjustRightInd w:val="0"/>
              <w:spacing w:before="29" w:line="171" w:lineRule="exact"/>
              <w:ind w:left="30"/>
              <w:jc w:val="center"/>
              <w:rPr>
                <w:rFonts w:ascii="Tahoma" w:hAnsi="Tahoma" w:cs="Tahoma"/>
                <w:sz w:val="20"/>
              </w:rPr>
            </w:pPr>
          </w:p>
        </w:tc>
        <w:tc>
          <w:tcPr>
            <w:tcW w:w="2371" w:type="dxa"/>
            <w:tcBorders>
              <w:top w:val="single" w:sz="4" w:space="0" w:color="000000"/>
              <w:left w:val="nil"/>
              <w:bottom w:val="single" w:sz="4" w:space="0" w:color="000000"/>
              <w:right w:val="single" w:sz="4" w:space="0" w:color="000000"/>
            </w:tcBorders>
            <w:shd w:val="clear" w:color="auto" w:fill="E4E4E4"/>
            <w:vAlign w:val="center"/>
          </w:tcPr>
          <w:p w14:paraId="08983387" w14:textId="77777777" w:rsidR="00CF017A" w:rsidRPr="004B509D" w:rsidRDefault="00CF017A" w:rsidP="002C3B76">
            <w:pPr>
              <w:widowControl w:val="0"/>
              <w:autoSpaceDE w:val="0"/>
              <w:autoSpaceDN w:val="0"/>
              <w:adjustRightInd w:val="0"/>
              <w:spacing w:before="29" w:line="213" w:lineRule="exact"/>
              <w:ind w:left="30"/>
              <w:jc w:val="center"/>
              <w:rPr>
                <w:rFonts w:ascii="Tahoma" w:hAnsi="Tahoma" w:cs="Tahoma"/>
                <w:b/>
                <w:bCs/>
                <w:sz w:val="16"/>
                <w:szCs w:val="16"/>
              </w:rPr>
            </w:pPr>
            <w:r w:rsidRPr="004B509D">
              <w:rPr>
                <w:rFonts w:ascii="Tahoma" w:hAnsi="Tahoma" w:cs="Tahoma"/>
                <w:b/>
                <w:bCs/>
                <w:sz w:val="16"/>
                <w:szCs w:val="16"/>
              </w:rPr>
              <w:t xml:space="preserve">Pom. </w:t>
            </w:r>
            <w:proofErr w:type="spellStart"/>
            <w:r w:rsidRPr="004B509D">
              <w:rPr>
                <w:rFonts w:ascii="Tahoma" w:hAnsi="Tahoma" w:cs="Tahoma"/>
                <w:b/>
                <w:bCs/>
                <w:sz w:val="16"/>
                <w:szCs w:val="16"/>
              </w:rPr>
              <w:t>ciepla</w:t>
            </w:r>
            <w:proofErr w:type="spellEnd"/>
            <w:r w:rsidRPr="004B509D">
              <w:rPr>
                <w:rFonts w:ascii="Tahoma" w:hAnsi="Tahoma" w:cs="Tahoma"/>
                <w:b/>
                <w:bCs/>
                <w:sz w:val="16"/>
                <w:szCs w:val="16"/>
              </w:rPr>
              <w:t xml:space="preserve"> + </w:t>
            </w:r>
            <w:proofErr w:type="spellStart"/>
            <w:r w:rsidRPr="004B509D">
              <w:rPr>
                <w:rFonts w:ascii="Tahoma" w:hAnsi="Tahoma" w:cs="Tahoma"/>
                <w:b/>
                <w:bCs/>
                <w:sz w:val="16"/>
                <w:szCs w:val="16"/>
              </w:rPr>
              <w:t>kogen</w:t>
            </w:r>
            <w:proofErr w:type="spellEnd"/>
            <w:r w:rsidRPr="004B509D">
              <w:rPr>
                <w:rFonts w:ascii="Tahoma" w:hAnsi="Tahoma" w:cs="Tahoma"/>
                <w:b/>
                <w:bCs/>
                <w:sz w:val="16"/>
                <w:szCs w:val="16"/>
              </w:rPr>
              <w:t>.</w:t>
            </w:r>
          </w:p>
        </w:tc>
        <w:tc>
          <w:tcPr>
            <w:tcW w:w="180" w:type="dxa"/>
            <w:tcBorders>
              <w:top w:val="single" w:sz="4" w:space="0" w:color="000000"/>
              <w:left w:val="single" w:sz="4" w:space="0" w:color="000000"/>
              <w:bottom w:val="single" w:sz="4" w:space="0" w:color="000000"/>
              <w:right w:val="nil"/>
            </w:tcBorders>
            <w:shd w:val="clear" w:color="auto" w:fill="00FFFF"/>
            <w:vAlign w:val="center"/>
          </w:tcPr>
          <w:p w14:paraId="51FD7E36" w14:textId="77777777" w:rsidR="00CF017A" w:rsidRPr="004B509D" w:rsidRDefault="00CF017A" w:rsidP="002C3B76">
            <w:pPr>
              <w:widowControl w:val="0"/>
              <w:autoSpaceDE w:val="0"/>
              <w:autoSpaceDN w:val="0"/>
              <w:adjustRightInd w:val="0"/>
              <w:spacing w:before="29" w:line="213" w:lineRule="exact"/>
              <w:ind w:left="30"/>
              <w:jc w:val="center"/>
              <w:rPr>
                <w:rFonts w:ascii="Tahoma" w:hAnsi="Tahoma" w:cs="Tahoma"/>
                <w:sz w:val="20"/>
              </w:rPr>
            </w:pPr>
          </w:p>
        </w:tc>
        <w:tc>
          <w:tcPr>
            <w:tcW w:w="2980" w:type="dxa"/>
            <w:tcBorders>
              <w:top w:val="single" w:sz="4" w:space="0" w:color="000000"/>
              <w:left w:val="nil"/>
              <w:bottom w:val="single" w:sz="4" w:space="0" w:color="000000"/>
              <w:right w:val="single" w:sz="4" w:space="0" w:color="000000"/>
            </w:tcBorders>
            <w:shd w:val="clear" w:color="auto" w:fill="E4E4E4"/>
            <w:vAlign w:val="center"/>
          </w:tcPr>
          <w:p w14:paraId="04DFB1FE" w14:textId="77777777" w:rsidR="00CF017A" w:rsidRPr="004B509D" w:rsidRDefault="00CF017A" w:rsidP="002C3B76">
            <w:pPr>
              <w:widowControl w:val="0"/>
              <w:autoSpaceDE w:val="0"/>
              <w:autoSpaceDN w:val="0"/>
              <w:adjustRightInd w:val="0"/>
              <w:spacing w:before="29" w:line="213" w:lineRule="exact"/>
              <w:ind w:left="30"/>
              <w:jc w:val="center"/>
              <w:rPr>
                <w:rFonts w:ascii="Tahoma" w:hAnsi="Tahoma" w:cs="Tahoma"/>
                <w:b/>
                <w:bCs/>
                <w:sz w:val="16"/>
                <w:szCs w:val="16"/>
              </w:rPr>
            </w:pPr>
            <w:r w:rsidRPr="004B509D">
              <w:rPr>
                <w:rFonts w:ascii="Tahoma" w:hAnsi="Tahoma" w:cs="Tahoma"/>
                <w:b/>
                <w:bCs/>
                <w:sz w:val="16"/>
                <w:szCs w:val="16"/>
              </w:rPr>
              <w:t>Gaz ziemny</w:t>
            </w:r>
          </w:p>
        </w:tc>
      </w:tr>
      <w:tr w:rsidR="004B509D" w:rsidRPr="004B509D" w14:paraId="367BD98D"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0B23C6B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12"/>
                <w:szCs w:val="12"/>
              </w:rPr>
            </w:pPr>
            <w:r w:rsidRPr="004B509D">
              <w:rPr>
                <w:rFonts w:ascii="Tahoma" w:hAnsi="Tahoma" w:cs="Tahoma"/>
                <w:sz w:val="12"/>
                <w:szCs w:val="12"/>
              </w:rPr>
              <w:t>EMISJA RÓWNOWAŻNA</w:t>
            </w:r>
          </w:p>
        </w:tc>
        <w:tc>
          <w:tcPr>
            <w:tcW w:w="768" w:type="dxa"/>
            <w:tcBorders>
              <w:top w:val="single" w:sz="4" w:space="0" w:color="000000"/>
              <w:left w:val="nil"/>
              <w:bottom w:val="single" w:sz="4" w:space="0" w:color="000000"/>
              <w:right w:val="nil"/>
            </w:tcBorders>
            <w:vAlign w:val="center"/>
          </w:tcPr>
          <w:p w14:paraId="768B5A15"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Er</w:t>
            </w:r>
          </w:p>
        </w:tc>
        <w:tc>
          <w:tcPr>
            <w:tcW w:w="1319" w:type="dxa"/>
            <w:tcBorders>
              <w:top w:val="single" w:sz="4" w:space="0" w:color="000000"/>
              <w:left w:val="nil"/>
              <w:bottom w:val="single" w:sz="4" w:space="0" w:color="000000"/>
              <w:right w:val="single" w:sz="4" w:space="0" w:color="000000"/>
            </w:tcBorders>
            <w:vAlign w:val="center"/>
          </w:tcPr>
          <w:p w14:paraId="5B0BBE4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C8FA44C"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265,55</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5D9EF723"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169,71</w:t>
            </w:r>
          </w:p>
        </w:tc>
      </w:tr>
      <w:tr w:rsidR="004B509D" w:rsidRPr="004B509D" w14:paraId="21101D79"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4855B5E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12"/>
                <w:szCs w:val="12"/>
              </w:rPr>
            </w:pPr>
            <w:r w:rsidRPr="004B509D">
              <w:rPr>
                <w:rFonts w:ascii="Tahoma" w:hAnsi="Tahoma" w:cs="Tahoma"/>
                <w:sz w:val="12"/>
                <w:szCs w:val="12"/>
              </w:rPr>
              <w:t>REDUKCJA EMISJI RÓWNOWAŻNEJ</w:t>
            </w:r>
          </w:p>
        </w:tc>
        <w:tc>
          <w:tcPr>
            <w:tcW w:w="768" w:type="dxa"/>
            <w:tcBorders>
              <w:top w:val="single" w:sz="4" w:space="0" w:color="000000"/>
              <w:left w:val="nil"/>
              <w:bottom w:val="single" w:sz="4" w:space="0" w:color="000000"/>
              <w:right w:val="nil"/>
            </w:tcBorders>
            <w:vAlign w:val="center"/>
          </w:tcPr>
          <w:p w14:paraId="1B30949F"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∆Er</w:t>
            </w:r>
          </w:p>
        </w:tc>
        <w:tc>
          <w:tcPr>
            <w:tcW w:w="1319" w:type="dxa"/>
            <w:tcBorders>
              <w:top w:val="single" w:sz="4" w:space="0" w:color="000000"/>
              <w:left w:val="nil"/>
              <w:bottom w:val="single" w:sz="4" w:space="0" w:color="000000"/>
              <w:right w:val="single" w:sz="4" w:space="0" w:color="000000"/>
            </w:tcBorders>
            <w:vAlign w:val="center"/>
          </w:tcPr>
          <w:p w14:paraId="31C25D99"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88D7527"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5D3FFFB"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95,8</w:t>
            </w:r>
          </w:p>
        </w:tc>
      </w:tr>
      <w:tr w:rsidR="004B509D" w:rsidRPr="004B509D" w14:paraId="170A152F" w14:textId="77777777" w:rsidTr="002C3B76">
        <w:trPr>
          <w:trHeight w:hRule="exact" w:val="476"/>
        </w:trPr>
        <w:tc>
          <w:tcPr>
            <w:tcW w:w="2024" w:type="dxa"/>
            <w:tcBorders>
              <w:top w:val="single" w:sz="4" w:space="0" w:color="000000"/>
              <w:left w:val="single" w:sz="4" w:space="0" w:color="000000"/>
              <w:bottom w:val="single" w:sz="4" w:space="0" w:color="000000"/>
              <w:right w:val="nil"/>
            </w:tcBorders>
            <w:vAlign w:val="center"/>
          </w:tcPr>
          <w:p w14:paraId="024763E8"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RÓWNOWAŻNEJ</w:t>
            </w:r>
          </w:p>
        </w:tc>
        <w:tc>
          <w:tcPr>
            <w:tcW w:w="768" w:type="dxa"/>
            <w:tcBorders>
              <w:top w:val="single" w:sz="4" w:space="0" w:color="000000"/>
              <w:left w:val="nil"/>
              <w:bottom w:val="single" w:sz="4" w:space="0" w:color="000000"/>
              <w:right w:val="nil"/>
            </w:tcBorders>
            <w:vAlign w:val="center"/>
          </w:tcPr>
          <w:p w14:paraId="07D0708F"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%Er</w:t>
            </w:r>
          </w:p>
        </w:tc>
        <w:tc>
          <w:tcPr>
            <w:tcW w:w="1319" w:type="dxa"/>
            <w:tcBorders>
              <w:top w:val="single" w:sz="4" w:space="0" w:color="000000"/>
              <w:left w:val="nil"/>
              <w:bottom w:val="single" w:sz="4" w:space="0" w:color="000000"/>
              <w:right w:val="single" w:sz="4" w:space="0" w:color="000000"/>
            </w:tcBorders>
            <w:vAlign w:val="center"/>
          </w:tcPr>
          <w:p w14:paraId="627AD70C"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D98C191"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0846968B"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36,1</w:t>
            </w:r>
          </w:p>
        </w:tc>
      </w:tr>
      <w:tr w:rsidR="004B509D" w:rsidRPr="004B509D" w14:paraId="30794CEB"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78DB78DF"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CO2</w:t>
            </w:r>
          </w:p>
        </w:tc>
        <w:tc>
          <w:tcPr>
            <w:tcW w:w="768" w:type="dxa"/>
            <w:tcBorders>
              <w:top w:val="single" w:sz="4" w:space="0" w:color="000000"/>
              <w:left w:val="nil"/>
              <w:bottom w:val="single" w:sz="4" w:space="0" w:color="000000"/>
              <w:right w:val="nil"/>
            </w:tcBorders>
            <w:vAlign w:val="center"/>
          </w:tcPr>
          <w:p w14:paraId="16B90A2F"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ECO2</w:t>
            </w:r>
          </w:p>
        </w:tc>
        <w:tc>
          <w:tcPr>
            <w:tcW w:w="1319" w:type="dxa"/>
            <w:tcBorders>
              <w:top w:val="single" w:sz="4" w:space="0" w:color="000000"/>
              <w:left w:val="nil"/>
              <w:bottom w:val="single" w:sz="4" w:space="0" w:color="000000"/>
              <w:right w:val="single" w:sz="4" w:space="0" w:color="000000"/>
            </w:tcBorders>
            <w:vAlign w:val="center"/>
          </w:tcPr>
          <w:p w14:paraId="53C87AA0"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D1525E3"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45619,8</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F5B6688"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43273,7</w:t>
            </w:r>
          </w:p>
        </w:tc>
      </w:tr>
      <w:tr w:rsidR="004B509D" w:rsidRPr="004B509D" w14:paraId="322B70CE"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3888A13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REDUKCJA EMISJI CAŁKOWITEJ CO2</w:t>
            </w:r>
          </w:p>
        </w:tc>
        <w:tc>
          <w:tcPr>
            <w:tcW w:w="768" w:type="dxa"/>
            <w:tcBorders>
              <w:top w:val="single" w:sz="4" w:space="0" w:color="000000"/>
              <w:left w:val="nil"/>
              <w:bottom w:val="single" w:sz="4" w:space="0" w:color="000000"/>
              <w:right w:val="nil"/>
            </w:tcBorders>
            <w:vAlign w:val="center"/>
          </w:tcPr>
          <w:p w14:paraId="6C9DD6FB"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∆ECO2</w:t>
            </w:r>
          </w:p>
        </w:tc>
        <w:tc>
          <w:tcPr>
            <w:tcW w:w="1319" w:type="dxa"/>
            <w:tcBorders>
              <w:top w:val="single" w:sz="4" w:space="0" w:color="000000"/>
              <w:left w:val="nil"/>
              <w:bottom w:val="single" w:sz="4" w:space="0" w:color="000000"/>
              <w:right w:val="single" w:sz="4" w:space="0" w:color="000000"/>
            </w:tcBorders>
            <w:vAlign w:val="center"/>
          </w:tcPr>
          <w:p w14:paraId="7E4D3BC3"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3FAAD49"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72D6B6B0"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2346,0</w:t>
            </w:r>
          </w:p>
        </w:tc>
      </w:tr>
      <w:tr w:rsidR="004B509D" w:rsidRPr="004B509D" w14:paraId="4382AB11" w14:textId="77777777" w:rsidTr="002C3B76">
        <w:trPr>
          <w:trHeight w:hRule="exact" w:val="378"/>
        </w:trPr>
        <w:tc>
          <w:tcPr>
            <w:tcW w:w="2024" w:type="dxa"/>
            <w:tcBorders>
              <w:top w:val="single" w:sz="4" w:space="0" w:color="000000"/>
              <w:left w:val="single" w:sz="4" w:space="0" w:color="000000"/>
              <w:bottom w:val="single" w:sz="4" w:space="0" w:color="000000"/>
              <w:right w:val="nil"/>
            </w:tcBorders>
            <w:vAlign w:val="center"/>
          </w:tcPr>
          <w:p w14:paraId="479353D8"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CO2</w:t>
            </w:r>
          </w:p>
        </w:tc>
        <w:tc>
          <w:tcPr>
            <w:tcW w:w="768" w:type="dxa"/>
            <w:tcBorders>
              <w:top w:val="single" w:sz="4" w:space="0" w:color="000000"/>
              <w:left w:val="nil"/>
              <w:bottom w:val="single" w:sz="4" w:space="0" w:color="000000"/>
              <w:right w:val="nil"/>
            </w:tcBorders>
            <w:vAlign w:val="center"/>
          </w:tcPr>
          <w:p w14:paraId="7A046A7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%ECO2</w:t>
            </w:r>
          </w:p>
        </w:tc>
        <w:tc>
          <w:tcPr>
            <w:tcW w:w="1319" w:type="dxa"/>
            <w:tcBorders>
              <w:top w:val="single" w:sz="4" w:space="0" w:color="000000"/>
              <w:left w:val="nil"/>
              <w:bottom w:val="single" w:sz="4" w:space="0" w:color="000000"/>
              <w:right w:val="single" w:sz="4" w:space="0" w:color="000000"/>
            </w:tcBorders>
            <w:vAlign w:val="center"/>
          </w:tcPr>
          <w:p w14:paraId="1675781B"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38D56B0"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50435E3A"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5,1</w:t>
            </w:r>
          </w:p>
        </w:tc>
      </w:tr>
      <w:tr w:rsidR="004B509D" w:rsidRPr="004B509D" w14:paraId="0810F2D4"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06E97668"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CO</w:t>
            </w:r>
          </w:p>
        </w:tc>
        <w:tc>
          <w:tcPr>
            <w:tcW w:w="768" w:type="dxa"/>
            <w:tcBorders>
              <w:top w:val="single" w:sz="4" w:space="0" w:color="000000"/>
              <w:left w:val="nil"/>
              <w:bottom w:val="single" w:sz="4" w:space="0" w:color="000000"/>
              <w:right w:val="nil"/>
            </w:tcBorders>
            <w:vAlign w:val="center"/>
          </w:tcPr>
          <w:p w14:paraId="4570355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w:t>
            </w:r>
          </w:p>
        </w:tc>
        <w:tc>
          <w:tcPr>
            <w:tcW w:w="1319" w:type="dxa"/>
            <w:tcBorders>
              <w:top w:val="single" w:sz="4" w:space="0" w:color="000000"/>
              <w:left w:val="nil"/>
              <w:bottom w:val="single" w:sz="4" w:space="0" w:color="000000"/>
              <w:right w:val="single" w:sz="4" w:space="0" w:color="000000"/>
            </w:tcBorders>
            <w:vAlign w:val="center"/>
          </w:tcPr>
          <w:p w14:paraId="7CBB4855"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7D2DD2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3,8</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2F7A7616"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3,5</w:t>
            </w:r>
          </w:p>
        </w:tc>
      </w:tr>
      <w:tr w:rsidR="004B509D" w:rsidRPr="004B509D" w14:paraId="4D228A60"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0D40516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REDUKCJA EMISJI CAŁKOWITEJ CO</w:t>
            </w:r>
          </w:p>
        </w:tc>
        <w:tc>
          <w:tcPr>
            <w:tcW w:w="768" w:type="dxa"/>
            <w:tcBorders>
              <w:top w:val="single" w:sz="4" w:space="0" w:color="000000"/>
              <w:left w:val="nil"/>
              <w:bottom w:val="single" w:sz="4" w:space="0" w:color="000000"/>
              <w:right w:val="nil"/>
            </w:tcBorders>
            <w:vAlign w:val="center"/>
          </w:tcPr>
          <w:p w14:paraId="777FEAEE"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w:t>
            </w:r>
          </w:p>
        </w:tc>
        <w:tc>
          <w:tcPr>
            <w:tcW w:w="1319" w:type="dxa"/>
            <w:tcBorders>
              <w:top w:val="single" w:sz="4" w:space="0" w:color="000000"/>
              <w:left w:val="nil"/>
              <w:bottom w:val="single" w:sz="4" w:space="0" w:color="000000"/>
              <w:right w:val="single" w:sz="4" w:space="0" w:color="000000"/>
            </w:tcBorders>
            <w:vAlign w:val="center"/>
          </w:tcPr>
          <w:p w14:paraId="016498BD"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B4429E9"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5108794E"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0,3</w:t>
            </w:r>
          </w:p>
        </w:tc>
      </w:tr>
      <w:tr w:rsidR="004B509D" w:rsidRPr="004B509D" w14:paraId="2EB85C30" w14:textId="77777777" w:rsidTr="002C3B76">
        <w:trPr>
          <w:trHeight w:hRule="exact" w:val="377"/>
        </w:trPr>
        <w:tc>
          <w:tcPr>
            <w:tcW w:w="2024" w:type="dxa"/>
            <w:tcBorders>
              <w:top w:val="single" w:sz="4" w:space="0" w:color="000000"/>
              <w:left w:val="single" w:sz="4" w:space="0" w:color="000000"/>
              <w:bottom w:val="single" w:sz="4" w:space="0" w:color="000000"/>
              <w:right w:val="nil"/>
            </w:tcBorders>
            <w:vAlign w:val="center"/>
          </w:tcPr>
          <w:p w14:paraId="41236FB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CO</w:t>
            </w:r>
          </w:p>
        </w:tc>
        <w:tc>
          <w:tcPr>
            <w:tcW w:w="768" w:type="dxa"/>
            <w:tcBorders>
              <w:top w:val="single" w:sz="4" w:space="0" w:color="000000"/>
              <w:left w:val="nil"/>
              <w:bottom w:val="single" w:sz="4" w:space="0" w:color="000000"/>
              <w:right w:val="nil"/>
            </w:tcBorders>
            <w:vAlign w:val="center"/>
          </w:tcPr>
          <w:p w14:paraId="0781E6CD"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%ECO</w:t>
            </w:r>
          </w:p>
        </w:tc>
        <w:tc>
          <w:tcPr>
            <w:tcW w:w="1319" w:type="dxa"/>
            <w:tcBorders>
              <w:top w:val="single" w:sz="4" w:space="0" w:color="000000"/>
              <w:left w:val="nil"/>
              <w:bottom w:val="single" w:sz="4" w:space="0" w:color="000000"/>
              <w:right w:val="single" w:sz="4" w:space="0" w:color="000000"/>
            </w:tcBorders>
            <w:vAlign w:val="center"/>
          </w:tcPr>
          <w:p w14:paraId="1D7FEABE"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F5D2B3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444F3BDD"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7,3</w:t>
            </w:r>
          </w:p>
        </w:tc>
      </w:tr>
      <w:tr w:rsidR="004B509D" w:rsidRPr="004B509D" w14:paraId="74BB93C3"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71B55B2D"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SO2</w:t>
            </w:r>
          </w:p>
        </w:tc>
        <w:tc>
          <w:tcPr>
            <w:tcW w:w="768" w:type="dxa"/>
            <w:tcBorders>
              <w:top w:val="single" w:sz="4" w:space="0" w:color="000000"/>
              <w:left w:val="nil"/>
              <w:bottom w:val="single" w:sz="4" w:space="0" w:color="000000"/>
              <w:right w:val="nil"/>
            </w:tcBorders>
            <w:vAlign w:val="center"/>
          </w:tcPr>
          <w:p w14:paraId="5577C0F6"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ESO2</w:t>
            </w:r>
          </w:p>
        </w:tc>
        <w:tc>
          <w:tcPr>
            <w:tcW w:w="1319" w:type="dxa"/>
            <w:tcBorders>
              <w:top w:val="single" w:sz="4" w:space="0" w:color="000000"/>
              <w:left w:val="nil"/>
              <w:bottom w:val="single" w:sz="4" w:space="0" w:color="000000"/>
              <w:right w:val="single" w:sz="4" w:space="0" w:color="000000"/>
            </w:tcBorders>
            <w:vAlign w:val="center"/>
          </w:tcPr>
          <w:p w14:paraId="6E3281B2"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2A66BD2"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105,4</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65832F5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32,3</w:t>
            </w:r>
          </w:p>
        </w:tc>
      </w:tr>
      <w:tr w:rsidR="004B509D" w:rsidRPr="004B509D" w14:paraId="0087E534"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5B208F68"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REDUKCJA EMISJI CAŁKOWITEJ SO2</w:t>
            </w:r>
          </w:p>
        </w:tc>
        <w:tc>
          <w:tcPr>
            <w:tcW w:w="768" w:type="dxa"/>
            <w:tcBorders>
              <w:top w:val="single" w:sz="4" w:space="0" w:color="000000"/>
              <w:left w:val="nil"/>
              <w:bottom w:val="single" w:sz="4" w:space="0" w:color="000000"/>
              <w:right w:val="nil"/>
            </w:tcBorders>
            <w:vAlign w:val="center"/>
          </w:tcPr>
          <w:p w14:paraId="0B2A7475"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∆ESO2</w:t>
            </w:r>
          </w:p>
        </w:tc>
        <w:tc>
          <w:tcPr>
            <w:tcW w:w="1319" w:type="dxa"/>
            <w:tcBorders>
              <w:top w:val="single" w:sz="4" w:space="0" w:color="000000"/>
              <w:left w:val="nil"/>
              <w:bottom w:val="single" w:sz="4" w:space="0" w:color="000000"/>
              <w:right w:val="single" w:sz="4" w:space="0" w:color="000000"/>
            </w:tcBorders>
            <w:vAlign w:val="center"/>
          </w:tcPr>
          <w:p w14:paraId="76C260A7"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A02D0B2"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790CF109"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73,2</w:t>
            </w:r>
          </w:p>
        </w:tc>
      </w:tr>
      <w:tr w:rsidR="004B509D" w:rsidRPr="004B509D" w14:paraId="2D8BDC7A" w14:textId="77777777" w:rsidTr="002C3B76">
        <w:trPr>
          <w:trHeight w:hRule="exact" w:val="447"/>
        </w:trPr>
        <w:tc>
          <w:tcPr>
            <w:tcW w:w="2024" w:type="dxa"/>
            <w:tcBorders>
              <w:top w:val="single" w:sz="4" w:space="0" w:color="000000"/>
              <w:left w:val="single" w:sz="4" w:space="0" w:color="000000"/>
              <w:bottom w:val="single" w:sz="4" w:space="0" w:color="000000"/>
              <w:right w:val="nil"/>
            </w:tcBorders>
            <w:vAlign w:val="center"/>
          </w:tcPr>
          <w:p w14:paraId="7870A3F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SO2</w:t>
            </w:r>
          </w:p>
        </w:tc>
        <w:tc>
          <w:tcPr>
            <w:tcW w:w="768" w:type="dxa"/>
            <w:tcBorders>
              <w:top w:val="single" w:sz="4" w:space="0" w:color="000000"/>
              <w:left w:val="nil"/>
              <w:bottom w:val="single" w:sz="4" w:space="0" w:color="000000"/>
              <w:right w:val="nil"/>
            </w:tcBorders>
            <w:vAlign w:val="center"/>
          </w:tcPr>
          <w:p w14:paraId="144F8E7B"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%ESO2</w:t>
            </w:r>
          </w:p>
        </w:tc>
        <w:tc>
          <w:tcPr>
            <w:tcW w:w="1319" w:type="dxa"/>
            <w:tcBorders>
              <w:top w:val="single" w:sz="4" w:space="0" w:color="000000"/>
              <w:left w:val="nil"/>
              <w:bottom w:val="single" w:sz="4" w:space="0" w:color="000000"/>
              <w:right w:val="single" w:sz="4" w:space="0" w:color="000000"/>
            </w:tcBorders>
            <w:vAlign w:val="center"/>
          </w:tcPr>
          <w:p w14:paraId="4B19CFD6"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84725B3"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1C7E1F8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69,4</w:t>
            </w:r>
          </w:p>
        </w:tc>
      </w:tr>
      <w:tr w:rsidR="004B509D" w:rsidRPr="004B509D" w14:paraId="0BD8FEEE"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6995FFC5"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NO2</w:t>
            </w:r>
          </w:p>
        </w:tc>
        <w:tc>
          <w:tcPr>
            <w:tcW w:w="768" w:type="dxa"/>
            <w:tcBorders>
              <w:top w:val="single" w:sz="4" w:space="0" w:color="000000"/>
              <w:left w:val="nil"/>
              <w:bottom w:val="single" w:sz="4" w:space="0" w:color="000000"/>
              <w:right w:val="nil"/>
            </w:tcBorders>
            <w:vAlign w:val="center"/>
          </w:tcPr>
          <w:p w14:paraId="3A822566"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ENO2</w:t>
            </w:r>
          </w:p>
        </w:tc>
        <w:tc>
          <w:tcPr>
            <w:tcW w:w="1319" w:type="dxa"/>
            <w:tcBorders>
              <w:top w:val="single" w:sz="4" w:space="0" w:color="000000"/>
              <w:left w:val="nil"/>
              <w:bottom w:val="single" w:sz="4" w:space="0" w:color="000000"/>
              <w:right w:val="single" w:sz="4" w:space="0" w:color="000000"/>
            </w:tcBorders>
            <w:vAlign w:val="center"/>
          </w:tcPr>
          <w:p w14:paraId="2DE1850F"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FBA6378"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59,0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6C86D652"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40,9</w:t>
            </w:r>
          </w:p>
        </w:tc>
      </w:tr>
      <w:tr w:rsidR="004B509D" w:rsidRPr="004B509D" w14:paraId="1D76E32D"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1EB89CBF"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lastRenderedPageBreak/>
              <w:t>REDUKCJA EMISJI CAŁKOWITEJ NO2</w:t>
            </w:r>
          </w:p>
        </w:tc>
        <w:tc>
          <w:tcPr>
            <w:tcW w:w="768" w:type="dxa"/>
            <w:tcBorders>
              <w:top w:val="single" w:sz="4" w:space="0" w:color="000000"/>
              <w:left w:val="nil"/>
              <w:bottom w:val="single" w:sz="4" w:space="0" w:color="000000"/>
              <w:right w:val="nil"/>
            </w:tcBorders>
            <w:vAlign w:val="center"/>
          </w:tcPr>
          <w:p w14:paraId="2B620C47"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∆ENO2</w:t>
            </w:r>
          </w:p>
        </w:tc>
        <w:tc>
          <w:tcPr>
            <w:tcW w:w="1319" w:type="dxa"/>
            <w:tcBorders>
              <w:top w:val="single" w:sz="4" w:space="0" w:color="000000"/>
              <w:left w:val="nil"/>
              <w:bottom w:val="single" w:sz="4" w:space="0" w:color="000000"/>
              <w:right w:val="single" w:sz="4" w:space="0" w:color="000000"/>
            </w:tcBorders>
            <w:vAlign w:val="center"/>
          </w:tcPr>
          <w:p w14:paraId="6B7DBECE"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20DDBD2"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78B6F235"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18,2</w:t>
            </w:r>
          </w:p>
        </w:tc>
      </w:tr>
      <w:tr w:rsidR="004B509D" w:rsidRPr="004B509D" w14:paraId="7B44FCCC" w14:textId="77777777" w:rsidTr="002C3B76">
        <w:trPr>
          <w:trHeight w:hRule="exact" w:val="449"/>
        </w:trPr>
        <w:tc>
          <w:tcPr>
            <w:tcW w:w="2024" w:type="dxa"/>
            <w:tcBorders>
              <w:top w:val="single" w:sz="4" w:space="0" w:color="000000"/>
              <w:left w:val="single" w:sz="4" w:space="0" w:color="000000"/>
              <w:bottom w:val="single" w:sz="4" w:space="0" w:color="000000"/>
              <w:right w:val="nil"/>
            </w:tcBorders>
            <w:vAlign w:val="center"/>
          </w:tcPr>
          <w:p w14:paraId="74F5FC01"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NO2</w:t>
            </w:r>
          </w:p>
        </w:tc>
        <w:tc>
          <w:tcPr>
            <w:tcW w:w="768" w:type="dxa"/>
            <w:tcBorders>
              <w:top w:val="single" w:sz="4" w:space="0" w:color="000000"/>
              <w:left w:val="nil"/>
              <w:bottom w:val="single" w:sz="4" w:space="0" w:color="000000"/>
              <w:right w:val="nil"/>
            </w:tcBorders>
            <w:vAlign w:val="center"/>
          </w:tcPr>
          <w:p w14:paraId="1BD1973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%ENO2</w:t>
            </w:r>
          </w:p>
        </w:tc>
        <w:tc>
          <w:tcPr>
            <w:tcW w:w="1319" w:type="dxa"/>
            <w:tcBorders>
              <w:top w:val="single" w:sz="4" w:space="0" w:color="000000"/>
              <w:left w:val="nil"/>
              <w:bottom w:val="single" w:sz="4" w:space="0" w:color="000000"/>
              <w:right w:val="single" w:sz="4" w:space="0" w:color="000000"/>
            </w:tcBorders>
            <w:vAlign w:val="center"/>
          </w:tcPr>
          <w:p w14:paraId="52A305B3"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31E935F"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57087A3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30,7</w:t>
            </w:r>
          </w:p>
        </w:tc>
      </w:tr>
      <w:tr w:rsidR="004B509D" w:rsidRPr="004B509D" w14:paraId="695FB463"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20A30B22"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PYŁÓW</w:t>
            </w:r>
          </w:p>
        </w:tc>
        <w:tc>
          <w:tcPr>
            <w:tcW w:w="768" w:type="dxa"/>
            <w:tcBorders>
              <w:top w:val="single" w:sz="4" w:space="0" w:color="000000"/>
              <w:left w:val="nil"/>
              <w:bottom w:val="single" w:sz="4" w:space="0" w:color="000000"/>
              <w:right w:val="nil"/>
            </w:tcBorders>
            <w:vAlign w:val="center"/>
          </w:tcPr>
          <w:p w14:paraId="29EED5EB"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Epyły</w:t>
            </w:r>
            <w:proofErr w:type="spellEnd"/>
          </w:p>
        </w:tc>
        <w:tc>
          <w:tcPr>
            <w:tcW w:w="1319" w:type="dxa"/>
            <w:tcBorders>
              <w:top w:val="single" w:sz="4" w:space="0" w:color="000000"/>
              <w:left w:val="nil"/>
              <w:bottom w:val="single" w:sz="4" w:space="0" w:color="000000"/>
              <w:right w:val="single" w:sz="4" w:space="0" w:color="000000"/>
            </w:tcBorders>
            <w:vAlign w:val="center"/>
          </w:tcPr>
          <w:p w14:paraId="4A91658C"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6F18925"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1,9</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B272FC0"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0,9</w:t>
            </w:r>
          </w:p>
        </w:tc>
      </w:tr>
      <w:tr w:rsidR="004B509D" w:rsidRPr="004B509D" w14:paraId="5DAB2CB2"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1798196D"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REDUKCJA EMISJI CAŁKOWITEJ PYŁÓW</w:t>
            </w:r>
          </w:p>
        </w:tc>
        <w:tc>
          <w:tcPr>
            <w:tcW w:w="768" w:type="dxa"/>
            <w:tcBorders>
              <w:top w:val="single" w:sz="4" w:space="0" w:color="000000"/>
              <w:left w:val="nil"/>
              <w:bottom w:val="single" w:sz="4" w:space="0" w:color="000000"/>
              <w:right w:val="nil"/>
            </w:tcBorders>
            <w:vAlign w:val="center"/>
          </w:tcPr>
          <w:p w14:paraId="41142DCF"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Epyły</w:t>
            </w:r>
            <w:proofErr w:type="spellEnd"/>
          </w:p>
        </w:tc>
        <w:tc>
          <w:tcPr>
            <w:tcW w:w="1319" w:type="dxa"/>
            <w:tcBorders>
              <w:top w:val="single" w:sz="4" w:space="0" w:color="000000"/>
              <w:left w:val="nil"/>
              <w:bottom w:val="single" w:sz="4" w:space="0" w:color="000000"/>
              <w:right w:val="single" w:sz="4" w:space="0" w:color="000000"/>
            </w:tcBorders>
            <w:vAlign w:val="center"/>
          </w:tcPr>
          <w:p w14:paraId="3E2E356B"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DC40DD6"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553748E"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1,0</w:t>
            </w:r>
          </w:p>
        </w:tc>
      </w:tr>
      <w:tr w:rsidR="004B509D" w:rsidRPr="004B509D" w14:paraId="3ED6ACEB" w14:textId="77777777" w:rsidTr="002C3B76">
        <w:trPr>
          <w:trHeight w:hRule="exact" w:val="379"/>
        </w:trPr>
        <w:tc>
          <w:tcPr>
            <w:tcW w:w="2024" w:type="dxa"/>
            <w:tcBorders>
              <w:top w:val="single" w:sz="4" w:space="0" w:color="000000"/>
              <w:left w:val="single" w:sz="4" w:space="0" w:color="000000"/>
              <w:bottom w:val="single" w:sz="4" w:space="0" w:color="000000"/>
              <w:right w:val="nil"/>
            </w:tcBorders>
            <w:vAlign w:val="center"/>
          </w:tcPr>
          <w:p w14:paraId="0ADEA2F3"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PYŁÓW</w:t>
            </w:r>
          </w:p>
        </w:tc>
        <w:tc>
          <w:tcPr>
            <w:tcW w:w="768" w:type="dxa"/>
            <w:tcBorders>
              <w:top w:val="single" w:sz="4" w:space="0" w:color="000000"/>
              <w:left w:val="nil"/>
              <w:bottom w:val="single" w:sz="4" w:space="0" w:color="000000"/>
              <w:right w:val="nil"/>
            </w:tcBorders>
            <w:vAlign w:val="center"/>
          </w:tcPr>
          <w:p w14:paraId="1A1E088A"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Epyły</w:t>
            </w:r>
            <w:proofErr w:type="spellEnd"/>
          </w:p>
        </w:tc>
        <w:tc>
          <w:tcPr>
            <w:tcW w:w="1319" w:type="dxa"/>
            <w:tcBorders>
              <w:top w:val="single" w:sz="4" w:space="0" w:color="000000"/>
              <w:left w:val="nil"/>
              <w:bottom w:val="single" w:sz="4" w:space="0" w:color="000000"/>
              <w:right w:val="single" w:sz="4" w:space="0" w:color="000000"/>
            </w:tcBorders>
            <w:vAlign w:val="center"/>
          </w:tcPr>
          <w:p w14:paraId="0D3A5BD2"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2E137EC"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652B07CA"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52,3</w:t>
            </w:r>
          </w:p>
        </w:tc>
      </w:tr>
      <w:tr w:rsidR="004B509D" w:rsidRPr="004B509D" w14:paraId="639FFD85"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4CB499B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EMISJA CAŁKOWITA SADZY</w:t>
            </w:r>
          </w:p>
        </w:tc>
        <w:tc>
          <w:tcPr>
            <w:tcW w:w="768" w:type="dxa"/>
            <w:tcBorders>
              <w:top w:val="single" w:sz="4" w:space="0" w:color="000000"/>
              <w:left w:val="nil"/>
              <w:bottom w:val="single" w:sz="4" w:space="0" w:color="000000"/>
              <w:right w:val="nil"/>
            </w:tcBorders>
            <w:vAlign w:val="center"/>
          </w:tcPr>
          <w:p w14:paraId="477A2CB1"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Esadza</w:t>
            </w:r>
            <w:proofErr w:type="spellEnd"/>
          </w:p>
        </w:tc>
        <w:tc>
          <w:tcPr>
            <w:tcW w:w="1319" w:type="dxa"/>
            <w:tcBorders>
              <w:top w:val="single" w:sz="4" w:space="0" w:color="000000"/>
              <w:left w:val="nil"/>
              <w:bottom w:val="single" w:sz="4" w:space="0" w:color="000000"/>
              <w:right w:val="single" w:sz="4" w:space="0" w:color="000000"/>
            </w:tcBorders>
            <w:vAlign w:val="center"/>
          </w:tcPr>
          <w:p w14:paraId="35115E04"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6507F84"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0938D069"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w:t>
            </w:r>
          </w:p>
        </w:tc>
      </w:tr>
      <w:tr w:rsidR="004B509D" w:rsidRPr="004B509D" w14:paraId="717A2A72" w14:textId="77777777" w:rsidTr="002C3B76">
        <w:trPr>
          <w:trHeight w:hRule="exact" w:val="403"/>
        </w:trPr>
        <w:tc>
          <w:tcPr>
            <w:tcW w:w="2024" w:type="dxa"/>
            <w:tcBorders>
              <w:top w:val="single" w:sz="4" w:space="0" w:color="000000"/>
              <w:left w:val="single" w:sz="4" w:space="0" w:color="000000"/>
              <w:bottom w:val="single" w:sz="4" w:space="0" w:color="000000"/>
              <w:right w:val="nil"/>
            </w:tcBorders>
            <w:vAlign w:val="center"/>
          </w:tcPr>
          <w:p w14:paraId="0BCDCC0F"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REDUKCJA EMISJI CAŁKOWITEJ SADZY</w:t>
            </w:r>
          </w:p>
        </w:tc>
        <w:tc>
          <w:tcPr>
            <w:tcW w:w="768" w:type="dxa"/>
            <w:tcBorders>
              <w:top w:val="single" w:sz="4" w:space="0" w:color="000000"/>
              <w:left w:val="nil"/>
              <w:bottom w:val="single" w:sz="4" w:space="0" w:color="000000"/>
              <w:right w:val="nil"/>
            </w:tcBorders>
            <w:vAlign w:val="center"/>
          </w:tcPr>
          <w:p w14:paraId="711A0EC6"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Esadza</w:t>
            </w:r>
            <w:proofErr w:type="spellEnd"/>
          </w:p>
        </w:tc>
        <w:tc>
          <w:tcPr>
            <w:tcW w:w="1319" w:type="dxa"/>
            <w:tcBorders>
              <w:top w:val="single" w:sz="4" w:space="0" w:color="000000"/>
              <w:left w:val="nil"/>
              <w:bottom w:val="single" w:sz="4" w:space="0" w:color="000000"/>
              <w:right w:val="single" w:sz="4" w:space="0" w:color="000000"/>
            </w:tcBorders>
            <w:vAlign w:val="center"/>
          </w:tcPr>
          <w:p w14:paraId="0FB5AC0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7956A2D"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4A170DD3"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w:t>
            </w:r>
          </w:p>
        </w:tc>
      </w:tr>
      <w:tr w:rsidR="004B509D" w:rsidRPr="004B509D" w14:paraId="791C0AB2" w14:textId="77777777" w:rsidTr="002C3B76">
        <w:trPr>
          <w:trHeight w:hRule="exact" w:val="423"/>
        </w:trPr>
        <w:tc>
          <w:tcPr>
            <w:tcW w:w="2024" w:type="dxa"/>
            <w:tcBorders>
              <w:top w:val="single" w:sz="4" w:space="0" w:color="000000"/>
              <w:left w:val="single" w:sz="4" w:space="0" w:color="000000"/>
              <w:bottom w:val="single" w:sz="4" w:space="0" w:color="000000"/>
              <w:right w:val="nil"/>
            </w:tcBorders>
            <w:vAlign w:val="center"/>
          </w:tcPr>
          <w:p w14:paraId="76BB4C99"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SADZY</w:t>
            </w:r>
          </w:p>
        </w:tc>
        <w:tc>
          <w:tcPr>
            <w:tcW w:w="768" w:type="dxa"/>
            <w:tcBorders>
              <w:top w:val="single" w:sz="4" w:space="0" w:color="000000"/>
              <w:left w:val="nil"/>
              <w:bottom w:val="single" w:sz="4" w:space="0" w:color="000000"/>
              <w:right w:val="nil"/>
            </w:tcBorders>
            <w:vAlign w:val="center"/>
          </w:tcPr>
          <w:p w14:paraId="0A768D16"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w:t>
            </w:r>
            <w:proofErr w:type="spellStart"/>
            <w:r w:rsidRPr="004B509D">
              <w:rPr>
                <w:rFonts w:ascii="Tahoma" w:hAnsi="Tahoma" w:cs="Tahoma"/>
                <w:sz w:val="16"/>
                <w:szCs w:val="16"/>
              </w:rPr>
              <w:t>Esadza</w:t>
            </w:r>
            <w:proofErr w:type="spellEnd"/>
          </w:p>
        </w:tc>
        <w:tc>
          <w:tcPr>
            <w:tcW w:w="1319" w:type="dxa"/>
            <w:tcBorders>
              <w:top w:val="single" w:sz="4" w:space="0" w:color="000000"/>
              <w:left w:val="nil"/>
              <w:bottom w:val="single" w:sz="4" w:space="0" w:color="000000"/>
              <w:right w:val="single" w:sz="4" w:space="0" w:color="000000"/>
            </w:tcBorders>
            <w:vAlign w:val="center"/>
          </w:tcPr>
          <w:p w14:paraId="010F3015"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EB433C0"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22322757"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r>
      <w:tr w:rsidR="004B509D" w:rsidRPr="004B509D" w14:paraId="1A7989A8"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43D3438D"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 xml:space="preserve">EMISJA CAŁKOWITA </w:t>
            </w:r>
            <w:proofErr w:type="spellStart"/>
            <w:r w:rsidRPr="004B509D">
              <w:rPr>
                <w:rFonts w:ascii="Tahoma" w:hAnsi="Tahoma" w:cs="Tahoma"/>
                <w:sz w:val="12"/>
                <w:szCs w:val="12"/>
              </w:rPr>
              <w:t>BaP</w:t>
            </w:r>
            <w:proofErr w:type="spellEnd"/>
          </w:p>
        </w:tc>
        <w:tc>
          <w:tcPr>
            <w:tcW w:w="768" w:type="dxa"/>
            <w:tcBorders>
              <w:top w:val="single" w:sz="4" w:space="0" w:color="000000"/>
              <w:left w:val="nil"/>
              <w:bottom w:val="single" w:sz="4" w:space="0" w:color="000000"/>
              <w:right w:val="nil"/>
            </w:tcBorders>
            <w:vAlign w:val="center"/>
          </w:tcPr>
          <w:p w14:paraId="1AD35FDA"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proofErr w:type="spellStart"/>
            <w:r w:rsidRPr="004B509D">
              <w:rPr>
                <w:rFonts w:ascii="Tahoma" w:hAnsi="Tahoma" w:cs="Tahoma"/>
                <w:sz w:val="16"/>
                <w:szCs w:val="16"/>
              </w:rPr>
              <w:t>EBaP</w:t>
            </w:r>
            <w:proofErr w:type="spellEnd"/>
          </w:p>
        </w:tc>
        <w:tc>
          <w:tcPr>
            <w:tcW w:w="1319" w:type="dxa"/>
            <w:tcBorders>
              <w:top w:val="single" w:sz="4" w:space="0" w:color="000000"/>
              <w:left w:val="nil"/>
              <w:bottom w:val="single" w:sz="4" w:space="0" w:color="000000"/>
              <w:right w:val="single" w:sz="4" w:space="0" w:color="000000"/>
            </w:tcBorders>
            <w:vAlign w:val="center"/>
          </w:tcPr>
          <w:p w14:paraId="3A10E9B0"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5E1E752"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673FB39"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w:t>
            </w:r>
          </w:p>
        </w:tc>
      </w:tr>
      <w:tr w:rsidR="004B509D" w:rsidRPr="004B509D" w14:paraId="4A9D1C87" w14:textId="77777777" w:rsidTr="002C3B76">
        <w:trPr>
          <w:trHeight w:hRule="exact" w:val="304"/>
        </w:trPr>
        <w:tc>
          <w:tcPr>
            <w:tcW w:w="2024" w:type="dxa"/>
            <w:tcBorders>
              <w:top w:val="single" w:sz="4" w:space="0" w:color="000000"/>
              <w:left w:val="single" w:sz="4" w:space="0" w:color="000000"/>
              <w:bottom w:val="single" w:sz="4" w:space="0" w:color="000000"/>
              <w:right w:val="nil"/>
            </w:tcBorders>
            <w:vAlign w:val="center"/>
          </w:tcPr>
          <w:p w14:paraId="43A2C49A"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 xml:space="preserve">REDUKCJA EMISJI CAŁKOWITEJ </w:t>
            </w:r>
            <w:proofErr w:type="spellStart"/>
            <w:r w:rsidRPr="004B509D">
              <w:rPr>
                <w:rFonts w:ascii="Tahoma" w:hAnsi="Tahoma" w:cs="Tahoma"/>
                <w:sz w:val="12"/>
                <w:szCs w:val="12"/>
              </w:rPr>
              <w:t>BaP</w:t>
            </w:r>
            <w:proofErr w:type="spellEnd"/>
          </w:p>
        </w:tc>
        <w:tc>
          <w:tcPr>
            <w:tcW w:w="768" w:type="dxa"/>
            <w:tcBorders>
              <w:top w:val="single" w:sz="4" w:space="0" w:color="000000"/>
              <w:left w:val="nil"/>
              <w:bottom w:val="single" w:sz="4" w:space="0" w:color="000000"/>
              <w:right w:val="nil"/>
            </w:tcBorders>
            <w:vAlign w:val="center"/>
          </w:tcPr>
          <w:p w14:paraId="565D283A"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∆EBaP</w:t>
            </w:r>
          </w:p>
        </w:tc>
        <w:tc>
          <w:tcPr>
            <w:tcW w:w="1319" w:type="dxa"/>
            <w:tcBorders>
              <w:top w:val="single" w:sz="4" w:space="0" w:color="000000"/>
              <w:left w:val="nil"/>
              <w:bottom w:val="single" w:sz="4" w:space="0" w:color="000000"/>
              <w:right w:val="single" w:sz="4" w:space="0" w:color="000000"/>
            </w:tcBorders>
            <w:vAlign w:val="center"/>
          </w:tcPr>
          <w:p w14:paraId="4EDD2292"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[kg/rok]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4840B4A"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28B1DDF7"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0,0000</w:t>
            </w:r>
          </w:p>
        </w:tc>
      </w:tr>
      <w:tr w:rsidR="004B509D" w:rsidRPr="004B509D" w14:paraId="1982B7AE" w14:textId="77777777" w:rsidTr="002C3B76">
        <w:trPr>
          <w:trHeight w:hRule="exact" w:val="510"/>
        </w:trPr>
        <w:tc>
          <w:tcPr>
            <w:tcW w:w="2024" w:type="dxa"/>
            <w:tcBorders>
              <w:top w:val="single" w:sz="4" w:space="0" w:color="000000"/>
              <w:left w:val="single" w:sz="4" w:space="0" w:color="000000"/>
              <w:bottom w:val="single" w:sz="4" w:space="0" w:color="000000"/>
              <w:right w:val="nil"/>
            </w:tcBorders>
            <w:vAlign w:val="center"/>
          </w:tcPr>
          <w:p w14:paraId="085C520B" w14:textId="77777777" w:rsidR="00CF017A" w:rsidRPr="004B509D" w:rsidRDefault="00CF017A" w:rsidP="002C3B76">
            <w:pPr>
              <w:widowControl w:val="0"/>
              <w:autoSpaceDE w:val="0"/>
              <w:autoSpaceDN w:val="0"/>
              <w:adjustRightInd w:val="0"/>
              <w:spacing w:before="29" w:line="171" w:lineRule="exact"/>
              <w:ind w:left="30"/>
              <w:rPr>
                <w:rFonts w:ascii="Tahoma" w:hAnsi="Tahoma" w:cs="Tahoma"/>
                <w:sz w:val="24"/>
                <w:szCs w:val="24"/>
              </w:rPr>
            </w:pPr>
            <w:r w:rsidRPr="004B509D">
              <w:rPr>
                <w:rFonts w:ascii="Tahoma" w:hAnsi="Tahoma" w:cs="Tahoma"/>
                <w:sz w:val="12"/>
                <w:szCs w:val="12"/>
              </w:rPr>
              <w:t>PROCENTOWA REDUKCJA EMISJI CAŁKOWITEJ BaP</w:t>
            </w:r>
          </w:p>
        </w:tc>
        <w:tc>
          <w:tcPr>
            <w:tcW w:w="768" w:type="dxa"/>
            <w:tcBorders>
              <w:top w:val="single" w:sz="4" w:space="0" w:color="000000"/>
              <w:left w:val="nil"/>
              <w:bottom w:val="single" w:sz="4" w:space="0" w:color="000000"/>
              <w:right w:val="nil"/>
            </w:tcBorders>
            <w:vAlign w:val="center"/>
          </w:tcPr>
          <w:p w14:paraId="58C43228"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%EBaP</w:t>
            </w:r>
          </w:p>
        </w:tc>
        <w:tc>
          <w:tcPr>
            <w:tcW w:w="1319" w:type="dxa"/>
            <w:tcBorders>
              <w:top w:val="single" w:sz="4" w:space="0" w:color="000000"/>
              <w:left w:val="nil"/>
              <w:bottom w:val="single" w:sz="4" w:space="0" w:color="000000"/>
              <w:right w:val="single" w:sz="4" w:space="0" w:color="000000"/>
            </w:tcBorders>
            <w:vAlign w:val="center"/>
          </w:tcPr>
          <w:p w14:paraId="79C51147" w14:textId="77777777" w:rsidR="00CF017A" w:rsidRPr="004B509D" w:rsidRDefault="00CF017A" w:rsidP="002C3B76">
            <w:pPr>
              <w:widowControl w:val="0"/>
              <w:autoSpaceDE w:val="0"/>
              <w:autoSpaceDN w:val="0"/>
              <w:adjustRightInd w:val="0"/>
              <w:spacing w:before="29" w:line="213" w:lineRule="exact"/>
              <w:ind w:left="30"/>
              <w:rPr>
                <w:rFonts w:ascii="Tahoma" w:hAnsi="Tahoma" w:cs="Tahoma"/>
                <w:sz w:val="24"/>
                <w:szCs w:val="24"/>
              </w:rPr>
            </w:pPr>
            <w:r w:rsidRPr="004B509D">
              <w:rPr>
                <w:rFonts w:ascii="Tahoma" w:hAnsi="Tahoma" w:cs="Tahoma"/>
                <w:sz w:val="16"/>
                <w:szCs w:val="16"/>
              </w:rPr>
              <w:t>[%/rok]</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834CE73"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c>
          <w:tcPr>
            <w:tcW w:w="3160" w:type="dxa"/>
            <w:gridSpan w:val="2"/>
            <w:tcBorders>
              <w:top w:val="single" w:sz="4" w:space="0" w:color="000000"/>
              <w:left w:val="single" w:sz="4" w:space="0" w:color="000000"/>
              <w:bottom w:val="single" w:sz="4" w:space="0" w:color="000000"/>
              <w:right w:val="single" w:sz="4" w:space="0" w:color="000000"/>
            </w:tcBorders>
            <w:vAlign w:val="center"/>
          </w:tcPr>
          <w:p w14:paraId="3CE0DCC8" w14:textId="77777777" w:rsidR="00CF017A" w:rsidRPr="004B509D" w:rsidRDefault="00CF017A" w:rsidP="002C3B76">
            <w:pPr>
              <w:widowControl w:val="0"/>
              <w:autoSpaceDE w:val="0"/>
              <w:autoSpaceDN w:val="0"/>
              <w:adjustRightInd w:val="0"/>
              <w:spacing w:before="29" w:line="213" w:lineRule="exact"/>
              <w:ind w:left="75"/>
              <w:jc w:val="right"/>
              <w:rPr>
                <w:rFonts w:ascii="Tahoma" w:hAnsi="Tahoma" w:cs="Tahoma"/>
                <w:sz w:val="16"/>
                <w:szCs w:val="16"/>
              </w:rPr>
            </w:pPr>
            <w:r w:rsidRPr="004B509D">
              <w:rPr>
                <w:rFonts w:ascii="Tahoma" w:hAnsi="Tahoma" w:cs="Tahoma"/>
                <w:sz w:val="16"/>
                <w:szCs w:val="16"/>
              </w:rPr>
              <w:t>0,0</w:t>
            </w:r>
          </w:p>
        </w:tc>
      </w:tr>
    </w:tbl>
    <w:p w14:paraId="43230C6D" w14:textId="50F580F4" w:rsidR="002957AC" w:rsidRPr="004B509D" w:rsidRDefault="002957AC">
      <w:pPr>
        <w:rPr>
          <w:b/>
          <w:bCs/>
          <w:spacing w:val="60"/>
          <w:szCs w:val="22"/>
        </w:rPr>
      </w:pPr>
      <w:r w:rsidRPr="004B509D">
        <w:rPr>
          <w:b/>
          <w:bCs/>
          <w:spacing w:val="60"/>
          <w:szCs w:val="22"/>
        </w:rPr>
        <w:br w:type="page"/>
      </w:r>
    </w:p>
    <w:p w14:paraId="01F4A83A" w14:textId="77777777" w:rsidR="00CF2985" w:rsidRPr="004B509D" w:rsidRDefault="00CF2985" w:rsidP="002E61C6">
      <w:pPr>
        <w:pStyle w:val="Nagwek1"/>
        <w:keepLines/>
        <w:tabs>
          <w:tab w:val="left" w:pos="709"/>
        </w:tabs>
        <w:jc w:val="center"/>
        <w:rPr>
          <w:bCs/>
          <w:spacing w:val="60"/>
          <w:szCs w:val="22"/>
        </w:rPr>
      </w:pPr>
      <w:bookmarkStart w:id="323" w:name="_Toc466737100"/>
      <w:r w:rsidRPr="004B509D">
        <w:rPr>
          <w:bCs/>
          <w:spacing w:val="60"/>
          <w:szCs w:val="22"/>
        </w:rPr>
        <w:lastRenderedPageBreak/>
        <w:t>ZAŁĄCZNIKI</w:t>
      </w:r>
      <w:r w:rsidR="00A54FA0" w:rsidRPr="004B509D">
        <w:rPr>
          <w:bCs/>
          <w:spacing w:val="60"/>
          <w:szCs w:val="22"/>
        </w:rPr>
        <w:t xml:space="preserve"> TECHNICZNE</w:t>
      </w:r>
      <w:bookmarkEnd w:id="323"/>
    </w:p>
    <w:p w14:paraId="21E67012" w14:textId="77777777" w:rsidR="00CF2985" w:rsidRPr="004B509D" w:rsidRDefault="00CF2985" w:rsidP="002E61C6">
      <w:pPr>
        <w:jc w:val="both"/>
        <w:rPr>
          <w:bCs/>
          <w:spacing w:val="60"/>
          <w:szCs w:val="22"/>
        </w:rPr>
      </w:pPr>
    </w:p>
    <w:p w14:paraId="20662275" w14:textId="77777777" w:rsidR="00CF2985" w:rsidRPr="004B509D" w:rsidRDefault="00CF2985" w:rsidP="002E61C6">
      <w:pPr>
        <w:pStyle w:val="Nagwek1"/>
      </w:pPr>
      <w:bookmarkStart w:id="324" w:name="_Toc466737101"/>
      <w:r w:rsidRPr="004B509D">
        <w:t>INDEKS ZAŁĄCZNIKÓW</w:t>
      </w:r>
      <w:bookmarkEnd w:id="324"/>
    </w:p>
    <w:p w14:paraId="0944AAAA" w14:textId="77777777" w:rsidR="00CF2985" w:rsidRPr="004B509D" w:rsidRDefault="00CF2985" w:rsidP="002E61C6">
      <w:pPr>
        <w:tabs>
          <w:tab w:val="left" w:pos="284"/>
          <w:tab w:val="left" w:pos="2268"/>
        </w:tabs>
        <w:jc w:val="both"/>
        <w:rPr>
          <w:b/>
          <w:szCs w:val="22"/>
        </w:rPr>
      </w:pPr>
      <w:r w:rsidRPr="004B509D">
        <w:rPr>
          <w:b/>
          <w:szCs w:val="22"/>
        </w:rPr>
        <w:t>l.p.</w:t>
      </w:r>
      <w:r w:rsidRPr="004B509D">
        <w:rPr>
          <w:b/>
          <w:szCs w:val="22"/>
        </w:rPr>
        <w:tab/>
        <w:t>tytuł</w:t>
      </w:r>
      <w:r w:rsidRPr="004B509D">
        <w:rPr>
          <w:b/>
          <w:szCs w:val="22"/>
        </w:rPr>
        <w:tab/>
      </w:r>
    </w:p>
    <w:p w14:paraId="2A53EC2A" w14:textId="77777777" w:rsidR="00C90571" w:rsidRPr="004B509D" w:rsidRDefault="00C90571" w:rsidP="00A26115">
      <w:pPr>
        <w:pStyle w:val="Akapitzlist"/>
        <w:numPr>
          <w:ilvl w:val="0"/>
          <w:numId w:val="52"/>
        </w:numPr>
        <w:ind w:left="426" w:hanging="426"/>
        <w:rPr>
          <w:sz w:val="22"/>
          <w:szCs w:val="22"/>
        </w:rPr>
      </w:pPr>
      <w:r w:rsidRPr="004B509D">
        <w:rPr>
          <w:sz w:val="22"/>
          <w:szCs w:val="22"/>
        </w:rPr>
        <w:t xml:space="preserve">TAB 1 - Spis pomieszczeń uwzględniający strumienie przepływu powietrza </w:t>
      </w:r>
    </w:p>
    <w:p w14:paraId="7097C7C5" w14:textId="77777777" w:rsidR="00C90571" w:rsidRPr="004B509D" w:rsidRDefault="00C90571" w:rsidP="00A26115">
      <w:pPr>
        <w:pStyle w:val="Akapitzlist"/>
        <w:numPr>
          <w:ilvl w:val="0"/>
          <w:numId w:val="52"/>
        </w:numPr>
        <w:ind w:left="426" w:hanging="426"/>
        <w:rPr>
          <w:sz w:val="22"/>
          <w:szCs w:val="22"/>
        </w:rPr>
      </w:pPr>
      <w:r w:rsidRPr="004B509D">
        <w:rPr>
          <w:sz w:val="22"/>
          <w:szCs w:val="22"/>
        </w:rPr>
        <w:t>TAB 2 - Zestawienie urządzeń  wentylacyjnych - zapotrzebowanie na moc grzewczą  i elektryczną</w:t>
      </w:r>
    </w:p>
    <w:p w14:paraId="09D7B978" w14:textId="77777777" w:rsidR="00CF2985" w:rsidRPr="004B509D" w:rsidRDefault="00CF2985" w:rsidP="002E61C6">
      <w:pPr>
        <w:rPr>
          <w:szCs w:val="22"/>
        </w:rPr>
      </w:pPr>
    </w:p>
    <w:p w14:paraId="33F2EF76" w14:textId="77777777" w:rsidR="00CF2985" w:rsidRPr="004B509D" w:rsidRDefault="00CF2985" w:rsidP="002E61C6">
      <w:pPr>
        <w:rPr>
          <w:szCs w:val="22"/>
        </w:rPr>
      </w:pPr>
    </w:p>
    <w:p w14:paraId="6F27C863" w14:textId="77777777" w:rsidR="00CF2985" w:rsidRPr="004B509D" w:rsidRDefault="00CF2985" w:rsidP="002E61C6">
      <w:pPr>
        <w:rPr>
          <w:b/>
          <w:bCs/>
          <w:spacing w:val="60"/>
          <w:szCs w:val="22"/>
        </w:rPr>
      </w:pPr>
      <w:r w:rsidRPr="004B509D">
        <w:rPr>
          <w:bCs/>
          <w:spacing w:val="60"/>
          <w:szCs w:val="22"/>
        </w:rPr>
        <w:br w:type="page"/>
      </w:r>
    </w:p>
    <w:p w14:paraId="643F5EC5" w14:textId="77777777" w:rsidR="00CF2985" w:rsidRPr="004B509D" w:rsidRDefault="00CF2985" w:rsidP="002E61C6">
      <w:pPr>
        <w:pStyle w:val="Nagwek1"/>
        <w:keepLines/>
        <w:tabs>
          <w:tab w:val="left" w:pos="709"/>
        </w:tabs>
        <w:jc w:val="center"/>
        <w:rPr>
          <w:bCs/>
          <w:spacing w:val="60"/>
          <w:szCs w:val="22"/>
        </w:rPr>
      </w:pPr>
      <w:bookmarkStart w:id="325" w:name="_Toc466737102"/>
      <w:r w:rsidRPr="004B509D">
        <w:rPr>
          <w:bCs/>
          <w:spacing w:val="60"/>
          <w:szCs w:val="22"/>
        </w:rPr>
        <w:lastRenderedPageBreak/>
        <w:t>CZĘŚĆ RYSUNKOWA</w:t>
      </w:r>
      <w:bookmarkEnd w:id="325"/>
    </w:p>
    <w:p w14:paraId="6E239F7A" w14:textId="77777777" w:rsidR="00C0593F" w:rsidRPr="004B509D" w:rsidRDefault="00C0593F" w:rsidP="002E61C6">
      <w:pPr>
        <w:jc w:val="both"/>
        <w:rPr>
          <w:szCs w:val="22"/>
        </w:rPr>
      </w:pPr>
    </w:p>
    <w:sectPr w:rsidR="00C0593F" w:rsidRPr="004B509D" w:rsidSect="00722530">
      <w:headerReference w:type="default" r:id="rId35"/>
      <w:footerReference w:type="even" r:id="rId36"/>
      <w:footerReference w:type="default" r:id="rId37"/>
      <w:footnotePr>
        <w:pos w:val="beneathText"/>
      </w:footnotePr>
      <w:pgSz w:w="11905" w:h="16837"/>
      <w:pgMar w:top="1418" w:right="1132" w:bottom="1418" w:left="1418"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9F499" w14:textId="77777777" w:rsidR="00180223" w:rsidRDefault="00180223">
      <w:r>
        <w:separator/>
      </w:r>
    </w:p>
  </w:endnote>
  <w:endnote w:type="continuationSeparator" w:id="0">
    <w:p w14:paraId="71CE7211" w14:textId="77777777" w:rsidR="00180223" w:rsidRDefault="0018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Segoe UI Symbol"/>
    <w:charset w:val="00"/>
    <w:family w:val="auto"/>
    <w:pitch w:val="variable"/>
    <w:sig w:usb0="800000AF" w:usb1="1001ECEA" w:usb2="00000000" w:usb3="00000000" w:csb0="00000001" w:csb1="00000000"/>
  </w:font>
  <w:font w:name="Wingdings 2">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lotter">
    <w:altName w:val="Times New Roman"/>
    <w:charset w:val="00"/>
    <w:family w:val="roman"/>
    <w:pitch w:val="default"/>
  </w:font>
  <w:font w:name="Lucida Sans Unicode">
    <w:charset w:val="EE"/>
    <w:family w:val="swiss"/>
    <w:pitch w:val="variable"/>
    <w:sig w:usb0="80000AFF" w:usb1="0000396B" w:usb2="00000000" w:usb3="00000000" w:csb0="000000BF" w:csb1="00000000"/>
  </w:font>
  <w:font w:name="Tahoma">
    <w:charset w:val="EE"/>
    <w:family w:val="swiss"/>
    <w:pitch w:val="variable"/>
    <w:sig w:usb0="E1002EFF" w:usb1="C000605B" w:usb2="00000029" w:usb3="00000000" w:csb0="000101FF" w:csb1="00000000"/>
  </w:font>
  <w:font w:name="Arial Narrow">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nsolas">
    <w:charset w:val="EE"/>
    <w:family w:val="modern"/>
    <w:pitch w:val="fixed"/>
    <w:sig w:usb0="E10002FF" w:usb1="4000F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charset w:val="EE"/>
    <w:family w:val="roman"/>
    <w:pitch w:val="variable"/>
    <w:sig w:usb0="E00002FF" w:usb1="400004FF" w:usb2="00000000" w:usb3="00000000" w:csb0="0000019F" w:csb1="00000000"/>
  </w:font>
  <w:font w:name="Microsoft YaHei">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0000000000000000000"/>
    <w:charset w:val="EE"/>
    <w:family w:val="roman"/>
    <w:pitch w:val="variable"/>
    <w:sig w:usb0="E00002FF" w:usb1="420024FF" w:usb2="00000000" w:usb3="00000000" w:csb0="0000019F" w:csb1="00000000"/>
  </w:font>
  <w:font w:name="MyriadPro-Regular">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92F6A" w14:textId="77777777" w:rsidR="00180223" w:rsidRDefault="0018022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1CCEAD" w14:textId="77777777" w:rsidR="00180223" w:rsidRDefault="00180223">
    <w:pPr>
      <w:pStyle w:val="Stopka"/>
    </w:pPr>
  </w:p>
  <w:p w14:paraId="6F7D7B60" w14:textId="77777777" w:rsidR="00180223" w:rsidRDefault="00180223"/>
  <w:p w14:paraId="2D07A16E" w14:textId="77777777" w:rsidR="00180223" w:rsidRDefault="001802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555BC" w14:textId="4125E64C" w:rsidR="00180223" w:rsidRDefault="0018022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4B509D">
      <w:rPr>
        <w:rStyle w:val="Numerstrony"/>
        <w:noProof/>
      </w:rPr>
      <w:t>21</w:t>
    </w:r>
    <w:r>
      <w:rPr>
        <w:rStyle w:val="Numerstrony"/>
      </w:rPr>
      <w:fldChar w:fldCharType="end"/>
    </w:r>
  </w:p>
  <w:p w14:paraId="0E66FE84" w14:textId="77777777" w:rsidR="00180223" w:rsidRDefault="00180223">
    <w:pPr>
      <w:pStyle w:val="Stopka"/>
    </w:pPr>
  </w:p>
  <w:p w14:paraId="45B4ABF0" w14:textId="77777777" w:rsidR="00180223" w:rsidRDefault="00180223"/>
  <w:p w14:paraId="4E55ED1A" w14:textId="77777777" w:rsidR="00180223" w:rsidRDefault="001802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86B54" w14:textId="77777777" w:rsidR="00180223" w:rsidRDefault="00180223">
      <w:r>
        <w:separator/>
      </w:r>
    </w:p>
  </w:footnote>
  <w:footnote w:type="continuationSeparator" w:id="0">
    <w:p w14:paraId="29895973" w14:textId="77777777" w:rsidR="00180223" w:rsidRDefault="00180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51A5B" w14:textId="763ADA6E" w:rsidR="00180223" w:rsidRDefault="00180223">
    <w:pPr>
      <w:pStyle w:val="Nagwek"/>
      <w:rPr>
        <w:sz w:val="2"/>
      </w:rPr>
    </w:pPr>
    <w:r>
      <w:rPr>
        <w:noProof/>
        <w:lang w:eastAsia="pl-PL"/>
      </w:rPr>
      <mc:AlternateContent>
        <mc:Choice Requires="wps">
          <w:drawing>
            <wp:anchor distT="0" distB="0" distL="0" distR="0" simplePos="0" relativeHeight="251657728" behindDoc="0" locked="0" layoutInCell="1" allowOverlap="1" wp14:anchorId="1BE44071" wp14:editId="72CB2442">
              <wp:simplePos x="0" y="0"/>
              <wp:positionH relativeFrom="margin">
                <wp:align>center</wp:align>
              </wp:positionH>
              <wp:positionV relativeFrom="paragraph">
                <wp:posOffset>635</wp:posOffset>
              </wp:positionV>
              <wp:extent cx="13970" cy="139065"/>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390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6A0697" w14:textId="77777777" w:rsidR="00180223" w:rsidRDefault="00180223">
                          <w:pPr>
                            <w:pStyle w:val="Nagwek"/>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44071" id="_x0000_t202" coordsize="21600,21600" o:spt="202" path="m,l,21600r21600,l21600,xe">
              <v:stroke joinstyle="miter"/>
              <v:path gradientshapeok="t" o:connecttype="rect"/>
            </v:shapetype>
            <v:shape id="Text Box 3" o:spid="_x0000_s1026" type="#_x0000_t202" style="position:absolute;margin-left:0;margin-top:.05pt;width:1.1pt;height:10.9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chwIAABoFAAAOAAAAZHJzL2Uyb0RvYy54bWysVNuO2yAQfa/Uf0C8Z21nnTS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" stroked="f">
              <v:fill opacity="0"/>
              <v:textbox inset="0,0,0,0">
                <w:txbxContent>
                  <w:p w14:paraId="046A0697" w14:textId="77777777" w:rsidR="00180223" w:rsidRDefault="00180223">
                    <w:pPr>
                      <w:pStyle w:val="Nagwek"/>
                    </w:pPr>
                  </w:p>
                </w:txbxContent>
              </v:textbox>
              <w10:wrap type="square" side="largest" anchorx="margin"/>
            </v:shape>
          </w:pict>
        </mc:Fallback>
      </mc:AlternateContent>
    </w:r>
  </w:p>
  <w:tbl>
    <w:tblPr>
      <w:tblW w:w="0" w:type="auto"/>
      <w:tblInd w:w="70" w:type="dxa"/>
      <w:tblLayout w:type="fixed"/>
      <w:tblCellMar>
        <w:left w:w="70" w:type="dxa"/>
        <w:right w:w="70" w:type="dxa"/>
      </w:tblCellMar>
      <w:tblLook w:val="0000" w:firstRow="0" w:lastRow="0" w:firstColumn="0" w:lastColumn="0" w:noHBand="0" w:noVBand="0"/>
    </w:tblPr>
    <w:tblGrid>
      <w:gridCol w:w="851"/>
      <w:gridCol w:w="7087"/>
      <w:gridCol w:w="1418"/>
    </w:tblGrid>
    <w:tr w:rsidR="00180223" w14:paraId="0420B251" w14:textId="77777777">
      <w:trPr>
        <w:cantSplit/>
        <w:trHeight w:hRule="exact" w:val="539"/>
      </w:trPr>
      <w:tc>
        <w:tcPr>
          <w:tcW w:w="851" w:type="dxa"/>
          <w:vMerge w:val="restart"/>
          <w:tcBorders>
            <w:top w:val="single" w:sz="4" w:space="0" w:color="000000"/>
            <w:left w:val="single" w:sz="4" w:space="0" w:color="000000"/>
            <w:bottom w:val="single" w:sz="4" w:space="0" w:color="000000"/>
          </w:tcBorders>
        </w:tcPr>
        <w:p w14:paraId="0630C41E" w14:textId="77777777" w:rsidR="00180223" w:rsidRDefault="00180223">
          <w:pPr>
            <w:pStyle w:val="Nagwek"/>
            <w:snapToGrid w:val="0"/>
            <w:spacing w:before="120"/>
            <w:jc w:val="center"/>
            <w:rPr>
              <w:rFonts w:ascii="Calibri" w:hAnsi="Calibri" w:cs="Arial"/>
              <w:bCs/>
              <w:sz w:val="18"/>
              <w:szCs w:val="18"/>
            </w:rPr>
          </w:pPr>
          <w:r w:rsidRPr="001F3641">
            <w:rPr>
              <w:rFonts w:ascii="Calibri" w:hAnsi="Calibri" w:cs="Arial"/>
              <w:sz w:val="18"/>
              <w:szCs w:val="18"/>
            </w:rPr>
            <w:object w:dxaOrig="4320" w:dyaOrig="4320" w14:anchorId="1E88E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pt;height:28.5pt" o:ole="">
                <v:imagedata r:id="rId1" o:title="" cropleft="16741f" cropright="16741f"/>
              </v:shape>
              <o:OLEObject Type="Embed" ProgID="Word.Picture.8" ShapeID="_x0000_i1031" DrawAspect="Content" ObjectID="_1543679771" r:id="rId2"/>
            </w:object>
          </w:r>
        </w:p>
      </w:tc>
      <w:tc>
        <w:tcPr>
          <w:tcW w:w="7087" w:type="dxa"/>
          <w:tcBorders>
            <w:top w:val="single" w:sz="4" w:space="0" w:color="000000"/>
            <w:left w:val="single" w:sz="4" w:space="0" w:color="000000"/>
            <w:bottom w:val="single" w:sz="4" w:space="0" w:color="000000"/>
          </w:tcBorders>
        </w:tcPr>
        <w:p w14:paraId="17E06913" w14:textId="77777777" w:rsidR="00180223" w:rsidRPr="005A71F3" w:rsidRDefault="00180223" w:rsidP="00F46003">
          <w:pPr>
            <w:pStyle w:val="Tekstpodstawowy"/>
            <w:jc w:val="center"/>
          </w:pPr>
          <w:r w:rsidRPr="00F46003">
            <w:rPr>
              <w:rFonts w:ascii="Calibri" w:eastAsia="Lucida Sans Unicode" w:hAnsi="Calibri" w:cs="Arial"/>
              <w:bCs/>
              <w:spacing w:val="20"/>
              <w:sz w:val="18"/>
              <w:szCs w:val="18"/>
            </w:rPr>
            <w:t>PROJEKT BUDOWY PRZYSZKOLNEJ KRYTEJ PŁYWALNI "DELFINEK"</w:t>
          </w:r>
        </w:p>
      </w:tc>
      <w:tc>
        <w:tcPr>
          <w:tcW w:w="1418" w:type="dxa"/>
          <w:tcBorders>
            <w:top w:val="single" w:sz="4" w:space="0" w:color="000000"/>
            <w:left w:val="single" w:sz="4" w:space="0" w:color="000000"/>
            <w:bottom w:val="single" w:sz="4" w:space="0" w:color="000000"/>
            <w:right w:val="single" w:sz="4" w:space="0" w:color="000000"/>
          </w:tcBorders>
        </w:tcPr>
        <w:p w14:paraId="172BBDE5" w14:textId="23E87A30" w:rsidR="00180223" w:rsidRDefault="00180223" w:rsidP="00461830">
          <w:pPr>
            <w:pStyle w:val="Nagwek"/>
            <w:snapToGrid w:val="0"/>
            <w:spacing w:before="120"/>
            <w:jc w:val="center"/>
            <w:rPr>
              <w:rFonts w:ascii="Calibri" w:hAnsi="Calibri" w:cs="Arial"/>
              <w:sz w:val="18"/>
              <w:szCs w:val="18"/>
            </w:rPr>
          </w:pPr>
          <w:r>
            <w:rPr>
              <w:rFonts w:ascii="Calibri" w:hAnsi="Calibri" w:cs="Arial"/>
              <w:sz w:val="18"/>
              <w:szCs w:val="18"/>
            </w:rPr>
            <w:t xml:space="preserve">Strona </w:t>
          </w:r>
          <w:r>
            <w:rPr>
              <w:rFonts w:ascii="Calibri" w:hAnsi="Calibri" w:cs="Arial"/>
              <w:sz w:val="18"/>
              <w:szCs w:val="18"/>
            </w:rPr>
            <w:fldChar w:fldCharType="begin"/>
          </w:r>
          <w:r>
            <w:rPr>
              <w:rFonts w:ascii="Calibri" w:hAnsi="Calibri" w:cs="Arial"/>
              <w:sz w:val="18"/>
              <w:szCs w:val="18"/>
            </w:rPr>
            <w:instrText xml:space="preserve"> PAGE </w:instrText>
          </w:r>
          <w:r>
            <w:rPr>
              <w:rFonts w:ascii="Calibri" w:hAnsi="Calibri" w:cs="Arial"/>
              <w:sz w:val="18"/>
              <w:szCs w:val="18"/>
            </w:rPr>
            <w:fldChar w:fldCharType="separate"/>
          </w:r>
          <w:r w:rsidR="004B509D">
            <w:rPr>
              <w:rFonts w:ascii="Calibri" w:hAnsi="Calibri" w:cs="Arial"/>
              <w:noProof/>
              <w:sz w:val="18"/>
              <w:szCs w:val="18"/>
            </w:rPr>
            <w:t>21</w:t>
          </w:r>
          <w:r>
            <w:rPr>
              <w:rFonts w:ascii="Calibri" w:hAnsi="Calibri" w:cs="Arial"/>
              <w:sz w:val="18"/>
              <w:szCs w:val="18"/>
            </w:rPr>
            <w:fldChar w:fldCharType="end"/>
          </w:r>
        </w:p>
      </w:tc>
    </w:tr>
    <w:tr w:rsidR="00180223" w14:paraId="52B8ED0D" w14:textId="77777777">
      <w:trPr>
        <w:cantSplit/>
      </w:trPr>
      <w:tc>
        <w:tcPr>
          <w:tcW w:w="851" w:type="dxa"/>
          <w:vMerge/>
          <w:tcBorders>
            <w:top w:val="single" w:sz="4" w:space="0" w:color="000000"/>
            <w:left w:val="single" w:sz="4" w:space="0" w:color="000000"/>
            <w:bottom w:val="single" w:sz="4" w:space="0" w:color="000000"/>
          </w:tcBorders>
        </w:tcPr>
        <w:p w14:paraId="756582C6" w14:textId="77777777" w:rsidR="00180223" w:rsidRDefault="00180223">
          <w:pPr>
            <w:spacing w:before="120" w:after="120"/>
            <w:rPr>
              <w:rFonts w:ascii="Calibri" w:hAnsi="Calibri" w:cs="Arial"/>
              <w:sz w:val="18"/>
              <w:szCs w:val="18"/>
            </w:rPr>
          </w:pPr>
        </w:p>
      </w:tc>
      <w:tc>
        <w:tcPr>
          <w:tcW w:w="7087" w:type="dxa"/>
          <w:tcBorders>
            <w:left w:val="single" w:sz="4" w:space="0" w:color="000000"/>
            <w:bottom w:val="single" w:sz="4" w:space="0" w:color="000000"/>
          </w:tcBorders>
        </w:tcPr>
        <w:p w14:paraId="5256CC5B" w14:textId="568CF096" w:rsidR="00180223" w:rsidRDefault="00180223">
          <w:pPr>
            <w:pStyle w:val="Nagwek"/>
            <w:snapToGrid w:val="0"/>
            <w:spacing w:before="120"/>
            <w:jc w:val="center"/>
            <w:rPr>
              <w:rFonts w:ascii="Calibri" w:hAnsi="Calibri" w:cs="Arial"/>
              <w:bCs/>
              <w:spacing w:val="20"/>
              <w:sz w:val="18"/>
              <w:szCs w:val="18"/>
            </w:rPr>
          </w:pPr>
          <w:r>
            <w:rPr>
              <w:rFonts w:ascii="Calibri" w:hAnsi="Calibri" w:cs="Arial"/>
              <w:bCs/>
              <w:spacing w:val="20"/>
              <w:sz w:val="18"/>
              <w:szCs w:val="18"/>
            </w:rPr>
            <w:t>Opis techniczny do Projektu Budowlanego. Tom PAB.</w:t>
          </w:r>
        </w:p>
      </w:tc>
      <w:tc>
        <w:tcPr>
          <w:tcW w:w="1418" w:type="dxa"/>
          <w:tcBorders>
            <w:left w:val="single" w:sz="4" w:space="0" w:color="000000"/>
            <w:bottom w:val="single" w:sz="4" w:space="0" w:color="000000"/>
            <w:right w:val="single" w:sz="4" w:space="0" w:color="000000"/>
          </w:tcBorders>
        </w:tcPr>
        <w:p w14:paraId="66EAA496" w14:textId="4A679E53" w:rsidR="00180223" w:rsidRDefault="00180223">
          <w:pPr>
            <w:pStyle w:val="Nagwek"/>
            <w:snapToGrid w:val="0"/>
            <w:spacing w:before="120"/>
            <w:jc w:val="center"/>
            <w:rPr>
              <w:rFonts w:ascii="Calibri" w:hAnsi="Calibri" w:cs="Arial"/>
              <w:sz w:val="18"/>
              <w:szCs w:val="18"/>
            </w:rPr>
          </w:pPr>
          <w:r>
            <w:rPr>
              <w:rFonts w:ascii="Calibri" w:hAnsi="Calibri" w:cs="Arial"/>
              <w:sz w:val="18"/>
              <w:szCs w:val="18"/>
            </w:rPr>
            <w:t>2016.11.10</w:t>
          </w:r>
        </w:p>
      </w:tc>
    </w:tr>
  </w:tbl>
  <w:p w14:paraId="1B6AEE68" w14:textId="77777777" w:rsidR="00180223" w:rsidRDefault="00180223">
    <w:pPr>
      <w:pStyle w:val="Nagwek"/>
    </w:pPr>
  </w:p>
  <w:p w14:paraId="0D4B2BD7" w14:textId="77777777" w:rsidR="00180223" w:rsidRDefault="001802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2"/>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15:restartNumberingAfterBreak="0">
    <w:nsid w:val="00000003"/>
    <w:multiLevelType w:val="singleLevel"/>
    <w:tmpl w:val="00000003"/>
    <w:name w:val="WW8Num3"/>
    <w:lvl w:ilvl="0">
      <w:numFmt w:val="bullet"/>
      <w:lvlText w:val=""/>
      <w:lvlJc w:val="left"/>
      <w:pPr>
        <w:tabs>
          <w:tab w:val="num" w:pos="0"/>
        </w:tabs>
      </w:pPr>
      <w:rPr>
        <w:rFonts w:ascii="Symbol" w:hAnsi="Symbol"/>
      </w:rPr>
    </w:lvl>
  </w:abstractNum>
  <w:abstractNum w:abstractNumId="3" w15:restartNumberingAfterBreak="0">
    <w:nsid w:val="00000004"/>
    <w:multiLevelType w:val="multilevel"/>
    <w:tmpl w:val="00000004"/>
    <w:name w:val="Outline"/>
    <w:lvl w:ilvl="0">
      <w:start w:val="3"/>
      <w:numFmt w:val="decimal"/>
      <w:lvlText w:val="%1"/>
      <w:lvlJc w:val="left"/>
      <w:pPr>
        <w:tabs>
          <w:tab w:val="num" w:pos="0"/>
        </w:tabs>
      </w:pPr>
      <w:rPr>
        <w:rFonts w:ascii="Symbol" w:hAnsi="Symbol"/>
      </w:rPr>
    </w:lvl>
    <w:lvl w:ilvl="1">
      <w:start w:val="1"/>
      <w:numFmt w:val="decimal"/>
      <w:lvlText w:val="%1.%2"/>
      <w:lvlJc w:val="left"/>
      <w:pPr>
        <w:tabs>
          <w:tab w:val="num" w:pos="0"/>
        </w:tabs>
      </w:pPr>
      <w:rPr>
        <w:rFonts w:ascii="Symbol" w:hAnsi="Symbol"/>
      </w:rPr>
    </w:lvl>
    <w:lvl w:ilvl="2">
      <w:start w:val="1"/>
      <w:numFmt w:val="decimal"/>
      <w:lvlText w:val="%1.%2.%3"/>
      <w:lvlJc w:val="left"/>
      <w:pPr>
        <w:tabs>
          <w:tab w:val="num" w:pos="0"/>
        </w:tabs>
      </w:pPr>
      <w:rPr>
        <w:rFonts w:ascii="Symbol" w:hAnsi="Symbol"/>
      </w:rPr>
    </w:lvl>
    <w:lvl w:ilvl="3">
      <w:start w:val="1"/>
      <w:numFmt w:val="decimal"/>
      <w:lvlText w:val="%1.%2.%3.%4"/>
      <w:lvlJc w:val="left"/>
      <w:pPr>
        <w:tabs>
          <w:tab w:val="num" w:pos="0"/>
        </w:tabs>
      </w:pPr>
      <w:rPr>
        <w:rFonts w:ascii="Symbol" w:hAnsi="Symbol"/>
      </w:rPr>
    </w:lvl>
    <w:lvl w:ilvl="4">
      <w:start w:val="1"/>
      <w:numFmt w:val="decimal"/>
      <w:lvlText w:val="%1.%2.%3.%4.%5"/>
      <w:lvlJc w:val="left"/>
      <w:pPr>
        <w:tabs>
          <w:tab w:val="num" w:pos="0"/>
        </w:tabs>
      </w:pPr>
      <w:rPr>
        <w:rFonts w:ascii="Symbol" w:hAnsi="Symbol"/>
      </w:rPr>
    </w:lvl>
    <w:lvl w:ilvl="5">
      <w:start w:val="1"/>
      <w:numFmt w:val="decimal"/>
      <w:lvlText w:val="%1.%2.%3.%4.%5.%6"/>
      <w:lvlJc w:val="left"/>
      <w:pPr>
        <w:tabs>
          <w:tab w:val="num" w:pos="0"/>
        </w:tabs>
      </w:pPr>
      <w:rPr>
        <w:rFonts w:ascii="Symbol" w:hAnsi="Symbol"/>
      </w:rPr>
    </w:lvl>
    <w:lvl w:ilvl="6">
      <w:start w:val="1"/>
      <w:numFmt w:val="decimal"/>
      <w:lvlText w:val="%1.%2.%3.%4.%5.%6.%7"/>
      <w:lvlJc w:val="left"/>
      <w:pPr>
        <w:tabs>
          <w:tab w:val="num" w:pos="0"/>
        </w:tabs>
      </w:pPr>
      <w:rPr>
        <w:rFonts w:ascii="Symbol" w:hAnsi="Symbol"/>
      </w:rPr>
    </w:lvl>
    <w:lvl w:ilvl="7">
      <w:start w:val="3"/>
      <w:numFmt w:val="decimal"/>
      <w:pStyle w:val="Nagwek8"/>
      <w:lvlText w:val="%8"/>
      <w:lvlJc w:val="left"/>
      <w:pPr>
        <w:tabs>
          <w:tab w:val="num" w:pos="0"/>
        </w:tabs>
      </w:pPr>
      <w:rPr>
        <w:rFonts w:ascii="Symbol" w:hAnsi="Symbol"/>
      </w:rPr>
    </w:lvl>
    <w:lvl w:ilvl="8">
      <w:start w:val="1"/>
      <w:numFmt w:val="decimal"/>
      <w:lvlText w:val="%1.%2.%3.%4.%5.%6.%7.%8.%9"/>
      <w:lvlJc w:val="left"/>
      <w:pPr>
        <w:tabs>
          <w:tab w:val="num" w:pos="0"/>
        </w:tabs>
      </w:pPr>
      <w:rPr>
        <w:rFonts w:ascii="Symbol" w:hAnsi="Symbol"/>
      </w:rPr>
    </w:lvl>
  </w:abstractNum>
  <w:abstractNum w:abstractNumId="4" w15:restartNumberingAfterBreak="0">
    <w:nsid w:val="00000005"/>
    <w:multiLevelType w:val="singleLevel"/>
    <w:tmpl w:val="00000005"/>
    <w:name w:val="WW8Num5"/>
    <w:lvl w:ilvl="0">
      <w:start w:val="1"/>
      <w:numFmt w:val="bullet"/>
      <w:pStyle w:val="Wypunktowanie1"/>
      <w:lvlText w:val=""/>
      <w:lvlJc w:val="left"/>
      <w:pPr>
        <w:tabs>
          <w:tab w:val="num" w:pos="1429"/>
        </w:tabs>
      </w:pPr>
      <w:rPr>
        <w:rFonts w:ascii="Symbol" w:hAnsi="Symbol"/>
      </w:rPr>
    </w:lvl>
  </w:abstractNum>
  <w:abstractNum w:abstractNumId="5" w15:restartNumberingAfterBreak="0">
    <w:nsid w:val="00000006"/>
    <w:multiLevelType w:val="singleLevel"/>
    <w:tmpl w:val="00000006"/>
    <w:lvl w:ilvl="0">
      <w:numFmt w:val="bullet"/>
      <w:pStyle w:val="Myslnik"/>
      <w:lvlText w:val=""/>
      <w:lvlJc w:val="left"/>
      <w:pPr>
        <w:tabs>
          <w:tab w:val="num" w:pos="0"/>
        </w:tabs>
      </w:pPr>
      <w:rPr>
        <w:rFonts w:ascii="Symbol" w:hAnsi="Symbol"/>
      </w:rPr>
    </w:lvl>
  </w:abstractNum>
  <w:abstractNum w:abstractNumId="6" w15:restartNumberingAfterBreak="0">
    <w:nsid w:val="00000007"/>
    <w:multiLevelType w:val="singleLevel"/>
    <w:tmpl w:val="00000007"/>
    <w:name w:val="WW8Num24"/>
    <w:lvl w:ilvl="0">
      <w:start w:val="1"/>
      <w:numFmt w:val="decimal"/>
      <w:lvlText w:val="%1)"/>
      <w:lvlJc w:val="left"/>
      <w:pPr>
        <w:tabs>
          <w:tab w:val="num" w:pos="1353"/>
        </w:tabs>
      </w:pPr>
    </w:lvl>
  </w:abstractNum>
  <w:abstractNum w:abstractNumId="7" w15:restartNumberingAfterBreak="0">
    <w:nsid w:val="00000008"/>
    <w:multiLevelType w:val="singleLevel"/>
    <w:tmpl w:val="00000008"/>
    <w:name w:val="WW8Num8"/>
    <w:lvl w:ilvl="0">
      <w:start w:val="1"/>
      <w:numFmt w:val="bullet"/>
      <w:suff w:val="nothing"/>
      <w:lvlText w:val=""/>
      <w:lvlJc w:val="left"/>
      <w:pPr>
        <w:tabs>
          <w:tab w:val="num" w:pos="0"/>
        </w:tabs>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1440"/>
        </w:tabs>
        <w:ind w:left="1440" w:hanging="360"/>
      </w:pPr>
      <w:rPr>
        <w:rFonts w:ascii="Symbol" w:hAnsi="Symbol" w:cs="Symbol"/>
        <w:sz w:val="24"/>
        <w:szCs w:val="24"/>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Wingdings 2" w:hAnsi="Wingdings 2" w:cs="OpenSymbol"/>
        <w:sz w:val="24"/>
        <w:szCs w:val="24"/>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Wingdings 2" w:hAnsi="Wingdings 2" w:cs="OpenSymbol"/>
        <w:sz w:val="24"/>
        <w:szCs w:val="24"/>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9" w15:restartNumberingAfterBreak="0">
    <w:nsid w:val="0000000A"/>
    <w:multiLevelType w:val="singleLevel"/>
    <w:tmpl w:val="0000000A"/>
    <w:name w:val="WW8Num10"/>
    <w:lvl w:ilvl="0">
      <w:start w:val="1"/>
      <w:numFmt w:val="bullet"/>
      <w:suff w:val="nothing"/>
      <w:lvlText w:val=""/>
      <w:lvlJc w:val="left"/>
      <w:pPr>
        <w:tabs>
          <w:tab w:val="num" w:pos="0"/>
        </w:tabs>
      </w:pPr>
      <w:rPr>
        <w:rFonts w:ascii="Symbol" w:hAnsi="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bullet"/>
      <w:suff w:val="nothing"/>
      <w:lvlText w:val=""/>
      <w:lvlJc w:val="left"/>
      <w:pPr>
        <w:tabs>
          <w:tab w:val="num" w:pos="0"/>
        </w:tabs>
      </w:pPr>
      <w:rPr>
        <w:rFonts w:ascii="Symbol" w:hAnsi="Symbol"/>
      </w:rPr>
    </w:lvl>
    <w:lvl w:ilvl="1">
      <w:start w:val="1"/>
      <w:numFmt w:val="bullet"/>
      <w:suff w:val="nothing"/>
      <w:lvlText w:val=""/>
      <w:lvlJc w:val="left"/>
      <w:pPr>
        <w:tabs>
          <w:tab w:val="num" w:pos="0"/>
        </w:tabs>
      </w:pPr>
      <w:rPr>
        <w:rFonts w:ascii="Symbol" w:hAnsi="Symbol"/>
      </w:rPr>
    </w:lvl>
    <w:lvl w:ilvl="2">
      <w:start w:val="1"/>
      <w:numFmt w:val="bullet"/>
      <w:suff w:val="nothing"/>
      <w:lvlText w:val=""/>
      <w:lvlJc w:val="left"/>
      <w:pPr>
        <w:tabs>
          <w:tab w:val="num" w:pos="0"/>
        </w:tabs>
      </w:pPr>
      <w:rPr>
        <w:rFonts w:ascii="Symbol" w:hAnsi="Symbol"/>
      </w:rPr>
    </w:lvl>
    <w:lvl w:ilvl="3">
      <w:start w:val="1"/>
      <w:numFmt w:val="bullet"/>
      <w:suff w:val="nothing"/>
      <w:lvlText w:val=""/>
      <w:lvlJc w:val="left"/>
      <w:pPr>
        <w:tabs>
          <w:tab w:val="num" w:pos="0"/>
        </w:tabs>
      </w:pPr>
      <w:rPr>
        <w:rFonts w:ascii="Symbol" w:hAnsi="Symbol"/>
      </w:rPr>
    </w:lvl>
    <w:lvl w:ilvl="4">
      <w:start w:val="1"/>
      <w:numFmt w:val="bullet"/>
      <w:suff w:val="nothing"/>
      <w:lvlText w:val=""/>
      <w:lvlJc w:val="left"/>
      <w:pPr>
        <w:tabs>
          <w:tab w:val="num" w:pos="0"/>
        </w:tabs>
      </w:pPr>
      <w:rPr>
        <w:rFonts w:ascii="Symbol" w:hAnsi="Symbol"/>
      </w:rPr>
    </w:lvl>
    <w:lvl w:ilvl="5">
      <w:start w:val="1"/>
      <w:numFmt w:val="bullet"/>
      <w:suff w:val="nothing"/>
      <w:lvlText w:val=""/>
      <w:lvlJc w:val="left"/>
      <w:pPr>
        <w:tabs>
          <w:tab w:val="num" w:pos="0"/>
        </w:tabs>
      </w:pPr>
      <w:rPr>
        <w:rFonts w:ascii="Symbol" w:hAnsi="Symbol"/>
      </w:rPr>
    </w:lvl>
    <w:lvl w:ilvl="6">
      <w:start w:val="1"/>
      <w:numFmt w:val="bullet"/>
      <w:suff w:val="nothing"/>
      <w:lvlText w:val=""/>
      <w:lvlJc w:val="left"/>
      <w:pPr>
        <w:tabs>
          <w:tab w:val="num" w:pos="0"/>
        </w:tabs>
      </w:pPr>
      <w:rPr>
        <w:rFonts w:ascii="Symbol" w:hAnsi="Symbol"/>
      </w:rPr>
    </w:lvl>
    <w:lvl w:ilvl="7">
      <w:start w:val="1"/>
      <w:numFmt w:val="bullet"/>
      <w:suff w:val="nothing"/>
      <w:lvlText w:val=""/>
      <w:lvlJc w:val="left"/>
      <w:pPr>
        <w:tabs>
          <w:tab w:val="num" w:pos="0"/>
        </w:tabs>
      </w:pPr>
      <w:rPr>
        <w:rFonts w:ascii="Symbol" w:hAnsi="Symbol"/>
      </w:rPr>
    </w:lvl>
    <w:lvl w:ilvl="8">
      <w:start w:val="1"/>
      <w:numFmt w:val="bullet"/>
      <w:suff w:val="nothing"/>
      <w:lvlText w:val=""/>
      <w:lvlJc w:val="left"/>
      <w:pPr>
        <w:tabs>
          <w:tab w:val="num" w:pos="0"/>
        </w:tabs>
      </w:pPr>
      <w:rPr>
        <w:rFonts w:ascii="Symbol" w:hAnsi="Symbol"/>
      </w:rPr>
    </w:lvl>
  </w:abstractNum>
  <w:abstractNum w:abstractNumId="12" w15:restartNumberingAfterBreak="0">
    <w:nsid w:val="0000000D"/>
    <w:multiLevelType w:val="multilevel"/>
    <w:tmpl w:val="0000000D"/>
    <w:name w:val="WW8Num35"/>
    <w:lvl w:ilvl="0">
      <w:start w:val="1"/>
      <w:numFmt w:val="bullet"/>
      <w:lvlText w:val=""/>
      <w:lvlJc w:val="left"/>
      <w:pPr>
        <w:tabs>
          <w:tab w:val="num" w:pos="-360"/>
        </w:tabs>
        <w:ind w:left="720" w:hanging="360"/>
      </w:pPr>
      <w:rPr>
        <w:rFonts w:ascii="Symbol" w:hAnsi="Symbol"/>
      </w:rPr>
    </w:lvl>
    <w:lvl w:ilvl="1">
      <w:start w:val="1"/>
      <w:numFmt w:val="lowerLetter"/>
      <w:lvlText w:val="%2."/>
      <w:lvlJc w:val="left"/>
      <w:pPr>
        <w:tabs>
          <w:tab w:val="num" w:pos="-360"/>
        </w:tabs>
        <w:ind w:left="1440" w:hanging="360"/>
      </w:pPr>
    </w:lvl>
    <w:lvl w:ilvl="2">
      <w:start w:val="1"/>
      <w:numFmt w:val="bullet"/>
      <w:lvlText w:val=""/>
      <w:lvlJc w:val="left"/>
      <w:pPr>
        <w:tabs>
          <w:tab w:val="num" w:pos="-360"/>
        </w:tabs>
        <w:ind w:left="2160" w:hanging="180"/>
      </w:pPr>
      <w:rPr>
        <w:rFonts w:ascii="Symbol" w:hAnsi="Symbol"/>
      </w:r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3" w15:restartNumberingAfterBreak="0">
    <w:nsid w:val="0000000E"/>
    <w:multiLevelType w:val="multilevel"/>
    <w:tmpl w:val="0000000E"/>
    <w:name w:val="WW8Num36"/>
    <w:lvl w:ilvl="0">
      <w:start w:val="1"/>
      <w:numFmt w:val="bullet"/>
      <w:lvlText w:val=""/>
      <w:lvlJc w:val="left"/>
      <w:pPr>
        <w:tabs>
          <w:tab w:val="num" w:pos="0"/>
        </w:tabs>
        <w:ind w:left="360" w:hanging="360"/>
      </w:pPr>
      <w:rPr>
        <w:rFonts w:ascii="Symbol" w:hAnsi="Symbol"/>
        <w:color w:val="auto"/>
      </w:rPr>
    </w:lvl>
    <w:lvl w:ilvl="1">
      <w:start w:val="1"/>
      <w:numFmt w:val="bullet"/>
      <w:lvlText w:val="o"/>
      <w:lvlJc w:val="left"/>
      <w:pPr>
        <w:tabs>
          <w:tab w:val="num" w:pos="0"/>
        </w:tabs>
        <w:ind w:left="1080" w:hanging="360"/>
      </w:pPr>
      <w:rPr>
        <w:rFonts w:ascii="Courier New" w:hAnsi="Courier New" w:cs="Courier New"/>
        <w:color w:val="auto"/>
      </w:rPr>
    </w:lvl>
    <w:lvl w:ilvl="2">
      <w:start w:val="1"/>
      <w:numFmt w:val="bullet"/>
      <w:lvlText w:val=""/>
      <w:lvlJc w:val="left"/>
      <w:pPr>
        <w:tabs>
          <w:tab w:val="num" w:pos="0"/>
        </w:tabs>
        <w:ind w:left="1800" w:hanging="360"/>
      </w:pPr>
      <w:rPr>
        <w:rFonts w:ascii="Wingdings" w:hAnsi="Wingdings"/>
        <w:color w:val="auto"/>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4" w15:restartNumberingAfterBreak="0">
    <w:nsid w:val="0000000F"/>
    <w:multiLevelType w:val="singleLevel"/>
    <w:tmpl w:val="0000000F"/>
    <w:name w:val="WW8Num15"/>
    <w:lvl w:ilvl="0">
      <w:start w:val="1"/>
      <w:numFmt w:val="bullet"/>
      <w:lvlText w:val=""/>
      <w:lvlJc w:val="left"/>
      <w:pPr>
        <w:tabs>
          <w:tab w:val="num" w:pos="1800"/>
        </w:tabs>
      </w:pPr>
      <w:rPr>
        <w:rFonts w:ascii="Symbol" w:hAnsi="Symbol"/>
      </w:rPr>
    </w:lvl>
  </w:abstractNum>
  <w:abstractNum w:abstractNumId="15" w15:restartNumberingAfterBreak="0">
    <w:nsid w:val="00000010"/>
    <w:multiLevelType w:val="multilevel"/>
    <w:tmpl w:val="00000010"/>
    <w:name w:val="WW8Num4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1"/>
    <w:multiLevelType w:val="multilevel"/>
    <w:tmpl w:val="00000011"/>
    <w:name w:val="WW8Num17"/>
    <w:lvl w:ilvl="0">
      <w:start w:val="4"/>
      <w:numFmt w:val="decimal"/>
      <w:lvlText w:val="%1"/>
      <w:lvlJc w:val="left"/>
      <w:pPr>
        <w:tabs>
          <w:tab w:val="num" w:pos="705"/>
        </w:tabs>
      </w:pPr>
    </w:lvl>
    <w:lvl w:ilvl="1">
      <w:start w:val="1"/>
      <w:numFmt w:val="decimal"/>
      <w:lvlText w:val="%1.%2"/>
      <w:lvlJc w:val="left"/>
      <w:pPr>
        <w:tabs>
          <w:tab w:val="num" w:pos="705"/>
        </w:tabs>
      </w:pPr>
    </w:lvl>
    <w:lvl w:ilvl="2">
      <w:start w:val="9"/>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17" w15:restartNumberingAfterBreak="0">
    <w:nsid w:val="00000012"/>
    <w:multiLevelType w:val="singleLevel"/>
    <w:tmpl w:val="00000012"/>
    <w:name w:val="WW8Num18"/>
    <w:lvl w:ilvl="0">
      <w:numFmt w:val="bullet"/>
      <w:lvlText w:val="-"/>
      <w:lvlJc w:val="left"/>
      <w:pPr>
        <w:tabs>
          <w:tab w:val="num" w:pos="720"/>
        </w:tabs>
      </w:pPr>
      <w:rPr>
        <w:rFonts w:ascii="Times New Roman" w:hAnsi="Times New Roman"/>
      </w:rPr>
    </w:lvl>
  </w:abstractNum>
  <w:abstractNum w:abstractNumId="18" w15:restartNumberingAfterBreak="0">
    <w:nsid w:val="00000013"/>
    <w:multiLevelType w:val="multilevel"/>
    <w:tmpl w:val="00000013"/>
    <w:name w:val="WW8Num19"/>
    <w:lvl w:ilvl="0">
      <w:start w:val="4"/>
      <w:numFmt w:val="decimal"/>
      <w:lvlText w:val="%1"/>
      <w:lvlJc w:val="left"/>
      <w:pPr>
        <w:tabs>
          <w:tab w:val="num" w:pos="705"/>
        </w:tabs>
      </w:pPr>
    </w:lvl>
    <w:lvl w:ilvl="1">
      <w:start w:val="3"/>
      <w:numFmt w:val="decimal"/>
      <w:lvlText w:val="%1.%2"/>
      <w:lvlJc w:val="left"/>
      <w:pPr>
        <w:tabs>
          <w:tab w:val="num" w:pos="705"/>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19" w15:restartNumberingAfterBreak="0">
    <w:nsid w:val="00000014"/>
    <w:multiLevelType w:val="multilevel"/>
    <w:tmpl w:val="00000014"/>
    <w:name w:val="WW8Num20"/>
    <w:lvl w:ilvl="0">
      <w:start w:val="1"/>
      <w:numFmt w:val="bullet"/>
      <w:lvlText w:val=""/>
      <w:lvlJc w:val="left"/>
      <w:pPr>
        <w:tabs>
          <w:tab w:val="num" w:pos="1440"/>
        </w:tabs>
      </w:pPr>
      <w:rPr>
        <w:rFonts w:ascii="Symbol" w:hAnsi="Symbol"/>
      </w:rPr>
    </w:lvl>
    <w:lvl w:ilvl="1">
      <w:start w:val="1"/>
      <w:numFmt w:val="bullet"/>
      <w:lvlText w:val="o"/>
      <w:lvlJc w:val="left"/>
      <w:pPr>
        <w:tabs>
          <w:tab w:val="num" w:pos="2520"/>
        </w:tabs>
      </w:pPr>
      <w:rPr>
        <w:rFonts w:ascii="Courier New" w:hAnsi="Courier New"/>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rPr>
    </w:lvl>
    <w:lvl w:ilvl="8">
      <w:start w:val="1"/>
      <w:numFmt w:val="bullet"/>
      <w:lvlText w:val=""/>
      <w:lvlJc w:val="left"/>
      <w:pPr>
        <w:tabs>
          <w:tab w:val="num" w:pos="7560"/>
        </w:tabs>
      </w:pPr>
      <w:rPr>
        <w:rFonts w:ascii="Wingdings" w:hAnsi="Wingdings"/>
      </w:rPr>
    </w:lvl>
  </w:abstractNum>
  <w:abstractNum w:abstractNumId="20" w15:restartNumberingAfterBreak="0">
    <w:nsid w:val="00000015"/>
    <w:multiLevelType w:val="singleLevel"/>
    <w:tmpl w:val="00000015"/>
    <w:name w:val="WW8Num21"/>
    <w:lvl w:ilvl="0">
      <w:start w:val="1"/>
      <w:numFmt w:val="bullet"/>
      <w:lvlText w:val=""/>
      <w:lvlJc w:val="left"/>
      <w:pPr>
        <w:tabs>
          <w:tab w:val="num" w:pos="0"/>
        </w:tabs>
      </w:pPr>
      <w:rPr>
        <w:rFonts w:ascii="Symbol" w:hAnsi="Symbol"/>
        <w:b w:val="0"/>
        <w:i w:val="0"/>
        <w:color w:val="000000"/>
        <w:sz w:val="20"/>
        <w:u w:val="none"/>
      </w:rPr>
    </w:lvl>
  </w:abstractNum>
  <w:abstractNum w:abstractNumId="21" w15:restartNumberingAfterBreak="0">
    <w:nsid w:val="00000016"/>
    <w:multiLevelType w:val="multilevel"/>
    <w:tmpl w:val="00000016"/>
    <w:name w:val="WW8Num22"/>
    <w:lvl w:ilvl="0">
      <w:start w:val="2"/>
      <w:numFmt w:val="decimal"/>
      <w:lvlText w:val="%1."/>
      <w:lvlJc w:val="left"/>
      <w:pPr>
        <w:tabs>
          <w:tab w:val="num" w:pos="360"/>
        </w:tabs>
      </w:pPr>
    </w:lvl>
    <w:lvl w:ilvl="1">
      <w:start w:val="1"/>
      <w:numFmt w:val="bullet"/>
      <w:lvlText w:val=""/>
      <w:lvlJc w:val="left"/>
      <w:pPr>
        <w:tabs>
          <w:tab w:val="num" w:pos="360"/>
        </w:tabs>
      </w:pPr>
      <w:rPr>
        <w:rFonts w:ascii="Wingdings" w:hAnsi="Wingdings"/>
      </w:r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720"/>
        </w:tabs>
      </w:pPr>
    </w:lvl>
    <w:lvl w:ilvl="5">
      <w:start w:val="1"/>
      <w:numFmt w:val="decimal"/>
      <w:lvlText w:val="%1.%2.%3.%4.%5.%6"/>
      <w:lvlJc w:val="left"/>
      <w:pPr>
        <w:tabs>
          <w:tab w:val="num" w:pos="1080"/>
        </w:tabs>
      </w:pPr>
    </w:lvl>
    <w:lvl w:ilvl="6">
      <w:start w:val="1"/>
      <w:numFmt w:val="decimal"/>
      <w:lvlText w:val="%1.%2.%3.%4.%5.%6.%7"/>
      <w:lvlJc w:val="left"/>
      <w:pPr>
        <w:tabs>
          <w:tab w:val="num" w:pos="108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22" w15:restartNumberingAfterBreak="0">
    <w:nsid w:val="00000017"/>
    <w:multiLevelType w:val="singleLevel"/>
    <w:tmpl w:val="00000017"/>
    <w:name w:val="WW8Num23"/>
    <w:lvl w:ilvl="0">
      <w:start w:val="1"/>
      <w:numFmt w:val="bullet"/>
      <w:lvlText w:val=""/>
      <w:lvlJc w:val="left"/>
      <w:pPr>
        <w:tabs>
          <w:tab w:val="num" w:pos="720"/>
        </w:tabs>
      </w:pPr>
      <w:rPr>
        <w:rFonts w:ascii="Symbol" w:hAnsi="Symbol"/>
      </w:rPr>
    </w:lvl>
  </w:abstractNum>
  <w:abstractNum w:abstractNumId="23" w15:restartNumberingAfterBreak="0">
    <w:nsid w:val="00000019"/>
    <w:multiLevelType w:val="singleLevel"/>
    <w:tmpl w:val="00000019"/>
    <w:name w:val="WW8Num25"/>
    <w:lvl w:ilvl="0">
      <w:start w:val="1"/>
      <w:numFmt w:val="bullet"/>
      <w:lvlText w:val=""/>
      <w:lvlJc w:val="left"/>
      <w:pPr>
        <w:tabs>
          <w:tab w:val="num" w:pos="720"/>
        </w:tabs>
      </w:pPr>
      <w:rPr>
        <w:rFonts w:ascii="Wingdings" w:hAnsi="Wingdings"/>
      </w:rPr>
    </w:lvl>
  </w:abstractNum>
  <w:abstractNum w:abstractNumId="24" w15:restartNumberingAfterBreak="0">
    <w:nsid w:val="0000001A"/>
    <w:multiLevelType w:val="multilevel"/>
    <w:tmpl w:val="0000001A"/>
    <w:name w:val="WW8Num26"/>
    <w:lvl w:ilvl="0">
      <w:start w:val="1"/>
      <w:numFmt w:val="bullet"/>
      <w:lvlText w:val=""/>
      <w:lvlJc w:val="left"/>
      <w:pPr>
        <w:tabs>
          <w:tab w:val="num" w:pos="360"/>
        </w:tabs>
      </w:pPr>
      <w:rPr>
        <w:rFonts w:ascii="Symbol" w:hAnsi="Symbol"/>
      </w:rPr>
    </w:lvl>
    <w:lvl w:ilvl="1">
      <w:start w:val="1"/>
      <w:numFmt w:val="bullet"/>
      <w:lvlText w:val=""/>
      <w:lvlJc w:val="left"/>
      <w:pPr>
        <w:tabs>
          <w:tab w:val="num" w:pos="1080"/>
        </w:tabs>
      </w:pPr>
      <w:rPr>
        <w:rFonts w:ascii="Symbol" w:hAnsi="Symbol"/>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25" w15:restartNumberingAfterBreak="0">
    <w:nsid w:val="0000001B"/>
    <w:multiLevelType w:val="singleLevel"/>
    <w:tmpl w:val="0000001B"/>
    <w:name w:val="WW8Num27"/>
    <w:lvl w:ilvl="0">
      <w:start w:val="1"/>
      <w:numFmt w:val="bullet"/>
      <w:lvlText w:val=""/>
      <w:lvlJc w:val="left"/>
      <w:pPr>
        <w:tabs>
          <w:tab w:val="num" w:pos="720"/>
        </w:tabs>
      </w:pPr>
      <w:rPr>
        <w:rFonts w:ascii="Symbol" w:hAnsi="Symbol"/>
      </w:rPr>
    </w:lvl>
  </w:abstractNum>
  <w:abstractNum w:abstractNumId="26" w15:restartNumberingAfterBreak="0">
    <w:nsid w:val="0000001C"/>
    <w:multiLevelType w:val="singleLevel"/>
    <w:tmpl w:val="0000001C"/>
    <w:name w:val="WW8Num28"/>
    <w:lvl w:ilvl="0">
      <w:start w:val="1"/>
      <w:numFmt w:val="bullet"/>
      <w:lvlText w:val=""/>
      <w:lvlJc w:val="left"/>
      <w:pPr>
        <w:tabs>
          <w:tab w:val="num" w:pos="360"/>
        </w:tabs>
      </w:pPr>
      <w:rPr>
        <w:rFonts w:ascii="Symbol" w:hAnsi="Symbol"/>
      </w:rPr>
    </w:lvl>
  </w:abstractNum>
  <w:abstractNum w:abstractNumId="27" w15:restartNumberingAfterBreak="0">
    <w:nsid w:val="0000001D"/>
    <w:multiLevelType w:val="singleLevel"/>
    <w:tmpl w:val="0000001D"/>
    <w:name w:val="WW8Num29"/>
    <w:lvl w:ilvl="0">
      <w:start w:val="1"/>
      <w:numFmt w:val="bullet"/>
      <w:lvlText w:val=""/>
      <w:lvlJc w:val="left"/>
      <w:pPr>
        <w:tabs>
          <w:tab w:val="num" w:pos="720"/>
        </w:tabs>
      </w:pPr>
      <w:rPr>
        <w:rFonts w:ascii="Wingdings" w:hAnsi="Wingdings"/>
      </w:rPr>
    </w:lvl>
  </w:abstractNum>
  <w:abstractNum w:abstractNumId="28" w15:restartNumberingAfterBreak="0">
    <w:nsid w:val="0000001E"/>
    <w:multiLevelType w:val="singleLevel"/>
    <w:tmpl w:val="0000001E"/>
    <w:name w:val="WW8Num30"/>
    <w:lvl w:ilvl="0">
      <w:start w:val="1"/>
      <w:numFmt w:val="bullet"/>
      <w:lvlText w:val=""/>
      <w:lvlJc w:val="left"/>
      <w:pPr>
        <w:tabs>
          <w:tab w:val="num" w:pos="360"/>
        </w:tabs>
      </w:pPr>
      <w:rPr>
        <w:rFonts w:ascii="Symbol" w:hAnsi="Symbol"/>
        <w:b w:val="0"/>
        <w:i w:val="0"/>
        <w:sz w:val="24"/>
      </w:rPr>
    </w:lvl>
  </w:abstractNum>
  <w:abstractNum w:abstractNumId="29" w15:restartNumberingAfterBreak="0">
    <w:nsid w:val="0000001F"/>
    <w:multiLevelType w:val="multilevel"/>
    <w:tmpl w:val="0000001F"/>
    <w:name w:val="WW8Num31"/>
    <w:lvl w:ilvl="0">
      <w:start w:val="1"/>
      <w:numFmt w:val="bullet"/>
      <w:lvlText w:val=""/>
      <w:lvlJc w:val="left"/>
      <w:pPr>
        <w:tabs>
          <w:tab w:val="num" w:pos="720"/>
        </w:tabs>
      </w:pPr>
      <w:rPr>
        <w:rFonts w:ascii="Wingdings" w:hAnsi="Wingdings"/>
        <w:b w:val="0"/>
        <w:i w:val="0"/>
        <w:color w:val="000000"/>
        <w:sz w:val="20"/>
        <w:u w:val="none"/>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b w:val="0"/>
        <w:i w:val="0"/>
        <w:color w:val="000000"/>
        <w:sz w:val="20"/>
        <w:u w:val="none"/>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i w:val="0"/>
        <w:color w:val="000000"/>
        <w:sz w:val="20"/>
        <w:u w:val="none"/>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i w:val="0"/>
        <w:color w:val="000000"/>
        <w:sz w:val="20"/>
        <w:u w:val="none"/>
      </w:rPr>
    </w:lvl>
  </w:abstractNum>
  <w:abstractNum w:abstractNumId="30" w15:restartNumberingAfterBreak="0">
    <w:nsid w:val="00000020"/>
    <w:multiLevelType w:val="singleLevel"/>
    <w:tmpl w:val="00000020"/>
    <w:name w:val="WW8Num32"/>
    <w:lvl w:ilvl="0">
      <w:start w:val="1"/>
      <w:numFmt w:val="decimal"/>
      <w:lvlText w:val="%1."/>
      <w:lvlJc w:val="left"/>
      <w:pPr>
        <w:tabs>
          <w:tab w:val="num" w:pos="720"/>
        </w:tabs>
      </w:pPr>
    </w:lvl>
  </w:abstractNum>
  <w:abstractNum w:abstractNumId="31" w15:restartNumberingAfterBreak="0">
    <w:nsid w:val="00000021"/>
    <w:multiLevelType w:val="multilevel"/>
    <w:tmpl w:val="00000021"/>
    <w:name w:val="WW8Num33"/>
    <w:lvl w:ilvl="0">
      <w:start w:val="1"/>
      <w:numFmt w:val="bullet"/>
      <w:lvlText w:val=""/>
      <w:lvlJc w:val="left"/>
      <w:pPr>
        <w:tabs>
          <w:tab w:val="num" w:pos="360"/>
        </w:tabs>
      </w:pPr>
      <w:rPr>
        <w:rFonts w:ascii="Symbol" w:hAnsi="Symbol"/>
      </w:rPr>
    </w:lvl>
    <w:lvl w:ilvl="1">
      <w:start w:val="1"/>
      <w:numFmt w:val="bullet"/>
      <w:lvlText w:val="o"/>
      <w:lvlJc w:val="left"/>
      <w:pPr>
        <w:tabs>
          <w:tab w:val="num" w:pos="1080"/>
        </w:tabs>
      </w:pPr>
      <w:rPr>
        <w:rFonts w:ascii="Courier New" w:hAnsi="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2" w15:restartNumberingAfterBreak="0">
    <w:nsid w:val="00000022"/>
    <w:multiLevelType w:val="multilevel"/>
    <w:tmpl w:val="00000022"/>
    <w:name w:val="WW8Num34"/>
    <w:lvl w:ilvl="0">
      <w:start w:val="1"/>
      <w:numFmt w:val="bullet"/>
      <w:lvlText w:val=""/>
      <w:lvlJc w:val="left"/>
      <w:pPr>
        <w:tabs>
          <w:tab w:val="num" w:pos="360"/>
        </w:tabs>
      </w:pPr>
      <w:rPr>
        <w:rFonts w:ascii="Symbol" w:hAnsi="Symbol"/>
        <w:b/>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3" w15:restartNumberingAfterBreak="0">
    <w:nsid w:val="00000025"/>
    <w:multiLevelType w:val="multilevel"/>
    <w:tmpl w:val="00000025"/>
    <w:name w:val="WW8Num37"/>
    <w:lvl w:ilvl="0">
      <w:start w:val="4"/>
      <w:numFmt w:val="decimal"/>
      <w:lvlText w:val="%1"/>
      <w:lvlJc w:val="left"/>
      <w:pPr>
        <w:tabs>
          <w:tab w:val="num" w:pos="705"/>
        </w:tabs>
      </w:pPr>
    </w:lvl>
    <w:lvl w:ilvl="1">
      <w:start w:val="3"/>
      <w:numFmt w:val="decimal"/>
      <w:lvlText w:val="%1.%2"/>
      <w:lvlJc w:val="left"/>
      <w:pPr>
        <w:tabs>
          <w:tab w:val="num" w:pos="705"/>
        </w:tabs>
      </w:pPr>
    </w:lvl>
    <w:lvl w:ilvl="2">
      <w:start w:val="6"/>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34" w15:restartNumberingAfterBreak="0">
    <w:nsid w:val="00000026"/>
    <w:multiLevelType w:val="singleLevel"/>
    <w:tmpl w:val="00000026"/>
    <w:name w:val="WW8Num38"/>
    <w:lvl w:ilvl="0">
      <w:start w:val="1"/>
      <w:numFmt w:val="bullet"/>
      <w:lvlText w:val=""/>
      <w:lvlJc w:val="left"/>
      <w:pPr>
        <w:tabs>
          <w:tab w:val="num" w:pos="720"/>
        </w:tabs>
      </w:pPr>
      <w:rPr>
        <w:rFonts w:ascii="Wingdings" w:hAnsi="Wingdings"/>
      </w:rPr>
    </w:lvl>
  </w:abstractNum>
  <w:abstractNum w:abstractNumId="35" w15:restartNumberingAfterBreak="0">
    <w:nsid w:val="00000027"/>
    <w:multiLevelType w:val="singleLevel"/>
    <w:tmpl w:val="00000027"/>
    <w:name w:val="WW8Num39"/>
    <w:lvl w:ilvl="0">
      <w:start w:val="1"/>
      <w:numFmt w:val="bullet"/>
      <w:lvlText w:val=""/>
      <w:lvlJc w:val="left"/>
      <w:pPr>
        <w:tabs>
          <w:tab w:val="num" w:pos="1063"/>
        </w:tabs>
      </w:pPr>
      <w:rPr>
        <w:rFonts w:ascii="Symbol" w:hAnsi="Symbol" w:cs="Times New Roman"/>
        <w:b w:val="0"/>
        <w:i w:val="0"/>
        <w:sz w:val="24"/>
        <w:szCs w:val="24"/>
      </w:rPr>
    </w:lvl>
  </w:abstractNum>
  <w:abstractNum w:abstractNumId="36" w15:restartNumberingAfterBreak="0">
    <w:nsid w:val="00000028"/>
    <w:multiLevelType w:val="singleLevel"/>
    <w:tmpl w:val="00000028"/>
    <w:name w:val="WW8Num40"/>
    <w:lvl w:ilvl="0">
      <w:start w:val="1"/>
      <w:numFmt w:val="bullet"/>
      <w:lvlText w:val=""/>
      <w:lvlJc w:val="left"/>
      <w:pPr>
        <w:tabs>
          <w:tab w:val="num" w:pos="1776"/>
        </w:tabs>
      </w:pPr>
      <w:rPr>
        <w:rFonts w:ascii="Symbol" w:hAnsi="Symbol"/>
        <w:b/>
        <w:i w:val="0"/>
        <w:sz w:val="24"/>
      </w:rPr>
    </w:lvl>
  </w:abstractNum>
  <w:abstractNum w:abstractNumId="37" w15:restartNumberingAfterBreak="0">
    <w:nsid w:val="00000029"/>
    <w:multiLevelType w:val="multilevel"/>
    <w:tmpl w:val="00000029"/>
    <w:name w:val="WW8Num41"/>
    <w:lvl w:ilvl="0">
      <w:start w:val="1"/>
      <w:numFmt w:val="bullet"/>
      <w:lvlText w:val=""/>
      <w:lvlJc w:val="left"/>
      <w:pPr>
        <w:tabs>
          <w:tab w:val="num" w:pos="720"/>
        </w:tabs>
      </w:pPr>
      <w:rPr>
        <w:rFonts w:ascii="Wingdings" w:hAnsi="Wingdings"/>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cs="Times New Roman"/>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cs="Times New Roman"/>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8" w15:restartNumberingAfterBreak="0">
    <w:nsid w:val="0000002B"/>
    <w:multiLevelType w:val="multilevel"/>
    <w:tmpl w:val="0000002B"/>
    <w:name w:val="WW8Num43"/>
    <w:lvl w:ilvl="0">
      <w:start w:val="1"/>
      <w:numFmt w:val="bullet"/>
      <w:lvlText w:val=""/>
      <w:lvlJc w:val="left"/>
      <w:pPr>
        <w:tabs>
          <w:tab w:val="num" w:pos="360"/>
        </w:tabs>
      </w:pPr>
      <w:rPr>
        <w:rFonts w:ascii="Symbol" w:hAnsi="Symbol"/>
        <w:b w:val="0"/>
        <w:i w:val="0"/>
        <w:color w:val="000000"/>
        <w:sz w:val="20"/>
        <w:u w:val="none"/>
      </w:rPr>
    </w:lvl>
    <w:lvl w:ilvl="1">
      <w:start w:val="1"/>
      <w:numFmt w:val="bullet"/>
      <w:lvlText w:val="o"/>
      <w:lvlJc w:val="left"/>
      <w:pPr>
        <w:tabs>
          <w:tab w:val="num" w:pos="1080"/>
        </w:tabs>
      </w:pPr>
      <w:rPr>
        <w:rFonts w:ascii="Courier New" w:hAnsi="Courier New" w:cs="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val="0"/>
        <w:i w:val="0"/>
        <w:color w:val="000000"/>
        <w:sz w:val="20"/>
        <w:u w:val="none"/>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val="0"/>
        <w:i w:val="0"/>
        <w:color w:val="000000"/>
        <w:sz w:val="20"/>
        <w:u w:val="none"/>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39" w15:restartNumberingAfterBreak="0">
    <w:nsid w:val="0000002C"/>
    <w:multiLevelType w:val="multilevel"/>
    <w:tmpl w:val="0000002C"/>
    <w:name w:val="WW8Num44"/>
    <w:lvl w:ilvl="0">
      <w:start w:val="1"/>
      <w:numFmt w:val="decimal"/>
      <w:lvlText w:val="%1."/>
      <w:lvlJc w:val="left"/>
      <w:pPr>
        <w:tabs>
          <w:tab w:val="num" w:pos="1080"/>
        </w:tabs>
      </w:pPr>
    </w:lvl>
    <w:lvl w:ilvl="1">
      <w:start w:val="1"/>
      <w:numFmt w:val="decimal"/>
      <w:lvlText w:val="%1.%2"/>
      <w:lvlJc w:val="left"/>
      <w:pPr>
        <w:tabs>
          <w:tab w:val="num" w:pos="1425"/>
        </w:tabs>
      </w:pPr>
    </w:lvl>
    <w:lvl w:ilvl="2">
      <w:start w:val="1"/>
      <w:numFmt w:val="decimal"/>
      <w:lvlText w:val="%1.%2.%3"/>
      <w:lvlJc w:val="left"/>
      <w:pPr>
        <w:tabs>
          <w:tab w:val="num" w:pos="1440"/>
        </w:tabs>
      </w:pPr>
    </w:lvl>
    <w:lvl w:ilvl="3">
      <w:start w:val="1"/>
      <w:numFmt w:val="decimal"/>
      <w:lvlText w:val="%1.%2.%3.%4"/>
      <w:lvlJc w:val="left"/>
      <w:pPr>
        <w:tabs>
          <w:tab w:val="num" w:pos="1440"/>
        </w:tabs>
      </w:pPr>
    </w:lvl>
    <w:lvl w:ilvl="4">
      <w:start w:val="1"/>
      <w:numFmt w:val="decimal"/>
      <w:lvlText w:val="%1.%2.%3.%4.%5"/>
      <w:lvlJc w:val="left"/>
      <w:pPr>
        <w:tabs>
          <w:tab w:val="num" w:pos="1800"/>
        </w:tabs>
      </w:pPr>
    </w:lvl>
    <w:lvl w:ilvl="5">
      <w:start w:val="1"/>
      <w:numFmt w:val="decimal"/>
      <w:lvlText w:val="%1.%2.%3.%4.%5.%6"/>
      <w:lvlJc w:val="left"/>
      <w:pPr>
        <w:tabs>
          <w:tab w:val="num" w:pos="1800"/>
        </w:tabs>
      </w:pPr>
    </w:lvl>
    <w:lvl w:ilvl="6">
      <w:start w:val="1"/>
      <w:numFmt w:val="decimal"/>
      <w:lvlText w:val="%1.%2.%3.%4.%5.%6.%7"/>
      <w:lvlJc w:val="left"/>
      <w:pPr>
        <w:tabs>
          <w:tab w:val="num" w:pos="2160"/>
        </w:tabs>
      </w:pPr>
    </w:lvl>
    <w:lvl w:ilvl="7">
      <w:start w:val="1"/>
      <w:numFmt w:val="decimal"/>
      <w:lvlText w:val="%1.%2.%3.%4.%5.%6.%7.%8"/>
      <w:lvlJc w:val="left"/>
      <w:pPr>
        <w:tabs>
          <w:tab w:val="num" w:pos="2160"/>
        </w:tabs>
      </w:pPr>
    </w:lvl>
    <w:lvl w:ilvl="8">
      <w:start w:val="1"/>
      <w:numFmt w:val="decimal"/>
      <w:lvlText w:val="%1.%2.%3.%4.%5.%6.%7.%8.%9"/>
      <w:lvlJc w:val="left"/>
      <w:pPr>
        <w:tabs>
          <w:tab w:val="num" w:pos="2160"/>
        </w:tabs>
      </w:pPr>
    </w:lvl>
  </w:abstractNum>
  <w:abstractNum w:abstractNumId="40" w15:restartNumberingAfterBreak="0">
    <w:nsid w:val="0000002D"/>
    <w:multiLevelType w:val="multilevel"/>
    <w:tmpl w:val="30EE8598"/>
    <w:name w:val="WW8Num45"/>
    <w:lvl w:ilvl="0">
      <w:start w:val="1"/>
      <w:numFmt w:val="decimal"/>
      <w:lvlText w:val="%1."/>
      <w:lvlJc w:val="left"/>
      <w:pPr>
        <w:tabs>
          <w:tab w:val="num" w:pos="360"/>
        </w:tabs>
        <w:ind w:left="0" w:firstLine="0"/>
      </w:pPr>
      <w:rPr>
        <w:rFonts w:hint="default"/>
      </w:rPr>
    </w:lvl>
    <w:lvl w:ilvl="1">
      <w:start w:val="4"/>
      <w:numFmt w:val="decimal"/>
      <w:lvlText w:val="%1.%2."/>
      <w:lvlJc w:val="left"/>
      <w:pPr>
        <w:tabs>
          <w:tab w:val="num" w:pos="499"/>
        </w:tabs>
        <w:ind w:left="0" w:firstLine="0"/>
      </w:pPr>
      <w:rPr>
        <w:rFonts w:hint="default"/>
      </w:rPr>
    </w:lvl>
    <w:lvl w:ilvl="2">
      <w:start w:val="4"/>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1" w15:restartNumberingAfterBreak="0">
    <w:nsid w:val="0000002E"/>
    <w:multiLevelType w:val="multilevel"/>
    <w:tmpl w:val="0000002E"/>
    <w:name w:val="WW8Num46"/>
    <w:lvl w:ilvl="0">
      <w:start w:val="1"/>
      <w:numFmt w:val="bullet"/>
      <w:lvlText w:val=""/>
      <w:lvlJc w:val="left"/>
      <w:pPr>
        <w:tabs>
          <w:tab w:val="num" w:pos="1069"/>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2" w15:restartNumberingAfterBreak="0">
    <w:nsid w:val="0000002F"/>
    <w:multiLevelType w:val="multilevel"/>
    <w:tmpl w:val="0000002F"/>
    <w:name w:val="WW8Num47"/>
    <w:lvl w:ilvl="0">
      <w:start w:val="1"/>
      <w:numFmt w:val="bullet"/>
      <w:lvlText w:val=""/>
      <w:lvlJc w:val="left"/>
      <w:pPr>
        <w:tabs>
          <w:tab w:val="num" w:pos="1765"/>
        </w:tabs>
      </w:pPr>
      <w:rPr>
        <w:rFonts w:ascii="Symbol" w:hAnsi="Symbol"/>
        <w:b w:val="0"/>
        <w:i w:val="0"/>
        <w:color w:val="000000"/>
        <w:sz w:val="20"/>
        <w:u w:val="none"/>
      </w:rPr>
    </w:lvl>
    <w:lvl w:ilvl="1">
      <w:start w:val="2"/>
      <w:numFmt w:val="bullet"/>
      <w:lvlText w:val="-"/>
      <w:lvlJc w:val="left"/>
      <w:pPr>
        <w:tabs>
          <w:tab w:val="num" w:pos="2201"/>
        </w:tabs>
      </w:pPr>
      <w:rPr>
        <w:rFonts w:ascii="Times New Roman" w:hAnsi="Times New Roman" w:cs="Times New Roman"/>
      </w:rPr>
    </w:lvl>
    <w:lvl w:ilvl="2">
      <w:start w:val="1"/>
      <w:numFmt w:val="bullet"/>
      <w:lvlText w:val=""/>
      <w:lvlJc w:val="left"/>
      <w:pPr>
        <w:tabs>
          <w:tab w:val="num" w:pos="2921"/>
        </w:tabs>
      </w:pPr>
      <w:rPr>
        <w:rFonts w:ascii="Symbol" w:hAnsi="Symbol"/>
        <w:b w:val="0"/>
        <w:i w:val="0"/>
        <w:color w:val="000000"/>
        <w:sz w:val="20"/>
        <w:u w:val="none"/>
      </w:rPr>
    </w:lvl>
    <w:lvl w:ilvl="3">
      <w:start w:val="1"/>
      <w:numFmt w:val="bullet"/>
      <w:lvlText w:val=""/>
      <w:lvlJc w:val="left"/>
      <w:pPr>
        <w:tabs>
          <w:tab w:val="num" w:pos="3641"/>
        </w:tabs>
      </w:pPr>
      <w:rPr>
        <w:rFonts w:ascii="Symbol" w:hAnsi="Symbol"/>
      </w:rPr>
    </w:lvl>
    <w:lvl w:ilvl="4">
      <w:start w:val="1"/>
      <w:numFmt w:val="bullet"/>
      <w:lvlText w:val="o"/>
      <w:lvlJc w:val="left"/>
      <w:pPr>
        <w:tabs>
          <w:tab w:val="num" w:pos="4361"/>
        </w:tabs>
      </w:pPr>
      <w:rPr>
        <w:rFonts w:ascii="Courier New" w:hAnsi="Courier New"/>
      </w:rPr>
    </w:lvl>
    <w:lvl w:ilvl="5">
      <w:start w:val="1"/>
      <w:numFmt w:val="bullet"/>
      <w:lvlText w:val=""/>
      <w:lvlJc w:val="left"/>
      <w:pPr>
        <w:tabs>
          <w:tab w:val="num" w:pos="5081"/>
        </w:tabs>
      </w:pPr>
      <w:rPr>
        <w:rFonts w:ascii="Wingdings" w:hAnsi="Wingdings"/>
      </w:rPr>
    </w:lvl>
    <w:lvl w:ilvl="6">
      <w:start w:val="1"/>
      <w:numFmt w:val="bullet"/>
      <w:lvlText w:val=""/>
      <w:lvlJc w:val="left"/>
      <w:pPr>
        <w:tabs>
          <w:tab w:val="num" w:pos="5801"/>
        </w:tabs>
      </w:pPr>
      <w:rPr>
        <w:rFonts w:ascii="Symbol" w:hAnsi="Symbol"/>
      </w:rPr>
    </w:lvl>
    <w:lvl w:ilvl="7">
      <w:start w:val="1"/>
      <w:numFmt w:val="bullet"/>
      <w:lvlText w:val="o"/>
      <w:lvlJc w:val="left"/>
      <w:pPr>
        <w:tabs>
          <w:tab w:val="num" w:pos="6521"/>
        </w:tabs>
      </w:pPr>
      <w:rPr>
        <w:rFonts w:ascii="Courier New" w:hAnsi="Courier New"/>
      </w:rPr>
    </w:lvl>
    <w:lvl w:ilvl="8">
      <w:start w:val="1"/>
      <w:numFmt w:val="bullet"/>
      <w:lvlText w:val=""/>
      <w:lvlJc w:val="left"/>
      <w:pPr>
        <w:tabs>
          <w:tab w:val="num" w:pos="7241"/>
        </w:tabs>
      </w:pPr>
      <w:rPr>
        <w:rFonts w:ascii="Wingdings" w:hAnsi="Wingdings"/>
      </w:rPr>
    </w:lvl>
  </w:abstractNum>
  <w:abstractNum w:abstractNumId="43" w15:restartNumberingAfterBreak="0">
    <w:nsid w:val="00000030"/>
    <w:multiLevelType w:val="singleLevel"/>
    <w:tmpl w:val="00000030"/>
    <w:name w:val="WW8Num48"/>
    <w:lvl w:ilvl="0">
      <w:start w:val="1"/>
      <w:numFmt w:val="bullet"/>
      <w:lvlText w:val=""/>
      <w:lvlJc w:val="left"/>
      <w:pPr>
        <w:tabs>
          <w:tab w:val="num" w:pos="1737"/>
        </w:tabs>
      </w:pPr>
      <w:rPr>
        <w:rFonts w:ascii="Symbol" w:hAnsi="Symbol"/>
      </w:rPr>
    </w:lvl>
  </w:abstractNum>
  <w:abstractNum w:abstractNumId="44" w15:restartNumberingAfterBreak="0">
    <w:nsid w:val="00000031"/>
    <w:multiLevelType w:val="multilevel"/>
    <w:tmpl w:val="00000031"/>
    <w:name w:val="WW8Num49"/>
    <w:lvl w:ilvl="0">
      <w:start w:val="1"/>
      <w:numFmt w:val="bullet"/>
      <w:lvlText w:val=""/>
      <w:lvlJc w:val="left"/>
      <w:pPr>
        <w:tabs>
          <w:tab w:val="num" w:pos="360"/>
        </w:tabs>
      </w:pPr>
      <w:rPr>
        <w:rFonts w:ascii="Symbol" w:hAnsi="Symbol"/>
        <w:b w:val="0"/>
        <w:i w:val="0"/>
        <w:color w:val="0000FF"/>
        <w:sz w:val="28"/>
        <w:u w:val="none"/>
      </w:rPr>
    </w:lvl>
    <w:lvl w:ilvl="1">
      <w:start w:val="1"/>
      <w:numFmt w:val="bullet"/>
      <w:lvlText w:val=""/>
      <w:lvlJc w:val="left"/>
      <w:pPr>
        <w:tabs>
          <w:tab w:val="num" w:pos="1080"/>
        </w:tabs>
      </w:pPr>
      <w:rPr>
        <w:rFonts w:ascii="Symbol" w:hAnsi="Symbol"/>
        <w:color w:val="auto"/>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val="0"/>
        <w:i w:val="0"/>
        <w:color w:val="0000FF"/>
        <w:sz w:val="28"/>
        <w:u w:val="none"/>
      </w:rPr>
    </w:lvl>
    <w:lvl w:ilvl="4">
      <w:start w:val="1"/>
      <w:numFmt w:val="bullet"/>
      <w:lvlText w:val="o"/>
      <w:lvlJc w:val="left"/>
      <w:pPr>
        <w:tabs>
          <w:tab w:val="num" w:pos="3240"/>
        </w:tabs>
      </w:pPr>
      <w:rPr>
        <w:rFonts w:ascii="Courier New" w:hAnsi="Courier New" w:cs="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val="0"/>
        <w:i w:val="0"/>
        <w:color w:val="0000FF"/>
        <w:sz w:val="28"/>
        <w:u w:val="none"/>
      </w:rPr>
    </w:lvl>
    <w:lvl w:ilvl="7">
      <w:start w:val="1"/>
      <w:numFmt w:val="bullet"/>
      <w:lvlText w:val="o"/>
      <w:lvlJc w:val="left"/>
      <w:pPr>
        <w:tabs>
          <w:tab w:val="num" w:pos="5400"/>
        </w:tabs>
      </w:pPr>
      <w:rPr>
        <w:rFonts w:ascii="Courier New" w:hAnsi="Courier New" w:cs="Courier New"/>
      </w:rPr>
    </w:lvl>
    <w:lvl w:ilvl="8">
      <w:start w:val="1"/>
      <w:numFmt w:val="bullet"/>
      <w:lvlText w:val=""/>
      <w:lvlJc w:val="left"/>
      <w:pPr>
        <w:tabs>
          <w:tab w:val="num" w:pos="6120"/>
        </w:tabs>
      </w:pPr>
      <w:rPr>
        <w:rFonts w:ascii="Wingdings" w:hAnsi="Wingdings"/>
      </w:rPr>
    </w:lvl>
  </w:abstractNum>
  <w:abstractNum w:abstractNumId="45" w15:restartNumberingAfterBreak="0">
    <w:nsid w:val="00000032"/>
    <w:multiLevelType w:val="multilevel"/>
    <w:tmpl w:val="00000032"/>
    <w:name w:val="WW8Num50"/>
    <w:lvl w:ilvl="0">
      <w:start w:val="1"/>
      <w:numFmt w:val="bullet"/>
      <w:lvlText w:val=""/>
      <w:lvlJc w:val="left"/>
      <w:pPr>
        <w:tabs>
          <w:tab w:val="num" w:pos="360"/>
        </w:tabs>
      </w:pPr>
      <w:rPr>
        <w:rFonts w:ascii="Symbol" w:hAnsi="Symbol"/>
        <w:b/>
      </w:rPr>
    </w:lvl>
    <w:lvl w:ilvl="1">
      <w:start w:val="1"/>
      <w:numFmt w:val="bullet"/>
      <w:lvlText w:val="o"/>
      <w:lvlJc w:val="left"/>
      <w:pPr>
        <w:tabs>
          <w:tab w:val="num" w:pos="1080"/>
        </w:tabs>
      </w:pPr>
      <w:rPr>
        <w:rFonts w:ascii="Courier New" w:hAnsi="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b/>
      </w:rPr>
    </w:lvl>
    <w:lvl w:ilvl="4">
      <w:start w:val="1"/>
      <w:numFmt w:val="bullet"/>
      <w:lvlText w:val="o"/>
      <w:lvlJc w:val="left"/>
      <w:pPr>
        <w:tabs>
          <w:tab w:val="num" w:pos="3240"/>
        </w:tabs>
      </w:pPr>
      <w:rPr>
        <w:rFonts w:ascii="Courier New" w:hAnsi="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b/>
      </w:rPr>
    </w:lvl>
    <w:lvl w:ilvl="7">
      <w:start w:val="1"/>
      <w:numFmt w:val="bullet"/>
      <w:lvlText w:val="o"/>
      <w:lvlJc w:val="left"/>
      <w:pPr>
        <w:tabs>
          <w:tab w:val="num" w:pos="5400"/>
        </w:tabs>
      </w:pPr>
      <w:rPr>
        <w:rFonts w:ascii="Courier New" w:hAnsi="Courier New"/>
      </w:rPr>
    </w:lvl>
    <w:lvl w:ilvl="8">
      <w:start w:val="1"/>
      <w:numFmt w:val="bullet"/>
      <w:lvlText w:val=""/>
      <w:lvlJc w:val="left"/>
      <w:pPr>
        <w:tabs>
          <w:tab w:val="num" w:pos="6120"/>
        </w:tabs>
      </w:pPr>
      <w:rPr>
        <w:rFonts w:ascii="Wingdings" w:hAnsi="Wingdings"/>
      </w:rPr>
    </w:lvl>
  </w:abstractNum>
  <w:abstractNum w:abstractNumId="46" w15:restartNumberingAfterBreak="0">
    <w:nsid w:val="00000033"/>
    <w:multiLevelType w:val="singleLevel"/>
    <w:tmpl w:val="00000033"/>
    <w:name w:val="WW8Num51"/>
    <w:lvl w:ilvl="0">
      <w:start w:val="1"/>
      <w:numFmt w:val="bullet"/>
      <w:lvlText w:val=""/>
      <w:lvlJc w:val="left"/>
      <w:pPr>
        <w:tabs>
          <w:tab w:val="num" w:pos="1004"/>
        </w:tabs>
      </w:pPr>
      <w:rPr>
        <w:rFonts w:ascii="Symbol" w:hAnsi="Symbol"/>
      </w:rPr>
    </w:lvl>
  </w:abstractNum>
  <w:abstractNum w:abstractNumId="47" w15:restartNumberingAfterBreak="0">
    <w:nsid w:val="00000034"/>
    <w:multiLevelType w:val="singleLevel"/>
    <w:tmpl w:val="00000034"/>
    <w:name w:val="WW8Num52"/>
    <w:lvl w:ilvl="0">
      <w:start w:val="1"/>
      <w:numFmt w:val="bullet"/>
      <w:lvlText w:val=""/>
      <w:lvlJc w:val="left"/>
      <w:pPr>
        <w:tabs>
          <w:tab w:val="num" w:pos="1353"/>
        </w:tabs>
      </w:pPr>
      <w:rPr>
        <w:rFonts w:ascii="Symbol" w:hAnsi="Symbol"/>
      </w:rPr>
    </w:lvl>
  </w:abstractNum>
  <w:abstractNum w:abstractNumId="48" w15:restartNumberingAfterBreak="0">
    <w:nsid w:val="00000035"/>
    <w:multiLevelType w:val="multilevel"/>
    <w:tmpl w:val="00000035"/>
    <w:name w:val="WW8Num53"/>
    <w:lvl w:ilvl="0">
      <w:start w:val="2"/>
      <w:numFmt w:val="decimal"/>
      <w:lvlText w:val="%1"/>
      <w:lvlJc w:val="left"/>
      <w:pPr>
        <w:tabs>
          <w:tab w:val="num" w:pos="705"/>
        </w:tabs>
      </w:pPr>
    </w:lvl>
    <w:lvl w:ilvl="1">
      <w:start w:val="1"/>
      <w:numFmt w:val="decimal"/>
      <w:lvlText w:val="%1.%2"/>
      <w:lvlJc w:val="left"/>
      <w:pPr>
        <w:tabs>
          <w:tab w:val="num" w:pos="709"/>
        </w:tabs>
      </w:pPr>
    </w:lvl>
    <w:lvl w:ilvl="2">
      <w:start w:val="1"/>
      <w:numFmt w:val="decimal"/>
      <w:lvlText w:val="%1.%2.%3"/>
      <w:lvlJc w:val="left"/>
      <w:pPr>
        <w:tabs>
          <w:tab w:val="num" w:pos="728"/>
        </w:tabs>
      </w:pPr>
    </w:lvl>
    <w:lvl w:ilvl="3">
      <w:start w:val="1"/>
      <w:numFmt w:val="decimal"/>
      <w:lvlText w:val="%1.%2.%3.%4"/>
      <w:lvlJc w:val="left"/>
      <w:pPr>
        <w:tabs>
          <w:tab w:val="num" w:pos="732"/>
        </w:tabs>
      </w:pPr>
    </w:lvl>
    <w:lvl w:ilvl="4">
      <w:start w:val="1"/>
      <w:numFmt w:val="decimal"/>
      <w:lvlText w:val="%1.%2.%3.%4.%5"/>
      <w:lvlJc w:val="left"/>
      <w:pPr>
        <w:tabs>
          <w:tab w:val="num" w:pos="736"/>
        </w:tabs>
      </w:pPr>
    </w:lvl>
    <w:lvl w:ilvl="5">
      <w:start w:val="1"/>
      <w:numFmt w:val="decimal"/>
      <w:lvlText w:val="%1.%2.%3.%4.%5.%6"/>
      <w:lvlJc w:val="left"/>
      <w:pPr>
        <w:tabs>
          <w:tab w:val="num" w:pos="1100"/>
        </w:tabs>
      </w:pPr>
    </w:lvl>
    <w:lvl w:ilvl="6">
      <w:start w:val="1"/>
      <w:numFmt w:val="decimal"/>
      <w:lvlText w:val="%1.%2.%3.%4.%5.%6.%7"/>
      <w:lvlJc w:val="left"/>
      <w:pPr>
        <w:tabs>
          <w:tab w:val="num" w:pos="1104"/>
        </w:tabs>
      </w:pPr>
    </w:lvl>
    <w:lvl w:ilvl="7">
      <w:start w:val="1"/>
      <w:numFmt w:val="decimal"/>
      <w:lvlText w:val="%1.%2.%3.%4.%5.%6.%7.%8"/>
      <w:lvlJc w:val="left"/>
      <w:pPr>
        <w:tabs>
          <w:tab w:val="num" w:pos="1468"/>
        </w:tabs>
      </w:pPr>
    </w:lvl>
    <w:lvl w:ilvl="8">
      <w:start w:val="1"/>
      <w:numFmt w:val="decimal"/>
      <w:lvlText w:val="%1.%2.%3.%4.%5.%6.%7.%8.%9"/>
      <w:lvlJc w:val="left"/>
      <w:pPr>
        <w:tabs>
          <w:tab w:val="num" w:pos="1472"/>
        </w:tabs>
      </w:pPr>
    </w:lvl>
  </w:abstractNum>
  <w:abstractNum w:abstractNumId="49" w15:restartNumberingAfterBreak="0">
    <w:nsid w:val="00000036"/>
    <w:multiLevelType w:val="singleLevel"/>
    <w:tmpl w:val="00000036"/>
    <w:name w:val="WW8Num54"/>
    <w:lvl w:ilvl="0">
      <w:start w:val="1"/>
      <w:numFmt w:val="bullet"/>
      <w:lvlText w:val=""/>
      <w:lvlJc w:val="left"/>
      <w:pPr>
        <w:tabs>
          <w:tab w:val="num" w:pos="1004"/>
        </w:tabs>
      </w:pPr>
      <w:rPr>
        <w:rFonts w:ascii="Symbol" w:hAnsi="Symbol"/>
        <w:b/>
        <w:i w:val="0"/>
        <w:sz w:val="24"/>
      </w:rPr>
    </w:lvl>
  </w:abstractNum>
  <w:abstractNum w:abstractNumId="50" w15:restartNumberingAfterBreak="0">
    <w:nsid w:val="00000037"/>
    <w:multiLevelType w:val="singleLevel"/>
    <w:tmpl w:val="00000037"/>
    <w:name w:val="WW8Num55"/>
    <w:lvl w:ilvl="0">
      <w:start w:val="1"/>
      <w:numFmt w:val="bullet"/>
      <w:lvlText w:val=""/>
      <w:lvlJc w:val="left"/>
      <w:pPr>
        <w:tabs>
          <w:tab w:val="num" w:pos="360"/>
        </w:tabs>
      </w:pPr>
      <w:rPr>
        <w:rFonts w:ascii="Wingdings" w:hAnsi="Wingdings"/>
      </w:rPr>
    </w:lvl>
  </w:abstractNum>
  <w:abstractNum w:abstractNumId="51" w15:restartNumberingAfterBreak="0">
    <w:nsid w:val="00000038"/>
    <w:multiLevelType w:val="singleLevel"/>
    <w:tmpl w:val="00000038"/>
    <w:name w:val="WW8Num56"/>
    <w:lvl w:ilvl="0">
      <w:start w:val="1"/>
      <w:numFmt w:val="bullet"/>
      <w:lvlText w:val=""/>
      <w:lvlJc w:val="left"/>
      <w:pPr>
        <w:tabs>
          <w:tab w:val="num" w:pos="360"/>
        </w:tabs>
      </w:pPr>
      <w:rPr>
        <w:rFonts w:ascii="Symbol" w:hAnsi="Symbol"/>
        <w:b/>
      </w:rPr>
    </w:lvl>
  </w:abstractNum>
  <w:abstractNum w:abstractNumId="52" w15:restartNumberingAfterBreak="0">
    <w:nsid w:val="00000039"/>
    <w:multiLevelType w:val="singleLevel"/>
    <w:tmpl w:val="00000039"/>
    <w:name w:val="WW8Num57"/>
    <w:lvl w:ilvl="0">
      <w:numFmt w:val="bullet"/>
      <w:lvlText w:val=""/>
      <w:lvlJc w:val="left"/>
      <w:pPr>
        <w:tabs>
          <w:tab w:val="num" w:pos="720"/>
        </w:tabs>
      </w:pPr>
      <w:rPr>
        <w:rFonts w:ascii="Symbol" w:hAnsi="Symbol"/>
        <w:b w:val="0"/>
        <w:i w:val="0"/>
        <w:color w:val="000000"/>
        <w:sz w:val="20"/>
        <w:u w:val="none"/>
      </w:rPr>
    </w:lvl>
  </w:abstractNum>
  <w:abstractNum w:abstractNumId="53" w15:restartNumberingAfterBreak="0">
    <w:nsid w:val="0000003A"/>
    <w:multiLevelType w:val="multilevel"/>
    <w:tmpl w:val="0000003A"/>
    <w:name w:val="WW8Num58"/>
    <w:lvl w:ilvl="0">
      <w:start w:val="1"/>
      <w:numFmt w:val="bullet"/>
      <w:lvlText w:val="●"/>
      <w:lvlJc w:val="left"/>
      <w:pPr>
        <w:tabs>
          <w:tab w:val="num" w:pos="709"/>
        </w:tabs>
      </w:pPr>
      <w:rPr>
        <w:rFonts w:ascii="StarSymbol" w:hAnsi="StarSymbol"/>
        <w:b w:val="0"/>
        <w:i w:val="0"/>
        <w:color w:val="000000"/>
        <w:sz w:val="20"/>
        <w:u w:val="none"/>
      </w:rPr>
    </w:lvl>
    <w:lvl w:ilvl="1">
      <w:start w:val="1"/>
      <w:numFmt w:val="bullet"/>
      <w:lvlText w:val=""/>
      <w:lvlJc w:val="left"/>
      <w:pPr>
        <w:tabs>
          <w:tab w:val="num" w:pos="1429"/>
        </w:tabs>
      </w:pPr>
      <w:rPr>
        <w:rFonts w:ascii="Wingdings 2" w:hAnsi="Wingdings 2" w:cs="Courier New"/>
      </w:rPr>
    </w:lvl>
    <w:lvl w:ilvl="2">
      <w:start w:val="1"/>
      <w:numFmt w:val="bullet"/>
      <w:lvlText w:val="■"/>
      <w:lvlJc w:val="left"/>
      <w:pPr>
        <w:tabs>
          <w:tab w:val="num" w:pos="2149"/>
        </w:tabs>
      </w:pPr>
      <w:rPr>
        <w:rFonts w:ascii="StarSymbol" w:hAnsi="StarSymbol"/>
        <w:b w:val="0"/>
        <w:i w:val="0"/>
        <w:color w:val="000000"/>
        <w:sz w:val="20"/>
        <w:u w:val="none"/>
      </w:rPr>
    </w:lvl>
    <w:lvl w:ilvl="3">
      <w:start w:val="1"/>
      <w:numFmt w:val="bullet"/>
      <w:lvlText w:val="●"/>
      <w:lvlJc w:val="left"/>
      <w:pPr>
        <w:tabs>
          <w:tab w:val="num" w:pos="2869"/>
        </w:tabs>
      </w:pPr>
      <w:rPr>
        <w:rFonts w:ascii="StarSymbol" w:hAnsi="StarSymbol"/>
        <w:b w:val="0"/>
        <w:i w:val="0"/>
        <w:color w:val="000000"/>
        <w:sz w:val="20"/>
        <w:u w:val="none"/>
      </w:rPr>
    </w:lvl>
    <w:lvl w:ilvl="4">
      <w:start w:val="1"/>
      <w:numFmt w:val="bullet"/>
      <w:lvlText w:val=""/>
      <w:lvlJc w:val="left"/>
      <w:pPr>
        <w:tabs>
          <w:tab w:val="num" w:pos="3589"/>
        </w:tabs>
      </w:pPr>
      <w:rPr>
        <w:rFonts w:ascii="Wingdings 2" w:hAnsi="Wingdings 2" w:cs="Courier New"/>
      </w:rPr>
    </w:lvl>
    <w:lvl w:ilvl="5">
      <w:start w:val="1"/>
      <w:numFmt w:val="bullet"/>
      <w:lvlText w:val="■"/>
      <w:lvlJc w:val="left"/>
      <w:pPr>
        <w:tabs>
          <w:tab w:val="num" w:pos="4309"/>
        </w:tabs>
      </w:pPr>
      <w:rPr>
        <w:rFonts w:ascii="StarSymbol" w:hAnsi="StarSymbol"/>
        <w:b w:val="0"/>
        <w:i w:val="0"/>
        <w:color w:val="000000"/>
        <w:sz w:val="20"/>
        <w:u w:val="none"/>
      </w:rPr>
    </w:lvl>
    <w:lvl w:ilvl="6">
      <w:start w:val="1"/>
      <w:numFmt w:val="bullet"/>
      <w:lvlText w:val="●"/>
      <w:lvlJc w:val="left"/>
      <w:pPr>
        <w:tabs>
          <w:tab w:val="num" w:pos="5029"/>
        </w:tabs>
      </w:pPr>
      <w:rPr>
        <w:rFonts w:ascii="StarSymbol" w:hAnsi="StarSymbol"/>
        <w:b w:val="0"/>
        <w:i w:val="0"/>
        <w:color w:val="000000"/>
        <w:sz w:val="20"/>
        <w:u w:val="none"/>
      </w:rPr>
    </w:lvl>
    <w:lvl w:ilvl="7">
      <w:start w:val="1"/>
      <w:numFmt w:val="bullet"/>
      <w:lvlText w:val=""/>
      <w:lvlJc w:val="left"/>
      <w:pPr>
        <w:tabs>
          <w:tab w:val="num" w:pos="5749"/>
        </w:tabs>
      </w:pPr>
      <w:rPr>
        <w:rFonts w:ascii="Wingdings 2" w:hAnsi="Wingdings 2" w:cs="Courier New"/>
      </w:rPr>
    </w:lvl>
    <w:lvl w:ilvl="8">
      <w:start w:val="1"/>
      <w:numFmt w:val="bullet"/>
      <w:lvlText w:val="■"/>
      <w:lvlJc w:val="left"/>
      <w:pPr>
        <w:tabs>
          <w:tab w:val="num" w:pos="6469"/>
        </w:tabs>
      </w:pPr>
      <w:rPr>
        <w:rFonts w:ascii="StarSymbol" w:hAnsi="StarSymbol"/>
        <w:b w:val="0"/>
        <w:i w:val="0"/>
        <w:color w:val="000000"/>
        <w:sz w:val="20"/>
        <w:u w:val="none"/>
      </w:rPr>
    </w:lvl>
  </w:abstractNum>
  <w:abstractNum w:abstractNumId="54" w15:restartNumberingAfterBreak="0">
    <w:nsid w:val="0000003B"/>
    <w:multiLevelType w:val="multilevel"/>
    <w:tmpl w:val="0000003B"/>
    <w:name w:val="WW8Num59"/>
    <w:lvl w:ilvl="0">
      <w:start w:val="1"/>
      <w:numFmt w:val="bullet"/>
      <w:lvlText w:val="●"/>
      <w:lvlJc w:val="left"/>
      <w:pPr>
        <w:tabs>
          <w:tab w:val="num" w:pos="720"/>
        </w:tabs>
      </w:pPr>
      <w:rPr>
        <w:rFonts w:ascii="StarSymbol" w:hAnsi="StarSymbol"/>
        <w:b w:val="0"/>
        <w:i w:val="0"/>
        <w:color w:val="0000FF"/>
        <w:sz w:val="28"/>
        <w:u w:val="none"/>
      </w:rPr>
    </w:lvl>
    <w:lvl w:ilvl="1">
      <w:start w:val="1"/>
      <w:numFmt w:val="bullet"/>
      <w:lvlText w:val=""/>
      <w:lvlJc w:val="left"/>
      <w:pPr>
        <w:tabs>
          <w:tab w:val="num" w:pos="1080"/>
        </w:tabs>
      </w:pPr>
      <w:rPr>
        <w:rFonts w:ascii="Wingdings 2" w:hAnsi="Wingdings 2" w:cs="StarSymbol"/>
        <w:sz w:val="14"/>
        <w:szCs w:val="14"/>
      </w:rPr>
    </w:lvl>
    <w:lvl w:ilvl="2">
      <w:start w:val="1"/>
      <w:numFmt w:val="bullet"/>
      <w:lvlText w:val="■"/>
      <w:lvlJc w:val="left"/>
      <w:pPr>
        <w:tabs>
          <w:tab w:val="num" w:pos="1440"/>
        </w:tabs>
      </w:pPr>
      <w:rPr>
        <w:rFonts w:ascii="StarSymbol" w:hAnsi="StarSymbol"/>
        <w:b w:val="0"/>
        <w:i w:val="0"/>
        <w:color w:val="0000FF"/>
        <w:sz w:val="28"/>
        <w:u w:val="none"/>
      </w:rPr>
    </w:lvl>
    <w:lvl w:ilvl="3">
      <w:start w:val="1"/>
      <w:numFmt w:val="bullet"/>
      <w:lvlText w:val="●"/>
      <w:lvlJc w:val="left"/>
      <w:pPr>
        <w:tabs>
          <w:tab w:val="num" w:pos="1800"/>
        </w:tabs>
      </w:pPr>
      <w:rPr>
        <w:rFonts w:ascii="StarSymbol" w:hAnsi="StarSymbol"/>
        <w:b w:val="0"/>
        <w:i w:val="0"/>
        <w:color w:val="0000FF"/>
        <w:sz w:val="28"/>
        <w:u w:val="none"/>
      </w:rPr>
    </w:lvl>
    <w:lvl w:ilvl="4">
      <w:start w:val="1"/>
      <w:numFmt w:val="bullet"/>
      <w:lvlText w:val=""/>
      <w:lvlJc w:val="left"/>
      <w:pPr>
        <w:tabs>
          <w:tab w:val="num" w:pos="2160"/>
        </w:tabs>
      </w:pPr>
      <w:rPr>
        <w:rFonts w:ascii="Wingdings 2" w:hAnsi="Wingdings 2" w:cs="StarSymbol"/>
        <w:sz w:val="14"/>
        <w:szCs w:val="14"/>
      </w:rPr>
    </w:lvl>
    <w:lvl w:ilvl="5">
      <w:start w:val="1"/>
      <w:numFmt w:val="bullet"/>
      <w:lvlText w:val="■"/>
      <w:lvlJc w:val="left"/>
      <w:pPr>
        <w:tabs>
          <w:tab w:val="num" w:pos="2520"/>
        </w:tabs>
      </w:pPr>
      <w:rPr>
        <w:rFonts w:ascii="StarSymbol" w:hAnsi="StarSymbol"/>
        <w:b w:val="0"/>
        <w:i w:val="0"/>
        <w:color w:val="0000FF"/>
        <w:sz w:val="28"/>
        <w:u w:val="none"/>
      </w:rPr>
    </w:lvl>
    <w:lvl w:ilvl="6">
      <w:start w:val="1"/>
      <w:numFmt w:val="bullet"/>
      <w:lvlText w:val="●"/>
      <w:lvlJc w:val="left"/>
      <w:pPr>
        <w:tabs>
          <w:tab w:val="num" w:pos="2880"/>
        </w:tabs>
      </w:pPr>
      <w:rPr>
        <w:rFonts w:ascii="StarSymbol" w:hAnsi="StarSymbol"/>
        <w:b w:val="0"/>
        <w:i w:val="0"/>
        <w:color w:val="0000FF"/>
        <w:sz w:val="28"/>
        <w:u w:val="none"/>
      </w:rPr>
    </w:lvl>
    <w:lvl w:ilvl="7">
      <w:start w:val="1"/>
      <w:numFmt w:val="bullet"/>
      <w:lvlText w:val=""/>
      <w:lvlJc w:val="left"/>
      <w:pPr>
        <w:tabs>
          <w:tab w:val="num" w:pos="3240"/>
        </w:tabs>
      </w:pPr>
      <w:rPr>
        <w:rFonts w:ascii="Wingdings 2" w:hAnsi="Wingdings 2" w:cs="StarSymbol"/>
        <w:sz w:val="14"/>
        <w:szCs w:val="14"/>
      </w:rPr>
    </w:lvl>
    <w:lvl w:ilvl="8">
      <w:start w:val="1"/>
      <w:numFmt w:val="bullet"/>
      <w:lvlText w:val="■"/>
      <w:lvlJc w:val="left"/>
      <w:pPr>
        <w:tabs>
          <w:tab w:val="num" w:pos="3600"/>
        </w:tabs>
      </w:pPr>
      <w:rPr>
        <w:rFonts w:ascii="StarSymbol" w:hAnsi="StarSymbol"/>
        <w:b w:val="0"/>
        <w:i w:val="0"/>
        <w:color w:val="0000FF"/>
        <w:sz w:val="28"/>
        <w:u w:val="none"/>
      </w:rPr>
    </w:lvl>
  </w:abstractNum>
  <w:abstractNum w:abstractNumId="55" w15:restartNumberingAfterBreak="0">
    <w:nsid w:val="0000003C"/>
    <w:multiLevelType w:val="multilevel"/>
    <w:tmpl w:val="0000003C"/>
    <w:name w:val="WW8Num60"/>
    <w:lvl w:ilvl="0">
      <w:start w:val="1"/>
      <w:numFmt w:val="bullet"/>
      <w:lvlText w:val="●"/>
      <w:lvlJc w:val="left"/>
      <w:pPr>
        <w:tabs>
          <w:tab w:val="num" w:pos="720"/>
        </w:tabs>
      </w:pPr>
      <w:rPr>
        <w:rFonts w:ascii="StarSymbol" w:hAnsi="StarSymbol"/>
        <w:b/>
      </w:rPr>
    </w:lvl>
    <w:lvl w:ilvl="1">
      <w:start w:val="1"/>
      <w:numFmt w:val="bullet"/>
      <w:lvlText w:val=""/>
      <w:lvlJc w:val="left"/>
      <w:pPr>
        <w:tabs>
          <w:tab w:val="num" w:pos="1080"/>
        </w:tabs>
      </w:pPr>
      <w:rPr>
        <w:rFonts w:ascii="Wingdings 2" w:hAnsi="Wingdings 2"/>
      </w:rPr>
    </w:lvl>
    <w:lvl w:ilvl="2">
      <w:start w:val="1"/>
      <w:numFmt w:val="bullet"/>
      <w:lvlText w:val="■"/>
      <w:lvlJc w:val="left"/>
      <w:pPr>
        <w:tabs>
          <w:tab w:val="num" w:pos="1440"/>
        </w:tabs>
      </w:pPr>
      <w:rPr>
        <w:rFonts w:ascii="StarSymbol" w:hAnsi="StarSymbol"/>
        <w:b/>
      </w:rPr>
    </w:lvl>
    <w:lvl w:ilvl="3">
      <w:start w:val="1"/>
      <w:numFmt w:val="bullet"/>
      <w:lvlText w:val="●"/>
      <w:lvlJc w:val="left"/>
      <w:pPr>
        <w:tabs>
          <w:tab w:val="num" w:pos="1800"/>
        </w:tabs>
      </w:pPr>
      <w:rPr>
        <w:rFonts w:ascii="StarSymbol" w:hAnsi="StarSymbol"/>
        <w:b/>
      </w:rPr>
    </w:lvl>
    <w:lvl w:ilvl="4">
      <w:start w:val="1"/>
      <w:numFmt w:val="bullet"/>
      <w:lvlText w:val=""/>
      <w:lvlJc w:val="left"/>
      <w:pPr>
        <w:tabs>
          <w:tab w:val="num" w:pos="2160"/>
        </w:tabs>
      </w:pPr>
      <w:rPr>
        <w:rFonts w:ascii="Wingdings 2" w:hAnsi="Wingdings 2"/>
      </w:rPr>
    </w:lvl>
    <w:lvl w:ilvl="5">
      <w:start w:val="1"/>
      <w:numFmt w:val="bullet"/>
      <w:lvlText w:val="■"/>
      <w:lvlJc w:val="left"/>
      <w:pPr>
        <w:tabs>
          <w:tab w:val="num" w:pos="2520"/>
        </w:tabs>
      </w:pPr>
      <w:rPr>
        <w:rFonts w:ascii="StarSymbol" w:hAnsi="StarSymbol"/>
        <w:b/>
      </w:rPr>
    </w:lvl>
    <w:lvl w:ilvl="6">
      <w:start w:val="1"/>
      <w:numFmt w:val="bullet"/>
      <w:lvlText w:val="●"/>
      <w:lvlJc w:val="left"/>
      <w:pPr>
        <w:tabs>
          <w:tab w:val="num" w:pos="2880"/>
        </w:tabs>
      </w:pPr>
      <w:rPr>
        <w:rFonts w:ascii="StarSymbol" w:hAnsi="StarSymbol"/>
        <w:b/>
      </w:rPr>
    </w:lvl>
    <w:lvl w:ilvl="7">
      <w:start w:val="1"/>
      <w:numFmt w:val="bullet"/>
      <w:lvlText w:val=""/>
      <w:lvlJc w:val="left"/>
      <w:pPr>
        <w:tabs>
          <w:tab w:val="num" w:pos="3240"/>
        </w:tabs>
      </w:pPr>
      <w:rPr>
        <w:rFonts w:ascii="Wingdings 2" w:hAnsi="Wingdings 2"/>
      </w:rPr>
    </w:lvl>
    <w:lvl w:ilvl="8">
      <w:start w:val="1"/>
      <w:numFmt w:val="bullet"/>
      <w:lvlText w:val="■"/>
      <w:lvlJc w:val="left"/>
      <w:pPr>
        <w:tabs>
          <w:tab w:val="num" w:pos="3600"/>
        </w:tabs>
      </w:pPr>
      <w:rPr>
        <w:rFonts w:ascii="StarSymbol" w:hAnsi="StarSymbol"/>
        <w:b/>
      </w:rPr>
    </w:lvl>
  </w:abstractNum>
  <w:abstractNum w:abstractNumId="56" w15:restartNumberingAfterBreak="0">
    <w:nsid w:val="0000003D"/>
    <w:multiLevelType w:val="multilevel"/>
    <w:tmpl w:val="0000003D"/>
    <w:name w:val="WW8Num61"/>
    <w:lvl w:ilvl="0">
      <w:start w:val="1"/>
      <w:numFmt w:val="bullet"/>
      <w:lvlText w:val="●"/>
      <w:lvlJc w:val="left"/>
      <w:pPr>
        <w:tabs>
          <w:tab w:val="num" w:pos="709"/>
        </w:tabs>
      </w:pPr>
      <w:rPr>
        <w:rFonts w:ascii="StarSymbol" w:hAnsi="StarSymbol" w:cs="StarSymbol"/>
        <w:sz w:val="14"/>
        <w:szCs w:val="14"/>
      </w:rPr>
    </w:lvl>
    <w:lvl w:ilvl="1">
      <w:start w:val="1"/>
      <w:numFmt w:val="bullet"/>
      <w:lvlText w:val=""/>
      <w:lvlJc w:val="left"/>
      <w:pPr>
        <w:tabs>
          <w:tab w:val="num" w:pos="1429"/>
        </w:tabs>
      </w:pPr>
      <w:rPr>
        <w:rFonts w:ascii="Wingdings 2" w:hAnsi="Wingdings 2" w:cs="StarSymbol"/>
        <w:sz w:val="14"/>
        <w:szCs w:val="14"/>
      </w:rPr>
    </w:lvl>
    <w:lvl w:ilvl="2">
      <w:start w:val="1"/>
      <w:numFmt w:val="bullet"/>
      <w:lvlText w:val="■"/>
      <w:lvlJc w:val="left"/>
      <w:pPr>
        <w:tabs>
          <w:tab w:val="num" w:pos="2149"/>
        </w:tabs>
      </w:pPr>
      <w:rPr>
        <w:rFonts w:ascii="StarSymbol" w:hAnsi="StarSymbol" w:cs="StarSymbol"/>
        <w:sz w:val="14"/>
        <w:szCs w:val="14"/>
      </w:rPr>
    </w:lvl>
    <w:lvl w:ilvl="3">
      <w:start w:val="1"/>
      <w:numFmt w:val="bullet"/>
      <w:lvlText w:val="●"/>
      <w:lvlJc w:val="left"/>
      <w:pPr>
        <w:tabs>
          <w:tab w:val="num" w:pos="2869"/>
        </w:tabs>
      </w:pPr>
      <w:rPr>
        <w:rFonts w:ascii="StarSymbol" w:hAnsi="StarSymbol" w:cs="StarSymbol"/>
        <w:sz w:val="14"/>
        <w:szCs w:val="14"/>
      </w:rPr>
    </w:lvl>
    <w:lvl w:ilvl="4">
      <w:start w:val="1"/>
      <w:numFmt w:val="bullet"/>
      <w:lvlText w:val=""/>
      <w:lvlJc w:val="left"/>
      <w:pPr>
        <w:tabs>
          <w:tab w:val="num" w:pos="3589"/>
        </w:tabs>
      </w:pPr>
      <w:rPr>
        <w:rFonts w:ascii="Wingdings 2" w:hAnsi="Wingdings 2" w:cs="StarSymbol"/>
        <w:sz w:val="14"/>
        <w:szCs w:val="14"/>
      </w:rPr>
    </w:lvl>
    <w:lvl w:ilvl="5">
      <w:start w:val="1"/>
      <w:numFmt w:val="bullet"/>
      <w:lvlText w:val="■"/>
      <w:lvlJc w:val="left"/>
      <w:pPr>
        <w:tabs>
          <w:tab w:val="num" w:pos="4309"/>
        </w:tabs>
      </w:pPr>
      <w:rPr>
        <w:rFonts w:ascii="StarSymbol" w:hAnsi="StarSymbol" w:cs="StarSymbol"/>
        <w:sz w:val="14"/>
        <w:szCs w:val="14"/>
      </w:rPr>
    </w:lvl>
    <w:lvl w:ilvl="6">
      <w:start w:val="1"/>
      <w:numFmt w:val="bullet"/>
      <w:lvlText w:val="●"/>
      <w:lvlJc w:val="left"/>
      <w:pPr>
        <w:tabs>
          <w:tab w:val="num" w:pos="5029"/>
        </w:tabs>
      </w:pPr>
      <w:rPr>
        <w:rFonts w:ascii="StarSymbol" w:hAnsi="StarSymbol" w:cs="StarSymbol"/>
        <w:sz w:val="14"/>
        <w:szCs w:val="14"/>
      </w:rPr>
    </w:lvl>
    <w:lvl w:ilvl="7">
      <w:start w:val="1"/>
      <w:numFmt w:val="bullet"/>
      <w:lvlText w:val=""/>
      <w:lvlJc w:val="left"/>
      <w:pPr>
        <w:tabs>
          <w:tab w:val="num" w:pos="5749"/>
        </w:tabs>
      </w:pPr>
      <w:rPr>
        <w:rFonts w:ascii="Wingdings 2" w:hAnsi="Wingdings 2" w:cs="StarSymbol"/>
        <w:sz w:val="14"/>
        <w:szCs w:val="14"/>
      </w:rPr>
    </w:lvl>
    <w:lvl w:ilvl="8">
      <w:start w:val="1"/>
      <w:numFmt w:val="bullet"/>
      <w:lvlText w:val="■"/>
      <w:lvlJc w:val="left"/>
      <w:pPr>
        <w:tabs>
          <w:tab w:val="num" w:pos="6469"/>
        </w:tabs>
      </w:pPr>
      <w:rPr>
        <w:rFonts w:ascii="StarSymbol" w:hAnsi="StarSymbol" w:cs="StarSymbol"/>
        <w:sz w:val="14"/>
        <w:szCs w:val="14"/>
      </w:rPr>
    </w:lvl>
  </w:abstractNum>
  <w:abstractNum w:abstractNumId="57" w15:restartNumberingAfterBreak="0">
    <w:nsid w:val="0000003E"/>
    <w:multiLevelType w:val="multilevel"/>
    <w:tmpl w:val="0000003E"/>
    <w:name w:val="WW8Num62"/>
    <w:lvl w:ilvl="0">
      <w:start w:val="1"/>
      <w:numFmt w:val="bullet"/>
      <w:lvlText w:val="●"/>
      <w:lvlJc w:val="left"/>
      <w:pPr>
        <w:tabs>
          <w:tab w:val="num" w:pos="709"/>
        </w:tabs>
      </w:pPr>
      <w:rPr>
        <w:rFonts w:ascii="StarSymbol" w:hAnsi="StarSymbol" w:cs="Times New Roman"/>
      </w:rPr>
    </w:lvl>
    <w:lvl w:ilvl="1">
      <w:start w:val="1"/>
      <w:numFmt w:val="bullet"/>
      <w:lvlText w:val=""/>
      <w:lvlJc w:val="left"/>
      <w:pPr>
        <w:tabs>
          <w:tab w:val="num" w:pos="1429"/>
        </w:tabs>
      </w:pPr>
      <w:rPr>
        <w:rFonts w:ascii="Wingdings 2" w:hAnsi="Wingdings 2" w:cs="Courier New"/>
      </w:rPr>
    </w:lvl>
    <w:lvl w:ilvl="2">
      <w:start w:val="1"/>
      <w:numFmt w:val="bullet"/>
      <w:lvlText w:val="■"/>
      <w:lvlJc w:val="left"/>
      <w:pPr>
        <w:tabs>
          <w:tab w:val="num" w:pos="2149"/>
        </w:tabs>
      </w:pPr>
      <w:rPr>
        <w:rFonts w:ascii="StarSymbol" w:hAnsi="StarSymbol" w:cs="Times New Roman"/>
      </w:rPr>
    </w:lvl>
    <w:lvl w:ilvl="3">
      <w:start w:val="1"/>
      <w:numFmt w:val="bullet"/>
      <w:lvlText w:val="●"/>
      <w:lvlJc w:val="left"/>
      <w:pPr>
        <w:tabs>
          <w:tab w:val="num" w:pos="2869"/>
        </w:tabs>
      </w:pPr>
      <w:rPr>
        <w:rFonts w:ascii="StarSymbol" w:hAnsi="StarSymbol" w:cs="Times New Roman"/>
      </w:rPr>
    </w:lvl>
    <w:lvl w:ilvl="4">
      <w:start w:val="1"/>
      <w:numFmt w:val="bullet"/>
      <w:lvlText w:val=""/>
      <w:lvlJc w:val="left"/>
      <w:pPr>
        <w:tabs>
          <w:tab w:val="num" w:pos="3589"/>
        </w:tabs>
      </w:pPr>
      <w:rPr>
        <w:rFonts w:ascii="Wingdings 2" w:hAnsi="Wingdings 2" w:cs="Courier New"/>
      </w:rPr>
    </w:lvl>
    <w:lvl w:ilvl="5">
      <w:start w:val="1"/>
      <w:numFmt w:val="bullet"/>
      <w:lvlText w:val="■"/>
      <w:lvlJc w:val="left"/>
      <w:pPr>
        <w:tabs>
          <w:tab w:val="num" w:pos="4309"/>
        </w:tabs>
      </w:pPr>
      <w:rPr>
        <w:rFonts w:ascii="StarSymbol" w:hAnsi="StarSymbol" w:cs="Times New Roman"/>
      </w:rPr>
    </w:lvl>
    <w:lvl w:ilvl="6">
      <w:start w:val="1"/>
      <w:numFmt w:val="bullet"/>
      <w:lvlText w:val="●"/>
      <w:lvlJc w:val="left"/>
      <w:pPr>
        <w:tabs>
          <w:tab w:val="num" w:pos="5029"/>
        </w:tabs>
      </w:pPr>
      <w:rPr>
        <w:rFonts w:ascii="StarSymbol" w:hAnsi="StarSymbol" w:cs="Times New Roman"/>
      </w:rPr>
    </w:lvl>
    <w:lvl w:ilvl="7">
      <w:start w:val="1"/>
      <w:numFmt w:val="bullet"/>
      <w:lvlText w:val=""/>
      <w:lvlJc w:val="left"/>
      <w:pPr>
        <w:tabs>
          <w:tab w:val="num" w:pos="5749"/>
        </w:tabs>
      </w:pPr>
      <w:rPr>
        <w:rFonts w:ascii="Wingdings 2" w:hAnsi="Wingdings 2" w:cs="Courier New"/>
      </w:rPr>
    </w:lvl>
    <w:lvl w:ilvl="8">
      <w:start w:val="1"/>
      <w:numFmt w:val="bullet"/>
      <w:lvlText w:val="■"/>
      <w:lvlJc w:val="left"/>
      <w:pPr>
        <w:tabs>
          <w:tab w:val="num" w:pos="6469"/>
        </w:tabs>
      </w:pPr>
      <w:rPr>
        <w:rFonts w:ascii="StarSymbol" w:hAnsi="StarSymbol" w:cs="Times New Roman"/>
      </w:rPr>
    </w:lvl>
  </w:abstractNum>
  <w:abstractNum w:abstractNumId="58" w15:restartNumberingAfterBreak="0">
    <w:nsid w:val="0000003F"/>
    <w:multiLevelType w:val="multilevel"/>
    <w:tmpl w:val="0000003F"/>
    <w:name w:val="WW8Num63"/>
    <w:lvl w:ilvl="0">
      <w:start w:val="1"/>
      <w:numFmt w:val="bullet"/>
      <w:lvlText w:val=""/>
      <w:lvlJc w:val="left"/>
      <w:pPr>
        <w:tabs>
          <w:tab w:val="num" w:pos="360"/>
        </w:tabs>
      </w:pPr>
      <w:rPr>
        <w:rFonts w:ascii="Symbol" w:hAnsi="Symbol"/>
        <w:b/>
      </w:rPr>
    </w:lvl>
    <w:lvl w:ilvl="1">
      <w:start w:val="1"/>
      <w:numFmt w:val="bullet"/>
      <w:lvlText w:val=""/>
      <w:lvlJc w:val="left"/>
      <w:pPr>
        <w:tabs>
          <w:tab w:val="num" w:pos="1110"/>
        </w:tabs>
      </w:pPr>
      <w:rPr>
        <w:rFonts w:ascii="Symbol" w:hAnsi="Symbol"/>
        <w:b/>
      </w:rPr>
    </w:lvl>
    <w:lvl w:ilvl="2">
      <w:start w:val="1"/>
      <w:numFmt w:val="bullet"/>
      <w:lvlText w:val=""/>
      <w:lvlJc w:val="left"/>
      <w:pPr>
        <w:tabs>
          <w:tab w:val="num" w:pos="1860"/>
        </w:tabs>
      </w:pPr>
      <w:rPr>
        <w:rFonts w:ascii="Symbol" w:hAnsi="Symbol"/>
        <w:b/>
      </w:rPr>
    </w:lvl>
    <w:lvl w:ilvl="3">
      <w:start w:val="1"/>
      <w:numFmt w:val="bullet"/>
      <w:lvlText w:val=""/>
      <w:lvlJc w:val="left"/>
      <w:pPr>
        <w:tabs>
          <w:tab w:val="num" w:pos="2610"/>
        </w:tabs>
      </w:pPr>
      <w:rPr>
        <w:rFonts w:ascii="Symbol" w:hAnsi="Symbol"/>
        <w:b/>
      </w:rPr>
    </w:lvl>
    <w:lvl w:ilvl="4">
      <w:start w:val="1"/>
      <w:numFmt w:val="bullet"/>
      <w:lvlText w:val=""/>
      <w:lvlJc w:val="left"/>
      <w:pPr>
        <w:tabs>
          <w:tab w:val="num" w:pos="3360"/>
        </w:tabs>
      </w:pPr>
      <w:rPr>
        <w:rFonts w:ascii="Symbol" w:hAnsi="Symbol"/>
        <w:b/>
      </w:rPr>
    </w:lvl>
    <w:lvl w:ilvl="5">
      <w:start w:val="1"/>
      <w:numFmt w:val="bullet"/>
      <w:lvlText w:val=""/>
      <w:lvlJc w:val="left"/>
      <w:pPr>
        <w:tabs>
          <w:tab w:val="num" w:pos="4110"/>
        </w:tabs>
      </w:pPr>
      <w:rPr>
        <w:rFonts w:ascii="Symbol" w:hAnsi="Symbol"/>
        <w:b/>
      </w:rPr>
    </w:lvl>
    <w:lvl w:ilvl="6">
      <w:start w:val="1"/>
      <w:numFmt w:val="bullet"/>
      <w:lvlText w:val=""/>
      <w:lvlJc w:val="left"/>
      <w:pPr>
        <w:tabs>
          <w:tab w:val="num" w:pos="4860"/>
        </w:tabs>
      </w:pPr>
      <w:rPr>
        <w:rFonts w:ascii="Symbol" w:hAnsi="Symbol"/>
        <w:b/>
      </w:rPr>
    </w:lvl>
    <w:lvl w:ilvl="7">
      <w:start w:val="1"/>
      <w:numFmt w:val="bullet"/>
      <w:lvlText w:val=""/>
      <w:lvlJc w:val="left"/>
      <w:pPr>
        <w:tabs>
          <w:tab w:val="num" w:pos="5610"/>
        </w:tabs>
      </w:pPr>
      <w:rPr>
        <w:rFonts w:ascii="Symbol" w:hAnsi="Symbol"/>
        <w:b/>
      </w:rPr>
    </w:lvl>
    <w:lvl w:ilvl="8">
      <w:start w:val="1"/>
      <w:numFmt w:val="bullet"/>
      <w:lvlText w:val=""/>
      <w:lvlJc w:val="left"/>
      <w:pPr>
        <w:tabs>
          <w:tab w:val="num" w:pos="6360"/>
        </w:tabs>
      </w:pPr>
      <w:rPr>
        <w:rFonts w:ascii="Symbol" w:hAnsi="Symbol"/>
        <w:b/>
      </w:rPr>
    </w:lvl>
  </w:abstractNum>
  <w:abstractNum w:abstractNumId="59" w15:restartNumberingAfterBreak="0">
    <w:nsid w:val="0183359B"/>
    <w:multiLevelType w:val="multilevel"/>
    <w:tmpl w:val="8E1AFFEA"/>
    <w:styleLink w:val="WWNum9"/>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60" w15:restartNumberingAfterBreak="0">
    <w:nsid w:val="06B040AF"/>
    <w:multiLevelType w:val="hybridMultilevel"/>
    <w:tmpl w:val="8F60DCBE"/>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61" w15:restartNumberingAfterBreak="0">
    <w:nsid w:val="070B7353"/>
    <w:multiLevelType w:val="hybridMultilevel"/>
    <w:tmpl w:val="E7B6B42C"/>
    <w:lvl w:ilvl="0" w:tplc="753AD560">
      <w:start w:val="1"/>
      <w:numFmt w:val="bullet"/>
      <w:pStyle w:val="Tekstopisu-myslnik"/>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62" w15:restartNumberingAfterBreak="0">
    <w:nsid w:val="086378B4"/>
    <w:multiLevelType w:val="hybridMultilevel"/>
    <w:tmpl w:val="E3C2432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0A853AF1"/>
    <w:multiLevelType w:val="hybridMultilevel"/>
    <w:tmpl w:val="D8DCF660"/>
    <w:name w:val="WW8Num171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0CC77124"/>
    <w:multiLevelType w:val="hybridMultilevel"/>
    <w:tmpl w:val="6178B73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0F4B559D"/>
    <w:multiLevelType w:val="multilevel"/>
    <w:tmpl w:val="8694584C"/>
    <w:lvl w:ilvl="0">
      <w:start w:val="1"/>
      <w:numFmt w:val="decimal"/>
      <w:pStyle w:val="Elbas1nagwek"/>
      <w:lvlText w:val="%1."/>
      <w:lvlJc w:val="left"/>
      <w:pPr>
        <w:ind w:left="720" w:hanging="360"/>
      </w:pPr>
      <w:rPr>
        <w:rFonts w:hint="default"/>
      </w:rPr>
    </w:lvl>
    <w:lvl w:ilvl="1">
      <w:start w:val="1"/>
      <w:numFmt w:val="decimal"/>
      <w:pStyle w:val="Elbas2nagwek"/>
      <w:isLgl/>
      <w:lvlText w:val="%1.%2."/>
      <w:lvlJc w:val="left"/>
      <w:pPr>
        <w:ind w:left="644" w:hanging="360"/>
      </w:pPr>
      <w:rPr>
        <w:rFonts w:hint="default"/>
      </w:rPr>
    </w:lvl>
    <w:lvl w:ilvl="2">
      <w:start w:val="1"/>
      <w:numFmt w:val="decimal"/>
      <w:pStyle w:val="Elbas3nagwek"/>
      <w:isLgl/>
      <w:lvlText w:val="%1.%2.%3."/>
      <w:lvlJc w:val="left"/>
      <w:pPr>
        <w:ind w:left="1080" w:hanging="72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Elbas4nagwe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10146FAF"/>
    <w:multiLevelType w:val="hybridMultilevel"/>
    <w:tmpl w:val="B6C4334E"/>
    <w:lvl w:ilvl="0" w:tplc="9370C992">
      <w:start w:val="1"/>
      <w:numFmt w:val="bullet"/>
      <w:pStyle w:val="Elbaspunkt2"/>
      <w:lvlText w:val=""/>
      <w:lvlJc w:val="left"/>
      <w:pPr>
        <w:ind w:left="9433" w:hanging="360"/>
      </w:pPr>
      <w:rPr>
        <w:rFonts w:ascii="Symbol" w:hAnsi="Symbol" w:hint="default"/>
      </w:rPr>
    </w:lvl>
    <w:lvl w:ilvl="1" w:tplc="A0FA48B0" w:tentative="1">
      <w:start w:val="1"/>
      <w:numFmt w:val="bullet"/>
      <w:lvlText w:val="o"/>
      <w:lvlJc w:val="left"/>
      <w:pPr>
        <w:ind w:left="2149" w:hanging="360"/>
      </w:pPr>
      <w:rPr>
        <w:rFonts w:ascii="Courier New" w:hAnsi="Courier New" w:cs="Courier New" w:hint="default"/>
      </w:rPr>
    </w:lvl>
    <w:lvl w:ilvl="2" w:tplc="F9B8A1DC" w:tentative="1">
      <w:start w:val="1"/>
      <w:numFmt w:val="bullet"/>
      <w:lvlText w:val=""/>
      <w:lvlJc w:val="left"/>
      <w:pPr>
        <w:ind w:left="2869" w:hanging="360"/>
      </w:pPr>
      <w:rPr>
        <w:rFonts w:ascii="Wingdings" w:hAnsi="Wingdings" w:hint="default"/>
      </w:rPr>
    </w:lvl>
    <w:lvl w:ilvl="3" w:tplc="1382BF58" w:tentative="1">
      <w:start w:val="1"/>
      <w:numFmt w:val="bullet"/>
      <w:lvlText w:val=""/>
      <w:lvlJc w:val="left"/>
      <w:pPr>
        <w:ind w:left="3589" w:hanging="360"/>
      </w:pPr>
      <w:rPr>
        <w:rFonts w:ascii="Symbol" w:hAnsi="Symbol" w:hint="default"/>
      </w:rPr>
    </w:lvl>
    <w:lvl w:ilvl="4" w:tplc="046E620C" w:tentative="1">
      <w:start w:val="1"/>
      <w:numFmt w:val="bullet"/>
      <w:lvlText w:val="o"/>
      <w:lvlJc w:val="left"/>
      <w:pPr>
        <w:ind w:left="4309" w:hanging="360"/>
      </w:pPr>
      <w:rPr>
        <w:rFonts w:ascii="Courier New" w:hAnsi="Courier New" w:cs="Courier New" w:hint="default"/>
      </w:rPr>
    </w:lvl>
    <w:lvl w:ilvl="5" w:tplc="BB38047C" w:tentative="1">
      <w:start w:val="1"/>
      <w:numFmt w:val="bullet"/>
      <w:lvlText w:val=""/>
      <w:lvlJc w:val="left"/>
      <w:pPr>
        <w:ind w:left="5029" w:hanging="360"/>
      </w:pPr>
      <w:rPr>
        <w:rFonts w:ascii="Wingdings" w:hAnsi="Wingdings" w:hint="default"/>
      </w:rPr>
    </w:lvl>
    <w:lvl w:ilvl="6" w:tplc="742E8932" w:tentative="1">
      <w:start w:val="1"/>
      <w:numFmt w:val="bullet"/>
      <w:lvlText w:val=""/>
      <w:lvlJc w:val="left"/>
      <w:pPr>
        <w:ind w:left="5749" w:hanging="360"/>
      </w:pPr>
      <w:rPr>
        <w:rFonts w:ascii="Symbol" w:hAnsi="Symbol" w:hint="default"/>
      </w:rPr>
    </w:lvl>
    <w:lvl w:ilvl="7" w:tplc="B3706148" w:tentative="1">
      <w:start w:val="1"/>
      <w:numFmt w:val="bullet"/>
      <w:lvlText w:val="o"/>
      <w:lvlJc w:val="left"/>
      <w:pPr>
        <w:ind w:left="6469" w:hanging="360"/>
      </w:pPr>
      <w:rPr>
        <w:rFonts w:ascii="Courier New" w:hAnsi="Courier New" w:cs="Courier New" w:hint="default"/>
      </w:rPr>
    </w:lvl>
    <w:lvl w:ilvl="8" w:tplc="8D5096CC" w:tentative="1">
      <w:start w:val="1"/>
      <w:numFmt w:val="bullet"/>
      <w:lvlText w:val=""/>
      <w:lvlJc w:val="left"/>
      <w:pPr>
        <w:ind w:left="7189" w:hanging="360"/>
      </w:pPr>
      <w:rPr>
        <w:rFonts w:ascii="Wingdings" w:hAnsi="Wingdings" w:hint="default"/>
      </w:rPr>
    </w:lvl>
  </w:abstractNum>
  <w:abstractNum w:abstractNumId="67" w15:restartNumberingAfterBreak="0">
    <w:nsid w:val="132B0966"/>
    <w:multiLevelType w:val="hybridMultilevel"/>
    <w:tmpl w:val="72B62AF0"/>
    <w:name w:val="WW8Num951"/>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3CB7467"/>
    <w:multiLevelType w:val="hybridMultilevel"/>
    <w:tmpl w:val="DAEC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3E90D3E"/>
    <w:multiLevelType w:val="hybridMultilevel"/>
    <w:tmpl w:val="6F3CBFE8"/>
    <w:lvl w:ilvl="0" w:tplc="04150001">
      <w:start w:val="1"/>
      <w:numFmt w:val="bullet"/>
      <w:lvlText w:val=""/>
      <w:lvlJc w:val="left"/>
      <w:pPr>
        <w:ind w:left="1447" w:hanging="360"/>
      </w:pPr>
      <w:rPr>
        <w:rFonts w:ascii="Symbol" w:hAnsi="Symbol" w:hint="default"/>
      </w:rPr>
    </w:lvl>
    <w:lvl w:ilvl="1" w:tplc="04150003" w:tentative="1">
      <w:start w:val="1"/>
      <w:numFmt w:val="bullet"/>
      <w:lvlText w:val="o"/>
      <w:lvlJc w:val="left"/>
      <w:pPr>
        <w:ind w:left="2167" w:hanging="360"/>
      </w:pPr>
      <w:rPr>
        <w:rFonts w:ascii="Courier New" w:hAnsi="Courier New" w:cs="Courier New" w:hint="default"/>
      </w:rPr>
    </w:lvl>
    <w:lvl w:ilvl="2" w:tplc="04150005" w:tentative="1">
      <w:start w:val="1"/>
      <w:numFmt w:val="bullet"/>
      <w:lvlText w:val=""/>
      <w:lvlJc w:val="left"/>
      <w:pPr>
        <w:ind w:left="2887" w:hanging="360"/>
      </w:pPr>
      <w:rPr>
        <w:rFonts w:ascii="Wingdings" w:hAnsi="Wingdings" w:hint="default"/>
      </w:rPr>
    </w:lvl>
    <w:lvl w:ilvl="3" w:tplc="04150001" w:tentative="1">
      <w:start w:val="1"/>
      <w:numFmt w:val="bullet"/>
      <w:lvlText w:val=""/>
      <w:lvlJc w:val="left"/>
      <w:pPr>
        <w:ind w:left="3607" w:hanging="360"/>
      </w:pPr>
      <w:rPr>
        <w:rFonts w:ascii="Symbol" w:hAnsi="Symbol" w:hint="default"/>
      </w:rPr>
    </w:lvl>
    <w:lvl w:ilvl="4" w:tplc="04150003" w:tentative="1">
      <w:start w:val="1"/>
      <w:numFmt w:val="bullet"/>
      <w:lvlText w:val="o"/>
      <w:lvlJc w:val="left"/>
      <w:pPr>
        <w:ind w:left="4327" w:hanging="360"/>
      </w:pPr>
      <w:rPr>
        <w:rFonts w:ascii="Courier New" w:hAnsi="Courier New" w:cs="Courier New" w:hint="default"/>
      </w:rPr>
    </w:lvl>
    <w:lvl w:ilvl="5" w:tplc="04150005" w:tentative="1">
      <w:start w:val="1"/>
      <w:numFmt w:val="bullet"/>
      <w:lvlText w:val=""/>
      <w:lvlJc w:val="left"/>
      <w:pPr>
        <w:ind w:left="5047" w:hanging="360"/>
      </w:pPr>
      <w:rPr>
        <w:rFonts w:ascii="Wingdings" w:hAnsi="Wingdings" w:hint="default"/>
      </w:rPr>
    </w:lvl>
    <w:lvl w:ilvl="6" w:tplc="04150001" w:tentative="1">
      <w:start w:val="1"/>
      <w:numFmt w:val="bullet"/>
      <w:lvlText w:val=""/>
      <w:lvlJc w:val="left"/>
      <w:pPr>
        <w:ind w:left="5767" w:hanging="360"/>
      </w:pPr>
      <w:rPr>
        <w:rFonts w:ascii="Symbol" w:hAnsi="Symbol" w:hint="default"/>
      </w:rPr>
    </w:lvl>
    <w:lvl w:ilvl="7" w:tplc="04150003" w:tentative="1">
      <w:start w:val="1"/>
      <w:numFmt w:val="bullet"/>
      <w:lvlText w:val="o"/>
      <w:lvlJc w:val="left"/>
      <w:pPr>
        <w:ind w:left="6487" w:hanging="360"/>
      </w:pPr>
      <w:rPr>
        <w:rFonts w:ascii="Courier New" w:hAnsi="Courier New" w:cs="Courier New" w:hint="default"/>
      </w:rPr>
    </w:lvl>
    <w:lvl w:ilvl="8" w:tplc="04150005" w:tentative="1">
      <w:start w:val="1"/>
      <w:numFmt w:val="bullet"/>
      <w:lvlText w:val=""/>
      <w:lvlJc w:val="left"/>
      <w:pPr>
        <w:ind w:left="7207" w:hanging="360"/>
      </w:pPr>
      <w:rPr>
        <w:rFonts w:ascii="Wingdings" w:hAnsi="Wingdings" w:hint="default"/>
      </w:rPr>
    </w:lvl>
  </w:abstractNum>
  <w:abstractNum w:abstractNumId="70" w15:restartNumberingAfterBreak="0">
    <w:nsid w:val="17C91D69"/>
    <w:multiLevelType w:val="hybridMultilevel"/>
    <w:tmpl w:val="EB9C4D46"/>
    <w:lvl w:ilvl="0" w:tplc="FFFFFFFF">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1" w15:restartNumberingAfterBreak="0">
    <w:nsid w:val="1D4B6CA3"/>
    <w:multiLevelType w:val="multilevel"/>
    <w:tmpl w:val="F2A66CAA"/>
    <w:styleLink w:val="WWNum11"/>
    <w:lvl w:ilvl="0">
      <w:numFmt w:val="bullet"/>
      <w:lvlText w:val=""/>
      <w:lvlJc w:val="left"/>
      <w:pPr>
        <w:ind w:left="678" w:hanging="113"/>
      </w:pPr>
      <w:rPr>
        <w:rFonts w:ascii="Symbol" w:hAnsi="Symbol"/>
      </w:rPr>
    </w:lvl>
    <w:lvl w:ilvl="1">
      <w:start w:val="1"/>
      <w:numFmt w:val="decimal"/>
      <w:lvlText w:val="%2."/>
      <w:lvlJc w:val="left"/>
      <w:pPr>
        <w:ind w:left="1645" w:hanging="360"/>
      </w:pPr>
    </w:lvl>
    <w:lvl w:ilvl="2">
      <w:start w:val="1"/>
      <w:numFmt w:val="decimal"/>
      <w:lvlText w:val="%3."/>
      <w:lvlJc w:val="left"/>
      <w:pPr>
        <w:ind w:left="2005" w:hanging="360"/>
      </w:pPr>
    </w:lvl>
    <w:lvl w:ilvl="3">
      <w:start w:val="1"/>
      <w:numFmt w:val="decimal"/>
      <w:lvlText w:val="%4."/>
      <w:lvlJc w:val="left"/>
      <w:pPr>
        <w:ind w:left="2365" w:hanging="360"/>
      </w:pPr>
    </w:lvl>
    <w:lvl w:ilvl="4">
      <w:start w:val="1"/>
      <w:numFmt w:val="decimal"/>
      <w:lvlText w:val="%5."/>
      <w:lvlJc w:val="left"/>
      <w:pPr>
        <w:ind w:left="2725" w:hanging="360"/>
      </w:pPr>
    </w:lvl>
    <w:lvl w:ilvl="5">
      <w:start w:val="1"/>
      <w:numFmt w:val="decimal"/>
      <w:lvlText w:val="%6."/>
      <w:lvlJc w:val="left"/>
      <w:pPr>
        <w:ind w:left="3085" w:hanging="360"/>
      </w:pPr>
    </w:lvl>
    <w:lvl w:ilvl="6">
      <w:start w:val="1"/>
      <w:numFmt w:val="decimal"/>
      <w:lvlText w:val="%7."/>
      <w:lvlJc w:val="left"/>
      <w:pPr>
        <w:ind w:left="3445" w:hanging="360"/>
      </w:pPr>
    </w:lvl>
    <w:lvl w:ilvl="7">
      <w:start w:val="1"/>
      <w:numFmt w:val="decimal"/>
      <w:lvlText w:val="%8."/>
      <w:lvlJc w:val="left"/>
      <w:pPr>
        <w:ind w:left="3805" w:hanging="360"/>
      </w:pPr>
    </w:lvl>
    <w:lvl w:ilvl="8">
      <w:start w:val="1"/>
      <w:numFmt w:val="decimal"/>
      <w:lvlText w:val="%9."/>
      <w:lvlJc w:val="left"/>
      <w:pPr>
        <w:ind w:left="4165" w:hanging="360"/>
      </w:pPr>
    </w:lvl>
  </w:abstractNum>
  <w:abstractNum w:abstractNumId="72" w15:restartNumberingAfterBreak="0">
    <w:nsid w:val="1D795982"/>
    <w:multiLevelType w:val="hybridMultilevel"/>
    <w:tmpl w:val="2C6C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1FBC1CB7"/>
    <w:multiLevelType w:val="hybridMultilevel"/>
    <w:tmpl w:val="8DD6B946"/>
    <w:name w:val="WW8Num17122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08B3955"/>
    <w:multiLevelType w:val="multilevel"/>
    <w:tmpl w:val="7BF02D94"/>
    <w:styleLink w:val="WWNum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5" w15:restartNumberingAfterBreak="0">
    <w:nsid w:val="20CD1CD0"/>
    <w:multiLevelType w:val="multilevel"/>
    <w:tmpl w:val="B5540FD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218479BF"/>
    <w:multiLevelType w:val="hybridMultilevel"/>
    <w:tmpl w:val="CC1AB206"/>
    <w:lvl w:ilvl="0" w:tplc="FFFFFFFF">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7" w15:restartNumberingAfterBreak="0">
    <w:nsid w:val="22177C29"/>
    <w:multiLevelType w:val="multilevel"/>
    <w:tmpl w:val="0C42A87A"/>
    <w:styleLink w:val="WWNum20"/>
    <w:lvl w:ilvl="0">
      <w:numFmt w:val="bullet"/>
      <w:lvlText w:val=""/>
      <w:lvlJc w:val="left"/>
      <w:pPr>
        <w:ind w:left="720" w:hanging="360"/>
      </w:pPr>
      <w:rPr>
        <w:rFonts w:ascii="Symbol" w:eastAsia="Times New Roman" w:hAnsi="Symbol" w:cs="Aria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23D307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521251B"/>
    <w:multiLevelType w:val="singleLevel"/>
    <w:tmpl w:val="FFFFFFFF"/>
    <w:lvl w:ilvl="0">
      <w:start w:val="1"/>
      <w:numFmt w:val="bullet"/>
      <w:lvlText w:val=""/>
      <w:legacy w:legacy="1" w:legacySpace="0" w:legacyIndent="425"/>
      <w:lvlJc w:val="left"/>
      <w:pPr>
        <w:ind w:left="425" w:hanging="425"/>
      </w:pPr>
      <w:rPr>
        <w:rFonts w:ascii="Symbol" w:hAnsi="Symbol" w:hint="default"/>
      </w:rPr>
    </w:lvl>
  </w:abstractNum>
  <w:abstractNum w:abstractNumId="80" w15:restartNumberingAfterBreak="0">
    <w:nsid w:val="259463E0"/>
    <w:multiLevelType w:val="hybridMultilevel"/>
    <w:tmpl w:val="8CBC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26565AB4"/>
    <w:multiLevelType w:val="hybridMultilevel"/>
    <w:tmpl w:val="E32CBFD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82" w15:restartNumberingAfterBreak="0">
    <w:nsid w:val="27C72D68"/>
    <w:multiLevelType w:val="hybridMultilevel"/>
    <w:tmpl w:val="AC06FA6A"/>
    <w:lvl w:ilvl="0" w:tplc="04150001">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3" w15:restartNumberingAfterBreak="0">
    <w:nsid w:val="29613491"/>
    <w:multiLevelType w:val="hybridMultilevel"/>
    <w:tmpl w:val="C7EAEB26"/>
    <w:lvl w:ilvl="0" w:tplc="94BEB2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AC177EF"/>
    <w:multiLevelType w:val="hybridMultilevel"/>
    <w:tmpl w:val="C706CA74"/>
    <w:lvl w:ilvl="0" w:tplc="B448D874">
      <w:start w:val="1"/>
      <w:numFmt w:val="bullet"/>
      <w:lvlText w:val=""/>
      <w:lvlJc w:val="left"/>
      <w:pPr>
        <w:tabs>
          <w:tab w:val="num" w:pos="1920"/>
        </w:tabs>
        <w:ind w:left="1844" w:hanging="284"/>
      </w:pPr>
      <w:rPr>
        <w:rFonts w:ascii="Symbol" w:hAnsi="Symbol" w:hint="default"/>
        <w:sz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5" w15:restartNumberingAfterBreak="0">
    <w:nsid w:val="2B6456FB"/>
    <w:multiLevelType w:val="hybridMultilevel"/>
    <w:tmpl w:val="667ADEB6"/>
    <w:lvl w:ilvl="0" w:tplc="04150001">
      <w:start w:val="1"/>
      <w:numFmt w:val="bullet"/>
      <w:lvlText w:val=""/>
      <w:lvlJc w:val="left"/>
      <w:pPr>
        <w:ind w:left="1434" w:hanging="360"/>
      </w:pPr>
      <w:rPr>
        <w:rFonts w:ascii="Symbol" w:hAnsi="Symbol" w:hint="default"/>
      </w:rPr>
    </w:lvl>
    <w:lvl w:ilvl="1" w:tplc="04150003">
      <w:start w:val="1"/>
      <w:numFmt w:val="bullet"/>
      <w:lvlText w:val="o"/>
      <w:lvlJc w:val="left"/>
      <w:pPr>
        <w:ind w:left="2154" w:hanging="360"/>
      </w:pPr>
      <w:rPr>
        <w:rFonts w:ascii="Courier New" w:hAnsi="Courier New" w:cs="Courier New" w:hint="default"/>
      </w:rPr>
    </w:lvl>
    <w:lvl w:ilvl="2" w:tplc="04150005">
      <w:start w:val="1"/>
      <w:numFmt w:val="bullet"/>
      <w:lvlText w:val=""/>
      <w:lvlJc w:val="left"/>
      <w:pPr>
        <w:ind w:left="2874" w:hanging="360"/>
      </w:pPr>
      <w:rPr>
        <w:rFonts w:ascii="Wingdings" w:hAnsi="Wingdings" w:hint="default"/>
      </w:rPr>
    </w:lvl>
    <w:lvl w:ilvl="3" w:tplc="04150001">
      <w:start w:val="1"/>
      <w:numFmt w:val="bullet"/>
      <w:lvlText w:val=""/>
      <w:lvlJc w:val="left"/>
      <w:pPr>
        <w:ind w:left="3594" w:hanging="360"/>
      </w:pPr>
      <w:rPr>
        <w:rFonts w:ascii="Symbol" w:hAnsi="Symbol" w:hint="default"/>
      </w:rPr>
    </w:lvl>
    <w:lvl w:ilvl="4" w:tplc="04150003">
      <w:start w:val="1"/>
      <w:numFmt w:val="bullet"/>
      <w:lvlText w:val="o"/>
      <w:lvlJc w:val="left"/>
      <w:pPr>
        <w:ind w:left="4314" w:hanging="360"/>
      </w:pPr>
      <w:rPr>
        <w:rFonts w:ascii="Courier New" w:hAnsi="Courier New" w:cs="Courier New" w:hint="default"/>
      </w:rPr>
    </w:lvl>
    <w:lvl w:ilvl="5" w:tplc="04150005">
      <w:start w:val="1"/>
      <w:numFmt w:val="bullet"/>
      <w:lvlText w:val=""/>
      <w:lvlJc w:val="left"/>
      <w:pPr>
        <w:ind w:left="5034" w:hanging="360"/>
      </w:pPr>
      <w:rPr>
        <w:rFonts w:ascii="Wingdings" w:hAnsi="Wingdings" w:hint="default"/>
      </w:rPr>
    </w:lvl>
    <w:lvl w:ilvl="6" w:tplc="04150001">
      <w:start w:val="1"/>
      <w:numFmt w:val="bullet"/>
      <w:lvlText w:val=""/>
      <w:lvlJc w:val="left"/>
      <w:pPr>
        <w:ind w:left="5754" w:hanging="360"/>
      </w:pPr>
      <w:rPr>
        <w:rFonts w:ascii="Symbol" w:hAnsi="Symbol" w:hint="default"/>
      </w:rPr>
    </w:lvl>
    <w:lvl w:ilvl="7" w:tplc="04150003">
      <w:start w:val="1"/>
      <w:numFmt w:val="bullet"/>
      <w:lvlText w:val="o"/>
      <w:lvlJc w:val="left"/>
      <w:pPr>
        <w:ind w:left="6474" w:hanging="360"/>
      </w:pPr>
      <w:rPr>
        <w:rFonts w:ascii="Courier New" w:hAnsi="Courier New" w:cs="Courier New" w:hint="default"/>
      </w:rPr>
    </w:lvl>
    <w:lvl w:ilvl="8" w:tplc="04150005">
      <w:start w:val="1"/>
      <w:numFmt w:val="bullet"/>
      <w:lvlText w:val=""/>
      <w:lvlJc w:val="left"/>
      <w:pPr>
        <w:ind w:left="7194" w:hanging="360"/>
      </w:pPr>
      <w:rPr>
        <w:rFonts w:ascii="Wingdings" w:hAnsi="Wingdings" w:hint="default"/>
      </w:rPr>
    </w:lvl>
  </w:abstractNum>
  <w:abstractNum w:abstractNumId="86" w15:restartNumberingAfterBreak="0">
    <w:nsid w:val="2CD22D9A"/>
    <w:multiLevelType w:val="hybridMultilevel"/>
    <w:tmpl w:val="398C3400"/>
    <w:name w:val="WW8Num171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0992A82"/>
    <w:multiLevelType w:val="multilevel"/>
    <w:tmpl w:val="DE5871AE"/>
    <w:styleLink w:val="WWNum2"/>
    <w:lvl w:ilvl="0">
      <w:start w:val="1"/>
      <w:numFmt w:val="decimal"/>
      <w:lvlText w:val="%1."/>
      <w:lvlJc w:val="left"/>
      <w:pPr>
        <w:ind w:left="1068" w:hanging="360"/>
      </w:pPr>
    </w:lvl>
    <w:lvl w:ilvl="1">
      <w:start w:val="1"/>
      <w:numFmt w:val="decimal"/>
      <w:lvlText w:val="%2."/>
      <w:lvlJc w:val="left"/>
      <w:pPr>
        <w:ind w:left="1428" w:hanging="360"/>
      </w:p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88" w15:restartNumberingAfterBreak="0">
    <w:nsid w:val="33DB181B"/>
    <w:multiLevelType w:val="hybridMultilevel"/>
    <w:tmpl w:val="D2464496"/>
    <w:name w:val="WW8Num1712"/>
    <w:lvl w:ilvl="0" w:tplc="5C708D9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34DF1934"/>
    <w:multiLevelType w:val="hybridMultilevel"/>
    <w:tmpl w:val="519C1F9E"/>
    <w:name w:val="WW8Num17122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A186A8A"/>
    <w:multiLevelType w:val="hybridMultilevel"/>
    <w:tmpl w:val="0D1073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1" w15:restartNumberingAfterBreak="0">
    <w:nsid w:val="3B2C3490"/>
    <w:multiLevelType w:val="hybridMultilevel"/>
    <w:tmpl w:val="BCAA789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2" w15:restartNumberingAfterBreak="0">
    <w:nsid w:val="3B5B603D"/>
    <w:multiLevelType w:val="hybridMultilevel"/>
    <w:tmpl w:val="DAEC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B88020E"/>
    <w:multiLevelType w:val="multilevel"/>
    <w:tmpl w:val="E53CED50"/>
    <w:styleLink w:val="WW8Num14"/>
    <w:lvl w:ilvl="0">
      <w:numFmt w:val="bullet"/>
      <w:lvlText w:val=""/>
      <w:lvlJc w:val="left"/>
      <w:rPr>
        <w:rFonts w:ascii="Symbol" w:eastAsia="Times New Roman" w:hAnsi="Symbo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3DA47185"/>
    <w:multiLevelType w:val="hybridMultilevel"/>
    <w:tmpl w:val="8F202E74"/>
    <w:name w:val="WW8Num443"/>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0F24094"/>
    <w:multiLevelType w:val="hybridMultilevel"/>
    <w:tmpl w:val="58D44552"/>
    <w:name w:val="WW8Num171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4F4275"/>
    <w:multiLevelType w:val="multilevel"/>
    <w:tmpl w:val="7EC85B98"/>
    <w:styleLink w:val="WWNum10"/>
    <w:lvl w:ilvl="0">
      <w:numFmt w:val="bullet"/>
      <w:lvlText w:val=""/>
      <w:lvlJc w:val="left"/>
      <w:pPr>
        <w:ind w:left="791" w:hanging="113"/>
      </w:pPr>
      <w:rPr>
        <w:rFonts w:ascii="Symbol" w:hAnsi="Symbol"/>
      </w:rPr>
    </w:lvl>
    <w:lvl w:ilvl="1">
      <w:start w:val="1"/>
      <w:numFmt w:val="decimal"/>
      <w:lvlText w:val="%2."/>
      <w:lvlJc w:val="left"/>
      <w:pPr>
        <w:ind w:left="1758" w:hanging="360"/>
      </w:pPr>
    </w:lvl>
    <w:lvl w:ilvl="2">
      <w:start w:val="1"/>
      <w:numFmt w:val="decimal"/>
      <w:lvlText w:val="%3."/>
      <w:lvlJc w:val="left"/>
      <w:pPr>
        <w:ind w:left="2118" w:hanging="360"/>
      </w:pPr>
    </w:lvl>
    <w:lvl w:ilvl="3">
      <w:start w:val="1"/>
      <w:numFmt w:val="decimal"/>
      <w:lvlText w:val="%4."/>
      <w:lvlJc w:val="left"/>
      <w:pPr>
        <w:ind w:left="2478" w:hanging="360"/>
      </w:pPr>
    </w:lvl>
    <w:lvl w:ilvl="4">
      <w:start w:val="1"/>
      <w:numFmt w:val="decimal"/>
      <w:lvlText w:val="%5."/>
      <w:lvlJc w:val="left"/>
      <w:pPr>
        <w:ind w:left="2838" w:hanging="360"/>
      </w:pPr>
    </w:lvl>
    <w:lvl w:ilvl="5">
      <w:start w:val="1"/>
      <w:numFmt w:val="decimal"/>
      <w:lvlText w:val="%6."/>
      <w:lvlJc w:val="left"/>
      <w:pPr>
        <w:ind w:left="3198" w:hanging="360"/>
      </w:pPr>
    </w:lvl>
    <w:lvl w:ilvl="6">
      <w:start w:val="1"/>
      <w:numFmt w:val="decimal"/>
      <w:lvlText w:val="%7."/>
      <w:lvlJc w:val="left"/>
      <w:pPr>
        <w:ind w:left="3558" w:hanging="360"/>
      </w:pPr>
    </w:lvl>
    <w:lvl w:ilvl="7">
      <w:start w:val="1"/>
      <w:numFmt w:val="decimal"/>
      <w:lvlText w:val="%8."/>
      <w:lvlJc w:val="left"/>
      <w:pPr>
        <w:ind w:left="3918" w:hanging="360"/>
      </w:pPr>
    </w:lvl>
    <w:lvl w:ilvl="8">
      <w:start w:val="1"/>
      <w:numFmt w:val="decimal"/>
      <w:lvlText w:val="%9."/>
      <w:lvlJc w:val="left"/>
      <w:pPr>
        <w:ind w:left="4278" w:hanging="360"/>
      </w:pPr>
    </w:lvl>
  </w:abstractNum>
  <w:abstractNum w:abstractNumId="97" w15:restartNumberingAfterBreak="0">
    <w:nsid w:val="4980716D"/>
    <w:multiLevelType w:val="hybridMultilevel"/>
    <w:tmpl w:val="85360DE4"/>
    <w:name w:val="WW8Num44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AB07B0B"/>
    <w:multiLevelType w:val="hybridMultilevel"/>
    <w:tmpl w:val="41A248CC"/>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99" w15:restartNumberingAfterBreak="0">
    <w:nsid w:val="4CD005BF"/>
    <w:multiLevelType w:val="multilevel"/>
    <w:tmpl w:val="20420108"/>
    <w:lvl w:ilvl="0">
      <w:numFmt w:val="bullet"/>
      <w:lvlText w:val="•"/>
      <w:lvlJc w:val="left"/>
      <w:pPr>
        <w:ind w:left="1068" w:hanging="360"/>
      </w:pPr>
      <w:rPr>
        <w:rFonts w:ascii="StarSymbol" w:eastAsia="StarSymbol" w:hAnsi="StarSymbol" w:cs="StarSymbol"/>
        <w:sz w:val="14"/>
        <w:szCs w:val="14"/>
      </w:rPr>
    </w:lvl>
    <w:lvl w:ilvl="1">
      <w:numFmt w:val="bullet"/>
      <w:lvlText w:val="◦"/>
      <w:lvlJc w:val="left"/>
      <w:pPr>
        <w:ind w:left="1428" w:hanging="360"/>
      </w:pPr>
      <w:rPr>
        <w:rFonts w:ascii="StarSymbol" w:eastAsia="StarSymbol" w:hAnsi="StarSymbol" w:cs="StarSymbol"/>
        <w:sz w:val="14"/>
        <w:szCs w:val="14"/>
      </w:rPr>
    </w:lvl>
    <w:lvl w:ilvl="2">
      <w:numFmt w:val="bullet"/>
      <w:lvlText w:val="▪"/>
      <w:lvlJc w:val="left"/>
      <w:pPr>
        <w:ind w:left="1788" w:hanging="360"/>
      </w:pPr>
      <w:rPr>
        <w:rFonts w:ascii="StarSymbol" w:eastAsia="StarSymbol" w:hAnsi="StarSymbol" w:cs="StarSymbol"/>
        <w:sz w:val="14"/>
        <w:szCs w:val="14"/>
      </w:rPr>
    </w:lvl>
    <w:lvl w:ilvl="3">
      <w:numFmt w:val="bullet"/>
      <w:lvlText w:val="•"/>
      <w:lvlJc w:val="left"/>
      <w:pPr>
        <w:ind w:left="2148" w:hanging="360"/>
      </w:pPr>
      <w:rPr>
        <w:rFonts w:ascii="StarSymbol" w:eastAsia="StarSymbol" w:hAnsi="StarSymbol" w:cs="StarSymbol"/>
        <w:sz w:val="14"/>
        <w:szCs w:val="14"/>
      </w:rPr>
    </w:lvl>
    <w:lvl w:ilvl="4">
      <w:numFmt w:val="bullet"/>
      <w:lvlText w:val="◦"/>
      <w:lvlJc w:val="left"/>
      <w:pPr>
        <w:ind w:left="2508" w:hanging="360"/>
      </w:pPr>
      <w:rPr>
        <w:rFonts w:ascii="StarSymbol" w:eastAsia="StarSymbol" w:hAnsi="StarSymbol" w:cs="StarSymbol"/>
        <w:sz w:val="14"/>
        <w:szCs w:val="14"/>
      </w:rPr>
    </w:lvl>
    <w:lvl w:ilvl="5">
      <w:numFmt w:val="bullet"/>
      <w:lvlText w:val="▪"/>
      <w:lvlJc w:val="left"/>
      <w:pPr>
        <w:ind w:left="2868" w:hanging="360"/>
      </w:pPr>
      <w:rPr>
        <w:rFonts w:ascii="StarSymbol" w:eastAsia="StarSymbol" w:hAnsi="StarSymbol" w:cs="StarSymbol"/>
        <w:sz w:val="14"/>
        <w:szCs w:val="14"/>
      </w:rPr>
    </w:lvl>
    <w:lvl w:ilvl="6">
      <w:numFmt w:val="bullet"/>
      <w:lvlText w:val="•"/>
      <w:lvlJc w:val="left"/>
      <w:pPr>
        <w:ind w:left="3228" w:hanging="360"/>
      </w:pPr>
      <w:rPr>
        <w:rFonts w:ascii="StarSymbol" w:eastAsia="StarSymbol" w:hAnsi="StarSymbol" w:cs="StarSymbol"/>
        <w:sz w:val="14"/>
        <w:szCs w:val="14"/>
      </w:rPr>
    </w:lvl>
    <w:lvl w:ilvl="7">
      <w:numFmt w:val="bullet"/>
      <w:lvlText w:val="◦"/>
      <w:lvlJc w:val="left"/>
      <w:pPr>
        <w:ind w:left="3588" w:hanging="360"/>
      </w:pPr>
      <w:rPr>
        <w:rFonts w:ascii="StarSymbol" w:eastAsia="StarSymbol" w:hAnsi="StarSymbol" w:cs="StarSymbol"/>
        <w:sz w:val="14"/>
        <w:szCs w:val="14"/>
      </w:rPr>
    </w:lvl>
    <w:lvl w:ilvl="8">
      <w:numFmt w:val="bullet"/>
      <w:lvlText w:val="▪"/>
      <w:lvlJc w:val="left"/>
      <w:pPr>
        <w:ind w:left="3948" w:hanging="360"/>
      </w:pPr>
      <w:rPr>
        <w:rFonts w:ascii="StarSymbol" w:eastAsia="StarSymbol" w:hAnsi="StarSymbol" w:cs="StarSymbol"/>
        <w:sz w:val="14"/>
        <w:szCs w:val="14"/>
      </w:rPr>
    </w:lvl>
  </w:abstractNum>
  <w:abstractNum w:abstractNumId="100" w15:restartNumberingAfterBreak="0">
    <w:nsid w:val="4FD13DB2"/>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53C62714"/>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B646634"/>
    <w:multiLevelType w:val="hybridMultilevel"/>
    <w:tmpl w:val="3694493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5C9B7765"/>
    <w:multiLevelType w:val="hybridMultilevel"/>
    <w:tmpl w:val="3CFAD69C"/>
    <w:lvl w:ilvl="0" w:tplc="04150001">
      <w:start w:val="1"/>
      <w:numFmt w:val="bullet"/>
      <w:lvlText w:val=""/>
      <w:lvlJc w:val="left"/>
      <w:pPr>
        <w:ind w:left="1905" w:hanging="360"/>
      </w:pPr>
      <w:rPr>
        <w:rFonts w:ascii="Symbol" w:hAnsi="Symbol"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104" w15:restartNumberingAfterBreak="0">
    <w:nsid w:val="5F1A3A3C"/>
    <w:multiLevelType w:val="hybridMultilevel"/>
    <w:tmpl w:val="AAAAC4A2"/>
    <w:lvl w:ilvl="0" w:tplc="FDD21850">
      <w:start w:val="1"/>
      <w:numFmt w:val="bullet"/>
      <w:lvlText w:val=""/>
      <w:lvlJc w:val="left"/>
      <w:pPr>
        <w:tabs>
          <w:tab w:val="num" w:pos="3244"/>
        </w:tabs>
        <w:ind w:left="3244" w:hanging="360"/>
      </w:pPr>
      <w:rPr>
        <w:rFonts w:ascii="Symbol" w:hAnsi="Symbol" w:hint="default"/>
      </w:rPr>
    </w:lvl>
    <w:lvl w:ilvl="1" w:tplc="04150003" w:tentative="1">
      <w:start w:val="1"/>
      <w:numFmt w:val="bullet"/>
      <w:lvlText w:val="o"/>
      <w:lvlJc w:val="left"/>
      <w:pPr>
        <w:tabs>
          <w:tab w:val="num" w:pos="1790"/>
        </w:tabs>
        <w:ind w:left="1790" w:hanging="360"/>
      </w:pPr>
      <w:rPr>
        <w:rFonts w:ascii="Courier New" w:hAnsi="Courier New" w:cs="Courier New" w:hint="default"/>
      </w:rPr>
    </w:lvl>
    <w:lvl w:ilvl="2" w:tplc="04150005" w:tentative="1">
      <w:start w:val="1"/>
      <w:numFmt w:val="bullet"/>
      <w:lvlText w:val=""/>
      <w:lvlJc w:val="left"/>
      <w:pPr>
        <w:tabs>
          <w:tab w:val="num" w:pos="2510"/>
        </w:tabs>
        <w:ind w:left="2510" w:hanging="360"/>
      </w:pPr>
      <w:rPr>
        <w:rFonts w:ascii="Wingdings" w:hAnsi="Wingdings" w:hint="default"/>
      </w:rPr>
    </w:lvl>
    <w:lvl w:ilvl="3" w:tplc="04150001" w:tentative="1">
      <w:start w:val="1"/>
      <w:numFmt w:val="bullet"/>
      <w:lvlText w:val=""/>
      <w:lvlJc w:val="left"/>
      <w:pPr>
        <w:tabs>
          <w:tab w:val="num" w:pos="3230"/>
        </w:tabs>
        <w:ind w:left="3230" w:hanging="360"/>
      </w:pPr>
      <w:rPr>
        <w:rFonts w:ascii="Symbol" w:hAnsi="Symbol" w:hint="default"/>
      </w:rPr>
    </w:lvl>
    <w:lvl w:ilvl="4" w:tplc="04150003" w:tentative="1">
      <w:start w:val="1"/>
      <w:numFmt w:val="bullet"/>
      <w:lvlText w:val="o"/>
      <w:lvlJc w:val="left"/>
      <w:pPr>
        <w:tabs>
          <w:tab w:val="num" w:pos="3950"/>
        </w:tabs>
        <w:ind w:left="3950" w:hanging="360"/>
      </w:pPr>
      <w:rPr>
        <w:rFonts w:ascii="Courier New" w:hAnsi="Courier New" w:cs="Courier New" w:hint="default"/>
      </w:rPr>
    </w:lvl>
    <w:lvl w:ilvl="5" w:tplc="04150005" w:tentative="1">
      <w:start w:val="1"/>
      <w:numFmt w:val="bullet"/>
      <w:lvlText w:val=""/>
      <w:lvlJc w:val="left"/>
      <w:pPr>
        <w:tabs>
          <w:tab w:val="num" w:pos="4670"/>
        </w:tabs>
        <w:ind w:left="4670" w:hanging="360"/>
      </w:pPr>
      <w:rPr>
        <w:rFonts w:ascii="Wingdings" w:hAnsi="Wingdings" w:hint="default"/>
      </w:rPr>
    </w:lvl>
    <w:lvl w:ilvl="6" w:tplc="04150001" w:tentative="1">
      <w:start w:val="1"/>
      <w:numFmt w:val="bullet"/>
      <w:lvlText w:val=""/>
      <w:lvlJc w:val="left"/>
      <w:pPr>
        <w:tabs>
          <w:tab w:val="num" w:pos="5390"/>
        </w:tabs>
        <w:ind w:left="5390" w:hanging="360"/>
      </w:pPr>
      <w:rPr>
        <w:rFonts w:ascii="Symbol" w:hAnsi="Symbol" w:hint="default"/>
      </w:rPr>
    </w:lvl>
    <w:lvl w:ilvl="7" w:tplc="04150003" w:tentative="1">
      <w:start w:val="1"/>
      <w:numFmt w:val="bullet"/>
      <w:lvlText w:val="o"/>
      <w:lvlJc w:val="left"/>
      <w:pPr>
        <w:tabs>
          <w:tab w:val="num" w:pos="6110"/>
        </w:tabs>
        <w:ind w:left="6110" w:hanging="360"/>
      </w:pPr>
      <w:rPr>
        <w:rFonts w:ascii="Courier New" w:hAnsi="Courier New" w:cs="Courier New" w:hint="default"/>
      </w:rPr>
    </w:lvl>
    <w:lvl w:ilvl="8" w:tplc="04150005" w:tentative="1">
      <w:start w:val="1"/>
      <w:numFmt w:val="bullet"/>
      <w:lvlText w:val=""/>
      <w:lvlJc w:val="left"/>
      <w:pPr>
        <w:tabs>
          <w:tab w:val="num" w:pos="6830"/>
        </w:tabs>
        <w:ind w:left="6830" w:hanging="360"/>
      </w:pPr>
      <w:rPr>
        <w:rFonts w:ascii="Wingdings" w:hAnsi="Wingdings" w:hint="default"/>
      </w:rPr>
    </w:lvl>
  </w:abstractNum>
  <w:abstractNum w:abstractNumId="105" w15:restartNumberingAfterBreak="0">
    <w:nsid w:val="5FF21B94"/>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60BA1B2C"/>
    <w:multiLevelType w:val="hybridMultilevel"/>
    <w:tmpl w:val="29EED406"/>
    <w:lvl w:ilvl="0" w:tplc="04150001">
      <w:start w:val="1"/>
      <w:numFmt w:val="bullet"/>
      <w:lvlText w:val=""/>
      <w:lvlJc w:val="left"/>
      <w:pPr>
        <w:ind w:left="1083" w:hanging="360"/>
      </w:pPr>
      <w:rPr>
        <w:rFonts w:ascii="Symbol" w:hAnsi="Symbol" w:hint="default"/>
      </w:rPr>
    </w:lvl>
    <w:lvl w:ilvl="1" w:tplc="04150003" w:tentative="1">
      <w:start w:val="1"/>
      <w:numFmt w:val="bullet"/>
      <w:lvlText w:val="o"/>
      <w:lvlJc w:val="left"/>
      <w:pPr>
        <w:ind w:left="1803" w:hanging="360"/>
      </w:pPr>
      <w:rPr>
        <w:rFonts w:ascii="Courier New" w:hAnsi="Courier New" w:cs="Courier New" w:hint="default"/>
      </w:rPr>
    </w:lvl>
    <w:lvl w:ilvl="2" w:tplc="04150005" w:tentative="1">
      <w:start w:val="1"/>
      <w:numFmt w:val="bullet"/>
      <w:lvlText w:val=""/>
      <w:lvlJc w:val="left"/>
      <w:pPr>
        <w:ind w:left="2523" w:hanging="360"/>
      </w:pPr>
      <w:rPr>
        <w:rFonts w:ascii="Wingdings" w:hAnsi="Wingdings" w:hint="default"/>
      </w:rPr>
    </w:lvl>
    <w:lvl w:ilvl="3" w:tplc="04150001" w:tentative="1">
      <w:start w:val="1"/>
      <w:numFmt w:val="bullet"/>
      <w:lvlText w:val=""/>
      <w:lvlJc w:val="left"/>
      <w:pPr>
        <w:ind w:left="3243" w:hanging="360"/>
      </w:pPr>
      <w:rPr>
        <w:rFonts w:ascii="Symbol" w:hAnsi="Symbol" w:hint="default"/>
      </w:rPr>
    </w:lvl>
    <w:lvl w:ilvl="4" w:tplc="04150003" w:tentative="1">
      <w:start w:val="1"/>
      <w:numFmt w:val="bullet"/>
      <w:lvlText w:val="o"/>
      <w:lvlJc w:val="left"/>
      <w:pPr>
        <w:ind w:left="3963" w:hanging="360"/>
      </w:pPr>
      <w:rPr>
        <w:rFonts w:ascii="Courier New" w:hAnsi="Courier New" w:cs="Courier New" w:hint="default"/>
      </w:rPr>
    </w:lvl>
    <w:lvl w:ilvl="5" w:tplc="04150005" w:tentative="1">
      <w:start w:val="1"/>
      <w:numFmt w:val="bullet"/>
      <w:lvlText w:val=""/>
      <w:lvlJc w:val="left"/>
      <w:pPr>
        <w:ind w:left="4683" w:hanging="360"/>
      </w:pPr>
      <w:rPr>
        <w:rFonts w:ascii="Wingdings" w:hAnsi="Wingdings" w:hint="default"/>
      </w:rPr>
    </w:lvl>
    <w:lvl w:ilvl="6" w:tplc="04150001" w:tentative="1">
      <w:start w:val="1"/>
      <w:numFmt w:val="bullet"/>
      <w:lvlText w:val=""/>
      <w:lvlJc w:val="left"/>
      <w:pPr>
        <w:ind w:left="5403" w:hanging="360"/>
      </w:pPr>
      <w:rPr>
        <w:rFonts w:ascii="Symbol" w:hAnsi="Symbol" w:hint="default"/>
      </w:rPr>
    </w:lvl>
    <w:lvl w:ilvl="7" w:tplc="04150003" w:tentative="1">
      <w:start w:val="1"/>
      <w:numFmt w:val="bullet"/>
      <w:lvlText w:val="o"/>
      <w:lvlJc w:val="left"/>
      <w:pPr>
        <w:ind w:left="6123" w:hanging="360"/>
      </w:pPr>
      <w:rPr>
        <w:rFonts w:ascii="Courier New" w:hAnsi="Courier New" w:cs="Courier New" w:hint="default"/>
      </w:rPr>
    </w:lvl>
    <w:lvl w:ilvl="8" w:tplc="04150005" w:tentative="1">
      <w:start w:val="1"/>
      <w:numFmt w:val="bullet"/>
      <w:lvlText w:val=""/>
      <w:lvlJc w:val="left"/>
      <w:pPr>
        <w:ind w:left="6843" w:hanging="360"/>
      </w:pPr>
      <w:rPr>
        <w:rFonts w:ascii="Wingdings" w:hAnsi="Wingdings" w:hint="default"/>
      </w:rPr>
    </w:lvl>
  </w:abstractNum>
  <w:abstractNum w:abstractNumId="107" w15:restartNumberingAfterBreak="0">
    <w:nsid w:val="611E138E"/>
    <w:multiLevelType w:val="hybridMultilevel"/>
    <w:tmpl w:val="E98C5110"/>
    <w:name w:val="WW8Num171222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1914FFF"/>
    <w:multiLevelType w:val="hybridMultilevel"/>
    <w:tmpl w:val="AFA601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9" w15:restartNumberingAfterBreak="0">
    <w:nsid w:val="61D4591A"/>
    <w:multiLevelType w:val="hybridMultilevel"/>
    <w:tmpl w:val="E94CB2DE"/>
    <w:name w:val="WW8Num442"/>
    <w:lvl w:ilvl="0" w:tplc="4C5E16C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20B0134"/>
    <w:multiLevelType w:val="hybridMultilevel"/>
    <w:tmpl w:val="D18A455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1" w15:restartNumberingAfterBreak="0">
    <w:nsid w:val="62D97CB4"/>
    <w:multiLevelType w:val="hybridMultilevel"/>
    <w:tmpl w:val="8D6E5F48"/>
    <w:lvl w:ilvl="0" w:tplc="77D251B2">
      <w:start w:val="1"/>
      <w:numFmt w:val="bullet"/>
      <w:lvlText w:val=""/>
      <w:lvlJc w:val="left"/>
      <w:pPr>
        <w:ind w:left="720" w:hanging="360"/>
      </w:pPr>
      <w:rPr>
        <w:rFonts w:ascii="Symbol" w:hAnsi="Symbol" w:cs="Symbol" w:hint="default"/>
      </w:rPr>
    </w:lvl>
    <w:lvl w:ilvl="1" w:tplc="91BECE70">
      <w:start w:val="1"/>
      <w:numFmt w:val="bullet"/>
      <w:lvlText w:val="o"/>
      <w:lvlJc w:val="left"/>
      <w:pPr>
        <w:ind w:left="1440" w:hanging="360"/>
      </w:pPr>
      <w:rPr>
        <w:rFonts w:ascii="Courier New" w:hAnsi="Courier New" w:cs="Courier New" w:hint="default"/>
      </w:rPr>
    </w:lvl>
    <w:lvl w:ilvl="2" w:tplc="35846920">
      <w:start w:val="1"/>
      <w:numFmt w:val="bullet"/>
      <w:lvlText w:val=""/>
      <w:lvlJc w:val="left"/>
      <w:pPr>
        <w:ind w:left="2160" w:hanging="360"/>
      </w:pPr>
      <w:rPr>
        <w:rFonts w:ascii="Wingdings" w:hAnsi="Wingdings" w:cs="Wingdings" w:hint="default"/>
      </w:rPr>
    </w:lvl>
    <w:lvl w:ilvl="3" w:tplc="7C8695EA">
      <w:start w:val="1"/>
      <w:numFmt w:val="bullet"/>
      <w:lvlText w:val=""/>
      <w:lvlJc w:val="left"/>
      <w:pPr>
        <w:ind w:left="2880" w:hanging="360"/>
      </w:pPr>
      <w:rPr>
        <w:rFonts w:ascii="Symbol" w:hAnsi="Symbol" w:cs="Symbol" w:hint="default"/>
      </w:rPr>
    </w:lvl>
    <w:lvl w:ilvl="4" w:tplc="B9940346">
      <w:start w:val="1"/>
      <w:numFmt w:val="bullet"/>
      <w:lvlText w:val="o"/>
      <w:lvlJc w:val="left"/>
      <w:pPr>
        <w:ind w:left="3600" w:hanging="360"/>
      </w:pPr>
      <w:rPr>
        <w:rFonts w:ascii="Courier New" w:hAnsi="Courier New" w:cs="Courier New" w:hint="default"/>
      </w:rPr>
    </w:lvl>
    <w:lvl w:ilvl="5" w:tplc="CD98F208">
      <w:start w:val="1"/>
      <w:numFmt w:val="bullet"/>
      <w:lvlText w:val=""/>
      <w:lvlJc w:val="left"/>
      <w:pPr>
        <w:ind w:left="4320" w:hanging="360"/>
      </w:pPr>
      <w:rPr>
        <w:rFonts w:ascii="Wingdings" w:hAnsi="Wingdings" w:cs="Wingdings" w:hint="default"/>
      </w:rPr>
    </w:lvl>
    <w:lvl w:ilvl="6" w:tplc="C54A1D5A">
      <w:start w:val="1"/>
      <w:numFmt w:val="bullet"/>
      <w:lvlText w:val=""/>
      <w:lvlJc w:val="left"/>
      <w:pPr>
        <w:ind w:left="5040" w:hanging="360"/>
      </w:pPr>
      <w:rPr>
        <w:rFonts w:ascii="Symbol" w:hAnsi="Symbol" w:cs="Symbol" w:hint="default"/>
      </w:rPr>
    </w:lvl>
    <w:lvl w:ilvl="7" w:tplc="4B5C755A">
      <w:start w:val="1"/>
      <w:numFmt w:val="bullet"/>
      <w:lvlText w:val="o"/>
      <w:lvlJc w:val="left"/>
      <w:pPr>
        <w:ind w:left="5760" w:hanging="360"/>
      </w:pPr>
      <w:rPr>
        <w:rFonts w:ascii="Courier New" w:hAnsi="Courier New" w:cs="Courier New" w:hint="default"/>
      </w:rPr>
    </w:lvl>
    <w:lvl w:ilvl="8" w:tplc="72D6F79E">
      <w:start w:val="1"/>
      <w:numFmt w:val="bullet"/>
      <w:lvlText w:val=""/>
      <w:lvlJc w:val="left"/>
      <w:pPr>
        <w:ind w:left="6480" w:hanging="360"/>
      </w:pPr>
      <w:rPr>
        <w:rFonts w:ascii="Wingdings" w:hAnsi="Wingdings" w:cs="Wingdings" w:hint="default"/>
      </w:rPr>
    </w:lvl>
  </w:abstractNum>
  <w:abstractNum w:abstractNumId="112" w15:restartNumberingAfterBreak="0">
    <w:nsid w:val="63F15DE4"/>
    <w:multiLevelType w:val="hybridMultilevel"/>
    <w:tmpl w:val="81341DC2"/>
    <w:lvl w:ilvl="0" w:tplc="D7B4D59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3" w15:restartNumberingAfterBreak="0">
    <w:nsid w:val="63FD371F"/>
    <w:multiLevelType w:val="hybridMultilevel"/>
    <w:tmpl w:val="B5CCDEF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4BA7475"/>
    <w:multiLevelType w:val="hybridMultilevel"/>
    <w:tmpl w:val="F9F0395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66690B81"/>
    <w:multiLevelType w:val="hybridMultilevel"/>
    <w:tmpl w:val="C3984C7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6B850E89"/>
    <w:multiLevelType w:val="hybridMultilevel"/>
    <w:tmpl w:val="100CFD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6D176210"/>
    <w:multiLevelType w:val="hybridMultilevel"/>
    <w:tmpl w:val="7A1AD14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18" w15:restartNumberingAfterBreak="0">
    <w:nsid w:val="6D203956"/>
    <w:multiLevelType w:val="hybridMultilevel"/>
    <w:tmpl w:val="3EF23C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6D2F66C3"/>
    <w:multiLevelType w:val="hybridMultilevel"/>
    <w:tmpl w:val="6D70CA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6D495860"/>
    <w:multiLevelType w:val="hybridMultilevel"/>
    <w:tmpl w:val="3BE2994E"/>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21" w15:restartNumberingAfterBreak="0">
    <w:nsid w:val="6DC97B46"/>
    <w:multiLevelType w:val="hybridMultilevel"/>
    <w:tmpl w:val="0E1C82CE"/>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2" w15:restartNumberingAfterBreak="0">
    <w:nsid w:val="7049714C"/>
    <w:multiLevelType w:val="multilevel"/>
    <w:tmpl w:val="A24A65AC"/>
    <w:lvl w:ilvl="0">
      <w:numFmt w:val="bullet"/>
      <w:lvlText w:val="•"/>
      <w:lvlJc w:val="left"/>
      <w:pPr>
        <w:ind w:left="1068" w:hanging="360"/>
      </w:pPr>
      <w:rPr>
        <w:rFonts w:ascii="StarSymbol" w:eastAsia="StarSymbol" w:hAnsi="StarSymbol" w:cs="StarSymbol"/>
        <w:sz w:val="14"/>
        <w:szCs w:val="14"/>
      </w:rPr>
    </w:lvl>
    <w:lvl w:ilvl="1">
      <w:numFmt w:val="bullet"/>
      <w:lvlText w:val="◦"/>
      <w:lvlJc w:val="left"/>
      <w:pPr>
        <w:ind w:left="1428" w:hanging="360"/>
      </w:pPr>
      <w:rPr>
        <w:rFonts w:ascii="StarSymbol" w:eastAsia="StarSymbol" w:hAnsi="StarSymbol" w:cs="StarSymbol"/>
        <w:sz w:val="14"/>
        <w:szCs w:val="14"/>
      </w:rPr>
    </w:lvl>
    <w:lvl w:ilvl="2">
      <w:numFmt w:val="bullet"/>
      <w:lvlText w:val="▪"/>
      <w:lvlJc w:val="left"/>
      <w:pPr>
        <w:ind w:left="1788" w:hanging="360"/>
      </w:pPr>
      <w:rPr>
        <w:rFonts w:ascii="StarSymbol" w:eastAsia="StarSymbol" w:hAnsi="StarSymbol" w:cs="StarSymbol"/>
        <w:sz w:val="14"/>
        <w:szCs w:val="14"/>
      </w:rPr>
    </w:lvl>
    <w:lvl w:ilvl="3">
      <w:numFmt w:val="bullet"/>
      <w:lvlText w:val="•"/>
      <w:lvlJc w:val="left"/>
      <w:pPr>
        <w:ind w:left="2148" w:hanging="360"/>
      </w:pPr>
      <w:rPr>
        <w:rFonts w:ascii="StarSymbol" w:eastAsia="StarSymbol" w:hAnsi="StarSymbol" w:cs="StarSymbol"/>
        <w:sz w:val="14"/>
        <w:szCs w:val="14"/>
      </w:rPr>
    </w:lvl>
    <w:lvl w:ilvl="4">
      <w:numFmt w:val="bullet"/>
      <w:lvlText w:val="◦"/>
      <w:lvlJc w:val="left"/>
      <w:pPr>
        <w:ind w:left="2508" w:hanging="360"/>
      </w:pPr>
      <w:rPr>
        <w:rFonts w:ascii="StarSymbol" w:eastAsia="StarSymbol" w:hAnsi="StarSymbol" w:cs="StarSymbol"/>
        <w:sz w:val="14"/>
        <w:szCs w:val="14"/>
      </w:rPr>
    </w:lvl>
    <w:lvl w:ilvl="5">
      <w:numFmt w:val="bullet"/>
      <w:lvlText w:val="▪"/>
      <w:lvlJc w:val="left"/>
      <w:pPr>
        <w:ind w:left="2868" w:hanging="360"/>
      </w:pPr>
      <w:rPr>
        <w:rFonts w:ascii="StarSymbol" w:eastAsia="StarSymbol" w:hAnsi="StarSymbol" w:cs="StarSymbol"/>
        <w:sz w:val="14"/>
        <w:szCs w:val="14"/>
      </w:rPr>
    </w:lvl>
    <w:lvl w:ilvl="6">
      <w:numFmt w:val="bullet"/>
      <w:lvlText w:val="•"/>
      <w:lvlJc w:val="left"/>
      <w:pPr>
        <w:ind w:left="3228" w:hanging="360"/>
      </w:pPr>
      <w:rPr>
        <w:rFonts w:ascii="StarSymbol" w:eastAsia="StarSymbol" w:hAnsi="StarSymbol" w:cs="StarSymbol"/>
        <w:sz w:val="14"/>
        <w:szCs w:val="14"/>
      </w:rPr>
    </w:lvl>
    <w:lvl w:ilvl="7">
      <w:numFmt w:val="bullet"/>
      <w:lvlText w:val="◦"/>
      <w:lvlJc w:val="left"/>
      <w:pPr>
        <w:ind w:left="3588" w:hanging="360"/>
      </w:pPr>
      <w:rPr>
        <w:rFonts w:ascii="StarSymbol" w:eastAsia="StarSymbol" w:hAnsi="StarSymbol" w:cs="StarSymbol"/>
        <w:sz w:val="14"/>
        <w:szCs w:val="14"/>
      </w:rPr>
    </w:lvl>
    <w:lvl w:ilvl="8">
      <w:numFmt w:val="bullet"/>
      <w:lvlText w:val="▪"/>
      <w:lvlJc w:val="left"/>
      <w:pPr>
        <w:ind w:left="3948" w:hanging="360"/>
      </w:pPr>
      <w:rPr>
        <w:rFonts w:ascii="StarSymbol" w:eastAsia="StarSymbol" w:hAnsi="StarSymbol" w:cs="StarSymbol"/>
        <w:sz w:val="14"/>
        <w:szCs w:val="14"/>
      </w:rPr>
    </w:lvl>
  </w:abstractNum>
  <w:abstractNum w:abstractNumId="123" w15:restartNumberingAfterBreak="0">
    <w:nsid w:val="73AE2220"/>
    <w:multiLevelType w:val="hybridMultilevel"/>
    <w:tmpl w:val="89D6538A"/>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4" w15:restartNumberingAfterBreak="0">
    <w:nsid w:val="763A6E52"/>
    <w:multiLevelType w:val="hybridMultilevel"/>
    <w:tmpl w:val="379821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768E0752"/>
    <w:multiLevelType w:val="hybridMultilevel"/>
    <w:tmpl w:val="289AFF1C"/>
    <w:lvl w:ilvl="0" w:tplc="8F680296">
      <w:numFmt w:val="bullet"/>
      <w:lvlText w:val="•"/>
      <w:lvlJc w:val="left"/>
      <w:pPr>
        <w:ind w:left="3537" w:hanging="705"/>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6" w15:restartNumberingAfterBreak="0">
    <w:nsid w:val="7A126963"/>
    <w:multiLevelType w:val="singleLevel"/>
    <w:tmpl w:val="CD2825DC"/>
    <w:lvl w:ilvl="0">
      <w:start w:val="1"/>
      <w:numFmt w:val="bullet"/>
      <w:lvlText w:val="-"/>
      <w:lvlJc w:val="left"/>
      <w:pPr>
        <w:tabs>
          <w:tab w:val="num" w:pos="360"/>
        </w:tabs>
        <w:ind w:left="360" w:hanging="360"/>
      </w:pPr>
      <w:rPr>
        <w:rFonts w:ascii="Times New Roman" w:hAnsi="Times New Roman" w:hint="default"/>
      </w:rPr>
    </w:lvl>
  </w:abstractNum>
  <w:abstractNum w:abstractNumId="127" w15:restartNumberingAfterBreak="0">
    <w:nsid w:val="7A4617A2"/>
    <w:multiLevelType w:val="hybridMultilevel"/>
    <w:tmpl w:val="933E5B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8" w15:restartNumberingAfterBreak="0">
    <w:nsid w:val="7A4A28B4"/>
    <w:multiLevelType w:val="hybridMultilevel"/>
    <w:tmpl w:val="553A2C6E"/>
    <w:lvl w:ilvl="0" w:tplc="B448D874">
      <w:start w:val="1"/>
      <w:numFmt w:val="bullet"/>
      <w:lvlText w:val=""/>
      <w:lvlJc w:val="left"/>
      <w:pPr>
        <w:tabs>
          <w:tab w:val="num" w:pos="1931"/>
        </w:tabs>
        <w:ind w:left="1855" w:hanging="284"/>
      </w:pPr>
      <w:rPr>
        <w:rFonts w:ascii="Symbol" w:hAnsi="Symbol" w:hint="default"/>
        <w:sz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7AA96BD6"/>
    <w:multiLevelType w:val="hybridMultilevel"/>
    <w:tmpl w:val="EC52CB12"/>
    <w:lvl w:ilvl="0" w:tplc="04150001">
      <w:start w:val="1"/>
      <w:numFmt w:val="bullet"/>
      <w:lvlText w:val=""/>
      <w:lvlJc w:val="left"/>
      <w:pPr>
        <w:ind w:left="1905" w:hanging="360"/>
      </w:pPr>
      <w:rPr>
        <w:rFonts w:ascii="Symbol" w:hAnsi="Symbol" w:hint="default"/>
      </w:rPr>
    </w:lvl>
    <w:lvl w:ilvl="1" w:tplc="8F680296">
      <w:numFmt w:val="bullet"/>
      <w:lvlText w:val="•"/>
      <w:lvlJc w:val="left"/>
      <w:pPr>
        <w:ind w:left="2970" w:hanging="705"/>
      </w:pPr>
      <w:rPr>
        <w:rFonts w:ascii="Times New Roman" w:eastAsia="Times New Roman" w:hAnsi="Times New Roman" w:cs="Times New Roman" w:hint="default"/>
      </w:rPr>
    </w:lvl>
    <w:lvl w:ilvl="2" w:tplc="04150005">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130" w15:restartNumberingAfterBreak="0">
    <w:nsid w:val="7B4D12D0"/>
    <w:multiLevelType w:val="hybridMultilevel"/>
    <w:tmpl w:val="E518814A"/>
    <w:lvl w:ilvl="0" w:tplc="B448D874">
      <w:start w:val="1"/>
      <w:numFmt w:val="bullet"/>
      <w:lvlText w:val=""/>
      <w:lvlJc w:val="left"/>
      <w:pPr>
        <w:tabs>
          <w:tab w:val="num" w:pos="1211"/>
        </w:tabs>
        <w:ind w:left="1135" w:hanging="284"/>
      </w:pPr>
      <w:rPr>
        <w:rFonts w:ascii="Symbol" w:hAnsi="Symbol" w:hint="default"/>
        <w:sz w:val="20"/>
      </w:rPr>
    </w:lvl>
    <w:lvl w:ilvl="1" w:tplc="04150003">
      <w:start w:val="1"/>
      <w:numFmt w:val="bullet"/>
      <w:lvlText w:val="o"/>
      <w:lvlJc w:val="left"/>
      <w:pPr>
        <w:tabs>
          <w:tab w:val="num" w:pos="2291"/>
        </w:tabs>
        <w:ind w:left="2291" w:hanging="360"/>
      </w:pPr>
      <w:rPr>
        <w:rFonts w:ascii="Courier New" w:hAnsi="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31" w15:restartNumberingAfterBreak="0">
    <w:nsid w:val="7D114E65"/>
    <w:multiLevelType w:val="hybridMultilevel"/>
    <w:tmpl w:val="1E24ACE2"/>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2" w15:restartNumberingAfterBreak="0">
    <w:nsid w:val="7D421BD3"/>
    <w:multiLevelType w:val="hybridMultilevel"/>
    <w:tmpl w:val="5B26441C"/>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num w:numId="1">
    <w:abstractNumId w:val="3"/>
  </w:num>
  <w:num w:numId="2">
    <w:abstractNumId w:val="5"/>
  </w:num>
  <w:num w:numId="3">
    <w:abstractNumId w:val="78"/>
  </w:num>
  <w:num w:numId="4">
    <w:abstractNumId w:val="4"/>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13"/>
  </w:num>
  <w:num w:numId="7">
    <w:abstractNumId w:val="130"/>
  </w:num>
  <w:num w:numId="8">
    <w:abstractNumId w:val="79"/>
  </w:num>
  <w:num w:numId="9">
    <w:abstractNumId w:val="100"/>
  </w:num>
  <w:num w:numId="10">
    <w:abstractNumId w:val="101"/>
  </w:num>
  <w:num w:numId="11">
    <w:abstractNumId w:val="105"/>
  </w:num>
  <w:num w:numId="12">
    <w:abstractNumId w:val="93"/>
  </w:num>
  <w:num w:numId="13">
    <w:abstractNumId w:val="127"/>
  </w:num>
  <w:num w:numId="14">
    <w:abstractNumId w:val="81"/>
  </w:num>
  <w:num w:numId="15">
    <w:abstractNumId w:val="121"/>
  </w:num>
  <w:num w:numId="16">
    <w:abstractNumId w:val="75"/>
  </w:num>
  <w:num w:numId="17">
    <w:abstractNumId w:val="61"/>
  </w:num>
  <w:num w:numId="18">
    <w:abstractNumId w:val="110"/>
  </w:num>
  <w:num w:numId="19">
    <w:abstractNumId w:val="83"/>
  </w:num>
  <w:num w:numId="20">
    <w:abstractNumId w:val="104"/>
  </w:num>
  <w:num w:numId="21">
    <w:abstractNumId w:val="80"/>
  </w:num>
  <w:num w:numId="22">
    <w:abstractNumId w:val="131"/>
  </w:num>
  <w:num w:numId="23">
    <w:abstractNumId w:val="120"/>
  </w:num>
  <w:num w:numId="24">
    <w:abstractNumId w:val="98"/>
  </w:num>
  <w:num w:numId="25">
    <w:abstractNumId w:val="132"/>
  </w:num>
  <w:num w:numId="26">
    <w:abstractNumId w:val="103"/>
  </w:num>
  <w:num w:numId="27">
    <w:abstractNumId w:val="129"/>
  </w:num>
  <w:num w:numId="28">
    <w:abstractNumId w:val="112"/>
  </w:num>
  <w:num w:numId="29">
    <w:abstractNumId w:val="68"/>
  </w:num>
  <w:num w:numId="30">
    <w:abstractNumId w:val="69"/>
  </w:num>
  <w:num w:numId="31">
    <w:abstractNumId w:val="111"/>
  </w:num>
  <w:num w:numId="32">
    <w:abstractNumId w:val="115"/>
  </w:num>
  <w:num w:numId="33">
    <w:abstractNumId w:val="90"/>
  </w:num>
  <w:num w:numId="34">
    <w:abstractNumId w:val="60"/>
  </w:num>
  <w:num w:numId="35">
    <w:abstractNumId w:val="82"/>
  </w:num>
  <w:num w:numId="36">
    <w:abstractNumId w:val="72"/>
  </w:num>
  <w:num w:numId="37">
    <w:abstractNumId w:val="117"/>
  </w:num>
  <w:num w:numId="38">
    <w:abstractNumId w:val="123"/>
  </w:num>
  <w:num w:numId="39">
    <w:abstractNumId w:val="62"/>
  </w:num>
  <w:num w:numId="40">
    <w:abstractNumId w:val="87"/>
  </w:num>
  <w:num w:numId="41">
    <w:abstractNumId w:val="59"/>
  </w:num>
  <w:num w:numId="42">
    <w:abstractNumId w:val="96"/>
  </w:num>
  <w:num w:numId="43">
    <w:abstractNumId w:val="71"/>
  </w:num>
  <w:num w:numId="44">
    <w:abstractNumId w:val="74"/>
  </w:num>
  <w:num w:numId="45">
    <w:abstractNumId w:val="77"/>
  </w:num>
  <w:num w:numId="46">
    <w:abstractNumId w:val="87"/>
    <w:lvlOverride w:ilvl="0">
      <w:startOverride w:val="1"/>
    </w:lvlOverride>
  </w:num>
  <w:num w:numId="47">
    <w:abstractNumId w:val="99"/>
  </w:num>
  <w:num w:numId="48">
    <w:abstractNumId w:val="122"/>
  </w:num>
  <w:num w:numId="49">
    <w:abstractNumId w:val="91"/>
  </w:num>
  <w:num w:numId="50">
    <w:abstractNumId w:val="66"/>
  </w:num>
  <w:num w:numId="51">
    <w:abstractNumId w:val="65"/>
  </w:num>
  <w:num w:numId="52">
    <w:abstractNumId w:val="92"/>
  </w:num>
  <w:num w:numId="53">
    <w:abstractNumId w:val="67"/>
  </w:num>
  <w:num w:numId="54">
    <w:abstractNumId w:val="114"/>
  </w:num>
  <w:num w:numId="55">
    <w:abstractNumId w:val="102"/>
  </w:num>
  <w:num w:numId="56">
    <w:abstractNumId w:val="76"/>
  </w:num>
  <w:num w:numId="57">
    <w:abstractNumId w:val="70"/>
  </w:num>
  <w:num w:numId="58">
    <w:abstractNumId w:val="20"/>
  </w:num>
  <w:num w:numId="59">
    <w:abstractNumId w:val="125"/>
  </w:num>
  <w:num w:numId="60">
    <w:abstractNumId w:val="128"/>
  </w:num>
  <w:num w:numId="61">
    <w:abstractNumId w:val="84"/>
  </w:num>
  <w:num w:numId="62">
    <w:abstractNumId w:val="64"/>
  </w:num>
  <w:num w:numId="63">
    <w:abstractNumId w:val="118"/>
  </w:num>
  <w:num w:numId="64">
    <w:abstractNumId w:val="116"/>
  </w:num>
  <w:num w:numId="65">
    <w:abstractNumId w:val="126"/>
  </w:num>
  <w:num w:numId="66">
    <w:abstractNumId w:val="108"/>
  </w:num>
  <w:num w:numId="67">
    <w:abstractNumId w:val="85"/>
  </w:num>
  <w:num w:numId="68">
    <w:abstractNumId w:val="0"/>
    <w:lvlOverride w:ilvl="0">
      <w:lvl w:ilvl="0">
        <w:numFmt w:val="bullet"/>
        <w:lvlText w:val=""/>
        <w:legacy w:legacy="1" w:legacySpace="0" w:legacyIndent="482"/>
        <w:lvlJc w:val="left"/>
        <w:pPr>
          <w:ind w:left="0" w:firstLine="0"/>
        </w:pPr>
        <w:rPr>
          <w:rFonts w:ascii="Symbol" w:hAnsi="Symbol" w:hint="default"/>
        </w:rPr>
      </w:lvl>
    </w:lvlOverride>
  </w:num>
  <w:num w:numId="69">
    <w:abstractNumId w:val="0"/>
    <w:lvlOverride w:ilvl="0">
      <w:lvl w:ilvl="0">
        <w:numFmt w:val="bullet"/>
        <w:lvlText w:val=""/>
        <w:legacy w:legacy="1" w:legacySpace="0" w:legacyIndent="360"/>
        <w:lvlJc w:val="left"/>
        <w:pPr>
          <w:ind w:left="0" w:firstLine="0"/>
        </w:pPr>
        <w:rPr>
          <w:rFonts w:ascii="Symbol" w:hAnsi="Symbol" w:hint="default"/>
        </w:rPr>
      </w:lvl>
    </w:lvlOverride>
  </w:num>
  <w:num w:numId="70">
    <w:abstractNumId w:val="106"/>
  </w:num>
  <w:num w:numId="71">
    <w:abstractNumId w:val="124"/>
  </w:num>
  <w:num w:numId="72">
    <w:abstractNumId w:val="1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0354"/>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B77"/>
    <w:rsid w:val="00003250"/>
    <w:rsid w:val="00007AD7"/>
    <w:rsid w:val="0001293C"/>
    <w:rsid w:val="00012959"/>
    <w:rsid w:val="00033D0A"/>
    <w:rsid w:val="00034A0A"/>
    <w:rsid w:val="00042E31"/>
    <w:rsid w:val="0004597C"/>
    <w:rsid w:val="000464BE"/>
    <w:rsid w:val="00060504"/>
    <w:rsid w:val="0006333D"/>
    <w:rsid w:val="00065582"/>
    <w:rsid w:val="000706E3"/>
    <w:rsid w:val="00072E78"/>
    <w:rsid w:val="0007609B"/>
    <w:rsid w:val="000770E4"/>
    <w:rsid w:val="00077D1E"/>
    <w:rsid w:val="000845BC"/>
    <w:rsid w:val="00084DF9"/>
    <w:rsid w:val="00085358"/>
    <w:rsid w:val="000863C5"/>
    <w:rsid w:val="00087512"/>
    <w:rsid w:val="00090293"/>
    <w:rsid w:val="00092A82"/>
    <w:rsid w:val="000A599C"/>
    <w:rsid w:val="000B0CF0"/>
    <w:rsid w:val="000C3A69"/>
    <w:rsid w:val="000C49B5"/>
    <w:rsid w:val="000C4BD3"/>
    <w:rsid w:val="000C4C36"/>
    <w:rsid w:val="000C4D30"/>
    <w:rsid w:val="000C6E6C"/>
    <w:rsid w:val="000D001E"/>
    <w:rsid w:val="000D4541"/>
    <w:rsid w:val="000E202E"/>
    <w:rsid w:val="000E28B4"/>
    <w:rsid w:val="000E663E"/>
    <w:rsid w:val="000F58C8"/>
    <w:rsid w:val="0010213E"/>
    <w:rsid w:val="00105733"/>
    <w:rsid w:val="00122456"/>
    <w:rsid w:val="00124FE1"/>
    <w:rsid w:val="00132CF3"/>
    <w:rsid w:val="00135528"/>
    <w:rsid w:val="0013555F"/>
    <w:rsid w:val="00141C78"/>
    <w:rsid w:val="00154A75"/>
    <w:rsid w:val="00161845"/>
    <w:rsid w:val="00162C61"/>
    <w:rsid w:val="001655B1"/>
    <w:rsid w:val="0016609E"/>
    <w:rsid w:val="00176787"/>
    <w:rsid w:val="00180223"/>
    <w:rsid w:val="00182D39"/>
    <w:rsid w:val="001836C8"/>
    <w:rsid w:val="001911FA"/>
    <w:rsid w:val="001A73FB"/>
    <w:rsid w:val="001B0D54"/>
    <w:rsid w:val="001B424F"/>
    <w:rsid w:val="001D1A07"/>
    <w:rsid w:val="001D585A"/>
    <w:rsid w:val="001D604F"/>
    <w:rsid w:val="001E11E4"/>
    <w:rsid w:val="001E1E6C"/>
    <w:rsid w:val="001E2464"/>
    <w:rsid w:val="001E535C"/>
    <w:rsid w:val="001F3641"/>
    <w:rsid w:val="001F772D"/>
    <w:rsid w:val="00200095"/>
    <w:rsid w:val="00203A95"/>
    <w:rsid w:val="002226F1"/>
    <w:rsid w:val="002236FC"/>
    <w:rsid w:val="00224206"/>
    <w:rsid w:val="00224A30"/>
    <w:rsid w:val="002272A5"/>
    <w:rsid w:val="0023002A"/>
    <w:rsid w:val="002300AF"/>
    <w:rsid w:val="0023359D"/>
    <w:rsid w:val="002366AB"/>
    <w:rsid w:val="00245EFC"/>
    <w:rsid w:val="00247626"/>
    <w:rsid w:val="00250529"/>
    <w:rsid w:val="002537B9"/>
    <w:rsid w:val="00255097"/>
    <w:rsid w:val="0025767C"/>
    <w:rsid w:val="00260DAF"/>
    <w:rsid w:val="00265EBA"/>
    <w:rsid w:val="00266AA7"/>
    <w:rsid w:val="00266C5B"/>
    <w:rsid w:val="00270A72"/>
    <w:rsid w:val="00270C1C"/>
    <w:rsid w:val="0027121F"/>
    <w:rsid w:val="00273F36"/>
    <w:rsid w:val="002753DA"/>
    <w:rsid w:val="00276240"/>
    <w:rsid w:val="00280445"/>
    <w:rsid w:val="00280EA1"/>
    <w:rsid w:val="00280F9A"/>
    <w:rsid w:val="00286B35"/>
    <w:rsid w:val="002906FD"/>
    <w:rsid w:val="00295227"/>
    <w:rsid w:val="002957AC"/>
    <w:rsid w:val="002B1681"/>
    <w:rsid w:val="002B1683"/>
    <w:rsid w:val="002C3B76"/>
    <w:rsid w:val="002D1FF1"/>
    <w:rsid w:val="002E1951"/>
    <w:rsid w:val="002E23DA"/>
    <w:rsid w:val="002E57F5"/>
    <w:rsid w:val="002E61C6"/>
    <w:rsid w:val="002F3244"/>
    <w:rsid w:val="003003A6"/>
    <w:rsid w:val="00302307"/>
    <w:rsid w:val="00307914"/>
    <w:rsid w:val="00315039"/>
    <w:rsid w:val="00315FAD"/>
    <w:rsid w:val="00316CC1"/>
    <w:rsid w:val="003218D7"/>
    <w:rsid w:val="003229B2"/>
    <w:rsid w:val="00324897"/>
    <w:rsid w:val="003254E1"/>
    <w:rsid w:val="00333F57"/>
    <w:rsid w:val="0034595E"/>
    <w:rsid w:val="003503E1"/>
    <w:rsid w:val="00356BEC"/>
    <w:rsid w:val="00356E61"/>
    <w:rsid w:val="00360F53"/>
    <w:rsid w:val="00362D4A"/>
    <w:rsid w:val="00366631"/>
    <w:rsid w:val="00375BA4"/>
    <w:rsid w:val="00380090"/>
    <w:rsid w:val="00387DD4"/>
    <w:rsid w:val="00391883"/>
    <w:rsid w:val="00395342"/>
    <w:rsid w:val="00396875"/>
    <w:rsid w:val="003A05B0"/>
    <w:rsid w:val="003A14B5"/>
    <w:rsid w:val="003A1B81"/>
    <w:rsid w:val="003A5DAF"/>
    <w:rsid w:val="003A63F6"/>
    <w:rsid w:val="003B01BB"/>
    <w:rsid w:val="003C5F45"/>
    <w:rsid w:val="003D0342"/>
    <w:rsid w:val="003D034B"/>
    <w:rsid w:val="003E26FA"/>
    <w:rsid w:val="003E4430"/>
    <w:rsid w:val="003E50C2"/>
    <w:rsid w:val="003F5924"/>
    <w:rsid w:val="003F777C"/>
    <w:rsid w:val="00405317"/>
    <w:rsid w:val="00405992"/>
    <w:rsid w:val="00410ADD"/>
    <w:rsid w:val="00411B2D"/>
    <w:rsid w:val="004153CE"/>
    <w:rsid w:val="00415FED"/>
    <w:rsid w:val="0041630C"/>
    <w:rsid w:val="00417744"/>
    <w:rsid w:val="00424B5C"/>
    <w:rsid w:val="004377E5"/>
    <w:rsid w:val="00441FE4"/>
    <w:rsid w:val="004436C5"/>
    <w:rsid w:val="00453546"/>
    <w:rsid w:val="004542B7"/>
    <w:rsid w:val="00461830"/>
    <w:rsid w:val="00466812"/>
    <w:rsid w:val="00484F8D"/>
    <w:rsid w:val="00486852"/>
    <w:rsid w:val="00487B37"/>
    <w:rsid w:val="004909F9"/>
    <w:rsid w:val="00495ECD"/>
    <w:rsid w:val="00496818"/>
    <w:rsid w:val="004A1758"/>
    <w:rsid w:val="004A7214"/>
    <w:rsid w:val="004B183D"/>
    <w:rsid w:val="004B2D0E"/>
    <w:rsid w:val="004B4FA6"/>
    <w:rsid w:val="004B509D"/>
    <w:rsid w:val="004B6FB4"/>
    <w:rsid w:val="004C2B27"/>
    <w:rsid w:val="004D0E02"/>
    <w:rsid w:val="004D24E9"/>
    <w:rsid w:val="004D28B5"/>
    <w:rsid w:val="004D42F7"/>
    <w:rsid w:val="004E333F"/>
    <w:rsid w:val="004E363A"/>
    <w:rsid w:val="004E540C"/>
    <w:rsid w:val="004E56F2"/>
    <w:rsid w:val="004E5BD8"/>
    <w:rsid w:val="004F3BAD"/>
    <w:rsid w:val="0050067E"/>
    <w:rsid w:val="00510DF0"/>
    <w:rsid w:val="00522AEA"/>
    <w:rsid w:val="005312F0"/>
    <w:rsid w:val="005319F4"/>
    <w:rsid w:val="005379E6"/>
    <w:rsid w:val="005406F8"/>
    <w:rsid w:val="0057235D"/>
    <w:rsid w:val="00574D60"/>
    <w:rsid w:val="0057556C"/>
    <w:rsid w:val="00575C23"/>
    <w:rsid w:val="00590FEA"/>
    <w:rsid w:val="00593608"/>
    <w:rsid w:val="005A092D"/>
    <w:rsid w:val="005A1139"/>
    <w:rsid w:val="005A1474"/>
    <w:rsid w:val="005A71F3"/>
    <w:rsid w:val="005B582F"/>
    <w:rsid w:val="005B59CD"/>
    <w:rsid w:val="005B63B4"/>
    <w:rsid w:val="005C30FE"/>
    <w:rsid w:val="005C404C"/>
    <w:rsid w:val="005C4A1C"/>
    <w:rsid w:val="005D3F2E"/>
    <w:rsid w:val="005E166D"/>
    <w:rsid w:val="005E17F8"/>
    <w:rsid w:val="005E2408"/>
    <w:rsid w:val="005E3296"/>
    <w:rsid w:val="005E6C6F"/>
    <w:rsid w:val="005E72D5"/>
    <w:rsid w:val="005E793B"/>
    <w:rsid w:val="006003EA"/>
    <w:rsid w:val="00601423"/>
    <w:rsid w:val="00602A95"/>
    <w:rsid w:val="0060364D"/>
    <w:rsid w:val="00611A84"/>
    <w:rsid w:val="0061276F"/>
    <w:rsid w:val="00613AAF"/>
    <w:rsid w:val="00613FD6"/>
    <w:rsid w:val="00617A43"/>
    <w:rsid w:val="006219D0"/>
    <w:rsid w:val="00624B51"/>
    <w:rsid w:val="006304F7"/>
    <w:rsid w:val="00633A00"/>
    <w:rsid w:val="00637BBA"/>
    <w:rsid w:val="00641B6C"/>
    <w:rsid w:val="0064448F"/>
    <w:rsid w:val="00653364"/>
    <w:rsid w:val="00655E70"/>
    <w:rsid w:val="00660D1B"/>
    <w:rsid w:val="00663EC0"/>
    <w:rsid w:val="00667D4E"/>
    <w:rsid w:val="00670064"/>
    <w:rsid w:val="0067434D"/>
    <w:rsid w:val="00674846"/>
    <w:rsid w:val="0068111E"/>
    <w:rsid w:val="00681B26"/>
    <w:rsid w:val="0068742C"/>
    <w:rsid w:val="006878B7"/>
    <w:rsid w:val="006926BE"/>
    <w:rsid w:val="006B0D63"/>
    <w:rsid w:val="006B179F"/>
    <w:rsid w:val="006C1D6B"/>
    <w:rsid w:val="006C2241"/>
    <w:rsid w:val="006D3D6F"/>
    <w:rsid w:val="006D71F0"/>
    <w:rsid w:val="006E053A"/>
    <w:rsid w:val="006E073D"/>
    <w:rsid w:val="006E6560"/>
    <w:rsid w:val="006F4D4E"/>
    <w:rsid w:val="007004F6"/>
    <w:rsid w:val="00701C9B"/>
    <w:rsid w:val="00706D8D"/>
    <w:rsid w:val="00722530"/>
    <w:rsid w:val="0072481B"/>
    <w:rsid w:val="00724B70"/>
    <w:rsid w:val="00726075"/>
    <w:rsid w:val="00736293"/>
    <w:rsid w:val="00740828"/>
    <w:rsid w:val="00746946"/>
    <w:rsid w:val="00751B5C"/>
    <w:rsid w:val="00751E2D"/>
    <w:rsid w:val="00752C20"/>
    <w:rsid w:val="00754B22"/>
    <w:rsid w:val="00756E7A"/>
    <w:rsid w:val="00761A5E"/>
    <w:rsid w:val="00763860"/>
    <w:rsid w:val="007658D5"/>
    <w:rsid w:val="00766761"/>
    <w:rsid w:val="00775ECE"/>
    <w:rsid w:val="00783756"/>
    <w:rsid w:val="007854E6"/>
    <w:rsid w:val="007972A4"/>
    <w:rsid w:val="007A408D"/>
    <w:rsid w:val="007A7C3C"/>
    <w:rsid w:val="007B2E86"/>
    <w:rsid w:val="007B7F03"/>
    <w:rsid w:val="007C7596"/>
    <w:rsid w:val="007D2F70"/>
    <w:rsid w:val="007D3379"/>
    <w:rsid w:val="007D5A54"/>
    <w:rsid w:val="007E3071"/>
    <w:rsid w:val="007F36B5"/>
    <w:rsid w:val="00807EEB"/>
    <w:rsid w:val="008172DB"/>
    <w:rsid w:val="00822A76"/>
    <w:rsid w:val="00830C8A"/>
    <w:rsid w:val="0083430F"/>
    <w:rsid w:val="00835163"/>
    <w:rsid w:val="00841A63"/>
    <w:rsid w:val="00841EAD"/>
    <w:rsid w:val="00844DEA"/>
    <w:rsid w:val="00851394"/>
    <w:rsid w:val="00852C74"/>
    <w:rsid w:val="0085332F"/>
    <w:rsid w:val="0085699F"/>
    <w:rsid w:val="00866197"/>
    <w:rsid w:val="00866D3F"/>
    <w:rsid w:val="00873093"/>
    <w:rsid w:val="00876041"/>
    <w:rsid w:val="00882005"/>
    <w:rsid w:val="008828E5"/>
    <w:rsid w:val="008840F1"/>
    <w:rsid w:val="00884EFC"/>
    <w:rsid w:val="00886D1D"/>
    <w:rsid w:val="0089299E"/>
    <w:rsid w:val="00894D99"/>
    <w:rsid w:val="008A2F10"/>
    <w:rsid w:val="008A6A96"/>
    <w:rsid w:val="008A7374"/>
    <w:rsid w:val="008B4EEE"/>
    <w:rsid w:val="008C14DF"/>
    <w:rsid w:val="008C4E67"/>
    <w:rsid w:val="008C5C7A"/>
    <w:rsid w:val="008C5EBA"/>
    <w:rsid w:val="008C64BD"/>
    <w:rsid w:val="008C7918"/>
    <w:rsid w:val="008D22D4"/>
    <w:rsid w:val="008D2FE2"/>
    <w:rsid w:val="008D656C"/>
    <w:rsid w:val="008D7A53"/>
    <w:rsid w:val="008F07C4"/>
    <w:rsid w:val="008F18C6"/>
    <w:rsid w:val="008F3878"/>
    <w:rsid w:val="008F4566"/>
    <w:rsid w:val="00910A45"/>
    <w:rsid w:val="00911A02"/>
    <w:rsid w:val="00923522"/>
    <w:rsid w:val="00923D51"/>
    <w:rsid w:val="00925EB0"/>
    <w:rsid w:val="00926145"/>
    <w:rsid w:val="00933421"/>
    <w:rsid w:val="00944331"/>
    <w:rsid w:val="00944474"/>
    <w:rsid w:val="00947531"/>
    <w:rsid w:val="00950015"/>
    <w:rsid w:val="00961269"/>
    <w:rsid w:val="00962D4E"/>
    <w:rsid w:val="00963A9F"/>
    <w:rsid w:val="00967896"/>
    <w:rsid w:val="0097178A"/>
    <w:rsid w:val="00976C49"/>
    <w:rsid w:val="00983D3A"/>
    <w:rsid w:val="00984A51"/>
    <w:rsid w:val="00986100"/>
    <w:rsid w:val="0099616E"/>
    <w:rsid w:val="00996BB3"/>
    <w:rsid w:val="009A2232"/>
    <w:rsid w:val="009B6860"/>
    <w:rsid w:val="009B6B06"/>
    <w:rsid w:val="009B7362"/>
    <w:rsid w:val="009B7FE9"/>
    <w:rsid w:val="009C0CCD"/>
    <w:rsid w:val="009C0FB4"/>
    <w:rsid w:val="009C7786"/>
    <w:rsid w:val="009D10C4"/>
    <w:rsid w:val="009D742D"/>
    <w:rsid w:val="009D7D51"/>
    <w:rsid w:val="009E0C85"/>
    <w:rsid w:val="009E30E3"/>
    <w:rsid w:val="009E6994"/>
    <w:rsid w:val="009F1C04"/>
    <w:rsid w:val="009F3B41"/>
    <w:rsid w:val="009F4347"/>
    <w:rsid w:val="009F53F9"/>
    <w:rsid w:val="00A000B3"/>
    <w:rsid w:val="00A02E34"/>
    <w:rsid w:val="00A03E26"/>
    <w:rsid w:val="00A0530E"/>
    <w:rsid w:val="00A15533"/>
    <w:rsid w:val="00A16F9E"/>
    <w:rsid w:val="00A2351F"/>
    <w:rsid w:val="00A26115"/>
    <w:rsid w:val="00A26318"/>
    <w:rsid w:val="00A27981"/>
    <w:rsid w:val="00A34884"/>
    <w:rsid w:val="00A405B2"/>
    <w:rsid w:val="00A426A2"/>
    <w:rsid w:val="00A54FA0"/>
    <w:rsid w:val="00A6054F"/>
    <w:rsid w:val="00A617AB"/>
    <w:rsid w:val="00A639D6"/>
    <w:rsid w:val="00A64E0B"/>
    <w:rsid w:val="00A80A77"/>
    <w:rsid w:val="00A92FAB"/>
    <w:rsid w:val="00A93955"/>
    <w:rsid w:val="00A956B1"/>
    <w:rsid w:val="00AA5580"/>
    <w:rsid w:val="00AA5B84"/>
    <w:rsid w:val="00AB11D5"/>
    <w:rsid w:val="00AC0A22"/>
    <w:rsid w:val="00AC1906"/>
    <w:rsid w:val="00AC1F44"/>
    <w:rsid w:val="00AC4C7D"/>
    <w:rsid w:val="00AD0610"/>
    <w:rsid w:val="00AE06DC"/>
    <w:rsid w:val="00AE7F5A"/>
    <w:rsid w:val="00B00513"/>
    <w:rsid w:val="00B007E5"/>
    <w:rsid w:val="00B10303"/>
    <w:rsid w:val="00B34946"/>
    <w:rsid w:val="00B35945"/>
    <w:rsid w:val="00B44635"/>
    <w:rsid w:val="00B61254"/>
    <w:rsid w:val="00B64EE1"/>
    <w:rsid w:val="00B710A1"/>
    <w:rsid w:val="00B72917"/>
    <w:rsid w:val="00B73F7A"/>
    <w:rsid w:val="00B74A92"/>
    <w:rsid w:val="00B76804"/>
    <w:rsid w:val="00B84112"/>
    <w:rsid w:val="00B8575D"/>
    <w:rsid w:val="00B86E3E"/>
    <w:rsid w:val="00B87FC5"/>
    <w:rsid w:val="00B906FF"/>
    <w:rsid w:val="00B94A1F"/>
    <w:rsid w:val="00BA1F37"/>
    <w:rsid w:val="00BB1451"/>
    <w:rsid w:val="00BB454A"/>
    <w:rsid w:val="00BC0A76"/>
    <w:rsid w:val="00BC1B93"/>
    <w:rsid w:val="00BC597C"/>
    <w:rsid w:val="00BD1D4E"/>
    <w:rsid w:val="00BD50D0"/>
    <w:rsid w:val="00BE6B9F"/>
    <w:rsid w:val="00BE7DFD"/>
    <w:rsid w:val="00BF5FFD"/>
    <w:rsid w:val="00BF7BB6"/>
    <w:rsid w:val="00C0593F"/>
    <w:rsid w:val="00C06641"/>
    <w:rsid w:val="00C07D1D"/>
    <w:rsid w:val="00C156F0"/>
    <w:rsid w:val="00C17D0E"/>
    <w:rsid w:val="00C25F45"/>
    <w:rsid w:val="00C26A82"/>
    <w:rsid w:val="00C331CF"/>
    <w:rsid w:val="00C44AD8"/>
    <w:rsid w:val="00C46CA1"/>
    <w:rsid w:val="00C46D08"/>
    <w:rsid w:val="00C55DE3"/>
    <w:rsid w:val="00C60F07"/>
    <w:rsid w:val="00C62939"/>
    <w:rsid w:val="00C66C1A"/>
    <w:rsid w:val="00C72220"/>
    <w:rsid w:val="00C74230"/>
    <w:rsid w:val="00C8068E"/>
    <w:rsid w:val="00C90571"/>
    <w:rsid w:val="00C9602C"/>
    <w:rsid w:val="00C9617B"/>
    <w:rsid w:val="00CA097D"/>
    <w:rsid w:val="00CA299C"/>
    <w:rsid w:val="00CA2C9D"/>
    <w:rsid w:val="00CA5DE2"/>
    <w:rsid w:val="00CB3D11"/>
    <w:rsid w:val="00CC547F"/>
    <w:rsid w:val="00CC779A"/>
    <w:rsid w:val="00CD408F"/>
    <w:rsid w:val="00CD6997"/>
    <w:rsid w:val="00CE0DAA"/>
    <w:rsid w:val="00CE3D3D"/>
    <w:rsid w:val="00CE404D"/>
    <w:rsid w:val="00CE6782"/>
    <w:rsid w:val="00CE6F08"/>
    <w:rsid w:val="00CF017A"/>
    <w:rsid w:val="00CF2985"/>
    <w:rsid w:val="00CF4A45"/>
    <w:rsid w:val="00CF5119"/>
    <w:rsid w:val="00D0172B"/>
    <w:rsid w:val="00D15058"/>
    <w:rsid w:val="00D16024"/>
    <w:rsid w:val="00D20D46"/>
    <w:rsid w:val="00D31778"/>
    <w:rsid w:val="00D3494C"/>
    <w:rsid w:val="00D34F97"/>
    <w:rsid w:val="00D35CC1"/>
    <w:rsid w:val="00D37C41"/>
    <w:rsid w:val="00D37E1A"/>
    <w:rsid w:val="00D37FF8"/>
    <w:rsid w:val="00D40F74"/>
    <w:rsid w:val="00D468D6"/>
    <w:rsid w:val="00D54326"/>
    <w:rsid w:val="00D63B32"/>
    <w:rsid w:val="00D70371"/>
    <w:rsid w:val="00D741D5"/>
    <w:rsid w:val="00D74CFC"/>
    <w:rsid w:val="00D80DD1"/>
    <w:rsid w:val="00D870BE"/>
    <w:rsid w:val="00D9380E"/>
    <w:rsid w:val="00D94337"/>
    <w:rsid w:val="00D97FE2"/>
    <w:rsid w:val="00DA3420"/>
    <w:rsid w:val="00DA51F1"/>
    <w:rsid w:val="00DB01C7"/>
    <w:rsid w:val="00DB6773"/>
    <w:rsid w:val="00DB7322"/>
    <w:rsid w:val="00DC274C"/>
    <w:rsid w:val="00DD485A"/>
    <w:rsid w:val="00DF2703"/>
    <w:rsid w:val="00DF4EF1"/>
    <w:rsid w:val="00E14A2F"/>
    <w:rsid w:val="00E15B77"/>
    <w:rsid w:val="00E17166"/>
    <w:rsid w:val="00E179CD"/>
    <w:rsid w:val="00E258F1"/>
    <w:rsid w:val="00E274BD"/>
    <w:rsid w:val="00E33E27"/>
    <w:rsid w:val="00E4033C"/>
    <w:rsid w:val="00E4092C"/>
    <w:rsid w:val="00E41E08"/>
    <w:rsid w:val="00E42AFE"/>
    <w:rsid w:val="00E42C30"/>
    <w:rsid w:val="00E4534D"/>
    <w:rsid w:val="00E512F5"/>
    <w:rsid w:val="00E52BDA"/>
    <w:rsid w:val="00E540CA"/>
    <w:rsid w:val="00E5739A"/>
    <w:rsid w:val="00E574F9"/>
    <w:rsid w:val="00E628A7"/>
    <w:rsid w:val="00E64F44"/>
    <w:rsid w:val="00E72076"/>
    <w:rsid w:val="00E737E3"/>
    <w:rsid w:val="00E76E28"/>
    <w:rsid w:val="00E77139"/>
    <w:rsid w:val="00E848E9"/>
    <w:rsid w:val="00E85C27"/>
    <w:rsid w:val="00E90C29"/>
    <w:rsid w:val="00E95466"/>
    <w:rsid w:val="00E9668A"/>
    <w:rsid w:val="00EA3718"/>
    <w:rsid w:val="00EA5EBD"/>
    <w:rsid w:val="00EB16EE"/>
    <w:rsid w:val="00EB3693"/>
    <w:rsid w:val="00EB60D3"/>
    <w:rsid w:val="00EB67D5"/>
    <w:rsid w:val="00EC2D48"/>
    <w:rsid w:val="00EC34B1"/>
    <w:rsid w:val="00ED309E"/>
    <w:rsid w:val="00ED3B13"/>
    <w:rsid w:val="00EE60F6"/>
    <w:rsid w:val="00EE6B2A"/>
    <w:rsid w:val="00EF0908"/>
    <w:rsid w:val="00EF1298"/>
    <w:rsid w:val="00EF6172"/>
    <w:rsid w:val="00EF7058"/>
    <w:rsid w:val="00F04376"/>
    <w:rsid w:val="00F06465"/>
    <w:rsid w:val="00F13038"/>
    <w:rsid w:val="00F13F00"/>
    <w:rsid w:val="00F15DC8"/>
    <w:rsid w:val="00F22E0A"/>
    <w:rsid w:val="00F24CC7"/>
    <w:rsid w:val="00F274EE"/>
    <w:rsid w:val="00F27B7D"/>
    <w:rsid w:val="00F31D04"/>
    <w:rsid w:val="00F4274D"/>
    <w:rsid w:val="00F46003"/>
    <w:rsid w:val="00F56047"/>
    <w:rsid w:val="00F5627D"/>
    <w:rsid w:val="00F56D65"/>
    <w:rsid w:val="00F642A1"/>
    <w:rsid w:val="00F668E3"/>
    <w:rsid w:val="00F67CBC"/>
    <w:rsid w:val="00F702B9"/>
    <w:rsid w:val="00F7074D"/>
    <w:rsid w:val="00F7196D"/>
    <w:rsid w:val="00F76566"/>
    <w:rsid w:val="00F82214"/>
    <w:rsid w:val="00F839DE"/>
    <w:rsid w:val="00F855D2"/>
    <w:rsid w:val="00F9028F"/>
    <w:rsid w:val="00F90292"/>
    <w:rsid w:val="00FA67F2"/>
    <w:rsid w:val="00FB0776"/>
    <w:rsid w:val="00FB3651"/>
    <w:rsid w:val="00FB3EF4"/>
    <w:rsid w:val="00FC17B1"/>
    <w:rsid w:val="00FD07D6"/>
    <w:rsid w:val="00FD24D3"/>
    <w:rsid w:val="00FE2A61"/>
    <w:rsid w:val="00FE4600"/>
    <w:rsid w:val="00FE7259"/>
    <w:rsid w:val="00FF21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0354"/>
    <o:shapelayout v:ext="edit">
      <o:idmap v:ext="edit" data="1"/>
    </o:shapelayout>
  </w:shapeDefaults>
  <w:decimalSymbol w:val=","/>
  <w:listSeparator w:val=";"/>
  <w14:docId w14:val="2F9BF2D7"/>
  <w15:docId w15:val="{EF4813DE-DEB7-437A-BC2E-F4D6065EE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pPr>
        <w:spacing w:line="288"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944331"/>
    <w:rPr>
      <w:sz w:val="22"/>
      <w:lang w:eastAsia="ar-SA"/>
    </w:rPr>
  </w:style>
  <w:style w:type="paragraph" w:styleId="Nagwek1">
    <w:name w:val="heading 1"/>
    <w:basedOn w:val="Normalny"/>
    <w:next w:val="Normalny"/>
    <w:link w:val="Nagwek1Znak"/>
    <w:qFormat/>
    <w:rsid w:val="001F3641"/>
    <w:pPr>
      <w:keepNext/>
      <w:jc w:val="both"/>
      <w:outlineLvl w:val="0"/>
    </w:pPr>
    <w:rPr>
      <w:b/>
    </w:rPr>
  </w:style>
  <w:style w:type="paragraph" w:styleId="Nagwek2">
    <w:name w:val="heading 2"/>
    <w:basedOn w:val="Normalny"/>
    <w:next w:val="Normalny"/>
    <w:link w:val="Nagwek2Znak1"/>
    <w:qFormat/>
    <w:rsid w:val="0085332F"/>
    <w:pPr>
      <w:keepNext/>
      <w:jc w:val="both"/>
      <w:outlineLvl w:val="1"/>
    </w:pPr>
    <w:rPr>
      <w:b/>
      <w:kern w:val="1"/>
      <w:szCs w:val="22"/>
    </w:rPr>
  </w:style>
  <w:style w:type="paragraph" w:styleId="Nagwek3">
    <w:name w:val="heading 3"/>
    <w:basedOn w:val="Normalny"/>
    <w:next w:val="Normalny"/>
    <w:link w:val="Nagwek3Znak"/>
    <w:qFormat/>
    <w:rsid w:val="001F3641"/>
    <w:pPr>
      <w:keepNext/>
      <w:tabs>
        <w:tab w:val="left" w:pos="1134"/>
      </w:tabs>
      <w:ind w:left="1134"/>
      <w:jc w:val="both"/>
      <w:outlineLvl w:val="2"/>
    </w:pPr>
    <w:rPr>
      <w:b/>
    </w:rPr>
  </w:style>
  <w:style w:type="paragraph" w:styleId="Nagwek4">
    <w:name w:val="heading 4"/>
    <w:basedOn w:val="Normalny"/>
    <w:next w:val="Normalny"/>
    <w:link w:val="Nagwek4Znak"/>
    <w:qFormat/>
    <w:rsid w:val="001F3641"/>
    <w:pPr>
      <w:keepNext/>
      <w:ind w:left="1416"/>
      <w:jc w:val="both"/>
      <w:outlineLvl w:val="3"/>
    </w:pPr>
    <w:rPr>
      <w:bCs/>
      <w:sz w:val="24"/>
    </w:rPr>
  </w:style>
  <w:style w:type="paragraph" w:styleId="Nagwek5">
    <w:name w:val="heading 5"/>
    <w:basedOn w:val="Normalny"/>
    <w:next w:val="Normalny"/>
    <w:qFormat/>
    <w:rsid w:val="001F3641"/>
    <w:pPr>
      <w:keepNext/>
      <w:spacing w:line="320" w:lineRule="exact"/>
      <w:ind w:left="851"/>
      <w:jc w:val="both"/>
      <w:outlineLvl w:val="4"/>
    </w:pPr>
    <w:rPr>
      <w:rFonts w:ascii="Arial" w:hAnsi="Arial"/>
      <w:b/>
    </w:rPr>
  </w:style>
  <w:style w:type="paragraph" w:styleId="Nagwek6">
    <w:name w:val="heading 6"/>
    <w:basedOn w:val="Normalny"/>
    <w:next w:val="Normalny"/>
    <w:qFormat/>
    <w:rsid w:val="001F3641"/>
    <w:pPr>
      <w:keepNext/>
      <w:tabs>
        <w:tab w:val="left" w:pos="7655"/>
        <w:tab w:val="right" w:pos="8788"/>
      </w:tabs>
      <w:spacing w:line="260" w:lineRule="exact"/>
      <w:ind w:left="709"/>
      <w:jc w:val="both"/>
      <w:outlineLvl w:val="5"/>
    </w:pPr>
    <w:rPr>
      <w:b/>
    </w:rPr>
  </w:style>
  <w:style w:type="paragraph" w:styleId="Nagwek7">
    <w:name w:val="heading 7"/>
    <w:basedOn w:val="Normalny"/>
    <w:next w:val="Normalny"/>
    <w:qFormat/>
    <w:rsid w:val="001F3641"/>
    <w:pPr>
      <w:keepNext/>
      <w:outlineLvl w:val="6"/>
    </w:pPr>
    <w:rPr>
      <w:rFonts w:ascii="Arial" w:hAnsi="Arial"/>
      <w:b/>
    </w:rPr>
  </w:style>
  <w:style w:type="paragraph" w:styleId="Nagwek8">
    <w:name w:val="heading 8"/>
    <w:basedOn w:val="Normalny"/>
    <w:next w:val="Normalny"/>
    <w:qFormat/>
    <w:rsid w:val="001F3641"/>
    <w:pPr>
      <w:keepNext/>
      <w:numPr>
        <w:ilvl w:val="7"/>
        <w:numId w:val="1"/>
      </w:numPr>
      <w:spacing w:line="320" w:lineRule="exact"/>
      <w:jc w:val="both"/>
      <w:outlineLvl w:val="7"/>
    </w:pPr>
    <w:rPr>
      <w:rFonts w:ascii="Arial" w:hAnsi="Arial"/>
      <w:b/>
    </w:rPr>
  </w:style>
  <w:style w:type="paragraph" w:styleId="Nagwek9">
    <w:name w:val="heading 9"/>
    <w:basedOn w:val="Normalny"/>
    <w:next w:val="Normalny"/>
    <w:qFormat/>
    <w:rsid w:val="001F3641"/>
    <w:pPr>
      <w:keepNext/>
      <w:spacing w:line="320" w:lineRule="exact"/>
      <w:jc w:val="both"/>
      <w:outlineLvl w:val="8"/>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1F3641"/>
    <w:rPr>
      <w:rFonts w:ascii="Symbol" w:hAnsi="Symbol"/>
    </w:rPr>
  </w:style>
  <w:style w:type="character" w:customStyle="1" w:styleId="WW8Num3z0">
    <w:name w:val="WW8Num3z0"/>
    <w:rsid w:val="001F3641"/>
    <w:rPr>
      <w:rFonts w:ascii="Symbol" w:hAnsi="Symbol"/>
    </w:rPr>
  </w:style>
  <w:style w:type="character" w:customStyle="1" w:styleId="WW8Num4z0">
    <w:name w:val="WW8Num4z0"/>
    <w:rsid w:val="001F3641"/>
    <w:rPr>
      <w:rFonts w:ascii="Symbol" w:hAnsi="Symbol"/>
    </w:rPr>
  </w:style>
  <w:style w:type="character" w:customStyle="1" w:styleId="Absatz-Standardschriftart">
    <w:name w:val="Absatz-Standardschriftart"/>
    <w:rsid w:val="001F3641"/>
  </w:style>
  <w:style w:type="character" w:customStyle="1" w:styleId="WW8Num2z0">
    <w:name w:val="WW8Num2z0"/>
    <w:rsid w:val="001F3641"/>
    <w:rPr>
      <w:rFonts w:ascii="Symbol" w:hAnsi="Symbol"/>
    </w:rPr>
  </w:style>
  <w:style w:type="character" w:customStyle="1" w:styleId="WW8Num6z0">
    <w:name w:val="WW8Num6z0"/>
    <w:rsid w:val="001F3641"/>
    <w:rPr>
      <w:rFonts w:ascii="Times New Roman" w:hAnsi="Times New Roman"/>
    </w:rPr>
  </w:style>
  <w:style w:type="character" w:customStyle="1" w:styleId="WW8Num7z0">
    <w:name w:val="WW8Num7z0"/>
    <w:rsid w:val="001F3641"/>
    <w:rPr>
      <w:rFonts w:ascii="Symbol" w:hAnsi="Symbol"/>
    </w:rPr>
  </w:style>
  <w:style w:type="character" w:customStyle="1" w:styleId="WW-Absatz-Standardschriftart">
    <w:name w:val="WW-Absatz-Standardschriftart"/>
    <w:rsid w:val="001F3641"/>
  </w:style>
  <w:style w:type="character" w:customStyle="1" w:styleId="WW8Num9z0">
    <w:name w:val="WW8Num9z0"/>
    <w:rsid w:val="001F3641"/>
    <w:rPr>
      <w:rFonts w:ascii="Times New Roman" w:eastAsia="SimSun" w:hAnsi="Times New Roman" w:cs="Times New Roman"/>
    </w:rPr>
  </w:style>
  <w:style w:type="character" w:customStyle="1" w:styleId="WW8Num11z0">
    <w:name w:val="WW8Num11z0"/>
    <w:rsid w:val="001F3641"/>
    <w:rPr>
      <w:rFonts w:ascii="Symbol" w:hAnsi="Symbol"/>
    </w:rPr>
  </w:style>
  <w:style w:type="character" w:customStyle="1" w:styleId="WW8Num12z0">
    <w:name w:val="WW8Num12z0"/>
    <w:rsid w:val="001F3641"/>
    <w:rPr>
      <w:rFonts w:ascii="Symbol" w:hAnsi="Symbol"/>
      <w:sz w:val="16"/>
    </w:rPr>
  </w:style>
  <w:style w:type="character" w:customStyle="1" w:styleId="WW8Num12z1">
    <w:name w:val="WW8Num12z1"/>
    <w:rsid w:val="001F3641"/>
    <w:rPr>
      <w:rFonts w:ascii="Courier New" w:hAnsi="Courier New"/>
    </w:rPr>
  </w:style>
  <w:style w:type="character" w:customStyle="1" w:styleId="WW8Num12z2">
    <w:name w:val="WW8Num12z2"/>
    <w:rsid w:val="001F3641"/>
    <w:rPr>
      <w:rFonts w:ascii="StarSymbol" w:hAnsi="StarSymbol"/>
    </w:rPr>
  </w:style>
  <w:style w:type="character" w:customStyle="1" w:styleId="WW8Num13z0">
    <w:name w:val="WW8Num13z0"/>
    <w:rsid w:val="001F3641"/>
    <w:rPr>
      <w:rFonts w:ascii="Times New Roman" w:hAnsi="Times New Roman"/>
      <w:b/>
      <w:i w:val="0"/>
      <w:color w:val="000000"/>
      <w:sz w:val="28"/>
      <w:u w:val="none"/>
    </w:rPr>
  </w:style>
  <w:style w:type="character" w:customStyle="1" w:styleId="WW8Num13z2">
    <w:name w:val="WW8Num13z2"/>
    <w:rsid w:val="001F3641"/>
    <w:rPr>
      <w:rFonts w:ascii="Wingdings" w:hAnsi="Wingdings"/>
    </w:rPr>
  </w:style>
  <w:style w:type="character" w:customStyle="1" w:styleId="WW8Num13z3">
    <w:name w:val="WW8Num13z3"/>
    <w:rsid w:val="001F3641"/>
    <w:rPr>
      <w:rFonts w:ascii="Symbol" w:hAnsi="Symbol"/>
    </w:rPr>
  </w:style>
  <w:style w:type="character" w:customStyle="1" w:styleId="WW8Num13z4">
    <w:name w:val="WW8Num13z4"/>
    <w:rsid w:val="001F3641"/>
    <w:rPr>
      <w:rFonts w:ascii="Courier New" w:hAnsi="Courier New"/>
    </w:rPr>
  </w:style>
  <w:style w:type="character" w:customStyle="1" w:styleId="WW8Num14z0">
    <w:name w:val="WW8Num14z0"/>
    <w:rsid w:val="001F3641"/>
    <w:rPr>
      <w:rFonts w:ascii="Symbol" w:hAnsi="Symbol"/>
    </w:rPr>
  </w:style>
  <w:style w:type="character" w:customStyle="1" w:styleId="WW8Num15z0">
    <w:name w:val="WW8Num15z0"/>
    <w:rsid w:val="001F3641"/>
    <w:rPr>
      <w:rFonts w:ascii="Wingdings" w:hAnsi="Wingdings"/>
    </w:rPr>
  </w:style>
  <w:style w:type="character" w:customStyle="1" w:styleId="WW8Num15z1">
    <w:name w:val="WW8Num15z1"/>
    <w:rsid w:val="001F3641"/>
    <w:rPr>
      <w:rFonts w:ascii="Courier New" w:hAnsi="Courier New"/>
    </w:rPr>
  </w:style>
  <w:style w:type="character" w:customStyle="1" w:styleId="WW8Num15z2">
    <w:name w:val="WW8Num15z2"/>
    <w:rsid w:val="001F3641"/>
    <w:rPr>
      <w:rFonts w:ascii="StarSymbol" w:hAnsi="StarSymbol" w:cs="Times New Roman"/>
    </w:rPr>
  </w:style>
  <w:style w:type="character" w:customStyle="1" w:styleId="WW8Num16z0">
    <w:name w:val="WW8Num16z0"/>
    <w:rsid w:val="001F3641"/>
    <w:rPr>
      <w:rFonts w:ascii="Times New Roman" w:hAnsi="Times New Roman" w:cs="Times New Roman"/>
    </w:rPr>
  </w:style>
  <w:style w:type="character" w:customStyle="1" w:styleId="WW8Num16z1">
    <w:name w:val="WW8Num16z1"/>
    <w:rsid w:val="001F3641"/>
    <w:rPr>
      <w:rFonts w:ascii="Courier New" w:hAnsi="Courier New" w:cs="Courier New"/>
    </w:rPr>
  </w:style>
  <w:style w:type="character" w:customStyle="1" w:styleId="WW8Num16z2">
    <w:name w:val="WW8Num16z2"/>
    <w:rsid w:val="001F3641"/>
    <w:rPr>
      <w:rFonts w:ascii="StarSymbol" w:hAnsi="StarSymbol" w:cs="Times New Roman"/>
    </w:rPr>
  </w:style>
  <w:style w:type="character" w:customStyle="1" w:styleId="WW8Num17z0">
    <w:name w:val="WW8Num17z0"/>
    <w:rsid w:val="001F3641"/>
    <w:rPr>
      <w:rFonts w:ascii="Symbol" w:hAnsi="Symbol"/>
    </w:rPr>
  </w:style>
  <w:style w:type="character" w:customStyle="1" w:styleId="WW8Num18z0">
    <w:name w:val="WW8Num18z0"/>
    <w:rsid w:val="001F3641"/>
    <w:rPr>
      <w:rFonts w:ascii="Symbol" w:hAnsi="Symbol"/>
    </w:rPr>
  </w:style>
  <w:style w:type="character" w:customStyle="1" w:styleId="WW-Absatz-Standardschriftart1">
    <w:name w:val="WW-Absatz-Standardschriftart1"/>
    <w:rsid w:val="001F3641"/>
  </w:style>
  <w:style w:type="character" w:customStyle="1" w:styleId="WW8Num2z1">
    <w:name w:val="WW8Num2z1"/>
    <w:rsid w:val="001F3641"/>
    <w:rPr>
      <w:rFonts w:ascii="Plotter" w:hAnsi="Plotter"/>
    </w:rPr>
  </w:style>
  <w:style w:type="character" w:customStyle="1" w:styleId="WW8Num2z2">
    <w:name w:val="WW8Num2z2"/>
    <w:rsid w:val="001F3641"/>
    <w:rPr>
      <w:rFonts w:ascii="Wingdings" w:hAnsi="Wingdings"/>
    </w:rPr>
  </w:style>
  <w:style w:type="character" w:customStyle="1" w:styleId="WW8Num3z1">
    <w:name w:val="WW8Num3z1"/>
    <w:rsid w:val="001F3641"/>
    <w:rPr>
      <w:rFonts w:ascii="Courier New" w:hAnsi="Courier New" w:cs="Courier New"/>
    </w:rPr>
  </w:style>
  <w:style w:type="character" w:customStyle="1" w:styleId="WW8Num3z2">
    <w:name w:val="WW8Num3z2"/>
    <w:rsid w:val="001F3641"/>
    <w:rPr>
      <w:rFonts w:ascii="Wingdings" w:hAnsi="Wingdings"/>
    </w:rPr>
  </w:style>
  <w:style w:type="character" w:customStyle="1" w:styleId="WW8Num3z4">
    <w:name w:val="WW8Num3z4"/>
    <w:rsid w:val="001F3641"/>
    <w:rPr>
      <w:rFonts w:ascii="Courier New" w:hAnsi="Courier New"/>
    </w:rPr>
  </w:style>
  <w:style w:type="character" w:customStyle="1" w:styleId="WW8Num4z1">
    <w:name w:val="WW8Num4z1"/>
    <w:rsid w:val="001F3641"/>
    <w:rPr>
      <w:rFonts w:ascii="Courier New" w:hAnsi="Courier New" w:cs="Courier New"/>
    </w:rPr>
  </w:style>
  <w:style w:type="character" w:customStyle="1" w:styleId="WW8Num4z3">
    <w:name w:val="WW8Num4z3"/>
    <w:rsid w:val="001F3641"/>
    <w:rPr>
      <w:rFonts w:ascii="Symbol" w:hAnsi="Symbol"/>
    </w:rPr>
  </w:style>
  <w:style w:type="character" w:customStyle="1" w:styleId="WW8Num5z0">
    <w:name w:val="WW8Num5z0"/>
    <w:rsid w:val="001F3641"/>
    <w:rPr>
      <w:rFonts w:ascii="Symbol" w:hAnsi="Symbol"/>
    </w:rPr>
  </w:style>
  <w:style w:type="character" w:customStyle="1" w:styleId="WW8Num5z1">
    <w:name w:val="WW8Num5z1"/>
    <w:rsid w:val="001F3641"/>
    <w:rPr>
      <w:rFonts w:ascii="Courier New" w:hAnsi="Courier New" w:cs="Courier New"/>
    </w:rPr>
  </w:style>
  <w:style w:type="character" w:customStyle="1" w:styleId="WW8Num5z3">
    <w:name w:val="WW8Num5z3"/>
    <w:rsid w:val="001F3641"/>
    <w:rPr>
      <w:rFonts w:ascii="Symbol" w:hAnsi="Symbol"/>
    </w:rPr>
  </w:style>
  <w:style w:type="character" w:customStyle="1" w:styleId="WW8Num8z0">
    <w:name w:val="WW8Num8z0"/>
    <w:rsid w:val="001F3641"/>
    <w:rPr>
      <w:rFonts w:ascii="Symbol" w:hAnsi="Symbol"/>
    </w:rPr>
  </w:style>
  <w:style w:type="character" w:customStyle="1" w:styleId="WW8Num8z1">
    <w:name w:val="WW8Num8z1"/>
    <w:rsid w:val="001F3641"/>
    <w:rPr>
      <w:rFonts w:ascii="Courier New" w:hAnsi="Courier New"/>
      <w:b/>
    </w:rPr>
  </w:style>
  <w:style w:type="character" w:customStyle="1" w:styleId="WW8Num8z5">
    <w:name w:val="WW8Num8z5"/>
    <w:rsid w:val="001F3641"/>
    <w:rPr>
      <w:rFonts w:ascii="Wingdings" w:hAnsi="Wingdings"/>
    </w:rPr>
  </w:style>
  <w:style w:type="character" w:customStyle="1" w:styleId="WW8Num9z1">
    <w:name w:val="WW8Num9z1"/>
    <w:rsid w:val="001F3641"/>
    <w:rPr>
      <w:rFonts w:ascii="Courier New" w:hAnsi="Courier New"/>
    </w:rPr>
  </w:style>
  <w:style w:type="character" w:customStyle="1" w:styleId="WW8Num9z2">
    <w:name w:val="WW8Num9z2"/>
    <w:rsid w:val="001F3641"/>
    <w:rPr>
      <w:rFonts w:ascii="Wingdings" w:hAnsi="Wingdings"/>
    </w:rPr>
  </w:style>
  <w:style w:type="character" w:customStyle="1" w:styleId="WW8Num10z0">
    <w:name w:val="WW8Num10z0"/>
    <w:rsid w:val="001F3641"/>
    <w:rPr>
      <w:rFonts w:ascii="Symbol" w:hAnsi="Symbol"/>
    </w:rPr>
  </w:style>
  <w:style w:type="character" w:customStyle="1" w:styleId="WW8Num12z3">
    <w:name w:val="WW8Num12z3"/>
    <w:rsid w:val="001F3641"/>
    <w:rPr>
      <w:rFonts w:ascii="Symbol" w:hAnsi="Symbol"/>
    </w:rPr>
  </w:style>
  <w:style w:type="character" w:customStyle="1" w:styleId="WW8Num15z3">
    <w:name w:val="WW8Num15z3"/>
    <w:rsid w:val="001F3641"/>
    <w:rPr>
      <w:rFonts w:ascii="Symbol" w:hAnsi="Symbol"/>
    </w:rPr>
  </w:style>
  <w:style w:type="character" w:customStyle="1" w:styleId="WW8Num17z1">
    <w:name w:val="WW8Num17z1"/>
    <w:rsid w:val="001F3641"/>
    <w:rPr>
      <w:rFonts w:ascii="Courier New" w:hAnsi="Courier New"/>
    </w:rPr>
  </w:style>
  <w:style w:type="character" w:customStyle="1" w:styleId="WW8Num17z3">
    <w:name w:val="WW8Num17z3"/>
    <w:rsid w:val="001F3641"/>
    <w:rPr>
      <w:rFonts w:ascii="Symbol" w:hAnsi="Symbol"/>
    </w:rPr>
  </w:style>
  <w:style w:type="character" w:customStyle="1" w:styleId="WW8Num19z0">
    <w:name w:val="WW8Num19z0"/>
    <w:rsid w:val="001F3641"/>
    <w:rPr>
      <w:rFonts w:ascii="Symbol" w:hAnsi="Symbol"/>
    </w:rPr>
  </w:style>
  <w:style w:type="character" w:customStyle="1" w:styleId="WW8Num21z0">
    <w:name w:val="WW8Num21z0"/>
    <w:rsid w:val="001F3641"/>
    <w:rPr>
      <w:rFonts w:ascii="Times New Roman" w:hAnsi="Times New Roman"/>
      <w:b w:val="0"/>
      <w:i w:val="0"/>
      <w:color w:val="000000"/>
      <w:sz w:val="20"/>
      <w:u w:val="none"/>
    </w:rPr>
  </w:style>
  <w:style w:type="character" w:customStyle="1" w:styleId="WW8Num21z1">
    <w:name w:val="WW8Num21z1"/>
    <w:rsid w:val="001F3641"/>
    <w:rPr>
      <w:rFonts w:ascii="Courier New" w:hAnsi="Courier New" w:cs="Courier New"/>
    </w:rPr>
  </w:style>
  <w:style w:type="character" w:customStyle="1" w:styleId="WW8Num21z2">
    <w:name w:val="WW8Num21z2"/>
    <w:rsid w:val="001F3641"/>
    <w:rPr>
      <w:rFonts w:ascii="Wingdings" w:hAnsi="Wingdings"/>
    </w:rPr>
  </w:style>
  <w:style w:type="character" w:customStyle="1" w:styleId="WW8Num22z1">
    <w:name w:val="WW8Num22z1"/>
    <w:rsid w:val="001F3641"/>
    <w:rPr>
      <w:rFonts w:ascii="Wingdings" w:hAnsi="Wingdings"/>
    </w:rPr>
  </w:style>
  <w:style w:type="character" w:customStyle="1" w:styleId="WW8Num23z1">
    <w:name w:val="WW8Num23z1"/>
    <w:rsid w:val="001F3641"/>
    <w:rPr>
      <w:rFonts w:ascii="Courier New" w:hAnsi="Courier New" w:cs="Courier New"/>
    </w:rPr>
  </w:style>
  <w:style w:type="character" w:customStyle="1" w:styleId="WW8Num24z0">
    <w:name w:val="WW8Num24z0"/>
    <w:rsid w:val="001F3641"/>
    <w:rPr>
      <w:rFonts w:ascii="Wingdings" w:hAnsi="Wingdings"/>
    </w:rPr>
  </w:style>
  <w:style w:type="character" w:customStyle="1" w:styleId="WW8Num25z0">
    <w:name w:val="WW8Num25z0"/>
    <w:rsid w:val="001F3641"/>
    <w:rPr>
      <w:rFonts w:ascii="Symbol" w:hAnsi="Symbol"/>
    </w:rPr>
  </w:style>
  <w:style w:type="character" w:customStyle="1" w:styleId="WW8Num26z0">
    <w:name w:val="WW8Num26z0"/>
    <w:rsid w:val="001F3641"/>
    <w:rPr>
      <w:rFonts w:ascii="Symbol" w:hAnsi="Symbol"/>
    </w:rPr>
  </w:style>
  <w:style w:type="character" w:customStyle="1" w:styleId="WW8Num27z0">
    <w:name w:val="WW8Num27z0"/>
    <w:rsid w:val="001F3641"/>
    <w:rPr>
      <w:rFonts w:ascii="Wingdings" w:hAnsi="Wingdings"/>
    </w:rPr>
  </w:style>
  <w:style w:type="character" w:customStyle="1" w:styleId="WW8Num27z2">
    <w:name w:val="WW8Num27z2"/>
    <w:rsid w:val="001F3641"/>
    <w:rPr>
      <w:rFonts w:ascii="Wingdings" w:hAnsi="Wingdings"/>
    </w:rPr>
  </w:style>
  <w:style w:type="character" w:customStyle="1" w:styleId="WW8Num27z4">
    <w:name w:val="WW8Num27z4"/>
    <w:rsid w:val="001F3641"/>
    <w:rPr>
      <w:rFonts w:ascii="Courier New" w:hAnsi="Courier New" w:cs="Courier New"/>
    </w:rPr>
  </w:style>
  <w:style w:type="character" w:customStyle="1" w:styleId="WW8Num28z0">
    <w:name w:val="WW8Num28z0"/>
    <w:rsid w:val="001F3641"/>
    <w:rPr>
      <w:rFonts w:ascii="Symbol" w:hAnsi="Symbol"/>
    </w:rPr>
  </w:style>
  <w:style w:type="character" w:customStyle="1" w:styleId="WW8Num29z0">
    <w:name w:val="WW8Num29z0"/>
    <w:rsid w:val="001F3641"/>
    <w:rPr>
      <w:rFonts w:ascii="Plotter" w:hAnsi="Plotter"/>
    </w:rPr>
  </w:style>
  <w:style w:type="character" w:customStyle="1" w:styleId="WW8Num30z0">
    <w:name w:val="WW8Num30z0"/>
    <w:rsid w:val="001F3641"/>
    <w:rPr>
      <w:b w:val="0"/>
      <w:i w:val="0"/>
      <w:sz w:val="24"/>
    </w:rPr>
  </w:style>
  <w:style w:type="character" w:customStyle="1" w:styleId="WW8Num31z0">
    <w:name w:val="WW8Num31z0"/>
    <w:rsid w:val="001F3641"/>
    <w:rPr>
      <w:rFonts w:ascii="Times New Roman" w:hAnsi="Times New Roman"/>
      <w:b w:val="0"/>
      <w:i w:val="0"/>
      <w:color w:val="000000"/>
      <w:sz w:val="20"/>
      <w:u w:val="none"/>
    </w:rPr>
  </w:style>
  <w:style w:type="character" w:customStyle="1" w:styleId="WW8Num32z0">
    <w:name w:val="WW8Num32z0"/>
    <w:rsid w:val="001F3641"/>
    <w:rPr>
      <w:b/>
      <w:i w:val="0"/>
      <w:sz w:val="24"/>
    </w:rPr>
  </w:style>
  <w:style w:type="character" w:customStyle="1" w:styleId="WW8Num32z1">
    <w:name w:val="WW8Num32z1"/>
    <w:rsid w:val="001F3641"/>
    <w:rPr>
      <w:rFonts w:ascii="Courier New" w:hAnsi="Courier New"/>
    </w:rPr>
  </w:style>
  <w:style w:type="character" w:customStyle="1" w:styleId="WW8Num32z3">
    <w:name w:val="WW8Num32z3"/>
    <w:rsid w:val="001F3641"/>
    <w:rPr>
      <w:rFonts w:ascii="Symbol" w:hAnsi="Symbol"/>
    </w:rPr>
  </w:style>
  <w:style w:type="character" w:customStyle="1" w:styleId="WW8Num34z0">
    <w:name w:val="WW8Num34z0"/>
    <w:rsid w:val="001F3641"/>
    <w:rPr>
      <w:b/>
    </w:rPr>
  </w:style>
  <w:style w:type="character" w:customStyle="1" w:styleId="WW8Num34z1">
    <w:name w:val="WW8Num34z1"/>
    <w:rsid w:val="001F3641"/>
    <w:rPr>
      <w:rFonts w:ascii="Courier New" w:hAnsi="Courier New" w:cs="Courier New"/>
    </w:rPr>
  </w:style>
  <w:style w:type="character" w:customStyle="1" w:styleId="WW8Num34z2">
    <w:name w:val="WW8Num34z2"/>
    <w:rsid w:val="001F3641"/>
    <w:rPr>
      <w:rFonts w:ascii="Wingdings" w:hAnsi="Wingdings"/>
    </w:rPr>
  </w:style>
  <w:style w:type="character" w:customStyle="1" w:styleId="WW8Num34z4">
    <w:name w:val="WW8Num34z4"/>
    <w:rsid w:val="001F3641"/>
    <w:rPr>
      <w:rFonts w:ascii="Courier New" w:hAnsi="Courier New" w:cs="Courier New"/>
    </w:rPr>
  </w:style>
  <w:style w:type="character" w:customStyle="1" w:styleId="WW8Num35z0">
    <w:name w:val="WW8Num35z0"/>
    <w:rsid w:val="001F3641"/>
    <w:rPr>
      <w:rFonts w:ascii="Symbol" w:hAnsi="Symbol"/>
    </w:rPr>
  </w:style>
  <w:style w:type="character" w:customStyle="1" w:styleId="WW8Num35z1">
    <w:name w:val="WW8Num35z1"/>
    <w:rsid w:val="001F3641"/>
    <w:rPr>
      <w:rFonts w:ascii="Courier New" w:hAnsi="Courier New"/>
    </w:rPr>
  </w:style>
  <w:style w:type="character" w:customStyle="1" w:styleId="WW8Num35z2">
    <w:name w:val="WW8Num35z2"/>
    <w:rsid w:val="001F3641"/>
    <w:rPr>
      <w:rFonts w:ascii="Wingdings" w:hAnsi="Wingdings"/>
    </w:rPr>
  </w:style>
  <w:style w:type="character" w:customStyle="1" w:styleId="WW8Num36z0">
    <w:name w:val="WW8Num36z0"/>
    <w:rsid w:val="001F3641"/>
    <w:rPr>
      <w:rFonts w:ascii="Wingdings" w:hAnsi="Wingdings"/>
    </w:rPr>
  </w:style>
  <w:style w:type="character" w:customStyle="1" w:styleId="WW8Num37z0">
    <w:name w:val="WW8Num37z0"/>
    <w:rsid w:val="001F3641"/>
    <w:rPr>
      <w:rFonts w:ascii="Wingdings" w:hAnsi="Wingdings"/>
    </w:rPr>
  </w:style>
  <w:style w:type="character" w:customStyle="1" w:styleId="WW8Num39z0">
    <w:name w:val="WW8Num39z0"/>
    <w:rsid w:val="001F3641"/>
    <w:rPr>
      <w:rFonts w:ascii="Times New Roman" w:hAnsi="Times New Roman" w:cs="Times New Roman"/>
      <w:b w:val="0"/>
      <w:i w:val="0"/>
      <w:sz w:val="24"/>
      <w:szCs w:val="24"/>
    </w:rPr>
  </w:style>
  <w:style w:type="character" w:customStyle="1" w:styleId="WW8Num40z0">
    <w:name w:val="WW8Num40z0"/>
    <w:rsid w:val="001F3641"/>
    <w:rPr>
      <w:b/>
      <w:i w:val="0"/>
      <w:sz w:val="24"/>
    </w:rPr>
  </w:style>
  <w:style w:type="character" w:customStyle="1" w:styleId="WW8Num41z0">
    <w:name w:val="WW8Num41z0"/>
    <w:rsid w:val="001F3641"/>
    <w:rPr>
      <w:rFonts w:ascii="Times New Roman" w:eastAsia="Times New Roman" w:hAnsi="Times New Roman"/>
    </w:rPr>
  </w:style>
  <w:style w:type="character" w:customStyle="1" w:styleId="WW8Num42z0">
    <w:name w:val="WW8Num42z0"/>
    <w:rsid w:val="001F3641"/>
    <w:rPr>
      <w:b/>
    </w:rPr>
  </w:style>
  <w:style w:type="character" w:customStyle="1" w:styleId="WW8Num42z1">
    <w:name w:val="WW8Num42z1"/>
    <w:rsid w:val="001F3641"/>
    <w:rPr>
      <w:rFonts w:ascii="Courier New" w:hAnsi="Courier New"/>
    </w:rPr>
  </w:style>
  <w:style w:type="character" w:customStyle="1" w:styleId="WW8Num42z3">
    <w:name w:val="WW8Num42z3"/>
    <w:rsid w:val="001F3641"/>
    <w:rPr>
      <w:rFonts w:ascii="Symbol" w:hAnsi="Symbol" w:cs="Times New Roman"/>
    </w:rPr>
  </w:style>
  <w:style w:type="character" w:customStyle="1" w:styleId="WW8Num44z0">
    <w:name w:val="WW8Num44z0"/>
    <w:rsid w:val="001F3641"/>
    <w:rPr>
      <w:rFonts w:ascii="Wingdings" w:hAnsi="Wingdings"/>
    </w:rPr>
  </w:style>
  <w:style w:type="character" w:customStyle="1" w:styleId="WW8Num44z1">
    <w:name w:val="WW8Num44z1"/>
    <w:rsid w:val="001F3641"/>
    <w:rPr>
      <w:rFonts w:ascii="Courier New" w:hAnsi="Courier New"/>
    </w:rPr>
  </w:style>
  <w:style w:type="character" w:customStyle="1" w:styleId="WW8Num44z2">
    <w:name w:val="WW8Num44z2"/>
    <w:rsid w:val="001F3641"/>
    <w:rPr>
      <w:rFonts w:ascii="Wingdings" w:hAnsi="Wingdings"/>
    </w:rPr>
  </w:style>
  <w:style w:type="character" w:customStyle="1" w:styleId="WW8Num46z0">
    <w:name w:val="WW8Num46z0"/>
    <w:rsid w:val="001F3641"/>
    <w:rPr>
      <w:rFonts w:ascii="Symbol" w:hAnsi="Symbol"/>
    </w:rPr>
  </w:style>
  <w:style w:type="character" w:customStyle="1" w:styleId="WW8Num47z0">
    <w:name w:val="WW8Num47z0"/>
    <w:rsid w:val="001F3641"/>
    <w:rPr>
      <w:rFonts w:ascii="Times New Roman" w:hAnsi="Times New Roman"/>
      <w:b w:val="0"/>
      <w:i w:val="0"/>
      <w:color w:val="000000"/>
      <w:sz w:val="20"/>
      <w:u w:val="none"/>
    </w:rPr>
  </w:style>
  <w:style w:type="character" w:customStyle="1" w:styleId="WW8Num47z1">
    <w:name w:val="WW8Num47z1"/>
    <w:rsid w:val="001F3641"/>
    <w:rPr>
      <w:rFonts w:ascii="Times New Roman" w:hAnsi="Times New Roman" w:cs="Times New Roman"/>
    </w:rPr>
  </w:style>
  <w:style w:type="character" w:customStyle="1" w:styleId="WW8Num47z2">
    <w:name w:val="WW8Num47z2"/>
    <w:rsid w:val="001F3641"/>
    <w:rPr>
      <w:rFonts w:ascii="Wingdings" w:hAnsi="Wingdings"/>
    </w:rPr>
  </w:style>
  <w:style w:type="character" w:customStyle="1" w:styleId="WW8Num48z0">
    <w:name w:val="WW8Num48z0"/>
    <w:rsid w:val="001F3641"/>
    <w:rPr>
      <w:rFonts w:ascii="Symbol" w:hAnsi="Symbol"/>
    </w:rPr>
  </w:style>
  <w:style w:type="character" w:customStyle="1" w:styleId="WW8Num48z1">
    <w:name w:val="WW8Num48z1"/>
    <w:rsid w:val="001F3641"/>
    <w:rPr>
      <w:rFonts w:ascii="Courier New" w:hAnsi="Courier New"/>
    </w:rPr>
  </w:style>
  <w:style w:type="character" w:customStyle="1" w:styleId="WW8Num48z3">
    <w:name w:val="WW8Num48z3"/>
    <w:rsid w:val="001F3641"/>
    <w:rPr>
      <w:rFonts w:ascii="Symbol" w:hAnsi="Symbol"/>
    </w:rPr>
  </w:style>
  <w:style w:type="character" w:customStyle="1" w:styleId="WW8Num48z4">
    <w:name w:val="WW8Num48z4"/>
    <w:rsid w:val="001F3641"/>
    <w:rPr>
      <w:rFonts w:ascii="Courier New" w:hAnsi="Courier New"/>
    </w:rPr>
  </w:style>
  <w:style w:type="character" w:customStyle="1" w:styleId="WW8Num48z5">
    <w:name w:val="WW8Num48z5"/>
    <w:rsid w:val="001F3641"/>
    <w:rPr>
      <w:rFonts w:ascii="Wingdings" w:hAnsi="Wingdings"/>
    </w:rPr>
  </w:style>
  <w:style w:type="character" w:customStyle="1" w:styleId="WW8Num49z0">
    <w:name w:val="WW8Num49z0"/>
    <w:rsid w:val="001F3641"/>
    <w:rPr>
      <w:rFonts w:ascii="Times New Roman" w:hAnsi="Times New Roman"/>
      <w:b w:val="0"/>
      <w:i w:val="0"/>
      <w:color w:val="0000FF"/>
      <w:sz w:val="28"/>
      <w:u w:val="none"/>
    </w:rPr>
  </w:style>
  <w:style w:type="character" w:customStyle="1" w:styleId="WW8Num50z0">
    <w:name w:val="WW8Num50z0"/>
    <w:rsid w:val="001F3641"/>
    <w:rPr>
      <w:b/>
    </w:rPr>
  </w:style>
  <w:style w:type="character" w:customStyle="1" w:styleId="WW8Num50z1">
    <w:name w:val="WW8Num50z1"/>
    <w:rsid w:val="001F3641"/>
    <w:rPr>
      <w:rFonts w:ascii="Courier New" w:hAnsi="Courier New"/>
    </w:rPr>
  </w:style>
  <w:style w:type="character" w:customStyle="1" w:styleId="WW8Num50z2">
    <w:name w:val="WW8Num50z2"/>
    <w:rsid w:val="001F3641"/>
    <w:rPr>
      <w:rFonts w:ascii="Wingdings" w:hAnsi="Wingdings"/>
    </w:rPr>
  </w:style>
  <w:style w:type="character" w:customStyle="1" w:styleId="WW8Num50z4">
    <w:name w:val="WW8Num50z4"/>
    <w:rsid w:val="001F3641"/>
    <w:rPr>
      <w:rFonts w:ascii="Courier New" w:hAnsi="Courier New" w:cs="Courier New"/>
    </w:rPr>
  </w:style>
  <w:style w:type="character" w:customStyle="1" w:styleId="WW8Num51z0">
    <w:name w:val="WW8Num51z0"/>
    <w:rsid w:val="001F3641"/>
    <w:rPr>
      <w:rFonts w:ascii="Symbol" w:hAnsi="Symbol"/>
    </w:rPr>
  </w:style>
  <w:style w:type="character" w:customStyle="1" w:styleId="WW8Num51z1">
    <w:name w:val="WW8Num51z1"/>
    <w:rsid w:val="001F3641"/>
    <w:rPr>
      <w:rFonts w:ascii="Courier New" w:hAnsi="Courier New"/>
    </w:rPr>
  </w:style>
  <w:style w:type="character" w:customStyle="1" w:styleId="WW8Num51z2">
    <w:name w:val="WW8Num51z2"/>
    <w:rsid w:val="001F3641"/>
    <w:rPr>
      <w:rFonts w:ascii="Wingdings" w:hAnsi="Wingdings"/>
    </w:rPr>
  </w:style>
  <w:style w:type="character" w:customStyle="1" w:styleId="WW8Num52z0">
    <w:name w:val="WW8Num52z0"/>
    <w:rsid w:val="001F3641"/>
    <w:rPr>
      <w:rFonts w:ascii="Symbol" w:hAnsi="Symbol"/>
    </w:rPr>
  </w:style>
  <w:style w:type="character" w:customStyle="1" w:styleId="WW8Num53z0">
    <w:name w:val="WW8Num53z0"/>
    <w:rsid w:val="001F3641"/>
    <w:rPr>
      <w:rFonts w:ascii="Times New Roman" w:hAnsi="Times New Roman"/>
      <w:b w:val="0"/>
      <w:i w:val="0"/>
      <w:color w:val="0000FF"/>
      <w:sz w:val="28"/>
      <w:u w:val="none"/>
    </w:rPr>
  </w:style>
  <w:style w:type="character" w:customStyle="1" w:styleId="WW8Num55z0">
    <w:name w:val="WW8Num55z0"/>
    <w:rsid w:val="001F3641"/>
    <w:rPr>
      <w:rFonts w:ascii="Symbol" w:hAnsi="Symbol"/>
    </w:rPr>
  </w:style>
  <w:style w:type="character" w:customStyle="1" w:styleId="WW8Num56z0">
    <w:name w:val="WW8Num56z0"/>
    <w:rsid w:val="001F3641"/>
    <w:rPr>
      <w:b/>
    </w:rPr>
  </w:style>
  <w:style w:type="character" w:customStyle="1" w:styleId="WW8Num57z0">
    <w:name w:val="WW8Num57z0"/>
    <w:rsid w:val="001F3641"/>
    <w:rPr>
      <w:rFonts w:ascii="Times New Roman" w:hAnsi="Times New Roman"/>
      <w:b w:val="0"/>
      <w:i w:val="0"/>
      <w:color w:val="000000"/>
      <w:sz w:val="20"/>
      <w:u w:val="none"/>
    </w:rPr>
  </w:style>
  <w:style w:type="character" w:customStyle="1" w:styleId="WW8Num58z0">
    <w:name w:val="WW8Num58z0"/>
    <w:rsid w:val="001F3641"/>
    <w:rPr>
      <w:rFonts w:ascii="Times New Roman" w:hAnsi="Times New Roman"/>
      <w:b w:val="0"/>
      <w:i w:val="0"/>
      <w:color w:val="000000"/>
      <w:sz w:val="20"/>
      <w:u w:val="none"/>
    </w:rPr>
  </w:style>
  <w:style w:type="character" w:customStyle="1" w:styleId="WW8Num59z0">
    <w:name w:val="WW8Num59z0"/>
    <w:rsid w:val="001F3641"/>
    <w:rPr>
      <w:rFonts w:ascii="Times New Roman" w:hAnsi="Times New Roman"/>
      <w:b w:val="0"/>
      <w:i w:val="0"/>
      <w:color w:val="0000FF"/>
      <w:sz w:val="28"/>
      <w:u w:val="none"/>
    </w:rPr>
  </w:style>
  <w:style w:type="character" w:customStyle="1" w:styleId="WW8Num59z1">
    <w:name w:val="WW8Num59z1"/>
    <w:rsid w:val="001F3641"/>
    <w:rPr>
      <w:rFonts w:ascii="Wingdings 2" w:hAnsi="Wingdings 2" w:cs="StarSymbol"/>
      <w:sz w:val="14"/>
      <w:szCs w:val="14"/>
    </w:rPr>
  </w:style>
  <w:style w:type="character" w:customStyle="1" w:styleId="WW8Num60z0">
    <w:name w:val="WW8Num60z0"/>
    <w:rsid w:val="001F3641"/>
    <w:rPr>
      <w:b/>
    </w:rPr>
  </w:style>
  <w:style w:type="character" w:customStyle="1" w:styleId="WW8Num60z1">
    <w:name w:val="WW8Num60z1"/>
    <w:rsid w:val="001F3641"/>
    <w:rPr>
      <w:rFonts w:ascii="Courier New" w:hAnsi="Courier New"/>
    </w:rPr>
  </w:style>
  <w:style w:type="character" w:customStyle="1" w:styleId="WW8Num61z0">
    <w:name w:val="WW8Num61z0"/>
    <w:rsid w:val="001F3641"/>
    <w:rPr>
      <w:rFonts w:ascii="StarSymbol" w:hAnsi="StarSymbol" w:cs="StarSymbol"/>
      <w:sz w:val="14"/>
      <w:szCs w:val="14"/>
    </w:rPr>
  </w:style>
  <w:style w:type="character" w:customStyle="1" w:styleId="WW8Num61z1">
    <w:name w:val="WW8Num61z1"/>
    <w:rsid w:val="001F3641"/>
    <w:rPr>
      <w:rFonts w:ascii="Wingdings 2" w:hAnsi="Wingdings 2" w:cs="StarSymbol"/>
      <w:sz w:val="14"/>
      <w:szCs w:val="14"/>
    </w:rPr>
  </w:style>
  <w:style w:type="character" w:customStyle="1" w:styleId="WW8Num62z0">
    <w:name w:val="WW8Num62z0"/>
    <w:rsid w:val="001F3641"/>
    <w:rPr>
      <w:rFonts w:ascii="Symbol" w:hAnsi="Symbol" w:cs="Times New Roman"/>
    </w:rPr>
  </w:style>
  <w:style w:type="character" w:customStyle="1" w:styleId="WW8Num62z1">
    <w:name w:val="WW8Num62z1"/>
    <w:rsid w:val="001F3641"/>
    <w:rPr>
      <w:rFonts w:ascii="Courier New" w:hAnsi="Courier New" w:cs="Courier New"/>
    </w:rPr>
  </w:style>
  <w:style w:type="character" w:customStyle="1" w:styleId="WW8Num63z0">
    <w:name w:val="WW8Num63z0"/>
    <w:rsid w:val="001F3641"/>
    <w:rPr>
      <w:b/>
    </w:rPr>
  </w:style>
  <w:style w:type="character" w:customStyle="1" w:styleId="WW8Num63z1">
    <w:name w:val="WW8Num63z1"/>
    <w:rsid w:val="001F3641"/>
    <w:rPr>
      <w:rFonts w:ascii="Wingdings 2" w:hAnsi="Wingdings 2" w:cs="Courier New"/>
    </w:rPr>
  </w:style>
  <w:style w:type="character" w:customStyle="1" w:styleId="WW8Num64z0">
    <w:name w:val="WW8Num64z0"/>
    <w:rsid w:val="001F3641"/>
    <w:rPr>
      <w:rFonts w:ascii="Times New Roman" w:eastAsia="Times New Roman" w:hAnsi="Times New Roman" w:cs="Times New Roman"/>
    </w:rPr>
  </w:style>
  <w:style w:type="character" w:customStyle="1" w:styleId="WW8Num66z0">
    <w:name w:val="WW8Num66z0"/>
    <w:rsid w:val="001F3641"/>
    <w:rPr>
      <w:b/>
      <w:i w:val="0"/>
      <w:sz w:val="24"/>
    </w:rPr>
  </w:style>
  <w:style w:type="character" w:customStyle="1" w:styleId="WW8Num67z0">
    <w:name w:val="WW8Num67z0"/>
    <w:rsid w:val="001F3641"/>
    <w:rPr>
      <w:rFonts w:ascii="Times New Roman" w:hAnsi="Times New Roman"/>
      <w:b w:val="0"/>
      <w:i w:val="0"/>
      <w:color w:val="000000"/>
      <w:sz w:val="20"/>
      <w:u w:val="none"/>
    </w:rPr>
  </w:style>
  <w:style w:type="character" w:customStyle="1" w:styleId="WW8Num67z1">
    <w:name w:val="WW8Num67z1"/>
    <w:rsid w:val="001F3641"/>
    <w:rPr>
      <w:rFonts w:ascii="Courier New" w:hAnsi="Courier New"/>
    </w:rPr>
  </w:style>
  <w:style w:type="character" w:customStyle="1" w:styleId="WW8Num67z2">
    <w:name w:val="WW8Num67z2"/>
    <w:rsid w:val="001F3641"/>
    <w:rPr>
      <w:rFonts w:ascii="Wingdings" w:hAnsi="Wingdings"/>
    </w:rPr>
  </w:style>
  <w:style w:type="character" w:customStyle="1" w:styleId="WW8Num68z0">
    <w:name w:val="WW8Num68z0"/>
    <w:rsid w:val="001F3641"/>
    <w:rPr>
      <w:rFonts w:ascii="Times New Roman" w:hAnsi="Times New Roman" w:cs="Times New Roman"/>
      <w:b w:val="0"/>
      <w:i w:val="0"/>
      <w:sz w:val="24"/>
      <w:szCs w:val="24"/>
    </w:rPr>
  </w:style>
  <w:style w:type="character" w:customStyle="1" w:styleId="WW8Num68z1">
    <w:name w:val="WW8Num68z1"/>
    <w:rsid w:val="001F3641"/>
    <w:rPr>
      <w:rFonts w:ascii="Courier New" w:hAnsi="Courier New"/>
    </w:rPr>
  </w:style>
  <w:style w:type="character" w:customStyle="1" w:styleId="WW8Num68z2">
    <w:name w:val="WW8Num68z2"/>
    <w:rsid w:val="001F3641"/>
    <w:rPr>
      <w:rFonts w:ascii="Wingdings" w:hAnsi="Wingdings"/>
    </w:rPr>
  </w:style>
  <w:style w:type="character" w:customStyle="1" w:styleId="WW8Num68z4">
    <w:name w:val="WW8Num68z4"/>
    <w:rsid w:val="001F3641"/>
    <w:rPr>
      <w:rFonts w:ascii="Courier New" w:hAnsi="Courier New"/>
    </w:rPr>
  </w:style>
  <w:style w:type="character" w:customStyle="1" w:styleId="WW8Num69z0">
    <w:name w:val="WW8Num69z0"/>
    <w:rsid w:val="001F3641"/>
    <w:rPr>
      <w:rFonts w:ascii="Times New Roman" w:hAnsi="Times New Roman"/>
      <w:b w:val="0"/>
      <w:i w:val="0"/>
      <w:color w:val="000000"/>
      <w:sz w:val="20"/>
      <w:u w:val="none"/>
    </w:rPr>
  </w:style>
  <w:style w:type="character" w:customStyle="1" w:styleId="WW8Num69z1">
    <w:name w:val="WW8Num69z1"/>
    <w:rsid w:val="001F3641"/>
    <w:rPr>
      <w:rFonts w:ascii="Courier New" w:hAnsi="Courier New" w:cs="Courier New"/>
    </w:rPr>
  </w:style>
  <w:style w:type="character" w:customStyle="1" w:styleId="WW8Num69z3">
    <w:name w:val="WW8Num69z3"/>
    <w:rsid w:val="001F3641"/>
    <w:rPr>
      <w:rFonts w:ascii="Symbol" w:hAnsi="Symbol"/>
    </w:rPr>
  </w:style>
  <w:style w:type="character" w:customStyle="1" w:styleId="WW8Num70z0">
    <w:name w:val="WW8Num70z0"/>
    <w:rsid w:val="001F3641"/>
    <w:rPr>
      <w:rFonts w:ascii="Times New Roman" w:hAnsi="Times New Roman"/>
      <w:b w:val="0"/>
      <w:i w:val="0"/>
      <w:color w:val="0000FF"/>
      <w:sz w:val="28"/>
      <w:u w:val="none"/>
    </w:rPr>
  </w:style>
  <w:style w:type="character" w:customStyle="1" w:styleId="WW8Num70z1">
    <w:name w:val="WW8Num70z1"/>
    <w:rsid w:val="001F3641"/>
    <w:rPr>
      <w:rFonts w:ascii="Courier New" w:hAnsi="Courier New"/>
    </w:rPr>
  </w:style>
  <w:style w:type="character" w:customStyle="1" w:styleId="WW8Num70z2">
    <w:name w:val="WW8Num70z2"/>
    <w:rsid w:val="001F3641"/>
    <w:rPr>
      <w:rFonts w:ascii="StarSymbol" w:hAnsi="StarSymbol" w:cs="StarSymbol"/>
      <w:sz w:val="14"/>
      <w:szCs w:val="14"/>
    </w:rPr>
  </w:style>
  <w:style w:type="character" w:customStyle="1" w:styleId="WW8Num71z0">
    <w:name w:val="WW8Num71z0"/>
    <w:rsid w:val="001F3641"/>
    <w:rPr>
      <w:rFonts w:ascii="Times New Roman" w:hAnsi="Times New Roman" w:cs="Times New Roman"/>
      <w:b w:val="0"/>
      <w:i w:val="0"/>
      <w:sz w:val="24"/>
      <w:szCs w:val="24"/>
    </w:rPr>
  </w:style>
  <w:style w:type="character" w:customStyle="1" w:styleId="WW8Num71z2">
    <w:name w:val="WW8Num71z2"/>
    <w:rsid w:val="001F3641"/>
    <w:rPr>
      <w:rFonts w:ascii="Wingdings" w:hAnsi="Wingdings"/>
    </w:rPr>
  </w:style>
  <w:style w:type="character" w:customStyle="1" w:styleId="WW8Num71z3">
    <w:name w:val="WW8Num71z3"/>
    <w:rsid w:val="001F3641"/>
    <w:rPr>
      <w:rFonts w:ascii="Symbol" w:hAnsi="Symbol"/>
    </w:rPr>
  </w:style>
  <w:style w:type="character" w:customStyle="1" w:styleId="WW8Num72z0">
    <w:name w:val="WW8Num72z0"/>
    <w:rsid w:val="001F3641"/>
    <w:rPr>
      <w:rFonts w:ascii="Symbol" w:hAnsi="Symbol"/>
    </w:rPr>
  </w:style>
  <w:style w:type="character" w:customStyle="1" w:styleId="WW8Num72z1">
    <w:name w:val="WW8Num72z1"/>
    <w:rsid w:val="001F3641"/>
    <w:rPr>
      <w:rFonts w:ascii="Courier New" w:hAnsi="Courier New"/>
    </w:rPr>
  </w:style>
  <w:style w:type="character" w:customStyle="1" w:styleId="WW8Num72z3">
    <w:name w:val="WW8Num72z3"/>
    <w:rsid w:val="001F3641"/>
    <w:rPr>
      <w:rFonts w:ascii="Symbol" w:hAnsi="Symbol"/>
    </w:rPr>
  </w:style>
  <w:style w:type="character" w:customStyle="1" w:styleId="WW8Num73z0">
    <w:name w:val="WW8Num73z0"/>
    <w:rsid w:val="001F3641"/>
    <w:rPr>
      <w:b w:val="0"/>
      <w:i w:val="0"/>
      <w:sz w:val="24"/>
    </w:rPr>
  </w:style>
  <w:style w:type="character" w:customStyle="1" w:styleId="WW8Num75z0">
    <w:name w:val="WW8Num75z0"/>
    <w:rsid w:val="001F3641"/>
    <w:rPr>
      <w:rFonts w:ascii="Symbol" w:hAnsi="Symbol"/>
    </w:rPr>
  </w:style>
  <w:style w:type="character" w:customStyle="1" w:styleId="WW8Num75z1">
    <w:name w:val="WW8Num75z1"/>
    <w:rsid w:val="001F3641"/>
    <w:rPr>
      <w:rFonts w:ascii="Courier New" w:hAnsi="Courier New"/>
    </w:rPr>
  </w:style>
  <w:style w:type="character" w:customStyle="1" w:styleId="WW8Num75z2">
    <w:name w:val="WW8Num75z2"/>
    <w:rsid w:val="001F3641"/>
    <w:rPr>
      <w:rFonts w:ascii="Wingdings" w:hAnsi="Wingdings"/>
    </w:rPr>
  </w:style>
  <w:style w:type="character" w:customStyle="1" w:styleId="WW8Num76z0">
    <w:name w:val="WW8Num76z0"/>
    <w:rsid w:val="001F3641"/>
    <w:rPr>
      <w:b/>
      <w:i w:val="0"/>
      <w:sz w:val="24"/>
    </w:rPr>
  </w:style>
  <w:style w:type="character" w:customStyle="1" w:styleId="WW8Num76z1">
    <w:name w:val="WW8Num76z1"/>
    <w:rsid w:val="001F3641"/>
    <w:rPr>
      <w:rFonts w:ascii="Courier New" w:hAnsi="Courier New"/>
    </w:rPr>
  </w:style>
  <w:style w:type="character" w:customStyle="1" w:styleId="WW8Num76z2">
    <w:name w:val="WW8Num76z2"/>
    <w:rsid w:val="001F3641"/>
    <w:rPr>
      <w:rFonts w:ascii="Wingdings" w:hAnsi="Wingdings"/>
    </w:rPr>
  </w:style>
  <w:style w:type="character" w:customStyle="1" w:styleId="WW8Num77z0">
    <w:name w:val="WW8Num77z0"/>
    <w:rsid w:val="001F3641"/>
    <w:rPr>
      <w:rFonts w:ascii="Courier New" w:hAnsi="Courier New" w:cs="Courier New"/>
    </w:rPr>
  </w:style>
  <w:style w:type="character" w:customStyle="1" w:styleId="WW8Num77z2">
    <w:name w:val="WW8Num77z2"/>
    <w:rsid w:val="001F3641"/>
    <w:rPr>
      <w:rFonts w:ascii="Wingdings" w:hAnsi="Wingdings"/>
    </w:rPr>
  </w:style>
  <w:style w:type="character" w:customStyle="1" w:styleId="WW8Num77z3">
    <w:name w:val="WW8Num77z3"/>
    <w:rsid w:val="001F3641"/>
    <w:rPr>
      <w:rFonts w:ascii="Symbol" w:hAnsi="Symbol"/>
    </w:rPr>
  </w:style>
  <w:style w:type="character" w:customStyle="1" w:styleId="WW8Num78z0">
    <w:name w:val="WW8Num78z0"/>
    <w:rsid w:val="001F3641"/>
    <w:rPr>
      <w:rFonts w:ascii="Times New Roman" w:hAnsi="Times New Roman"/>
      <w:b w:val="0"/>
      <w:i w:val="0"/>
      <w:color w:val="000000"/>
      <w:sz w:val="20"/>
      <w:u w:val="none"/>
    </w:rPr>
  </w:style>
  <w:style w:type="character" w:customStyle="1" w:styleId="WW8Num79z0">
    <w:name w:val="WW8Num79z0"/>
    <w:rsid w:val="001F3641"/>
    <w:rPr>
      <w:rFonts w:ascii="Times New Roman" w:hAnsi="Times New Roman" w:cs="Times New Roman"/>
      <w:b w:val="0"/>
      <w:i w:val="0"/>
      <w:sz w:val="24"/>
      <w:szCs w:val="24"/>
    </w:rPr>
  </w:style>
  <w:style w:type="character" w:customStyle="1" w:styleId="WW8Num79z1">
    <w:name w:val="WW8Num79z1"/>
    <w:rsid w:val="001F3641"/>
    <w:rPr>
      <w:rFonts w:ascii="Courier New" w:hAnsi="Courier New"/>
    </w:rPr>
  </w:style>
  <w:style w:type="character" w:customStyle="1" w:styleId="WW8Num79z2">
    <w:name w:val="WW8Num79z2"/>
    <w:rsid w:val="001F3641"/>
    <w:rPr>
      <w:rFonts w:ascii="Wingdings" w:hAnsi="Wingdings"/>
    </w:rPr>
  </w:style>
  <w:style w:type="character" w:customStyle="1" w:styleId="WW8Num81z0">
    <w:name w:val="WW8Num81z0"/>
    <w:rsid w:val="001F3641"/>
    <w:rPr>
      <w:rFonts w:ascii="Wingdings" w:hAnsi="Wingdings"/>
    </w:rPr>
  </w:style>
  <w:style w:type="character" w:customStyle="1" w:styleId="WW8Num81z1">
    <w:name w:val="WW8Num81z1"/>
    <w:rsid w:val="001F3641"/>
    <w:rPr>
      <w:rFonts w:ascii="Courier New" w:hAnsi="Courier New"/>
    </w:rPr>
  </w:style>
  <w:style w:type="character" w:customStyle="1" w:styleId="WW8Num81z2">
    <w:name w:val="WW8Num81z2"/>
    <w:rsid w:val="001F3641"/>
    <w:rPr>
      <w:rFonts w:ascii="Wingdings" w:hAnsi="Wingdings"/>
    </w:rPr>
  </w:style>
  <w:style w:type="character" w:customStyle="1" w:styleId="WW8Num81z4">
    <w:name w:val="WW8Num81z4"/>
    <w:rsid w:val="001F3641"/>
    <w:rPr>
      <w:rFonts w:ascii="Courier New" w:hAnsi="Courier New"/>
    </w:rPr>
  </w:style>
  <w:style w:type="character" w:customStyle="1" w:styleId="WW8Num82z0">
    <w:name w:val="WW8Num82z0"/>
    <w:rsid w:val="001F3641"/>
    <w:rPr>
      <w:rFonts w:ascii="Times New Roman" w:hAnsi="Times New Roman" w:cs="Times New Roman"/>
    </w:rPr>
  </w:style>
  <w:style w:type="character" w:customStyle="1" w:styleId="WW8Num82z1">
    <w:name w:val="WW8Num82z1"/>
    <w:rsid w:val="001F3641"/>
    <w:rPr>
      <w:rFonts w:ascii="Courier New" w:hAnsi="Courier New" w:cs="Courier New"/>
    </w:rPr>
  </w:style>
  <w:style w:type="character" w:customStyle="1" w:styleId="WW8Num82z3">
    <w:name w:val="WW8Num82z3"/>
    <w:rsid w:val="001F3641"/>
    <w:rPr>
      <w:rFonts w:ascii="Symbol" w:hAnsi="Symbol"/>
    </w:rPr>
  </w:style>
  <w:style w:type="character" w:customStyle="1" w:styleId="WW8Num83z0">
    <w:name w:val="WW8Num83z0"/>
    <w:rsid w:val="001F3641"/>
    <w:rPr>
      <w:rFonts w:ascii="Symbol" w:hAnsi="Symbol"/>
    </w:rPr>
  </w:style>
  <w:style w:type="character" w:customStyle="1" w:styleId="WW8Num83z1">
    <w:name w:val="WW8Num83z1"/>
    <w:rsid w:val="001F3641"/>
    <w:rPr>
      <w:rFonts w:ascii="Courier New" w:hAnsi="Courier New"/>
    </w:rPr>
  </w:style>
  <w:style w:type="character" w:customStyle="1" w:styleId="WW8Num83z3">
    <w:name w:val="WW8Num83z3"/>
    <w:rsid w:val="001F3641"/>
    <w:rPr>
      <w:rFonts w:ascii="Symbol" w:hAnsi="Symbol"/>
    </w:rPr>
  </w:style>
  <w:style w:type="character" w:customStyle="1" w:styleId="WW8Num84z0">
    <w:name w:val="WW8Num84z0"/>
    <w:rsid w:val="001F3641"/>
    <w:rPr>
      <w:b w:val="0"/>
      <w:i w:val="0"/>
      <w:sz w:val="24"/>
    </w:rPr>
  </w:style>
  <w:style w:type="character" w:customStyle="1" w:styleId="WW8Num84z1">
    <w:name w:val="WW8Num84z1"/>
    <w:rsid w:val="001F3641"/>
    <w:rPr>
      <w:rFonts w:ascii="Courier New" w:hAnsi="Courier New" w:cs="Courier New"/>
    </w:rPr>
  </w:style>
  <w:style w:type="character" w:customStyle="1" w:styleId="WW8Num84z3">
    <w:name w:val="WW8Num84z3"/>
    <w:rsid w:val="001F3641"/>
    <w:rPr>
      <w:rFonts w:ascii="Symbol" w:hAnsi="Symbol"/>
    </w:rPr>
  </w:style>
  <w:style w:type="character" w:customStyle="1" w:styleId="WW8Num85z0">
    <w:name w:val="WW8Num85z0"/>
    <w:rsid w:val="001F3641"/>
    <w:rPr>
      <w:b/>
    </w:rPr>
  </w:style>
  <w:style w:type="character" w:customStyle="1" w:styleId="WW8Num85z1">
    <w:name w:val="WW8Num85z1"/>
    <w:rsid w:val="001F3641"/>
    <w:rPr>
      <w:rFonts w:ascii="Courier New" w:hAnsi="Courier New" w:cs="Courier New"/>
    </w:rPr>
  </w:style>
  <w:style w:type="character" w:customStyle="1" w:styleId="WW8Num85z3">
    <w:name w:val="WW8Num85z3"/>
    <w:rsid w:val="001F3641"/>
    <w:rPr>
      <w:rFonts w:ascii="Symbol" w:hAnsi="Symbol"/>
    </w:rPr>
  </w:style>
  <w:style w:type="character" w:customStyle="1" w:styleId="WW8Num86z0">
    <w:name w:val="WW8Num86z0"/>
    <w:rsid w:val="001F3641"/>
    <w:rPr>
      <w:rFonts w:ascii="Times New Roman" w:hAnsi="Times New Roman" w:cs="Times New Roman"/>
      <w:b w:val="0"/>
      <w:i w:val="0"/>
      <w:sz w:val="24"/>
      <w:szCs w:val="24"/>
    </w:rPr>
  </w:style>
  <w:style w:type="character" w:customStyle="1" w:styleId="WW8Num86z1">
    <w:name w:val="WW8Num86z1"/>
    <w:rsid w:val="001F3641"/>
    <w:rPr>
      <w:rFonts w:ascii="Courier New" w:hAnsi="Courier New" w:cs="Courier New"/>
    </w:rPr>
  </w:style>
  <w:style w:type="character" w:customStyle="1" w:styleId="WW8Num86z2">
    <w:name w:val="WW8Num86z2"/>
    <w:rsid w:val="001F3641"/>
    <w:rPr>
      <w:rFonts w:ascii="Wingdings" w:hAnsi="Wingdings"/>
    </w:rPr>
  </w:style>
  <w:style w:type="character" w:customStyle="1" w:styleId="WW8Num87z0">
    <w:name w:val="WW8Num87z0"/>
    <w:rsid w:val="001F3641"/>
    <w:rPr>
      <w:rFonts w:ascii="Wingdings" w:hAnsi="Wingdings"/>
    </w:rPr>
  </w:style>
  <w:style w:type="character" w:customStyle="1" w:styleId="WW8Num87z1">
    <w:name w:val="WW8Num87z1"/>
    <w:rsid w:val="001F3641"/>
    <w:rPr>
      <w:rFonts w:ascii="Courier New" w:hAnsi="Courier New"/>
    </w:rPr>
  </w:style>
  <w:style w:type="character" w:customStyle="1" w:styleId="WW8Num87z2">
    <w:name w:val="WW8Num87z2"/>
    <w:rsid w:val="001F3641"/>
    <w:rPr>
      <w:rFonts w:ascii="Wingdings" w:hAnsi="Wingdings"/>
    </w:rPr>
  </w:style>
  <w:style w:type="character" w:customStyle="1" w:styleId="WW8Num88z1">
    <w:name w:val="WW8Num88z1"/>
    <w:rsid w:val="001F3641"/>
    <w:rPr>
      <w:rFonts w:ascii="Courier New" w:hAnsi="Courier New"/>
    </w:rPr>
  </w:style>
  <w:style w:type="character" w:customStyle="1" w:styleId="WW8Num89z1">
    <w:name w:val="WW8Num89z1"/>
    <w:rsid w:val="001F3641"/>
    <w:rPr>
      <w:rFonts w:ascii="Courier New" w:hAnsi="Courier New"/>
    </w:rPr>
  </w:style>
  <w:style w:type="character" w:customStyle="1" w:styleId="WW8Num90z0">
    <w:name w:val="WW8Num90z0"/>
    <w:rsid w:val="001F3641"/>
    <w:rPr>
      <w:rFonts w:ascii="Times New Roman" w:hAnsi="Times New Roman" w:cs="Times New Roman"/>
      <w:b w:val="0"/>
      <w:i w:val="0"/>
      <w:sz w:val="24"/>
      <w:szCs w:val="24"/>
    </w:rPr>
  </w:style>
  <w:style w:type="character" w:customStyle="1" w:styleId="WW8Num90z1">
    <w:name w:val="WW8Num90z1"/>
    <w:rsid w:val="001F3641"/>
    <w:rPr>
      <w:rFonts w:ascii="Courier New" w:hAnsi="Courier New" w:cs="Courier New"/>
    </w:rPr>
  </w:style>
  <w:style w:type="character" w:customStyle="1" w:styleId="WW8Num90z3">
    <w:name w:val="WW8Num90z3"/>
    <w:rsid w:val="001F3641"/>
    <w:rPr>
      <w:rFonts w:ascii="Symbol" w:hAnsi="Symbol"/>
    </w:rPr>
  </w:style>
  <w:style w:type="character" w:customStyle="1" w:styleId="WW8Num91z0">
    <w:name w:val="WW8Num91z0"/>
    <w:rsid w:val="001F3641"/>
    <w:rPr>
      <w:b/>
    </w:rPr>
  </w:style>
  <w:style w:type="character" w:customStyle="1" w:styleId="WW8Num91z1">
    <w:name w:val="WW8Num91z1"/>
    <w:rsid w:val="001F3641"/>
    <w:rPr>
      <w:rFonts w:ascii="Courier New" w:hAnsi="Courier New" w:cs="Courier New"/>
    </w:rPr>
  </w:style>
  <w:style w:type="character" w:customStyle="1" w:styleId="WW8Num91z3">
    <w:name w:val="WW8Num91z3"/>
    <w:rsid w:val="001F3641"/>
    <w:rPr>
      <w:rFonts w:ascii="Symbol" w:hAnsi="Symbol"/>
    </w:rPr>
  </w:style>
  <w:style w:type="character" w:customStyle="1" w:styleId="WW8Num92z0">
    <w:name w:val="WW8Num92z0"/>
    <w:rsid w:val="001F3641"/>
    <w:rPr>
      <w:b/>
    </w:rPr>
  </w:style>
  <w:style w:type="character" w:customStyle="1" w:styleId="WW8Num92z2">
    <w:name w:val="WW8Num92z2"/>
    <w:rsid w:val="001F3641"/>
    <w:rPr>
      <w:rFonts w:ascii="Wingdings" w:hAnsi="Wingdings"/>
    </w:rPr>
  </w:style>
  <w:style w:type="character" w:customStyle="1" w:styleId="WW8Num92z3">
    <w:name w:val="WW8Num92z3"/>
    <w:rsid w:val="001F3641"/>
    <w:rPr>
      <w:rFonts w:ascii="Symbol" w:hAnsi="Symbol"/>
    </w:rPr>
  </w:style>
  <w:style w:type="character" w:customStyle="1" w:styleId="WW8Num93z0">
    <w:name w:val="WW8Num93z0"/>
    <w:rsid w:val="001F3641"/>
    <w:rPr>
      <w:rFonts w:ascii="Times New Roman" w:eastAsia="Times New Roman" w:hAnsi="Times New Roman" w:cs="Times New Roman"/>
    </w:rPr>
  </w:style>
  <w:style w:type="character" w:customStyle="1" w:styleId="WW8Num94z0">
    <w:name w:val="WW8Num94z0"/>
    <w:rsid w:val="001F3641"/>
    <w:rPr>
      <w:rFonts w:ascii="Symbol" w:hAnsi="Symbol"/>
    </w:rPr>
  </w:style>
  <w:style w:type="character" w:customStyle="1" w:styleId="WW8Num94z3">
    <w:name w:val="WW8Num94z3"/>
    <w:rsid w:val="001F3641"/>
    <w:rPr>
      <w:rFonts w:ascii="Symbol" w:hAnsi="Symbol"/>
    </w:rPr>
  </w:style>
  <w:style w:type="character" w:customStyle="1" w:styleId="WW8Num94z4">
    <w:name w:val="WW8Num94z4"/>
    <w:rsid w:val="001F3641"/>
    <w:rPr>
      <w:rFonts w:ascii="Courier New" w:hAnsi="Courier New" w:cs="Courier New"/>
    </w:rPr>
  </w:style>
  <w:style w:type="character" w:customStyle="1" w:styleId="WW8Num95z0">
    <w:name w:val="WW8Num95z0"/>
    <w:rsid w:val="001F3641"/>
    <w:rPr>
      <w:rFonts w:ascii="Times New Roman" w:hAnsi="Times New Roman"/>
      <w:b w:val="0"/>
      <w:i w:val="0"/>
      <w:color w:val="0000FF"/>
      <w:sz w:val="28"/>
      <w:u w:val="none"/>
    </w:rPr>
  </w:style>
  <w:style w:type="character" w:customStyle="1" w:styleId="WW8Num95z1">
    <w:name w:val="WW8Num95z1"/>
    <w:rsid w:val="001F3641"/>
    <w:rPr>
      <w:rFonts w:ascii="Courier New" w:hAnsi="Courier New" w:cs="Courier New"/>
    </w:rPr>
  </w:style>
  <w:style w:type="character" w:customStyle="1" w:styleId="WW8Num95z5">
    <w:name w:val="WW8Num95z5"/>
    <w:rsid w:val="001F3641"/>
    <w:rPr>
      <w:rFonts w:ascii="Wingdings" w:hAnsi="Wingdings"/>
    </w:rPr>
  </w:style>
  <w:style w:type="character" w:customStyle="1" w:styleId="WW8Num96z0">
    <w:name w:val="WW8Num96z0"/>
    <w:rsid w:val="001F3641"/>
    <w:rPr>
      <w:rFonts w:ascii="Symbol" w:hAnsi="Symbol"/>
    </w:rPr>
  </w:style>
  <w:style w:type="character" w:customStyle="1" w:styleId="WW8Num96z1">
    <w:name w:val="WW8Num96z1"/>
    <w:rsid w:val="001F3641"/>
    <w:rPr>
      <w:rFonts w:ascii="Courier New" w:hAnsi="Courier New"/>
    </w:rPr>
  </w:style>
  <w:style w:type="character" w:customStyle="1" w:styleId="WW8Num96z2">
    <w:name w:val="WW8Num96z2"/>
    <w:rsid w:val="001F3641"/>
    <w:rPr>
      <w:rFonts w:ascii="Wingdings" w:hAnsi="Wingdings"/>
    </w:rPr>
  </w:style>
  <w:style w:type="character" w:customStyle="1" w:styleId="WW8Num97z0">
    <w:name w:val="WW8Num97z0"/>
    <w:rsid w:val="001F3641"/>
    <w:rPr>
      <w:rFonts w:ascii="Symbol" w:hAnsi="Symbol"/>
    </w:rPr>
  </w:style>
  <w:style w:type="character" w:customStyle="1" w:styleId="WW8Num97z2">
    <w:name w:val="WW8Num97z2"/>
    <w:rsid w:val="001F3641"/>
    <w:rPr>
      <w:rFonts w:ascii="Wingdings" w:hAnsi="Wingdings"/>
    </w:rPr>
  </w:style>
  <w:style w:type="character" w:customStyle="1" w:styleId="WW8Num97z3">
    <w:name w:val="WW8Num97z3"/>
    <w:rsid w:val="001F3641"/>
    <w:rPr>
      <w:rFonts w:ascii="Symbol" w:hAnsi="Symbol"/>
    </w:rPr>
  </w:style>
  <w:style w:type="character" w:customStyle="1" w:styleId="WW8Num98z0">
    <w:name w:val="WW8Num98z0"/>
    <w:rsid w:val="001F3641"/>
    <w:rPr>
      <w:rFonts w:ascii="Symbol" w:hAnsi="Symbol"/>
    </w:rPr>
  </w:style>
  <w:style w:type="character" w:customStyle="1" w:styleId="WW8Num98z1">
    <w:name w:val="WW8Num98z1"/>
    <w:rsid w:val="001F3641"/>
    <w:rPr>
      <w:rFonts w:ascii="Courier New" w:hAnsi="Courier New"/>
    </w:rPr>
  </w:style>
  <w:style w:type="character" w:customStyle="1" w:styleId="WW8Num98z3">
    <w:name w:val="WW8Num98z3"/>
    <w:rsid w:val="001F3641"/>
    <w:rPr>
      <w:rFonts w:ascii="Symbol" w:hAnsi="Symbol"/>
    </w:rPr>
  </w:style>
  <w:style w:type="character" w:customStyle="1" w:styleId="WW8Num99z1">
    <w:name w:val="WW8Num99z1"/>
    <w:rsid w:val="001F3641"/>
    <w:rPr>
      <w:rFonts w:ascii="Symbol" w:hAnsi="Symbol" w:cs="StarSymbol"/>
      <w:sz w:val="18"/>
      <w:szCs w:val="18"/>
    </w:rPr>
  </w:style>
  <w:style w:type="character" w:customStyle="1" w:styleId="WW8Num99z2">
    <w:name w:val="WW8Num99z2"/>
    <w:rsid w:val="001F3641"/>
    <w:rPr>
      <w:rFonts w:ascii="Wingdings" w:hAnsi="Wingdings"/>
    </w:rPr>
  </w:style>
  <w:style w:type="character" w:customStyle="1" w:styleId="WW8Num99z3">
    <w:name w:val="WW8Num99z3"/>
    <w:rsid w:val="001F3641"/>
    <w:rPr>
      <w:rFonts w:ascii="Symbol" w:hAnsi="Symbol"/>
    </w:rPr>
  </w:style>
  <w:style w:type="character" w:customStyle="1" w:styleId="WW8Num100z0">
    <w:name w:val="WW8Num100z0"/>
    <w:rsid w:val="001F3641"/>
    <w:rPr>
      <w:b/>
    </w:rPr>
  </w:style>
  <w:style w:type="character" w:customStyle="1" w:styleId="WW8Num100z1">
    <w:name w:val="WW8Num100z1"/>
    <w:rsid w:val="001F3641"/>
    <w:rPr>
      <w:rFonts w:ascii="Courier New" w:hAnsi="Courier New" w:cs="Courier New"/>
    </w:rPr>
  </w:style>
  <w:style w:type="character" w:customStyle="1" w:styleId="WW8Num100z2">
    <w:name w:val="WW8Num100z2"/>
    <w:rsid w:val="001F3641"/>
    <w:rPr>
      <w:rFonts w:ascii="Wingdings" w:hAnsi="Wingdings"/>
    </w:rPr>
  </w:style>
  <w:style w:type="character" w:customStyle="1" w:styleId="WW8Num101z0">
    <w:name w:val="WW8Num101z0"/>
    <w:rsid w:val="001F3641"/>
    <w:rPr>
      <w:rFonts w:ascii="Times New Roman" w:hAnsi="Times New Roman"/>
      <w:b w:val="0"/>
      <w:i w:val="0"/>
      <w:color w:val="0000FF"/>
      <w:sz w:val="28"/>
      <w:u w:val="none"/>
    </w:rPr>
  </w:style>
  <w:style w:type="character" w:customStyle="1" w:styleId="WW8Num101z1">
    <w:name w:val="WW8Num101z1"/>
    <w:rsid w:val="001F3641"/>
    <w:rPr>
      <w:rFonts w:ascii="Courier New" w:hAnsi="Courier New" w:cs="Courier New"/>
    </w:rPr>
  </w:style>
  <w:style w:type="character" w:customStyle="1" w:styleId="WW8Num101z2">
    <w:name w:val="WW8Num101z2"/>
    <w:rsid w:val="001F3641"/>
    <w:rPr>
      <w:rFonts w:ascii="Wingdings" w:hAnsi="Wingdings"/>
    </w:rPr>
  </w:style>
  <w:style w:type="character" w:customStyle="1" w:styleId="WW8Num102z0">
    <w:name w:val="WW8Num102z0"/>
    <w:rsid w:val="001F3641"/>
    <w:rPr>
      <w:rFonts w:ascii="Times New Roman" w:hAnsi="Times New Roman" w:cs="Times New Roman"/>
      <w:b w:val="0"/>
      <w:i w:val="0"/>
      <w:sz w:val="24"/>
      <w:szCs w:val="24"/>
    </w:rPr>
  </w:style>
  <w:style w:type="character" w:customStyle="1" w:styleId="WW8Num102z1">
    <w:name w:val="WW8Num102z1"/>
    <w:rsid w:val="001F3641"/>
    <w:rPr>
      <w:rFonts w:ascii="Courier New" w:hAnsi="Courier New" w:cs="Courier New"/>
    </w:rPr>
  </w:style>
  <w:style w:type="character" w:customStyle="1" w:styleId="WW8Num102z3">
    <w:name w:val="WW8Num102z3"/>
    <w:rsid w:val="001F3641"/>
    <w:rPr>
      <w:rFonts w:ascii="Symbol" w:hAnsi="Symbol"/>
    </w:rPr>
  </w:style>
  <w:style w:type="character" w:customStyle="1" w:styleId="WW8Num103z0">
    <w:name w:val="WW8Num103z0"/>
    <w:rsid w:val="001F3641"/>
    <w:rPr>
      <w:rFonts w:ascii="Times New Roman" w:hAnsi="Times New Roman"/>
      <w:b w:val="0"/>
      <w:i w:val="0"/>
      <w:color w:val="0000FF"/>
      <w:sz w:val="28"/>
      <w:u w:val="none"/>
    </w:rPr>
  </w:style>
  <w:style w:type="character" w:customStyle="1" w:styleId="WW8Num103z2">
    <w:name w:val="WW8Num103z2"/>
    <w:rsid w:val="001F3641"/>
    <w:rPr>
      <w:rFonts w:ascii="Wingdings" w:hAnsi="Wingdings"/>
    </w:rPr>
  </w:style>
  <w:style w:type="character" w:customStyle="1" w:styleId="WW8Num103z3">
    <w:name w:val="WW8Num103z3"/>
    <w:rsid w:val="001F3641"/>
    <w:rPr>
      <w:rFonts w:ascii="Symbol" w:hAnsi="Symbol"/>
    </w:rPr>
  </w:style>
  <w:style w:type="character" w:customStyle="1" w:styleId="WW8Num103z4">
    <w:name w:val="WW8Num103z4"/>
    <w:rsid w:val="001F3641"/>
    <w:rPr>
      <w:rFonts w:ascii="Courier New" w:hAnsi="Courier New"/>
    </w:rPr>
  </w:style>
  <w:style w:type="character" w:customStyle="1" w:styleId="WW8Num104z0">
    <w:name w:val="WW8Num104z0"/>
    <w:rsid w:val="001F3641"/>
    <w:rPr>
      <w:rFonts w:ascii="Symbol" w:hAnsi="Symbol"/>
    </w:rPr>
  </w:style>
  <w:style w:type="character" w:customStyle="1" w:styleId="WW8Num104z1">
    <w:name w:val="WW8Num104z1"/>
    <w:rsid w:val="001F3641"/>
    <w:rPr>
      <w:rFonts w:ascii="Courier New" w:hAnsi="Courier New"/>
    </w:rPr>
  </w:style>
  <w:style w:type="character" w:customStyle="1" w:styleId="WW8Num104z2">
    <w:name w:val="WW8Num104z2"/>
    <w:rsid w:val="001F3641"/>
    <w:rPr>
      <w:rFonts w:ascii="Wingdings" w:hAnsi="Wingdings"/>
    </w:rPr>
  </w:style>
  <w:style w:type="character" w:customStyle="1" w:styleId="WW8Num106z0">
    <w:name w:val="WW8Num106z0"/>
    <w:rsid w:val="001F3641"/>
    <w:rPr>
      <w:rFonts w:ascii="Times New Roman" w:hAnsi="Times New Roman"/>
    </w:rPr>
  </w:style>
  <w:style w:type="character" w:customStyle="1" w:styleId="WW8Num106z1">
    <w:name w:val="WW8Num106z1"/>
    <w:rsid w:val="001F3641"/>
    <w:rPr>
      <w:rFonts w:ascii="Courier New" w:hAnsi="Courier New"/>
    </w:rPr>
  </w:style>
  <w:style w:type="character" w:customStyle="1" w:styleId="WW8Num106z3">
    <w:name w:val="WW8Num106z3"/>
    <w:rsid w:val="001F3641"/>
    <w:rPr>
      <w:rFonts w:ascii="Symbol" w:hAnsi="Symbol"/>
    </w:rPr>
  </w:style>
  <w:style w:type="character" w:customStyle="1" w:styleId="WW8Num107z0">
    <w:name w:val="WW8Num107z0"/>
    <w:rsid w:val="001F3641"/>
    <w:rPr>
      <w:rFonts w:ascii="Times New Roman" w:hAnsi="Times New Roman"/>
      <w:b/>
      <w:i w:val="0"/>
      <w:color w:val="000000"/>
      <w:sz w:val="28"/>
      <w:u w:val="none"/>
    </w:rPr>
  </w:style>
  <w:style w:type="character" w:customStyle="1" w:styleId="WW8Num108z0">
    <w:name w:val="WW8Num108z0"/>
    <w:rsid w:val="001F3641"/>
    <w:rPr>
      <w:b/>
    </w:rPr>
  </w:style>
  <w:style w:type="character" w:customStyle="1" w:styleId="WW8Num108z1">
    <w:name w:val="WW8Num108z1"/>
    <w:rsid w:val="001F3641"/>
    <w:rPr>
      <w:rFonts w:ascii="Courier New" w:hAnsi="Courier New" w:cs="Courier New"/>
    </w:rPr>
  </w:style>
  <w:style w:type="character" w:customStyle="1" w:styleId="WW8Num108z3">
    <w:name w:val="WW8Num108z3"/>
    <w:rsid w:val="001F3641"/>
    <w:rPr>
      <w:rFonts w:ascii="Symbol" w:hAnsi="Symbol"/>
    </w:rPr>
  </w:style>
  <w:style w:type="character" w:customStyle="1" w:styleId="WW8Num109z0">
    <w:name w:val="WW8Num109z0"/>
    <w:rsid w:val="001F3641"/>
    <w:rPr>
      <w:b/>
    </w:rPr>
  </w:style>
  <w:style w:type="character" w:customStyle="1" w:styleId="WW8Num109z1">
    <w:name w:val="WW8Num109z1"/>
    <w:rsid w:val="001F3641"/>
    <w:rPr>
      <w:rFonts w:ascii="Courier New" w:hAnsi="Courier New"/>
    </w:rPr>
  </w:style>
  <w:style w:type="character" w:customStyle="1" w:styleId="WW8Num109z2">
    <w:name w:val="WW8Num109z2"/>
    <w:rsid w:val="001F3641"/>
    <w:rPr>
      <w:rFonts w:ascii="Wingdings" w:hAnsi="Wingdings"/>
    </w:rPr>
  </w:style>
  <w:style w:type="character" w:customStyle="1" w:styleId="WW8Num110z0">
    <w:name w:val="WW8Num110z0"/>
    <w:rsid w:val="001F3641"/>
    <w:rPr>
      <w:rFonts w:ascii="Symbol" w:hAnsi="Symbol"/>
    </w:rPr>
  </w:style>
  <w:style w:type="character" w:customStyle="1" w:styleId="WW8Num110z1">
    <w:name w:val="WW8Num110z1"/>
    <w:rsid w:val="001F3641"/>
    <w:rPr>
      <w:rFonts w:ascii="Courier New" w:hAnsi="Courier New"/>
    </w:rPr>
  </w:style>
  <w:style w:type="character" w:customStyle="1" w:styleId="WW8Num110z3">
    <w:name w:val="WW8Num110z3"/>
    <w:rsid w:val="001F3641"/>
    <w:rPr>
      <w:rFonts w:ascii="Symbol" w:hAnsi="Symbol"/>
    </w:rPr>
  </w:style>
  <w:style w:type="character" w:customStyle="1" w:styleId="WW8Num111z0">
    <w:name w:val="WW8Num111z0"/>
    <w:rsid w:val="001F3641"/>
    <w:rPr>
      <w:b/>
      <w:i w:val="0"/>
      <w:color w:val="0000FF"/>
      <w:sz w:val="24"/>
    </w:rPr>
  </w:style>
  <w:style w:type="character" w:customStyle="1" w:styleId="WW8Num111z1">
    <w:name w:val="WW8Num111z1"/>
    <w:rsid w:val="001F3641"/>
    <w:rPr>
      <w:rFonts w:ascii="Symbol" w:hAnsi="Symbol"/>
      <w:b/>
    </w:rPr>
  </w:style>
  <w:style w:type="character" w:customStyle="1" w:styleId="WW8Num112z0">
    <w:name w:val="WW8Num112z0"/>
    <w:rsid w:val="001F3641"/>
    <w:rPr>
      <w:rFonts w:ascii="Times New Roman" w:eastAsia="Times New Roman" w:hAnsi="Times New Roman" w:cs="Times New Roman"/>
    </w:rPr>
  </w:style>
  <w:style w:type="character" w:customStyle="1" w:styleId="WW8Num112z1">
    <w:name w:val="WW8Num112z1"/>
    <w:rsid w:val="001F3641"/>
    <w:rPr>
      <w:rFonts w:ascii="Courier New" w:hAnsi="Courier New"/>
    </w:rPr>
  </w:style>
  <w:style w:type="character" w:customStyle="1" w:styleId="WW8Num112z2">
    <w:name w:val="WW8Num112z2"/>
    <w:rsid w:val="001F3641"/>
    <w:rPr>
      <w:rFonts w:ascii="Wingdings" w:hAnsi="Wingdings"/>
    </w:rPr>
  </w:style>
  <w:style w:type="character" w:customStyle="1" w:styleId="WW8Num113z0">
    <w:name w:val="WW8Num113z0"/>
    <w:rsid w:val="001F3641"/>
    <w:rPr>
      <w:rFonts w:ascii="Times New Roman" w:hAnsi="Times New Roman"/>
      <w:b w:val="0"/>
      <w:i w:val="0"/>
      <w:color w:val="0000FF"/>
      <w:sz w:val="28"/>
      <w:u w:val="none"/>
    </w:rPr>
  </w:style>
  <w:style w:type="character" w:customStyle="1" w:styleId="WW8Num113z1">
    <w:name w:val="WW8Num113z1"/>
    <w:rsid w:val="001F3641"/>
    <w:rPr>
      <w:rFonts w:ascii="Courier New" w:hAnsi="Courier New"/>
    </w:rPr>
  </w:style>
  <w:style w:type="character" w:customStyle="1" w:styleId="WW8Num113z2">
    <w:name w:val="WW8Num113z2"/>
    <w:rsid w:val="001F3641"/>
    <w:rPr>
      <w:rFonts w:ascii="Wingdings" w:hAnsi="Wingdings"/>
    </w:rPr>
  </w:style>
  <w:style w:type="character" w:customStyle="1" w:styleId="WW8Num114z0">
    <w:name w:val="WW8Num114z0"/>
    <w:rsid w:val="001F3641"/>
    <w:rPr>
      <w:rFonts w:ascii="Symbol" w:hAnsi="Symbol" w:cs="Times New Roman"/>
    </w:rPr>
  </w:style>
  <w:style w:type="character" w:customStyle="1" w:styleId="WW8Num114z1">
    <w:name w:val="WW8Num114z1"/>
    <w:rsid w:val="001F3641"/>
    <w:rPr>
      <w:rFonts w:ascii="Courier New" w:hAnsi="Courier New"/>
    </w:rPr>
  </w:style>
  <w:style w:type="character" w:customStyle="1" w:styleId="WW8Num114z2">
    <w:name w:val="WW8Num114z2"/>
    <w:rsid w:val="001F3641"/>
    <w:rPr>
      <w:rFonts w:ascii="Wingdings" w:hAnsi="Wingdings"/>
    </w:rPr>
  </w:style>
  <w:style w:type="character" w:customStyle="1" w:styleId="WW8Num114z3">
    <w:name w:val="WW8Num114z3"/>
    <w:rsid w:val="001F3641"/>
    <w:rPr>
      <w:rFonts w:ascii="Symbol" w:hAnsi="Symbol"/>
    </w:rPr>
  </w:style>
  <w:style w:type="character" w:customStyle="1" w:styleId="WW8Num115z0">
    <w:name w:val="WW8Num115z0"/>
    <w:rsid w:val="001F3641"/>
    <w:rPr>
      <w:rFonts w:ascii="Symbol" w:hAnsi="Symbol"/>
    </w:rPr>
  </w:style>
  <w:style w:type="character" w:customStyle="1" w:styleId="WW8Num115z1">
    <w:name w:val="WW8Num115z1"/>
    <w:rsid w:val="001F3641"/>
    <w:rPr>
      <w:rFonts w:ascii="Courier New" w:hAnsi="Courier New"/>
    </w:rPr>
  </w:style>
  <w:style w:type="character" w:customStyle="1" w:styleId="WW8Num116z0">
    <w:name w:val="WW8Num116z0"/>
    <w:rsid w:val="001F3641"/>
    <w:rPr>
      <w:rFonts w:ascii="Symbol" w:hAnsi="Symbol"/>
    </w:rPr>
  </w:style>
  <w:style w:type="character" w:customStyle="1" w:styleId="WW8Num116z1">
    <w:name w:val="WW8Num116z1"/>
    <w:rsid w:val="001F3641"/>
    <w:rPr>
      <w:rFonts w:ascii="Courier New" w:hAnsi="Courier New"/>
    </w:rPr>
  </w:style>
  <w:style w:type="character" w:customStyle="1" w:styleId="WW8Num116z2">
    <w:name w:val="WW8Num116z2"/>
    <w:rsid w:val="001F3641"/>
    <w:rPr>
      <w:rFonts w:ascii="Wingdings" w:hAnsi="Wingdings"/>
    </w:rPr>
  </w:style>
  <w:style w:type="character" w:customStyle="1" w:styleId="WW8Num117z0">
    <w:name w:val="WW8Num117z0"/>
    <w:rsid w:val="001F3641"/>
    <w:rPr>
      <w:rFonts w:ascii="Symbol" w:hAnsi="Symbol" w:cs="Times New Roman"/>
    </w:rPr>
  </w:style>
  <w:style w:type="character" w:customStyle="1" w:styleId="WW8Num117z1">
    <w:name w:val="WW8Num117z1"/>
    <w:rsid w:val="001F3641"/>
    <w:rPr>
      <w:rFonts w:ascii="Courier New" w:hAnsi="Courier New" w:cs="Courier New"/>
    </w:rPr>
  </w:style>
  <w:style w:type="character" w:customStyle="1" w:styleId="WW8Num117z2">
    <w:name w:val="WW8Num117z2"/>
    <w:rsid w:val="001F3641"/>
    <w:rPr>
      <w:rFonts w:ascii="Wingdings" w:hAnsi="Wingdings" w:cs="Times New Roman"/>
    </w:rPr>
  </w:style>
  <w:style w:type="character" w:customStyle="1" w:styleId="WW8Num118z0">
    <w:name w:val="WW8Num118z0"/>
    <w:rsid w:val="001F3641"/>
    <w:rPr>
      <w:rFonts w:ascii="Times New Roman" w:hAnsi="Times New Roman"/>
      <w:b w:val="0"/>
      <w:i w:val="0"/>
      <w:color w:val="0000FF"/>
      <w:sz w:val="28"/>
      <w:u w:val="none"/>
    </w:rPr>
  </w:style>
  <w:style w:type="character" w:customStyle="1" w:styleId="WW8Num118z1">
    <w:name w:val="WW8Num118z1"/>
    <w:rsid w:val="001F3641"/>
    <w:rPr>
      <w:rFonts w:ascii="Courier New" w:hAnsi="Courier New"/>
    </w:rPr>
  </w:style>
  <w:style w:type="character" w:customStyle="1" w:styleId="WW8Num118z2">
    <w:name w:val="WW8Num118z2"/>
    <w:rsid w:val="001F3641"/>
    <w:rPr>
      <w:rFonts w:ascii="Wingdings" w:hAnsi="Wingdings"/>
    </w:rPr>
  </w:style>
  <w:style w:type="character" w:customStyle="1" w:styleId="WW8Num118z3">
    <w:name w:val="WW8Num118z3"/>
    <w:rsid w:val="001F3641"/>
    <w:rPr>
      <w:rFonts w:ascii="Symbol" w:hAnsi="Symbol"/>
    </w:rPr>
  </w:style>
  <w:style w:type="character" w:customStyle="1" w:styleId="WW8Num119z0">
    <w:name w:val="WW8Num119z0"/>
    <w:rsid w:val="001F3641"/>
    <w:rPr>
      <w:rFonts w:ascii="Times New Roman" w:hAnsi="Times New Roman"/>
      <w:b w:val="0"/>
      <w:i w:val="0"/>
      <w:color w:val="0000FF"/>
      <w:sz w:val="28"/>
      <w:u w:val="none"/>
    </w:rPr>
  </w:style>
  <w:style w:type="character" w:customStyle="1" w:styleId="WW8Num119z1">
    <w:name w:val="WW8Num119z1"/>
    <w:rsid w:val="001F3641"/>
    <w:rPr>
      <w:rFonts w:ascii="Courier New" w:hAnsi="Courier New" w:cs="Courier New"/>
    </w:rPr>
  </w:style>
  <w:style w:type="character" w:customStyle="1" w:styleId="WW8Num119z2">
    <w:name w:val="WW8Num119z2"/>
    <w:rsid w:val="001F3641"/>
    <w:rPr>
      <w:rFonts w:ascii="Wingdings" w:hAnsi="Wingdings"/>
    </w:rPr>
  </w:style>
  <w:style w:type="character" w:customStyle="1" w:styleId="WW8Num120z0">
    <w:name w:val="WW8Num120z0"/>
    <w:rsid w:val="001F3641"/>
    <w:rPr>
      <w:rFonts w:ascii="Times New Roman" w:eastAsia="Times New Roman" w:hAnsi="Times New Roman"/>
    </w:rPr>
  </w:style>
  <w:style w:type="character" w:customStyle="1" w:styleId="WW8Num120z1">
    <w:name w:val="WW8Num120z1"/>
    <w:rsid w:val="001F3641"/>
    <w:rPr>
      <w:rFonts w:ascii="Courier New" w:hAnsi="Courier New" w:cs="Courier New"/>
    </w:rPr>
  </w:style>
  <w:style w:type="character" w:customStyle="1" w:styleId="WW8Num120z2">
    <w:name w:val="WW8Num120z2"/>
    <w:rsid w:val="001F3641"/>
    <w:rPr>
      <w:rFonts w:ascii="Wingdings" w:hAnsi="Wingdings" w:cs="Times New Roman"/>
    </w:rPr>
  </w:style>
  <w:style w:type="character" w:customStyle="1" w:styleId="WW8Num121z0">
    <w:name w:val="WW8Num121z0"/>
    <w:rsid w:val="001F3641"/>
    <w:rPr>
      <w:b/>
    </w:rPr>
  </w:style>
  <w:style w:type="character" w:customStyle="1" w:styleId="WW8Num121z1">
    <w:name w:val="WW8Num121z1"/>
    <w:rsid w:val="001F3641"/>
    <w:rPr>
      <w:rFonts w:ascii="Courier New" w:hAnsi="Courier New"/>
    </w:rPr>
  </w:style>
  <w:style w:type="character" w:customStyle="1" w:styleId="WW8Num121z2">
    <w:name w:val="WW8Num121z2"/>
    <w:rsid w:val="001F3641"/>
    <w:rPr>
      <w:rFonts w:ascii="Wingdings" w:hAnsi="Wingdings"/>
    </w:rPr>
  </w:style>
  <w:style w:type="character" w:customStyle="1" w:styleId="WW8Num122z0">
    <w:name w:val="WW8Num122z0"/>
    <w:rsid w:val="001F3641"/>
    <w:rPr>
      <w:rFonts w:ascii="Symbol" w:hAnsi="Symbol"/>
    </w:rPr>
  </w:style>
  <w:style w:type="character" w:customStyle="1" w:styleId="WW8Num122z1">
    <w:name w:val="WW8Num122z1"/>
    <w:rsid w:val="001F3641"/>
    <w:rPr>
      <w:rFonts w:ascii="Courier New" w:hAnsi="Courier New"/>
    </w:rPr>
  </w:style>
  <w:style w:type="character" w:customStyle="1" w:styleId="WW8Num122z2">
    <w:name w:val="WW8Num122z2"/>
    <w:rsid w:val="001F3641"/>
    <w:rPr>
      <w:rFonts w:ascii="Wingdings" w:hAnsi="Wingdings"/>
    </w:rPr>
  </w:style>
  <w:style w:type="character" w:customStyle="1" w:styleId="WW8Num122z3">
    <w:name w:val="WW8Num122z3"/>
    <w:rsid w:val="001F3641"/>
    <w:rPr>
      <w:rFonts w:ascii="Symbol" w:hAnsi="Symbol"/>
    </w:rPr>
  </w:style>
  <w:style w:type="character" w:customStyle="1" w:styleId="WW8Num123z0">
    <w:name w:val="WW8Num123z0"/>
    <w:rsid w:val="001F3641"/>
    <w:rPr>
      <w:rFonts w:ascii="Symbol" w:hAnsi="Symbol"/>
    </w:rPr>
  </w:style>
  <w:style w:type="character" w:customStyle="1" w:styleId="WW8Num125z0">
    <w:name w:val="WW8Num125z0"/>
    <w:rsid w:val="001F3641"/>
    <w:rPr>
      <w:rFonts w:ascii="Wingdings" w:hAnsi="Wingdings"/>
    </w:rPr>
  </w:style>
  <w:style w:type="character" w:customStyle="1" w:styleId="WW8Num125z1">
    <w:name w:val="WW8Num125z1"/>
    <w:rsid w:val="001F3641"/>
    <w:rPr>
      <w:rFonts w:ascii="Courier New" w:hAnsi="Courier New"/>
    </w:rPr>
  </w:style>
  <w:style w:type="character" w:customStyle="1" w:styleId="WW8Num125z3">
    <w:name w:val="WW8Num125z3"/>
    <w:rsid w:val="001F3641"/>
    <w:rPr>
      <w:rFonts w:ascii="Symbol" w:hAnsi="Symbol"/>
    </w:rPr>
  </w:style>
  <w:style w:type="character" w:customStyle="1" w:styleId="WW8Num126z0">
    <w:name w:val="WW8Num126z0"/>
    <w:rsid w:val="001F3641"/>
    <w:rPr>
      <w:rFonts w:ascii="Times New Roman" w:hAnsi="Times New Roman"/>
    </w:rPr>
  </w:style>
  <w:style w:type="character" w:customStyle="1" w:styleId="WW8Num126z1">
    <w:name w:val="WW8Num126z1"/>
    <w:rsid w:val="001F3641"/>
    <w:rPr>
      <w:rFonts w:ascii="Courier New" w:hAnsi="Courier New" w:cs="Courier New"/>
    </w:rPr>
  </w:style>
  <w:style w:type="character" w:customStyle="1" w:styleId="WW8Num126z2">
    <w:name w:val="WW8Num126z2"/>
    <w:rsid w:val="001F3641"/>
    <w:rPr>
      <w:rFonts w:ascii="Wingdings" w:hAnsi="Wingdings"/>
    </w:rPr>
  </w:style>
  <w:style w:type="character" w:customStyle="1" w:styleId="WW-Domylnaczcionkaakapitu">
    <w:name w:val="WW-Domyślna czcionka akapitu"/>
    <w:rsid w:val="001F3641"/>
  </w:style>
  <w:style w:type="character" w:customStyle="1" w:styleId="WW8Num1z1">
    <w:name w:val="WW8Num1z1"/>
    <w:rsid w:val="001F3641"/>
    <w:rPr>
      <w:rFonts w:ascii="Courier New" w:hAnsi="Courier New"/>
    </w:rPr>
  </w:style>
  <w:style w:type="character" w:customStyle="1" w:styleId="WW8Num1z2">
    <w:name w:val="WW8Num1z2"/>
    <w:rsid w:val="001F3641"/>
    <w:rPr>
      <w:rFonts w:ascii="Wingdings" w:hAnsi="Wingdings"/>
    </w:rPr>
  </w:style>
  <w:style w:type="character" w:customStyle="1" w:styleId="WW8Num2z4">
    <w:name w:val="WW8Num2z4"/>
    <w:rsid w:val="001F3641"/>
    <w:rPr>
      <w:rFonts w:ascii="Courier New" w:hAnsi="Courier New"/>
    </w:rPr>
  </w:style>
  <w:style w:type="character" w:customStyle="1" w:styleId="WW8Num3z3">
    <w:name w:val="WW8Num3z3"/>
    <w:rsid w:val="001F3641"/>
    <w:rPr>
      <w:rFonts w:ascii="Symbol" w:hAnsi="Symbol"/>
    </w:rPr>
  </w:style>
  <w:style w:type="character" w:customStyle="1" w:styleId="WW8Num7z1">
    <w:name w:val="WW8Num7z1"/>
    <w:rsid w:val="001F3641"/>
    <w:rPr>
      <w:rFonts w:ascii="Courier New" w:hAnsi="Courier New"/>
    </w:rPr>
  </w:style>
  <w:style w:type="character" w:customStyle="1" w:styleId="WW8Num7z5">
    <w:name w:val="WW8Num7z5"/>
    <w:rsid w:val="001F3641"/>
    <w:rPr>
      <w:rFonts w:ascii="Wingdings" w:hAnsi="Wingdings"/>
    </w:rPr>
  </w:style>
  <w:style w:type="character" w:customStyle="1" w:styleId="WW8Num8z2">
    <w:name w:val="WW8Num8z2"/>
    <w:rsid w:val="001F3641"/>
    <w:rPr>
      <w:rFonts w:ascii="Wingdings" w:hAnsi="Wingdings"/>
    </w:rPr>
  </w:style>
  <w:style w:type="character" w:customStyle="1" w:styleId="WW8Num11z1">
    <w:name w:val="WW8Num11z1"/>
    <w:rsid w:val="001F3641"/>
    <w:rPr>
      <w:rFonts w:ascii="Courier New" w:hAnsi="Courier New"/>
    </w:rPr>
  </w:style>
  <w:style w:type="character" w:customStyle="1" w:styleId="WW8Num11z3">
    <w:name w:val="WW8Num11z3"/>
    <w:rsid w:val="001F3641"/>
    <w:rPr>
      <w:rFonts w:ascii="Symbol" w:hAnsi="Symbol"/>
    </w:rPr>
  </w:style>
  <w:style w:type="character" w:customStyle="1" w:styleId="WW8Num14z1">
    <w:name w:val="WW8Num14z1"/>
    <w:rsid w:val="001F3641"/>
    <w:rPr>
      <w:rFonts w:ascii="Courier New" w:hAnsi="Courier New"/>
    </w:rPr>
  </w:style>
  <w:style w:type="character" w:customStyle="1" w:styleId="WW8Num14z3">
    <w:name w:val="WW8Num14z3"/>
    <w:rsid w:val="001F3641"/>
    <w:rPr>
      <w:rFonts w:ascii="Symbol" w:hAnsi="Symbol"/>
    </w:rPr>
  </w:style>
  <w:style w:type="character" w:customStyle="1" w:styleId="WW8Num16z3">
    <w:name w:val="WW8Num16z3"/>
    <w:rsid w:val="001F3641"/>
    <w:rPr>
      <w:rFonts w:ascii="Symbol" w:hAnsi="Symbol"/>
    </w:rPr>
  </w:style>
  <w:style w:type="character" w:customStyle="1" w:styleId="WW8Num20z0">
    <w:name w:val="WW8Num20z0"/>
    <w:rsid w:val="001F3641"/>
    <w:rPr>
      <w:rFonts w:ascii="Times New Roman" w:hAnsi="Times New Roman"/>
    </w:rPr>
  </w:style>
  <w:style w:type="character" w:customStyle="1" w:styleId="WW8Num20z1">
    <w:name w:val="WW8Num20z1"/>
    <w:rsid w:val="001F3641"/>
    <w:rPr>
      <w:rFonts w:ascii="Courier New" w:hAnsi="Courier New"/>
    </w:rPr>
  </w:style>
  <w:style w:type="character" w:customStyle="1" w:styleId="WW8Num20z2">
    <w:name w:val="WW8Num20z2"/>
    <w:rsid w:val="001F3641"/>
    <w:rPr>
      <w:rFonts w:ascii="Wingdings" w:hAnsi="Wingdings"/>
    </w:rPr>
  </w:style>
  <w:style w:type="character" w:customStyle="1" w:styleId="WW8Num23z0">
    <w:name w:val="WW8Num23z0"/>
    <w:rsid w:val="001F3641"/>
    <w:rPr>
      <w:rFonts w:ascii="Symbol" w:hAnsi="Symbol"/>
    </w:rPr>
  </w:style>
  <w:style w:type="character" w:customStyle="1" w:styleId="WW8Num26z2">
    <w:name w:val="WW8Num26z2"/>
    <w:rsid w:val="001F3641"/>
    <w:rPr>
      <w:rFonts w:ascii="Wingdings" w:hAnsi="Wingdings"/>
    </w:rPr>
  </w:style>
  <w:style w:type="character" w:customStyle="1" w:styleId="WW8Num26z4">
    <w:name w:val="WW8Num26z4"/>
    <w:rsid w:val="001F3641"/>
    <w:rPr>
      <w:rFonts w:ascii="Courier New" w:hAnsi="Courier New" w:cs="Courier New"/>
    </w:rPr>
  </w:style>
  <w:style w:type="character" w:customStyle="1" w:styleId="WW8Num31z1">
    <w:name w:val="WW8Num31z1"/>
    <w:rsid w:val="001F3641"/>
    <w:rPr>
      <w:rFonts w:ascii="Courier New" w:hAnsi="Courier New"/>
    </w:rPr>
  </w:style>
  <w:style w:type="character" w:customStyle="1" w:styleId="WW8Num31z3">
    <w:name w:val="WW8Num31z3"/>
    <w:rsid w:val="001F3641"/>
    <w:rPr>
      <w:rFonts w:ascii="Symbol" w:hAnsi="Symbol"/>
    </w:rPr>
  </w:style>
  <w:style w:type="character" w:customStyle="1" w:styleId="WW8Num33z0">
    <w:name w:val="WW8Num33z0"/>
    <w:rsid w:val="001F3641"/>
    <w:rPr>
      <w:rFonts w:ascii="Times New Roman" w:eastAsia="Times New Roman" w:hAnsi="Times New Roman"/>
    </w:rPr>
  </w:style>
  <w:style w:type="character" w:customStyle="1" w:styleId="WW8Num33z1">
    <w:name w:val="WW8Num33z1"/>
    <w:rsid w:val="001F3641"/>
    <w:rPr>
      <w:rFonts w:ascii="Courier New" w:hAnsi="Courier New"/>
    </w:rPr>
  </w:style>
  <w:style w:type="character" w:customStyle="1" w:styleId="WW8Num33z2">
    <w:name w:val="WW8Num33z2"/>
    <w:rsid w:val="001F3641"/>
    <w:rPr>
      <w:rFonts w:ascii="Wingdings" w:hAnsi="Wingdings"/>
    </w:rPr>
  </w:style>
  <w:style w:type="character" w:customStyle="1" w:styleId="WW8Num33z4">
    <w:name w:val="WW8Num33z4"/>
    <w:rsid w:val="001F3641"/>
    <w:rPr>
      <w:rFonts w:ascii="Courier New" w:hAnsi="Courier New" w:cs="Courier New"/>
    </w:rPr>
  </w:style>
  <w:style w:type="character" w:customStyle="1" w:styleId="WW8Num38z0">
    <w:name w:val="WW8Num38z0"/>
    <w:rsid w:val="001F3641"/>
    <w:rPr>
      <w:rFonts w:ascii="Symbol" w:hAnsi="Symbol"/>
    </w:rPr>
  </w:style>
  <w:style w:type="character" w:customStyle="1" w:styleId="WW8Num41z1">
    <w:name w:val="WW8Num41z1"/>
    <w:rsid w:val="001F3641"/>
    <w:rPr>
      <w:rFonts w:ascii="Courier New" w:hAnsi="Courier New" w:cs="Courier New"/>
    </w:rPr>
  </w:style>
  <w:style w:type="character" w:customStyle="1" w:styleId="WW8Num41z3">
    <w:name w:val="WW8Num41z3"/>
    <w:rsid w:val="001F3641"/>
    <w:rPr>
      <w:rFonts w:ascii="Symbol" w:hAnsi="Symbol" w:cs="Times New Roman"/>
    </w:rPr>
  </w:style>
  <w:style w:type="character" w:customStyle="1" w:styleId="WW8Num43z0">
    <w:name w:val="WW8Num43z0"/>
    <w:rsid w:val="001F3641"/>
    <w:rPr>
      <w:rFonts w:ascii="Times New Roman" w:hAnsi="Times New Roman"/>
      <w:b w:val="0"/>
      <w:i w:val="0"/>
      <w:color w:val="000000"/>
      <w:sz w:val="20"/>
      <w:u w:val="none"/>
    </w:rPr>
  </w:style>
  <w:style w:type="character" w:customStyle="1" w:styleId="WW8Num43z1">
    <w:name w:val="WW8Num43z1"/>
    <w:rsid w:val="001F3641"/>
    <w:rPr>
      <w:rFonts w:ascii="Courier New" w:hAnsi="Courier New" w:cs="Courier New"/>
    </w:rPr>
  </w:style>
  <w:style w:type="character" w:customStyle="1" w:styleId="WW8Num43z2">
    <w:name w:val="WW8Num43z2"/>
    <w:rsid w:val="001F3641"/>
    <w:rPr>
      <w:rFonts w:ascii="Wingdings" w:hAnsi="Wingdings"/>
    </w:rPr>
  </w:style>
  <w:style w:type="character" w:customStyle="1" w:styleId="WW8Num45z0">
    <w:name w:val="WW8Num45z0"/>
    <w:rsid w:val="001F3641"/>
    <w:rPr>
      <w:rFonts w:ascii="Wingdings" w:hAnsi="Wingdings"/>
    </w:rPr>
  </w:style>
  <w:style w:type="character" w:customStyle="1" w:styleId="WW8Num46z1">
    <w:name w:val="WW8Num46z1"/>
    <w:rsid w:val="001F3641"/>
    <w:rPr>
      <w:rFonts w:ascii="Courier New" w:hAnsi="Courier New"/>
    </w:rPr>
  </w:style>
  <w:style w:type="character" w:customStyle="1" w:styleId="WW8Num46z2">
    <w:name w:val="WW8Num46z2"/>
    <w:rsid w:val="001F3641"/>
    <w:rPr>
      <w:rFonts w:ascii="Wingdings" w:hAnsi="Wingdings"/>
    </w:rPr>
  </w:style>
  <w:style w:type="character" w:customStyle="1" w:styleId="WW8Num47z3">
    <w:name w:val="WW8Num47z3"/>
    <w:rsid w:val="001F3641"/>
    <w:rPr>
      <w:rFonts w:ascii="Symbol" w:hAnsi="Symbol"/>
    </w:rPr>
  </w:style>
  <w:style w:type="character" w:customStyle="1" w:styleId="WW8Num47z4">
    <w:name w:val="WW8Num47z4"/>
    <w:rsid w:val="001F3641"/>
    <w:rPr>
      <w:rFonts w:ascii="Courier New" w:hAnsi="Courier New"/>
    </w:rPr>
  </w:style>
  <w:style w:type="character" w:customStyle="1" w:styleId="WW8Num47z5">
    <w:name w:val="WW8Num47z5"/>
    <w:rsid w:val="001F3641"/>
    <w:rPr>
      <w:rFonts w:ascii="Wingdings" w:hAnsi="Wingdings"/>
    </w:rPr>
  </w:style>
  <w:style w:type="character" w:customStyle="1" w:styleId="WW8Num49z1">
    <w:name w:val="WW8Num49z1"/>
    <w:rsid w:val="001F3641"/>
    <w:rPr>
      <w:rFonts w:ascii="Symbol" w:hAnsi="Symbol"/>
      <w:color w:val="auto"/>
    </w:rPr>
  </w:style>
  <w:style w:type="character" w:customStyle="1" w:styleId="WW8Num49z2">
    <w:name w:val="WW8Num49z2"/>
    <w:rsid w:val="001F3641"/>
    <w:rPr>
      <w:rFonts w:ascii="Wingdings" w:hAnsi="Wingdings"/>
    </w:rPr>
  </w:style>
  <w:style w:type="character" w:customStyle="1" w:styleId="WW8Num49z4">
    <w:name w:val="WW8Num49z4"/>
    <w:rsid w:val="001F3641"/>
    <w:rPr>
      <w:rFonts w:ascii="Courier New" w:hAnsi="Courier New" w:cs="Courier New"/>
    </w:rPr>
  </w:style>
  <w:style w:type="character" w:customStyle="1" w:styleId="WW8Num54z0">
    <w:name w:val="WW8Num54z0"/>
    <w:rsid w:val="001F3641"/>
    <w:rPr>
      <w:b/>
      <w:i w:val="0"/>
      <w:sz w:val="24"/>
    </w:rPr>
  </w:style>
  <w:style w:type="character" w:customStyle="1" w:styleId="WW8Num58z1">
    <w:name w:val="WW8Num58z1"/>
    <w:rsid w:val="001F3641"/>
    <w:rPr>
      <w:rFonts w:ascii="Courier New" w:hAnsi="Courier New" w:cs="Courier New"/>
    </w:rPr>
  </w:style>
  <w:style w:type="character" w:customStyle="1" w:styleId="WW-Absatz-Standardschriftart11">
    <w:name w:val="WW-Absatz-Standardschriftart11"/>
    <w:rsid w:val="001F3641"/>
  </w:style>
  <w:style w:type="character" w:customStyle="1" w:styleId="WW-Absatz-Standardschriftart111">
    <w:name w:val="WW-Absatz-Standardschriftart111"/>
    <w:rsid w:val="001F3641"/>
  </w:style>
  <w:style w:type="character" w:customStyle="1" w:styleId="WW-Absatz-Standardschriftart1111">
    <w:name w:val="WW-Absatz-Standardschriftart1111"/>
    <w:rsid w:val="001F3641"/>
  </w:style>
  <w:style w:type="character" w:customStyle="1" w:styleId="WW-Absatz-Standardschriftart11111">
    <w:name w:val="WW-Absatz-Standardschriftart11111"/>
    <w:rsid w:val="001F3641"/>
  </w:style>
  <w:style w:type="character" w:customStyle="1" w:styleId="WW-Absatz-Standardschriftart111111">
    <w:name w:val="WW-Absatz-Standardschriftart111111"/>
    <w:rsid w:val="001F3641"/>
  </w:style>
  <w:style w:type="character" w:customStyle="1" w:styleId="WW8Num7z2">
    <w:name w:val="WW8Num7z2"/>
    <w:rsid w:val="001F3641"/>
    <w:rPr>
      <w:rFonts w:ascii="Courier New" w:hAnsi="Courier New"/>
    </w:rPr>
  </w:style>
  <w:style w:type="character" w:customStyle="1" w:styleId="WW8Num26z1">
    <w:name w:val="WW8Num26z1"/>
    <w:rsid w:val="001F3641"/>
    <w:rPr>
      <w:rFonts w:ascii="Courier New" w:hAnsi="Courier New"/>
    </w:rPr>
  </w:style>
  <w:style w:type="character" w:customStyle="1" w:styleId="WW-Absatz-Standardschriftart1111111">
    <w:name w:val="WW-Absatz-Standardschriftart1111111"/>
    <w:rsid w:val="001F3641"/>
  </w:style>
  <w:style w:type="character" w:customStyle="1" w:styleId="WW8Num23z2">
    <w:name w:val="WW8Num23z2"/>
    <w:rsid w:val="001F3641"/>
    <w:rPr>
      <w:rFonts w:ascii="Wingdings" w:hAnsi="Wingdings"/>
    </w:rPr>
  </w:style>
  <w:style w:type="character" w:customStyle="1" w:styleId="WW8Num24z1">
    <w:name w:val="WW8Num24z1"/>
    <w:rsid w:val="001F3641"/>
    <w:rPr>
      <w:rFonts w:ascii="Courier New" w:hAnsi="Courier New"/>
    </w:rPr>
  </w:style>
  <w:style w:type="character" w:customStyle="1" w:styleId="WW8Num24z2">
    <w:name w:val="WW8Num24z2"/>
    <w:rsid w:val="001F3641"/>
    <w:rPr>
      <w:rFonts w:ascii="Wingdings" w:hAnsi="Wingdings"/>
    </w:rPr>
  </w:style>
  <w:style w:type="character" w:customStyle="1" w:styleId="WW8Num24z3">
    <w:name w:val="WW8Num24z3"/>
    <w:rsid w:val="001F3641"/>
    <w:rPr>
      <w:rFonts w:ascii="Symbol" w:hAnsi="Symbol"/>
    </w:rPr>
  </w:style>
  <w:style w:type="character" w:customStyle="1" w:styleId="WW8Num29z1">
    <w:name w:val="WW8Num29z1"/>
    <w:rsid w:val="001F3641"/>
    <w:rPr>
      <w:rFonts w:ascii="Courier New" w:hAnsi="Courier New"/>
    </w:rPr>
  </w:style>
  <w:style w:type="character" w:customStyle="1" w:styleId="WW8Num29z2">
    <w:name w:val="WW8Num29z2"/>
    <w:rsid w:val="001F3641"/>
    <w:rPr>
      <w:rFonts w:ascii="Wingdings" w:hAnsi="Wingdings"/>
    </w:rPr>
  </w:style>
  <w:style w:type="character" w:customStyle="1" w:styleId="WW8Num29z3">
    <w:name w:val="WW8Num29z3"/>
    <w:rsid w:val="001F3641"/>
    <w:rPr>
      <w:rFonts w:ascii="Symbol" w:hAnsi="Symbol"/>
    </w:rPr>
  </w:style>
  <w:style w:type="character" w:customStyle="1" w:styleId="WW8Num30z1">
    <w:name w:val="WW8Num30z1"/>
    <w:rsid w:val="001F3641"/>
    <w:rPr>
      <w:rFonts w:ascii="Courier New" w:hAnsi="Courier New"/>
    </w:rPr>
  </w:style>
  <w:style w:type="character" w:customStyle="1" w:styleId="WW8Num30z2">
    <w:name w:val="WW8Num30z2"/>
    <w:rsid w:val="001F3641"/>
    <w:rPr>
      <w:rFonts w:ascii="Wingdings" w:hAnsi="Wingdings"/>
    </w:rPr>
  </w:style>
  <w:style w:type="character" w:customStyle="1" w:styleId="WW8Num31z2">
    <w:name w:val="WW8Num31z2"/>
    <w:rsid w:val="001F3641"/>
    <w:rPr>
      <w:rFonts w:ascii="Wingdings" w:hAnsi="Wingdings"/>
    </w:rPr>
  </w:style>
  <w:style w:type="character" w:customStyle="1" w:styleId="WW8Num40z2">
    <w:name w:val="WW8Num40z2"/>
    <w:rsid w:val="001F3641"/>
    <w:rPr>
      <w:rFonts w:ascii="Wingdings" w:hAnsi="Wingdings"/>
    </w:rPr>
  </w:style>
  <w:style w:type="character" w:customStyle="1" w:styleId="WW8Num40z3">
    <w:name w:val="WW8Num40z3"/>
    <w:rsid w:val="001F3641"/>
    <w:rPr>
      <w:rFonts w:ascii="Symbol" w:hAnsi="Symbol"/>
    </w:rPr>
  </w:style>
  <w:style w:type="character" w:customStyle="1" w:styleId="WW8Num52z1">
    <w:name w:val="WW8Num52z1"/>
    <w:rsid w:val="001F3641"/>
    <w:rPr>
      <w:rFonts w:ascii="Courier New" w:hAnsi="Courier New"/>
    </w:rPr>
  </w:style>
  <w:style w:type="character" w:customStyle="1" w:styleId="WW8Num52z3">
    <w:name w:val="WW8Num52z3"/>
    <w:rsid w:val="001F3641"/>
    <w:rPr>
      <w:rFonts w:ascii="Symbol" w:hAnsi="Symbol"/>
    </w:rPr>
  </w:style>
  <w:style w:type="character" w:customStyle="1" w:styleId="WW8Num53z1">
    <w:name w:val="WW8Num53z1"/>
    <w:rsid w:val="001F3641"/>
    <w:rPr>
      <w:rFonts w:ascii="Courier New" w:hAnsi="Courier New"/>
    </w:rPr>
  </w:style>
  <w:style w:type="character" w:customStyle="1" w:styleId="WW8Num53z2">
    <w:name w:val="WW8Num53z2"/>
    <w:rsid w:val="001F3641"/>
    <w:rPr>
      <w:rFonts w:ascii="Wingdings" w:hAnsi="Wingdings"/>
    </w:rPr>
  </w:style>
  <w:style w:type="character" w:customStyle="1" w:styleId="WW8Num53z4">
    <w:name w:val="WW8Num53z4"/>
    <w:rsid w:val="001F3641"/>
    <w:rPr>
      <w:rFonts w:ascii="Courier New" w:hAnsi="Courier New"/>
    </w:rPr>
  </w:style>
  <w:style w:type="character" w:customStyle="1" w:styleId="WW8Num58z3">
    <w:name w:val="WW8Num58z3"/>
    <w:rsid w:val="001F3641"/>
    <w:rPr>
      <w:rFonts w:ascii="Symbol" w:hAnsi="Symbol"/>
    </w:rPr>
  </w:style>
  <w:style w:type="character" w:customStyle="1" w:styleId="WW8Num59z2">
    <w:name w:val="WW8Num59z2"/>
    <w:rsid w:val="001F3641"/>
    <w:rPr>
      <w:rFonts w:ascii="Wingdings" w:hAnsi="Wingdings"/>
    </w:rPr>
  </w:style>
  <w:style w:type="character" w:customStyle="1" w:styleId="WW8Num59z3">
    <w:name w:val="WW8Num59z3"/>
    <w:rsid w:val="001F3641"/>
    <w:rPr>
      <w:rFonts w:ascii="Symbol" w:hAnsi="Symbol"/>
    </w:rPr>
  </w:style>
  <w:style w:type="character" w:customStyle="1" w:styleId="WW8Num60z3">
    <w:name w:val="WW8Num60z3"/>
    <w:rsid w:val="001F3641"/>
    <w:rPr>
      <w:rFonts w:ascii="Symbol" w:hAnsi="Symbol"/>
    </w:rPr>
  </w:style>
  <w:style w:type="character" w:customStyle="1" w:styleId="WW8Num65z0">
    <w:name w:val="WW8Num65z0"/>
    <w:rsid w:val="001F3641"/>
    <w:rPr>
      <w:rFonts w:ascii="Symbol" w:hAnsi="Symbol" w:cs="Times New Roman"/>
    </w:rPr>
  </w:style>
  <w:style w:type="character" w:customStyle="1" w:styleId="WW8Num67z3">
    <w:name w:val="WW8Num67z3"/>
    <w:rsid w:val="001F3641"/>
    <w:rPr>
      <w:rFonts w:ascii="Symbol" w:hAnsi="Symbol"/>
    </w:rPr>
  </w:style>
  <w:style w:type="character" w:customStyle="1" w:styleId="WW8Num78z1">
    <w:name w:val="WW8Num78z1"/>
    <w:rsid w:val="001F3641"/>
    <w:rPr>
      <w:rFonts w:ascii="Courier New" w:hAnsi="Courier New"/>
    </w:rPr>
  </w:style>
  <w:style w:type="character" w:customStyle="1" w:styleId="WW8Num78z2">
    <w:name w:val="WW8Num78z2"/>
    <w:rsid w:val="001F3641"/>
    <w:rPr>
      <w:rFonts w:ascii="Wingdings" w:hAnsi="Wingdings"/>
    </w:rPr>
  </w:style>
  <w:style w:type="character" w:customStyle="1" w:styleId="WW8Num80z0">
    <w:name w:val="WW8Num80z0"/>
    <w:rsid w:val="001F3641"/>
    <w:rPr>
      <w:rFonts w:ascii="Symbol" w:hAnsi="Symbol" w:cs="Times New Roman"/>
    </w:rPr>
  </w:style>
  <w:style w:type="character" w:customStyle="1" w:styleId="WW8Num83z2">
    <w:name w:val="WW8Num83z2"/>
    <w:rsid w:val="001F3641"/>
    <w:rPr>
      <w:rFonts w:ascii="Wingdings" w:hAnsi="Wingdings"/>
    </w:rPr>
  </w:style>
  <w:style w:type="character" w:customStyle="1" w:styleId="WW8Num98z2">
    <w:name w:val="WW8Num98z2"/>
    <w:rsid w:val="001F3641"/>
    <w:rPr>
      <w:rFonts w:ascii="Wingdings" w:hAnsi="Wingdings"/>
    </w:rPr>
  </w:style>
  <w:style w:type="character" w:customStyle="1" w:styleId="WW8Num99z0">
    <w:name w:val="WW8Num99z0"/>
    <w:rsid w:val="001F3641"/>
    <w:rPr>
      <w:rFonts w:ascii="Times New Roman" w:hAnsi="Times New Roman" w:cs="Times New Roman"/>
    </w:rPr>
  </w:style>
  <w:style w:type="character" w:customStyle="1" w:styleId="WW8Num105z0">
    <w:name w:val="WW8Num105z0"/>
    <w:rsid w:val="001F3641"/>
    <w:rPr>
      <w:rFonts w:ascii="Symbol" w:hAnsi="Symbol"/>
    </w:rPr>
  </w:style>
  <w:style w:type="character" w:customStyle="1" w:styleId="WW8Num105z1">
    <w:name w:val="WW8Num105z1"/>
    <w:rsid w:val="001F3641"/>
    <w:rPr>
      <w:rFonts w:ascii="Courier New" w:hAnsi="Courier New"/>
    </w:rPr>
  </w:style>
  <w:style w:type="character" w:customStyle="1" w:styleId="WW8Num105z2">
    <w:name w:val="WW8Num105z2"/>
    <w:rsid w:val="001F3641"/>
    <w:rPr>
      <w:rFonts w:ascii="Wingdings" w:hAnsi="Wingdings"/>
    </w:rPr>
  </w:style>
  <w:style w:type="character" w:customStyle="1" w:styleId="WW8Num107z1">
    <w:name w:val="WW8Num107z1"/>
    <w:rsid w:val="001F3641"/>
    <w:rPr>
      <w:rFonts w:ascii="Courier New" w:hAnsi="Courier New" w:cs="Courier New"/>
    </w:rPr>
  </w:style>
  <w:style w:type="character" w:customStyle="1" w:styleId="WW8Num107z3">
    <w:name w:val="WW8Num107z3"/>
    <w:rsid w:val="001F3641"/>
    <w:rPr>
      <w:rFonts w:ascii="Symbol" w:hAnsi="Symbol"/>
    </w:rPr>
  </w:style>
  <w:style w:type="character" w:customStyle="1" w:styleId="WW8Num109z3">
    <w:name w:val="WW8Num109z3"/>
    <w:rsid w:val="001F3641"/>
    <w:rPr>
      <w:rFonts w:ascii="Symbol" w:hAnsi="Symbol"/>
    </w:rPr>
  </w:style>
  <w:style w:type="character" w:customStyle="1" w:styleId="WW8Num124z0">
    <w:name w:val="WW8Num124z0"/>
    <w:rsid w:val="001F3641"/>
    <w:rPr>
      <w:rFonts w:ascii="Arial" w:hAnsi="Arial"/>
      <w:b w:val="0"/>
      <w:i w:val="0"/>
      <w:sz w:val="24"/>
      <w:u w:val="none"/>
    </w:rPr>
  </w:style>
  <w:style w:type="character" w:customStyle="1" w:styleId="WW8Num127z0">
    <w:name w:val="WW8Num127z0"/>
    <w:rsid w:val="001F3641"/>
    <w:rPr>
      <w:b/>
    </w:rPr>
  </w:style>
  <w:style w:type="character" w:customStyle="1" w:styleId="WW8Num127z2">
    <w:name w:val="WW8Num127z2"/>
    <w:rsid w:val="001F3641"/>
    <w:rPr>
      <w:rFonts w:ascii="Wingdings" w:hAnsi="Wingdings"/>
    </w:rPr>
  </w:style>
  <w:style w:type="character" w:customStyle="1" w:styleId="WW8Num127z3">
    <w:name w:val="WW8Num127z3"/>
    <w:rsid w:val="001F3641"/>
    <w:rPr>
      <w:rFonts w:ascii="Symbol" w:hAnsi="Symbol"/>
    </w:rPr>
  </w:style>
  <w:style w:type="character" w:customStyle="1" w:styleId="WW8Num128z0">
    <w:name w:val="WW8Num128z0"/>
    <w:rsid w:val="001F3641"/>
    <w:rPr>
      <w:b/>
    </w:rPr>
  </w:style>
  <w:style w:type="character" w:customStyle="1" w:styleId="WW8Num128z1">
    <w:name w:val="WW8Num128z1"/>
    <w:rsid w:val="001F3641"/>
    <w:rPr>
      <w:rFonts w:ascii="Courier New" w:hAnsi="Courier New" w:cs="Courier New"/>
    </w:rPr>
  </w:style>
  <w:style w:type="character" w:customStyle="1" w:styleId="WW8Num128z2">
    <w:name w:val="WW8Num128z2"/>
    <w:rsid w:val="001F3641"/>
    <w:rPr>
      <w:rFonts w:ascii="Courier New" w:hAnsi="Courier New"/>
    </w:rPr>
  </w:style>
  <w:style w:type="character" w:customStyle="1" w:styleId="WW8Num128z5">
    <w:name w:val="WW8Num128z5"/>
    <w:rsid w:val="001F3641"/>
    <w:rPr>
      <w:rFonts w:ascii="Wingdings" w:hAnsi="Wingdings"/>
    </w:rPr>
  </w:style>
  <w:style w:type="character" w:customStyle="1" w:styleId="WW8Num129z0">
    <w:name w:val="WW8Num129z0"/>
    <w:rsid w:val="001F3641"/>
    <w:rPr>
      <w:rFonts w:ascii="Symbol" w:hAnsi="Symbol"/>
    </w:rPr>
  </w:style>
  <w:style w:type="character" w:customStyle="1" w:styleId="WW8Num130z0">
    <w:name w:val="WW8Num130z0"/>
    <w:rsid w:val="001F3641"/>
    <w:rPr>
      <w:rFonts w:ascii="Wingdings" w:hAnsi="Wingdings"/>
    </w:rPr>
  </w:style>
  <w:style w:type="character" w:customStyle="1" w:styleId="WW8Num131z0">
    <w:name w:val="WW8Num131z0"/>
    <w:rsid w:val="001F3641"/>
    <w:rPr>
      <w:rFonts w:ascii="Times New Roman" w:hAnsi="Times New Roman"/>
      <w:b w:val="0"/>
      <w:i w:val="0"/>
      <w:color w:val="0000FF"/>
      <w:sz w:val="28"/>
      <w:u w:val="none"/>
    </w:rPr>
  </w:style>
  <w:style w:type="character" w:customStyle="1" w:styleId="WW8Num132z0">
    <w:name w:val="WW8Num132z0"/>
    <w:rsid w:val="001F3641"/>
    <w:rPr>
      <w:rFonts w:ascii="Times New Roman" w:eastAsia="Times New Roman" w:hAnsi="Times New Roman" w:cs="Times New Roman"/>
    </w:rPr>
  </w:style>
  <w:style w:type="character" w:customStyle="1" w:styleId="WW8Num133z0">
    <w:name w:val="WW8Num133z0"/>
    <w:rsid w:val="001F3641"/>
    <w:rPr>
      <w:rFonts w:ascii="Courier New" w:hAnsi="Courier New" w:cs="Courier New"/>
    </w:rPr>
  </w:style>
  <w:style w:type="character" w:customStyle="1" w:styleId="WW8Num133z2">
    <w:name w:val="WW8Num133z2"/>
    <w:rsid w:val="001F3641"/>
    <w:rPr>
      <w:rFonts w:ascii="Wingdings" w:hAnsi="Wingdings"/>
    </w:rPr>
  </w:style>
  <w:style w:type="character" w:customStyle="1" w:styleId="WW8Num133z3">
    <w:name w:val="WW8Num133z3"/>
    <w:rsid w:val="001F3641"/>
    <w:rPr>
      <w:rFonts w:ascii="Symbol" w:hAnsi="Symbol"/>
    </w:rPr>
  </w:style>
  <w:style w:type="character" w:customStyle="1" w:styleId="WW8Num134z0">
    <w:name w:val="WW8Num134z0"/>
    <w:rsid w:val="001F3641"/>
    <w:rPr>
      <w:rFonts w:ascii="Times New Roman" w:hAnsi="Times New Roman"/>
      <w:b/>
      <w:i w:val="0"/>
      <w:color w:val="000000"/>
      <w:sz w:val="28"/>
      <w:u w:val="none"/>
    </w:rPr>
  </w:style>
  <w:style w:type="character" w:customStyle="1" w:styleId="WW8Num135z0">
    <w:name w:val="WW8Num135z0"/>
    <w:rsid w:val="001F3641"/>
    <w:rPr>
      <w:b/>
      <w:i w:val="0"/>
      <w:sz w:val="24"/>
    </w:rPr>
  </w:style>
  <w:style w:type="character" w:customStyle="1" w:styleId="WW8Num138z0">
    <w:name w:val="WW8Num138z0"/>
    <w:rsid w:val="001F3641"/>
    <w:rPr>
      <w:rFonts w:ascii="Symbol" w:hAnsi="Symbol" w:cs="Times New Roman"/>
    </w:rPr>
  </w:style>
  <w:style w:type="character" w:customStyle="1" w:styleId="WW8Num143z0">
    <w:name w:val="WW8Num143z0"/>
    <w:rsid w:val="001F3641"/>
    <w:rPr>
      <w:b w:val="0"/>
    </w:rPr>
  </w:style>
  <w:style w:type="character" w:customStyle="1" w:styleId="WW8Num147z0">
    <w:name w:val="WW8Num147z0"/>
    <w:rsid w:val="001F3641"/>
    <w:rPr>
      <w:b/>
      <w:i w:val="0"/>
      <w:color w:val="0000FF"/>
      <w:sz w:val="24"/>
    </w:rPr>
  </w:style>
  <w:style w:type="character" w:customStyle="1" w:styleId="WW8Num147z1">
    <w:name w:val="WW8Num147z1"/>
    <w:rsid w:val="001F3641"/>
    <w:rPr>
      <w:b/>
    </w:rPr>
  </w:style>
  <w:style w:type="character" w:customStyle="1" w:styleId="WW8Num147z2">
    <w:name w:val="WW8Num147z2"/>
    <w:rsid w:val="001F3641"/>
    <w:rPr>
      <w:rFonts w:ascii="Wingdings" w:hAnsi="Wingdings"/>
    </w:rPr>
  </w:style>
  <w:style w:type="character" w:customStyle="1" w:styleId="WW8Num148z0">
    <w:name w:val="WW8Num148z0"/>
    <w:rsid w:val="001F3641"/>
    <w:rPr>
      <w:rFonts w:ascii="Times New Roman" w:eastAsia="Times New Roman" w:hAnsi="Times New Roman"/>
    </w:rPr>
  </w:style>
  <w:style w:type="character" w:customStyle="1" w:styleId="WW8Num149z0">
    <w:name w:val="WW8Num149z0"/>
    <w:rsid w:val="001F3641"/>
    <w:rPr>
      <w:rFonts w:ascii="Times New Roman" w:hAnsi="Times New Roman"/>
      <w:b w:val="0"/>
      <w:i w:val="0"/>
      <w:color w:val="000000"/>
      <w:sz w:val="20"/>
      <w:u w:val="none"/>
    </w:rPr>
  </w:style>
  <w:style w:type="character" w:customStyle="1" w:styleId="WW8Num149z1">
    <w:name w:val="WW8Num149z1"/>
    <w:rsid w:val="001F3641"/>
    <w:rPr>
      <w:rFonts w:ascii="Courier New" w:hAnsi="Courier New"/>
    </w:rPr>
  </w:style>
  <w:style w:type="character" w:customStyle="1" w:styleId="WW8Num149z2">
    <w:name w:val="WW8Num149z2"/>
    <w:rsid w:val="001F3641"/>
    <w:rPr>
      <w:rFonts w:ascii="Wingdings" w:hAnsi="Wingdings"/>
    </w:rPr>
  </w:style>
  <w:style w:type="character" w:customStyle="1" w:styleId="WW8Num149z3">
    <w:name w:val="WW8Num149z3"/>
    <w:rsid w:val="001F3641"/>
    <w:rPr>
      <w:rFonts w:ascii="Symbol" w:hAnsi="Symbol"/>
    </w:rPr>
  </w:style>
  <w:style w:type="character" w:customStyle="1" w:styleId="WW8Num150z0">
    <w:name w:val="WW8Num150z0"/>
    <w:rsid w:val="001F3641"/>
    <w:rPr>
      <w:rFonts w:ascii="Times New Roman" w:hAnsi="Times New Roman" w:cs="Times New Roman"/>
      <w:b w:val="0"/>
      <w:i w:val="0"/>
      <w:sz w:val="24"/>
      <w:szCs w:val="24"/>
      <w:u w:val="single"/>
    </w:rPr>
  </w:style>
  <w:style w:type="character" w:customStyle="1" w:styleId="WW8Num151z0">
    <w:name w:val="WW8Num151z0"/>
    <w:rsid w:val="001F3641"/>
    <w:rPr>
      <w:b/>
    </w:rPr>
  </w:style>
  <w:style w:type="character" w:customStyle="1" w:styleId="WW8Num152z0">
    <w:name w:val="WW8Num152z0"/>
    <w:rsid w:val="001F3641"/>
    <w:rPr>
      <w:rFonts w:ascii="Symbol" w:hAnsi="Symbol"/>
    </w:rPr>
  </w:style>
  <w:style w:type="character" w:customStyle="1" w:styleId="WW8Num152z1">
    <w:name w:val="WW8Num152z1"/>
    <w:rsid w:val="001F3641"/>
    <w:rPr>
      <w:rFonts w:ascii="Courier New" w:hAnsi="Courier New" w:cs="Courier New"/>
    </w:rPr>
  </w:style>
  <w:style w:type="character" w:customStyle="1" w:styleId="WW8Num152z2">
    <w:name w:val="WW8Num152z2"/>
    <w:rsid w:val="001F3641"/>
    <w:rPr>
      <w:rFonts w:ascii="Wingdings" w:hAnsi="Wingdings"/>
    </w:rPr>
  </w:style>
  <w:style w:type="character" w:customStyle="1" w:styleId="WW8Num153z0">
    <w:name w:val="WW8Num153z0"/>
    <w:rsid w:val="001F3641"/>
    <w:rPr>
      <w:rFonts w:ascii="Times New Roman" w:hAnsi="Times New Roman"/>
      <w:b w:val="0"/>
      <w:i w:val="0"/>
      <w:color w:val="0000FF"/>
      <w:sz w:val="28"/>
      <w:u w:val="none"/>
    </w:rPr>
  </w:style>
  <w:style w:type="character" w:customStyle="1" w:styleId="WW8Num155z0">
    <w:name w:val="WW8Num155z0"/>
    <w:rsid w:val="001F3641"/>
    <w:rPr>
      <w:rFonts w:ascii="Times New Roman" w:hAnsi="Times New Roman"/>
      <w:b/>
      <w:i w:val="0"/>
      <w:color w:val="000000"/>
      <w:sz w:val="20"/>
      <w:u w:val="none"/>
    </w:rPr>
  </w:style>
  <w:style w:type="character" w:customStyle="1" w:styleId="WW8Num157z0">
    <w:name w:val="WW8Num157z0"/>
    <w:rsid w:val="001F3641"/>
    <w:rPr>
      <w:b/>
    </w:rPr>
  </w:style>
  <w:style w:type="character" w:customStyle="1" w:styleId="WW8Num160z0">
    <w:name w:val="WW8Num160z0"/>
    <w:rsid w:val="001F3641"/>
    <w:rPr>
      <w:rFonts w:ascii="Times New Roman" w:hAnsi="Times New Roman"/>
      <w:b/>
      <w:i w:val="0"/>
      <w:color w:val="000000"/>
      <w:sz w:val="20"/>
      <w:u w:val="none"/>
    </w:rPr>
  </w:style>
  <w:style w:type="character" w:customStyle="1" w:styleId="WW8Num161z0">
    <w:name w:val="WW8Num161z0"/>
    <w:rsid w:val="001F3641"/>
    <w:rPr>
      <w:rFonts w:ascii="Times New Roman" w:hAnsi="Times New Roman" w:cs="Times New Roman"/>
      <w:b w:val="0"/>
      <w:i w:val="0"/>
      <w:sz w:val="24"/>
      <w:szCs w:val="24"/>
    </w:rPr>
  </w:style>
  <w:style w:type="character" w:customStyle="1" w:styleId="WW8Num162z0">
    <w:name w:val="WW8Num162z0"/>
    <w:rsid w:val="001F3641"/>
    <w:rPr>
      <w:rFonts w:ascii="Symbol" w:hAnsi="Symbol" w:cs="Times New Roman"/>
    </w:rPr>
  </w:style>
  <w:style w:type="character" w:customStyle="1" w:styleId="WW8Num164z0">
    <w:name w:val="WW8Num164z0"/>
    <w:rsid w:val="001F3641"/>
    <w:rPr>
      <w:rFonts w:ascii="Times New Roman" w:eastAsia="Times New Roman" w:hAnsi="Times New Roman"/>
      <w:i w:val="0"/>
    </w:rPr>
  </w:style>
  <w:style w:type="character" w:customStyle="1" w:styleId="WW8Num164z1">
    <w:name w:val="WW8Num164z1"/>
    <w:rsid w:val="001F3641"/>
    <w:rPr>
      <w:rFonts w:ascii="Courier New" w:hAnsi="Courier New" w:cs="Courier New"/>
    </w:rPr>
  </w:style>
  <w:style w:type="character" w:customStyle="1" w:styleId="WW8Num164z2">
    <w:name w:val="WW8Num164z2"/>
    <w:rsid w:val="001F3641"/>
    <w:rPr>
      <w:rFonts w:ascii="Wingdings" w:hAnsi="Wingdings" w:cs="Times New Roman"/>
    </w:rPr>
  </w:style>
  <w:style w:type="character" w:customStyle="1" w:styleId="WW8Num164z3">
    <w:name w:val="WW8Num164z3"/>
    <w:rsid w:val="001F3641"/>
    <w:rPr>
      <w:rFonts w:ascii="Symbol" w:hAnsi="Symbol" w:cs="Times New Roman"/>
    </w:rPr>
  </w:style>
  <w:style w:type="character" w:customStyle="1" w:styleId="WW8Num165z0">
    <w:name w:val="WW8Num165z0"/>
    <w:rsid w:val="001F3641"/>
    <w:rPr>
      <w:rFonts w:ascii="Symbol" w:hAnsi="Symbol"/>
    </w:rPr>
  </w:style>
  <w:style w:type="character" w:customStyle="1" w:styleId="WW8Num166z0">
    <w:name w:val="WW8Num166z0"/>
    <w:rsid w:val="001F3641"/>
    <w:rPr>
      <w:b/>
      <w:i w:val="0"/>
      <w:sz w:val="24"/>
    </w:rPr>
  </w:style>
  <w:style w:type="character" w:customStyle="1" w:styleId="WW8Num166z1">
    <w:name w:val="WW8Num166z1"/>
    <w:rsid w:val="001F3641"/>
    <w:rPr>
      <w:rFonts w:ascii="Courier New" w:hAnsi="Courier New" w:cs="Courier New"/>
    </w:rPr>
  </w:style>
  <w:style w:type="character" w:customStyle="1" w:styleId="WW8Num166z2">
    <w:name w:val="WW8Num166z2"/>
    <w:rsid w:val="001F3641"/>
    <w:rPr>
      <w:rFonts w:ascii="Wingdings" w:hAnsi="Wingdings"/>
    </w:rPr>
  </w:style>
  <w:style w:type="character" w:customStyle="1" w:styleId="WW8Num168z0">
    <w:name w:val="WW8Num168z0"/>
    <w:rsid w:val="001F3641"/>
    <w:rPr>
      <w:rFonts w:ascii="Times New Roman" w:hAnsi="Times New Roman"/>
      <w:b/>
      <w:i w:val="0"/>
      <w:color w:val="000000"/>
      <w:sz w:val="28"/>
      <w:u w:val="none"/>
    </w:rPr>
  </w:style>
  <w:style w:type="character" w:customStyle="1" w:styleId="WW8Num169z0">
    <w:name w:val="WW8Num169z0"/>
    <w:rsid w:val="001F3641"/>
    <w:rPr>
      <w:rFonts w:ascii="Wingdings" w:hAnsi="Wingdings"/>
    </w:rPr>
  </w:style>
  <w:style w:type="character" w:customStyle="1" w:styleId="WW8Num170z1">
    <w:name w:val="WW8Num170z1"/>
    <w:rsid w:val="001F3641"/>
    <w:rPr>
      <w:rFonts w:ascii="Courier New" w:hAnsi="Courier New"/>
    </w:rPr>
  </w:style>
  <w:style w:type="character" w:customStyle="1" w:styleId="WW8Num170z2">
    <w:name w:val="WW8Num170z2"/>
    <w:rsid w:val="001F3641"/>
    <w:rPr>
      <w:rFonts w:ascii="Wingdings" w:hAnsi="Wingdings"/>
    </w:rPr>
  </w:style>
  <w:style w:type="character" w:customStyle="1" w:styleId="WW8Num170z3">
    <w:name w:val="WW8Num170z3"/>
    <w:rsid w:val="001F3641"/>
    <w:rPr>
      <w:rFonts w:ascii="Symbol" w:hAnsi="Symbol"/>
    </w:rPr>
  </w:style>
  <w:style w:type="character" w:customStyle="1" w:styleId="WW8Num172z0">
    <w:name w:val="WW8Num172z0"/>
    <w:rsid w:val="001F3641"/>
    <w:rPr>
      <w:rFonts w:ascii="Times New Roman" w:eastAsia="Times New Roman" w:hAnsi="Times New Roman"/>
    </w:rPr>
  </w:style>
  <w:style w:type="character" w:customStyle="1" w:styleId="WW8Num173z0">
    <w:name w:val="WW8Num173z0"/>
    <w:rsid w:val="001F3641"/>
    <w:rPr>
      <w:rFonts w:ascii="Times New Roman" w:eastAsia="Times New Roman" w:hAnsi="Times New Roman" w:cs="Times New Roman"/>
    </w:rPr>
  </w:style>
  <w:style w:type="character" w:customStyle="1" w:styleId="WW8Num173z1">
    <w:name w:val="WW8Num173z1"/>
    <w:rsid w:val="001F3641"/>
    <w:rPr>
      <w:rFonts w:ascii="Courier New" w:hAnsi="Courier New"/>
    </w:rPr>
  </w:style>
  <w:style w:type="character" w:customStyle="1" w:styleId="WW8Num173z2">
    <w:name w:val="WW8Num173z2"/>
    <w:rsid w:val="001F3641"/>
    <w:rPr>
      <w:rFonts w:ascii="Wingdings" w:hAnsi="Wingdings"/>
    </w:rPr>
  </w:style>
  <w:style w:type="character" w:customStyle="1" w:styleId="WW8Num173z3">
    <w:name w:val="WW8Num173z3"/>
    <w:rsid w:val="001F3641"/>
    <w:rPr>
      <w:rFonts w:ascii="Symbol" w:hAnsi="Symbol"/>
    </w:rPr>
  </w:style>
  <w:style w:type="character" w:customStyle="1" w:styleId="WW8Num174z0">
    <w:name w:val="WW8Num174z0"/>
    <w:rsid w:val="001F3641"/>
    <w:rPr>
      <w:rFonts w:ascii="Symbol" w:hAnsi="Symbol" w:cs="Times New Roman"/>
    </w:rPr>
  </w:style>
  <w:style w:type="character" w:customStyle="1" w:styleId="WW8Num175z0">
    <w:name w:val="WW8Num175z0"/>
    <w:rsid w:val="001F3641"/>
    <w:rPr>
      <w:b/>
    </w:rPr>
  </w:style>
  <w:style w:type="character" w:customStyle="1" w:styleId="WW8Num178z0">
    <w:name w:val="WW8Num178z0"/>
    <w:rsid w:val="001F3641"/>
    <w:rPr>
      <w:rFonts w:ascii="Symbol" w:hAnsi="Symbol"/>
    </w:rPr>
  </w:style>
  <w:style w:type="character" w:customStyle="1" w:styleId="WW8Num178z1">
    <w:name w:val="WW8Num178z1"/>
    <w:rsid w:val="001F3641"/>
    <w:rPr>
      <w:rFonts w:ascii="Courier New" w:hAnsi="Courier New"/>
    </w:rPr>
  </w:style>
  <w:style w:type="character" w:customStyle="1" w:styleId="WW8Num178z2">
    <w:name w:val="WW8Num178z2"/>
    <w:rsid w:val="001F3641"/>
    <w:rPr>
      <w:rFonts w:ascii="Wingdings" w:hAnsi="Wingdings"/>
    </w:rPr>
  </w:style>
  <w:style w:type="character" w:customStyle="1" w:styleId="WW8Num179z0">
    <w:name w:val="WW8Num179z0"/>
    <w:rsid w:val="001F3641"/>
    <w:rPr>
      <w:rFonts w:ascii="Times New Roman" w:hAnsi="Times New Roman"/>
      <w:b/>
      <w:i w:val="0"/>
      <w:color w:val="000000"/>
      <w:sz w:val="20"/>
      <w:u w:val="none"/>
    </w:rPr>
  </w:style>
  <w:style w:type="character" w:customStyle="1" w:styleId="WW8Num179z1">
    <w:name w:val="WW8Num179z1"/>
    <w:rsid w:val="001F3641"/>
    <w:rPr>
      <w:rFonts w:ascii="Courier New" w:hAnsi="Courier New" w:cs="Courier New"/>
    </w:rPr>
  </w:style>
  <w:style w:type="character" w:customStyle="1" w:styleId="WW8Num179z2">
    <w:name w:val="WW8Num179z2"/>
    <w:rsid w:val="001F3641"/>
    <w:rPr>
      <w:rFonts w:ascii="Wingdings" w:hAnsi="Wingdings"/>
    </w:rPr>
  </w:style>
  <w:style w:type="character" w:customStyle="1" w:styleId="WW8Num180z0">
    <w:name w:val="WW8Num180z0"/>
    <w:rsid w:val="001F3641"/>
    <w:rPr>
      <w:rFonts w:ascii="Symbol" w:hAnsi="Symbol"/>
    </w:rPr>
  </w:style>
  <w:style w:type="character" w:customStyle="1" w:styleId="WW8Num181z0">
    <w:name w:val="WW8Num181z0"/>
    <w:rsid w:val="001F3641"/>
    <w:rPr>
      <w:b/>
    </w:rPr>
  </w:style>
  <w:style w:type="character" w:customStyle="1" w:styleId="WW8Num181z1">
    <w:name w:val="WW8Num181z1"/>
    <w:rsid w:val="001F3641"/>
    <w:rPr>
      <w:rFonts w:ascii="Courier New" w:hAnsi="Courier New"/>
    </w:rPr>
  </w:style>
  <w:style w:type="character" w:customStyle="1" w:styleId="WW8Num181z3">
    <w:name w:val="WW8Num181z3"/>
    <w:rsid w:val="001F3641"/>
    <w:rPr>
      <w:rFonts w:ascii="Symbol" w:hAnsi="Symbol"/>
    </w:rPr>
  </w:style>
  <w:style w:type="character" w:customStyle="1" w:styleId="WW8Num182z0">
    <w:name w:val="WW8Num182z0"/>
    <w:rsid w:val="001F3641"/>
    <w:rPr>
      <w:rFonts w:ascii="Times New Roman" w:hAnsi="Times New Roman"/>
      <w:b w:val="0"/>
      <w:i w:val="0"/>
      <w:color w:val="0000FF"/>
      <w:sz w:val="28"/>
      <w:u w:val="none"/>
    </w:rPr>
  </w:style>
  <w:style w:type="character" w:customStyle="1" w:styleId="WW8Num184z0">
    <w:name w:val="WW8Num184z0"/>
    <w:rsid w:val="001F3641"/>
    <w:rPr>
      <w:rFonts w:ascii="Symbol" w:hAnsi="Symbol"/>
    </w:rPr>
  </w:style>
  <w:style w:type="character" w:customStyle="1" w:styleId="WW8Num185z0">
    <w:name w:val="WW8Num185z0"/>
    <w:rsid w:val="001F3641"/>
    <w:rPr>
      <w:rFonts w:ascii="Symbol" w:hAnsi="Symbol"/>
    </w:rPr>
  </w:style>
  <w:style w:type="character" w:customStyle="1" w:styleId="WW8Num185z1">
    <w:name w:val="WW8Num185z1"/>
    <w:rsid w:val="001F3641"/>
    <w:rPr>
      <w:rFonts w:ascii="Courier New" w:hAnsi="Courier New" w:cs="Courier New"/>
    </w:rPr>
  </w:style>
  <w:style w:type="character" w:customStyle="1" w:styleId="WW8Num185z2">
    <w:name w:val="WW8Num185z2"/>
    <w:rsid w:val="001F3641"/>
    <w:rPr>
      <w:rFonts w:ascii="Wingdings" w:hAnsi="Wingdings"/>
    </w:rPr>
  </w:style>
  <w:style w:type="character" w:customStyle="1" w:styleId="WW8Num187z0">
    <w:name w:val="WW8Num187z0"/>
    <w:rsid w:val="001F3641"/>
    <w:rPr>
      <w:rFonts w:ascii="Symbol" w:hAnsi="Symbol"/>
    </w:rPr>
  </w:style>
  <w:style w:type="character" w:customStyle="1" w:styleId="WW8Num189z0">
    <w:name w:val="WW8Num189z0"/>
    <w:rsid w:val="001F3641"/>
    <w:rPr>
      <w:rFonts w:ascii="Symbol" w:hAnsi="Symbol"/>
    </w:rPr>
  </w:style>
  <w:style w:type="character" w:customStyle="1" w:styleId="WW8Num189z1">
    <w:name w:val="WW8Num189z1"/>
    <w:rsid w:val="001F3641"/>
    <w:rPr>
      <w:rFonts w:ascii="Courier New" w:hAnsi="Courier New"/>
    </w:rPr>
  </w:style>
  <w:style w:type="character" w:customStyle="1" w:styleId="WW8Num189z2">
    <w:name w:val="WW8Num189z2"/>
    <w:rsid w:val="001F3641"/>
    <w:rPr>
      <w:rFonts w:ascii="Wingdings" w:hAnsi="Wingdings"/>
    </w:rPr>
  </w:style>
  <w:style w:type="character" w:customStyle="1" w:styleId="WW8Num191z0">
    <w:name w:val="WW8Num191z0"/>
    <w:rsid w:val="001F3641"/>
    <w:rPr>
      <w:rFonts w:ascii="Symbol" w:hAnsi="Symbol"/>
    </w:rPr>
  </w:style>
  <w:style w:type="character" w:customStyle="1" w:styleId="WW8Num193z0">
    <w:name w:val="WW8Num193z0"/>
    <w:rsid w:val="001F3641"/>
    <w:rPr>
      <w:rFonts w:ascii="Times New Roman" w:hAnsi="Times New Roman"/>
      <w:b w:val="0"/>
      <w:i w:val="0"/>
      <w:sz w:val="28"/>
      <w:u w:val="single"/>
    </w:rPr>
  </w:style>
  <w:style w:type="character" w:customStyle="1" w:styleId="WW8Num195z0">
    <w:name w:val="WW8Num195z0"/>
    <w:rsid w:val="001F3641"/>
    <w:rPr>
      <w:rFonts w:ascii="Times New Roman" w:eastAsia="Times New Roman" w:hAnsi="Times New Roman" w:cs="Times New Roman"/>
    </w:rPr>
  </w:style>
  <w:style w:type="character" w:customStyle="1" w:styleId="WW8Num195z1">
    <w:name w:val="WW8Num195z1"/>
    <w:rsid w:val="001F3641"/>
    <w:rPr>
      <w:rFonts w:ascii="Courier New" w:hAnsi="Courier New"/>
    </w:rPr>
  </w:style>
  <w:style w:type="character" w:customStyle="1" w:styleId="WW8Num195z2">
    <w:name w:val="WW8Num195z2"/>
    <w:rsid w:val="001F3641"/>
    <w:rPr>
      <w:rFonts w:ascii="Wingdings" w:hAnsi="Wingdings"/>
    </w:rPr>
  </w:style>
  <w:style w:type="character" w:customStyle="1" w:styleId="WW8Num195z3">
    <w:name w:val="WW8Num195z3"/>
    <w:rsid w:val="001F3641"/>
    <w:rPr>
      <w:rFonts w:ascii="Symbol" w:hAnsi="Symbol"/>
    </w:rPr>
  </w:style>
  <w:style w:type="character" w:customStyle="1" w:styleId="WW8Num199z1">
    <w:name w:val="WW8Num199z1"/>
    <w:rsid w:val="001F3641"/>
    <w:rPr>
      <w:rFonts w:ascii="Courier New" w:hAnsi="Courier New"/>
    </w:rPr>
  </w:style>
  <w:style w:type="character" w:customStyle="1" w:styleId="WW8Num199z2">
    <w:name w:val="WW8Num199z2"/>
    <w:rsid w:val="001F3641"/>
    <w:rPr>
      <w:rFonts w:ascii="Wingdings" w:hAnsi="Wingdings"/>
    </w:rPr>
  </w:style>
  <w:style w:type="character" w:customStyle="1" w:styleId="WW8Num199z3">
    <w:name w:val="WW8Num199z3"/>
    <w:rsid w:val="001F3641"/>
    <w:rPr>
      <w:rFonts w:ascii="Symbol" w:hAnsi="Symbol"/>
    </w:rPr>
  </w:style>
  <w:style w:type="character" w:customStyle="1" w:styleId="WW8Num202z0">
    <w:name w:val="WW8Num202z0"/>
    <w:rsid w:val="001F3641"/>
    <w:rPr>
      <w:rFonts w:ascii="Symbol" w:hAnsi="Symbol"/>
    </w:rPr>
  </w:style>
  <w:style w:type="character" w:customStyle="1" w:styleId="WW8Num203z0">
    <w:name w:val="WW8Num203z0"/>
    <w:rsid w:val="001F3641"/>
    <w:rPr>
      <w:rFonts w:ascii="Times New Roman" w:hAnsi="Times New Roman"/>
      <w:b w:val="0"/>
      <w:i w:val="0"/>
      <w:color w:val="0000FF"/>
      <w:sz w:val="24"/>
      <w:u w:val="none"/>
    </w:rPr>
  </w:style>
  <w:style w:type="character" w:customStyle="1" w:styleId="WW8Num205z0">
    <w:name w:val="WW8Num205z0"/>
    <w:rsid w:val="001F3641"/>
    <w:rPr>
      <w:rFonts w:ascii="Symbol" w:hAnsi="Symbol"/>
    </w:rPr>
  </w:style>
  <w:style w:type="character" w:customStyle="1" w:styleId="WW8Num206z0">
    <w:name w:val="WW8Num206z0"/>
    <w:rsid w:val="001F3641"/>
    <w:rPr>
      <w:rFonts w:ascii="Symbol" w:hAnsi="Symbol"/>
    </w:rPr>
  </w:style>
  <w:style w:type="character" w:customStyle="1" w:styleId="WW8Num208z0">
    <w:name w:val="WW8Num208z0"/>
    <w:rsid w:val="001F3641"/>
    <w:rPr>
      <w:rFonts w:ascii="Symbol" w:hAnsi="Symbol"/>
    </w:rPr>
  </w:style>
  <w:style w:type="character" w:customStyle="1" w:styleId="WW8Num208z1">
    <w:name w:val="WW8Num208z1"/>
    <w:rsid w:val="001F3641"/>
    <w:rPr>
      <w:rFonts w:ascii="Courier New" w:hAnsi="Courier New"/>
    </w:rPr>
  </w:style>
  <w:style w:type="character" w:customStyle="1" w:styleId="WW8Num208z2">
    <w:name w:val="WW8Num208z2"/>
    <w:rsid w:val="001F3641"/>
    <w:rPr>
      <w:rFonts w:ascii="Wingdings" w:hAnsi="Wingdings"/>
    </w:rPr>
  </w:style>
  <w:style w:type="character" w:customStyle="1" w:styleId="WW8Num210z0">
    <w:name w:val="WW8Num210z0"/>
    <w:rsid w:val="001F3641"/>
    <w:rPr>
      <w:rFonts w:ascii="Arial" w:hAnsi="Arial"/>
      <w:b w:val="0"/>
      <w:i w:val="0"/>
      <w:sz w:val="24"/>
      <w:u w:val="none"/>
    </w:rPr>
  </w:style>
  <w:style w:type="character" w:customStyle="1" w:styleId="WW8Num212z0">
    <w:name w:val="WW8Num212z0"/>
    <w:rsid w:val="001F3641"/>
    <w:rPr>
      <w:rFonts w:ascii="Symbol" w:hAnsi="Symbol"/>
    </w:rPr>
  </w:style>
  <w:style w:type="character" w:customStyle="1" w:styleId="WW8Num212z1">
    <w:name w:val="WW8Num212z1"/>
    <w:rsid w:val="001F3641"/>
    <w:rPr>
      <w:rFonts w:ascii="Courier New" w:hAnsi="Courier New"/>
    </w:rPr>
  </w:style>
  <w:style w:type="character" w:customStyle="1" w:styleId="WW8Num212z2">
    <w:name w:val="WW8Num212z2"/>
    <w:rsid w:val="001F3641"/>
    <w:rPr>
      <w:rFonts w:ascii="Wingdings" w:hAnsi="Wingdings"/>
    </w:rPr>
  </w:style>
  <w:style w:type="character" w:customStyle="1" w:styleId="WW8Num213z0">
    <w:name w:val="WW8Num213z0"/>
    <w:rsid w:val="001F3641"/>
    <w:rPr>
      <w:rFonts w:ascii="Times New Roman" w:hAnsi="Times New Roman"/>
    </w:rPr>
  </w:style>
  <w:style w:type="character" w:customStyle="1" w:styleId="WW8Num214z0">
    <w:name w:val="WW8Num214z0"/>
    <w:rsid w:val="001F3641"/>
    <w:rPr>
      <w:rFonts w:ascii="Times New Roman" w:hAnsi="Times New Roman"/>
    </w:rPr>
  </w:style>
  <w:style w:type="character" w:customStyle="1" w:styleId="WW8Num215z0">
    <w:name w:val="WW8Num215z0"/>
    <w:rsid w:val="001F3641"/>
    <w:rPr>
      <w:rFonts w:ascii="Symbol" w:hAnsi="Symbol"/>
    </w:rPr>
  </w:style>
  <w:style w:type="character" w:customStyle="1" w:styleId="WW8Num216z0">
    <w:name w:val="WW8Num216z0"/>
    <w:rsid w:val="001F3641"/>
    <w:rPr>
      <w:rFonts w:ascii="Times New Roman" w:hAnsi="Times New Roman" w:cs="Times New Roman"/>
      <w:b w:val="0"/>
      <w:i w:val="0"/>
      <w:sz w:val="24"/>
      <w:szCs w:val="24"/>
    </w:rPr>
  </w:style>
  <w:style w:type="character" w:customStyle="1" w:styleId="WW8Num217z0">
    <w:name w:val="WW8Num217z0"/>
    <w:rsid w:val="001F3641"/>
    <w:rPr>
      <w:rFonts w:ascii="Courier New" w:hAnsi="Courier New" w:cs="Courier New"/>
    </w:rPr>
  </w:style>
  <w:style w:type="character" w:customStyle="1" w:styleId="WW8Num217z2">
    <w:name w:val="WW8Num217z2"/>
    <w:rsid w:val="001F3641"/>
    <w:rPr>
      <w:rFonts w:ascii="Wingdings" w:hAnsi="Wingdings"/>
    </w:rPr>
  </w:style>
  <w:style w:type="character" w:customStyle="1" w:styleId="WW8Num217z3">
    <w:name w:val="WW8Num217z3"/>
    <w:rsid w:val="001F3641"/>
    <w:rPr>
      <w:rFonts w:ascii="Symbol" w:hAnsi="Symbol"/>
    </w:rPr>
  </w:style>
  <w:style w:type="character" w:customStyle="1" w:styleId="WW8Num220z0">
    <w:name w:val="WW8Num220z0"/>
    <w:rsid w:val="001F3641"/>
    <w:rPr>
      <w:rFonts w:ascii="Symbol" w:hAnsi="Symbol"/>
    </w:rPr>
  </w:style>
  <w:style w:type="character" w:customStyle="1" w:styleId="WW8Num221z0">
    <w:name w:val="WW8Num221z0"/>
    <w:rsid w:val="001F3641"/>
    <w:rPr>
      <w:b w:val="0"/>
    </w:rPr>
  </w:style>
  <w:style w:type="character" w:customStyle="1" w:styleId="WW8Num222z0">
    <w:name w:val="WW8Num222z0"/>
    <w:rsid w:val="001F3641"/>
    <w:rPr>
      <w:rFonts w:ascii="Arial" w:hAnsi="Arial"/>
      <w:b w:val="0"/>
      <w:i w:val="0"/>
      <w:sz w:val="24"/>
      <w:u w:val="none"/>
    </w:rPr>
  </w:style>
  <w:style w:type="character" w:customStyle="1" w:styleId="WW8Num223z0">
    <w:name w:val="WW8Num223z0"/>
    <w:rsid w:val="001F3641"/>
    <w:rPr>
      <w:rFonts w:ascii="Symbol" w:hAnsi="Symbol"/>
    </w:rPr>
  </w:style>
  <w:style w:type="character" w:customStyle="1" w:styleId="WW8Num227z0">
    <w:name w:val="WW8Num227z0"/>
    <w:rsid w:val="001F3641"/>
    <w:rPr>
      <w:b/>
      <w:i w:val="0"/>
      <w:sz w:val="24"/>
    </w:rPr>
  </w:style>
  <w:style w:type="character" w:customStyle="1" w:styleId="WW8Num228z0">
    <w:name w:val="WW8Num228z0"/>
    <w:rsid w:val="001F3641"/>
    <w:rPr>
      <w:rFonts w:ascii="Symbol" w:hAnsi="Symbol"/>
    </w:rPr>
  </w:style>
  <w:style w:type="character" w:customStyle="1" w:styleId="WW8Num229z0">
    <w:name w:val="WW8Num229z0"/>
    <w:rsid w:val="001F3641"/>
    <w:rPr>
      <w:rFonts w:ascii="Times New Roman" w:hAnsi="Times New Roman"/>
    </w:rPr>
  </w:style>
  <w:style w:type="character" w:customStyle="1" w:styleId="WW8Num232z0">
    <w:name w:val="WW8Num232z0"/>
    <w:rsid w:val="001F3641"/>
    <w:rPr>
      <w:rFonts w:ascii="Symbol" w:hAnsi="Symbol"/>
    </w:rPr>
  </w:style>
  <w:style w:type="character" w:customStyle="1" w:styleId="WW8Num233z0">
    <w:name w:val="WW8Num233z0"/>
    <w:rsid w:val="001F3641"/>
    <w:rPr>
      <w:rFonts w:ascii="Times New Roman" w:hAnsi="Times New Roman" w:cs="Times New Roman"/>
    </w:rPr>
  </w:style>
  <w:style w:type="character" w:customStyle="1" w:styleId="WW8Num233z1">
    <w:name w:val="WW8Num233z1"/>
    <w:rsid w:val="001F3641"/>
    <w:rPr>
      <w:rFonts w:ascii="Courier New" w:hAnsi="Courier New"/>
    </w:rPr>
  </w:style>
  <w:style w:type="character" w:customStyle="1" w:styleId="WW8Num233z2">
    <w:name w:val="WW8Num233z2"/>
    <w:rsid w:val="001F3641"/>
    <w:rPr>
      <w:rFonts w:ascii="Wingdings" w:hAnsi="Wingdings"/>
    </w:rPr>
  </w:style>
  <w:style w:type="character" w:customStyle="1" w:styleId="WW8Num233z3">
    <w:name w:val="WW8Num233z3"/>
    <w:rsid w:val="001F3641"/>
    <w:rPr>
      <w:rFonts w:ascii="Symbol" w:hAnsi="Symbol"/>
    </w:rPr>
  </w:style>
  <w:style w:type="character" w:customStyle="1" w:styleId="WW8Num234z0">
    <w:name w:val="WW8Num234z0"/>
    <w:rsid w:val="001F3641"/>
    <w:rPr>
      <w:rFonts w:ascii="Times New Roman" w:hAnsi="Times New Roman"/>
    </w:rPr>
  </w:style>
  <w:style w:type="character" w:customStyle="1" w:styleId="WW8Num235z0">
    <w:name w:val="WW8Num235z0"/>
    <w:rsid w:val="001F3641"/>
    <w:rPr>
      <w:rFonts w:ascii="Times New Roman" w:hAnsi="Times New Roman"/>
    </w:rPr>
  </w:style>
  <w:style w:type="character" w:customStyle="1" w:styleId="WW8Num236z0">
    <w:name w:val="WW8Num236z0"/>
    <w:rsid w:val="001F3641"/>
    <w:rPr>
      <w:rFonts w:ascii="Times New Roman" w:eastAsia="Times New Roman" w:hAnsi="Times New Roman"/>
    </w:rPr>
  </w:style>
  <w:style w:type="character" w:customStyle="1" w:styleId="WW8Num236z1">
    <w:name w:val="WW8Num236z1"/>
    <w:rsid w:val="001F3641"/>
    <w:rPr>
      <w:rFonts w:ascii="Courier New" w:hAnsi="Courier New" w:cs="Courier New"/>
    </w:rPr>
  </w:style>
  <w:style w:type="character" w:customStyle="1" w:styleId="WW8Num236z2">
    <w:name w:val="WW8Num236z2"/>
    <w:rsid w:val="001F3641"/>
    <w:rPr>
      <w:rFonts w:ascii="Wingdings" w:hAnsi="Wingdings" w:cs="Times New Roman"/>
    </w:rPr>
  </w:style>
  <w:style w:type="character" w:customStyle="1" w:styleId="WW8Num236z3">
    <w:name w:val="WW8Num236z3"/>
    <w:rsid w:val="001F3641"/>
    <w:rPr>
      <w:rFonts w:ascii="Symbol" w:hAnsi="Symbol" w:cs="Times New Roman"/>
    </w:rPr>
  </w:style>
  <w:style w:type="character" w:customStyle="1" w:styleId="WW8Num240z0">
    <w:name w:val="WW8Num240z0"/>
    <w:rsid w:val="001F3641"/>
    <w:rPr>
      <w:rFonts w:ascii="Symbol" w:hAnsi="Symbol"/>
    </w:rPr>
  </w:style>
  <w:style w:type="character" w:customStyle="1" w:styleId="WW8Num241z0">
    <w:name w:val="WW8Num241z0"/>
    <w:rsid w:val="001F3641"/>
    <w:rPr>
      <w:rFonts w:ascii="Times New Roman" w:hAnsi="Times New Roman"/>
    </w:rPr>
  </w:style>
  <w:style w:type="character" w:customStyle="1" w:styleId="WW8Num244z0">
    <w:name w:val="WW8Num244z0"/>
    <w:rsid w:val="001F3641"/>
    <w:rPr>
      <w:rFonts w:ascii="Symbol" w:hAnsi="Symbol"/>
    </w:rPr>
  </w:style>
  <w:style w:type="character" w:customStyle="1" w:styleId="WW8Num245z0">
    <w:name w:val="WW8Num245z0"/>
    <w:rsid w:val="001F3641"/>
    <w:rPr>
      <w:b/>
    </w:rPr>
  </w:style>
  <w:style w:type="character" w:customStyle="1" w:styleId="WW8Num246z0">
    <w:name w:val="WW8Num246z0"/>
    <w:rsid w:val="001F3641"/>
    <w:rPr>
      <w:rFonts w:ascii="Wingdings" w:hAnsi="Wingdings"/>
    </w:rPr>
  </w:style>
  <w:style w:type="character" w:customStyle="1" w:styleId="WW8Num247z0">
    <w:name w:val="WW8Num247z0"/>
    <w:rsid w:val="001F3641"/>
    <w:rPr>
      <w:rFonts w:ascii="Wingdings" w:hAnsi="Wingdings"/>
      <w:caps w:val="0"/>
      <w:smallCaps w:val="0"/>
      <w:strike w:val="0"/>
      <w:dstrike w:val="0"/>
      <w:vanish w:val="0"/>
      <w:color w:val="000000"/>
      <w:position w:val="0"/>
      <w:sz w:val="24"/>
      <w:vertAlign w:val="baseline"/>
    </w:rPr>
  </w:style>
  <w:style w:type="character" w:customStyle="1" w:styleId="WW8Num248z0">
    <w:name w:val="WW8Num248z0"/>
    <w:rsid w:val="001F3641"/>
    <w:rPr>
      <w:rFonts w:ascii="Times New Roman" w:hAnsi="Times New Roman"/>
      <w:b w:val="0"/>
      <w:i w:val="0"/>
      <w:color w:val="000000"/>
      <w:sz w:val="20"/>
      <w:u w:val="none"/>
    </w:rPr>
  </w:style>
  <w:style w:type="character" w:customStyle="1" w:styleId="WW8Num249z0">
    <w:name w:val="WW8Num249z0"/>
    <w:rsid w:val="001F3641"/>
    <w:rPr>
      <w:rFonts w:ascii="Symbol" w:hAnsi="Symbol"/>
    </w:rPr>
  </w:style>
  <w:style w:type="character" w:customStyle="1" w:styleId="WW8Num251z0">
    <w:name w:val="WW8Num251z0"/>
    <w:rsid w:val="001F3641"/>
    <w:rPr>
      <w:rFonts w:ascii="Times New Roman" w:hAnsi="Times New Roman"/>
    </w:rPr>
  </w:style>
  <w:style w:type="character" w:customStyle="1" w:styleId="WW8Num252z0">
    <w:name w:val="WW8Num252z0"/>
    <w:rsid w:val="001F3641"/>
    <w:rPr>
      <w:rFonts w:ascii="Arial" w:hAnsi="Arial"/>
      <w:b w:val="0"/>
      <w:i w:val="0"/>
      <w:sz w:val="24"/>
      <w:u w:val="none"/>
    </w:rPr>
  </w:style>
  <w:style w:type="character" w:customStyle="1" w:styleId="WW8Num255z0">
    <w:name w:val="WW8Num255z0"/>
    <w:rsid w:val="001F3641"/>
    <w:rPr>
      <w:rFonts w:ascii="Symbol" w:hAnsi="Symbol"/>
    </w:rPr>
  </w:style>
  <w:style w:type="character" w:customStyle="1" w:styleId="WW8Num256z0">
    <w:name w:val="WW8Num256z0"/>
    <w:rsid w:val="001F3641"/>
    <w:rPr>
      <w:rFonts w:ascii="Times New Roman" w:hAnsi="Times New Roman"/>
    </w:rPr>
  </w:style>
  <w:style w:type="character" w:customStyle="1" w:styleId="WW8Num258z0">
    <w:name w:val="WW8Num258z0"/>
    <w:rsid w:val="001F3641"/>
    <w:rPr>
      <w:rFonts w:ascii="Symbol" w:hAnsi="Symbol"/>
    </w:rPr>
  </w:style>
  <w:style w:type="character" w:customStyle="1" w:styleId="WW8Num260z0">
    <w:name w:val="WW8Num260z0"/>
    <w:rsid w:val="001F3641"/>
    <w:rPr>
      <w:rFonts w:ascii="Symbol" w:hAnsi="Symbol"/>
    </w:rPr>
  </w:style>
  <w:style w:type="character" w:customStyle="1" w:styleId="WW8Num261z0">
    <w:name w:val="WW8Num261z0"/>
    <w:rsid w:val="001F3641"/>
    <w:rPr>
      <w:rFonts w:ascii="Symbol" w:hAnsi="Symbol"/>
    </w:rPr>
  </w:style>
  <w:style w:type="character" w:customStyle="1" w:styleId="WW8Num265z0">
    <w:name w:val="WW8Num265z0"/>
    <w:rsid w:val="001F3641"/>
    <w:rPr>
      <w:rFonts w:ascii="Wingdings" w:hAnsi="Wingdings"/>
      <w:caps w:val="0"/>
      <w:smallCaps w:val="0"/>
      <w:strike w:val="0"/>
      <w:dstrike w:val="0"/>
      <w:vanish w:val="0"/>
      <w:color w:val="000000"/>
      <w:position w:val="0"/>
      <w:sz w:val="24"/>
      <w:vertAlign w:val="baseline"/>
    </w:rPr>
  </w:style>
  <w:style w:type="character" w:customStyle="1" w:styleId="WW8Num266z0">
    <w:name w:val="WW8Num266z0"/>
    <w:rsid w:val="001F3641"/>
    <w:rPr>
      <w:rFonts w:ascii="Symbol" w:hAnsi="Symbol"/>
    </w:rPr>
  </w:style>
  <w:style w:type="character" w:customStyle="1" w:styleId="WW8Num267z0">
    <w:name w:val="WW8Num267z0"/>
    <w:rsid w:val="001F3641"/>
    <w:rPr>
      <w:rFonts w:ascii="Wingdings" w:hAnsi="Wingdings"/>
    </w:rPr>
  </w:style>
  <w:style w:type="character" w:customStyle="1" w:styleId="WW8Num267z1">
    <w:name w:val="WW8Num267z1"/>
    <w:rsid w:val="001F3641"/>
    <w:rPr>
      <w:rFonts w:ascii="Courier New" w:hAnsi="Courier New"/>
    </w:rPr>
  </w:style>
  <w:style w:type="character" w:customStyle="1" w:styleId="WW8Num267z3">
    <w:name w:val="WW8Num267z3"/>
    <w:rsid w:val="001F3641"/>
    <w:rPr>
      <w:rFonts w:ascii="Symbol" w:hAnsi="Symbol"/>
    </w:rPr>
  </w:style>
  <w:style w:type="character" w:customStyle="1" w:styleId="WW8Num268z0">
    <w:name w:val="WW8Num268z0"/>
    <w:rsid w:val="001F3641"/>
    <w:rPr>
      <w:rFonts w:ascii="Wingdings" w:hAnsi="Wingdings"/>
    </w:rPr>
  </w:style>
  <w:style w:type="character" w:customStyle="1" w:styleId="WW8Num268z1">
    <w:name w:val="WW8Num268z1"/>
    <w:rsid w:val="001F3641"/>
    <w:rPr>
      <w:rFonts w:ascii="Courier New" w:hAnsi="Courier New"/>
    </w:rPr>
  </w:style>
  <w:style w:type="character" w:customStyle="1" w:styleId="WW8Num268z3">
    <w:name w:val="WW8Num268z3"/>
    <w:rsid w:val="001F3641"/>
    <w:rPr>
      <w:rFonts w:ascii="Symbol" w:hAnsi="Symbol"/>
    </w:rPr>
  </w:style>
  <w:style w:type="character" w:customStyle="1" w:styleId="WW8Num270z0">
    <w:name w:val="WW8Num270z0"/>
    <w:rsid w:val="001F3641"/>
    <w:rPr>
      <w:rFonts w:ascii="Symbol" w:hAnsi="Symbol"/>
    </w:rPr>
  </w:style>
  <w:style w:type="character" w:customStyle="1" w:styleId="WW8Num271z0">
    <w:name w:val="WW8Num271z0"/>
    <w:rsid w:val="001F3641"/>
    <w:rPr>
      <w:rFonts w:ascii="Symbol" w:hAnsi="Symbol"/>
    </w:rPr>
  </w:style>
  <w:style w:type="character" w:customStyle="1" w:styleId="WW8Num272z0">
    <w:name w:val="WW8Num272z0"/>
    <w:rsid w:val="001F3641"/>
    <w:rPr>
      <w:rFonts w:ascii="Times New Roman" w:hAnsi="Times New Roman"/>
    </w:rPr>
  </w:style>
  <w:style w:type="character" w:customStyle="1" w:styleId="WW8Num275z0">
    <w:name w:val="WW8Num275z0"/>
    <w:rsid w:val="001F3641"/>
    <w:rPr>
      <w:rFonts w:ascii="Times New Roman" w:hAnsi="Times New Roman"/>
    </w:rPr>
  </w:style>
  <w:style w:type="character" w:customStyle="1" w:styleId="WW8Num276z0">
    <w:name w:val="WW8Num276z0"/>
    <w:rsid w:val="001F3641"/>
    <w:rPr>
      <w:rFonts w:ascii="Times New Roman" w:hAnsi="Times New Roman"/>
    </w:rPr>
  </w:style>
  <w:style w:type="character" w:customStyle="1" w:styleId="WW8Num277z0">
    <w:name w:val="WW8Num277z0"/>
    <w:rsid w:val="001F3641"/>
    <w:rPr>
      <w:rFonts w:ascii="Symbol" w:hAnsi="Symbol"/>
    </w:rPr>
  </w:style>
  <w:style w:type="character" w:customStyle="1" w:styleId="WW8Num278z0">
    <w:name w:val="WW8Num278z0"/>
    <w:rsid w:val="001F3641"/>
    <w:rPr>
      <w:rFonts w:ascii="Symbol" w:hAnsi="Symbol"/>
    </w:rPr>
  </w:style>
  <w:style w:type="character" w:customStyle="1" w:styleId="WW8Num278z1">
    <w:name w:val="WW8Num278z1"/>
    <w:rsid w:val="001F3641"/>
    <w:rPr>
      <w:rFonts w:ascii="Courier New" w:hAnsi="Courier New"/>
    </w:rPr>
  </w:style>
  <w:style w:type="character" w:customStyle="1" w:styleId="WW8Num278z2">
    <w:name w:val="WW8Num278z2"/>
    <w:rsid w:val="001F3641"/>
    <w:rPr>
      <w:rFonts w:ascii="Wingdings" w:hAnsi="Wingdings"/>
    </w:rPr>
  </w:style>
  <w:style w:type="character" w:customStyle="1" w:styleId="WW8Num279z0">
    <w:name w:val="WW8Num279z0"/>
    <w:rsid w:val="001F3641"/>
    <w:rPr>
      <w:rFonts w:ascii="Arial" w:hAnsi="Arial"/>
      <w:b w:val="0"/>
      <w:i w:val="0"/>
      <w:sz w:val="24"/>
      <w:u w:val="none"/>
    </w:rPr>
  </w:style>
  <w:style w:type="character" w:customStyle="1" w:styleId="WW8Num283z0">
    <w:name w:val="WW8Num283z0"/>
    <w:rsid w:val="001F3641"/>
    <w:rPr>
      <w:b w:val="0"/>
    </w:rPr>
  </w:style>
  <w:style w:type="character" w:customStyle="1" w:styleId="WW8Num284z0">
    <w:name w:val="WW8Num284z0"/>
    <w:rsid w:val="001F3641"/>
    <w:rPr>
      <w:rFonts w:ascii="Times New Roman" w:hAnsi="Times New Roman"/>
    </w:rPr>
  </w:style>
  <w:style w:type="character" w:customStyle="1" w:styleId="WW8Num285z0">
    <w:name w:val="WW8Num285z0"/>
    <w:rsid w:val="001F3641"/>
    <w:rPr>
      <w:rFonts w:ascii="Symbol" w:hAnsi="Symbol"/>
    </w:rPr>
  </w:style>
  <w:style w:type="character" w:customStyle="1" w:styleId="WW8Num285z1">
    <w:name w:val="WW8Num285z1"/>
    <w:rsid w:val="001F3641"/>
    <w:rPr>
      <w:rFonts w:ascii="Courier New" w:hAnsi="Courier New"/>
    </w:rPr>
  </w:style>
  <w:style w:type="character" w:customStyle="1" w:styleId="WW8Num285z2">
    <w:name w:val="WW8Num285z2"/>
    <w:rsid w:val="001F3641"/>
    <w:rPr>
      <w:rFonts w:ascii="Wingdings" w:hAnsi="Wingdings"/>
    </w:rPr>
  </w:style>
  <w:style w:type="character" w:customStyle="1" w:styleId="WW8Num286z0">
    <w:name w:val="WW8Num286z0"/>
    <w:rsid w:val="001F3641"/>
    <w:rPr>
      <w:rFonts w:ascii="Symbol" w:hAnsi="Symbol"/>
    </w:rPr>
  </w:style>
  <w:style w:type="character" w:customStyle="1" w:styleId="WW8Num288z0">
    <w:name w:val="WW8Num288z0"/>
    <w:rsid w:val="001F3641"/>
    <w:rPr>
      <w:rFonts w:ascii="Symbol" w:hAnsi="Symbol"/>
    </w:rPr>
  </w:style>
  <w:style w:type="character" w:customStyle="1" w:styleId="WW8Num289z0">
    <w:name w:val="WW8Num289z0"/>
    <w:rsid w:val="001F3641"/>
    <w:rPr>
      <w:rFonts w:ascii="Courier New" w:hAnsi="Courier New"/>
    </w:rPr>
  </w:style>
  <w:style w:type="character" w:customStyle="1" w:styleId="WW8Num289z2">
    <w:name w:val="WW8Num289z2"/>
    <w:rsid w:val="001F3641"/>
    <w:rPr>
      <w:rFonts w:ascii="Wingdings" w:hAnsi="Wingdings"/>
    </w:rPr>
  </w:style>
  <w:style w:type="character" w:customStyle="1" w:styleId="WW8Num289z3">
    <w:name w:val="WW8Num289z3"/>
    <w:rsid w:val="001F3641"/>
    <w:rPr>
      <w:rFonts w:ascii="Symbol" w:hAnsi="Symbol"/>
    </w:rPr>
  </w:style>
  <w:style w:type="character" w:customStyle="1" w:styleId="WW8Num290z0">
    <w:name w:val="WW8Num290z0"/>
    <w:rsid w:val="001F3641"/>
    <w:rPr>
      <w:rFonts w:ascii="Symbol" w:hAnsi="Symbol"/>
    </w:rPr>
  </w:style>
  <w:style w:type="character" w:customStyle="1" w:styleId="WW8Num291z0">
    <w:name w:val="WW8Num291z0"/>
    <w:rsid w:val="001F3641"/>
    <w:rPr>
      <w:rFonts w:ascii="Times New Roman" w:hAnsi="Times New Roman"/>
    </w:rPr>
  </w:style>
  <w:style w:type="character" w:customStyle="1" w:styleId="WW8Num292z0">
    <w:name w:val="WW8Num292z0"/>
    <w:rsid w:val="001F3641"/>
    <w:rPr>
      <w:rFonts w:ascii="Arial" w:hAnsi="Arial"/>
      <w:b/>
      <w:i w:val="0"/>
      <w:sz w:val="24"/>
      <w:u w:val="none"/>
    </w:rPr>
  </w:style>
  <w:style w:type="character" w:customStyle="1" w:styleId="WW8Num293z0">
    <w:name w:val="WW8Num293z0"/>
    <w:rsid w:val="001F3641"/>
    <w:rPr>
      <w:rFonts w:ascii="Symbol" w:hAnsi="Symbol"/>
    </w:rPr>
  </w:style>
  <w:style w:type="character" w:customStyle="1" w:styleId="WW8Num293z1">
    <w:name w:val="WW8Num293z1"/>
    <w:rsid w:val="001F3641"/>
    <w:rPr>
      <w:rFonts w:ascii="Symbol" w:hAnsi="Symbol"/>
      <w:color w:val="auto"/>
    </w:rPr>
  </w:style>
  <w:style w:type="character" w:customStyle="1" w:styleId="WW8Num293z2">
    <w:name w:val="WW8Num293z2"/>
    <w:rsid w:val="001F3641"/>
    <w:rPr>
      <w:rFonts w:ascii="Wingdings" w:hAnsi="Wingdings"/>
    </w:rPr>
  </w:style>
  <w:style w:type="character" w:customStyle="1" w:styleId="WW8Num293z4">
    <w:name w:val="WW8Num293z4"/>
    <w:rsid w:val="001F3641"/>
    <w:rPr>
      <w:rFonts w:ascii="Courier New" w:hAnsi="Courier New" w:cs="Courier New"/>
    </w:rPr>
  </w:style>
  <w:style w:type="character" w:customStyle="1" w:styleId="WW8Num294z0">
    <w:name w:val="WW8Num294z0"/>
    <w:rsid w:val="001F3641"/>
    <w:rPr>
      <w:rFonts w:ascii="Symbol" w:hAnsi="Symbol"/>
      <w:sz w:val="16"/>
    </w:rPr>
  </w:style>
  <w:style w:type="character" w:customStyle="1" w:styleId="WW8Num296z0">
    <w:name w:val="WW8Num296z0"/>
    <w:rsid w:val="001F3641"/>
    <w:rPr>
      <w:rFonts w:ascii="Wingdings" w:hAnsi="Wingdings"/>
    </w:rPr>
  </w:style>
  <w:style w:type="character" w:customStyle="1" w:styleId="WW8Num296z1">
    <w:name w:val="WW8Num296z1"/>
    <w:rsid w:val="001F3641"/>
    <w:rPr>
      <w:rFonts w:ascii="Courier New" w:hAnsi="Courier New" w:cs="Courier New"/>
    </w:rPr>
  </w:style>
  <w:style w:type="character" w:customStyle="1" w:styleId="WW8Num296z3">
    <w:name w:val="WW8Num296z3"/>
    <w:rsid w:val="001F3641"/>
    <w:rPr>
      <w:rFonts w:ascii="Symbol" w:hAnsi="Symbol"/>
    </w:rPr>
  </w:style>
  <w:style w:type="character" w:customStyle="1" w:styleId="WW8Num297z0">
    <w:name w:val="WW8Num297z0"/>
    <w:rsid w:val="001F3641"/>
    <w:rPr>
      <w:rFonts w:ascii="Times New Roman" w:hAnsi="Times New Roman"/>
    </w:rPr>
  </w:style>
  <w:style w:type="character" w:customStyle="1" w:styleId="WW8Num299z0">
    <w:name w:val="WW8Num299z0"/>
    <w:rsid w:val="001F3641"/>
    <w:rPr>
      <w:rFonts w:ascii="Times New Roman" w:hAnsi="Times New Roman" w:cs="Times New Roman"/>
    </w:rPr>
  </w:style>
  <w:style w:type="character" w:customStyle="1" w:styleId="WW8Num299z1">
    <w:name w:val="WW8Num299z1"/>
    <w:rsid w:val="001F3641"/>
    <w:rPr>
      <w:rFonts w:ascii="Courier New" w:hAnsi="Courier New"/>
    </w:rPr>
  </w:style>
  <w:style w:type="character" w:customStyle="1" w:styleId="WW8Num299z2">
    <w:name w:val="WW8Num299z2"/>
    <w:rsid w:val="001F3641"/>
    <w:rPr>
      <w:rFonts w:ascii="Wingdings" w:hAnsi="Wingdings"/>
    </w:rPr>
  </w:style>
  <w:style w:type="character" w:customStyle="1" w:styleId="WW8Num299z3">
    <w:name w:val="WW8Num299z3"/>
    <w:rsid w:val="001F3641"/>
    <w:rPr>
      <w:rFonts w:ascii="Symbol" w:hAnsi="Symbol"/>
    </w:rPr>
  </w:style>
  <w:style w:type="character" w:customStyle="1" w:styleId="WW8Num300z0">
    <w:name w:val="WW8Num300z0"/>
    <w:rsid w:val="001F3641"/>
    <w:rPr>
      <w:rFonts w:ascii="Symbol" w:hAnsi="Symbol"/>
    </w:rPr>
  </w:style>
  <w:style w:type="character" w:customStyle="1" w:styleId="WW8Num302z0">
    <w:name w:val="WW8Num302z0"/>
    <w:rsid w:val="001F3641"/>
    <w:rPr>
      <w:rFonts w:ascii="Symbol" w:hAnsi="Symbol"/>
    </w:rPr>
  </w:style>
  <w:style w:type="character" w:customStyle="1" w:styleId="WW8Num302z1">
    <w:name w:val="WW8Num302z1"/>
    <w:rsid w:val="001F3641"/>
    <w:rPr>
      <w:rFonts w:ascii="Times New Roman" w:eastAsia="Times New Roman" w:hAnsi="Times New Roman" w:cs="Times New Roman"/>
    </w:rPr>
  </w:style>
  <w:style w:type="character" w:customStyle="1" w:styleId="WW8Num302z2">
    <w:name w:val="WW8Num302z2"/>
    <w:rsid w:val="001F3641"/>
    <w:rPr>
      <w:rFonts w:ascii="Wingdings" w:hAnsi="Wingdings"/>
    </w:rPr>
  </w:style>
  <w:style w:type="character" w:customStyle="1" w:styleId="WW8Num302z4">
    <w:name w:val="WW8Num302z4"/>
    <w:rsid w:val="001F3641"/>
    <w:rPr>
      <w:rFonts w:ascii="Courier New" w:hAnsi="Courier New" w:cs="Courier New"/>
    </w:rPr>
  </w:style>
  <w:style w:type="character" w:customStyle="1" w:styleId="WW8Num303z0">
    <w:name w:val="WW8Num303z0"/>
    <w:rsid w:val="001F3641"/>
    <w:rPr>
      <w:rFonts w:ascii="Symbol" w:hAnsi="Symbol"/>
    </w:rPr>
  </w:style>
  <w:style w:type="character" w:customStyle="1" w:styleId="WW8Num305z0">
    <w:name w:val="WW8Num305z0"/>
    <w:rsid w:val="001F3641"/>
    <w:rPr>
      <w:rFonts w:ascii="Symbol" w:hAnsi="Symbol"/>
    </w:rPr>
  </w:style>
  <w:style w:type="character" w:customStyle="1" w:styleId="WW8Num308z0">
    <w:name w:val="WW8Num308z0"/>
    <w:rsid w:val="001F3641"/>
    <w:rPr>
      <w:rFonts w:ascii="Courier New" w:hAnsi="Courier New"/>
    </w:rPr>
  </w:style>
  <w:style w:type="character" w:customStyle="1" w:styleId="WW8Num308z2">
    <w:name w:val="WW8Num308z2"/>
    <w:rsid w:val="001F3641"/>
    <w:rPr>
      <w:rFonts w:ascii="Wingdings" w:hAnsi="Wingdings"/>
    </w:rPr>
  </w:style>
  <w:style w:type="character" w:customStyle="1" w:styleId="WW8Num308z3">
    <w:name w:val="WW8Num308z3"/>
    <w:rsid w:val="001F3641"/>
    <w:rPr>
      <w:rFonts w:ascii="Symbol" w:hAnsi="Symbol"/>
    </w:rPr>
  </w:style>
  <w:style w:type="character" w:customStyle="1" w:styleId="WW8Num310z0">
    <w:name w:val="WW8Num310z0"/>
    <w:rsid w:val="001F3641"/>
    <w:rPr>
      <w:rFonts w:ascii="Symbol" w:hAnsi="Symbol"/>
      <w:sz w:val="24"/>
    </w:rPr>
  </w:style>
  <w:style w:type="character" w:customStyle="1" w:styleId="WW8Num314z0">
    <w:name w:val="WW8Num314z0"/>
    <w:rsid w:val="001F3641"/>
    <w:rPr>
      <w:rFonts w:ascii="Symbol" w:hAnsi="Symbol"/>
    </w:rPr>
  </w:style>
  <w:style w:type="character" w:customStyle="1" w:styleId="WW8Num315z0">
    <w:name w:val="WW8Num315z0"/>
    <w:rsid w:val="001F3641"/>
    <w:rPr>
      <w:rFonts w:ascii="Symbol" w:hAnsi="Symbol"/>
      <w:sz w:val="16"/>
    </w:rPr>
  </w:style>
  <w:style w:type="character" w:customStyle="1" w:styleId="WW8Num315z1">
    <w:name w:val="WW8Num315z1"/>
    <w:rsid w:val="001F3641"/>
    <w:rPr>
      <w:rFonts w:ascii="Courier New" w:hAnsi="Courier New"/>
    </w:rPr>
  </w:style>
  <w:style w:type="character" w:customStyle="1" w:styleId="WW8Num315z2">
    <w:name w:val="WW8Num315z2"/>
    <w:rsid w:val="001F3641"/>
    <w:rPr>
      <w:rFonts w:ascii="Wingdings" w:hAnsi="Wingdings"/>
    </w:rPr>
  </w:style>
  <w:style w:type="character" w:customStyle="1" w:styleId="WW8Num315z3">
    <w:name w:val="WW8Num315z3"/>
    <w:rsid w:val="001F3641"/>
    <w:rPr>
      <w:rFonts w:ascii="Symbol" w:hAnsi="Symbol"/>
    </w:rPr>
  </w:style>
  <w:style w:type="character" w:customStyle="1" w:styleId="WW8Num317z0">
    <w:name w:val="WW8Num317z0"/>
    <w:rsid w:val="001F3641"/>
    <w:rPr>
      <w:rFonts w:ascii="Times New Roman" w:hAnsi="Times New Roman"/>
    </w:rPr>
  </w:style>
  <w:style w:type="character" w:customStyle="1" w:styleId="WW8Num320z0">
    <w:name w:val="WW8Num320z0"/>
    <w:rsid w:val="001F3641"/>
    <w:rPr>
      <w:rFonts w:ascii="Symbol" w:hAnsi="Symbol"/>
    </w:rPr>
  </w:style>
  <w:style w:type="character" w:customStyle="1" w:styleId="WW8Num321z0">
    <w:name w:val="WW8Num321z0"/>
    <w:rsid w:val="001F3641"/>
    <w:rPr>
      <w:rFonts w:ascii="Symbol" w:hAnsi="Symbol"/>
    </w:rPr>
  </w:style>
  <w:style w:type="character" w:customStyle="1" w:styleId="WW8Num323z0">
    <w:name w:val="WW8Num323z0"/>
    <w:rsid w:val="001F3641"/>
    <w:rPr>
      <w:rFonts w:ascii="Symbol" w:hAnsi="Symbol"/>
    </w:rPr>
  </w:style>
  <w:style w:type="character" w:customStyle="1" w:styleId="WW8Num323z1">
    <w:name w:val="WW8Num323z1"/>
    <w:rsid w:val="001F3641"/>
    <w:rPr>
      <w:rFonts w:ascii="Courier New" w:hAnsi="Courier New"/>
    </w:rPr>
  </w:style>
  <w:style w:type="character" w:customStyle="1" w:styleId="WW8Num323z2">
    <w:name w:val="WW8Num323z2"/>
    <w:rsid w:val="001F3641"/>
    <w:rPr>
      <w:rFonts w:ascii="Wingdings" w:hAnsi="Wingdings"/>
    </w:rPr>
  </w:style>
  <w:style w:type="character" w:customStyle="1" w:styleId="WW8Num325z0">
    <w:name w:val="WW8Num325z0"/>
    <w:rsid w:val="001F3641"/>
    <w:rPr>
      <w:rFonts w:ascii="Symbol" w:hAnsi="Symbol"/>
    </w:rPr>
  </w:style>
  <w:style w:type="character" w:customStyle="1" w:styleId="WW8Num325z1">
    <w:name w:val="WW8Num325z1"/>
    <w:rsid w:val="001F3641"/>
    <w:rPr>
      <w:rFonts w:ascii="Courier New" w:hAnsi="Courier New"/>
    </w:rPr>
  </w:style>
  <w:style w:type="character" w:customStyle="1" w:styleId="WW8Num325z2">
    <w:name w:val="WW8Num325z2"/>
    <w:rsid w:val="001F3641"/>
    <w:rPr>
      <w:rFonts w:ascii="Wingdings" w:hAnsi="Wingdings"/>
    </w:rPr>
  </w:style>
  <w:style w:type="character" w:customStyle="1" w:styleId="WW8Num326z0">
    <w:name w:val="WW8Num326z0"/>
    <w:rsid w:val="001F3641"/>
    <w:rPr>
      <w:rFonts w:ascii="Symbol" w:hAnsi="Symbol"/>
    </w:rPr>
  </w:style>
  <w:style w:type="character" w:customStyle="1" w:styleId="WW8Num327z0">
    <w:name w:val="WW8Num327z0"/>
    <w:rsid w:val="001F3641"/>
    <w:rPr>
      <w:rFonts w:ascii="Symbol" w:hAnsi="Symbol"/>
    </w:rPr>
  </w:style>
  <w:style w:type="character" w:customStyle="1" w:styleId="WW8Num328z0">
    <w:name w:val="WW8Num328z0"/>
    <w:rsid w:val="001F3641"/>
    <w:rPr>
      <w:rFonts w:ascii="Times New Roman" w:hAnsi="Times New Roman"/>
      <w:b w:val="0"/>
      <w:i w:val="0"/>
      <w:color w:val="0000FF"/>
      <w:sz w:val="28"/>
      <w:u w:val="none"/>
    </w:rPr>
  </w:style>
  <w:style w:type="character" w:customStyle="1" w:styleId="WW8Num330z0">
    <w:name w:val="WW8Num330z0"/>
    <w:rsid w:val="001F3641"/>
    <w:rPr>
      <w:rFonts w:ascii="Times New Roman" w:eastAsia="Times New Roman" w:hAnsi="Times New Roman" w:cs="Times New Roman"/>
    </w:rPr>
  </w:style>
  <w:style w:type="character" w:customStyle="1" w:styleId="WW8Num330z1">
    <w:name w:val="WW8Num330z1"/>
    <w:rsid w:val="001F3641"/>
    <w:rPr>
      <w:rFonts w:ascii="Courier New" w:hAnsi="Courier New"/>
    </w:rPr>
  </w:style>
  <w:style w:type="character" w:customStyle="1" w:styleId="WW8Num330z3">
    <w:name w:val="WW8Num330z3"/>
    <w:rsid w:val="001F3641"/>
    <w:rPr>
      <w:rFonts w:ascii="Symbol" w:hAnsi="Symbol"/>
    </w:rPr>
  </w:style>
  <w:style w:type="character" w:customStyle="1" w:styleId="WW8Num330z5">
    <w:name w:val="WW8Num330z5"/>
    <w:rsid w:val="001F3641"/>
    <w:rPr>
      <w:rFonts w:ascii="Wingdings" w:hAnsi="Wingdings"/>
    </w:rPr>
  </w:style>
  <w:style w:type="character" w:customStyle="1" w:styleId="WW8Num331z0">
    <w:name w:val="WW8Num331z0"/>
    <w:rsid w:val="001F3641"/>
    <w:rPr>
      <w:rFonts w:ascii="Wingdings" w:hAnsi="Wingdings"/>
    </w:rPr>
  </w:style>
  <w:style w:type="character" w:customStyle="1" w:styleId="WW8Num331z1">
    <w:name w:val="WW8Num331z1"/>
    <w:rsid w:val="001F3641"/>
    <w:rPr>
      <w:rFonts w:ascii="Courier New" w:hAnsi="Courier New" w:cs="Courier New"/>
    </w:rPr>
  </w:style>
  <w:style w:type="character" w:customStyle="1" w:styleId="WW8Num331z3">
    <w:name w:val="WW8Num331z3"/>
    <w:rsid w:val="001F3641"/>
    <w:rPr>
      <w:rFonts w:ascii="Symbol" w:hAnsi="Symbol"/>
    </w:rPr>
  </w:style>
  <w:style w:type="character" w:customStyle="1" w:styleId="WW8Num332z0">
    <w:name w:val="WW8Num332z0"/>
    <w:rsid w:val="001F3641"/>
    <w:rPr>
      <w:rFonts w:ascii="Arial" w:hAnsi="Arial"/>
      <w:b w:val="0"/>
      <w:i w:val="0"/>
      <w:sz w:val="24"/>
      <w:u w:val="none"/>
    </w:rPr>
  </w:style>
  <w:style w:type="character" w:customStyle="1" w:styleId="WW8Num333z0">
    <w:name w:val="WW8Num333z0"/>
    <w:rsid w:val="001F3641"/>
    <w:rPr>
      <w:rFonts w:ascii="Times New Roman" w:hAnsi="Times New Roman"/>
    </w:rPr>
  </w:style>
  <w:style w:type="character" w:customStyle="1" w:styleId="WW8Num335z0">
    <w:name w:val="WW8Num335z0"/>
    <w:rsid w:val="001F3641"/>
    <w:rPr>
      <w:b/>
      <w:i w:val="0"/>
      <w:sz w:val="24"/>
    </w:rPr>
  </w:style>
  <w:style w:type="character" w:customStyle="1" w:styleId="WW8Num336z0">
    <w:name w:val="WW8Num336z0"/>
    <w:rsid w:val="001F3641"/>
    <w:rPr>
      <w:rFonts w:ascii="Symbol" w:hAnsi="Symbol"/>
    </w:rPr>
  </w:style>
  <w:style w:type="character" w:customStyle="1" w:styleId="WW8Num336z1">
    <w:name w:val="WW8Num336z1"/>
    <w:rsid w:val="001F3641"/>
    <w:rPr>
      <w:rFonts w:ascii="Courier New" w:hAnsi="Courier New"/>
    </w:rPr>
  </w:style>
  <w:style w:type="character" w:customStyle="1" w:styleId="WW8Num336z2">
    <w:name w:val="WW8Num336z2"/>
    <w:rsid w:val="001F3641"/>
    <w:rPr>
      <w:rFonts w:ascii="Wingdings" w:hAnsi="Wingdings"/>
    </w:rPr>
  </w:style>
  <w:style w:type="character" w:customStyle="1" w:styleId="WW8Num337z0">
    <w:name w:val="WW8Num337z0"/>
    <w:rsid w:val="001F3641"/>
    <w:rPr>
      <w:b/>
    </w:rPr>
  </w:style>
  <w:style w:type="character" w:customStyle="1" w:styleId="WW8Num340z0">
    <w:name w:val="WW8Num340z0"/>
    <w:rsid w:val="001F3641"/>
    <w:rPr>
      <w:rFonts w:ascii="Times New Roman" w:hAnsi="Times New Roman"/>
    </w:rPr>
  </w:style>
  <w:style w:type="character" w:customStyle="1" w:styleId="WW8Num341z0">
    <w:name w:val="WW8Num341z0"/>
    <w:rsid w:val="001F3641"/>
    <w:rPr>
      <w:rFonts w:ascii="Times New Roman" w:hAnsi="Times New Roman"/>
      <w:b w:val="0"/>
      <w:i w:val="0"/>
      <w:color w:val="000000"/>
      <w:sz w:val="20"/>
      <w:u w:val="none"/>
    </w:rPr>
  </w:style>
  <w:style w:type="character" w:customStyle="1" w:styleId="WW8Num344z0">
    <w:name w:val="WW8Num344z0"/>
    <w:rsid w:val="001F3641"/>
    <w:rPr>
      <w:rFonts w:ascii="Symbol" w:hAnsi="Symbol"/>
    </w:rPr>
  </w:style>
  <w:style w:type="character" w:customStyle="1" w:styleId="WW8Num345z0">
    <w:name w:val="WW8Num345z0"/>
    <w:rsid w:val="001F3641"/>
    <w:rPr>
      <w:rFonts w:ascii="Times New Roman" w:hAnsi="Times New Roman"/>
      <w:b w:val="0"/>
    </w:rPr>
  </w:style>
  <w:style w:type="character" w:customStyle="1" w:styleId="WW8Num346z0">
    <w:name w:val="WW8Num346z0"/>
    <w:rsid w:val="001F3641"/>
    <w:rPr>
      <w:rFonts w:ascii="Times New Roman" w:hAnsi="Times New Roman"/>
    </w:rPr>
  </w:style>
  <w:style w:type="character" w:customStyle="1" w:styleId="WW8Num347z0">
    <w:name w:val="WW8Num347z0"/>
    <w:rsid w:val="001F3641"/>
    <w:rPr>
      <w:rFonts w:ascii="Symbol" w:hAnsi="Symbol"/>
    </w:rPr>
  </w:style>
  <w:style w:type="character" w:customStyle="1" w:styleId="WW8Num348z0">
    <w:name w:val="WW8Num348z0"/>
    <w:rsid w:val="001F3641"/>
    <w:rPr>
      <w:rFonts w:ascii="Wingdings" w:hAnsi="Wingdings"/>
    </w:rPr>
  </w:style>
  <w:style w:type="character" w:customStyle="1" w:styleId="WW8Num350z0">
    <w:name w:val="WW8Num350z0"/>
    <w:rsid w:val="001F3641"/>
    <w:rPr>
      <w:rFonts w:ascii="Times New Roman" w:hAnsi="Times New Roman"/>
    </w:rPr>
  </w:style>
  <w:style w:type="character" w:customStyle="1" w:styleId="WW8Num351z0">
    <w:name w:val="WW8Num351z0"/>
    <w:rsid w:val="001F3641"/>
    <w:rPr>
      <w:rFonts w:ascii="Symbol" w:hAnsi="Symbol"/>
    </w:rPr>
  </w:style>
  <w:style w:type="character" w:customStyle="1" w:styleId="WW8Num352z0">
    <w:name w:val="WW8Num352z0"/>
    <w:rsid w:val="001F3641"/>
    <w:rPr>
      <w:rFonts w:ascii="Arial" w:hAnsi="Arial"/>
      <w:b/>
      <w:i w:val="0"/>
      <w:sz w:val="24"/>
    </w:rPr>
  </w:style>
  <w:style w:type="character" w:customStyle="1" w:styleId="WW8Num356z0">
    <w:name w:val="WW8Num356z0"/>
    <w:rsid w:val="001F3641"/>
    <w:rPr>
      <w:rFonts w:ascii="Times New Roman" w:hAnsi="Times New Roman"/>
      <w:b w:val="0"/>
      <w:i w:val="0"/>
      <w:color w:val="0000FF"/>
      <w:sz w:val="28"/>
      <w:u w:val="none"/>
    </w:rPr>
  </w:style>
  <w:style w:type="character" w:customStyle="1" w:styleId="WW8Num357z0">
    <w:name w:val="WW8Num357z0"/>
    <w:rsid w:val="001F3641"/>
    <w:rPr>
      <w:rFonts w:ascii="Courier New" w:hAnsi="Courier New" w:cs="Courier New"/>
    </w:rPr>
  </w:style>
  <w:style w:type="character" w:customStyle="1" w:styleId="WW8Num357z2">
    <w:name w:val="WW8Num357z2"/>
    <w:rsid w:val="001F3641"/>
    <w:rPr>
      <w:rFonts w:ascii="Wingdings" w:hAnsi="Wingdings"/>
    </w:rPr>
  </w:style>
  <w:style w:type="character" w:customStyle="1" w:styleId="WW8Num357z3">
    <w:name w:val="WW8Num357z3"/>
    <w:rsid w:val="001F3641"/>
    <w:rPr>
      <w:rFonts w:ascii="Symbol" w:hAnsi="Symbol"/>
    </w:rPr>
  </w:style>
  <w:style w:type="character" w:customStyle="1" w:styleId="WW8Num358z0">
    <w:name w:val="WW8Num358z0"/>
    <w:rsid w:val="001F3641"/>
    <w:rPr>
      <w:rFonts w:ascii="Times New Roman" w:hAnsi="Times New Roman"/>
    </w:rPr>
  </w:style>
  <w:style w:type="character" w:customStyle="1" w:styleId="WW8Num359z0">
    <w:name w:val="WW8Num359z0"/>
    <w:rsid w:val="001F3641"/>
    <w:rPr>
      <w:b/>
    </w:rPr>
  </w:style>
  <w:style w:type="character" w:customStyle="1" w:styleId="WW8Num361z0">
    <w:name w:val="WW8Num361z0"/>
    <w:rsid w:val="001F3641"/>
    <w:rPr>
      <w:rFonts w:ascii="Times New Roman" w:hAnsi="Times New Roman"/>
    </w:rPr>
  </w:style>
  <w:style w:type="character" w:customStyle="1" w:styleId="WW8Num362z0">
    <w:name w:val="WW8Num362z0"/>
    <w:rsid w:val="001F3641"/>
    <w:rPr>
      <w:rFonts w:ascii="Symbol" w:hAnsi="Symbol"/>
    </w:rPr>
  </w:style>
  <w:style w:type="character" w:customStyle="1" w:styleId="WW8Num363z0">
    <w:name w:val="WW8Num363z0"/>
    <w:rsid w:val="001F3641"/>
    <w:rPr>
      <w:rFonts w:ascii="Times New Roman" w:hAnsi="Times New Roman"/>
    </w:rPr>
  </w:style>
  <w:style w:type="character" w:customStyle="1" w:styleId="WW8Num366z0">
    <w:name w:val="WW8Num366z0"/>
    <w:rsid w:val="001F3641"/>
    <w:rPr>
      <w:rFonts w:ascii="Arial" w:hAnsi="Arial"/>
      <w:b w:val="0"/>
      <w:i w:val="0"/>
      <w:sz w:val="24"/>
      <w:u w:val="none"/>
    </w:rPr>
  </w:style>
  <w:style w:type="character" w:customStyle="1" w:styleId="WW8Num368z0">
    <w:name w:val="WW8Num368z0"/>
    <w:rsid w:val="001F3641"/>
    <w:rPr>
      <w:rFonts w:ascii="Wingdings" w:hAnsi="Wingdings"/>
      <w:caps w:val="0"/>
      <w:smallCaps w:val="0"/>
      <w:strike w:val="0"/>
      <w:dstrike w:val="0"/>
      <w:vanish w:val="0"/>
      <w:color w:val="000000"/>
      <w:position w:val="0"/>
      <w:sz w:val="24"/>
      <w:vertAlign w:val="baseline"/>
    </w:rPr>
  </w:style>
  <w:style w:type="character" w:customStyle="1" w:styleId="WW8Num369z0">
    <w:name w:val="WW8Num369z0"/>
    <w:rsid w:val="001F3641"/>
    <w:rPr>
      <w:rFonts w:ascii="Courier New" w:hAnsi="Courier New"/>
    </w:rPr>
  </w:style>
  <w:style w:type="character" w:customStyle="1" w:styleId="WW8Num369z1">
    <w:name w:val="WW8Num369z1"/>
    <w:rsid w:val="001F3641"/>
    <w:rPr>
      <w:rFonts w:ascii="Times New Roman" w:eastAsia="Times New Roman" w:hAnsi="Times New Roman" w:cs="Times New Roman"/>
    </w:rPr>
  </w:style>
  <w:style w:type="character" w:customStyle="1" w:styleId="WW8Num369z2">
    <w:name w:val="WW8Num369z2"/>
    <w:rsid w:val="001F3641"/>
    <w:rPr>
      <w:rFonts w:ascii="Wingdings" w:hAnsi="Wingdings"/>
    </w:rPr>
  </w:style>
  <w:style w:type="character" w:customStyle="1" w:styleId="WW8Num369z3">
    <w:name w:val="WW8Num369z3"/>
    <w:rsid w:val="001F3641"/>
    <w:rPr>
      <w:rFonts w:ascii="Symbol" w:hAnsi="Symbol"/>
    </w:rPr>
  </w:style>
  <w:style w:type="character" w:customStyle="1" w:styleId="WW8Num370z0">
    <w:name w:val="WW8Num370z0"/>
    <w:rsid w:val="001F3641"/>
    <w:rPr>
      <w:rFonts w:ascii="Symbol" w:hAnsi="Symbol"/>
    </w:rPr>
  </w:style>
  <w:style w:type="character" w:customStyle="1" w:styleId="WW8Num371z0">
    <w:name w:val="WW8Num371z0"/>
    <w:rsid w:val="001F3641"/>
    <w:rPr>
      <w:rFonts w:ascii="Times New Roman" w:hAnsi="Times New Roman"/>
    </w:rPr>
  </w:style>
  <w:style w:type="character" w:customStyle="1" w:styleId="WW8Num373z0">
    <w:name w:val="WW8Num373z0"/>
    <w:rsid w:val="001F3641"/>
    <w:rPr>
      <w:rFonts w:ascii="Arial" w:hAnsi="Arial"/>
      <w:b w:val="0"/>
      <w:i w:val="0"/>
      <w:sz w:val="24"/>
      <w:u w:val="none"/>
    </w:rPr>
  </w:style>
  <w:style w:type="character" w:customStyle="1" w:styleId="WW8Num375z0">
    <w:name w:val="WW8Num375z0"/>
    <w:rsid w:val="001F3641"/>
    <w:rPr>
      <w:b/>
    </w:rPr>
  </w:style>
  <w:style w:type="character" w:customStyle="1" w:styleId="WW8Num376z0">
    <w:name w:val="WW8Num376z0"/>
    <w:rsid w:val="001F3641"/>
    <w:rPr>
      <w:rFonts w:ascii="Symbol" w:hAnsi="Symbol" w:cs="Times New Roman"/>
    </w:rPr>
  </w:style>
  <w:style w:type="character" w:customStyle="1" w:styleId="WW8Num376z1">
    <w:name w:val="WW8Num376z1"/>
    <w:rsid w:val="001F3641"/>
    <w:rPr>
      <w:rFonts w:ascii="Courier New" w:hAnsi="Courier New" w:cs="Courier New"/>
    </w:rPr>
  </w:style>
  <w:style w:type="character" w:customStyle="1" w:styleId="WW8Num376z2">
    <w:name w:val="WW8Num376z2"/>
    <w:rsid w:val="001F3641"/>
    <w:rPr>
      <w:rFonts w:ascii="Wingdings" w:hAnsi="Wingdings" w:cs="Times New Roman"/>
    </w:rPr>
  </w:style>
  <w:style w:type="character" w:customStyle="1" w:styleId="WW8Num377z0">
    <w:name w:val="WW8Num377z0"/>
    <w:rsid w:val="001F3641"/>
    <w:rPr>
      <w:rFonts w:ascii="Symbol" w:hAnsi="Symbol"/>
    </w:rPr>
  </w:style>
  <w:style w:type="character" w:customStyle="1" w:styleId="WW8Num378z0">
    <w:name w:val="WW8Num378z0"/>
    <w:rsid w:val="001F3641"/>
    <w:rPr>
      <w:rFonts w:ascii="Symbol" w:hAnsi="Symbol"/>
    </w:rPr>
  </w:style>
  <w:style w:type="character" w:customStyle="1" w:styleId="WW8Num381z0">
    <w:name w:val="WW8Num381z0"/>
    <w:rsid w:val="001F3641"/>
    <w:rPr>
      <w:rFonts w:ascii="Wingdings" w:hAnsi="Wingdings"/>
      <w:sz w:val="16"/>
    </w:rPr>
  </w:style>
  <w:style w:type="character" w:customStyle="1" w:styleId="WW8Num382z0">
    <w:name w:val="WW8Num382z0"/>
    <w:rsid w:val="001F3641"/>
    <w:rPr>
      <w:rFonts w:ascii="Wingdings" w:hAnsi="Wingdings"/>
    </w:rPr>
  </w:style>
  <w:style w:type="character" w:customStyle="1" w:styleId="WW8Num382z1">
    <w:name w:val="WW8Num382z1"/>
    <w:rsid w:val="001F3641"/>
    <w:rPr>
      <w:rFonts w:ascii="Courier New" w:hAnsi="Courier New" w:cs="Courier New"/>
    </w:rPr>
  </w:style>
  <w:style w:type="character" w:customStyle="1" w:styleId="WW8Num382z3">
    <w:name w:val="WW8Num382z3"/>
    <w:rsid w:val="001F3641"/>
    <w:rPr>
      <w:rFonts w:ascii="Symbol" w:hAnsi="Symbol"/>
    </w:rPr>
  </w:style>
  <w:style w:type="character" w:customStyle="1" w:styleId="WW8Num383z0">
    <w:name w:val="WW8Num383z0"/>
    <w:rsid w:val="001F3641"/>
    <w:rPr>
      <w:rFonts w:ascii="Symbol" w:hAnsi="Symbol"/>
    </w:rPr>
  </w:style>
  <w:style w:type="character" w:customStyle="1" w:styleId="WW8Num383z1">
    <w:name w:val="WW8Num383z1"/>
    <w:rsid w:val="001F3641"/>
    <w:rPr>
      <w:rFonts w:ascii="Courier New" w:hAnsi="Courier New"/>
    </w:rPr>
  </w:style>
  <w:style w:type="character" w:customStyle="1" w:styleId="WW8Num383z2">
    <w:name w:val="WW8Num383z2"/>
    <w:rsid w:val="001F3641"/>
    <w:rPr>
      <w:rFonts w:ascii="Wingdings" w:hAnsi="Wingdings"/>
    </w:rPr>
  </w:style>
  <w:style w:type="character" w:customStyle="1" w:styleId="WW8Num384z0">
    <w:name w:val="WW8Num384z0"/>
    <w:rsid w:val="001F3641"/>
    <w:rPr>
      <w:rFonts w:ascii="Wingdings" w:hAnsi="Wingdings"/>
    </w:rPr>
  </w:style>
  <w:style w:type="character" w:customStyle="1" w:styleId="WW8Num384z1">
    <w:name w:val="WW8Num384z1"/>
    <w:rsid w:val="001F3641"/>
    <w:rPr>
      <w:rFonts w:ascii="Courier New" w:hAnsi="Courier New"/>
    </w:rPr>
  </w:style>
  <w:style w:type="character" w:customStyle="1" w:styleId="WW8Num384z3">
    <w:name w:val="WW8Num384z3"/>
    <w:rsid w:val="001F3641"/>
    <w:rPr>
      <w:rFonts w:ascii="Symbol" w:hAnsi="Symbol"/>
    </w:rPr>
  </w:style>
  <w:style w:type="character" w:customStyle="1" w:styleId="WW8Num386z0">
    <w:name w:val="WW8Num386z0"/>
    <w:rsid w:val="001F3641"/>
    <w:rPr>
      <w:rFonts w:ascii="Times New Roman" w:hAnsi="Times New Roman" w:cs="Times New Roman"/>
    </w:rPr>
  </w:style>
  <w:style w:type="character" w:customStyle="1" w:styleId="WW8Num386z1">
    <w:name w:val="WW8Num386z1"/>
    <w:rsid w:val="001F3641"/>
    <w:rPr>
      <w:rFonts w:ascii="Courier New" w:hAnsi="Courier New"/>
    </w:rPr>
  </w:style>
  <w:style w:type="character" w:customStyle="1" w:styleId="WW8Num386z2">
    <w:name w:val="WW8Num386z2"/>
    <w:rsid w:val="001F3641"/>
    <w:rPr>
      <w:rFonts w:ascii="Wingdings" w:hAnsi="Wingdings"/>
    </w:rPr>
  </w:style>
  <w:style w:type="character" w:customStyle="1" w:styleId="WW8Num386z3">
    <w:name w:val="WW8Num386z3"/>
    <w:rsid w:val="001F3641"/>
    <w:rPr>
      <w:rFonts w:ascii="Symbol" w:hAnsi="Symbol"/>
    </w:rPr>
  </w:style>
  <w:style w:type="character" w:customStyle="1" w:styleId="WW8Num387z0">
    <w:name w:val="WW8Num387z0"/>
    <w:rsid w:val="001F3641"/>
    <w:rPr>
      <w:rFonts w:ascii="Times New Roman" w:eastAsia="Times New Roman" w:hAnsi="Times New Roman" w:cs="Times New Roman"/>
    </w:rPr>
  </w:style>
  <w:style w:type="character" w:customStyle="1" w:styleId="WW8Num387z1">
    <w:name w:val="WW8Num387z1"/>
    <w:rsid w:val="001F3641"/>
    <w:rPr>
      <w:rFonts w:ascii="Courier New" w:hAnsi="Courier New"/>
    </w:rPr>
  </w:style>
  <w:style w:type="character" w:customStyle="1" w:styleId="WW8Num387z2">
    <w:name w:val="WW8Num387z2"/>
    <w:rsid w:val="001F3641"/>
    <w:rPr>
      <w:rFonts w:ascii="Wingdings" w:hAnsi="Wingdings"/>
    </w:rPr>
  </w:style>
  <w:style w:type="character" w:customStyle="1" w:styleId="WW8Num387z3">
    <w:name w:val="WW8Num387z3"/>
    <w:rsid w:val="001F3641"/>
    <w:rPr>
      <w:rFonts w:ascii="Symbol" w:hAnsi="Symbol"/>
    </w:rPr>
  </w:style>
  <w:style w:type="character" w:customStyle="1" w:styleId="WW8Num388z0">
    <w:name w:val="WW8Num388z0"/>
    <w:rsid w:val="001F3641"/>
    <w:rPr>
      <w:rFonts w:ascii="Symbol" w:hAnsi="Symbol" w:cs="Times New Roman"/>
    </w:rPr>
  </w:style>
  <w:style w:type="character" w:customStyle="1" w:styleId="WW8Num388z1">
    <w:name w:val="WW8Num388z1"/>
    <w:rsid w:val="001F3641"/>
    <w:rPr>
      <w:rFonts w:ascii="Courier New" w:hAnsi="Courier New" w:cs="Courier New"/>
    </w:rPr>
  </w:style>
  <w:style w:type="character" w:customStyle="1" w:styleId="WW8Num388z2">
    <w:name w:val="WW8Num388z2"/>
    <w:rsid w:val="001F3641"/>
    <w:rPr>
      <w:rFonts w:ascii="Wingdings" w:hAnsi="Wingdings" w:cs="Times New Roman"/>
    </w:rPr>
  </w:style>
  <w:style w:type="character" w:customStyle="1" w:styleId="WW8Num390z0">
    <w:name w:val="WW8Num390z0"/>
    <w:rsid w:val="001F3641"/>
    <w:rPr>
      <w:rFonts w:ascii="Symbol" w:hAnsi="Symbol"/>
    </w:rPr>
  </w:style>
  <w:style w:type="character" w:customStyle="1" w:styleId="WW8Num391z0">
    <w:name w:val="WW8Num391z0"/>
    <w:rsid w:val="001F3641"/>
    <w:rPr>
      <w:b/>
      <w:i w:val="0"/>
      <w:sz w:val="24"/>
    </w:rPr>
  </w:style>
  <w:style w:type="character" w:customStyle="1" w:styleId="WW8Num392z0">
    <w:name w:val="WW8Num392z0"/>
    <w:rsid w:val="001F3641"/>
    <w:rPr>
      <w:rFonts w:ascii="Symbol" w:hAnsi="Symbol"/>
    </w:rPr>
  </w:style>
  <w:style w:type="character" w:customStyle="1" w:styleId="WW8Num393z0">
    <w:name w:val="WW8Num393z0"/>
    <w:rsid w:val="001F3641"/>
    <w:rPr>
      <w:rFonts w:ascii="Symbol" w:hAnsi="Symbol"/>
    </w:rPr>
  </w:style>
  <w:style w:type="character" w:customStyle="1" w:styleId="WW8Num394z0">
    <w:name w:val="WW8Num394z0"/>
    <w:rsid w:val="001F3641"/>
    <w:rPr>
      <w:rFonts w:ascii="Times New Roman" w:hAnsi="Times New Roman"/>
    </w:rPr>
  </w:style>
  <w:style w:type="character" w:customStyle="1" w:styleId="WW8Num398z0">
    <w:name w:val="WW8Num398z0"/>
    <w:rsid w:val="001F3641"/>
    <w:rPr>
      <w:rFonts w:ascii="Symbol" w:hAnsi="Symbol"/>
    </w:rPr>
  </w:style>
  <w:style w:type="character" w:customStyle="1" w:styleId="WW8Num402z0">
    <w:name w:val="WW8Num402z0"/>
    <w:rsid w:val="001F3641"/>
    <w:rPr>
      <w:rFonts w:ascii="Symbol" w:hAnsi="Symbol"/>
    </w:rPr>
  </w:style>
  <w:style w:type="character" w:customStyle="1" w:styleId="WW8Num403z0">
    <w:name w:val="WW8Num403z0"/>
    <w:rsid w:val="001F3641"/>
    <w:rPr>
      <w:b/>
    </w:rPr>
  </w:style>
  <w:style w:type="character" w:customStyle="1" w:styleId="WW8Num404z0">
    <w:name w:val="WW8Num404z0"/>
    <w:rsid w:val="001F3641"/>
    <w:rPr>
      <w:rFonts w:ascii="Symbol" w:hAnsi="Symbol"/>
    </w:rPr>
  </w:style>
  <w:style w:type="character" w:customStyle="1" w:styleId="WW8Num405z0">
    <w:name w:val="WW8Num405z0"/>
    <w:rsid w:val="001F3641"/>
    <w:rPr>
      <w:rFonts w:ascii="Times New Roman" w:hAnsi="Times New Roman"/>
    </w:rPr>
  </w:style>
  <w:style w:type="character" w:customStyle="1" w:styleId="WW8Num407z0">
    <w:name w:val="WW8Num407z0"/>
    <w:rsid w:val="001F3641"/>
    <w:rPr>
      <w:rFonts w:ascii="Wingdings" w:hAnsi="Wingdings"/>
      <w:caps w:val="0"/>
      <w:smallCaps w:val="0"/>
      <w:strike w:val="0"/>
      <w:dstrike w:val="0"/>
      <w:vanish w:val="0"/>
      <w:color w:val="000000"/>
      <w:position w:val="0"/>
      <w:sz w:val="24"/>
      <w:vertAlign w:val="baseline"/>
    </w:rPr>
  </w:style>
  <w:style w:type="character" w:customStyle="1" w:styleId="WW8Num408z0">
    <w:name w:val="WW8Num408z0"/>
    <w:rsid w:val="001F3641"/>
    <w:rPr>
      <w:rFonts w:ascii="Times New Roman" w:hAnsi="Times New Roman"/>
      <w:b w:val="0"/>
      <w:i w:val="0"/>
      <w:color w:val="000000"/>
      <w:sz w:val="20"/>
      <w:u w:val="none"/>
    </w:rPr>
  </w:style>
  <w:style w:type="character" w:customStyle="1" w:styleId="WW8Num411z0">
    <w:name w:val="WW8Num411z0"/>
    <w:rsid w:val="001F3641"/>
    <w:rPr>
      <w:rFonts w:ascii="Courier New" w:hAnsi="Courier New"/>
    </w:rPr>
  </w:style>
  <w:style w:type="character" w:customStyle="1" w:styleId="WW8Num411z2">
    <w:name w:val="WW8Num411z2"/>
    <w:rsid w:val="001F3641"/>
    <w:rPr>
      <w:rFonts w:ascii="Wingdings" w:hAnsi="Wingdings"/>
    </w:rPr>
  </w:style>
  <w:style w:type="character" w:customStyle="1" w:styleId="WW8Num411z3">
    <w:name w:val="WW8Num411z3"/>
    <w:rsid w:val="001F3641"/>
    <w:rPr>
      <w:rFonts w:ascii="Symbol" w:hAnsi="Symbol"/>
    </w:rPr>
  </w:style>
  <w:style w:type="character" w:customStyle="1" w:styleId="WW8Num412z0">
    <w:name w:val="WW8Num412z0"/>
    <w:rsid w:val="001F3641"/>
    <w:rPr>
      <w:rFonts w:ascii="Times New Roman" w:hAnsi="Times New Roman" w:cs="Times New Roman"/>
      <w:b w:val="0"/>
      <w:i w:val="0"/>
      <w:sz w:val="24"/>
      <w:szCs w:val="24"/>
    </w:rPr>
  </w:style>
  <w:style w:type="character" w:customStyle="1" w:styleId="WW8Num413z0">
    <w:name w:val="WW8Num413z0"/>
    <w:rsid w:val="001F3641"/>
    <w:rPr>
      <w:rFonts w:ascii="Symbol" w:hAnsi="Symbol"/>
    </w:rPr>
  </w:style>
  <w:style w:type="character" w:customStyle="1" w:styleId="WW8Num414z0">
    <w:name w:val="WW8Num414z0"/>
    <w:rsid w:val="001F3641"/>
    <w:rPr>
      <w:rFonts w:ascii="Symbol" w:hAnsi="Symbol"/>
    </w:rPr>
  </w:style>
  <w:style w:type="character" w:customStyle="1" w:styleId="WW8Num416z0">
    <w:name w:val="WW8Num416z0"/>
    <w:rsid w:val="001F3641"/>
    <w:rPr>
      <w:b/>
    </w:rPr>
  </w:style>
  <w:style w:type="character" w:customStyle="1" w:styleId="WW8Num417z0">
    <w:name w:val="WW8Num417z0"/>
    <w:rsid w:val="001F3641"/>
    <w:rPr>
      <w:rFonts w:ascii="Symbol" w:hAnsi="Symbol"/>
    </w:rPr>
  </w:style>
  <w:style w:type="character" w:customStyle="1" w:styleId="WW8Num418z0">
    <w:name w:val="WW8Num418z0"/>
    <w:rsid w:val="001F3641"/>
    <w:rPr>
      <w:rFonts w:ascii="Wingdings" w:hAnsi="Wingdings"/>
    </w:rPr>
  </w:style>
  <w:style w:type="character" w:customStyle="1" w:styleId="WW8Num418z1">
    <w:name w:val="WW8Num418z1"/>
    <w:rsid w:val="001F3641"/>
    <w:rPr>
      <w:rFonts w:ascii="Courier New" w:hAnsi="Courier New" w:cs="Courier New"/>
    </w:rPr>
  </w:style>
  <w:style w:type="character" w:customStyle="1" w:styleId="WW8Num418z3">
    <w:name w:val="WW8Num418z3"/>
    <w:rsid w:val="001F3641"/>
    <w:rPr>
      <w:rFonts w:ascii="Symbol" w:hAnsi="Symbol"/>
    </w:rPr>
  </w:style>
  <w:style w:type="character" w:customStyle="1" w:styleId="WW8Num419z0">
    <w:name w:val="WW8Num419z0"/>
    <w:rsid w:val="001F3641"/>
    <w:rPr>
      <w:rFonts w:ascii="Symbol" w:hAnsi="Symbol"/>
    </w:rPr>
  </w:style>
  <w:style w:type="character" w:customStyle="1" w:styleId="WW8Num420z0">
    <w:name w:val="WW8Num420z0"/>
    <w:rsid w:val="001F3641"/>
    <w:rPr>
      <w:rFonts w:ascii="Times New Roman" w:eastAsia="Times New Roman" w:hAnsi="Times New Roman" w:cs="Times New Roman"/>
    </w:rPr>
  </w:style>
  <w:style w:type="character" w:customStyle="1" w:styleId="WW8Num420z1">
    <w:name w:val="WW8Num420z1"/>
    <w:rsid w:val="001F3641"/>
    <w:rPr>
      <w:rFonts w:ascii="Courier New" w:hAnsi="Courier New"/>
    </w:rPr>
  </w:style>
  <w:style w:type="character" w:customStyle="1" w:styleId="WW8Num420z2">
    <w:name w:val="WW8Num420z2"/>
    <w:rsid w:val="001F3641"/>
    <w:rPr>
      <w:rFonts w:ascii="Wingdings" w:hAnsi="Wingdings"/>
    </w:rPr>
  </w:style>
  <w:style w:type="character" w:customStyle="1" w:styleId="WW8Num420z3">
    <w:name w:val="WW8Num420z3"/>
    <w:rsid w:val="001F3641"/>
    <w:rPr>
      <w:rFonts w:ascii="Symbol" w:hAnsi="Symbol"/>
    </w:rPr>
  </w:style>
  <w:style w:type="character" w:customStyle="1" w:styleId="WW8Num422z0">
    <w:name w:val="WW8Num422z0"/>
    <w:rsid w:val="001F3641"/>
    <w:rPr>
      <w:rFonts w:ascii="Times New Roman" w:hAnsi="Times New Roman"/>
      <w:b w:val="0"/>
      <w:i w:val="0"/>
      <w:color w:val="000000"/>
      <w:sz w:val="20"/>
      <w:u w:val="none"/>
    </w:rPr>
  </w:style>
  <w:style w:type="character" w:customStyle="1" w:styleId="WW8Num423z0">
    <w:name w:val="WW8Num423z0"/>
    <w:rsid w:val="001F3641"/>
    <w:rPr>
      <w:rFonts w:ascii="Symbol" w:hAnsi="Symbol"/>
    </w:rPr>
  </w:style>
  <w:style w:type="character" w:customStyle="1" w:styleId="WW8Num424z0">
    <w:name w:val="WW8Num424z0"/>
    <w:rsid w:val="001F3641"/>
    <w:rPr>
      <w:rFonts w:ascii="Arial" w:hAnsi="Arial"/>
      <w:b/>
      <w:i w:val="0"/>
      <w:sz w:val="24"/>
      <w:u w:val="none"/>
    </w:rPr>
  </w:style>
  <w:style w:type="character" w:customStyle="1" w:styleId="WW8Num430z0">
    <w:name w:val="WW8Num430z0"/>
    <w:rsid w:val="001F3641"/>
    <w:rPr>
      <w:rFonts w:ascii="Symbol" w:hAnsi="Symbol"/>
    </w:rPr>
  </w:style>
  <w:style w:type="character" w:customStyle="1" w:styleId="WW8Num431z0">
    <w:name w:val="WW8Num431z0"/>
    <w:rsid w:val="001F3641"/>
    <w:rPr>
      <w:rFonts w:ascii="Symbol" w:hAnsi="Symbol"/>
    </w:rPr>
  </w:style>
  <w:style w:type="character" w:customStyle="1" w:styleId="WW8Num431z1">
    <w:name w:val="WW8Num431z1"/>
    <w:rsid w:val="001F3641"/>
    <w:rPr>
      <w:rFonts w:ascii="Courier New" w:hAnsi="Courier New" w:cs="Courier New"/>
    </w:rPr>
  </w:style>
  <w:style w:type="character" w:customStyle="1" w:styleId="WW8Num431z2">
    <w:name w:val="WW8Num431z2"/>
    <w:rsid w:val="001F3641"/>
    <w:rPr>
      <w:rFonts w:ascii="Wingdings" w:hAnsi="Wingdings"/>
    </w:rPr>
  </w:style>
  <w:style w:type="character" w:customStyle="1" w:styleId="WW8Num432z0">
    <w:name w:val="WW8Num432z0"/>
    <w:rsid w:val="001F3641"/>
    <w:rPr>
      <w:rFonts w:ascii="Wingdings" w:hAnsi="Wingdings"/>
    </w:rPr>
  </w:style>
  <w:style w:type="character" w:customStyle="1" w:styleId="WW8Num433z0">
    <w:name w:val="WW8Num433z0"/>
    <w:rsid w:val="001F3641"/>
    <w:rPr>
      <w:rFonts w:ascii="Times New Roman" w:hAnsi="Times New Roman"/>
    </w:rPr>
  </w:style>
  <w:style w:type="character" w:customStyle="1" w:styleId="WW8Num434z0">
    <w:name w:val="WW8Num434z0"/>
    <w:rsid w:val="001F3641"/>
    <w:rPr>
      <w:rFonts w:ascii="Times New Roman" w:hAnsi="Times New Roman"/>
    </w:rPr>
  </w:style>
  <w:style w:type="character" w:customStyle="1" w:styleId="WW8Num436z0">
    <w:name w:val="WW8Num436z0"/>
    <w:rsid w:val="001F3641"/>
    <w:rPr>
      <w:rFonts w:ascii="Symbol" w:hAnsi="Symbol"/>
    </w:rPr>
  </w:style>
  <w:style w:type="character" w:customStyle="1" w:styleId="WW8Num437z0">
    <w:name w:val="WW8Num437z0"/>
    <w:rsid w:val="001F3641"/>
    <w:rPr>
      <w:rFonts w:ascii="Times New Roman" w:hAnsi="Times New Roman"/>
      <w:b w:val="0"/>
      <w:i w:val="0"/>
      <w:color w:val="0000FF"/>
      <w:sz w:val="28"/>
      <w:u w:val="none"/>
    </w:rPr>
  </w:style>
  <w:style w:type="character" w:customStyle="1" w:styleId="WW8Num438z0">
    <w:name w:val="WW8Num438z0"/>
    <w:rsid w:val="001F3641"/>
    <w:rPr>
      <w:rFonts w:ascii="Times New Roman" w:hAnsi="Times New Roman" w:cs="Times New Roman"/>
      <w:b w:val="0"/>
      <w:i w:val="0"/>
      <w:sz w:val="24"/>
      <w:szCs w:val="24"/>
    </w:rPr>
  </w:style>
  <w:style w:type="character" w:customStyle="1" w:styleId="WW8Num439z0">
    <w:name w:val="WW8Num439z0"/>
    <w:rsid w:val="001F3641"/>
    <w:rPr>
      <w:rFonts w:ascii="Symbol" w:hAnsi="Symbol"/>
    </w:rPr>
  </w:style>
  <w:style w:type="character" w:customStyle="1" w:styleId="WW8Num439z1">
    <w:name w:val="WW8Num439z1"/>
    <w:rsid w:val="001F3641"/>
    <w:rPr>
      <w:rFonts w:ascii="Courier New" w:hAnsi="Courier New"/>
    </w:rPr>
  </w:style>
  <w:style w:type="character" w:customStyle="1" w:styleId="WW8Num439z2">
    <w:name w:val="WW8Num439z2"/>
    <w:rsid w:val="001F3641"/>
    <w:rPr>
      <w:rFonts w:ascii="Wingdings" w:hAnsi="Wingdings"/>
    </w:rPr>
  </w:style>
  <w:style w:type="character" w:customStyle="1" w:styleId="WW8Num442z0">
    <w:name w:val="WW8Num442z0"/>
    <w:rsid w:val="001F3641"/>
    <w:rPr>
      <w:rFonts w:ascii="Symbol" w:hAnsi="Symbol" w:cs="Times New Roman"/>
    </w:rPr>
  </w:style>
  <w:style w:type="character" w:customStyle="1" w:styleId="WW8Num443z1">
    <w:name w:val="WW8Num443z1"/>
    <w:rsid w:val="001F3641"/>
    <w:rPr>
      <w:rFonts w:ascii="Wingdings" w:hAnsi="Wingdings"/>
    </w:rPr>
  </w:style>
  <w:style w:type="character" w:customStyle="1" w:styleId="WW8Num444z0">
    <w:name w:val="WW8Num444z0"/>
    <w:rsid w:val="001F3641"/>
    <w:rPr>
      <w:rFonts w:ascii="Symbol" w:hAnsi="Symbol"/>
    </w:rPr>
  </w:style>
  <w:style w:type="character" w:customStyle="1" w:styleId="WW8Num447z0">
    <w:name w:val="WW8Num447z0"/>
    <w:rsid w:val="001F3641"/>
    <w:rPr>
      <w:rFonts w:ascii="Times New Roman" w:hAnsi="Times New Roman" w:cs="Times New Roman"/>
    </w:rPr>
  </w:style>
  <w:style w:type="character" w:customStyle="1" w:styleId="WW8Num447z1">
    <w:name w:val="WW8Num447z1"/>
    <w:rsid w:val="001F3641"/>
    <w:rPr>
      <w:rFonts w:ascii="Courier New" w:hAnsi="Courier New"/>
    </w:rPr>
  </w:style>
  <w:style w:type="character" w:customStyle="1" w:styleId="WW8Num447z2">
    <w:name w:val="WW8Num447z2"/>
    <w:rsid w:val="001F3641"/>
    <w:rPr>
      <w:rFonts w:ascii="Wingdings" w:hAnsi="Wingdings"/>
    </w:rPr>
  </w:style>
  <w:style w:type="character" w:customStyle="1" w:styleId="WW8Num447z3">
    <w:name w:val="WW8Num447z3"/>
    <w:rsid w:val="001F3641"/>
    <w:rPr>
      <w:rFonts w:ascii="Symbol" w:hAnsi="Symbol"/>
    </w:rPr>
  </w:style>
  <w:style w:type="character" w:customStyle="1" w:styleId="WW8Num450z1">
    <w:name w:val="WW8Num450z1"/>
    <w:rsid w:val="001F3641"/>
    <w:rPr>
      <w:rFonts w:ascii="Wingdings" w:hAnsi="Wingdings"/>
    </w:rPr>
  </w:style>
  <w:style w:type="character" w:customStyle="1" w:styleId="WW8Num452z0">
    <w:name w:val="WW8Num452z0"/>
    <w:rsid w:val="001F3641"/>
    <w:rPr>
      <w:rFonts w:ascii="Symbol" w:hAnsi="Symbol"/>
    </w:rPr>
  </w:style>
  <w:style w:type="character" w:customStyle="1" w:styleId="WW8Num455z0">
    <w:name w:val="WW8Num455z0"/>
    <w:rsid w:val="001F3641"/>
    <w:rPr>
      <w:rFonts w:ascii="Symbol" w:hAnsi="Symbol"/>
    </w:rPr>
  </w:style>
  <w:style w:type="character" w:customStyle="1" w:styleId="WW8Num455z1">
    <w:name w:val="WW8Num455z1"/>
    <w:rsid w:val="001F3641"/>
    <w:rPr>
      <w:rFonts w:ascii="Courier New" w:hAnsi="Courier New"/>
    </w:rPr>
  </w:style>
  <w:style w:type="character" w:customStyle="1" w:styleId="WW8Num455z2">
    <w:name w:val="WW8Num455z2"/>
    <w:rsid w:val="001F3641"/>
    <w:rPr>
      <w:rFonts w:ascii="Wingdings" w:hAnsi="Wingdings"/>
    </w:rPr>
  </w:style>
  <w:style w:type="character" w:customStyle="1" w:styleId="WW8Num456z0">
    <w:name w:val="WW8Num456z0"/>
    <w:rsid w:val="001F3641"/>
    <w:rPr>
      <w:rFonts w:ascii="Symbol" w:hAnsi="Symbol"/>
    </w:rPr>
  </w:style>
  <w:style w:type="character" w:customStyle="1" w:styleId="WW8Num457z0">
    <w:name w:val="WW8Num457z0"/>
    <w:rsid w:val="001F3641"/>
    <w:rPr>
      <w:rFonts w:ascii="Wingdings" w:hAnsi="Wingdings"/>
    </w:rPr>
  </w:style>
  <w:style w:type="character" w:customStyle="1" w:styleId="WW8Num457z1">
    <w:name w:val="WW8Num457z1"/>
    <w:rsid w:val="001F3641"/>
    <w:rPr>
      <w:rFonts w:ascii="Courier New" w:hAnsi="Courier New" w:cs="Courier New"/>
    </w:rPr>
  </w:style>
  <w:style w:type="character" w:customStyle="1" w:styleId="WW8Num457z3">
    <w:name w:val="WW8Num457z3"/>
    <w:rsid w:val="001F3641"/>
    <w:rPr>
      <w:rFonts w:ascii="Symbol" w:hAnsi="Symbol"/>
    </w:rPr>
  </w:style>
  <w:style w:type="character" w:customStyle="1" w:styleId="WW8Num461z0">
    <w:name w:val="WW8Num461z0"/>
    <w:rsid w:val="001F3641"/>
    <w:rPr>
      <w:rFonts w:ascii="Symbol" w:hAnsi="Symbol"/>
    </w:rPr>
  </w:style>
  <w:style w:type="character" w:customStyle="1" w:styleId="WW8Num461z1">
    <w:name w:val="WW8Num461z1"/>
    <w:rsid w:val="001F3641"/>
    <w:rPr>
      <w:rFonts w:ascii="Courier New" w:hAnsi="Courier New"/>
    </w:rPr>
  </w:style>
  <w:style w:type="character" w:customStyle="1" w:styleId="WW8Num461z2">
    <w:name w:val="WW8Num461z2"/>
    <w:rsid w:val="001F3641"/>
    <w:rPr>
      <w:rFonts w:ascii="Wingdings" w:hAnsi="Wingdings"/>
    </w:rPr>
  </w:style>
  <w:style w:type="character" w:customStyle="1" w:styleId="WW8Num463z0">
    <w:name w:val="WW8Num463z0"/>
    <w:rsid w:val="001F3641"/>
    <w:rPr>
      <w:rFonts w:ascii="Symbol" w:hAnsi="Symbol"/>
    </w:rPr>
  </w:style>
  <w:style w:type="character" w:customStyle="1" w:styleId="WW8Num464z0">
    <w:name w:val="WW8Num464z0"/>
    <w:rsid w:val="001F3641"/>
    <w:rPr>
      <w:rFonts w:ascii="Times New Roman" w:hAnsi="Times New Roman"/>
    </w:rPr>
  </w:style>
  <w:style w:type="character" w:customStyle="1" w:styleId="WW8Num466z0">
    <w:name w:val="WW8Num466z0"/>
    <w:rsid w:val="001F3641"/>
    <w:rPr>
      <w:rFonts w:ascii="Wingdings" w:hAnsi="Wingdings"/>
    </w:rPr>
  </w:style>
  <w:style w:type="character" w:customStyle="1" w:styleId="WW8Num466z1">
    <w:name w:val="WW8Num466z1"/>
    <w:rsid w:val="001F3641"/>
    <w:rPr>
      <w:rFonts w:ascii="Courier New" w:hAnsi="Courier New" w:cs="Courier New"/>
    </w:rPr>
  </w:style>
  <w:style w:type="character" w:customStyle="1" w:styleId="WW8Num466z3">
    <w:name w:val="WW8Num466z3"/>
    <w:rsid w:val="001F3641"/>
    <w:rPr>
      <w:rFonts w:ascii="Symbol" w:hAnsi="Symbol"/>
    </w:rPr>
  </w:style>
  <w:style w:type="character" w:customStyle="1" w:styleId="WW8Num467z0">
    <w:name w:val="WW8Num467z0"/>
    <w:rsid w:val="001F3641"/>
    <w:rPr>
      <w:rFonts w:ascii="Symbol" w:hAnsi="Symbol"/>
    </w:rPr>
  </w:style>
  <w:style w:type="character" w:customStyle="1" w:styleId="WW8Num469z0">
    <w:name w:val="WW8Num469z0"/>
    <w:rsid w:val="001F3641"/>
    <w:rPr>
      <w:rFonts w:ascii="Symbol" w:hAnsi="Symbol"/>
    </w:rPr>
  </w:style>
  <w:style w:type="character" w:customStyle="1" w:styleId="WW8Num469z1">
    <w:name w:val="WW8Num469z1"/>
    <w:rsid w:val="001F3641"/>
    <w:rPr>
      <w:rFonts w:ascii="Symbol" w:hAnsi="Symbol"/>
      <w:color w:val="auto"/>
    </w:rPr>
  </w:style>
  <w:style w:type="character" w:customStyle="1" w:styleId="WW8Num469z2">
    <w:name w:val="WW8Num469z2"/>
    <w:rsid w:val="001F3641"/>
    <w:rPr>
      <w:rFonts w:ascii="Wingdings" w:hAnsi="Wingdings"/>
    </w:rPr>
  </w:style>
  <w:style w:type="character" w:customStyle="1" w:styleId="WW8Num469z4">
    <w:name w:val="WW8Num469z4"/>
    <w:rsid w:val="001F3641"/>
    <w:rPr>
      <w:rFonts w:ascii="Courier New" w:hAnsi="Courier New" w:cs="Courier New"/>
    </w:rPr>
  </w:style>
  <w:style w:type="character" w:customStyle="1" w:styleId="WW8Num470z0">
    <w:name w:val="WW8Num470z0"/>
    <w:rsid w:val="001F3641"/>
    <w:rPr>
      <w:rFonts w:ascii="Symbol" w:hAnsi="Symbol"/>
    </w:rPr>
  </w:style>
  <w:style w:type="character" w:customStyle="1" w:styleId="WW8Num470z1">
    <w:name w:val="WW8Num470z1"/>
    <w:rsid w:val="001F3641"/>
    <w:rPr>
      <w:rFonts w:ascii="Courier New" w:hAnsi="Courier New"/>
    </w:rPr>
  </w:style>
  <w:style w:type="character" w:customStyle="1" w:styleId="WW8Num470z2">
    <w:name w:val="WW8Num470z2"/>
    <w:rsid w:val="001F3641"/>
    <w:rPr>
      <w:rFonts w:ascii="Wingdings" w:hAnsi="Wingdings"/>
    </w:rPr>
  </w:style>
  <w:style w:type="character" w:customStyle="1" w:styleId="WW8Num472z0">
    <w:name w:val="WW8Num472z0"/>
    <w:rsid w:val="001F3641"/>
    <w:rPr>
      <w:rFonts w:ascii="Times New Roman" w:hAnsi="Times New Roman"/>
    </w:rPr>
  </w:style>
  <w:style w:type="character" w:customStyle="1" w:styleId="WW8Num473z0">
    <w:name w:val="WW8Num473z0"/>
    <w:rsid w:val="001F3641"/>
    <w:rPr>
      <w:rFonts w:ascii="Times New Roman" w:hAnsi="Times New Roman"/>
      <w:b w:val="0"/>
      <w:i w:val="0"/>
      <w:sz w:val="24"/>
      <w:u w:val="none"/>
    </w:rPr>
  </w:style>
  <w:style w:type="character" w:customStyle="1" w:styleId="WW8Num474z0">
    <w:name w:val="WW8Num474z0"/>
    <w:rsid w:val="001F3641"/>
    <w:rPr>
      <w:rFonts w:ascii="Symbol" w:hAnsi="Symbol"/>
    </w:rPr>
  </w:style>
  <w:style w:type="character" w:customStyle="1" w:styleId="WW8Num475z0">
    <w:name w:val="WW8Num475z0"/>
    <w:rsid w:val="001F3641"/>
    <w:rPr>
      <w:sz w:val="20"/>
    </w:rPr>
  </w:style>
  <w:style w:type="character" w:customStyle="1" w:styleId="WW8Num476z0">
    <w:name w:val="WW8Num476z0"/>
    <w:rsid w:val="001F3641"/>
    <w:rPr>
      <w:rFonts w:ascii="Times New Roman" w:hAnsi="Times New Roman"/>
    </w:rPr>
  </w:style>
  <w:style w:type="character" w:customStyle="1" w:styleId="WW8Num487z0">
    <w:name w:val="WW8Num487z0"/>
    <w:rsid w:val="001F3641"/>
    <w:rPr>
      <w:rFonts w:ascii="Symbol" w:hAnsi="Symbol"/>
    </w:rPr>
  </w:style>
  <w:style w:type="character" w:customStyle="1" w:styleId="WW8Num488z0">
    <w:name w:val="WW8Num488z0"/>
    <w:rsid w:val="001F3641"/>
    <w:rPr>
      <w:b/>
    </w:rPr>
  </w:style>
  <w:style w:type="character" w:customStyle="1" w:styleId="WW8Num489z0">
    <w:name w:val="WW8Num489z0"/>
    <w:rsid w:val="001F3641"/>
    <w:rPr>
      <w:rFonts w:ascii="Symbol" w:hAnsi="Symbol"/>
      <w:sz w:val="24"/>
    </w:rPr>
  </w:style>
  <w:style w:type="character" w:customStyle="1" w:styleId="WW8Num490z0">
    <w:name w:val="WW8Num490z0"/>
    <w:rsid w:val="001F3641"/>
    <w:rPr>
      <w:rFonts w:ascii="Symbol" w:hAnsi="Symbol"/>
    </w:rPr>
  </w:style>
  <w:style w:type="character" w:customStyle="1" w:styleId="WW8Num490z1">
    <w:name w:val="WW8Num490z1"/>
    <w:rsid w:val="001F3641"/>
    <w:rPr>
      <w:rFonts w:ascii="Courier New" w:hAnsi="Courier New"/>
    </w:rPr>
  </w:style>
  <w:style w:type="character" w:customStyle="1" w:styleId="WW8Num490z2">
    <w:name w:val="WW8Num490z2"/>
    <w:rsid w:val="001F3641"/>
    <w:rPr>
      <w:rFonts w:ascii="Wingdings" w:hAnsi="Wingdings"/>
    </w:rPr>
  </w:style>
  <w:style w:type="character" w:customStyle="1" w:styleId="WW8Num491z0">
    <w:name w:val="WW8Num491z0"/>
    <w:rsid w:val="001F3641"/>
    <w:rPr>
      <w:rFonts w:ascii="Symbol" w:hAnsi="Symbol"/>
    </w:rPr>
  </w:style>
  <w:style w:type="character" w:customStyle="1" w:styleId="WW8Num494z0">
    <w:name w:val="WW8Num494z0"/>
    <w:rsid w:val="001F3641"/>
    <w:rPr>
      <w:b/>
      <w:i w:val="0"/>
      <w:sz w:val="24"/>
    </w:rPr>
  </w:style>
  <w:style w:type="character" w:customStyle="1" w:styleId="WW8Num495z0">
    <w:name w:val="WW8Num495z0"/>
    <w:rsid w:val="001F3641"/>
    <w:rPr>
      <w:rFonts w:ascii="Symbol" w:hAnsi="Symbol"/>
    </w:rPr>
  </w:style>
  <w:style w:type="character" w:customStyle="1" w:styleId="WW8Num496z0">
    <w:name w:val="WW8Num496z0"/>
    <w:rsid w:val="001F3641"/>
    <w:rPr>
      <w:rFonts w:ascii="Wingdings" w:hAnsi="Wingdings"/>
    </w:rPr>
  </w:style>
  <w:style w:type="character" w:customStyle="1" w:styleId="WW8Num499z0">
    <w:name w:val="WW8Num499z0"/>
    <w:rsid w:val="001F3641"/>
    <w:rPr>
      <w:rFonts w:ascii="Times New Roman" w:hAnsi="Times New Roman"/>
    </w:rPr>
  </w:style>
  <w:style w:type="character" w:customStyle="1" w:styleId="WW8Num503z0">
    <w:name w:val="WW8Num503z0"/>
    <w:rsid w:val="001F3641"/>
    <w:rPr>
      <w:b/>
    </w:rPr>
  </w:style>
  <w:style w:type="character" w:customStyle="1" w:styleId="WW8Num504z0">
    <w:name w:val="WW8Num504z0"/>
    <w:rsid w:val="001F3641"/>
    <w:rPr>
      <w:rFonts w:ascii="Times New Roman" w:hAnsi="Times New Roman"/>
      <w:b w:val="0"/>
      <w:i w:val="0"/>
      <w:color w:val="000000"/>
      <w:sz w:val="20"/>
      <w:u w:val="none"/>
    </w:rPr>
  </w:style>
  <w:style w:type="character" w:customStyle="1" w:styleId="WW8Num505z0">
    <w:name w:val="WW8Num505z0"/>
    <w:rsid w:val="001F3641"/>
    <w:rPr>
      <w:rFonts w:ascii="Times New Roman" w:hAnsi="Times New Roman" w:cs="Times New Roman"/>
    </w:rPr>
  </w:style>
  <w:style w:type="character" w:customStyle="1" w:styleId="WW8Num505z1">
    <w:name w:val="WW8Num505z1"/>
    <w:rsid w:val="001F3641"/>
    <w:rPr>
      <w:rFonts w:ascii="Courier New" w:hAnsi="Courier New"/>
    </w:rPr>
  </w:style>
  <w:style w:type="character" w:customStyle="1" w:styleId="WW8Num505z2">
    <w:name w:val="WW8Num505z2"/>
    <w:rsid w:val="001F3641"/>
    <w:rPr>
      <w:rFonts w:ascii="Wingdings" w:hAnsi="Wingdings"/>
    </w:rPr>
  </w:style>
  <w:style w:type="character" w:customStyle="1" w:styleId="WW8Num505z3">
    <w:name w:val="WW8Num505z3"/>
    <w:rsid w:val="001F3641"/>
    <w:rPr>
      <w:rFonts w:ascii="Symbol" w:hAnsi="Symbol"/>
    </w:rPr>
  </w:style>
  <w:style w:type="character" w:customStyle="1" w:styleId="WW8Num506z0">
    <w:name w:val="WW8Num506z0"/>
    <w:rsid w:val="001F3641"/>
    <w:rPr>
      <w:rFonts w:ascii="Wingdings" w:hAnsi="Wingdings"/>
    </w:rPr>
  </w:style>
  <w:style w:type="character" w:customStyle="1" w:styleId="WW8Num506z3">
    <w:name w:val="WW8Num506z3"/>
    <w:rsid w:val="001F3641"/>
    <w:rPr>
      <w:rFonts w:ascii="Symbol" w:hAnsi="Symbol"/>
    </w:rPr>
  </w:style>
  <w:style w:type="character" w:customStyle="1" w:styleId="WW8Num506z4">
    <w:name w:val="WW8Num506z4"/>
    <w:rsid w:val="001F3641"/>
    <w:rPr>
      <w:rFonts w:ascii="Courier New" w:hAnsi="Courier New" w:cs="Courier New"/>
    </w:rPr>
  </w:style>
  <w:style w:type="character" w:customStyle="1" w:styleId="WW8Num508z0">
    <w:name w:val="WW8Num508z0"/>
    <w:rsid w:val="001F3641"/>
    <w:rPr>
      <w:rFonts w:ascii="Wingdings" w:hAnsi="Wingdings"/>
    </w:rPr>
  </w:style>
  <w:style w:type="character" w:customStyle="1" w:styleId="WW8Num509z1">
    <w:name w:val="WW8Num509z1"/>
    <w:rsid w:val="001F3641"/>
    <w:rPr>
      <w:rFonts w:ascii="Courier New" w:hAnsi="Courier New"/>
    </w:rPr>
  </w:style>
  <w:style w:type="character" w:customStyle="1" w:styleId="WW8Num509z2">
    <w:name w:val="WW8Num509z2"/>
    <w:rsid w:val="001F3641"/>
    <w:rPr>
      <w:rFonts w:ascii="Wingdings" w:hAnsi="Wingdings"/>
    </w:rPr>
  </w:style>
  <w:style w:type="character" w:customStyle="1" w:styleId="WW8Num509z3">
    <w:name w:val="WW8Num509z3"/>
    <w:rsid w:val="001F3641"/>
    <w:rPr>
      <w:rFonts w:ascii="Symbol" w:hAnsi="Symbol"/>
    </w:rPr>
  </w:style>
  <w:style w:type="character" w:customStyle="1" w:styleId="WW8Num510z0">
    <w:name w:val="WW8Num510z0"/>
    <w:rsid w:val="001F3641"/>
    <w:rPr>
      <w:rFonts w:ascii="Symbol" w:hAnsi="Symbol" w:cs="Times New Roman"/>
    </w:rPr>
  </w:style>
  <w:style w:type="character" w:customStyle="1" w:styleId="WW8Num510z1">
    <w:name w:val="WW8Num510z1"/>
    <w:rsid w:val="001F3641"/>
    <w:rPr>
      <w:rFonts w:ascii="Courier New" w:hAnsi="Courier New" w:cs="Courier New"/>
    </w:rPr>
  </w:style>
  <w:style w:type="character" w:customStyle="1" w:styleId="WW8Num510z2">
    <w:name w:val="WW8Num510z2"/>
    <w:rsid w:val="001F3641"/>
    <w:rPr>
      <w:rFonts w:ascii="Wingdings" w:hAnsi="Wingdings" w:cs="Times New Roman"/>
    </w:rPr>
  </w:style>
  <w:style w:type="character" w:customStyle="1" w:styleId="WW8Num511z0">
    <w:name w:val="WW8Num511z0"/>
    <w:rsid w:val="001F3641"/>
    <w:rPr>
      <w:rFonts w:ascii="Times New Roman" w:hAnsi="Times New Roman"/>
      <w:b/>
      <w:i w:val="0"/>
      <w:color w:val="0000FF"/>
      <w:sz w:val="24"/>
      <w:u w:val="none"/>
    </w:rPr>
  </w:style>
  <w:style w:type="character" w:customStyle="1" w:styleId="WW8Num513z0">
    <w:name w:val="WW8Num513z0"/>
    <w:rsid w:val="001F3641"/>
    <w:rPr>
      <w:rFonts w:ascii="Symbol" w:hAnsi="Symbol"/>
    </w:rPr>
  </w:style>
  <w:style w:type="character" w:customStyle="1" w:styleId="WW8Num513z1">
    <w:name w:val="WW8Num513z1"/>
    <w:rsid w:val="001F3641"/>
    <w:rPr>
      <w:rFonts w:ascii="Courier New" w:hAnsi="Courier New"/>
    </w:rPr>
  </w:style>
  <w:style w:type="character" w:customStyle="1" w:styleId="WW8Num513z2">
    <w:name w:val="WW8Num513z2"/>
    <w:rsid w:val="001F3641"/>
    <w:rPr>
      <w:rFonts w:ascii="Wingdings" w:hAnsi="Wingdings"/>
    </w:rPr>
  </w:style>
  <w:style w:type="character" w:customStyle="1" w:styleId="WW8Num514z0">
    <w:name w:val="WW8Num514z0"/>
    <w:rsid w:val="001F3641"/>
    <w:rPr>
      <w:rFonts w:ascii="Times New Roman" w:hAnsi="Times New Roman" w:cs="Times New Roman"/>
    </w:rPr>
  </w:style>
  <w:style w:type="character" w:customStyle="1" w:styleId="WW8Num514z1">
    <w:name w:val="WW8Num514z1"/>
    <w:rsid w:val="001F3641"/>
    <w:rPr>
      <w:rFonts w:ascii="Courier New" w:hAnsi="Courier New"/>
    </w:rPr>
  </w:style>
  <w:style w:type="character" w:customStyle="1" w:styleId="WW8Num514z2">
    <w:name w:val="WW8Num514z2"/>
    <w:rsid w:val="001F3641"/>
    <w:rPr>
      <w:rFonts w:ascii="Wingdings" w:hAnsi="Wingdings"/>
    </w:rPr>
  </w:style>
  <w:style w:type="character" w:customStyle="1" w:styleId="WW8Num514z3">
    <w:name w:val="WW8Num514z3"/>
    <w:rsid w:val="001F3641"/>
    <w:rPr>
      <w:rFonts w:ascii="Symbol" w:hAnsi="Symbol"/>
    </w:rPr>
  </w:style>
  <w:style w:type="character" w:customStyle="1" w:styleId="WW8Num515z0">
    <w:name w:val="WW8Num515z0"/>
    <w:rsid w:val="001F3641"/>
    <w:rPr>
      <w:rFonts w:ascii="Wingdings" w:hAnsi="Wingdings"/>
    </w:rPr>
  </w:style>
  <w:style w:type="character" w:customStyle="1" w:styleId="WW8Num515z1">
    <w:name w:val="WW8Num515z1"/>
    <w:rsid w:val="001F3641"/>
    <w:rPr>
      <w:rFonts w:ascii="Courier New" w:hAnsi="Courier New"/>
    </w:rPr>
  </w:style>
  <w:style w:type="character" w:customStyle="1" w:styleId="WW8Num515z3">
    <w:name w:val="WW8Num515z3"/>
    <w:rsid w:val="001F3641"/>
    <w:rPr>
      <w:rFonts w:ascii="Symbol" w:hAnsi="Symbol"/>
    </w:rPr>
  </w:style>
  <w:style w:type="character" w:customStyle="1" w:styleId="WW8Num516z0">
    <w:name w:val="WW8Num516z0"/>
    <w:rsid w:val="001F3641"/>
    <w:rPr>
      <w:rFonts w:ascii="Times New Roman" w:hAnsi="Times New Roman"/>
    </w:rPr>
  </w:style>
  <w:style w:type="character" w:customStyle="1" w:styleId="WW8Num517z0">
    <w:name w:val="WW8Num517z0"/>
    <w:rsid w:val="001F3641"/>
    <w:rPr>
      <w:rFonts w:ascii="Symbol" w:hAnsi="Symbol"/>
    </w:rPr>
  </w:style>
  <w:style w:type="character" w:customStyle="1" w:styleId="WW8Num518z0">
    <w:name w:val="WW8Num518z0"/>
    <w:rsid w:val="001F3641"/>
    <w:rPr>
      <w:rFonts w:ascii="Symbol" w:hAnsi="Symbol"/>
    </w:rPr>
  </w:style>
  <w:style w:type="character" w:customStyle="1" w:styleId="WW8Num519z0">
    <w:name w:val="WW8Num519z0"/>
    <w:rsid w:val="001F3641"/>
    <w:rPr>
      <w:rFonts w:ascii="Arial" w:hAnsi="Arial"/>
      <w:b w:val="0"/>
      <w:i w:val="0"/>
      <w:sz w:val="24"/>
      <w:u w:val="none"/>
    </w:rPr>
  </w:style>
  <w:style w:type="character" w:customStyle="1" w:styleId="WW8Num520z0">
    <w:name w:val="WW8Num520z0"/>
    <w:rsid w:val="001F3641"/>
    <w:rPr>
      <w:rFonts w:ascii="Symbol" w:hAnsi="Symbol"/>
      <w:sz w:val="16"/>
    </w:rPr>
  </w:style>
  <w:style w:type="character" w:customStyle="1" w:styleId="WW8Num520z1">
    <w:name w:val="WW8Num520z1"/>
    <w:rsid w:val="001F3641"/>
    <w:rPr>
      <w:rFonts w:ascii="Symbol" w:hAnsi="Symbol" w:cs="StarSymbol"/>
      <w:sz w:val="18"/>
      <w:szCs w:val="18"/>
    </w:rPr>
  </w:style>
  <w:style w:type="character" w:customStyle="1" w:styleId="WW8Num522z0">
    <w:name w:val="WW8Num522z0"/>
    <w:rsid w:val="001F3641"/>
    <w:rPr>
      <w:rFonts w:ascii="Symbol" w:hAnsi="Symbol"/>
    </w:rPr>
  </w:style>
  <w:style w:type="character" w:customStyle="1" w:styleId="WW8Num523z0">
    <w:name w:val="WW8Num523z0"/>
    <w:rsid w:val="001F3641"/>
    <w:rPr>
      <w:rFonts w:ascii="Times New Roman" w:hAnsi="Times New Roman"/>
    </w:rPr>
  </w:style>
  <w:style w:type="character" w:customStyle="1" w:styleId="WW8Num525z0">
    <w:name w:val="WW8Num525z0"/>
    <w:rsid w:val="001F3641"/>
    <w:rPr>
      <w:rFonts w:ascii="Times New Roman" w:hAnsi="Times New Roman" w:cs="Times New Roman"/>
    </w:rPr>
  </w:style>
  <w:style w:type="character" w:customStyle="1" w:styleId="WW8Num525z1">
    <w:name w:val="WW8Num525z1"/>
    <w:rsid w:val="001F3641"/>
    <w:rPr>
      <w:rFonts w:ascii="Courier New" w:hAnsi="Courier New"/>
    </w:rPr>
  </w:style>
  <w:style w:type="character" w:customStyle="1" w:styleId="WW8Num525z2">
    <w:name w:val="WW8Num525z2"/>
    <w:rsid w:val="001F3641"/>
    <w:rPr>
      <w:rFonts w:ascii="Wingdings" w:hAnsi="Wingdings"/>
    </w:rPr>
  </w:style>
  <w:style w:type="character" w:customStyle="1" w:styleId="WW8Num525z3">
    <w:name w:val="WW8Num525z3"/>
    <w:rsid w:val="001F3641"/>
    <w:rPr>
      <w:rFonts w:ascii="Symbol" w:hAnsi="Symbol"/>
    </w:rPr>
  </w:style>
  <w:style w:type="character" w:customStyle="1" w:styleId="WW8Num526z0">
    <w:name w:val="WW8Num526z0"/>
    <w:rsid w:val="001F3641"/>
    <w:rPr>
      <w:rFonts w:ascii="Times New Roman" w:hAnsi="Times New Roman"/>
    </w:rPr>
  </w:style>
  <w:style w:type="character" w:customStyle="1" w:styleId="WW8Num527z0">
    <w:name w:val="WW8Num527z0"/>
    <w:rsid w:val="001F3641"/>
    <w:rPr>
      <w:rFonts w:ascii="Times New Roman" w:hAnsi="Times New Roman"/>
      <w:b/>
    </w:rPr>
  </w:style>
  <w:style w:type="character" w:customStyle="1" w:styleId="WW8Num529z0">
    <w:name w:val="WW8Num529z0"/>
    <w:rsid w:val="001F3641"/>
    <w:rPr>
      <w:rFonts w:ascii="Symbol" w:hAnsi="Symbol"/>
    </w:rPr>
  </w:style>
  <w:style w:type="character" w:customStyle="1" w:styleId="WW8Num529z1">
    <w:name w:val="WW8Num529z1"/>
    <w:rsid w:val="001F3641"/>
    <w:rPr>
      <w:rFonts w:ascii="Courier New" w:hAnsi="Courier New"/>
    </w:rPr>
  </w:style>
  <w:style w:type="character" w:customStyle="1" w:styleId="WW8Num529z2">
    <w:name w:val="WW8Num529z2"/>
    <w:rsid w:val="001F3641"/>
    <w:rPr>
      <w:rFonts w:ascii="Wingdings" w:hAnsi="Wingdings"/>
    </w:rPr>
  </w:style>
  <w:style w:type="character" w:customStyle="1" w:styleId="WW8Num530z0">
    <w:name w:val="WW8Num530z0"/>
    <w:rsid w:val="001F3641"/>
    <w:rPr>
      <w:b/>
    </w:rPr>
  </w:style>
  <w:style w:type="character" w:customStyle="1" w:styleId="WW8Num532z0">
    <w:name w:val="WW8Num532z0"/>
    <w:rsid w:val="001F3641"/>
    <w:rPr>
      <w:rFonts w:ascii="Symbol" w:hAnsi="Symbol"/>
    </w:rPr>
  </w:style>
  <w:style w:type="character" w:customStyle="1" w:styleId="WW8Num533z0">
    <w:name w:val="WW8Num533z0"/>
    <w:rsid w:val="001F3641"/>
    <w:rPr>
      <w:b w:val="0"/>
      <w:i w:val="0"/>
      <w:sz w:val="24"/>
    </w:rPr>
  </w:style>
  <w:style w:type="character" w:customStyle="1" w:styleId="WW8Num534z0">
    <w:name w:val="WW8Num534z0"/>
    <w:rsid w:val="001F3641"/>
    <w:rPr>
      <w:rFonts w:ascii="Symbol" w:hAnsi="Symbol"/>
    </w:rPr>
  </w:style>
  <w:style w:type="character" w:customStyle="1" w:styleId="WW8Num535z0">
    <w:name w:val="WW8Num535z0"/>
    <w:rsid w:val="001F3641"/>
    <w:rPr>
      <w:rFonts w:ascii="Times New Roman" w:hAnsi="Times New Roman" w:cs="Times New Roman"/>
    </w:rPr>
  </w:style>
  <w:style w:type="character" w:customStyle="1" w:styleId="WW8Num535z1">
    <w:name w:val="WW8Num535z1"/>
    <w:rsid w:val="001F3641"/>
    <w:rPr>
      <w:rFonts w:ascii="Courier New" w:hAnsi="Courier New"/>
    </w:rPr>
  </w:style>
  <w:style w:type="character" w:customStyle="1" w:styleId="WW8Num535z2">
    <w:name w:val="WW8Num535z2"/>
    <w:rsid w:val="001F3641"/>
    <w:rPr>
      <w:rFonts w:ascii="Wingdings" w:hAnsi="Wingdings"/>
    </w:rPr>
  </w:style>
  <w:style w:type="character" w:customStyle="1" w:styleId="WW8Num535z3">
    <w:name w:val="WW8Num535z3"/>
    <w:rsid w:val="001F3641"/>
    <w:rPr>
      <w:rFonts w:ascii="Symbol" w:hAnsi="Symbol"/>
    </w:rPr>
  </w:style>
  <w:style w:type="character" w:customStyle="1" w:styleId="WW8Num537z0">
    <w:name w:val="WW8Num537z0"/>
    <w:rsid w:val="001F3641"/>
    <w:rPr>
      <w:rFonts w:ascii="Symbol" w:hAnsi="Symbol"/>
    </w:rPr>
  </w:style>
  <w:style w:type="character" w:customStyle="1" w:styleId="WW8Num539z0">
    <w:name w:val="WW8Num539z0"/>
    <w:rsid w:val="001F3641"/>
    <w:rPr>
      <w:rFonts w:ascii="Arial" w:hAnsi="Arial"/>
      <w:b w:val="0"/>
      <w:i w:val="0"/>
      <w:sz w:val="24"/>
      <w:u w:val="none"/>
    </w:rPr>
  </w:style>
  <w:style w:type="character" w:customStyle="1" w:styleId="WW8Num540z0">
    <w:name w:val="WW8Num540z0"/>
    <w:rsid w:val="001F3641"/>
    <w:rPr>
      <w:rFonts w:ascii="Times New Roman" w:hAnsi="Times New Roman"/>
      <w:b w:val="0"/>
      <w:i w:val="0"/>
      <w:color w:val="0000FF"/>
      <w:sz w:val="24"/>
      <w:u w:val="none"/>
    </w:rPr>
  </w:style>
  <w:style w:type="character" w:customStyle="1" w:styleId="WW8Num542z0">
    <w:name w:val="WW8Num542z0"/>
    <w:rsid w:val="001F3641"/>
    <w:rPr>
      <w:rFonts w:ascii="Times New Roman" w:hAnsi="Times New Roman"/>
    </w:rPr>
  </w:style>
  <w:style w:type="character" w:customStyle="1" w:styleId="WW8Num543z0">
    <w:name w:val="WW8Num543z0"/>
    <w:rsid w:val="001F3641"/>
    <w:rPr>
      <w:rFonts w:ascii="Times New Roman" w:hAnsi="Times New Roman"/>
    </w:rPr>
  </w:style>
  <w:style w:type="character" w:customStyle="1" w:styleId="WW8Num544z0">
    <w:name w:val="WW8Num544z0"/>
    <w:rsid w:val="001F3641"/>
    <w:rPr>
      <w:rFonts w:ascii="Times New Roman" w:hAnsi="Times New Roman"/>
    </w:rPr>
  </w:style>
  <w:style w:type="character" w:customStyle="1" w:styleId="WW8Num546z0">
    <w:name w:val="WW8Num546z0"/>
    <w:rsid w:val="001F3641"/>
    <w:rPr>
      <w:rFonts w:ascii="Times New Roman" w:hAnsi="Times New Roman"/>
    </w:rPr>
  </w:style>
  <w:style w:type="character" w:customStyle="1" w:styleId="WW8Num547z0">
    <w:name w:val="WW8Num547z0"/>
    <w:rsid w:val="001F3641"/>
    <w:rPr>
      <w:rFonts w:ascii="Symbol" w:hAnsi="Symbol"/>
    </w:rPr>
  </w:style>
  <w:style w:type="character" w:customStyle="1" w:styleId="WW8Num547z1">
    <w:name w:val="WW8Num547z1"/>
    <w:rsid w:val="001F3641"/>
    <w:rPr>
      <w:rFonts w:ascii="Courier New" w:hAnsi="Courier New" w:cs="Courier New"/>
    </w:rPr>
  </w:style>
  <w:style w:type="character" w:customStyle="1" w:styleId="WW8Num547z5">
    <w:name w:val="WW8Num547z5"/>
    <w:rsid w:val="001F3641"/>
    <w:rPr>
      <w:rFonts w:ascii="Wingdings" w:hAnsi="Wingdings"/>
    </w:rPr>
  </w:style>
  <w:style w:type="character" w:customStyle="1" w:styleId="WW8Num549z0">
    <w:name w:val="WW8Num549z0"/>
    <w:rsid w:val="001F3641"/>
    <w:rPr>
      <w:rFonts w:ascii="Times New Roman" w:hAnsi="Times New Roman"/>
    </w:rPr>
  </w:style>
  <w:style w:type="character" w:customStyle="1" w:styleId="WW8Num550z0">
    <w:name w:val="WW8Num550z0"/>
    <w:rsid w:val="001F3641"/>
    <w:rPr>
      <w:rFonts w:ascii="Times New Roman" w:hAnsi="Times New Roman"/>
    </w:rPr>
  </w:style>
  <w:style w:type="character" w:customStyle="1" w:styleId="WW8Num551z0">
    <w:name w:val="WW8Num551z0"/>
    <w:rsid w:val="001F3641"/>
    <w:rPr>
      <w:b/>
    </w:rPr>
  </w:style>
  <w:style w:type="character" w:customStyle="1" w:styleId="WW8Num552z0">
    <w:name w:val="WW8Num552z0"/>
    <w:rsid w:val="001F3641"/>
    <w:rPr>
      <w:rFonts w:ascii="Symbol" w:hAnsi="Symbol"/>
    </w:rPr>
  </w:style>
  <w:style w:type="character" w:customStyle="1" w:styleId="WW8Num553z0">
    <w:name w:val="WW8Num553z0"/>
    <w:rsid w:val="001F3641"/>
    <w:rPr>
      <w:rFonts w:ascii="Arial" w:hAnsi="Arial"/>
      <w:b w:val="0"/>
      <w:i w:val="0"/>
      <w:sz w:val="24"/>
      <w:u w:val="none"/>
    </w:rPr>
  </w:style>
  <w:style w:type="character" w:customStyle="1" w:styleId="WW8Num555z0">
    <w:name w:val="WW8Num555z0"/>
    <w:rsid w:val="001F3641"/>
    <w:rPr>
      <w:rFonts w:ascii="Symbol" w:hAnsi="Symbol"/>
    </w:rPr>
  </w:style>
  <w:style w:type="character" w:customStyle="1" w:styleId="WW8Num557z0">
    <w:name w:val="WW8Num557z0"/>
    <w:rsid w:val="001F3641"/>
    <w:rPr>
      <w:rFonts w:ascii="Symbol" w:hAnsi="Symbol"/>
    </w:rPr>
  </w:style>
  <w:style w:type="character" w:customStyle="1" w:styleId="WW8Num560z0">
    <w:name w:val="WW8Num560z0"/>
    <w:rsid w:val="001F3641"/>
    <w:rPr>
      <w:rFonts w:ascii="Symbol" w:hAnsi="Symbol"/>
    </w:rPr>
  </w:style>
  <w:style w:type="character" w:customStyle="1" w:styleId="WW8Num560z1">
    <w:name w:val="WW8Num560z1"/>
    <w:rsid w:val="001F3641"/>
    <w:rPr>
      <w:rFonts w:ascii="Courier New" w:hAnsi="Courier New" w:cs="Courier New"/>
    </w:rPr>
  </w:style>
  <w:style w:type="character" w:customStyle="1" w:styleId="WW8Num560z2">
    <w:name w:val="WW8Num560z2"/>
    <w:rsid w:val="001F3641"/>
    <w:rPr>
      <w:rFonts w:ascii="Wingdings" w:hAnsi="Wingdings"/>
    </w:rPr>
  </w:style>
  <w:style w:type="character" w:customStyle="1" w:styleId="WW8Num564z0">
    <w:name w:val="WW8Num564z0"/>
    <w:rsid w:val="001F3641"/>
    <w:rPr>
      <w:rFonts w:ascii="Times New Roman" w:hAnsi="Times New Roman"/>
      <w:b w:val="0"/>
      <w:i w:val="0"/>
      <w:sz w:val="24"/>
      <w:u w:val="none"/>
    </w:rPr>
  </w:style>
  <w:style w:type="character" w:customStyle="1" w:styleId="WW8Num565z0">
    <w:name w:val="WW8Num565z0"/>
    <w:rsid w:val="001F3641"/>
    <w:rPr>
      <w:rFonts w:ascii="Symbol" w:hAnsi="Symbol"/>
    </w:rPr>
  </w:style>
  <w:style w:type="character" w:customStyle="1" w:styleId="WW8Num569z0">
    <w:name w:val="WW8Num569z0"/>
    <w:rsid w:val="001F3641"/>
    <w:rPr>
      <w:rFonts w:ascii="Wingdings" w:hAnsi="Wingdings"/>
    </w:rPr>
  </w:style>
  <w:style w:type="character" w:customStyle="1" w:styleId="WW8Num569z1">
    <w:name w:val="WW8Num569z1"/>
    <w:rsid w:val="001F3641"/>
    <w:rPr>
      <w:rFonts w:ascii="Courier New" w:hAnsi="Courier New"/>
    </w:rPr>
  </w:style>
  <w:style w:type="character" w:customStyle="1" w:styleId="WW8Num569z3">
    <w:name w:val="WW8Num569z3"/>
    <w:rsid w:val="001F3641"/>
    <w:rPr>
      <w:rFonts w:ascii="Symbol" w:hAnsi="Symbol"/>
    </w:rPr>
  </w:style>
  <w:style w:type="character" w:customStyle="1" w:styleId="WW8Num571z0">
    <w:name w:val="WW8Num571z0"/>
    <w:rsid w:val="001F3641"/>
    <w:rPr>
      <w:rFonts w:ascii="Times New Roman" w:hAnsi="Times New Roman"/>
    </w:rPr>
  </w:style>
  <w:style w:type="character" w:customStyle="1" w:styleId="WW8Num572z0">
    <w:name w:val="WW8Num572z0"/>
    <w:rsid w:val="001F3641"/>
    <w:rPr>
      <w:rFonts w:ascii="Symbol" w:hAnsi="Symbol"/>
    </w:rPr>
  </w:style>
  <w:style w:type="character" w:customStyle="1" w:styleId="WW8Num574z0">
    <w:name w:val="WW8Num574z0"/>
    <w:rsid w:val="001F3641"/>
    <w:rPr>
      <w:rFonts w:ascii="Courier New" w:hAnsi="Courier New" w:cs="Courier New"/>
    </w:rPr>
  </w:style>
  <w:style w:type="character" w:customStyle="1" w:styleId="WW8Num574z2">
    <w:name w:val="WW8Num574z2"/>
    <w:rsid w:val="001F3641"/>
    <w:rPr>
      <w:rFonts w:ascii="Wingdings" w:hAnsi="Wingdings"/>
    </w:rPr>
  </w:style>
  <w:style w:type="character" w:customStyle="1" w:styleId="WW8Num574z3">
    <w:name w:val="WW8Num574z3"/>
    <w:rsid w:val="001F3641"/>
    <w:rPr>
      <w:rFonts w:ascii="Symbol" w:hAnsi="Symbol"/>
    </w:rPr>
  </w:style>
  <w:style w:type="character" w:customStyle="1" w:styleId="WW8Num575z0">
    <w:name w:val="WW8Num575z0"/>
    <w:rsid w:val="001F3641"/>
    <w:rPr>
      <w:rFonts w:ascii="Wingdings" w:hAnsi="Wingdings"/>
      <w:caps w:val="0"/>
      <w:smallCaps w:val="0"/>
      <w:strike w:val="0"/>
      <w:dstrike w:val="0"/>
      <w:vanish w:val="0"/>
      <w:color w:val="000000"/>
      <w:position w:val="0"/>
      <w:sz w:val="24"/>
      <w:vertAlign w:val="baseline"/>
    </w:rPr>
  </w:style>
  <w:style w:type="character" w:customStyle="1" w:styleId="WW8Num576z0">
    <w:name w:val="WW8Num576z0"/>
    <w:rsid w:val="001F3641"/>
    <w:rPr>
      <w:rFonts w:ascii="Wingdings" w:hAnsi="Wingdings"/>
    </w:rPr>
  </w:style>
  <w:style w:type="character" w:customStyle="1" w:styleId="WW8Num576z1">
    <w:name w:val="WW8Num576z1"/>
    <w:rsid w:val="001F3641"/>
    <w:rPr>
      <w:rFonts w:ascii="Courier New" w:hAnsi="Courier New" w:cs="Courier New"/>
    </w:rPr>
  </w:style>
  <w:style w:type="character" w:customStyle="1" w:styleId="WW8Num576z3">
    <w:name w:val="WW8Num576z3"/>
    <w:rsid w:val="001F3641"/>
    <w:rPr>
      <w:rFonts w:ascii="Symbol" w:hAnsi="Symbol"/>
    </w:rPr>
  </w:style>
  <w:style w:type="character" w:customStyle="1" w:styleId="WW8Num577z0">
    <w:name w:val="WW8Num577z0"/>
    <w:rsid w:val="001F3641"/>
    <w:rPr>
      <w:rFonts w:ascii="Symbol" w:hAnsi="Symbol"/>
    </w:rPr>
  </w:style>
  <w:style w:type="character" w:customStyle="1" w:styleId="WW8Num579z0">
    <w:name w:val="WW8Num579z0"/>
    <w:rsid w:val="001F3641"/>
    <w:rPr>
      <w:sz w:val="20"/>
    </w:rPr>
  </w:style>
  <w:style w:type="character" w:customStyle="1" w:styleId="WW8Num580z0">
    <w:name w:val="WW8Num580z0"/>
    <w:rsid w:val="001F3641"/>
    <w:rPr>
      <w:rFonts w:ascii="Times New Roman" w:hAnsi="Times New Roman"/>
    </w:rPr>
  </w:style>
  <w:style w:type="character" w:customStyle="1" w:styleId="WW8Num583z0">
    <w:name w:val="WW8Num583z0"/>
    <w:rsid w:val="001F3641"/>
    <w:rPr>
      <w:rFonts w:ascii="Symbol" w:hAnsi="Symbol"/>
    </w:rPr>
  </w:style>
  <w:style w:type="character" w:customStyle="1" w:styleId="WW8Num584z1">
    <w:name w:val="WW8Num584z1"/>
    <w:rsid w:val="001F3641"/>
    <w:rPr>
      <w:rFonts w:ascii="Courier New" w:hAnsi="Courier New"/>
    </w:rPr>
  </w:style>
  <w:style w:type="character" w:customStyle="1" w:styleId="WW8Num584z2">
    <w:name w:val="WW8Num584z2"/>
    <w:rsid w:val="001F3641"/>
    <w:rPr>
      <w:rFonts w:ascii="Wingdings" w:hAnsi="Wingdings"/>
    </w:rPr>
  </w:style>
  <w:style w:type="character" w:customStyle="1" w:styleId="WW8Num584z3">
    <w:name w:val="WW8Num584z3"/>
    <w:rsid w:val="001F3641"/>
    <w:rPr>
      <w:rFonts w:ascii="Symbol" w:hAnsi="Symbol"/>
    </w:rPr>
  </w:style>
  <w:style w:type="character" w:customStyle="1" w:styleId="WW8Num589z0">
    <w:name w:val="WW8Num589z0"/>
    <w:rsid w:val="001F3641"/>
    <w:rPr>
      <w:rFonts w:ascii="Times New Roman" w:hAnsi="Times New Roman" w:cs="Times New Roman"/>
    </w:rPr>
  </w:style>
  <w:style w:type="character" w:customStyle="1" w:styleId="WW8Num589z1">
    <w:name w:val="WW8Num589z1"/>
    <w:rsid w:val="001F3641"/>
    <w:rPr>
      <w:rFonts w:ascii="Courier New" w:hAnsi="Courier New"/>
    </w:rPr>
  </w:style>
  <w:style w:type="character" w:customStyle="1" w:styleId="WW8Num589z2">
    <w:name w:val="WW8Num589z2"/>
    <w:rsid w:val="001F3641"/>
    <w:rPr>
      <w:rFonts w:ascii="Wingdings" w:hAnsi="Wingdings"/>
    </w:rPr>
  </w:style>
  <w:style w:type="character" w:customStyle="1" w:styleId="WW8Num589z3">
    <w:name w:val="WW8Num589z3"/>
    <w:rsid w:val="001F3641"/>
    <w:rPr>
      <w:rFonts w:ascii="Symbol" w:hAnsi="Symbol"/>
    </w:rPr>
  </w:style>
  <w:style w:type="character" w:customStyle="1" w:styleId="WW8Num590z0">
    <w:name w:val="WW8Num590z0"/>
    <w:rsid w:val="001F3641"/>
    <w:rPr>
      <w:rFonts w:ascii="Times New Roman" w:hAnsi="Times New Roman"/>
    </w:rPr>
  </w:style>
  <w:style w:type="character" w:customStyle="1" w:styleId="WW8Num591z0">
    <w:name w:val="WW8Num591z0"/>
    <w:rsid w:val="001F3641"/>
    <w:rPr>
      <w:rFonts w:ascii="Times New Roman" w:hAnsi="Times New Roman"/>
    </w:rPr>
  </w:style>
  <w:style w:type="character" w:customStyle="1" w:styleId="WW8Num592z0">
    <w:name w:val="WW8Num592z0"/>
    <w:rsid w:val="001F3641"/>
    <w:rPr>
      <w:rFonts w:ascii="Times New Roman" w:hAnsi="Times New Roman"/>
    </w:rPr>
  </w:style>
  <w:style w:type="character" w:customStyle="1" w:styleId="WW8Num593z0">
    <w:name w:val="WW8Num593z0"/>
    <w:rsid w:val="001F3641"/>
    <w:rPr>
      <w:rFonts w:ascii="Symbol" w:hAnsi="Symbol"/>
    </w:rPr>
  </w:style>
  <w:style w:type="character" w:customStyle="1" w:styleId="WW8Num593z1">
    <w:name w:val="WW8Num593z1"/>
    <w:rsid w:val="001F3641"/>
    <w:rPr>
      <w:rFonts w:ascii="Courier New" w:hAnsi="Courier New"/>
    </w:rPr>
  </w:style>
  <w:style w:type="character" w:customStyle="1" w:styleId="WW8Num593z2">
    <w:name w:val="WW8Num593z2"/>
    <w:rsid w:val="001F3641"/>
    <w:rPr>
      <w:rFonts w:ascii="Wingdings" w:hAnsi="Wingdings"/>
    </w:rPr>
  </w:style>
  <w:style w:type="character" w:customStyle="1" w:styleId="WW8Num594z0">
    <w:name w:val="WW8Num594z0"/>
    <w:rsid w:val="001F3641"/>
    <w:rPr>
      <w:rFonts w:ascii="Times New Roman" w:hAnsi="Times New Roman" w:cs="Times New Roman"/>
      <w:b w:val="0"/>
      <w:i w:val="0"/>
      <w:sz w:val="24"/>
      <w:szCs w:val="24"/>
    </w:rPr>
  </w:style>
  <w:style w:type="character" w:customStyle="1" w:styleId="WW8Num595z0">
    <w:name w:val="WW8Num595z0"/>
    <w:rsid w:val="001F3641"/>
    <w:rPr>
      <w:b/>
    </w:rPr>
  </w:style>
  <w:style w:type="character" w:customStyle="1" w:styleId="WW8Num598z0">
    <w:name w:val="WW8Num598z0"/>
    <w:rsid w:val="001F3641"/>
    <w:rPr>
      <w:rFonts w:ascii="Times New Roman" w:hAnsi="Times New Roman"/>
    </w:rPr>
  </w:style>
  <w:style w:type="character" w:customStyle="1" w:styleId="WW8Num599z0">
    <w:name w:val="WW8Num599z0"/>
    <w:rsid w:val="001F3641"/>
    <w:rPr>
      <w:b w:val="0"/>
    </w:rPr>
  </w:style>
  <w:style w:type="character" w:customStyle="1" w:styleId="WW8Num602z1">
    <w:name w:val="WW8Num602z1"/>
    <w:rsid w:val="001F3641"/>
    <w:rPr>
      <w:rFonts w:ascii="Courier New" w:hAnsi="Courier New" w:cs="Courier New"/>
    </w:rPr>
  </w:style>
  <w:style w:type="character" w:customStyle="1" w:styleId="WW8Num602z2">
    <w:name w:val="WW8Num602z2"/>
    <w:rsid w:val="001F3641"/>
    <w:rPr>
      <w:rFonts w:ascii="Wingdings" w:hAnsi="Wingdings"/>
    </w:rPr>
  </w:style>
  <w:style w:type="character" w:customStyle="1" w:styleId="WW8Num602z3">
    <w:name w:val="WW8Num602z3"/>
    <w:rsid w:val="001F3641"/>
    <w:rPr>
      <w:rFonts w:ascii="Symbol" w:hAnsi="Symbol"/>
    </w:rPr>
  </w:style>
  <w:style w:type="character" w:customStyle="1" w:styleId="WW8Num604z0">
    <w:name w:val="WW8Num604z0"/>
    <w:rsid w:val="001F3641"/>
    <w:rPr>
      <w:b/>
    </w:rPr>
  </w:style>
  <w:style w:type="character" w:customStyle="1" w:styleId="WW8Num607z0">
    <w:name w:val="WW8Num607z0"/>
    <w:rsid w:val="001F3641"/>
    <w:rPr>
      <w:rFonts w:ascii="Symbol" w:hAnsi="Symbol"/>
    </w:rPr>
  </w:style>
  <w:style w:type="character" w:customStyle="1" w:styleId="WW8Num608z0">
    <w:name w:val="WW8Num608z0"/>
    <w:rsid w:val="001F3641"/>
    <w:rPr>
      <w:rFonts w:ascii="Arial" w:hAnsi="Arial"/>
      <w:b w:val="0"/>
      <w:i w:val="0"/>
      <w:sz w:val="24"/>
      <w:u w:val="none"/>
    </w:rPr>
  </w:style>
  <w:style w:type="character" w:customStyle="1" w:styleId="WW8Num609z0">
    <w:name w:val="WW8Num609z0"/>
    <w:rsid w:val="001F3641"/>
    <w:rPr>
      <w:rFonts w:ascii="Symbol" w:hAnsi="Symbol"/>
    </w:rPr>
  </w:style>
  <w:style w:type="character" w:customStyle="1" w:styleId="WW8Num610z0">
    <w:name w:val="WW8Num610z0"/>
    <w:rsid w:val="001F3641"/>
    <w:rPr>
      <w:rFonts w:ascii="Times New Roman" w:hAnsi="Times New Roman" w:cs="Times New Roman"/>
    </w:rPr>
  </w:style>
  <w:style w:type="character" w:customStyle="1" w:styleId="WW8Num610z1">
    <w:name w:val="WW8Num610z1"/>
    <w:rsid w:val="001F3641"/>
    <w:rPr>
      <w:rFonts w:ascii="Courier New" w:hAnsi="Courier New"/>
    </w:rPr>
  </w:style>
  <w:style w:type="character" w:customStyle="1" w:styleId="WW8Num610z2">
    <w:name w:val="WW8Num610z2"/>
    <w:rsid w:val="001F3641"/>
    <w:rPr>
      <w:rFonts w:ascii="Wingdings" w:hAnsi="Wingdings"/>
    </w:rPr>
  </w:style>
  <w:style w:type="character" w:customStyle="1" w:styleId="WW8Num610z3">
    <w:name w:val="WW8Num610z3"/>
    <w:rsid w:val="001F3641"/>
    <w:rPr>
      <w:rFonts w:ascii="Symbol" w:hAnsi="Symbol"/>
    </w:rPr>
  </w:style>
  <w:style w:type="character" w:customStyle="1" w:styleId="WW8Num611z0">
    <w:name w:val="WW8Num611z0"/>
    <w:rsid w:val="001F3641"/>
    <w:rPr>
      <w:rFonts w:ascii="Symbol" w:hAnsi="Symbol"/>
    </w:rPr>
  </w:style>
  <w:style w:type="character" w:customStyle="1" w:styleId="WW8Num612z0">
    <w:name w:val="WW8Num612z0"/>
    <w:rsid w:val="001F3641"/>
    <w:rPr>
      <w:rFonts w:ascii="Symbol" w:hAnsi="Symbol"/>
      <w:sz w:val="16"/>
    </w:rPr>
  </w:style>
  <w:style w:type="character" w:customStyle="1" w:styleId="WW8Num612z1">
    <w:name w:val="WW8Num612z1"/>
    <w:rsid w:val="001F3641"/>
    <w:rPr>
      <w:rFonts w:ascii="Symbol" w:hAnsi="Symbol" w:cs="StarSymbol"/>
      <w:sz w:val="18"/>
      <w:szCs w:val="18"/>
    </w:rPr>
  </w:style>
  <w:style w:type="character" w:customStyle="1" w:styleId="WW8Num613z0">
    <w:name w:val="WW8Num613z0"/>
    <w:rsid w:val="001F3641"/>
    <w:rPr>
      <w:rFonts w:ascii="Symbol" w:hAnsi="Symbol"/>
      <w:color w:val="auto"/>
    </w:rPr>
  </w:style>
  <w:style w:type="character" w:customStyle="1" w:styleId="WW8Num613z1">
    <w:name w:val="WW8Num613z1"/>
    <w:rsid w:val="001F3641"/>
    <w:rPr>
      <w:rFonts w:ascii="Courier New" w:hAnsi="Courier New"/>
    </w:rPr>
  </w:style>
  <w:style w:type="character" w:customStyle="1" w:styleId="WW8Num613z2">
    <w:name w:val="WW8Num613z2"/>
    <w:rsid w:val="001F3641"/>
    <w:rPr>
      <w:rFonts w:ascii="Wingdings" w:hAnsi="Wingdings"/>
    </w:rPr>
  </w:style>
  <w:style w:type="character" w:customStyle="1" w:styleId="WW8Num613z3">
    <w:name w:val="WW8Num613z3"/>
    <w:rsid w:val="001F3641"/>
    <w:rPr>
      <w:rFonts w:ascii="Symbol" w:hAnsi="Symbol"/>
    </w:rPr>
  </w:style>
  <w:style w:type="character" w:customStyle="1" w:styleId="WW8Num614z0">
    <w:name w:val="WW8Num614z0"/>
    <w:rsid w:val="001F3641"/>
    <w:rPr>
      <w:rFonts w:ascii="Symbol" w:hAnsi="Symbol"/>
      <w:sz w:val="16"/>
    </w:rPr>
  </w:style>
  <w:style w:type="character" w:customStyle="1" w:styleId="WW8Num614z1">
    <w:name w:val="WW8Num614z1"/>
    <w:rsid w:val="001F3641"/>
    <w:rPr>
      <w:rFonts w:ascii="Symbol" w:hAnsi="Symbol" w:cs="StarSymbol"/>
      <w:sz w:val="18"/>
      <w:szCs w:val="18"/>
    </w:rPr>
  </w:style>
  <w:style w:type="character" w:customStyle="1" w:styleId="WW8Num616z0">
    <w:name w:val="WW8Num616z0"/>
    <w:rsid w:val="001F3641"/>
    <w:rPr>
      <w:rFonts w:ascii="Courier New" w:hAnsi="Courier New" w:cs="Courier New"/>
    </w:rPr>
  </w:style>
  <w:style w:type="character" w:customStyle="1" w:styleId="WW8Num616z2">
    <w:name w:val="WW8Num616z2"/>
    <w:rsid w:val="001F3641"/>
    <w:rPr>
      <w:rFonts w:ascii="Wingdings" w:hAnsi="Wingdings"/>
    </w:rPr>
  </w:style>
  <w:style w:type="character" w:customStyle="1" w:styleId="WW8Num616z3">
    <w:name w:val="WW8Num616z3"/>
    <w:rsid w:val="001F3641"/>
    <w:rPr>
      <w:rFonts w:ascii="Symbol" w:hAnsi="Symbol"/>
    </w:rPr>
  </w:style>
  <w:style w:type="character" w:customStyle="1" w:styleId="WW8Num617z0">
    <w:name w:val="WW8Num617z0"/>
    <w:rsid w:val="001F3641"/>
    <w:rPr>
      <w:rFonts w:ascii="Symbol" w:hAnsi="Symbol"/>
    </w:rPr>
  </w:style>
  <w:style w:type="character" w:customStyle="1" w:styleId="WW8Num617z1">
    <w:name w:val="WW8Num617z1"/>
    <w:rsid w:val="001F3641"/>
    <w:rPr>
      <w:rFonts w:ascii="Courier New" w:hAnsi="Courier New"/>
    </w:rPr>
  </w:style>
  <w:style w:type="character" w:customStyle="1" w:styleId="WW8Num617z2">
    <w:name w:val="WW8Num617z2"/>
    <w:rsid w:val="001F3641"/>
    <w:rPr>
      <w:rFonts w:ascii="Wingdings" w:hAnsi="Wingdings"/>
    </w:rPr>
  </w:style>
  <w:style w:type="character" w:customStyle="1" w:styleId="WW8Num617z4">
    <w:name w:val="WW8Num617z4"/>
    <w:rsid w:val="001F3641"/>
    <w:rPr>
      <w:rFonts w:ascii="Courier New" w:hAnsi="Courier New" w:cs="Courier New"/>
    </w:rPr>
  </w:style>
  <w:style w:type="character" w:customStyle="1" w:styleId="WW8Num619z0">
    <w:name w:val="WW8Num619z0"/>
    <w:rsid w:val="001F3641"/>
    <w:rPr>
      <w:rFonts w:ascii="Times New Roman" w:hAnsi="Times New Roman"/>
    </w:rPr>
  </w:style>
  <w:style w:type="character" w:customStyle="1" w:styleId="WW8Num620z0">
    <w:name w:val="WW8Num620z0"/>
    <w:rsid w:val="001F3641"/>
    <w:rPr>
      <w:rFonts w:ascii="Symbol" w:hAnsi="Symbol"/>
    </w:rPr>
  </w:style>
  <w:style w:type="character" w:customStyle="1" w:styleId="WW8Num621z0">
    <w:name w:val="WW8Num621z0"/>
    <w:rsid w:val="001F3641"/>
    <w:rPr>
      <w:rFonts w:ascii="Symbol" w:hAnsi="Symbol"/>
    </w:rPr>
  </w:style>
  <w:style w:type="character" w:customStyle="1" w:styleId="WW8Num623z0">
    <w:name w:val="WW8Num623z0"/>
    <w:rsid w:val="001F3641"/>
    <w:rPr>
      <w:rFonts w:ascii="Symbol" w:hAnsi="Symbol"/>
    </w:rPr>
  </w:style>
  <w:style w:type="character" w:customStyle="1" w:styleId="WW8Num624z1">
    <w:name w:val="WW8Num624z1"/>
    <w:rsid w:val="001F3641"/>
    <w:rPr>
      <w:rFonts w:ascii="Symbol" w:hAnsi="Symbol"/>
      <w:b w:val="0"/>
      <w:i w:val="0"/>
      <w:color w:val="auto"/>
      <w:sz w:val="22"/>
    </w:rPr>
  </w:style>
  <w:style w:type="character" w:customStyle="1" w:styleId="WW8Num624z2">
    <w:name w:val="WW8Num624z2"/>
    <w:rsid w:val="001F3641"/>
    <w:rPr>
      <w:rFonts w:ascii="Wingdings" w:hAnsi="Wingdings"/>
    </w:rPr>
  </w:style>
  <w:style w:type="character" w:customStyle="1" w:styleId="WW8Num625z0">
    <w:name w:val="WW8Num625z0"/>
    <w:rsid w:val="001F3641"/>
    <w:rPr>
      <w:rFonts w:ascii="Symbol" w:hAnsi="Symbol"/>
    </w:rPr>
  </w:style>
  <w:style w:type="character" w:customStyle="1" w:styleId="WW8Num626z0">
    <w:name w:val="WW8Num626z0"/>
    <w:rsid w:val="001F3641"/>
    <w:rPr>
      <w:b/>
    </w:rPr>
  </w:style>
  <w:style w:type="character" w:customStyle="1" w:styleId="WW8Num627z0">
    <w:name w:val="WW8Num627z0"/>
    <w:rsid w:val="001F3641"/>
    <w:rPr>
      <w:rFonts w:ascii="Times New Roman" w:eastAsia="Times New Roman" w:hAnsi="Times New Roman" w:cs="Times New Roman"/>
    </w:rPr>
  </w:style>
  <w:style w:type="character" w:customStyle="1" w:styleId="WW8Num627z1">
    <w:name w:val="WW8Num627z1"/>
    <w:rsid w:val="001F3641"/>
    <w:rPr>
      <w:rFonts w:ascii="Courier New" w:hAnsi="Courier New"/>
    </w:rPr>
  </w:style>
  <w:style w:type="character" w:customStyle="1" w:styleId="WW8Num627z2">
    <w:name w:val="WW8Num627z2"/>
    <w:rsid w:val="001F3641"/>
    <w:rPr>
      <w:rFonts w:ascii="Wingdings" w:hAnsi="Wingdings"/>
    </w:rPr>
  </w:style>
  <w:style w:type="character" w:customStyle="1" w:styleId="WW8Num627z3">
    <w:name w:val="WW8Num627z3"/>
    <w:rsid w:val="001F3641"/>
    <w:rPr>
      <w:rFonts w:ascii="Symbol" w:hAnsi="Symbol"/>
    </w:rPr>
  </w:style>
  <w:style w:type="character" w:customStyle="1" w:styleId="WW8Num628z0">
    <w:name w:val="WW8Num628z0"/>
    <w:rsid w:val="001F3641"/>
    <w:rPr>
      <w:rFonts w:ascii="Symbol" w:hAnsi="Symbol"/>
    </w:rPr>
  </w:style>
  <w:style w:type="character" w:customStyle="1" w:styleId="WW8Num628z1">
    <w:name w:val="WW8Num628z1"/>
    <w:rsid w:val="001F3641"/>
    <w:rPr>
      <w:rFonts w:ascii="Courier New" w:hAnsi="Courier New"/>
    </w:rPr>
  </w:style>
  <w:style w:type="character" w:customStyle="1" w:styleId="WW8Num628z2">
    <w:name w:val="WW8Num628z2"/>
    <w:rsid w:val="001F3641"/>
    <w:rPr>
      <w:rFonts w:ascii="Wingdings" w:hAnsi="Wingdings"/>
    </w:rPr>
  </w:style>
  <w:style w:type="character" w:customStyle="1" w:styleId="WW8Num629z0">
    <w:name w:val="WW8Num629z0"/>
    <w:rsid w:val="001F3641"/>
    <w:rPr>
      <w:rFonts w:ascii="Symbol" w:hAnsi="Symbol"/>
    </w:rPr>
  </w:style>
  <w:style w:type="character" w:customStyle="1" w:styleId="WW8Num630z0">
    <w:name w:val="WW8Num630z0"/>
    <w:rsid w:val="001F3641"/>
    <w:rPr>
      <w:rFonts w:ascii="Symbol" w:hAnsi="Symbol"/>
    </w:rPr>
  </w:style>
  <w:style w:type="character" w:customStyle="1" w:styleId="WW8Num630z1">
    <w:name w:val="WW8Num630z1"/>
    <w:rsid w:val="001F3641"/>
    <w:rPr>
      <w:rFonts w:ascii="Courier New" w:hAnsi="Courier New" w:cs="Courier New"/>
    </w:rPr>
  </w:style>
  <w:style w:type="character" w:customStyle="1" w:styleId="WW8Num630z2">
    <w:name w:val="WW8Num630z2"/>
    <w:rsid w:val="001F3641"/>
    <w:rPr>
      <w:rFonts w:ascii="Wingdings" w:hAnsi="Wingdings"/>
    </w:rPr>
  </w:style>
  <w:style w:type="character" w:customStyle="1" w:styleId="WW8Num632z0">
    <w:name w:val="WW8Num632z0"/>
    <w:rsid w:val="001F3641"/>
    <w:rPr>
      <w:rFonts w:ascii="Symbol" w:hAnsi="Symbol"/>
    </w:rPr>
  </w:style>
  <w:style w:type="character" w:customStyle="1" w:styleId="WW8Num632z1">
    <w:name w:val="WW8Num632z1"/>
    <w:rsid w:val="001F3641"/>
    <w:rPr>
      <w:rFonts w:ascii="Courier New" w:hAnsi="Courier New"/>
    </w:rPr>
  </w:style>
  <w:style w:type="character" w:customStyle="1" w:styleId="WW8Num632z2">
    <w:name w:val="WW8Num632z2"/>
    <w:rsid w:val="001F3641"/>
    <w:rPr>
      <w:rFonts w:ascii="Wingdings" w:hAnsi="Wingdings"/>
    </w:rPr>
  </w:style>
  <w:style w:type="character" w:customStyle="1" w:styleId="WW8Num634z0">
    <w:name w:val="WW8Num634z0"/>
    <w:rsid w:val="001F3641"/>
    <w:rPr>
      <w:rFonts w:ascii="Times New Roman" w:hAnsi="Times New Roman"/>
    </w:rPr>
  </w:style>
  <w:style w:type="character" w:customStyle="1" w:styleId="WW8Num636z0">
    <w:name w:val="WW8Num636z0"/>
    <w:rsid w:val="001F3641"/>
    <w:rPr>
      <w:rFonts w:ascii="Arial" w:hAnsi="Arial"/>
      <w:b/>
      <w:i w:val="0"/>
      <w:sz w:val="24"/>
      <w:u w:val="none"/>
    </w:rPr>
  </w:style>
  <w:style w:type="character" w:customStyle="1" w:styleId="WW8Num637z0">
    <w:name w:val="WW8Num637z0"/>
    <w:rsid w:val="001F3641"/>
    <w:rPr>
      <w:rFonts w:ascii="Symbol" w:hAnsi="Symbol"/>
    </w:rPr>
  </w:style>
  <w:style w:type="character" w:customStyle="1" w:styleId="WW8Num637z1">
    <w:name w:val="WW8Num637z1"/>
    <w:rsid w:val="001F3641"/>
    <w:rPr>
      <w:rFonts w:ascii="Courier New" w:hAnsi="Courier New"/>
    </w:rPr>
  </w:style>
  <w:style w:type="character" w:customStyle="1" w:styleId="WW8Num637z2">
    <w:name w:val="WW8Num637z2"/>
    <w:rsid w:val="001F3641"/>
    <w:rPr>
      <w:rFonts w:ascii="Wingdings" w:hAnsi="Wingdings"/>
    </w:rPr>
  </w:style>
  <w:style w:type="character" w:customStyle="1" w:styleId="WW8Num639z0">
    <w:name w:val="WW8Num639z0"/>
    <w:rsid w:val="001F3641"/>
    <w:rPr>
      <w:rFonts w:ascii="Times New Roman" w:hAnsi="Times New Roman"/>
    </w:rPr>
  </w:style>
  <w:style w:type="character" w:customStyle="1" w:styleId="WW8Num640z0">
    <w:name w:val="WW8Num640z0"/>
    <w:rsid w:val="001F3641"/>
    <w:rPr>
      <w:rFonts w:ascii="Arial" w:hAnsi="Arial"/>
      <w:b w:val="0"/>
      <w:i w:val="0"/>
      <w:sz w:val="24"/>
      <w:u w:val="none"/>
    </w:rPr>
  </w:style>
  <w:style w:type="character" w:customStyle="1" w:styleId="WW8Num642z0">
    <w:name w:val="WW8Num642z0"/>
    <w:rsid w:val="001F3641"/>
    <w:rPr>
      <w:u w:val="none"/>
    </w:rPr>
  </w:style>
  <w:style w:type="character" w:customStyle="1" w:styleId="WW8Num644z0">
    <w:name w:val="WW8Num644z0"/>
    <w:rsid w:val="001F3641"/>
    <w:rPr>
      <w:rFonts w:ascii="Symbol" w:hAnsi="Symbol"/>
      <w:sz w:val="24"/>
    </w:rPr>
  </w:style>
  <w:style w:type="character" w:customStyle="1" w:styleId="WW8Num645z0">
    <w:name w:val="WW8Num645z0"/>
    <w:rsid w:val="001F3641"/>
    <w:rPr>
      <w:rFonts w:ascii="Arial" w:hAnsi="Arial"/>
      <w:b w:val="0"/>
      <w:i w:val="0"/>
      <w:sz w:val="24"/>
      <w:u w:val="none"/>
    </w:rPr>
  </w:style>
  <w:style w:type="character" w:customStyle="1" w:styleId="WW8Num646z0">
    <w:name w:val="WW8Num646z0"/>
    <w:rsid w:val="001F3641"/>
    <w:rPr>
      <w:rFonts w:ascii="Times New Roman" w:hAnsi="Times New Roman"/>
    </w:rPr>
  </w:style>
  <w:style w:type="character" w:customStyle="1" w:styleId="WW8Num647z0">
    <w:name w:val="WW8Num647z0"/>
    <w:rsid w:val="001F3641"/>
    <w:rPr>
      <w:rFonts w:ascii="Symbol" w:hAnsi="Symbol"/>
    </w:rPr>
  </w:style>
  <w:style w:type="character" w:customStyle="1" w:styleId="WW8Num647z1">
    <w:name w:val="WW8Num647z1"/>
    <w:rsid w:val="001F3641"/>
    <w:rPr>
      <w:rFonts w:ascii="Courier New" w:hAnsi="Courier New" w:cs="Courier New"/>
    </w:rPr>
  </w:style>
  <w:style w:type="character" w:customStyle="1" w:styleId="WW8Num647z2">
    <w:name w:val="WW8Num647z2"/>
    <w:rsid w:val="001F3641"/>
    <w:rPr>
      <w:rFonts w:ascii="Wingdings" w:hAnsi="Wingdings"/>
    </w:rPr>
  </w:style>
  <w:style w:type="character" w:customStyle="1" w:styleId="WW8Num652z0">
    <w:name w:val="WW8Num652z0"/>
    <w:rsid w:val="001F3641"/>
    <w:rPr>
      <w:b/>
    </w:rPr>
  </w:style>
  <w:style w:type="character" w:customStyle="1" w:styleId="WW8Num653z0">
    <w:name w:val="WW8Num653z0"/>
    <w:rsid w:val="001F3641"/>
    <w:rPr>
      <w:rFonts w:ascii="Wingdings" w:hAnsi="Wingdings"/>
    </w:rPr>
  </w:style>
  <w:style w:type="character" w:customStyle="1" w:styleId="WW8Num653z1">
    <w:name w:val="WW8Num653z1"/>
    <w:rsid w:val="001F3641"/>
    <w:rPr>
      <w:rFonts w:ascii="Courier New" w:hAnsi="Courier New" w:cs="Courier New"/>
    </w:rPr>
  </w:style>
  <w:style w:type="character" w:customStyle="1" w:styleId="WW8Num653z3">
    <w:name w:val="WW8Num653z3"/>
    <w:rsid w:val="001F3641"/>
    <w:rPr>
      <w:rFonts w:ascii="Symbol" w:hAnsi="Symbol"/>
    </w:rPr>
  </w:style>
  <w:style w:type="character" w:customStyle="1" w:styleId="WW8Num655z0">
    <w:name w:val="WW8Num655z0"/>
    <w:rsid w:val="001F3641"/>
    <w:rPr>
      <w:rFonts w:ascii="Wingdings" w:hAnsi="Wingdings"/>
    </w:rPr>
  </w:style>
  <w:style w:type="character" w:customStyle="1" w:styleId="WW8Num656z0">
    <w:name w:val="WW8Num656z0"/>
    <w:rsid w:val="001F3641"/>
    <w:rPr>
      <w:rFonts w:ascii="Times New Roman" w:hAnsi="Times New Roman"/>
    </w:rPr>
  </w:style>
  <w:style w:type="character" w:customStyle="1" w:styleId="WW8Num657z0">
    <w:name w:val="WW8Num657z0"/>
    <w:rsid w:val="001F3641"/>
    <w:rPr>
      <w:rFonts w:ascii="Times New Roman" w:hAnsi="Times New Roman" w:cs="Times New Roman"/>
      <w:b w:val="0"/>
      <w:i w:val="0"/>
      <w:sz w:val="24"/>
      <w:szCs w:val="24"/>
    </w:rPr>
  </w:style>
  <w:style w:type="character" w:customStyle="1" w:styleId="WW8Num659z0">
    <w:name w:val="WW8Num659z0"/>
    <w:rsid w:val="001F3641"/>
    <w:rPr>
      <w:rFonts w:ascii="Times New Roman" w:hAnsi="Times New Roman"/>
      <w:b w:val="0"/>
      <w:i w:val="0"/>
      <w:color w:val="0000FF"/>
      <w:sz w:val="28"/>
      <w:u w:val="none"/>
    </w:rPr>
  </w:style>
  <w:style w:type="character" w:customStyle="1" w:styleId="WW8Num660z0">
    <w:name w:val="WW8Num660z0"/>
    <w:rsid w:val="001F3641"/>
    <w:rPr>
      <w:rFonts w:ascii="Arial" w:hAnsi="Arial"/>
      <w:b w:val="0"/>
      <w:i w:val="0"/>
      <w:sz w:val="24"/>
      <w:u w:val="none"/>
    </w:rPr>
  </w:style>
  <w:style w:type="character" w:customStyle="1" w:styleId="WW8Num662z0">
    <w:name w:val="WW8Num662z0"/>
    <w:rsid w:val="001F3641"/>
    <w:rPr>
      <w:rFonts w:ascii="Courier New" w:hAnsi="Courier New"/>
    </w:rPr>
  </w:style>
  <w:style w:type="character" w:customStyle="1" w:styleId="WW8Num662z2">
    <w:name w:val="WW8Num662z2"/>
    <w:rsid w:val="001F3641"/>
    <w:rPr>
      <w:rFonts w:ascii="Wingdings" w:hAnsi="Wingdings"/>
    </w:rPr>
  </w:style>
  <w:style w:type="character" w:customStyle="1" w:styleId="WW8Num662z3">
    <w:name w:val="WW8Num662z3"/>
    <w:rsid w:val="001F3641"/>
    <w:rPr>
      <w:rFonts w:ascii="Symbol" w:hAnsi="Symbol"/>
    </w:rPr>
  </w:style>
  <w:style w:type="character" w:customStyle="1" w:styleId="WW8Num663z0">
    <w:name w:val="WW8Num663z0"/>
    <w:rsid w:val="001F3641"/>
    <w:rPr>
      <w:rFonts w:ascii="Symbol" w:hAnsi="Symbol"/>
    </w:rPr>
  </w:style>
  <w:style w:type="character" w:customStyle="1" w:styleId="WW8Num663z1">
    <w:name w:val="WW8Num663z1"/>
    <w:rsid w:val="001F3641"/>
    <w:rPr>
      <w:rFonts w:ascii="Courier New" w:hAnsi="Courier New"/>
    </w:rPr>
  </w:style>
  <w:style w:type="character" w:customStyle="1" w:styleId="WW8Num663z2">
    <w:name w:val="WW8Num663z2"/>
    <w:rsid w:val="001F3641"/>
    <w:rPr>
      <w:rFonts w:ascii="Wingdings" w:hAnsi="Wingdings"/>
    </w:rPr>
  </w:style>
  <w:style w:type="character" w:customStyle="1" w:styleId="WW8Num666z1">
    <w:name w:val="WW8Num666z1"/>
    <w:rsid w:val="001F3641"/>
    <w:rPr>
      <w:rFonts w:ascii="Courier New" w:hAnsi="Courier New"/>
    </w:rPr>
  </w:style>
  <w:style w:type="character" w:customStyle="1" w:styleId="WW8Num666z2">
    <w:name w:val="WW8Num666z2"/>
    <w:rsid w:val="001F3641"/>
    <w:rPr>
      <w:rFonts w:ascii="Wingdings" w:hAnsi="Wingdings"/>
    </w:rPr>
  </w:style>
  <w:style w:type="character" w:customStyle="1" w:styleId="WW8Num666z3">
    <w:name w:val="WW8Num666z3"/>
    <w:rsid w:val="001F3641"/>
    <w:rPr>
      <w:rFonts w:ascii="Symbol" w:hAnsi="Symbol"/>
    </w:rPr>
  </w:style>
  <w:style w:type="character" w:customStyle="1" w:styleId="WW8Num667z0">
    <w:name w:val="WW8Num667z0"/>
    <w:rsid w:val="001F3641"/>
    <w:rPr>
      <w:rFonts w:ascii="Symbol" w:hAnsi="Symbol"/>
      <w:sz w:val="16"/>
    </w:rPr>
  </w:style>
  <w:style w:type="character" w:customStyle="1" w:styleId="WW8Num667z1">
    <w:name w:val="WW8Num667z1"/>
    <w:rsid w:val="001F3641"/>
    <w:rPr>
      <w:rFonts w:ascii="Symbol" w:hAnsi="Symbol" w:cs="StarSymbol"/>
      <w:sz w:val="18"/>
      <w:szCs w:val="18"/>
    </w:rPr>
  </w:style>
  <w:style w:type="character" w:customStyle="1" w:styleId="WW8Num668z0">
    <w:name w:val="WW8Num668z0"/>
    <w:rsid w:val="001F3641"/>
    <w:rPr>
      <w:rFonts w:ascii="Times New Roman" w:eastAsia="Times New Roman" w:hAnsi="Times New Roman" w:cs="Times New Roman"/>
    </w:rPr>
  </w:style>
  <w:style w:type="character" w:customStyle="1" w:styleId="WW8Num668z1">
    <w:name w:val="WW8Num668z1"/>
    <w:rsid w:val="001F3641"/>
    <w:rPr>
      <w:rFonts w:ascii="Courier New" w:hAnsi="Courier New"/>
    </w:rPr>
  </w:style>
  <w:style w:type="character" w:customStyle="1" w:styleId="WW8Num668z2">
    <w:name w:val="WW8Num668z2"/>
    <w:rsid w:val="001F3641"/>
    <w:rPr>
      <w:rFonts w:ascii="Wingdings" w:hAnsi="Wingdings"/>
    </w:rPr>
  </w:style>
  <w:style w:type="character" w:customStyle="1" w:styleId="WW8Num668z3">
    <w:name w:val="WW8Num668z3"/>
    <w:rsid w:val="001F3641"/>
    <w:rPr>
      <w:rFonts w:ascii="Symbol" w:hAnsi="Symbol"/>
    </w:rPr>
  </w:style>
  <w:style w:type="character" w:customStyle="1" w:styleId="WW8Num670z0">
    <w:name w:val="WW8Num670z0"/>
    <w:rsid w:val="001F3641"/>
    <w:rPr>
      <w:rFonts w:ascii="Symbol" w:hAnsi="Symbol"/>
    </w:rPr>
  </w:style>
  <w:style w:type="character" w:customStyle="1" w:styleId="WW8Num671z0">
    <w:name w:val="WW8Num671z0"/>
    <w:rsid w:val="001F3641"/>
    <w:rPr>
      <w:rFonts w:ascii="Arial" w:hAnsi="Arial"/>
      <w:b w:val="0"/>
      <w:i w:val="0"/>
      <w:sz w:val="24"/>
      <w:u w:val="none"/>
    </w:rPr>
  </w:style>
  <w:style w:type="character" w:customStyle="1" w:styleId="WW8Num672z0">
    <w:name w:val="WW8Num672z0"/>
    <w:rsid w:val="001F3641"/>
    <w:rPr>
      <w:rFonts w:ascii="Symbol" w:hAnsi="Symbol"/>
    </w:rPr>
  </w:style>
  <w:style w:type="character" w:customStyle="1" w:styleId="WW8Num673z0">
    <w:name w:val="WW8Num673z0"/>
    <w:rsid w:val="001F3641"/>
    <w:rPr>
      <w:rFonts w:ascii="Times New Roman" w:hAnsi="Times New Roman"/>
      <w:b/>
      <w:i w:val="0"/>
      <w:color w:val="0000FF"/>
      <w:sz w:val="24"/>
      <w:u w:val="none"/>
    </w:rPr>
  </w:style>
  <w:style w:type="character" w:customStyle="1" w:styleId="WW8Num674z0">
    <w:name w:val="WW8Num674z0"/>
    <w:rsid w:val="001F3641"/>
    <w:rPr>
      <w:rFonts w:ascii="Symbol" w:hAnsi="Symbol"/>
    </w:rPr>
  </w:style>
  <w:style w:type="character" w:customStyle="1" w:styleId="WW8Num677z0">
    <w:name w:val="WW8Num677z0"/>
    <w:rsid w:val="001F3641"/>
    <w:rPr>
      <w:rFonts w:ascii="Times New Roman" w:eastAsia="Times New Roman" w:hAnsi="Times New Roman" w:cs="Times New Roman"/>
    </w:rPr>
  </w:style>
  <w:style w:type="character" w:customStyle="1" w:styleId="WW8Num677z1">
    <w:name w:val="WW8Num677z1"/>
    <w:rsid w:val="001F3641"/>
    <w:rPr>
      <w:rFonts w:ascii="Courier New" w:hAnsi="Courier New"/>
    </w:rPr>
  </w:style>
  <w:style w:type="character" w:customStyle="1" w:styleId="WW8Num677z2">
    <w:name w:val="WW8Num677z2"/>
    <w:rsid w:val="001F3641"/>
    <w:rPr>
      <w:rFonts w:ascii="Wingdings" w:hAnsi="Wingdings"/>
    </w:rPr>
  </w:style>
  <w:style w:type="character" w:customStyle="1" w:styleId="WW8Num677z3">
    <w:name w:val="WW8Num677z3"/>
    <w:rsid w:val="001F3641"/>
    <w:rPr>
      <w:rFonts w:ascii="Symbol" w:hAnsi="Symbol"/>
    </w:rPr>
  </w:style>
  <w:style w:type="character" w:customStyle="1" w:styleId="WW8Num679z0">
    <w:name w:val="WW8Num679z0"/>
    <w:rsid w:val="001F3641"/>
    <w:rPr>
      <w:rFonts w:ascii="Symbol" w:hAnsi="Symbol"/>
    </w:rPr>
  </w:style>
  <w:style w:type="character" w:customStyle="1" w:styleId="WW8Num679z1">
    <w:name w:val="WW8Num679z1"/>
    <w:rsid w:val="001F3641"/>
    <w:rPr>
      <w:rFonts w:ascii="Courier New" w:hAnsi="Courier New"/>
    </w:rPr>
  </w:style>
  <w:style w:type="character" w:customStyle="1" w:styleId="WW8Num679z2">
    <w:name w:val="WW8Num679z2"/>
    <w:rsid w:val="001F3641"/>
    <w:rPr>
      <w:rFonts w:ascii="Wingdings" w:hAnsi="Wingdings"/>
    </w:rPr>
  </w:style>
  <w:style w:type="character" w:customStyle="1" w:styleId="WW8Num680z0">
    <w:name w:val="WW8Num680z0"/>
    <w:rsid w:val="001F3641"/>
    <w:rPr>
      <w:rFonts w:ascii="Courier New" w:hAnsi="Courier New"/>
    </w:rPr>
  </w:style>
  <w:style w:type="character" w:customStyle="1" w:styleId="WW8Num680z2">
    <w:name w:val="WW8Num680z2"/>
    <w:rsid w:val="001F3641"/>
    <w:rPr>
      <w:rFonts w:ascii="Wingdings" w:hAnsi="Wingdings"/>
    </w:rPr>
  </w:style>
  <w:style w:type="character" w:customStyle="1" w:styleId="WW8Num680z3">
    <w:name w:val="WW8Num680z3"/>
    <w:rsid w:val="001F3641"/>
    <w:rPr>
      <w:rFonts w:ascii="Symbol" w:hAnsi="Symbol"/>
    </w:rPr>
  </w:style>
  <w:style w:type="character" w:customStyle="1" w:styleId="WW8Num681z0">
    <w:name w:val="WW8Num681z0"/>
    <w:rsid w:val="001F3641"/>
    <w:rPr>
      <w:rFonts w:ascii="Symbol" w:hAnsi="Symbol"/>
    </w:rPr>
  </w:style>
  <w:style w:type="character" w:customStyle="1" w:styleId="WW8Num681z1">
    <w:name w:val="WW8Num681z1"/>
    <w:rsid w:val="001F3641"/>
    <w:rPr>
      <w:rFonts w:ascii="Plotter" w:hAnsi="Plotter"/>
    </w:rPr>
  </w:style>
  <w:style w:type="character" w:customStyle="1" w:styleId="WW8Num681z2">
    <w:name w:val="WW8Num681z2"/>
    <w:rsid w:val="001F3641"/>
    <w:rPr>
      <w:rFonts w:ascii="Wingdings" w:hAnsi="Wingdings"/>
    </w:rPr>
  </w:style>
  <w:style w:type="character" w:customStyle="1" w:styleId="WW8Num681z4">
    <w:name w:val="WW8Num681z4"/>
    <w:rsid w:val="001F3641"/>
    <w:rPr>
      <w:rFonts w:ascii="Courier New" w:hAnsi="Courier New"/>
    </w:rPr>
  </w:style>
  <w:style w:type="character" w:customStyle="1" w:styleId="WW8Num682z0">
    <w:name w:val="WW8Num682z0"/>
    <w:rsid w:val="001F3641"/>
    <w:rPr>
      <w:rFonts w:ascii="Symbol" w:hAnsi="Symbol"/>
      <w:sz w:val="16"/>
    </w:rPr>
  </w:style>
  <w:style w:type="character" w:customStyle="1" w:styleId="WW8Num682z1">
    <w:name w:val="WW8Num682z1"/>
    <w:rsid w:val="001F3641"/>
    <w:rPr>
      <w:rFonts w:ascii="Symbol" w:hAnsi="Symbol" w:cs="StarSymbol"/>
      <w:sz w:val="18"/>
      <w:szCs w:val="18"/>
    </w:rPr>
  </w:style>
  <w:style w:type="character" w:customStyle="1" w:styleId="WW8Num683z0">
    <w:name w:val="WW8Num683z0"/>
    <w:rsid w:val="001F3641"/>
    <w:rPr>
      <w:rFonts w:ascii="Arial" w:hAnsi="Arial"/>
      <w:b w:val="0"/>
      <w:i w:val="0"/>
      <w:sz w:val="24"/>
      <w:u w:val="none"/>
    </w:rPr>
  </w:style>
  <w:style w:type="character" w:customStyle="1" w:styleId="WW8Num684z0">
    <w:name w:val="WW8Num684z0"/>
    <w:rsid w:val="001F3641"/>
    <w:rPr>
      <w:rFonts w:ascii="Times New Roman" w:hAnsi="Times New Roman"/>
      <w:b w:val="0"/>
      <w:i w:val="0"/>
      <w:sz w:val="24"/>
      <w:u w:val="none"/>
    </w:rPr>
  </w:style>
  <w:style w:type="character" w:customStyle="1" w:styleId="WW8Num685z0">
    <w:name w:val="WW8Num685z0"/>
    <w:rsid w:val="001F3641"/>
    <w:rPr>
      <w:rFonts w:ascii="Times New Roman" w:hAnsi="Times New Roman"/>
    </w:rPr>
  </w:style>
  <w:style w:type="character" w:customStyle="1" w:styleId="WW8Num687z0">
    <w:name w:val="WW8Num687z0"/>
    <w:rsid w:val="001F3641"/>
    <w:rPr>
      <w:rFonts w:ascii="Times New Roman" w:hAnsi="Times New Roman"/>
      <w:b/>
      <w:i w:val="0"/>
      <w:color w:val="000000"/>
      <w:sz w:val="28"/>
      <w:u w:val="none"/>
    </w:rPr>
  </w:style>
  <w:style w:type="character" w:customStyle="1" w:styleId="WW8Num688z0">
    <w:name w:val="WW8Num688z0"/>
    <w:rsid w:val="001F3641"/>
    <w:rPr>
      <w:rFonts w:ascii="Wingdings" w:hAnsi="Wingdings"/>
    </w:rPr>
  </w:style>
  <w:style w:type="character" w:customStyle="1" w:styleId="WW8Num688z1">
    <w:name w:val="WW8Num688z1"/>
    <w:rsid w:val="001F3641"/>
    <w:rPr>
      <w:rFonts w:ascii="Courier New" w:hAnsi="Courier New"/>
    </w:rPr>
  </w:style>
  <w:style w:type="character" w:customStyle="1" w:styleId="WW8Num688z3">
    <w:name w:val="WW8Num688z3"/>
    <w:rsid w:val="001F3641"/>
    <w:rPr>
      <w:rFonts w:ascii="Symbol" w:hAnsi="Symbol"/>
    </w:rPr>
  </w:style>
  <w:style w:type="character" w:customStyle="1" w:styleId="WW8Num689z0">
    <w:name w:val="WW8Num689z0"/>
    <w:rsid w:val="001F3641"/>
    <w:rPr>
      <w:rFonts w:ascii="Symbol" w:hAnsi="Symbol"/>
    </w:rPr>
  </w:style>
  <w:style w:type="character" w:customStyle="1" w:styleId="WW8Num690z0">
    <w:name w:val="WW8Num690z0"/>
    <w:rsid w:val="001F3641"/>
    <w:rPr>
      <w:rFonts w:ascii="Symbol" w:hAnsi="Symbol"/>
    </w:rPr>
  </w:style>
  <w:style w:type="character" w:customStyle="1" w:styleId="WW8Num690z1">
    <w:name w:val="WW8Num690z1"/>
    <w:rsid w:val="001F3641"/>
    <w:rPr>
      <w:rFonts w:ascii="Courier New" w:hAnsi="Courier New"/>
    </w:rPr>
  </w:style>
  <w:style w:type="character" w:customStyle="1" w:styleId="WW8Num690z2">
    <w:name w:val="WW8Num690z2"/>
    <w:rsid w:val="001F3641"/>
    <w:rPr>
      <w:rFonts w:ascii="Wingdings" w:hAnsi="Wingdings"/>
    </w:rPr>
  </w:style>
  <w:style w:type="character" w:customStyle="1" w:styleId="WW8Num691z0">
    <w:name w:val="WW8Num691z0"/>
    <w:rsid w:val="001F3641"/>
    <w:rPr>
      <w:rFonts w:ascii="Courier New" w:hAnsi="Courier New"/>
    </w:rPr>
  </w:style>
  <w:style w:type="character" w:customStyle="1" w:styleId="WW8Num691z2">
    <w:name w:val="WW8Num691z2"/>
    <w:rsid w:val="001F3641"/>
    <w:rPr>
      <w:rFonts w:ascii="Wingdings" w:hAnsi="Wingdings"/>
    </w:rPr>
  </w:style>
  <w:style w:type="character" w:customStyle="1" w:styleId="WW8Num691z3">
    <w:name w:val="WW8Num691z3"/>
    <w:rsid w:val="001F3641"/>
    <w:rPr>
      <w:rFonts w:ascii="Symbol" w:hAnsi="Symbol"/>
    </w:rPr>
  </w:style>
  <w:style w:type="character" w:customStyle="1" w:styleId="WW8Num692z0">
    <w:name w:val="WW8Num692z0"/>
    <w:rsid w:val="001F3641"/>
    <w:rPr>
      <w:rFonts w:ascii="Symbol" w:hAnsi="Symbol"/>
    </w:rPr>
  </w:style>
  <w:style w:type="character" w:customStyle="1" w:styleId="WW8Num693z0">
    <w:name w:val="WW8Num693z0"/>
    <w:rsid w:val="001F3641"/>
    <w:rPr>
      <w:rFonts w:ascii="Wingdings" w:hAnsi="Wingdings"/>
    </w:rPr>
  </w:style>
  <w:style w:type="character" w:customStyle="1" w:styleId="WW8Num693z1">
    <w:name w:val="WW8Num693z1"/>
    <w:rsid w:val="001F3641"/>
    <w:rPr>
      <w:rFonts w:ascii="Courier New" w:hAnsi="Courier New" w:cs="Courier New"/>
    </w:rPr>
  </w:style>
  <w:style w:type="character" w:customStyle="1" w:styleId="WW8Num693z3">
    <w:name w:val="WW8Num693z3"/>
    <w:rsid w:val="001F3641"/>
    <w:rPr>
      <w:rFonts w:ascii="Symbol" w:hAnsi="Symbol"/>
    </w:rPr>
  </w:style>
  <w:style w:type="character" w:customStyle="1" w:styleId="WW8Num694z0">
    <w:name w:val="WW8Num694z0"/>
    <w:rsid w:val="001F3641"/>
    <w:rPr>
      <w:b/>
    </w:rPr>
  </w:style>
  <w:style w:type="character" w:customStyle="1" w:styleId="WW8Num695z0">
    <w:name w:val="WW8Num695z0"/>
    <w:rsid w:val="001F3641"/>
    <w:rPr>
      <w:b/>
    </w:rPr>
  </w:style>
  <w:style w:type="character" w:customStyle="1" w:styleId="WW8Num696z0">
    <w:name w:val="WW8Num696z0"/>
    <w:rsid w:val="001F3641"/>
    <w:rPr>
      <w:rFonts w:ascii="Symbol" w:hAnsi="Symbol"/>
    </w:rPr>
  </w:style>
  <w:style w:type="character" w:customStyle="1" w:styleId="WW8Num696z1">
    <w:name w:val="WW8Num696z1"/>
    <w:rsid w:val="001F3641"/>
    <w:rPr>
      <w:rFonts w:ascii="Courier New" w:hAnsi="Courier New"/>
    </w:rPr>
  </w:style>
  <w:style w:type="character" w:customStyle="1" w:styleId="WW8Num696z2">
    <w:name w:val="WW8Num696z2"/>
    <w:rsid w:val="001F3641"/>
    <w:rPr>
      <w:rFonts w:ascii="Wingdings" w:hAnsi="Wingdings"/>
    </w:rPr>
  </w:style>
  <w:style w:type="character" w:customStyle="1" w:styleId="WW8Num697z0">
    <w:name w:val="WW8Num697z0"/>
    <w:rsid w:val="001F3641"/>
    <w:rPr>
      <w:rFonts w:ascii="Symbol" w:hAnsi="Symbol"/>
    </w:rPr>
  </w:style>
  <w:style w:type="character" w:customStyle="1" w:styleId="WW8Num698z0">
    <w:name w:val="WW8Num698z0"/>
    <w:rsid w:val="001F3641"/>
    <w:rPr>
      <w:rFonts w:ascii="Times New Roman" w:hAnsi="Times New Roman"/>
      <w:b/>
      <w:i w:val="0"/>
      <w:color w:val="0000FF"/>
      <w:sz w:val="24"/>
      <w:u w:val="none"/>
    </w:rPr>
  </w:style>
  <w:style w:type="character" w:customStyle="1" w:styleId="WW8Num702z0">
    <w:name w:val="WW8Num702z0"/>
    <w:rsid w:val="001F3641"/>
    <w:rPr>
      <w:rFonts w:ascii="Symbol" w:hAnsi="Symbol"/>
      <w:sz w:val="16"/>
    </w:rPr>
  </w:style>
  <w:style w:type="character" w:customStyle="1" w:styleId="WW8Num702z1">
    <w:name w:val="WW8Num702z1"/>
    <w:rsid w:val="001F3641"/>
    <w:rPr>
      <w:rFonts w:ascii="Courier New" w:hAnsi="Courier New"/>
    </w:rPr>
  </w:style>
  <w:style w:type="character" w:customStyle="1" w:styleId="WW8Num702z2">
    <w:name w:val="WW8Num702z2"/>
    <w:rsid w:val="001F3641"/>
    <w:rPr>
      <w:rFonts w:ascii="Wingdings" w:hAnsi="Wingdings"/>
    </w:rPr>
  </w:style>
  <w:style w:type="character" w:customStyle="1" w:styleId="WW8Num702z3">
    <w:name w:val="WW8Num702z3"/>
    <w:rsid w:val="001F3641"/>
    <w:rPr>
      <w:rFonts w:ascii="Symbol" w:hAnsi="Symbol"/>
    </w:rPr>
  </w:style>
  <w:style w:type="character" w:customStyle="1" w:styleId="WW8Num703z0">
    <w:name w:val="WW8Num703z0"/>
    <w:rsid w:val="001F3641"/>
    <w:rPr>
      <w:rFonts w:ascii="Symbol" w:hAnsi="Symbol"/>
    </w:rPr>
  </w:style>
  <w:style w:type="character" w:customStyle="1" w:styleId="WW8Num703z1">
    <w:name w:val="WW8Num703z1"/>
    <w:rsid w:val="001F3641"/>
    <w:rPr>
      <w:rFonts w:ascii="Courier New" w:hAnsi="Courier New" w:cs="Courier New"/>
    </w:rPr>
  </w:style>
  <w:style w:type="character" w:customStyle="1" w:styleId="WW8Num703z2">
    <w:name w:val="WW8Num703z2"/>
    <w:rsid w:val="001F3641"/>
    <w:rPr>
      <w:rFonts w:ascii="Wingdings" w:hAnsi="Wingdings"/>
    </w:rPr>
  </w:style>
  <w:style w:type="character" w:customStyle="1" w:styleId="WW8Num704z0">
    <w:name w:val="WW8Num704z0"/>
    <w:rsid w:val="001F3641"/>
    <w:rPr>
      <w:rFonts w:ascii="Symbol" w:hAnsi="Symbol"/>
    </w:rPr>
  </w:style>
  <w:style w:type="character" w:customStyle="1" w:styleId="WW8Num706z0">
    <w:name w:val="WW8Num706z0"/>
    <w:rsid w:val="001F3641"/>
    <w:rPr>
      <w:b/>
      <w:i w:val="0"/>
      <w:color w:val="0000FF"/>
      <w:sz w:val="24"/>
    </w:rPr>
  </w:style>
  <w:style w:type="character" w:customStyle="1" w:styleId="WW8Num707z0">
    <w:name w:val="WW8Num707z0"/>
    <w:rsid w:val="001F3641"/>
    <w:rPr>
      <w:rFonts w:ascii="Times New Roman" w:eastAsia="Times New Roman" w:hAnsi="Times New Roman" w:cs="Times New Roman"/>
    </w:rPr>
  </w:style>
  <w:style w:type="character" w:customStyle="1" w:styleId="WW8Num707z1">
    <w:name w:val="WW8Num707z1"/>
    <w:rsid w:val="001F3641"/>
    <w:rPr>
      <w:rFonts w:ascii="Courier New" w:hAnsi="Courier New"/>
    </w:rPr>
  </w:style>
  <w:style w:type="character" w:customStyle="1" w:styleId="WW8Num707z2">
    <w:name w:val="WW8Num707z2"/>
    <w:rsid w:val="001F3641"/>
    <w:rPr>
      <w:rFonts w:ascii="Wingdings" w:hAnsi="Wingdings"/>
    </w:rPr>
  </w:style>
  <w:style w:type="character" w:customStyle="1" w:styleId="WW8Num707z3">
    <w:name w:val="WW8Num707z3"/>
    <w:rsid w:val="001F3641"/>
    <w:rPr>
      <w:rFonts w:ascii="Symbol" w:hAnsi="Symbol"/>
    </w:rPr>
  </w:style>
  <w:style w:type="character" w:customStyle="1" w:styleId="WW8Num708z0">
    <w:name w:val="WW8Num708z0"/>
    <w:rsid w:val="001F3641"/>
    <w:rPr>
      <w:rFonts w:ascii="Times New Roman" w:hAnsi="Times New Roman"/>
      <w:b w:val="0"/>
      <w:i w:val="0"/>
      <w:color w:val="0000FF"/>
      <w:sz w:val="28"/>
      <w:u w:val="none"/>
    </w:rPr>
  </w:style>
  <w:style w:type="character" w:customStyle="1" w:styleId="WW8Num711z0">
    <w:name w:val="WW8Num711z0"/>
    <w:rsid w:val="001F3641"/>
    <w:rPr>
      <w:rFonts w:ascii="Symbol" w:hAnsi="Symbol" w:cs="Times New Roman"/>
    </w:rPr>
  </w:style>
  <w:style w:type="character" w:customStyle="1" w:styleId="WW8Num712z0">
    <w:name w:val="WW8Num712z0"/>
    <w:rsid w:val="001F3641"/>
    <w:rPr>
      <w:rFonts w:ascii="Wingdings" w:hAnsi="Wingdings"/>
    </w:rPr>
  </w:style>
  <w:style w:type="character" w:customStyle="1" w:styleId="WW8Num712z1">
    <w:name w:val="WW8Num712z1"/>
    <w:rsid w:val="001F3641"/>
    <w:rPr>
      <w:rFonts w:ascii="Courier New" w:hAnsi="Courier New" w:cs="Courier New"/>
    </w:rPr>
  </w:style>
  <w:style w:type="character" w:customStyle="1" w:styleId="WW8Num712z3">
    <w:name w:val="WW8Num712z3"/>
    <w:rsid w:val="001F3641"/>
    <w:rPr>
      <w:rFonts w:ascii="Symbol" w:hAnsi="Symbol"/>
    </w:rPr>
  </w:style>
  <w:style w:type="character" w:customStyle="1" w:styleId="WW8Num713z0">
    <w:name w:val="WW8Num713z0"/>
    <w:rsid w:val="001F3641"/>
    <w:rPr>
      <w:rFonts w:ascii="Times New Roman" w:hAnsi="Times New Roman"/>
    </w:rPr>
  </w:style>
  <w:style w:type="character" w:customStyle="1" w:styleId="WW8Num714z0">
    <w:name w:val="WW8Num714z0"/>
    <w:rsid w:val="001F3641"/>
    <w:rPr>
      <w:rFonts w:ascii="Courier New" w:hAnsi="Courier New"/>
    </w:rPr>
  </w:style>
  <w:style w:type="character" w:customStyle="1" w:styleId="WW8Num714z1">
    <w:name w:val="WW8Num714z1"/>
    <w:rsid w:val="001F3641"/>
    <w:rPr>
      <w:rFonts w:ascii="Times New Roman" w:eastAsia="Times New Roman" w:hAnsi="Times New Roman" w:cs="Times New Roman"/>
    </w:rPr>
  </w:style>
  <w:style w:type="character" w:customStyle="1" w:styleId="WW8Num714z2">
    <w:name w:val="WW8Num714z2"/>
    <w:rsid w:val="001F3641"/>
    <w:rPr>
      <w:rFonts w:ascii="Wingdings" w:hAnsi="Wingdings"/>
    </w:rPr>
  </w:style>
  <w:style w:type="character" w:customStyle="1" w:styleId="WW8Num714z3">
    <w:name w:val="WW8Num714z3"/>
    <w:rsid w:val="001F3641"/>
    <w:rPr>
      <w:rFonts w:ascii="Symbol" w:hAnsi="Symbol"/>
    </w:rPr>
  </w:style>
  <w:style w:type="character" w:customStyle="1" w:styleId="WW8Num715z0">
    <w:name w:val="WW8Num715z0"/>
    <w:rsid w:val="001F3641"/>
    <w:rPr>
      <w:rFonts w:ascii="Symbol" w:hAnsi="Symbol"/>
    </w:rPr>
  </w:style>
  <w:style w:type="character" w:customStyle="1" w:styleId="WW8Num715z1">
    <w:name w:val="WW8Num715z1"/>
    <w:rsid w:val="001F3641"/>
    <w:rPr>
      <w:rFonts w:ascii="Courier New" w:hAnsi="Courier New"/>
    </w:rPr>
  </w:style>
  <w:style w:type="character" w:customStyle="1" w:styleId="WW8Num715z2">
    <w:name w:val="WW8Num715z2"/>
    <w:rsid w:val="001F3641"/>
    <w:rPr>
      <w:rFonts w:ascii="Wingdings" w:hAnsi="Wingdings"/>
    </w:rPr>
  </w:style>
  <w:style w:type="character" w:customStyle="1" w:styleId="WW8Num716z0">
    <w:name w:val="WW8Num716z0"/>
    <w:rsid w:val="001F3641"/>
    <w:rPr>
      <w:rFonts w:ascii="Symbol" w:hAnsi="Symbol"/>
    </w:rPr>
  </w:style>
  <w:style w:type="character" w:customStyle="1" w:styleId="WW8Num716z1">
    <w:name w:val="WW8Num716z1"/>
    <w:rsid w:val="001F3641"/>
    <w:rPr>
      <w:rFonts w:ascii="Courier New" w:hAnsi="Courier New"/>
    </w:rPr>
  </w:style>
  <w:style w:type="character" w:customStyle="1" w:styleId="WW8Num716z2">
    <w:name w:val="WW8Num716z2"/>
    <w:rsid w:val="001F3641"/>
    <w:rPr>
      <w:rFonts w:ascii="Wingdings" w:hAnsi="Wingdings"/>
    </w:rPr>
  </w:style>
  <w:style w:type="character" w:customStyle="1" w:styleId="WW8Num717z0">
    <w:name w:val="WW8Num717z0"/>
    <w:rsid w:val="001F3641"/>
    <w:rPr>
      <w:rFonts w:ascii="Arial" w:hAnsi="Arial"/>
      <w:b w:val="0"/>
      <w:i w:val="0"/>
      <w:sz w:val="24"/>
      <w:u w:val="none"/>
    </w:rPr>
  </w:style>
  <w:style w:type="character" w:customStyle="1" w:styleId="WW8Num719z0">
    <w:name w:val="WW8Num719z0"/>
    <w:rsid w:val="001F3641"/>
    <w:rPr>
      <w:rFonts w:ascii="Arial" w:hAnsi="Arial"/>
      <w:b w:val="0"/>
      <w:i w:val="0"/>
      <w:sz w:val="24"/>
      <w:u w:val="none"/>
    </w:rPr>
  </w:style>
  <w:style w:type="character" w:customStyle="1" w:styleId="WW8Num721z0">
    <w:name w:val="WW8Num721z0"/>
    <w:rsid w:val="001F3641"/>
    <w:rPr>
      <w:rFonts w:ascii="Symbol" w:hAnsi="Symbol"/>
    </w:rPr>
  </w:style>
  <w:style w:type="character" w:customStyle="1" w:styleId="WW8Num724z0">
    <w:name w:val="WW8Num724z0"/>
    <w:rsid w:val="001F3641"/>
    <w:rPr>
      <w:rFonts w:ascii="Symbol" w:hAnsi="Symbol"/>
    </w:rPr>
  </w:style>
  <w:style w:type="character" w:customStyle="1" w:styleId="WW8Num724z1">
    <w:name w:val="WW8Num724z1"/>
    <w:rsid w:val="001F3641"/>
    <w:rPr>
      <w:rFonts w:ascii="Courier New" w:hAnsi="Courier New"/>
    </w:rPr>
  </w:style>
  <w:style w:type="character" w:customStyle="1" w:styleId="WW8Num724z2">
    <w:name w:val="WW8Num724z2"/>
    <w:rsid w:val="001F3641"/>
    <w:rPr>
      <w:rFonts w:ascii="Wingdings" w:hAnsi="Wingdings"/>
    </w:rPr>
  </w:style>
  <w:style w:type="character" w:customStyle="1" w:styleId="WW8Num726z1">
    <w:name w:val="WW8Num726z1"/>
    <w:rsid w:val="001F3641"/>
    <w:rPr>
      <w:rFonts w:ascii="Courier New" w:hAnsi="Courier New"/>
    </w:rPr>
  </w:style>
  <w:style w:type="character" w:customStyle="1" w:styleId="WW8Num726z2">
    <w:name w:val="WW8Num726z2"/>
    <w:rsid w:val="001F3641"/>
    <w:rPr>
      <w:rFonts w:ascii="Wingdings" w:hAnsi="Wingdings"/>
    </w:rPr>
  </w:style>
  <w:style w:type="character" w:customStyle="1" w:styleId="WW8Num726z3">
    <w:name w:val="WW8Num726z3"/>
    <w:rsid w:val="001F3641"/>
    <w:rPr>
      <w:rFonts w:ascii="Symbol" w:hAnsi="Symbol"/>
    </w:rPr>
  </w:style>
  <w:style w:type="character" w:customStyle="1" w:styleId="WW8Num727z0">
    <w:name w:val="WW8Num727z0"/>
    <w:rsid w:val="001F3641"/>
    <w:rPr>
      <w:rFonts w:ascii="Symbol" w:hAnsi="Symbol"/>
    </w:rPr>
  </w:style>
  <w:style w:type="character" w:customStyle="1" w:styleId="WW8Num730z0">
    <w:name w:val="WW8Num730z0"/>
    <w:rsid w:val="001F3641"/>
    <w:rPr>
      <w:rFonts w:ascii="Times New Roman" w:hAnsi="Times New Roman"/>
    </w:rPr>
  </w:style>
  <w:style w:type="character" w:customStyle="1" w:styleId="WW8Num731z0">
    <w:name w:val="WW8Num731z0"/>
    <w:rsid w:val="001F3641"/>
    <w:rPr>
      <w:rFonts w:ascii="Arial" w:hAnsi="Arial"/>
      <w:b w:val="0"/>
      <w:i w:val="0"/>
      <w:sz w:val="24"/>
      <w:u w:val="none"/>
    </w:rPr>
  </w:style>
  <w:style w:type="character" w:customStyle="1" w:styleId="WW8Num733z0">
    <w:name w:val="WW8Num733z0"/>
    <w:rsid w:val="001F3641"/>
    <w:rPr>
      <w:rFonts w:ascii="Times New Roman" w:hAnsi="Times New Roman"/>
    </w:rPr>
  </w:style>
  <w:style w:type="character" w:customStyle="1" w:styleId="WW8Num736z0">
    <w:name w:val="WW8Num736z0"/>
    <w:rsid w:val="001F3641"/>
    <w:rPr>
      <w:rFonts w:ascii="Times New Roman" w:hAnsi="Times New Roman" w:cs="Times New Roman"/>
    </w:rPr>
  </w:style>
  <w:style w:type="character" w:customStyle="1" w:styleId="WW8Num736z1">
    <w:name w:val="WW8Num736z1"/>
    <w:rsid w:val="001F3641"/>
    <w:rPr>
      <w:rFonts w:ascii="Courier New" w:hAnsi="Courier New"/>
    </w:rPr>
  </w:style>
  <w:style w:type="character" w:customStyle="1" w:styleId="WW8Num736z2">
    <w:name w:val="WW8Num736z2"/>
    <w:rsid w:val="001F3641"/>
    <w:rPr>
      <w:rFonts w:ascii="Wingdings" w:hAnsi="Wingdings"/>
    </w:rPr>
  </w:style>
  <w:style w:type="character" w:customStyle="1" w:styleId="WW8Num736z3">
    <w:name w:val="WW8Num736z3"/>
    <w:rsid w:val="001F3641"/>
    <w:rPr>
      <w:rFonts w:ascii="Symbol" w:hAnsi="Symbol"/>
    </w:rPr>
  </w:style>
  <w:style w:type="character" w:customStyle="1" w:styleId="WW8Num737z0">
    <w:name w:val="WW8Num737z0"/>
    <w:rsid w:val="001F3641"/>
    <w:rPr>
      <w:rFonts w:ascii="Symbol" w:hAnsi="Symbol"/>
      <w:sz w:val="24"/>
    </w:rPr>
  </w:style>
  <w:style w:type="character" w:customStyle="1" w:styleId="WW8Num738z0">
    <w:name w:val="WW8Num738z0"/>
    <w:rsid w:val="001F3641"/>
    <w:rPr>
      <w:rFonts w:ascii="Times New Roman" w:hAnsi="Times New Roman"/>
    </w:rPr>
  </w:style>
  <w:style w:type="character" w:customStyle="1" w:styleId="WW8Num740z0">
    <w:name w:val="WW8Num740z0"/>
    <w:rsid w:val="001F3641"/>
    <w:rPr>
      <w:rFonts w:ascii="Times New Roman" w:hAnsi="Times New Roman"/>
      <w:b w:val="0"/>
      <w:i w:val="0"/>
      <w:color w:val="0000FF"/>
      <w:sz w:val="28"/>
      <w:u w:val="none"/>
    </w:rPr>
  </w:style>
  <w:style w:type="character" w:customStyle="1" w:styleId="WW8Num741z1">
    <w:name w:val="WW8Num741z1"/>
    <w:rsid w:val="001F3641"/>
    <w:rPr>
      <w:rFonts w:ascii="Courier New" w:hAnsi="Courier New"/>
    </w:rPr>
  </w:style>
  <w:style w:type="character" w:customStyle="1" w:styleId="WW8Num741z2">
    <w:name w:val="WW8Num741z2"/>
    <w:rsid w:val="001F3641"/>
    <w:rPr>
      <w:rFonts w:ascii="Wingdings" w:hAnsi="Wingdings"/>
    </w:rPr>
  </w:style>
  <w:style w:type="character" w:customStyle="1" w:styleId="WW8Num741z3">
    <w:name w:val="WW8Num741z3"/>
    <w:rsid w:val="001F3641"/>
    <w:rPr>
      <w:rFonts w:ascii="Symbol" w:hAnsi="Symbol"/>
    </w:rPr>
  </w:style>
  <w:style w:type="character" w:customStyle="1" w:styleId="WW8Num743z0">
    <w:name w:val="WW8Num743z0"/>
    <w:rsid w:val="001F3641"/>
    <w:rPr>
      <w:b/>
    </w:rPr>
  </w:style>
  <w:style w:type="character" w:customStyle="1" w:styleId="WW8Num744z0">
    <w:name w:val="WW8Num744z0"/>
    <w:rsid w:val="001F3641"/>
    <w:rPr>
      <w:rFonts w:ascii="Symbol" w:hAnsi="Symbol"/>
    </w:rPr>
  </w:style>
  <w:style w:type="character" w:customStyle="1" w:styleId="WW8Num745z0">
    <w:name w:val="WW8Num745z0"/>
    <w:rsid w:val="001F3641"/>
    <w:rPr>
      <w:rFonts w:ascii="Courier New" w:hAnsi="Courier New" w:cs="Courier New"/>
    </w:rPr>
  </w:style>
  <w:style w:type="character" w:customStyle="1" w:styleId="WW8Num745z2">
    <w:name w:val="WW8Num745z2"/>
    <w:rsid w:val="001F3641"/>
    <w:rPr>
      <w:rFonts w:ascii="Wingdings" w:hAnsi="Wingdings"/>
    </w:rPr>
  </w:style>
  <w:style w:type="character" w:customStyle="1" w:styleId="WW8Num745z3">
    <w:name w:val="WW8Num745z3"/>
    <w:rsid w:val="001F3641"/>
    <w:rPr>
      <w:rFonts w:ascii="Symbol" w:hAnsi="Symbol"/>
    </w:rPr>
  </w:style>
  <w:style w:type="character" w:customStyle="1" w:styleId="WW8Num746z0">
    <w:name w:val="WW8Num746z0"/>
    <w:rsid w:val="001F3641"/>
    <w:rPr>
      <w:rFonts w:ascii="Times New Roman" w:hAnsi="Times New Roman"/>
    </w:rPr>
  </w:style>
  <w:style w:type="character" w:customStyle="1" w:styleId="WW8Num747z0">
    <w:name w:val="WW8Num747z0"/>
    <w:rsid w:val="001F3641"/>
    <w:rPr>
      <w:rFonts w:ascii="Times New Roman" w:hAnsi="Times New Roman"/>
      <w:b/>
      <w:i w:val="0"/>
      <w:color w:val="0000FF"/>
      <w:sz w:val="24"/>
      <w:u w:val="none"/>
    </w:rPr>
  </w:style>
  <w:style w:type="character" w:customStyle="1" w:styleId="WW8Num750z0">
    <w:name w:val="WW8Num750z0"/>
    <w:rsid w:val="001F3641"/>
    <w:rPr>
      <w:rFonts w:ascii="Symbol" w:hAnsi="Symbol"/>
    </w:rPr>
  </w:style>
  <w:style w:type="character" w:customStyle="1" w:styleId="WW8Num751z0">
    <w:name w:val="WW8Num751z0"/>
    <w:rsid w:val="001F3641"/>
    <w:rPr>
      <w:rFonts w:ascii="Times New Roman" w:hAnsi="Times New Roman"/>
    </w:rPr>
  </w:style>
  <w:style w:type="character" w:customStyle="1" w:styleId="WW8Num751z1">
    <w:name w:val="WW8Num751z1"/>
    <w:rsid w:val="001F3641"/>
    <w:rPr>
      <w:rFonts w:ascii="Symbol" w:hAnsi="Symbol"/>
    </w:rPr>
  </w:style>
  <w:style w:type="character" w:customStyle="1" w:styleId="WW8Num751z2">
    <w:name w:val="WW8Num751z2"/>
    <w:rsid w:val="001F3641"/>
    <w:rPr>
      <w:rFonts w:ascii="Times New Roman" w:eastAsia="Times New Roman" w:hAnsi="Times New Roman" w:cs="Times New Roman"/>
    </w:rPr>
  </w:style>
  <w:style w:type="character" w:customStyle="1" w:styleId="WW8Num751z4">
    <w:name w:val="WW8Num751z4"/>
    <w:rsid w:val="001F3641"/>
    <w:rPr>
      <w:rFonts w:ascii="Courier New" w:hAnsi="Courier New"/>
    </w:rPr>
  </w:style>
  <w:style w:type="character" w:customStyle="1" w:styleId="WW8Num751z5">
    <w:name w:val="WW8Num751z5"/>
    <w:rsid w:val="001F3641"/>
    <w:rPr>
      <w:rFonts w:ascii="Wingdings" w:hAnsi="Wingdings"/>
    </w:rPr>
  </w:style>
  <w:style w:type="character" w:customStyle="1" w:styleId="WW8Num752z0">
    <w:name w:val="WW8Num752z0"/>
    <w:rsid w:val="001F3641"/>
    <w:rPr>
      <w:rFonts w:ascii="Symbol" w:hAnsi="Symbol"/>
    </w:rPr>
  </w:style>
  <w:style w:type="character" w:customStyle="1" w:styleId="WW8Num754z0">
    <w:name w:val="WW8Num754z0"/>
    <w:rsid w:val="001F3641"/>
    <w:rPr>
      <w:rFonts w:ascii="Symbol" w:hAnsi="Symbol"/>
      <w:color w:val="auto"/>
    </w:rPr>
  </w:style>
  <w:style w:type="character" w:customStyle="1" w:styleId="WW8Num754z1">
    <w:name w:val="WW8Num754z1"/>
    <w:rsid w:val="001F3641"/>
    <w:rPr>
      <w:rFonts w:ascii="Courier New" w:hAnsi="Courier New"/>
    </w:rPr>
  </w:style>
  <w:style w:type="character" w:customStyle="1" w:styleId="WW8Num754z2">
    <w:name w:val="WW8Num754z2"/>
    <w:rsid w:val="001F3641"/>
    <w:rPr>
      <w:rFonts w:ascii="Wingdings" w:hAnsi="Wingdings"/>
    </w:rPr>
  </w:style>
  <w:style w:type="character" w:customStyle="1" w:styleId="WW8Num754z3">
    <w:name w:val="WW8Num754z3"/>
    <w:rsid w:val="001F3641"/>
    <w:rPr>
      <w:rFonts w:ascii="Symbol" w:hAnsi="Symbol"/>
    </w:rPr>
  </w:style>
  <w:style w:type="character" w:customStyle="1" w:styleId="WW8Num755z0">
    <w:name w:val="WW8Num755z0"/>
    <w:rsid w:val="001F3641"/>
    <w:rPr>
      <w:rFonts w:ascii="Times New Roman" w:hAnsi="Times New Roman"/>
      <w:b w:val="0"/>
      <w:i w:val="0"/>
      <w:color w:val="0000FF"/>
      <w:sz w:val="24"/>
      <w:u w:val="none"/>
    </w:rPr>
  </w:style>
  <w:style w:type="character" w:customStyle="1" w:styleId="WW8Num756z0">
    <w:name w:val="WW8Num756z0"/>
    <w:rsid w:val="001F3641"/>
    <w:rPr>
      <w:rFonts w:ascii="Times New Roman" w:hAnsi="Times New Roman"/>
    </w:rPr>
  </w:style>
  <w:style w:type="character" w:customStyle="1" w:styleId="WW8Num757z0">
    <w:name w:val="WW8Num757z0"/>
    <w:rsid w:val="001F3641"/>
    <w:rPr>
      <w:rFonts w:ascii="Symbol" w:hAnsi="Symbol"/>
    </w:rPr>
  </w:style>
  <w:style w:type="character" w:customStyle="1" w:styleId="WW8Num761z0">
    <w:name w:val="WW8Num761z0"/>
    <w:rsid w:val="001F3641"/>
    <w:rPr>
      <w:b/>
    </w:rPr>
  </w:style>
  <w:style w:type="character" w:customStyle="1" w:styleId="WW8Num762z0">
    <w:name w:val="WW8Num762z0"/>
    <w:rsid w:val="001F3641"/>
    <w:rPr>
      <w:rFonts w:ascii="Symbol" w:hAnsi="Symbol"/>
      <w:sz w:val="24"/>
    </w:rPr>
  </w:style>
  <w:style w:type="character" w:customStyle="1" w:styleId="WW8Num763z0">
    <w:name w:val="WW8Num763z0"/>
    <w:rsid w:val="001F3641"/>
    <w:rPr>
      <w:rFonts w:ascii="Symbol" w:hAnsi="Symbol"/>
    </w:rPr>
  </w:style>
  <w:style w:type="character" w:customStyle="1" w:styleId="WW8Num764z0">
    <w:name w:val="WW8Num764z0"/>
    <w:rsid w:val="001F3641"/>
    <w:rPr>
      <w:rFonts w:ascii="Times New Roman" w:hAnsi="Times New Roman"/>
    </w:rPr>
  </w:style>
  <w:style w:type="character" w:customStyle="1" w:styleId="WW8Num765z0">
    <w:name w:val="WW8Num765z0"/>
    <w:rsid w:val="001F3641"/>
    <w:rPr>
      <w:rFonts w:ascii="Wingdings" w:hAnsi="Wingdings"/>
    </w:rPr>
  </w:style>
  <w:style w:type="character" w:customStyle="1" w:styleId="WW8Num765z1">
    <w:name w:val="WW8Num765z1"/>
    <w:rsid w:val="001F3641"/>
    <w:rPr>
      <w:rFonts w:ascii="Courier New" w:hAnsi="Courier New" w:cs="Courier New"/>
    </w:rPr>
  </w:style>
  <w:style w:type="character" w:customStyle="1" w:styleId="WW8Num765z3">
    <w:name w:val="WW8Num765z3"/>
    <w:rsid w:val="001F3641"/>
    <w:rPr>
      <w:rFonts w:ascii="Symbol" w:hAnsi="Symbol"/>
    </w:rPr>
  </w:style>
  <w:style w:type="character" w:customStyle="1" w:styleId="WW8Num766z0">
    <w:name w:val="WW8Num766z0"/>
    <w:rsid w:val="001F3641"/>
    <w:rPr>
      <w:rFonts w:ascii="Symbol" w:hAnsi="Symbol"/>
    </w:rPr>
  </w:style>
  <w:style w:type="character" w:customStyle="1" w:styleId="WW8Num767z1">
    <w:name w:val="WW8Num767z1"/>
    <w:rsid w:val="001F3641"/>
    <w:rPr>
      <w:rFonts w:ascii="Courier New" w:hAnsi="Courier New"/>
    </w:rPr>
  </w:style>
  <w:style w:type="character" w:customStyle="1" w:styleId="WW8Num767z2">
    <w:name w:val="WW8Num767z2"/>
    <w:rsid w:val="001F3641"/>
    <w:rPr>
      <w:rFonts w:ascii="Wingdings" w:hAnsi="Wingdings"/>
    </w:rPr>
  </w:style>
  <w:style w:type="character" w:customStyle="1" w:styleId="WW8Num767z3">
    <w:name w:val="WW8Num767z3"/>
    <w:rsid w:val="001F3641"/>
    <w:rPr>
      <w:rFonts w:ascii="Symbol" w:hAnsi="Symbol"/>
    </w:rPr>
  </w:style>
  <w:style w:type="character" w:customStyle="1" w:styleId="WW8Num768z0">
    <w:name w:val="WW8Num768z0"/>
    <w:rsid w:val="001F3641"/>
    <w:rPr>
      <w:rFonts w:ascii="Symbol" w:hAnsi="Symbol"/>
    </w:rPr>
  </w:style>
  <w:style w:type="character" w:customStyle="1" w:styleId="WW8Num770z0">
    <w:name w:val="WW8Num770z0"/>
    <w:rsid w:val="001F3641"/>
    <w:rPr>
      <w:rFonts w:ascii="Symbol" w:hAnsi="Symbol"/>
    </w:rPr>
  </w:style>
  <w:style w:type="character" w:customStyle="1" w:styleId="WW8Num772z0">
    <w:name w:val="WW8Num772z0"/>
    <w:rsid w:val="001F3641"/>
    <w:rPr>
      <w:rFonts w:ascii="Symbol" w:hAnsi="Symbol"/>
    </w:rPr>
  </w:style>
  <w:style w:type="character" w:customStyle="1" w:styleId="WW8Num774z0">
    <w:name w:val="WW8Num774z0"/>
    <w:rsid w:val="001F3641"/>
    <w:rPr>
      <w:rFonts w:ascii="Symbol" w:hAnsi="Symbol"/>
    </w:rPr>
  </w:style>
  <w:style w:type="character" w:customStyle="1" w:styleId="WW8Num774z1">
    <w:name w:val="WW8Num774z1"/>
    <w:rsid w:val="001F3641"/>
    <w:rPr>
      <w:rFonts w:ascii="Courier New" w:hAnsi="Courier New"/>
    </w:rPr>
  </w:style>
  <w:style w:type="character" w:customStyle="1" w:styleId="WW8Num774z2">
    <w:name w:val="WW8Num774z2"/>
    <w:rsid w:val="001F3641"/>
    <w:rPr>
      <w:rFonts w:ascii="Wingdings" w:hAnsi="Wingdings"/>
    </w:rPr>
  </w:style>
  <w:style w:type="character" w:customStyle="1" w:styleId="WW8Num775z0">
    <w:name w:val="WW8Num775z0"/>
    <w:rsid w:val="001F3641"/>
    <w:rPr>
      <w:rFonts w:ascii="Symbol" w:hAnsi="Symbol"/>
      <w:sz w:val="16"/>
    </w:rPr>
  </w:style>
  <w:style w:type="character" w:customStyle="1" w:styleId="WW8Num775z1">
    <w:name w:val="WW8Num775z1"/>
    <w:rsid w:val="001F3641"/>
    <w:rPr>
      <w:rFonts w:ascii="Symbol" w:hAnsi="Symbol" w:cs="StarSymbol"/>
      <w:sz w:val="18"/>
      <w:szCs w:val="18"/>
    </w:rPr>
  </w:style>
  <w:style w:type="character" w:customStyle="1" w:styleId="WW8Num777z0">
    <w:name w:val="WW8Num777z0"/>
    <w:rsid w:val="001F3641"/>
    <w:rPr>
      <w:rFonts w:ascii="Times New Roman" w:hAnsi="Times New Roman"/>
    </w:rPr>
  </w:style>
  <w:style w:type="character" w:customStyle="1" w:styleId="WW8Num778z0">
    <w:name w:val="WW8Num778z0"/>
    <w:rsid w:val="001F3641"/>
    <w:rPr>
      <w:rFonts w:ascii="Times New Roman" w:hAnsi="Times New Roman"/>
    </w:rPr>
  </w:style>
  <w:style w:type="character" w:customStyle="1" w:styleId="WW8Num779z0">
    <w:name w:val="WW8Num779z0"/>
    <w:rsid w:val="001F3641"/>
    <w:rPr>
      <w:rFonts w:ascii="Symbol" w:hAnsi="Symbol"/>
    </w:rPr>
  </w:style>
  <w:style w:type="character" w:customStyle="1" w:styleId="WW8Num780z1">
    <w:name w:val="WW8Num780z1"/>
    <w:rsid w:val="001F3641"/>
    <w:rPr>
      <w:rFonts w:ascii="Courier New" w:hAnsi="Courier New"/>
    </w:rPr>
  </w:style>
  <w:style w:type="character" w:customStyle="1" w:styleId="WW8Num780z2">
    <w:name w:val="WW8Num780z2"/>
    <w:rsid w:val="001F3641"/>
    <w:rPr>
      <w:rFonts w:ascii="Wingdings" w:hAnsi="Wingdings"/>
    </w:rPr>
  </w:style>
  <w:style w:type="character" w:customStyle="1" w:styleId="WW8Num780z3">
    <w:name w:val="WW8Num780z3"/>
    <w:rsid w:val="001F3641"/>
    <w:rPr>
      <w:rFonts w:ascii="Symbol" w:hAnsi="Symbol"/>
    </w:rPr>
  </w:style>
  <w:style w:type="character" w:customStyle="1" w:styleId="WW8Num782z0">
    <w:name w:val="WW8Num782z0"/>
    <w:rsid w:val="001F3641"/>
    <w:rPr>
      <w:rFonts w:ascii="Symbol" w:hAnsi="Symbol"/>
    </w:rPr>
  </w:style>
  <w:style w:type="character" w:customStyle="1" w:styleId="WW8Num784z0">
    <w:name w:val="WW8Num784z0"/>
    <w:rsid w:val="001F3641"/>
    <w:rPr>
      <w:rFonts w:ascii="Wingdings" w:hAnsi="Wingdings"/>
      <w:sz w:val="16"/>
    </w:rPr>
  </w:style>
  <w:style w:type="character" w:customStyle="1" w:styleId="WW8Num793z0">
    <w:name w:val="WW8Num793z0"/>
    <w:rsid w:val="001F3641"/>
    <w:rPr>
      <w:rFonts w:ascii="Symbol" w:hAnsi="Symbol"/>
    </w:rPr>
  </w:style>
  <w:style w:type="character" w:customStyle="1" w:styleId="WW8Num794z0">
    <w:name w:val="WW8Num794z0"/>
    <w:rsid w:val="001F3641"/>
    <w:rPr>
      <w:rFonts w:ascii="Symbol" w:hAnsi="Symbol"/>
    </w:rPr>
  </w:style>
  <w:style w:type="character" w:customStyle="1" w:styleId="WW8Num795z0">
    <w:name w:val="WW8Num795z0"/>
    <w:rsid w:val="001F3641"/>
    <w:rPr>
      <w:b/>
    </w:rPr>
  </w:style>
  <w:style w:type="character" w:customStyle="1" w:styleId="WW8Num796z0">
    <w:name w:val="WW8Num796z0"/>
    <w:rsid w:val="001F3641"/>
    <w:rPr>
      <w:rFonts w:ascii="Symbol" w:hAnsi="Symbol"/>
    </w:rPr>
  </w:style>
  <w:style w:type="character" w:customStyle="1" w:styleId="WW8Num798z0">
    <w:name w:val="WW8Num798z0"/>
    <w:rsid w:val="001F3641"/>
    <w:rPr>
      <w:rFonts w:ascii="Symbol" w:hAnsi="Symbol"/>
    </w:rPr>
  </w:style>
  <w:style w:type="character" w:customStyle="1" w:styleId="WW8Num799z0">
    <w:name w:val="WW8Num799z0"/>
    <w:rsid w:val="001F3641"/>
    <w:rPr>
      <w:rFonts w:ascii="Times New Roman" w:hAnsi="Times New Roman"/>
      <w:b w:val="0"/>
      <w:i w:val="0"/>
      <w:color w:val="0000FF"/>
      <w:sz w:val="24"/>
      <w:u w:val="none"/>
    </w:rPr>
  </w:style>
  <w:style w:type="character" w:customStyle="1" w:styleId="WW8Num800z0">
    <w:name w:val="WW8Num800z0"/>
    <w:rsid w:val="001F3641"/>
    <w:rPr>
      <w:rFonts w:ascii="Symbol" w:hAnsi="Symbol"/>
    </w:rPr>
  </w:style>
  <w:style w:type="character" w:customStyle="1" w:styleId="WW8Num800z1">
    <w:name w:val="WW8Num800z1"/>
    <w:rsid w:val="001F3641"/>
    <w:rPr>
      <w:rFonts w:ascii="Courier New" w:hAnsi="Courier New"/>
    </w:rPr>
  </w:style>
  <w:style w:type="character" w:customStyle="1" w:styleId="WW8Num800z2">
    <w:name w:val="WW8Num800z2"/>
    <w:rsid w:val="001F3641"/>
    <w:rPr>
      <w:rFonts w:ascii="Wingdings" w:hAnsi="Wingdings"/>
    </w:rPr>
  </w:style>
  <w:style w:type="character" w:customStyle="1" w:styleId="WW8Num801z0">
    <w:name w:val="WW8Num801z0"/>
    <w:rsid w:val="001F3641"/>
    <w:rPr>
      <w:b/>
    </w:rPr>
  </w:style>
  <w:style w:type="character" w:customStyle="1" w:styleId="WW8Num802z0">
    <w:name w:val="WW8Num802z0"/>
    <w:rsid w:val="001F3641"/>
    <w:rPr>
      <w:rFonts w:ascii="Arial" w:hAnsi="Arial"/>
      <w:b/>
      <w:i w:val="0"/>
      <w:sz w:val="24"/>
      <w:u w:val="none"/>
    </w:rPr>
  </w:style>
  <w:style w:type="character" w:customStyle="1" w:styleId="WW8Num803z0">
    <w:name w:val="WW8Num803z0"/>
    <w:rsid w:val="001F3641"/>
    <w:rPr>
      <w:rFonts w:ascii="Symbol" w:hAnsi="Symbol"/>
    </w:rPr>
  </w:style>
  <w:style w:type="character" w:customStyle="1" w:styleId="WW8Num804z0">
    <w:name w:val="WW8Num804z0"/>
    <w:rsid w:val="001F3641"/>
    <w:rPr>
      <w:rFonts w:ascii="Times New Roman" w:eastAsia="Times New Roman" w:hAnsi="Times New Roman" w:cs="Times New Roman"/>
    </w:rPr>
  </w:style>
  <w:style w:type="character" w:customStyle="1" w:styleId="WW8Num804z1">
    <w:name w:val="WW8Num804z1"/>
    <w:rsid w:val="001F3641"/>
    <w:rPr>
      <w:rFonts w:ascii="Courier New" w:hAnsi="Courier New"/>
    </w:rPr>
  </w:style>
  <w:style w:type="character" w:customStyle="1" w:styleId="WW8Num804z2">
    <w:name w:val="WW8Num804z2"/>
    <w:rsid w:val="001F3641"/>
    <w:rPr>
      <w:rFonts w:ascii="Wingdings" w:hAnsi="Wingdings"/>
    </w:rPr>
  </w:style>
  <w:style w:type="character" w:customStyle="1" w:styleId="WW8Num804z3">
    <w:name w:val="WW8Num804z3"/>
    <w:rsid w:val="001F3641"/>
    <w:rPr>
      <w:rFonts w:ascii="Symbol" w:hAnsi="Symbol"/>
    </w:rPr>
  </w:style>
  <w:style w:type="character" w:customStyle="1" w:styleId="WW8Num805z0">
    <w:name w:val="WW8Num805z0"/>
    <w:rsid w:val="001F3641"/>
    <w:rPr>
      <w:rFonts w:ascii="Symbol" w:hAnsi="Symbol"/>
    </w:rPr>
  </w:style>
  <w:style w:type="character" w:customStyle="1" w:styleId="WW8Num805z1">
    <w:name w:val="WW8Num805z1"/>
    <w:rsid w:val="001F3641"/>
    <w:rPr>
      <w:rFonts w:ascii="Courier New" w:hAnsi="Courier New"/>
    </w:rPr>
  </w:style>
  <w:style w:type="character" w:customStyle="1" w:styleId="WW8Num805z2">
    <w:name w:val="WW8Num805z2"/>
    <w:rsid w:val="001F3641"/>
    <w:rPr>
      <w:rFonts w:ascii="Wingdings" w:hAnsi="Wingdings"/>
    </w:rPr>
  </w:style>
  <w:style w:type="character" w:customStyle="1" w:styleId="WW8Num806z0">
    <w:name w:val="WW8Num806z0"/>
    <w:rsid w:val="001F3641"/>
    <w:rPr>
      <w:rFonts w:ascii="Symbol" w:hAnsi="Symbol"/>
    </w:rPr>
  </w:style>
  <w:style w:type="character" w:customStyle="1" w:styleId="WW8Num807z0">
    <w:name w:val="WW8Num807z0"/>
    <w:rsid w:val="001F3641"/>
    <w:rPr>
      <w:rFonts w:ascii="Symbol" w:hAnsi="Symbol"/>
    </w:rPr>
  </w:style>
  <w:style w:type="character" w:customStyle="1" w:styleId="WW8Num809z0">
    <w:name w:val="WW8Num809z0"/>
    <w:rsid w:val="001F3641"/>
    <w:rPr>
      <w:rFonts w:ascii="Times New Roman" w:hAnsi="Times New Roman"/>
    </w:rPr>
  </w:style>
  <w:style w:type="character" w:customStyle="1" w:styleId="WW8Num810z0">
    <w:name w:val="WW8Num810z0"/>
    <w:rsid w:val="001F3641"/>
    <w:rPr>
      <w:rFonts w:ascii="Symbol" w:hAnsi="Symbol"/>
    </w:rPr>
  </w:style>
  <w:style w:type="character" w:customStyle="1" w:styleId="WW8Num811z0">
    <w:name w:val="WW8Num811z0"/>
    <w:rsid w:val="001F3641"/>
    <w:rPr>
      <w:rFonts w:ascii="Symbol" w:hAnsi="Symbol"/>
      <w:color w:val="auto"/>
    </w:rPr>
  </w:style>
  <w:style w:type="character" w:customStyle="1" w:styleId="WW8Num811z1">
    <w:name w:val="WW8Num811z1"/>
    <w:rsid w:val="001F3641"/>
    <w:rPr>
      <w:rFonts w:ascii="Courier New" w:hAnsi="Courier New"/>
    </w:rPr>
  </w:style>
  <w:style w:type="character" w:customStyle="1" w:styleId="WW8Num811z2">
    <w:name w:val="WW8Num811z2"/>
    <w:rsid w:val="001F3641"/>
    <w:rPr>
      <w:rFonts w:ascii="Wingdings" w:hAnsi="Wingdings"/>
    </w:rPr>
  </w:style>
  <w:style w:type="character" w:customStyle="1" w:styleId="WW8Num811z3">
    <w:name w:val="WW8Num811z3"/>
    <w:rsid w:val="001F3641"/>
    <w:rPr>
      <w:rFonts w:ascii="Symbol" w:hAnsi="Symbol"/>
    </w:rPr>
  </w:style>
  <w:style w:type="character" w:customStyle="1" w:styleId="WW8Num812z0">
    <w:name w:val="WW8Num812z0"/>
    <w:rsid w:val="001F3641"/>
    <w:rPr>
      <w:rFonts w:ascii="Times New Roman" w:hAnsi="Times New Roman" w:cs="Times New Roman"/>
    </w:rPr>
  </w:style>
  <w:style w:type="character" w:customStyle="1" w:styleId="WW8Num813z0">
    <w:name w:val="WW8Num813z0"/>
    <w:rsid w:val="001F3641"/>
    <w:rPr>
      <w:rFonts w:ascii="Times New Roman" w:eastAsia="Times New Roman" w:hAnsi="Times New Roman" w:cs="Times New Roman"/>
    </w:rPr>
  </w:style>
  <w:style w:type="character" w:customStyle="1" w:styleId="WW8Num813z1">
    <w:name w:val="WW8Num813z1"/>
    <w:rsid w:val="001F3641"/>
    <w:rPr>
      <w:rFonts w:ascii="Courier New" w:hAnsi="Courier New"/>
    </w:rPr>
  </w:style>
  <w:style w:type="character" w:customStyle="1" w:styleId="WW8Num813z2">
    <w:name w:val="WW8Num813z2"/>
    <w:rsid w:val="001F3641"/>
    <w:rPr>
      <w:rFonts w:ascii="Wingdings" w:hAnsi="Wingdings"/>
    </w:rPr>
  </w:style>
  <w:style w:type="character" w:customStyle="1" w:styleId="WW8Num813z3">
    <w:name w:val="WW8Num813z3"/>
    <w:rsid w:val="001F3641"/>
    <w:rPr>
      <w:rFonts w:ascii="Symbol" w:hAnsi="Symbol"/>
    </w:rPr>
  </w:style>
  <w:style w:type="character" w:customStyle="1" w:styleId="WW8Num815z0">
    <w:name w:val="WW8Num815z0"/>
    <w:rsid w:val="001F3641"/>
    <w:rPr>
      <w:rFonts w:ascii="Wingdings" w:hAnsi="Wingdings"/>
    </w:rPr>
  </w:style>
  <w:style w:type="character" w:customStyle="1" w:styleId="WW8Num815z1">
    <w:name w:val="WW8Num815z1"/>
    <w:rsid w:val="001F3641"/>
    <w:rPr>
      <w:rFonts w:ascii="Courier New" w:hAnsi="Courier New"/>
    </w:rPr>
  </w:style>
  <w:style w:type="character" w:customStyle="1" w:styleId="WW8Num815z3">
    <w:name w:val="WW8Num815z3"/>
    <w:rsid w:val="001F3641"/>
    <w:rPr>
      <w:rFonts w:ascii="Symbol" w:hAnsi="Symbol"/>
    </w:rPr>
  </w:style>
  <w:style w:type="character" w:customStyle="1" w:styleId="WW8Num816z0">
    <w:name w:val="WW8Num816z0"/>
    <w:rsid w:val="001F3641"/>
    <w:rPr>
      <w:rFonts w:ascii="Symbol" w:hAnsi="Symbol"/>
    </w:rPr>
  </w:style>
  <w:style w:type="character" w:customStyle="1" w:styleId="WW8Num817z0">
    <w:name w:val="WW8Num817z0"/>
    <w:rsid w:val="001F3641"/>
    <w:rPr>
      <w:rFonts w:ascii="Times New Roman" w:hAnsi="Times New Roman"/>
      <w:b w:val="0"/>
      <w:i w:val="0"/>
      <w:color w:val="0000FF"/>
      <w:sz w:val="28"/>
      <w:u w:val="none"/>
    </w:rPr>
  </w:style>
  <w:style w:type="character" w:customStyle="1" w:styleId="WW8Num818z0">
    <w:name w:val="WW8Num818z0"/>
    <w:rsid w:val="001F3641"/>
    <w:rPr>
      <w:b/>
    </w:rPr>
  </w:style>
  <w:style w:type="character" w:customStyle="1" w:styleId="WW8Num820z0">
    <w:name w:val="WW8Num820z0"/>
    <w:rsid w:val="001F3641"/>
    <w:rPr>
      <w:rFonts w:ascii="Times New Roman" w:hAnsi="Times New Roman"/>
    </w:rPr>
  </w:style>
  <w:style w:type="character" w:customStyle="1" w:styleId="WW8Num821z0">
    <w:name w:val="WW8Num821z0"/>
    <w:rsid w:val="001F3641"/>
    <w:rPr>
      <w:rFonts w:ascii="Symbol" w:hAnsi="Symbol"/>
    </w:rPr>
  </w:style>
  <w:style w:type="character" w:customStyle="1" w:styleId="WW8Num821z1">
    <w:name w:val="WW8Num821z1"/>
    <w:rsid w:val="001F3641"/>
    <w:rPr>
      <w:rFonts w:ascii="Courier New" w:hAnsi="Courier New" w:cs="Courier New"/>
    </w:rPr>
  </w:style>
  <w:style w:type="character" w:customStyle="1" w:styleId="WW8Num821z2">
    <w:name w:val="WW8Num821z2"/>
    <w:rsid w:val="001F3641"/>
    <w:rPr>
      <w:rFonts w:ascii="Wingdings" w:hAnsi="Wingdings"/>
    </w:rPr>
  </w:style>
  <w:style w:type="character" w:customStyle="1" w:styleId="WW8Num822z0">
    <w:name w:val="WW8Num822z0"/>
    <w:rsid w:val="001F3641"/>
    <w:rPr>
      <w:rFonts w:ascii="Symbol" w:hAnsi="Symbol"/>
    </w:rPr>
  </w:style>
  <w:style w:type="character" w:customStyle="1" w:styleId="WW8Num823z0">
    <w:name w:val="WW8Num823z0"/>
    <w:rsid w:val="001F3641"/>
    <w:rPr>
      <w:b w:val="0"/>
    </w:rPr>
  </w:style>
  <w:style w:type="character" w:customStyle="1" w:styleId="WW8Num824z0">
    <w:name w:val="WW8Num824z0"/>
    <w:rsid w:val="001F3641"/>
    <w:rPr>
      <w:rFonts w:ascii="Symbol" w:hAnsi="Symbol"/>
    </w:rPr>
  </w:style>
  <w:style w:type="character" w:customStyle="1" w:styleId="WW8Num825z0">
    <w:name w:val="WW8Num825z0"/>
    <w:rsid w:val="001F3641"/>
    <w:rPr>
      <w:rFonts w:ascii="Times New Roman" w:hAnsi="Times New Roman" w:cs="Times New Roman"/>
    </w:rPr>
  </w:style>
  <w:style w:type="character" w:customStyle="1" w:styleId="WW8Num825z1">
    <w:name w:val="WW8Num825z1"/>
    <w:rsid w:val="001F3641"/>
    <w:rPr>
      <w:rFonts w:ascii="Courier New" w:hAnsi="Courier New"/>
    </w:rPr>
  </w:style>
  <w:style w:type="character" w:customStyle="1" w:styleId="WW8Num825z2">
    <w:name w:val="WW8Num825z2"/>
    <w:rsid w:val="001F3641"/>
    <w:rPr>
      <w:rFonts w:ascii="Wingdings" w:hAnsi="Wingdings"/>
    </w:rPr>
  </w:style>
  <w:style w:type="character" w:customStyle="1" w:styleId="WW8Num825z3">
    <w:name w:val="WW8Num825z3"/>
    <w:rsid w:val="001F3641"/>
    <w:rPr>
      <w:rFonts w:ascii="Symbol" w:hAnsi="Symbol"/>
    </w:rPr>
  </w:style>
  <w:style w:type="character" w:customStyle="1" w:styleId="WW8Num827z0">
    <w:name w:val="WW8Num827z0"/>
    <w:rsid w:val="001F3641"/>
    <w:rPr>
      <w:rFonts w:ascii="Times New Roman" w:eastAsia="Times New Roman" w:hAnsi="Times New Roman" w:cs="Times New Roman"/>
    </w:rPr>
  </w:style>
  <w:style w:type="character" w:customStyle="1" w:styleId="WW8Num827z1">
    <w:name w:val="WW8Num827z1"/>
    <w:rsid w:val="001F3641"/>
    <w:rPr>
      <w:rFonts w:ascii="Courier New" w:hAnsi="Courier New"/>
    </w:rPr>
  </w:style>
  <w:style w:type="character" w:customStyle="1" w:styleId="WW8Num827z2">
    <w:name w:val="WW8Num827z2"/>
    <w:rsid w:val="001F3641"/>
    <w:rPr>
      <w:rFonts w:ascii="Wingdings" w:hAnsi="Wingdings"/>
    </w:rPr>
  </w:style>
  <w:style w:type="character" w:customStyle="1" w:styleId="WW8Num827z3">
    <w:name w:val="WW8Num827z3"/>
    <w:rsid w:val="001F3641"/>
    <w:rPr>
      <w:rFonts w:ascii="Symbol" w:hAnsi="Symbol"/>
    </w:rPr>
  </w:style>
  <w:style w:type="character" w:customStyle="1" w:styleId="WW8Num829z0">
    <w:name w:val="WW8Num829z0"/>
    <w:rsid w:val="001F3641"/>
    <w:rPr>
      <w:rFonts w:ascii="Symbol" w:hAnsi="Symbol"/>
    </w:rPr>
  </w:style>
  <w:style w:type="character" w:customStyle="1" w:styleId="WW8Num829z1">
    <w:name w:val="WW8Num829z1"/>
    <w:rsid w:val="001F3641"/>
    <w:rPr>
      <w:rFonts w:ascii="Courier New" w:hAnsi="Courier New" w:cs="Courier New"/>
    </w:rPr>
  </w:style>
  <w:style w:type="character" w:customStyle="1" w:styleId="WW8Num829z2">
    <w:name w:val="WW8Num829z2"/>
    <w:rsid w:val="001F3641"/>
    <w:rPr>
      <w:rFonts w:ascii="Wingdings" w:hAnsi="Wingdings"/>
    </w:rPr>
  </w:style>
  <w:style w:type="character" w:customStyle="1" w:styleId="WW8Num831z0">
    <w:name w:val="WW8Num831z0"/>
    <w:rsid w:val="001F3641"/>
    <w:rPr>
      <w:rFonts w:ascii="Symbol" w:hAnsi="Symbol"/>
    </w:rPr>
  </w:style>
  <w:style w:type="character" w:customStyle="1" w:styleId="WW8Num832z0">
    <w:name w:val="WW8Num832z0"/>
    <w:rsid w:val="001F3641"/>
    <w:rPr>
      <w:rFonts w:ascii="Symbol" w:hAnsi="Symbol"/>
    </w:rPr>
  </w:style>
  <w:style w:type="character" w:customStyle="1" w:styleId="WW8Num834z0">
    <w:name w:val="WW8Num834z0"/>
    <w:rsid w:val="001F3641"/>
    <w:rPr>
      <w:rFonts w:ascii="Wingdings" w:hAnsi="Wingdings"/>
    </w:rPr>
  </w:style>
  <w:style w:type="character" w:customStyle="1" w:styleId="WW8Num835z0">
    <w:name w:val="WW8Num835z0"/>
    <w:rsid w:val="001F3641"/>
    <w:rPr>
      <w:rFonts w:ascii="Times New Roman" w:hAnsi="Times New Roman"/>
      <w:b w:val="0"/>
      <w:i w:val="0"/>
      <w:sz w:val="24"/>
      <w:u w:val="none"/>
    </w:rPr>
  </w:style>
  <w:style w:type="character" w:customStyle="1" w:styleId="WW8Num837z0">
    <w:name w:val="WW8Num837z0"/>
    <w:rsid w:val="001F3641"/>
    <w:rPr>
      <w:rFonts w:ascii="Times New Roman" w:hAnsi="Times New Roman"/>
    </w:rPr>
  </w:style>
  <w:style w:type="character" w:customStyle="1" w:styleId="WW8Num838z0">
    <w:name w:val="WW8Num838z0"/>
    <w:rsid w:val="001F3641"/>
    <w:rPr>
      <w:rFonts w:ascii="Times New Roman" w:hAnsi="Times New Roman"/>
    </w:rPr>
  </w:style>
  <w:style w:type="character" w:customStyle="1" w:styleId="WW8Num839z0">
    <w:name w:val="WW8Num839z0"/>
    <w:rsid w:val="001F3641"/>
    <w:rPr>
      <w:b/>
    </w:rPr>
  </w:style>
  <w:style w:type="character" w:customStyle="1" w:styleId="WW8Num840z0">
    <w:name w:val="WW8Num840z0"/>
    <w:rsid w:val="001F3641"/>
    <w:rPr>
      <w:rFonts w:ascii="Symbol" w:hAnsi="Symbol"/>
    </w:rPr>
  </w:style>
  <w:style w:type="character" w:customStyle="1" w:styleId="WW8Num844z0">
    <w:name w:val="WW8Num844z0"/>
    <w:rsid w:val="001F3641"/>
    <w:rPr>
      <w:rFonts w:ascii="Times New Roman" w:hAnsi="Times New Roman"/>
    </w:rPr>
  </w:style>
  <w:style w:type="character" w:customStyle="1" w:styleId="WW8Num845z0">
    <w:name w:val="WW8Num845z0"/>
    <w:rsid w:val="001F3641"/>
    <w:rPr>
      <w:rFonts w:ascii="Times New Roman" w:hAnsi="Times New Roman"/>
    </w:rPr>
  </w:style>
  <w:style w:type="character" w:customStyle="1" w:styleId="WW8Num848z0">
    <w:name w:val="WW8Num848z0"/>
    <w:rsid w:val="001F3641"/>
    <w:rPr>
      <w:rFonts w:ascii="Times New Roman" w:hAnsi="Times New Roman"/>
    </w:rPr>
  </w:style>
  <w:style w:type="character" w:customStyle="1" w:styleId="WW8Num849z0">
    <w:name w:val="WW8Num849z0"/>
    <w:rsid w:val="001F3641"/>
    <w:rPr>
      <w:rFonts w:ascii="Times New Roman" w:hAnsi="Times New Roman"/>
    </w:rPr>
  </w:style>
  <w:style w:type="character" w:customStyle="1" w:styleId="WW8Num854z0">
    <w:name w:val="WW8Num854z0"/>
    <w:rsid w:val="001F3641"/>
    <w:rPr>
      <w:rFonts w:ascii="Times New Roman" w:hAnsi="Times New Roman"/>
      <w:b/>
      <w:i w:val="0"/>
      <w:color w:val="000000"/>
      <w:sz w:val="28"/>
      <w:u w:val="none"/>
    </w:rPr>
  </w:style>
  <w:style w:type="character" w:customStyle="1" w:styleId="WW8Num855z0">
    <w:name w:val="WW8Num855z0"/>
    <w:rsid w:val="001F3641"/>
    <w:rPr>
      <w:rFonts w:ascii="Symbol" w:hAnsi="Symbol"/>
      <w:sz w:val="16"/>
    </w:rPr>
  </w:style>
  <w:style w:type="character" w:customStyle="1" w:styleId="WW8Num855z1">
    <w:name w:val="WW8Num855z1"/>
    <w:rsid w:val="001F3641"/>
    <w:rPr>
      <w:rFonts w:ascii="Courier New" w:hAnsi="Courier New"/>
    </w:rPr>
  </w:style>
  <w:style w:type="character" w:customStyle="1" w:styleId="WW8Num855z2">
    <w:name w:val="WW8Num855z2"/>
    <w:rsid w:val="001F3641"/>
    <w:rPr>
      <w:rFonts w:ascii="Wingdings" w:hAnsi="Wingdings"/>
    </w:rPr>
  </w:style>
  <w:style w:type="character" w:customStyle="1" w:styleId="WW8Num855z3">
    <w:name w:val="WW8Num855z3"/>
    <w:rsid w:val="001F3641"/>
    <w:rPr>
      <w:rFonts w:ascii="Symbol" w:hAnsi="Symbol"/>
    </w:rPr>
  </w:style>
  <w:style w:type="character" w:customStyle="1" w:styleId="WW8Num858z0">
    <w:name w:val="WW8Num858z0"/>
    <w:rsid w:val="001F3641"/>
    <w:rPr>
      <w:b/>
    </w:rPr>
  </w:style>
  <w:style w:type="character" w:customStyle="1" w:styleId="WW8Num859z0">
    <w:name w:val="WW8Num859z0"/>
    <w:rsid w:val="001F3641"/>
    <w:rPr>
      <w:rFonts w:ascii="Symbol" w:hAnsi="Symbol"/>
      <w:sz w:val="16"/>
    </w:rPr>
  </w:style>
  <w:style w:type="character" w:customStyle="1" w:styleId="WW8Num861z0">
    <w:name w:val="WW8Num861z0"/>
    <w:rsid w:val="001F3641"/>
    <w:rPr>
      <w:rFonts w:ascii="Symbol" w:hAnsi="Symbol"/>
      <w:sz w:val="16"/>
    </w:rPr>
  </w:style>
  <w:style w:type="character" w:customStyle="1" w:styleId="WW8Num861z1">
    <w:name w:val="WW8Num861z1"/>
    <w:rsid w:val="001F3641"/>
    <w:rPr>
      <w:rFonts w:ascii="Courier New" w:hAnsi="Courier New"/>
    </w:rPr>
  </w:style>
  <w:style w:type="character" w:customStyle="1" w:styleId="WW8Num861z2">
    <w:name w:val="WW8Num861z2"/>
    <w:rsid w:val="001F3641"/>
    <w:rPr>
      <w:rFonts w:ascii="Wingdings" w:hAnsi="Wingdings"/>
    </w:rPr>
  </w:style>
  <w:style w:type="character" w:customStyle="1" w:styleId="WW8Num861z3">
    <w:name w:val="WW8Num861z3"/>
    <w:rsid w:val="001F3641"/>
    <w:rPr>
      <w:rFonts w:ascii="Symbol" w:hAnsi="Symbol"/>
    </w:rPr>
  </w:style>
  <w:style w:type="character" w:customStyle="1" w:styleId="WW8Num864z0">
    <w:name w:val="WW8Num864z0"/>
    <w:rsid w:val="001F3641"/>
    <w:rPr>
      <w:rFonts w:ascii="Wingdings" w:hAnsi="Wingdings"/>
    </w:rPr>
  </w:style>
  <w:style w:type="character" w:customStyle="1" w:styleId="WW8Num865z0">
    <w:name w:val="WW8Num865z0"/>
    <w:rsid w:val="001F3641"/>
    <w:rPr>
      <w:rFonts w:ascii="Times New Roman" w:hAnsi="Times New Roman"/>
    </w:rPr>
  </w:style>
  <w:style w:type="character" w:customStyle="1" w:styleId="WW8Num866z0">
    <w:name w:val="WW8Num866z0"/>
    <w:rsid w:val="001F3641"/>
    <w:rPr>
      <w:rFonts w:ascii="Arial" w:hAnsi="Arial"/>
      <w:b w:val="0"/>
      <w:i w:val="0"/>
      <w:sz w:val="24"/>
      <w:u w:val="none"/>
    </w:rPr>
  </w:style>
  <w:style w:type="character" w:customStyle="1" w:styleId="WW8Num867z0">
    <w:name w:val="WW8Num867z0"/>
    <w:rsid w:val="001F3641"/>
    <w:rPr>
      <w:rFonts w:ascii="Symbol" w:hAnsi="Symbol"/>
    </w:rPr>
  </w:style>
  <w:style w:type="character" w:customStyle="1" w:styleId="WW8Num867z1">
    <w:name w:val="WW8Num867z1"/>
    <w:rsid w:val="001F3641"/>
    <w:rPr>
      <w:rFonts w:ascii="Courier New" w:hAnsi="Courier New"/>
    </w:rPr>
  </w:style>
  <w:style w:type="character" w:customStyle="1" w:styleId="WW8Num867z2">
    <w:name w:val="WW8Num867z2"/>
    <w:rsid w:val="001F3641"/>
    <w:rPr>
      <w:rFonts w:ascii="Wingdings" w:hAnsi="Wingdings"/>
    </w:rPr>
  </w:style>
  <w:style w:type="character" w:customStyle="1" w:styleId="WW8Num868z0">
    <w:name w:val="WW8Num868z0"/>
    <w:rsid w:val="001F3641"/>
    <w:rPr>
      <w:rFonts w:ascii="Symbol" w:hAnsi="Symbol"/>
    </w:rPr>
  </w:style>
  <w:style w:type="character" w:customStyle="1" w:styleId="WW8Num869z0">
    <w:name w:val="WW8Num869z0"/>
    <w:rsid w:val="001F3641"/>
    <w:rPr>
      <w:rFonts w:ascii="Symbol" w:hAnsi="Symbol"/>
    </w:rPr>
  </w:style>
  <w:style w:type="character" w:customStyle="1" w:styleId="WW8Num870z1">
    <w:name w:val="WW8Num870z1"/>
    <w:rsid w:val="001F3641"/>
    <w:rPr>
      <w:rFonts w:ascii="Courier New" w:hAnsi="Courier New"/>
    </w:rPr>
  </w:style>
  <w:style w:type="character" w:customStyle="1" w:styleId="WW8Num870z2">
    <w:name w:val="WW8Num870z2"/>
    <w:rsid w:val="001F3641"/>
    <w:rPr>
      <w:rFonts w:ascii="Wingdings" w:hAnsi="Wingdings"/>
    </w:rPr>
  </w:style>
  <w:style w:type="character" w:customStyle="1" w:styleId="WW8Num870z3">
    <w:name w:val="WW8Num870z3"/>
    <w:rsid w:val="001F3641"/>
    <w:rPr>
      <w:rFonts w:ascii="Symbol" w:hAnsi="Symbol"/>
    </w:rPr>
  </w:style>
  <w:style w:type="character" w:customStyle="1" w:styleId="WW8Num871z0">
    <w:name w:val="WW8Num871z0"/>
    <w:rsid w:val="001F3641"/>
    <w:rPr>
      <w:rFonts w:ascii="Arial" w:hAnsi="Arial"/>
      <w:b w:val="0"/>
      <w:i w:val="0"/>
      <w:sz w:val="24"/>
      <w:u w:val="none"/>
    </w:rPr>
  </w:style>
  <w:style w:type="character" w:customStyle="1" w:styleId="WW8Num876z0">
    <w:name w:val="WW8Num876z0"/>
    <w:rsid w:val="001F3641"/>
    <w:rPr>
      <w:rFonts w:ascii="Symbol" w:hAnsi="Symbol" w:cs="Times New Roman"/>
    </w:rPr>
  </w:style>
  <w:style w:type="character" w:customStyle="1" w:styleId="WW8Num876z1">
    <w:name w:val="WW8Num876z1"/>
    <w:rsid w:val="001F3641"/>
    <w:rPr>
      <w:rFonts w:ascii="Courier New" w:hAnsi="Courier New" w:cs="Courier New"/>
    </w:rPr>
  </w:style>
  <w:style w:type="character" w:customStyle="1" w:styleId="WW8Num876z2">
    <w:name w:val="WW8Num876z2"/>
    <w:rsid w:val="001F3641"/>
    <w:rPr>
      <w:rFonts w:ascii="Wingdings" w:hAnsi="Wingdings" w:cs="Times New Roman"/>
    </w:rPr>
  </w:style>
  <w:style w:type="character" w:customStyle="1" w:styleId="WW8Num877z0">
    <w:name w:val="WW8Num877z0"/>
    <w:rsid w:val="001F3641"/>
    <w:rPr>
      <w:rFonts w:ascii="Symbol" w:hAnsi="Symbol"/>
      <w:sz w:val="16"/>
    </w:rPr>
  </w:style>
  <w:style w:type="character" w:customStyle="1" w:styleId="WW8Num877z1">
    <w:name w:val="WW8Num877z1"/>
    <w:rsid w:val="001F3641"/>
    <w:rPr>
      <w:rFonts w:ascii="Courier New" w:hAnsi="Courier New"/>
    </w:rPr>
  </w:style>
  <w:style w:type="character" w:customStyle="1" w:styleId="WW8Num877z2">
    <w:name w:val="WW8Num877z2"/>
    <w:rsid w:val="001F3641"/>
    <w:rPr>
      <w:rFonts w:ascii="Wingdings" w:hAnsi="Wingdings"/>
    </w:rPr>
  </w:style>
  <w:style w:type="character" w:customStyle="1" w:styleId="WW8Num877z3">
    <w:name w:val="WW8Num877z3"/>
    <w:rsid w:val="001F3641"/>
    <w:rPr>
      <w:rFonts w:ascii="Symbol" w:hAnsi="Symbol"/>
    </w:rPr>
  </w:style>
  <w:style w:type="character" w:customStyle="1" w:styleId="WW8Num878z0">
    <w:name w:val="WW8Num878z0"/>
    <w:rsid w:val="001F3641"/>
    <w:rPr>
      <w:rFonts w:ascii="Symbol" w:hAnsi="Symbol"/>
    </w:rPr>
  </w:style>
  <w:style w:type="character" w:customStyle="1" w:styleId="WW8Num878z1">
    <w:name w:val="WW8Num878z1"/>
    <w:rsid w:val="001F3641"/>
    <w:rPr>
      <w:rFonts w:ascii="Courier New" w:hAnsi="Courier New"/>
    </w:rPr>
  </w:style>
  <w:style w:type="character" w:customStyle="1" w:styleId="WW8Num878z2">
    <w:name w:val="WW8Num878z2"/>
    <w:rsid w:val="001F3641"/>
    <w:rPr>
      <w:rFonts w:ascii="Wingdings" w:hAnsi="Wingdings"/>
    </w:rPr>
  </w:style>
  <w:style w:type="character" w:customStyle="1" w:styleId="WW8Num880z0">
    <w:name w:val="WW8Num880z0"/>
    <w:rsid w:val="001F3641"/>
    <w:rPr>
      <w:rFonts w:ascii="Times New Roman" w:hAnsi="Times New Roman"/>
    </w:rPr>
  </w:style>
  <w:style w:type="character" w:customStyle="1" w:styleId="WW8Num881z0">
    <w:name w:val="WW8Num881z0"/>
    <w:rsid w:val="001F3641"/>
    <w:rPr>
      <w:rFonts w:ascii="Symbol" w:hAnsi="Symbol"/>
    </w:rPr>
  </w:style>
  <w:style w:type="character" w:customStyle="1" w:styleId="WW8Num881z1">
    <w:name w:val="WW8Num881z1"/>
    <w:rsid w:val="001F3641"/>
    <w:rPr>
      <w:rFonts w:ascii="Courier New" w:hAnsi="Courier New"/>
    </w:rPr>
  </w:style>
  <w:style w:type="character" w:customStyle="1" w:styleId="WW8Num881z2">
    <w:name w:val="WW8Num881z2"/>
    <w:rsid w:val="001F3641"/>
    <w:rPr>
      <w:rFonts w:ascii="Wingdings" w:hAnsi="Wingdings"/>
    </w:rPr>
  </w:style>
  <w:style w:type="character" w:customStyle="1" w:styleId="WW8Num882z0">
    <w:name w:val="WW8Num882z0"/>
    <w:rsid w:val="001F3641"/>
    <w:rPr>
      <w:rFonts w:ascii="Symbol" w:hAnsi="Symbol"/>
    </w:rPr>
  </w:style>
  <w:style w:type="character" w:customStyle="1" w:styleId="WW8Num885z0">
    <w:name w:val="WW8Num885z0"/>
    <w:rsid w:val="001F3641"/>
    <w:rPr>
      <w:rFonts w:ascii="Symbol" w:hAnsi="Symbol"/>
    </w:rPr>
  </w:style>
  <w:style w:type="character" w:customStyle="1" w:styleId="WW8Num887z0">
    <w:name w:val="WW8Num887z0"/>
    <w:rsid w:val="001F3641"/>
    <w:rPr>
      <w:rFonts w:ascii="Arial" w:hAnsi="Arial"/>
      <w:b w:val="0"/>
      <w:i w:val="0"/>
      <w:sz w:val="24"/>
      <w:u w:val="none"/>
    </w:rPr>
  </w:style>
  <w:style w:type="character" w:customStyle="1" w:styleId="WW8Num889z0">
    <w:name w:val="WW8Num889z0"/>
    <w:rsid w:val="001F3641"/>
    <w:rPr>
      <w:rFonts w:ascii="Symbol" w:hAnsi="Symbol"/>
      <w:sz w:val="16"/>
    </w:rPr>
  </w:style>
  <w:style w:type="character" w:customStyle="1" w:styleId="WW8Num889z1">
    <w:name w:val="WW8Num889z1"/>
    <w:rsid w:val="001F3641"/>
    <w:rPr>
      <w:rFonts w:ascii="Courier New" w:hAnsi="Courier New"/>
    </w:rPr>
  </w:style>
  <w:style w:type="character" w:customStyle="1" w:styleId="WW8Num889z2">
    <w:name w:val="WW8Num889z2"/>
    <w:rsid w:val="001F3641"/>
    <w:rPr>
      <w:rFonts w:ascii="Wingdings" w:hAnsi="Wingdings"/>
    </w:rPr>
  </w:style>
  <w:style w:type="character" w:customStyle="1" w:styleId="WW8Num889z3">
    <w:name w:val="WW8Num889z3"/>
    <w:rsid w:val="001F3641"/>
    <w:rPr>
      <w:rFonts w:ascii="Symbol" w:hAnsi="Symbol"/>
    </w:rPr>
  </w:style>
  <w:style w:type="character" w:customStyle="1" w:styleId="WW8Num890z0">
    <w:name w:val="WW8Num890z0"/>
    <w:rsid w:val="001F3641"/>
    <w:rPr>
      <w:rFonts w:ascii="Symbol" w:hAnsi="Symbol"/>
    </w:rPr>
  </w:style>
  <w:style w:type="character" w:customStyle="1" w:styleId="WW8Num891z0">
    <w:name w:val="WW8Num891z0"/>
    <w:rsid w:val="001F3641"/>
    <w:rPr>
      <w:rFonts w:ascii="Symbol" w:hAnsi="Symbol"/>
    </w:rPr>
  </w:style>
  <w:style w:type="character" w:customStyle="1" w:styleId="WW8Num892z0">
    <w:name w:val="WW8Num892z0"/>
    <w:rsid w:val="001F3641"/>
    <w:rPr>
      <w:rFonts w:ascii="Symbol" w:hAnsi="Symbol"/>
    </w:rPr>
  </w:style>
  <w:style w:type="character" w:customStyle="1" w:styleId="WW8Num892z1">
    <w:name w:val="WW8Num892z1"/>
    <w:rsid w:val="001F3641"/>
    <w:rPr>
      <w:rFonts w:ascii="Courier New" w:hAnsi="Courier New"/>
    </w:rPr>
  </w:style>
  <w:style w:type="character" w:customStyle="1" w:styleId="WW8Num892z2">
    <w:name w:val="WW8Num892z2"/>
    <w:rsid w:val="001F3641"/>
    <w:rPr>
      <w:rFonts w:ascii="Wingdings" w:hAnsi="Wingdings"/>
    </w:rPr>
  </w:style>
  <w:style w:type="character" w:customStyle="1" w:styleId="WW8Num894z0">
    <w:name w:val="WW8Num894z0"/>
    <w:rsid w:val="001F3641"/>
    <w:rPr>
      <w:rFonts w:ascii="Arial" w:hAnsi="Arial"/>
      <w:b w:val="0"/>
      <w:i w:val="0"/>
      <w:sz w:val="24"/>
      <w:u w:val="none"/>
    </w:rPr>
  </w:style>
  <w:style w:type="character" w:customStyle="1" w:styleId="WW8Num895z0">
    <w:name w:val="WW8Num895z0"/>
    <w:rsid w:val="001F3641"/>
    <w:rPr>
      <w:rFonts w:ascii="Symbol" w:hAnsi="Symbol"/>
    </w:rPr>
  </w:style>
  <w:style w:type="character" w:customStyle="1" w:styleId="WW8Num896z0">
    <w:name w:val="WW8Num896z0"/>
    <w:rsid w:val="001F3641"/>
    <w:rPr>
      <w:rFonts w:ascii="Symbol" w:hAnsi="Symbol"/>
    </w:rPr>
  </w:style>
  <w:style w:type="character" w:customStyle="1" w:styleId="WW8Num896z1">
    <w:name w:val="WW8Num896z1"/>
    <w:rsid w:val="001F3641"/>
    <w:rPr>
      <w:rFonts w:ascii="Courier New" w:hAnsi="Courier New" w:cs="Courier New"/>
    </w:rPr>
  </w:style>
  <w:style w:type="character" w:customStyle="1" w:styleId="WW8Num896z2">
    <w:name w:val="WW8Num896z2"/>
    <w:rsid w:val="001F3641"/>
    <w:rPr>
      <w:rFonts w:ascii="Wingdings" w:hAnsi="Wingdings"/>
    </w:rPr>
  </w:style>
  <w:style w:type="character" w:customStyle="1" w:styleId="WW8Num897z0">
    <w:name w:val="WW8Num897z0"/>
    <w:rsid w:val="001F3641"/>
    <w:rPr>
      <w:rFonts w:ascii="Times New Roman" w:hAnsi="Times New Roman"/>
      <w:b w:val="0"/>
      <w:i w:val="0"/>
      <w:sz w:val="24"/>
      <w:u w:val="none"/>
    </w:rPr>
  </w:style>
  <w:style w:type="character" w:customStyle="1" w:styleId="WW8Num899z0">
    <w:name w:val="WW8Num899z0"/>
    <w:rsid w:val="001F3641"/>
    <w:rPr>
      <w:rFonts w:ascii="Times New Roman" w:hAnsi="Times New Roman"/>
      <w:b w:val="0"/>
      <w:i w:val="0"/>
      <w:color w:val="0000FF"/>
      <w:sz w:val="28"/>
      <w:u w:val="none"/>
    </w:rPr>
  </w:style>
  <w:style w:type="character" w:customStyle="1" w:styleId="WW8Num900z0">
    <w:name w:val="WW8Num900z0"/>
    <w:rsid w:val="001F3641"/>
    <w:rPr>
      <w:rFonts w:ascii="Courier New" w:hAnsi="Courier New"/>
    </w:rPr>
  </w:style>
  <w:style w:type="character" w:customStyle="1" w:styleId="WW8Num900z2">
    <w:name w:val="WW8Num900z2"/>
    <w:rsid w:val="001F3641"/>
    <w:rPr>
      <w:rFonts w:ascii="Wingdings" w:hAnsi="Wingdings"/>
    </w:rPr>
  </w:style>
  <w:style w:type="character" w:customStyle="1" w:styleId="WW8Num900z3">
    <w:name w:val="WW8Num900z3"/>
    <w:rsid w:val="001F3641"/>
    <w:rPr>
      <w:rFonts w:ascii="Symbol" w:hAnsi="Symbol"/>
    </w:rPr>
  </w:style>
  <w:style w:type="character" w:customStyle="1" w:styleId="WW8Num901z0">
    <w:name w:val="WW8Num901z0"/>
    <w:rsid w:val="001F3641"/>
    <w:rPr>
      <w:rFonts w:ascii="Symbol" w:hAnsi="Symbol"/>
    </w:rPr>
  </w:style>
  <w:style w:type="character" w:customStyle="1" w:styleId="WW8Num902z0">
    <w:name w:val="WW8Num902z0"/>
    <w:rsid w:val="001F3641"/>
    <w:rPr>
      <w:rFonts w:ascii="Symbol" w:hAnsi="Symbol"/>
    </w:rPr>
  </w:style>
  <w:style w:type="character" w:customStyle="1" w:styleId="WW8Num907z0">
    <w:name w:val="WW8Num907z0"/>
    <w:rsid w:val="001F3641"/>
    <w:rPr>
      <w:rFonts w:ascii="Times New Roman" w:hAnsi="Times New Roman"/>
    </w:rPr>
  </w:style>
  <w:style w:type="character" w:customStyle="1" w:styleId="WW8Num908z0">
    <w:name w:val="WW8Num908z0"/>
    <w:rsid w:val="001F3641"/>
    <w:rPr>
      <w:rFonts w:ascii="Symbol" w:hAnsi="Symbol"/>
    </w:rPr>
  </w:style>
  <w:style w:type="character" w:customStyle="1" w:styleId="WW8Num909z0">
    <w:name w:val="WW8Num909z0"/>
    <w:rsid w:val="001F3641"/>
    <w:rPr>
      <w:rFonts w:ascii="Times New Roman" w:hAnsi="Times New Roman"/>
    </w:rPr>
  </w:style>
  <w:style w:type="character" w:customStyle="1" w:styleId="WW8Num910z0">
    <w:name w:val="WW8Num910z0"/>
    <w:rsid w:val="001F3641"/>
    <w:rPr>
      <w:rFonts w:ascii="Times New Roman" w:hAnsi="Times New Roman"/>
      <w:b w:val="0"/>
      <w:i w:val="0"/>
      <w:sz w:val="24"/>
      <w:u w:val="none"/>
    </w:rPr>
  </w:style>
  <w:style w:type="character" w:customStyle="1" w:styleId="WW8Num912z0">
    <w:name w:val="WW8Num912z0"/>
    <w:rsid w:val="001F3641"/>
    <w:rPr>
      <w:rFonts w:ascii="Times New Roman" w:hAnsi="Times New Roman"/>
    </w:rPr>
  </w:style>
  <w:style w:type="character" w:customStyle="1" w:styleId="WW8Num913z0">
    <w:name w:val="WW8Num913z0"/>
    <w:rsid w:val="001F3641"/>
    <w:rPr>
      <w:rFonts w:ascii="Courier New" w:hAnsi="Courier New"/>
    </w:rPr>
  </w:style>
  <w:style w:type="character" w:customStyle="1" w:styleId="WW8Num913z2">
    <w:name w:val="WW8Num913z2"/>
    <w:rsid w:val="001F3641"/>
    <w:rPr>
      <w:rFonts w:ascii="Wingdings" w:hAnsi="Wingdings"/>
    </w:rPr>
  </w:style>
  <w:style w:type="character" w:customStyle="1" w:styleId="WW8Num913z3">
    <w:name w:val="WW8Num913z3"/>
    <w:rsid w:val="001F3641"/>
    <w:rPr>
      <w:rFonts w:ascii="Symbol" w:hAnsi="Symbol"/>
    </w:rPr>
  </w:style>
  <w:style w:type="character" w:customStyle="1" w:styleId="WW8Num915z0">
    <w:name w:val="WW8Num915z0"/>
    <w:rsid w:val="001F3641"/>
    <w:rPr>
      <w:rFonts w:ascii="Symbol" w:hAnsi="Symbol"/>
      <w:sz w:val="16"/>
    </w:rPr>
  </w:style>
  <w:style w:type="character" w:customStyle="1" w:styleId="WW8Num915z1">
    <w:name w:val="WW8Num915z1"/>
    <w:rsid w:val="001F3641"/>
    <w:rPr>
      <w:rFonts w:ascii="Times New Roman" w:eastAsia="Times New Roman" w:hAnsi="Times New Roman" w:cs="Times New Roman"/>
    </w:rPr>
  </w:style>
  <w:style w:type="character" w:customStyle="1" w:styleId="WW8Num915z3">
    <w:name w:val="WW8Num915z3"/>
    <w:rsid w:val="001F3641"/>
    <w:rPr>
      <w:rFonts w:ascii="Symbol" w:hAnsi="Symbol"/>
    </w:rPr>
  </w:style>
  <w:style w:type="character" w:customStyle="1" w:styleId="WW8Num915z4">
    <w:name w:val="WW8Num915z4"/>
    <w:rsid w:val="001F3641"/>
    <w:rPr>
      <w:rFonts w:ascii="Courier New" w:hAnsi="Courier New"/>
    </w:rPr>
  </w:style>
  <w:style w:type="character" w:customStyle="1" w:styleId="WW8Num915z5">
    <w:name w:val="WW8Num915z5"/>
    <w:rsid w:val="001F3641"/>
    <w:rPr>
      <w:rFonts w:ascii="Wingdings" w:hAnsi="Wingdings"/>
    </w:rPr>
  </w:style>
  <w:style w:type="character" w:customStyle="1" w:styleId="WW8Num916z0">
    <w:name w:val="WW8Num916z0"/>
    <w:rsid w:val="001F3641"/>
    <w:rPr>
      <w:rFonts w:ascii="Symbol" w:hAnsi="Symbol"/>
    </w:rPr>
  </w:style>
  <w:style w:type="character" w:customStyle="1" w:styleId="WW8Num919z0">
    <w:name w:val="WW8Num919z0"/>
    <w:rsid w:val="001F3641"/>
    <w:rPr>
      <w:rFonts w:ascii="Symbol" w:hAnsi="Symbol"/>
    </w:rPr>
  </w:style>
  <w:style w:type="character" w:customStyle="1" w:styleId="WW8Num920z0">
    <w:name w:val="WW8Num920z0"/>
    <w:rsid w:val="001F3641"/>
    <w:rPr>
      <w:rFonts w:ascii="Symbol" w:hAnsi="Symbol"/>
    </w:rPr>
  </w:style>
  <w:style w:type="character" w:customStyle="1" w:styleId="WW8Num922z0">
    <w:name w:val="WW8Num922z0"/>
    <w:rsid w:val="001F3641"/>
    <w:rPr>
      <w:rFonts w:ascii="Symbol" w:hAnsi="Symbol"/>
    </w:rPr>
  </w:style>
  <w:style w:type="character" w:customStyle="1" w:styleId="WW8Num923z0">
    <w:name w:val="WW8Num923z0"/>
    <w:rsid w:val="001F3641"/>
    <w:rPr>
      <w:rFonts w:ascii="Symbol" w:hAnsi="Symbol"/>
    </w:rPr>
  </w:style>
  <w:style w:type="character" w:customStyle="1" w:styleId="WW8Num925z0">
    <w:name w:val="WW8Num925z0"/>
    <w:rsid w:val="001F3641"/>
    <w:rPr>
      <w:rFonts w:ascii="Symbol" w:hAnsi="Symbol"/>
    </w:rPr>
  </w:style>
  <w:style w:type="character" w:customStyle="1" w:styleId="WW8Num925z1">
    <w:name w:val="WW8Num925z1"/>
    <w:rsid w:val="001F3641"/>
    <w:rPr>
      <w:rFonts w:ascii="Courier New" w:hAnsi="Courier New"/>
    </w:rPr>
  </w:style>
  <w:style w:type="character" w:customStyle="1" w:styleId="WW8Num925z2">
    <w:name w:val="WW8Num925z2"/>
    <w:rsid w:val="001F3641"/>
    <w:rPr>
      <w:rFonts w:ascii="Wingdings" w:hAnsi="Wingdings"/>
    </w:rPr>
  </w:style>
  <w:style w:type="character" w:customStyle="1" w:styleId="WW8Num926z0">
    <w:name w:val="WW8Num926z0"/>
    <w:rsid w:val="001F3641"/>
    <w:rPr>
      <w:rFonts w:ascii="Symbol" w:hAnsi="Symbol"/>
    </w:rPr>
  </w:style>
  <w:style w:type="character" w:customStyle="1" w:styleId="WW8Num926z1">
    <w:name w:val="WW8Num926z1"/>
    <w:rsid w:val="001F3641"/>
    <w:rPr>
      <w:rFonts w:ascii="Courier New" w:hAnsi="Courier New"/>
    </w:rPr>
  </w:style>
  <w:style w:type="character" w:customStyle="1" w:styleId="WW8Num926z2">
    <w:name w:val="WW8Num926z2"/>
    <w:rsid w:val="001F3641"/>
    <w:rPr>
      <w:rFonts w:ascii="Wingdings" w:hAnsi="Wingdings"/>
    </w:rPr>
  </w:style>
  <w:style w:type="character" w:customStyle="1" w:styleId="WW8Num927z0">
    <w:name w:val="WW8Num927z0"/>
    <w:rsid w:val="001F3641"/>
    <w:rPr>
      <w:rFonts w:ascii="Symbol" w:hAnsi="Symbol"/>
    </w:rPr>
  </w:style>
  <w:style w:type="character" w:customStyle="1" w:styleId="WW8Num929z0">
    <w:name w:val="WW8Num929z0"/>
    <w:rsid w:val="001F3641"/>
    <w:rPr>
      <w:rFonts w:ascii="Times New Roman" w:eastAsia="Times New Roman" w:hAnsi="Times New Roman"/>
    </w:rPr>
  </w:style>
  <w:style w:type="character" w:customStyle="1" w:styleId="WW8Num929z1">
    <w:name w:val="WW8Num929z1"/>
    <w:rsid w:val="001F3641"/>
    <w:rPr>
      <w:rFonts w:ascii="Courier New" w:hAnsi="Courier New" w:cs="Courier New"/>
    </w:rPr>
  </w:style>
  <w:style w:type="character" w:customStyle="1" w:styleId="WW8Num929z2">
    <w:name w:val="WW8Num929z2"/>
    <w:rsid w:val="001F3641"/>
    <w:rPr>
      <w:rFonts w:ascii="Wingdings" w:hAnsi="Wingdings" w:cs="Times New Roman"/>
    </w:rPr>
  </w:style>
  <w:style w:type="character" w:customStyle="1" w:styleId="WW8Num929z3">
    <w:name w:val="WW8Num929z3"/>
    <w:rsid w:val="001F3641"/>
    <w:rPr>
      <w:rFonts w:ascii="Symbol" w:hAnsi="Symbol" w:cs="Times New Roman"/>
    </w:rPr>
  </w:style>
  <w:style w:type="character" w:customStyle="1" w:styleId="WW8Num930z0">
    <w:name w:val="WW8Num930z0"/>
    <w:rsid w:val="001F3641"/>
    <w:rPr>
      <w:rFonts w:ascii="Symbol" w:hAnsi="Symbol"/>
    </w:rPr>
  </w:style>
  <w:style w:type="character" w:customStyle="1" w:styleId="WW8Num930z1">
    <w:name w:val="WW8Num930z1"/>
    <w:rsid w:val="001F3641"/>
    <w:rPr>
      <w:rFonts w:ascii="Courier New" w:hAnsi="Courier New"/>
    </w:rPr>
  </w:style>
  <w:style w:type="character" w:customStyle="1" w:styleId="WW8Num930z2">
    <w:name w:val="WW8Num930z2"/>
    <w:rsid w:val="001F3641"/>
    <w:rPr>
      <w:rFonts w:ascii="Wingdings" w:hAnsi="Wingdings"/>
    </w:rPr>
  </w:style>
  <w:style w:type="character" w:customStyle="1" w:styleId="WW8Num931z0">
    <w:name w:val="WW8Num931z0"/>
    <w:rsid w:val="001F3641"/>
    <w:rPr>
      <w:rFonts w:ascii="Times New Roman" w:hAnsi="Times New Roman"/>
    </w:rPr>
  </w:style>
  <w:style w:type="character" w:customStyle="1" w:styleId="WW8Num933z0">
    <w:name w:val="WW8Num933z0"/>
    <w:rsid w:val="001F3641"/>
    <w:rPr>
      <w:rFonts w:ascii="Symbol" w:hAnsi="Symbol"/>
    </w:rPr>
  </w:style>
  <w:style w:type="character" w:customStyle="1" w:styleId="WW8Num934z0">
    <w:name w:val="WW8Num934z0"/>
    <w:rsid w:val="001F3641"/>
    <w:rPr>
      <w:rFonts w:ascii="Arial" w:hAnsi="Arial"/>
      <w:b/>
      <w:i w:val="0"/>
      <w:sz w:val="24"/>
    </w:rPr>
  </w:style>
  <w:style w:type="character" w:customStyle="1" w:styleId="WW8Num935z0">
    <w:name w:val="WW8Num935z0"/>
    <w:rsid w:val="001F3641"/>
    <w:rPr>
      <w:rFonts w:ascii="Arial" w:hAnsi="Arial"/>
      <w:b w:val="0"/>
      <w:i w:val="0"/>
      <w:sz w:val="24"/>
      <w:u w:val="none"/>
    </w:rPr>
  </w:style>
  <w:style w:type="character" w:customStyle="1" w:styleId="WW8Num936z0">
    <w:name w:val="WW8Num936z0"/>
    <w:rsid w:val="001F3641"/>
    <w:rPr>
      <w:rFonts w:ascii="Symbol" w:hAnsi="Symbol"/>
      <w:color w:val="auto"/>
    </w:rPr>
  </w:style>
  <w:style w:type="character" w:customStyle="1" w:styleId="WW8Num936z1">
    <w:name w:val="WW8Num936z1"/>
    <w:rsid w:val="001F3641"/>
    <w:rPr>
      <w:rFonts w:ascii="Courier New" w:hAnsi="Courier New"/>
    </w:rPr>
  </w:style>
  <w:style w:type="character" w:customStyle="1" w:styleId="WW8Num936z2">
    <w:name w:val="WW8Num936z2"/>
    <w:rsid w:val="001F3641"/>
    <w:rPr>
      <w:rFonts w:ascii="Wingdings" w:hAnsi="Wingdings"/>
    </w:rPr>
  </w:style>
  <w:style w:type="character" w:customStyle="1" w:styleId="WW8Num936z3">
    <w:name w:val="WW8Num936z3"/>
    <w:rsid w:val="001F3641"/>
    <w:rPr>
      <w:rFonts w:ascii="Symbol" w:hAnsi="Symbol"/>
    </w:rPr>
  </w:style>
  <w:style w:type="character" w:customStyle="1" w:styleId="WW8Num937z0">
    <w:name w:val="WW8Num937z0"/>
    <w:rsid w:val="001F3641"/>
    <w:rPr>
      <w:rFonts w:ascii="Symbol" w:hAnsi="Symbol"/>
    </w:rPr>
  </w:style>
  <w:style w:type="character" w:customStyle="1" w:styleId="WW8Num938z0">
    <w:name w:val="WW8Num938z0"/>
    <w:rsid w:val="001F3641"/>
    <w:rPr>
      <w:rFonts w:ascii="Symbol" w:hAnsi="Symbol"/>
    </w:rPr>
  </w:style>
  <w:style w:type="character" w:customStyle="1" w:styleId="WW8Num939z0">
    <w:name w:val="WW8Num939z0"/>
    <w:rsid w:val="001F3641"/>
    <w:rPr>
      <w:rFonts w:ascii="Symbol" w:hAnsi="Symbol" w:cs="Times New Roman"/>
    </w:rPr>
  </w:style>
  <w:style w:type="character" w:customStyle="1" w:styleId="WW8Num939z1">
    <w:name w:val="WW8Num939z1"/>
    <w:rsid w:val="001F3641"/>
    <w:rPr>
      <w:rFonts w:ascii="Courier New" w:hAnsi="Courier New" w:cs="Courier New"/>
    </w:rPr>
  </w:style>
  <w:style w:type="character" w:customStyle="1" w:styleId="WW8Num939z2">
    <w:name w:val="WW8Num939z2"/>
    <w:rsid w:val="001F3641"/>
    <w:rPr>
      <w:rFonts w:ascii="Wingdings" w:hAnsi="Wingdings" w:cs="Times New Roman"/>
    </w:rPr>
  </w:style>
  <w:style w:type="character" w:customStyle="1" w:styleId="WW8Num941z0">
    <w:name w:val="WW8Num941z0"/>
    <w:rsid w:val="001F3641"/>
    <w:rPr>
      <w:rFonts w:ascii="Symbol" w:hAnsi="Symbol"/>
    </w:rPr>
  </w:style>
  <w:style w:type="character" w:customStyle="1" w:styleId="WW8Num941z1">
    <w:name w:val="WW8Num941z1"/>
    <w:rsid w:val="001F3641"/>
    <w:rPr>
      <w:rFonts w:ascii="Courier New" w:hAnsi="Courier New"/>
    </w:rPr>
  </w:style>
  <w:style w:type="character" w:customStyle="1" w:styleId="WW8Num941z2">
    <w:name w:val="WW8Num941z2"/>
    <w:rsid w:val="001F3641"/>
    <w:rPr>
      <w:rFonts w:ascii="Wingdings" w:hAnsi="Wingdings"/>
    </w:rPr>
  </w:style>
  <w:style w:type="character" w:customStyle="1" w:styleId="WW8Num942z0">
    <w:name w:val="WW8Num942z0"/>
    <w:rsid w:val="001F3641"/>
    <w:rPr>
      <w:rFonts w:ascii="Symbol" w:hAnsi="Symbol"/>
    </w:rPr>
  </w:style>
  <w:style w:type="character" w:customStyle="1" w:styleId="WW8Num942z1">
    <w:name w:val="WW8Num942z1"/>
    <w:rsid w:val="001F3641"/>
    <w:rPr>
      <w:rFonts w:ascii="Courier New" w:hAnsi="Courier New" w:cs="Courier New"/>
    </w:rPr>
  </w:style>
  <w:style w:type="character" w:customStyle="1" w:styleId="WW8Num942z2">
    <w:name w:val="WW8Num942z2"/>
    <w:rsid w:val="001F3641"/>
    <w:rPr>
      <w:rFonts w:ascii="Wingdings" w:hAnsi="Wingdings"/>
    </w:rPr>
  </w:style>
  <w:style w:type="character" w:customStyle="1" w:styleId="WW8Num945z0">
    <w:name w:val="WW8Num945z0"/>
    <w:rsid w:val="001F3641"/>
    <w:rPr>
      <w:rFonts w:ascii="Courier New" w:hAnsi="Courier New" w:cs="Courier New"/>
    </w:rPr>
  </w:style>
  <w:style w:type="character" w:customStyle="1" w:styleId="WW8Num945z2">
    <w:name w:val="WW8Num945z2"/>
    <w:rsid w:val="001F3641"/>
    <w:rPr>
      <w:rFonts w:ascii="Wingdings" w:hAnsi="Wingdings"/>
    </w:rPr>
  </w:style>
  <w:style w:type="character" w:customStyle="1" w:styleId="WW8Num945z3">
    <w:name w:val="WW8Num945z3"/>
    <w:rsid w:val="001F3641"/>
    <w:rPr>
      <w:rFonts w:ascii="Symbol" w:hAnsi="Symbol"/>
    </w:rPr>
  </w:style>
  <w:style w:type="character" w:customStyle="1" w:styleId="WW8Num947z0">
    <w:name w:val="WW8Num947z0"/>
    <w:rsid w:val="001F3641"/>
    <w:rPr>
      <w:rFonts w:ascii="Symbol" w:hAnsi="Symbol"/>
    </w:rPr>
  </w:style>
  <w:style w:type="character" w:customStyle="1" w:styleId="WW8Num950z0">
    <w:name w:val="WW8Num950z0"/>
    <w:rsid w:val="001F3641"/>
    <w:rPr>
      <w:rFonts w:ascii="Times New Roman" w:hAnsi="Times New Roman" w:cs="Times New Roman"/>
    </w:rPr>
  </w:style>
  <w:style w:type="character" w:customStyle="1" w:styleId="WW8Num950z1">
    <w:name w:val="WW8Num950z1"/>
    <w:rsid w:val="001F3641"/>
    <w:rPr>
      <w:rFonts w:ascii="Courier New" w:hAnsi="Courier New"/>
    </w:rPr>
  </w:style>
  <w:style w:type="character" w:customStyle="1" w:styleId="WW8Num950z2">
    <w:name w:val="WW8Num950z2"/>
    <w:rsid w:val="001F3641"/>
    <w:rPr>
      <w:rFonts w:ascii="Wingdings" w:hAnsi="Wingdings"/>
    </w:rPr>
  </w:style>
  <w:style w:type="character" w:customStyle="1" w:styleId="WW8Num950z3">
    <w:name w:val="WW8Num950z3"/>
    <w:rsid w:val="001F3641"/>
    <w:rPr>
      <w:rFonts w:ascii="Symbol" w:hAnsi="Symbol"/>
    </w:rPr>
  </w:style>
  <w:style w:type="character" w:customStyle="1" w:styleId="WW8Num951z1">
    <w:name w:val="WW8Num951z1"/>
    <w:rsid w:val="001F3641"/>
    <w:rPr>
      <w:b/>
    </w:rPr>
  </w:style>
  <w:style w:type="character" w:customStyle="1" w:styleId="WW8Num952z0">
    <w:name w:val="WW8Num952z0"/>
    <w:rsid w:val="001F3641"/>
    <w:rPr>
      <w:rFonts w:ascii="Times New Roman" w:hAnsi="Times New Roman"/>
    </w:rPr>
  </w:style>
  <w:style w:type="character" w:customStyle="1" w:styleId="WW8Num954z0">
    <w:name w:val="WW8Num954z0"/>
    <w:rsid w:val="001F3641"/>
    <w:rPr>
      <w:rFonts w:ascii="Times New Roman" w:hAnsi="Times New Roman"/>
    </w:rPr>
  </w:style>
  <w:style w:type="character" w:customStyle="1" w:styleId="WW8Num956z0">
    <w:name w:val="WW8Num956z0"/>
    <w:rsid w:val="001F3641"/>
    <w:rPr>
      <w:rFonts w:ascii="Wingdings" w:hAnsi="Wingdings"/>
    </w:rPr>
  </w:style>
  <w:style w:type="character" w:customStyle="1" w:styleId="WW8Num957z0">
    <w:name w:val="WW8Num957z0"/>
    <w:rsid w:val="001F3641"/>
    <w:rPr>
      <w:rFonts w:ascii="Arial" w:hAnsi="Arial"/>
      <w:b w:val="0"/>
      <w:i w:val="0"/>
      <w:sz w:val="24"/>
      <w:u w:val="none"/>
    </w:rPr>
  </w:style>
  <w:style w:type="character" w:customStyle="1" w:styleId="WW8Num959z0">
    <w:name w:val="WW8Num959z0"/>
    <w:rsid w:val="001F3641"/>
    <w:rPr>
      <w:rFonts w:ascii="Times New Roman" w:hAnsi="Times New Roman"/>
    </w:rPr>
  </w:style>
  <w:style w:type="character" w:customStyle="1" w:styleId="WW8Num962z0">
    <w:name w:val="WW8Num962z0"/>
    <w:rsid w:val="001F3641"/>
    <w:rPr>
      <w:rFonts w:ascii="Times New Roman" w:hAnsi="Times New Roman"/>
    </w:rPr>
  </w:style>
  <w:style w:type="character" w:customStyle="1" w:styleId="WW8Num963z0">
    <w:name w:val="WW8Num963z0"/>
    <w:rsid w:val="001F3641"/>
    <w:rPr>
      <w:rFonts w:ascii="Times New Roman" w:hAnsi="Times New Roman"/>
      <w:b w:val="0"/>
      <w:i w:val="0"/>
      <w:color w:val="000000"/>
      <w:sz w:val="20"/>
      <w:u w:val="none"/>
    </w:rPr>
  </w:style>
  <w:style w:type="character" w:customStyle="1" w:styleId="WW8Num965z0">
    <w:name w:val="WW8Num965z0"/>
    <w:rsid w:val="001F3641"/>
    <w:rPr>
      <w:rFonts w:ascii="Courier New" w:hAnsi="Courier New" w:cs="Courier New"/>
    </w:rPr>
  </w:style>
  <w:style w:type="character" w:customStyle="1" w:styleId="WW8Num965z2">
    <w:name w:val="WW8Num965z2"/>
    <w:rsid w:val="001F3641"/>
    <w:rPr>
      <w:rFonts w:ascii="Wingdings" w:hAnsi="Wingdings"/>
    </w:rPr>
  </w:style>
  <w:style w:type="character" w:customStyle="1" w:styleId="WW8Num965z3">
    <w:name w:val="WW8Num965z3"/>
    <w:rsid w:val="001F3641"/>
    <w:rPr>
      <w:rFonts w:ascii="Symbol" w:hAnsi="Symbol"/>
    </w:rPr>
  </w:style>
  <w:style w:type="character" w:customStyle="1" w:styleId="WW8Num966z0">
    <w:name w:val="WW8Num966z0"/>
    <w:rsid w:val="001F3641"/>
    <w:rPr>
      <w:rFonts w:ascii="Arial" w:hAnsi="Arial"/>
      <w:b/>
      <w:i w:val="0"/>
      <w:sz w:val="24"/>
      <w:u w:val="none"/>
    </w:rPr>
  </w:style>
  <w:style w:type="character" w:customStyle="1" w:styleId="WW8Num968z0">
    <w:name w:val="WW8Num968z0"/>
    <w:rsid w:val="001F3641"/>
    <w:rPr>
      <w:rFonts w:ascii="Times New Roman" w:hAnsi="Times New Roman" w:cs="Times New Roman"/>
      <w:b w:val="0"/>
      <w:i w:val="0"/>
      <w:sz w:val="24"/>
      <w:szCs w:val="24"/>
      <w:u w:val="single"/>
    </w:rPr>
  </w:style>
  <w:style w:type="character" w:customStyle="1" w:styleId="WW8Num971z0">
    <w:name w:val="WW8Num971z0"/>
    <w:rsid w:val="001F3641"/>
    <w:rPr>
      <w:rFonts w:ascii="Symbol" w:hAnsi="Symbol"/>
    </w:rPr>
  </w:style>
  <w:style w:type="character" w:customStyle="1" w:styleId="WW8Num974z0">
    <w:name w:val="WW8Num974z0"/>
    <w:rsid w:val="001F3641"/>
    <w:rPr>
      <w:rFonts w:ascii="Symbol" w:hAnsi="Symbol"/>
    </w:rPr>
  </w:style>
  <w:style w:type="character" w:customStyle="1" w:styleId="WW8Num976z0">
    <w:name w:val="WW8Num976z0"/>
    <w:rsid w:val="001F3641"/>
    <w:rPr>
      <w:rFonts w:ascii="Symbol" w:hAnsi="Symbol"/>
      <w:sz w:val="24"/>
    </w:rPr>
  </w:style>
  <w:style w:type="character" w:customStyle="1" w:styleId="WW8Num978z0">
    <w:name w:val="WW8Num978z0"/>
    <w:rsid w:val="001F3641"/>
    <w:rPr>
      <w:rFonts w:ascii="Symbol" w:hAnsi="Symbol"/>
    </w:rPr>
  </w:style>
  <w:style w:type="character" w:customStyle="1" w:styleId="WW8Num979z0">
    <w:name w:val="WW8Num979z0"/>
    <w:rsid w:val="001F3641"/>
    <w:rPr>
      <w:b/>
    </w:rPr>
  </w:style>
  <w:style w:type="character" w:customStyle="1" w:styleId="WW8Num980z0">
    <w:name w:val="WW8Num980z0"/>
    <w:rsid w:val="001F3641"/>
    <w:rPr>
      <w:rFonts w:ascii="Symbol" w:hAnsi="Symbol"/>
    </w:rPr>
  </w:style>
  <w:style w:type="character" w:customStyle="1" w:styleId="WW8Num982z0">
    <w:name w:val="WW8Num982z0"/>
    <w:rsid w:val="001F3641"/>
    <w:rPr>
      <w:rFonts w:ascii="Symbol" w:hAnsi="Symbol"/>
    </w:rPr>
  </w:style>
  <w:style w:type="character" w:customStyle="1" w:styleId="WW8Num982z1">
    <w:name w:val="WW8Num982z1"/>
    <w:rsid w:val="001F3641"/>
    <w:rPr>
      <w:rFonts w:ascii="Courier New" w:hAnsi="Courier New"/>
    </w:rPr>
  </w:style>
  <w:style w:type="character" w:customStyle="1" w:styleId="WW8Num982z2">
    <w:name w:val="WW8Num982z2"/>
    <w:rsid w:val="001F3641"/>
    <w:rPr>
      <w:rFonts w:ascii="Wingdings" w:hAnsi="Wingdings"/>
    </w:rPr>
  </w:style>
  <w:style w:type="character" w:customStyle="1" w:styleId="WW8Num983z0">
    <w:name w:val="WW8Num983z0"/>
    <w:rsid w:val="001F3641"/>
    <w:rPr>
      <w:rFonts w:ascii="Times New Roman" w:hAnsi="Times New Roman"/>
      <w:b w:val="0"/>
      <w:i w:val="0"/>
      <w:color w:val="0000FF"/>
      <w:sz w:val="28"/>
      <w:u w:val="none"/>
    </w:rPr>
  </w:style>
  <w:style w:type="character" w:customStyle="1" w:styleId="WW8Num986z0">
    <w:name w:val="WW8Num986z0"/>
    <w:rsid w:val="001F3641"/>
    <w:rPr>
      <w:rFonts w:ascii="Times New Roman" w:hAnsi="Times New Roman"/>
      <w:b w:val="0"/>
      <w:i w:val="0"/>
      <w:sz w:val="24"/>
      <w:u w:val="none"/>
    </w:rPr>
  </w:style>
  <w:style w:type="character" w:customStyle="1" w:styleId="WW8Num988z0">
    <w:name w:val="WW8Num988z0"/>
    <w:rsid w:val="001F3641"/>
    <w:rPr>
      <w:rFonts w:ascii="Times New Roman" w:hAnsi="Times New Roman" w:cs="Times New Roman"/>
    </w:rPr>
  </w:style>
  <w:style w:type="character" w:customStyle="1" w:styleId="WW8Num988z1">
    <w:name w:val="WW8Num988z1"/>
    <w:rsid w:val="001F3641"/>
    <w:rPr>
      <w:rFonts w:ascii="Courier New" w:hAnsi="Courier New"/>
    </w:rPr>
  </w:style>
  <w:style w:type="character" w:customStyle="1" w:styleId="WW8Num988z2">
    <w:name w:val="WW8Num988z2"/>
    <w:rsid w:val="001F3641"/>
    <w:rPr>
      <w:rFonts w:ascii="Wingdings" w:hAnsi="Wingdings"/>
    </w:rPr>
  </w:style>
  <w:style w:type="character" w:customStyle="1" w:styleId="WW8Num988z3">
    <w:name w:val="WW8Num988z3"/>
    <w:rsid w:val="001F3641"/>
    <w:rPr>
      <w:rFonts w:ascii="Symbol" w:hAnsi="Symbol"/>
    </w:rPr>
  </w:style>
  <w:style w:type="character" w:customStyle="1" w:styleId="WW8Num989z0">
    <w:name w:val="WW8Num989z0"/>
    <w:rsid w:val="001F3641"/>
    <w:rPr>
      <w:rFonts w:ascii="Symbol" w:hAnsi="Symbol"/>
    </w:rPr>
  </w:style>
  <w:style w:type="character" w:customStyle="1" w:styleId="WW8Num989z1">
    <w:name w:val="WW8Num989z1"/>
    <w:rsid w:val="001F3641"/>
    <w:rPr>
      <w:rFonts w:ascii="Symbol" w:hAnsi="Symbol"/>
      <w:color w:val="auto"/>
    </w:rPr>
  </w:style>
  <w:style w:type="character" w:customStyle="1" w:styleId="WW8Num989z2">
    <w:name w:val="WW8Num989z2"/>
    <w:rsid w:val="001F3641"/>
    <w:rPr>
      <w:rFonts w:ascii="Wingdings" w:hAnsi="Wingdings"/>
    </w:rPr>
  </w:style>
  <w:style w:type="character" w:customStyle="1" w:styleId="WW8Num989z4">
    <w:name w:val="WW8Num989z4"/>
    <w:rsid w:val="001F3641"/>
    <w:rPr>
      <w:rFonts w:ascii="Courier New" w:hAnsi="Courier New" w:cs="Courier New"/>
    </w:rPr>
  </w:style>
  <w:style w:type="character" w:customStyle="1" w:styleId="WW8Num993z0">
    <w:name w:val="WW8Num993z0"/>
    <w:rsid w:val="001F3641"/>
    <w:rPr>
      <w:rFonts w:ascii="Arial" w:hAnsi="Arial"/>
      <w:b/>
      <w:i w:val="0"/>
      <w:sz w:val="24"/>
      <w:u w:val="none"/>
    </w:rPr>
  </w:style>
  <w:style w:type="character" w:customStyle="1" w:styleId="WW8Num994z0">
    <w:name w:val="WW8Num994z0"/>
    <w:rsid w:val="001F3641"/>
    <w:rPr>
      <w:b/>
    </w:rPr>
  </w:style>
  <w:style w:type="character" w:customStyle="1" w:styleId="WW8Num995z0">
    <w:name w:val="WW8Num995z0"/>
    <w:rsid w:val="001F3641"/>
    <w:rPr>
      <w:rFonts w:ascii="Symbol" w:hAnsi="Symbol"/>
    </w:rPr>
  </w:style>
  <w:style w:type="character" w:customStyle="1" w:styleId="WW8Num998z0">
    <w:name w:val="WW8Num998z0"/>
    <w:rsid w:val="001F3641"/>
    <w:rPr>
      <w:rFonts w:ascii="Symbol" w:hAnsi="Symbol"/>
    </w:rPr>
  </w:style>
  <w:style w:type="character" w:customStyle="1" w:styleId="WW8Num998z1">
    <w:name w:val="WW8Num998z1"/>
    <w:rsid w:val="001F3641"/>
    <w:rPr>
      <w:rFonts w:ascii="Courier New" w:hAnsi="Courier New" w:cs="Courier New"/>
    </w:rPr>
  </w:style>
  <w:style w:type="character" w:customStyle="1" w:styleId="WW8Num998z2">
    <w:name w:val="WW8Num998z2"/>
    <w:rsid w:val="001F3641"/>
    <w:rPr>
      <w:rFonts w:ascii="Wingdings" w:hAnsi="Wingdings"/>
    </w:rPr>
  </w:style>
  <w:style w:type="character" w:customStyle="1" w:styleId="WW8Num1000z0">
    <w:name w:val="WW8Num1000z0"/>
    <w:rsid w:val="001F3641"/>
    <w:rPr>
      <w:rFonts w:ascii="Times New Roman" w:eastAsia="Times New Roman" w:hAnsi="Times New Roman" w:cs="Times New Roman"/>
    </w:rPr>
  </w:style>
  <w:style w:type="character" w:customStyle="1" w:styleId="WW8Num1000z1">
    <w:name w:val="WW8Num1000z1"/>
    <w:rsid w:val="001F3641"/>
    <w:rPr>
      <w:rFonts w:ascii="Courier New" w:hAnsi="Courier New"/>
    </w:rPr>
  </w:style>
  <w:style w:type="character" w:customStyle="1" w:styleId="WW8Num1000z2">
    <w:name w:val="WW8Num1000z2"/>
    <w:rsid w:val="001F3641"/>
    <w:rPr>
      <w:rFonts w:ascii="Wingdings" w:hAnsi="Wingdings"/>
    </w:rPr>
  </w:style>
  <w:style w:type="character" w:customStyle="1" w:styleId="WW8Num1000z3">
    <w:name w:val="WW8Num1000z3"/>
    <w:rsid w:val="001F3641"/>
    <w:rPr>
      <w:rFonts w:ascii="Symbol" w:hAnsi="Symbol"/>
    </w:rPr>
  </w:style>
  <w:style w:type="character" w:customStyle="1" w:styleId="WW8Num1002z0">
    <w:name w:val="WW8Num1002z0"/>
    <w:rsid w:val="001F3641"/>
    <w:rPr>
      <w:rFonts w:ascii="Times New Roman" w:hAnsi="Times New Roman"/>
    </w:rPr>
  </w:style>
  <w:style w:type="character" w:customStyle="1" w:styleId="WW8Num1003z0">
    <w:name w:val="WW8Num1003z0"/>
    <w:rsid w:val="001F3641"/>
    <w:rPr>
      <w:rFonts w:ascii="Symbol" w:hAnsi="Symbol"/>
      <w:sz w:val="16"/>
    </w:rPr>
  </w:style>
  <w:style w:type="character" w:customStyle="1" w:styleId="WW8Num1004z0">
    <w:name w:val="WW8Num1004z0"/>
    <w:rsid w:val="001F3641"/>
    <w:rPr>
      <w:rFonts w:ascii="Symbol" w:hAnsi="Symbol"/>
    </w:rPr>
  </w:style>
  <w:style w:type="character" w:customStyle="1" w:styleId="WW8Num1005z0">
    <w:name w:val="WW8Num1005z0"/>
    <w:rsid w:val="001F3641"/>
    <w:rPr>
      <w:rFonts w:ascii="Times New Roman" w:hAnsi="Times New Roman" w:cs="Times New Roman"/>
    </w:rPr>
  </w:style>
  <w:style w:type="character" w:customStyle="1" w:styleId="WW8Num1005z1">
    <w:name w:val="WW8Num1005z1"/>
    <w:rsid w:val="001F3641"/>
    <w:rPr>
      <w:rFonts w:ascii="Courier New" w:hAnsi="Courier New"/>
    </w:rPr>
  </w:style>
  <w:style w:type="character" w:customStyle="1" w:styleId="WW8Num1005z2">
    <w:name w:val="WW8Num1005z2"/>
    <w:rsid w:val="001F3641"/>
    <w:rPr>
      <w:rFonts w:ascii="Wingdings" w:hAnsi="Wingdings"/>
    </w:rPr>
  </w:style>
  <w:style w:type="character" w:customStyle="1" w:styleId="WW8Num1005z3">
    <w:name w:val="WW8Num1005z3"/>
    <w:rsid w:val="001F3641"/>
    <w:rPr>
      <w:rFonts w:ascii="Symbol" w:hAnsi="Symbol"/>
    </w:rPr>
  </w:style>
  <w:style w:type="character" w:customStyle="1" w:styleId="WW8Num1006z0">
    <w:name w:val="WW8Num1006z0"/>
    <w:rsid w:val="001F3641"/>
    <w:rPr>
      <w:rFonts w:ascii="Times New Roman" w:hAnsi="Times New Roman"/>
    </w:rPr>
  </w:style>
  <w:style w:type="character" w:customStyle="1" w:styleId="WW8Num1007z0">
    <w:name w:val="WW8Num1007z0"/>
    <w:rsid w:val="001F3641"/>
    <w:rPr>
      <w:rFonts w:ascii="Symbol" w:hAnsi="Symbol"/>
    </w:rPr>
  </w:style>
  <w:style w:type="character" w:customStyle="1" w:styleId="WW8Num1007z1">
    <w:name w:val="WW8Num1007z1"/>
    <w:rsid w:val="001F3641"/>
    <w:rPr>
      <w:rFonts w:ascii="Courier New" w:hAnsi="Courier New"/>
    </w:rPr>
  </w:style>
  <w:style w:type="character" w:customStyle="1" w:styleId="WW8Num1007z2">
    <w:name w:val="WW8Num1007z2"/>
    <w:rsid w:val="001F3641"/>
    <w:rPr>
      <w:rFonts w:ascii="Wingdings" w:hAnsi="Wingdings"/>
    </w:rPr>
  </w:style>
  <w:style w:type="character" w:customStyle="1" w:styleId="WW8Num1011z0">
    <w:name w:val="WW8Num1011z0"/>
    <w:rsid w:val="001F3641"/>
    <w:rPr>
      <w:rFonts w:ascii="Symbol" w:hAnsi="Symbol"/>
    </w:rPr>
  </w:style>
  <w:style w:type="character" w:customStyle="1" w:styleId="WW8Num1012z0">
    <w:name w:val="WW8Num1012z0"/>
    <w:rsid w:val="001F3641"/>
    <w:rPr>
      <w:rFonts w:ascii="Symbol" w:hAnsi="Symbol"/>
    </w:rPr>
  </w:style>
  <w:style w:type="character" w:customStyle="1" w:styleId="WW8Num1013z0">
    <w:name w:val="WW8Num1013z0"/>
    <w:rsid w:val="001F3641"/>
    <w:rPr>
      <w:rFonts w:ascii="Times New Roman" w:hAnsi="Times New Roman"/>
      <w:b/>
      <w:i w:val="0"/>
      <w:sz w:val="24"/>
      <w:u w:val="none"/>
    </w:rPr>
  </w:style>
  <w:style w:type="character" w:customStyle="1" w:styleId="WW8Num1014z0">
    <w:name w:val="WW8Num1014z0"/>
    <w:rsid w:val="001F3641"/>
    <w:rPr>
      <w:rFonts w:ascii="Symbol" w:hAnsi="Symbol"/>
    </w:rPr>
  </w:style>
  <w:style w:type="character" w:customStyle="1" w:styleId="WW8Num1014z1">
    <w:name w:val="WW8Num1014z1"/>
    <w:rsid w:val="001F3641"/>
    <w:rPr>
      <w:rFonts w:ascii="Courier New" w:hAnsi="Courier New" w:cs="Courier New"/>
    </w:rPr>
  </w:style>
  <w:style w:type="character" w:customStyle="1" w:styleId="WW8Num1014z2">
    <w:name w:val="WW8Num1014z2"/>
    <w:rsid w:val="001F3641"/>
    <w:rPr>
      <w:rFonts w:ascii="Wingdings" w:hAnsi="Wingdings"/>
    </w:rPr>
  </w:style>
  <w:style w:type="character" w:customStyle="1" w:styleId="WW8Num1016z0">
    <w:name w:val="WW8Num1016z0"/>
    <w:rsid w:val="001F3641"/>
    <w:rPr>
      <w:rFonts w:ascii="Symbol" w:hAnsi="Symbol"/>
    </w:rPr>
  </w:style>
  <w:style w:type="character" w:customStyle="1" w:styleId="WW8Num1020z1">
    <w:name w:val="WW8Num1020z1"/>
    <w:rsid w:val="001F3641"/>
    <w:rPr>
      <w:rFonts w:ascii="Courier New" w:hAnsi="Courier New"/>
    </w:rPr>
  </w:style>
  <w:style w:type="character" w:customStyle="1" w:styleId="WW8Num1020z2">
    <w:name w:val="WW8Num1020z2"/>
    <w:rsid w:val="001F3641"/>
    <w:rPr>
      <w:rFonts w:ascii="Wingdings" w:hAnsi="Wingdings"/>
    </w:rPr>
  </w:style>
  <w:style w:type="character" w:customStyle="1" w:styleId="WW8Num1020z3">
    <w:name w:val="WW8Num1020z3"/>
    <w:rsid w:val="001F3641"/>
    <w:rPr>
      <w:rFonts w:ascii="Symbol" w:hAnsi="Symbol"/>
    </w:rPr>
  </w:style>
  <w:style w:type="character" w:customStyle="1" w:styleId="WW8Num1021z0">
    <w:name w:val="WW8Num1021z0"/>
    <w:rsid w:val="001F3641"/>
    <w:rPr>
      <w:b/>
      <w:i w:val="0"/>
    </w:rPr>
  </w:style>
  <w:style w:type="character" w:customStyle="1" w:styleId="WW8Num1022z0">
    <w:name w:val="WW8Num1022z0"/>
    <w:rsid w:val="001F3641"/>
    <w:rPr>
      <w:b/>
      <w:i w:val="0"/>
      <w:sz w:val="24"/>
    </w:rPr>
  </w:style>
  <w:style w:type="character" w:customStyle="1" w:styleId="WW8Num1025z0">
    <w:name w:val="WW8Num1025z0"/>
    <w:rsid w:val="001F3641"/>
    <w:rPr>
      <w:rFonts w:ascii="Symbol" w:hAnsi="Symbol"/>
    </w:rPr>
  </w:style>
  <w:style w:type="character" w:customStyle="1" w:styleId="WW8Num1027z0">
    <w:name w:val="WW8Num1027z0"/>
    <w:rsid w:val="001F3641"/>
    <w:rPr>
      <w:rFonts w:ascii="Times New Roman" w:hAnsi="Times New Roman"/>
      <w:b/>
      <w:i w:val="0"/>
      <w:color w:val="000000"/>
      <w:sz w:val="20"/>
      <w:u w:val="none"/>
    </w:rPr>
  </w:style>
  <w:style w:type="character" w:customStyle="1" w:styleId="WW8Num1029z0">
    <w:name w:val="WW8Num1029z0"/>
    <w:rsid w:val="001F3641"/>
    <w:rPr>
      <w:rFonts w:ascii="Times New Roman" w:hAnsi="Times New Roman" w:cs="Times New Roman"/>
      <w:b w:val="0"/>
      <w:i w:val="0"/>
      <w:sz w:val="24"/>
      <w:szCs w:val="24"/>
    </w:rPr>
  </w:style>
  <w:style w:type="character" w:customStyle="1" w:styleId="WW8Num1030z0">
    <w:name w:val="WW8Num1030z0"/>
    <w:rsid w:val="001F3641"/>
    <w:rPr>
      <w:rFonts w:ascii="Symbol" w:hAnsi="Symbol"/>
      <w:sz w:val="16"/>
    </w:rPr>
  </w:style>
  <w:style w:type="character" w:customStyle="1" w:styleId="WW8Num1030z1">
    <w:name w:val="WW8Num1030z1"/>
    <w:rsid w:val="001F3641"/>
    <w:rPr>
      <w:rFonts w:ascii="Courier New" w:hAnsi="Courier New"/>
    </w:rPr>
  </w:style>
  <w:style w:type="character" w:customStyle="1" w:styleId="WW8Num1030z2">
    <w:name w:val="WW8Num1030z2"/>
    <w:rsid w:val="001F3641"/>
    <w:rPr>
      <w:rFonts w:ascii="Wingdings" w:hAnsi="Wingdings"/>
    </w:rPr>
  </w:style>
  <w:style w:type="character" w:customStyle="1" w:styleId="WW8Num1030z3">
    <w:name w:val="WW8Num1030z3"/>
    <w:rsid w:val="001F3641"/>
    <w:rPr>
      <w:rFonts w:ascii="Symbol" w:hAnsi="Symbol"/>
    </w:rPr>
  </w:style>
  <w:style w:type="character" w:customStyle="1" w:styleId="WW8Num1031z0">
    <w:name w:val="WW8Num1031z0"/>
    <w:rsid w:val="001F3641"/>
    <w:rPr>
      <w:rFonts w:ascii="Times New Roman" w:hAnsi="Times New Roman" w:cs="Times New Roman"/>
    </w:rPr>
  </w:style>
  <w:style w:type="character" w:customStyle="1" w:styleId="WW8Num1031z1">
    <w:name w:val="WW8Num1031z1"/>
    <w:rsid w:val="001F3641"/>
    <w:rPr>
      <w:rFonts w:ascii="Courier New" w:hAnsi="Courier New"/>
    </w:rPr>
  </w:style>
  <w:style w:type="character" w:customStyle="1" w:styleId="WW8Num1031z2">
    <w:name w:val="WW8Num1031z2"/>
    <w:rsid w:val="001F3641"/>
    <w:rPr>
      <w:rFonts w:ascii="Wingdings" w:hAnsi="Wingdings"/>
    </w:rPr>
  </w:style>
  <w:style w:type="character" w:customStyle="1" w:styleId="WW8Num1031z3">
    <w:name w:val="WW8Num1031z3"/>
    <w:rsid w:val="001F3641"/>
    <w:rPr>
      <w:rFonts w:ascii="Symbol" w:hAnsi="Symbol"/>
    </w:rPr>
  </w:style>
  <w:style w:type="character" w:customStyle="1" w:styleId="WW8Num1032z0">
    <w:name w:val="WW8Num1032z0"/>
    <w:rsid w:val="001F3641"/>
    <w:rPr>
      <w:rFonts w:ascii="Symbol" w:hAnsi="Symbol" w:cs="Times New Roman"/>
    </w:rPr>
  </w:style>
  <w:style w:type="character" w:customStyle="1" w:styleId="WW8Num1032z1">
    <w:name w:val="WW8Num1032z1"/>
    <w:rsid w:val="001F3641"/>
    <w:rPr>
      <w:rFonts w:ascii="Courier New" w:hAnsi="Courier New" w:cs="Courier New"/>
    </w:rPr>
  </w:style>
  <w:style w:type="character" w:customStyle="1" w:styleId="WW8Num1032z2">
    <w:name w:val="WW8Num1032z2"/>
    <w:rsid w:val="001F3641"/>
    <w:rPr>
      <w:rFonts w:ascii="Wingdings" w:hAnsi="Wingdings" w:cs="Times New Roman"/>
    </w:rPr>
  </w:style>
  <w:style w:type="character" w:customStyle="1" w:styleId="WW8Num1033z0">
    <w:name w:val="WW8Num1033z0"/>
    <w:rsid w:val="001F3641"/>
    <w:rPr>
      <w:rFonts w:ascii="Symbol" w:hAnsi="Symbol"/>
      <w:sz w:val="16"/>
    </w:rPr>
  </w:style>
  <w:style w:type="character" w:customStyle="1" w:styleId="WW8Num1033z1">
    <w:name w:val="WW8Num1033z1"/>
    <w:rsid w:val="001F3641"/>
    <w:rPr>
      <w:rFonts w:ascii="Courier New" w:hAnsi="Courier New"/>
    </w:rPr>
  </w:style>
  <w:style w:type="character" w:customStyle="1" w:styleId="WW8Num1033z2">
    <w:name w:val="WW8Num1033z2"/>
    <w:rsid w:val="001F3641"/>
    <w:rPr>
      <w:rFonts w:ascii="Wingdings" w:hAnsi="Wingdings"/>
    </w:rPr>
  </w:style>
  <w:style w:type="character" w:customStyle="1" w:styleId="WW8Num1033z3">
    <w:name w:val="WW8Num1033z3"/>
    <w:rsid w:val="001F3641"/>
    <w:rPr>
      <w:rFonts w:ascii="Symbol" w:hAnsi="Symbol"/>
    </w:rPr>
  </w:style>
  <w:style w:type="character" w:customStyle="1" w:styleId="WW8Num1034z0">
    <w:name w:val="WW8Num1034z0"/>
    <w:rsid w:val="001F3641"/>
    <w:rPr>
      <w:rFonts w:ascii="Symbol" w:hAnsi="Symbol"/>
      <w:sz w:val="16"/>
    </w:rPr>
  </w:style>
  <w:style w:type="character" w:customStyle="1" w:styleId="WW8Num1034z1">
    <w:name w:val="WW8Num1034z1"/>
    <w:rsid w:val="001F3641"/>
    <w:rPr>
      <w:rFonts w:ascii="Symbol" w:hAnsi="Symbol" w:cs="StarSymbol"/>
      <w:sz w:val="18"/>
      <w:szCs w:val="18"/>
    </w:rPr>
  </w:style>
  <w:style w:type="character" w:customStyle="1" w:styleId="WW8Num1036z0">
    <w:name w:val="WW8Num1036z0"/>
    <w:rsid w:val="001F3641"/>
    <w:rPr>
      <w:rFonts w:ascii="Times New Roman" w:hAnsi="Times New Roman" w:cs="Times New Roman"/>
    </w:rPr>
  </w:style>
  <w:style w:type="character" w:customStyle="1" w:styleId="WW8Num1036z1">
    <w:name w:val="WW8Num1036z1"/>
    <w:rsid w:val="001F3641"/>
    <w:rPr>
      <w:rFonts w:ascii="Courier New" w:hAnsi="Courier New"/>
    </w:rPr>
  </w:style>
  <w:style w:type="character" w:customStyle="1" w:styleId="WW8Num1036z2">
    <w:name w:val="WW8Num1036z2"/>
    <w:rsid w:val="001F3641"/>
    <w:rPr>
      <w:rFonts w:ascii="Wingdings" w:hAnsi="Wingdings"/>
    </w:rPr>
  </w:style>
  <w:style w:type="character" w:customStyle="1" w:styleId="WW8Num1036z3">
    <w:name w:val="WW8Num1036z3"/>
    <w:rsid w:val="001F3641"/>
    <w:rPr>
      <w:rFonts w:ascii="Symbol" w:hAnsi="Symbol"/>
    </w:rPr>
  </w:style>
  <w:style w:type="character" w:customStyle="1" w:styleId="WW8Num1037z0">
    <w:name w:val="WW8Num1037z0"/>
    <w:rsid w:val="001F3641"/>
    <w:rPr>
      <w:rFonts w:ascii="Symbol" w:hAnsi="Symbol"/>
    </w:rPr>
  </w:style>
  <w:style w:type="character" w:customStyle="1" w:styleId="WW8Num1037z1">
    <w:name w:val="WW8Num1037z1"/>
    <w:rsid w:val="001F3641"/>
    <w:rPr>
      <w:rFonts w:ascii="Courier New" w:hAnsi="Courier New"/>
    </w:rPr>
  </w:style>
  <w:style w:type="character" w:customStyle="1" w:styleId="WW8Num1037z2">
    <w:name w:val="WW8Num1037z2"/>
    <w:rsid w:val="001F3641"/>
    <w:rPr>
      <w:rFonts w:ascii="Wingdings" w:hAnsi="Wingdings"/>
    </w:rPr>
  </w:style>
  <w:style w:type="character" w:customStyle="1" w:styleId="WW8Num1039z0">
    <w:name w:val="WW8Num1039z0"/>
    <w:rsid w:val="001F3641"/>
    <w:rPr>
      <w:rFonts w:ascii="Symbol" w:hAnsi="Symbol"/>
    </w:rPr>
  </w:style>
  <w:style w:type="character" w:customStyle="1" w:styleId="WW8Num1042z0">
    <w:name w:val="WW8Num1042z0"/>
    <w:rsid w:val="001F3641"/>
    <w:rPr>
      <w:rFonts w:ascii="Times New Roman" w:eastAsia="Times New Roman" w:hAnsi="Times New Roman"/>
      <w:i w:val="0"/>
    </w:rPr>
  </w:style>
  <w:style w:type="character" w:customStyle="1" w:styleId="WW8Num1042z1">
    <w:name w:val="WW8Num1042z1"/>
    <w:rsid w:val="001F3641"/>
    <w:rPr>
      <w:rFonts w:ascii="Courier New" w:hAnsi="Courier New" w:cs="Courier New"/>
    </w:rPr>
  </w:style>
  <w:style w:type="character" w:customStyle="1" w:styleId="WW8Num1042z2">
    <w:name w:val="WW8Num1042z2"/>
    <w:rsid w:val="001F3641"/>
    <w:rPr>
      <w:rFonts w:ascii="Wingdings" w:hAnsi="Wingdings" w:cs="Times New Roman"/>
    </w:rPr>
  </w:style>
  <w:style w:type="character" w:customStyle="1" w:styleId="WW8Num1042z3">
    <w:name w:val="WW8Num1042z3"/>
    <w:rsid w:val="001F3641"/>
    <w:rPr>
      <w:rFonts w:ascii="Symbol" w:hAnsi="Symbol" w:cs="Times New Roman"/>
    </w:rPr>
  </w:style>
  <w:style w:type="character" w:customStyle="1" w:styleId="WW8Num1043z0">
    <w:name w:val="WW8Num1043z0"/>
    <w:rsid w:val="001F3641"/>
    <w:rPr>
      <w:rFonts w:ascii="Courier New" w:hAnsi="Courier New"/>
    </w:rPr>
  </w:style>
  <w:style w:type="character" w:customStyle="1" w:styleId="WW8Num1043z2">
    <w:name w:val="WW8Num1043z2"/>
    <w:rsid w:val="001F3641"/>
    <w:rPr>
      <w:rFonts w:ascii="Wingdings" w:hAnsi="Wingdings"/>
    </w:rPr>
  </w:style>
  <w:style w:type="character" w:customStyle="1" w:styleId="WW8Num1043z3">
    <w:name w:val="WW8Num1043z3"/>
    <w:rsid w:val="001F3641"/>
    <w:rPr>
      <w:rFonts w:ascii="Symbol" w:hAnsi="Symbol"/>
    </w:rPr>
  </w:style>
  <w:style w:type="character" w:customStyle="1" w:styleId="WW8Num1044z1">
    <w:name w:val="WW8Num1044z1"/>
    <w:rsid w:val="001F3641"/>
    <w:rPr>
      <w:rFonts w:ascii="Courier New" w:hAnsi="Courier New"/>
    </w:rPr>
  </w:style>
  <w:style w:type="character" w:customStyle="1" w:styleId="WW8Num1044z2">
    <w:name w:val="WW8Num1044z2"/>
    <w:rsid w:val="001F3641"/>
    <w:rPr>
      <w:rFonts w:ascii="Wingdings" w:hAnsi="Wingdings"/>
    </w:rPr>
  </w:style>
  <w:style w:type="character" w:customStyle="1" w:styleId="WW8Num1044z3">
    <w:name w:val="WW8Num1044z3"/>
    <w:rsid w:val="001F3641"/>
    <w:rPr>
      <w:rFonts w:ascii="Symbol" w:hAnsi="Symbol"/>
    </w:rPr>
  </w:style>
  <w:style w:type="character" w:customStyle="1" w:styleId="WW8Num1045z0">
    <w:name w:val="WW8Num1045z0"/>
    <w:rsid w:val="001F3641"/>
    <w:rPr>
      <w:b/>
      <w:i w:val="0"/>
      <w:sz w:val="24"/>
    </w:rPr>
  </w:style>
  <w:style w:type="character" w:customStyle="1" w:styleId="WW8Num1049z0">
    <w:name w:val="WW8Num1049z0"/>
    <w:rsid w:val="001F3641"/>
    <w:rPr>
      <w:rFonts w:ascii="Times New Roman" w:hAnsi="Times New Roman" w:cs="Times New Roman"/>
    </w:rPr>
  </w:style>
  <w:style w:type="character" w:customStyle="1" w:styleId="WW8Num1049z1">
    <w:name w:val="WW8Num1049z1"/>
    <w:rsid w:val="001F3641"/>
    <w:rPr>
      <w:rFonts w:ascii="Courier New" w:hAnsi="Courier New"/>
    </w:rPr>
  </w:style>
  <w:style w:type="character" w:customStyle="1" w:styleId="WW8Num1049z2">
    <w:name w:val="WW8Num1049z2"/>
    <w:rsid w:val="001F3641"/>
    <w:rPr>
      <w:rFonts w:ascii="Wingdings" w:hAnsi="Wingdings"/>
    </w:rPr>
  </w:style>
  <w:style w:type="character" w:customStyle="1" w:styleId="WW8Num1049z3">
    <w:name w:val="WW8Num1049z3"/>
    <w:rsid w:val="001F3641"/>
    <w:rPr>
      <w:rFonts w:ascii="Symbol" w:hAnsi="Symbol"/>
    </w:rPr>
  </w:style>
  <w:style w:type="character" w:customStyle="1" w:styleId="WW8Num1050z0">
    <w:name w:val="WW8Num1050z0"/>
    <w:rsid w:val="001F3641"/>
    <w:rPr>
      <w:rFonts w:ascii="Arial" w:hAnsi="Arial"/>
      <w:b w:val="0"/>
      <w:i w:val="0"/>
      <w:sz w:val="24"/>
      <w:u w:val="none"/>
    </w:rPr>
  </w:style>
  <w:style w:type="character" w:customStyle="1" w:styleId="WW8Num1051z0">
    <w:name w:val="WW8Num1051z0"/>
    <w:rsid w:val="001F3641"/>
    <w:rPr>
      <w:rFonts w:ascii="Symbol" w:hAnsi="Symbol"/>
    </w:rPr>
  </w:style>
  <w:style w:type="character" w:customStyle="1" w:styleId="WW8Num1052z0">
    <w:name w:val="WW8Num1052z0"/>
    <w:rsid w:val="001F3641"/>
    <w:rPr>
      <w:rFonts w:ascii="Symbol" w:hAnsi="Symbol"/>
    </w:rPr>
  </w:style>
  <w:style w:type="character" w:customStyle="1" w:styleId="WW8Num1054z0">
    <w:name w:val="WW8Num1054z0"/>
    <w:rsid w:val="001F3641"/>
    <w:rPr>
      <w:rFonts w:ascii="Times New Roman" w:hAnsi="Times New Roman"/>
    </w:rPr>
  </w:style>
  <w:style w:type="character" w:customStyle="1" w:styleId="WW8Num1055z0">
    <w:name w:val="WW8Num1055z0"/>
    <w:rsid w:val="001F3641"/>
    <w:rPr>
      <w:rFonts w:ascii="Times New Roman" w:hAnsi="Times New Roman"/>
    </w:rPr>
  </w:style>
  <w:style w:type="character" w:customStyle="1" w:styleId="WW8Num1056z0">
    <w:name w:val="WW8Num1056z0"/>
    <w:rsid w:val="001F3641"/>
    <w:rPr>
      <w:rFonts w:ascii="Arial" w:hAnsi="Arial"/>
      <w:b w:val="0"/>
      <w:i w:val="0"/>
      <w:sz w:val="24"/>
      <w:u w:val="none"/>
    </w:rPr>
  </w:style>
  <w:style w:type="character" w:customStyle="1" w:styleId="WW8Num1057z0">
    <w:name w:val="WW8Num1057z0"/>
    <w:rsid w:val="001F3641"/>
    <w:rPr>
      <w:rFonts w:ascii="Courier New" w:hAnsi="Courier New"/>
    </w:rPr>
  </w:style>
  <w:style w:type="character" w:customStyle="1" w:styleId="WW8Num1057z2">
    <w:name w:val="WW8Num1057z2"/>
    <w:rsid w:val="001F3641"/>
    <w:rPr>
      <w:rFonts w:ascii="Wingdings" w:hAnsi="Wingdings"/>
    </w:rPr>
  </w:style>
  <w:style w:type="character" w:customStyle="1" w:styleId="WW8Num1057z3">
    <w:name w:val="WW8Num1057z3"/>
    <w:rsid w:val="001F3641"/>
    <w:rPr>
      <w:rFonts w:ascii="Symbol" w:hAnsi="Symbol"/>
    </w:rPr>
  </w:style>
  <w:style w:type="character" w:customStyle="1" w:styleId="WW8Num1058z0">
    <w:name w:val="WW8Num1058z0"/>
    <w:rsid w:val="001F3641"/>
    <w:rPr>
      <w:rFonts w:ascii="Symbol" w:hAnsi="Symbol"/>
      <w:sz w:val="16"/>
    </w:rPr>
  </w:style>
  <w:style w:type="character" w:customStyle="1" w:styleId="WW8Num1058z1">
    <w:name w:val="WW8Num1058z1"/>
    <w:rsid w:val="001F3641"/>
    <w:rPr>
      <w:rFonts w:ascii="Courier New" w:hAnsi="Courier New"/>
    </w:rPr>
  </w:style>
  <w:style w:type="character" w:customStyle="1" w:styleId="WW8Num1058z2">
    <w:name w:val="WW8Num1058z2"/>
    <w:rsid w:val="001F3641"/>
    <w:rPr>
      <w:rFonts w:ascii="Wingdings" w:hAnsi="Wingdings"/>
    </w:rPr>
  </w:style>
  <w:style w:type="character" w:customStyle="1" w:styleId="WW8Num1058z3">
    <w:name w:val="WW8Num1058z3"/>
    <w:rsid w:val="001F3641"/>
    <w:rPr>
      <w:rFonts w:ascii="Symbol" w:hAnsi="Symbol"/>
    </w:rPr>
  </w:style>
  <w:style w:type="character" w:customStyle="1" w:styleId="WW8Num1059z0">
    <w:name w:val="WW8Num1059z0"/>
    <w:rsid w:val="001F3641"/>
    <w:rPr>
      <w:rFonts w:ascii="Courier New" w:hAnsi="Courier New" w:cs="Courier New"/>
    </w:rPr>
  </w:style>
  <w:style w:type="character" w:customStyle="1" w:styleId="WW8Num1059z2">
    <w:name w:val="WW8Num1059z2"/>
    <w:rsid w:val="001F3641"/>
    <w:rPr>
      <w:rFonts w:ascii="Wingdings" w:hAnsi="Wingdings"/>
    </w:rPr>
  </w:style>
  <w:style w:type="character" w:customStyle="1" w:styleId="WW8Num1059z3">
    <w:name w:val="WW8Num1059z3"/>
    <w:rsid w:val="001F3641"/>
    <w:rPr>
      <w:rFonts w:ascii="Symbol" w:hAnsi="Symbol"/>
    </w:rPr>
  </w:style>
  <w:style w:type="character" w:customStyle="1" w:styleId="WW8Num1061z0">
    <w:name w:val="WW8Num1061z0"/>
    <w:rsid w:val="001F3641"/>
    <w:rPr>
      <w:rFonts w:ascii="Symbol" w:hAnsi="Symbol"/>
    </w:rPr>
  </w:style>
  <w:style w:type="character" w:customStyle="1" w:styleId="WW8Num1062z0">
    <w:name w:val="WW8Num1062z0"/>
    <w:rsid w:val="001F3641"/>
    <w:rPr>
      <w:rFonts w:ascii="Times New Roman" w:hAnsi="Times New Roman"/>
    </w:rPr>
  </w:style>
  <w:style w:type="character" w:customStyle="1" w:styleId="WW8Num1063z0">
    <w:name w:val="WW8Num1063z0"/>
    <w:rsid w:val="001F3641"/>
    <w:rPr>
      <w:rFonts w:ascii="Times New Roman" w:hAnsi="Times New Roman"/>
    </w:rPr>
  </w:style>
  <w:style w:type="character" w:customStyle="1" w:styleId="WW8Num1067z0">
    <w:name w:val="WW8Num1067z0"/>
    <w:rsid w:val="001F3641"/>
    <w:rPr>
      <w:rFonts w:ascii="Symbol" w:hAnsi="Symbol"/>
    </w:rPr>
  </w:style>
  <w:style w:type="character" w:customStyle="1" w:styleId="WW8Num1068z0">
    <w:name w:val="WW8Num1068z0"/>
    <w:rsid w:val="001F3641"/>
    <w:rPr>
      <w:rFonts w:ascii="Times New Roman" w:hAnsi="Times New Roman"/>
    </w:rPr>
  </w:style>
  <w:style w:type="character" w:customStyle="1" w:styleId="WW8Num1069z0">
    <w:name w:val="WW8Num1069z0"/>
    <w:rsid w:val="001F3641"/>
    <w:rPr>
      <w:sz w:val="24"/>
    </w:rPr>
  </w:style>
  <w:style w:type="character" w:customStyle="1" w:styleId="WW8Num1070z0">
    <w:name w:val="WW8Num1070z0"/>
    <w:rsid w:val="001F3641"/>
    <w:rPr>
      <w:rFonts w:ascii="Symbol" w:hAnsi="Symbol"/>
    </w:rPr>
  </w:style>
  <w:style w:type="character" w:customStyle="1" w:styleId="WW8Num1071z0">
    <w:name w:val="WW8Num1071z0"/>
    <w:rsid w:val="001F3641"/>
    <w:rPr>
      <w:rFonts w:ascii="Symbol" w:hAnsi="Symbol"/>
    </w:rPr>
  </w:style>
  <w:style w:type="character" w:customStyle="1" w:styleId="WW8Num1072z0">
    <w:name w:val="WW8Num1072z0"/>
    <w:rsid w:val="001F3641"/>
    <w:rPr>
      <w:b/>
    </w:rPr>
  </w:style>
  <w:style w:type="character" w:customStyle="1" w:styleId="WW8Num1072z2">
    <w:name w:val="WW8Num1072z2"/>
    <w:rsid w:val="001F3641"/>
    <w:rPr>
      <w:b/>
      <w:i w:val="0"/>
      <w:sz w:val="22"/>
    </w:rPr>
  </w:style>
  <w:style w:type="character" w:customStyle="1" w:styleId="WW8Num1072z3">
    <w:name w:val="WW8Num1072z3"/>
    <w:rsid w:val="001F3641"/>
    <w:rPr>
      <w:b w:val="0"/>
      <w:i w:val="0"/>
    </w:rPr>
  </w:style>
  <w:style w:type="character" w:customStyle="1" w:styleId="WW8Num1074z0">
    <w:name w:val="WW8Num1074z0"/>
    <w:rsid w:val="001F3641"/>
    <w:rPr>
      <w:rFonts w:ascii="Times New Roman" w:hAnsi="Times New Roman"/>
    </w:rPr>
  </w:style>
  <w:style w:type="character" w:customStyle="1" w:styleId="WW8Num1075z0">
    <w:name w:val="WW8Num1075z0"/>
    <w:rsid w:val="001F3641"/>
    <w:rPr>
      <w:rFonts w:ascii="Courier New" w:hAnsi="Courier New"/>
    </w:rPr>
  </w:style>
  <w:style w:type="character" w:customStyle="1" w:styleId="WW8Num1075z2">
    <w:name w:val="WW8Num1075z2"/>
    <w:rsid w:val="001F3641"/>
    <w:rPr>
      <w:rFonts w:ascii="Wingdings" w:hAnsi="Wingdings"/>
    </w:rPr>
  </w:style>
  <w:style w:type="character" w:customStyle="1" w:styleId="WW8Num1075z3">
    <w:name w:val="WW8Num1075z3"/>
    <w:rsid w:val="001F3641"/>
    <w:rPr>
      <w:rFonts w:ascii="Symbol" w:hAnsi="Symbol"/>
    </w:rPr>
  </w:style>
  <w:style w:type="character" w:customStyle="1" w:styleId="WW8Num1078z0">
    <w:name w:val="WW8Num1078z0"/>
    <w:rsid w:val="001F3641"/>
    <w:rPr>
      <w:rFonts w:ascii="Times New Roman" w:hAnsi="Times New Roman"/>
    </w:rPr>
  </w:style>
  <w:style w:type="character" w:customStyle="1" w:styleId="WW8Num1079z0">
    <w:name w:val="WW8Num1079z0"/>
    <w:rsid w:val="001F3641"/>
    <w:rPr>
      <w:rFonts w:ascii="Symbol" w:hAnsi="Symbol"/>
    </w:rPr>
  </w:style>
  <w:style w:type="character" w:customStyle="1" w:styleId="WW8Num1082z0">
    <w:name w:val="WW8Num1082z0"/>
    <w:rsid w:val="001F3641"/>
    <w:rPr>
      <w:rFonts w:ascii="Symbol" w:hAnsi="Symbol"/>
    </w:rPr>
  </w:style>
  <w:style w:type="character" w:customStyle="1" w:styleId="WW8Num1082z1">
    <w:name w:val="WW8Num1082z1"/>
    <w:rsid w:val="001F3641"/>
    <w:rPr>
      <w:rFonts w:ascii="Courier New" w:hAnsi="Courier New"/>
    </w:rPr>
  </w:style>
  <w:style w:type="character" w:customStyle="1" w:styleId="WW8Num1082z2">
    <w:name w:val="WW8Num1082z2"/>
    <w:rsid w:val="001F3641"/>
    <w:rPr>
      <w:rFonts w:ascii="Wingdings" w:hAnsi="Wingdings"/>
    </w:rPr>
  </w:style>
  <w:style w:type="character" w:customStyle="1" w:styleId="WW8Num1083z0">
    <w:name w:val="WW8Num1083z0"/>
    <w:rsid w:val="001F3641"/>
    <w:rPr>
      <w:rFonts w:ascii="Times New Roman" w:hAnsi="Times New Roman"/>
      <w:b/>
      <w:i w:val="0"/>
      <w:color w:val="000000"/>
      <w:sz w:val="28"/>
      <w:u w:val="none"/>
    </w:rPr>
  </w:style>
  <w:style w:type="character" w:customStyle="1" w:styleId="WW8Num1085z0">
    <w:name w:val="WW8Num1085z0"/>
    <w:rsid w:val="001F3641"/>
    <w:rPr>
      <w:rFonts w:ascii="Symbol" w:hAnsi="Symbol"/>
    </w:rPr>
  </w:style>
  <w:style w:type="character" w:customStyle="1" w:styleId="WW8Num1086z0">
    <w:name w:val="WW8Num1086z0"/>
    <w:rsid w:val="001F3641"/>
    <w:rPr>
      <w:rFonts w:ascii="Symbol" w:hAnsi="Symbol"/>
    </w:rPr>
  </w:style>
  <w:style w:type="character" w:customStyle="1" w:styleId="WW8Num1086z1">
    <w:name w:val="WW8Num1086z1"/>
    <w:rsid w:val="001F3641"/>
    <w:rPr>
      <w:rFonts w:ascii="Courier New" w:hAnsi="Courier New"/>
    </w:rPr>
  </w:style>
  <w:style w:type="character" w:customStyle="1" w:styleId="WW8Num1086z2">
    <w:name w:val="WW8Num1086z2"/>
    <w:rsid w:val="001F3641"/>
    <w:rPr>
      <w:rFonts w:ascii="Wingdings" w:hAnsi="Wingdings"/>
    </w:rPr>
  </w:style>
  <w:style w:type="character" w:customStyle="1" w:styleId="WW8Num1088z0">
    <w:name w:val="WW8Num1088z0"/>
    <w:rsid w:val="001F3641"/>
    <w:rPr>
      <w:rFonts w:ascii="Wingdings" w:hAnsi="Wingdings"/>
    </w:rPr>
  </w:style>
  <w:style w:type="character" w:customStyle="1" w:styleId="WW8Num1088z1">
    <w:name w:val="WW8Num1088z1"/>
    <w:rsid w:val="001F3641"/>
    <w:rPr>
      <w:rFonts w:ascii="Courier New" w:hAnsi="Courier New"/>
    </w:rPr>
  </w:style>
  <w:style w:type="character" w:customStyle="1" w:styleId="WW8Num1088z3">
    <w:name w:val="WW8Num1088z3"/>
    <w:rsid w:val="001F3641"/>
    <w:rPr>
      <w:rFonts w:ascii="Symbol" w:hAnsi="Symbol"/>
    </w:rPr>
  </w:style>
  <w:style w:type="character" w:customStyle="1" w:styleId="WW8Num1089z0">
    <w:name w:val="WW8Num1089z0"/>
    <w:rsid w:val="001F3641"/>
    <w:rPr>
      <w:rFonts w:ascii="Symbol" w:hAnsi="Symbol"/>
    </w:rPr>
  </w:style>
  <w:style w:type="character" w:customStyle="1" w:styleId="WW8Num1090z0">
    <w:name w:val="WW8Num1090z0"/>
    <w:rsid w:val="001F3641"/>
    <w:rPr>
      <w:rFonts w:ascii="Symbol" w:hAnsi="Symbol"/>
    </w:rPr>
  </w:style>
  <w:style w:type="character" w:customStyle="1" w:styleId="WW8Num1090z1">
    <w:name w:val="WW8Num1090z1"/>
    <w:rsid w:val="001F3641"/>
    <w:rPr>
      <w:rFonts w:ascii="Courier New" w:hAnsi="Courier New"/>
    </w:rPr>
  </w:style>
  <w:style w:type="character" w:customStyle="1" w:styleId="WW8Num1090z2">
    <w:name w:val="WW8Num1090z2"/>
    <w:rsid w:val="001F3641"/>
    <w:rPr>
      <w:rFonts w:ascii="Wingdings" w:hAnsi="Wingdings"/>
    </w:rPr>
  </w:style>
  <w:style w:type="character" w:customStyle="1" w:styleId="WW8Num1092z0">
    <w:name w:val="WW8Num1092z0"/>
    <w:rsid w:val="001F3641"/>
    <w:rPr>
      <w:rFonts w:ascii="Courier New" w:hAnsi="Courier New" w:cs="Courier New"/>
    </w:rPr>
  </w:style>
  <w:style w:type="character" w:customStyle="1" w:styleId="WW8Num1092z2">
    <w:name w:val="WW8Num1092z2"/>
    <w:rsid w:val="001F3641"/>
    <w:rPr>
      <w:rFonts w:ascii="Wingdings" w:hAnsi="Wingdings"/>
    </w:rPr>
  </w:style>
  <w:style w:type="character" w:customStyle="1" w:styleId="WW8Num1092z3">
    <w:name w:val="WW8Num1092z3"/>
    <w:rsid w:val="001F3641"/>
    <w:rPr>
      <w:rFonts w:ascii="Symbol" w:hAnsi="Symbol"/>
    </w:rPr>
  </w:style>
  <w:style w:type="character" w:customStyle="1" w:styleId="WW8Num1094z0">
    <w:name w:val="WW8Num1094z0"/>
    <w:rsid w:val="001F3641"/>
    <w:rPr>
      <w:b/>
      <w:i w:val="0"/>
      <w:color w:val="0000FF"/>
      <w:sz w:val="24"/>
    </w:rPr>
  </w:style>
  <w:style w:type="character" w:customStyle="1" w:styleId="WW8Num1095z0">
    <w:name w:val="WW8Num1095z0"/>
    <w:rsid w:val="001F3641"/>
    <w:rPr>
      <w:rFonts w:ascii="Symbol" w:hAnsi="Symbol"/>
    </w:rPr>
  </w:style>
  <w:style w:type="character" w:customStyle="1" w:styleId="WW8Num1098z0">
    <w:name w:val="WW8Num1098z0"/>
    <w:rsid w:val="001F3641"/>
    <w:rPr>
      <w:rFonts w:ascii="Times New Roman" w:hAnsi="Times New Roman" w:cs="Times New Roman"/>
      <w:b w:val="0"/>
      <w:i w:val="0"/>
      <w:sz w:val="28"/>
      <w:szCs w:val="28"/>
    </w:rPr>
  </w:style>
  <w:style w:type="character" w:customStyle="1" w:styleId="WW8Num1099z0">
    <w:name w:val="WW8Num1099z0"/>
    <w:rsid w:val="001F3641"/>
    <w:rPr>
      <w:rFonts w:ascii="Symbol" w:hAnsi="Symbol"/>
    </w:rPr>
  </w:style>
  <w:style w:type="character" w:customStyle="1" w:styleId="WW8Num1099z1">
    <w:name w:val="WW8Num1099z1"/>
    <w:rsid w:val="001F3641"/>
    <w:rPr>
      <w:rFonts w:ascii="Courier New" w:hAnsi="Courier New" w:cs="Courier New"/>
    </w:rPr>
  </w:style>
  <w:style w:type="character" w:customStyle="1" w:styleId="WW8Num1099z2">
    <w:name w:val="WW8Num1099z2"/>
    <w:rsid w:val="001F3641"/>
    <w:rPr>
      <w:rFonts w:ascii="Wingdings" w:hAnsi="Wingdings"/>
    </w:rPr>
  </w:style>
  <w:style w:type="character" w:customStyle="1" w:styleId="WW8Num1101z0">
    <w:name w:val="WW8Num1101z0"/>
    <w:rsid w:val="001F3641"/>
    <w:rPr>
      <w:sz w:val="24"/>
    </w:rPr>
  </w:style>
  <w:style w:type="character" w:customStyle="1" w:styleId="WW8Num1102z0">
    <w:name w:val="WW8Num1102z0"/>
    <w:rsid w:val="001F3641"/>
    <w:rPr>
      <w:rFonts w:ascii="Times New Roman" w:eastAsia="Times New Roman" w:hAnsi="Times New Roman"/>
    </w:rPr>
  </w:style>
  <w:style w:type="character" w:customStyle="1" w:styleId="WW8Num1102z1">
    <w:name w:val="WW8Num1102z1"/>
    <w:rsid w:val="001F3641"/>
    <w:rPr>
      <w:rFonts w:ascii="Courier New" w:hAnsi="Courier New" w:cs="Courier New"/>
    </w:rPr>
  </w:style>
  <w:style w:type="character" w:customStyle="1" w:styleId="WW8Num1102z2">
    <w:name w:val="WW8Num1102z2"/>
    <w:rsid w:val="001F3641"/>
    <w:rPr>
      <w:rFonts w:ascii="Wingdings" w:hAnsi="Wingdings" w:cs="Times New Roman"/>
    </w:rPr>
  </w:style>
  <w:style w:type="character" w:customStyle="1" w:styleId="WW8Num1102z3">
    <w:name w:val="WW8Num1102z3"/>
    <w:rsid w:val="001F3641"/>
    <w:rPr>
      <w:rFonts w:ascii="Symbol" w:hAnsi="Symbol" w:cs="Times New Roman"/>
    </w:rPr>
  </w:style>
  <w:style w:type="character" w:customStyle="1" w:styleId="WW8Num1104z1">
    <w:name w:val="WW8Num1104z1"/>
    <w:rsid w:val="001F3641"/>
    <w:rPr>
      <w:rFonts w:ascii="Courier New" w:hAnsi="Courier New"/>
    </w:rPr>
  </w:style>
  <w:style w:type="character" w:customStyle="1" w:styleId="WW8Num1104z2">
    <w:name w:val="WW8Num1104z2"/>
    <w:rsid w:val="001F3641"/>
    <w:rPr>
      <w:rFonts w:ascii="Wingdings" w:hAnsi="Wingdings"/>
    </w:rPr>
  </w:style>
  <w:style w:type="character" w:customStyle="1" w:styleId="WW8Num1104z3">
    <w:name w:val="WW8Num1104z3"/>
    <w:rsid w:val="001F3641"/>
    <w:rPr>
      <w:rFonts w:ascii="Symbol" w:hAnsi="Symbol"/>
    </w:rPr>
  </w:style>
  <w:style w:type="character" w:customStyle="1" w:styleId="WW8Num1105z0">
    <w:name w:val="WW8Num1105z0"/>
    <w:rsid w:val="001F3641"/>
    <w:rPr>
      <w:rFonts w:ascii="Symbol" w:hAnsi="Symbol" w:cs="Times New Roman"/>
    </w:rPr>
  </w:style>
  <w:style w:type="character" w:customStyle="1" w:styleId="WW8Num1105z1">
    <w:name w:val="WW8Num1105z1"/>
    <w:rsid w:val="001F3641"/>
    <w:rPr>
      <w:rFonts w:ascii="Courier New" w:hAnsi="Courier New" w:cs="Courier New"/>
    </w:rPr>
  </w:style>
  <w:style w:type="character" w:customStyle="1" w:styleId="WW8Num1105z2">
    <w:name w:val="WW8Num1105z2"/>
    <w:rsid w:val="001F3641"/>
    <w:rPr>
      <w:rFonts w:ascii="Wingdings" w:hAnsi="Wingdings" w:cs="Times New Roman"/>
    </w:rPr>
  </w:style>
  <w:style w:type="character" w:customStyle="1" w:styleId="WW8Num1106z0">
    <w:name w:val="WW8Num1106z0"/>
    <w:rsid w:val="001F3641"/>
    <w:rPr>
      <w:b/>
    </w:rPr>
  </w:style>
  <w:style w:type="character" w:customStyle="1" w:styleId="WW8Num1108z0">
    <w:name w:val="WW8Num1108z0"/>
    <w:rsid w:val="001F3641"/>
    <w:rPr>
      <w:b w:val="0"/>
    </w:rPr>
  </w:style>
  <w:style w:type="character" w:customStyle="1" w:styleId="WW8Num1110z0">
    <w:name w:val="WW8Num1110z0"/>
    <w:rsid w:val="001F3641"/>
    <w:rPr>
      <w:rFonts w:ascii="Symbol" w:hAnsi="Symbol"/>
    </w:rPr>
  </w:style>
  <w:style w:type="character" w:customStyle="1" w:styleId="WW8Num1114z0">
    <w:name w:val="WW8Num1114z0"/>
    <w:rsid w:val="001F3641"/>
    <w:rPr>
      <w:rFonts w:ascii="Wingdings" w:hAnsi="Wingdings"/>
    </w:rPr>
  </w:style>
  <w:style w:type="character" w:customStyle="1" w:styleId="WW8Num1116z0">
    <w:name w:val="WW8Num1116z0"/>
    <w:rsid w:val="001F3641"/>
    <w:rPr>
      <w:rFonts w:ascii="Times New Roman" w:hAnsi="Times New Roman"/>
    </w:rPr>
  </w:style>
  <w:style w:type="character" w:customStyle="1" w:styleId="WW8Num1118z0">
    <w:name w:val="WW8Num1118z0"/>
    <w:rsid w:val="001F3641"/>
    <w:rPr>
      <w:rFonts w:ascii="Symbol" w:hAnsi="Symbol" w:cs="Times New Roman"/>
    </w:rPr>
  </w:style>
  <w:style w:type="character" w:customStyle="1" w:styleId="WW8Num1118z1">
    <w:name w:val="WW8Num1118z1"/>
    <w:rsid w:val="001F3641"/>
    <w:rPr>
      <w:rFonts w:ascii="Courier New" w:hAnsi="Courier New" w:cs="Courier New"/>
    </w:rPr>
  </w:style>
  <w:style w:type="character" w:customStyle="1" w:styleId="WW8Num1118z2">
    <w:name w:val="WW8Num1118z2"/>
    <w:rsid w:val="001F3641"/>
    <w:rPr>
      <w:rFonts w:ascii="Wingdings" w:hAnsi="Wingdings" w:cs="Times New Roman"/>
    </w:rPr>
  </w:style>
  <w:style w:type="character" w:customStyle="1" w:styleId="WW8Num1120z0">
    <w:name w:val="WW8Num1120z0"/>
    <w:rsid w:val="001F3641"/>
    <w:rPr>
      <w:rFonts w:ascii="Wingdings" w:hAnsi="Wingdings"/>
    </w:rPr>
  </w:style>
  <w:style w:type="character" w:customStyle="1" w:styleId="WW8Num1121z0">
    <w:name w:val="WW8Num1121z0"/>
    <w:rsid w:val="001F3641"/>
    <w:rPr>
      <w:rFonts w:ascii="Wingdings" w:hAnsi="Wingdings"/>
    </w:rPr>
  </w:style>
  <w:style w:type="character" w:customStyle="1" w:styleId="WW8Num1122z0">
    <w:name w:val="WW8Num1122z0"/>
    <w:rsid w:val="001F3641"/>
    <w:rPr>
      <w:rFonts w:ascii="Times New Roman" w:eastAsia="Times New Roman" w:hAnsi="Times New Roman" w:cs="Times New Roman"/>
    </w:rPr>
  </w:style>
  <w:style w:type="character" w:customStyle="1" w:styleId="WW8Num1122z1">
    <w:name w:val="WW8Num1122z1"/>
    <w:rsid w:val="001F3641"/>
    <w:rPr>
      <w:rFonts w:ascii="Courier New" w:hAnsi="Courier New"/>
    </w:rPr>
  </w:style>
  <w:style w:type="character" w:customStyle="1" w:styleId="WW8Num1122z2">
    <w:name w:val="WW8Num1122z2"/>
    <w:rsid w:val="001F3641"/>
    <w:rPr>
      <w:rFonts w:ascii="Wingdings" w:hAnsi="Wingdings"/>
    </w:rPr>
  </w:style>
  <w:style w:type="character" w:customStyle="1" w:styleId="WW8Num1122z3">
    <w:name w:val="WW8Num1122z3"/>
    <w:rsid w:val="001F3641"/>
    <w:rPr>
      <w:rFonts w:ascii="Symbol" w:hAnsi="Symbol"/>
    </w:rPr>
  </w:style>
  <w:style w:type="character" w:customStyle="1" w:styleId="WW8Num1123z0">
    <w:name w:val="WW8Num1123z0"/>
    <w:rsid w:val="001F3641"/>
    <w:rPr>
      <w:rFonts w:ascii="Wingdings" w:hAnsi="Wingdings"/>
    </w:rPr>
  </w:style>
  <w:style w:type="character" w:customStyle="1" w:styleId="WW8Num1125z0">
    <w:name w:val="WW8Num1125z0"/>
    <w:rsid w:val="001F3641"/>
    <w:rPr>
      <w:rFonts w:ascii="Symbol" w:hAnsi="Symbol"/>
    </w:rPr>
  </w:style>
  <w:style w:type="character" w:customStyle="1" w:styleId="WW8Num1126z0">
    <w:name w:val="WW8Num1126z0"/>
    <w:rsid w:val="001F3641"/>
    <w:rPr>
      <w:rFonts w:ascii="Wingdings" w:hAnsi="Wingdings"/>
    </w:rPr>
  </w:style>
  <w:style w:type="character" w:customStyle="1" w:styleId="WW8Num1126z1">
    <w:name w:val="WW8Num1126z1"/>
    <w:rsid w:val="001F3641"/>
    <w:rPr>
      <w:rFonts w:ascii="Courier New" w:hAnsi="Courier New" w:cs="Courier New"/>
    </w:rPr>
  </w:style>
  <w:style w:type="character" w:customStyle="1" w:styleId="WW8Num1126z3">
    <w:name w:val="WW8Num1126z3"/>
    <w:rsid w:val="001F3641"/>
    <w:rPr>
      <w:rFonts w:ascii="Symbol" w:hAnsi="Symbol"/>
    </w:rPr>
  </w:style>
  <w:style w:type="character" w:customStyle="1" w:styleId="WW8Num1127z0">
    <w:name w:val="WW8Num1127z0"/>
    <w:rsid w:val="001F3641"/>
    <w:rPr>
      <w:rFonts w:ascii="Times New Roman" w:hAnsi="Times New Roman"/>
    </w:rPr>
  </w:style>
  <w:style w:type="character" w:customStyle="1" w:styleId="WW8Num1128z0">
    <w:name w:val="WW8Num1128z0"/>
    <w:rsid w:val="001F3641"/>
    <w:rPr>
      <w:rFonts w:ascii="Times New Roman" w:hAnsi="Times New Roman"/>
    </w:rPr>
  </w:style>
  <w:style w:type="character" w:customStyle="1" w:styleId="WW8Num1130z0">
    <w:name w:val="WW8Num1130z0"/>
    <w:rsid w:val="001F3641"/>
    <w:rPr>
      <w:rFonts w:ascii="Times New Roman" w:hAnsi="Times New Roman"/>
    </w:rPr>
  </w:style>
  <w:style w:type="character" w:customStyle="1" w:styleId="WW8Num1134z0">
    <w:name w:val="WW8Num1134z0"/>
    <w:rsid w:val="001F3641"/>
    <w:rPr>
      <w:sz w:val="20"/>
    </w:rPr>
  </w:style>
  <w:style w:type="character" w:customStyle="1" w:styleId="WW8Num1136z0">
    <w:name w:val="WW8Num1136z0"/>
    <w:rsid w:val="001F3641"/>
    <w:rPr>
      <w:rFonts w:ascii="Times New Roman" w:hAnsi="Times New Roman"/>
    </w:rPr>
  </w:style>
  <w:style w:type="character" w:customStyle="1" w:styleId="WW8Num1137z0">
    <w:name w:val="WW8Num1137z0"/>
    <w:rsid w:val="001F3641"/>
    <w:rPr>
      <w:rFonts w:ascii="Symbol" w:hAnsi="Symbol"/>
    </w:rPr>
  </w:style>
  <w:style w:type="character" w:customStyle="1" w:styleId="WW8Num1138z0">
    <w:name w:val="WW8Num1138z0"/>
    <w:rsid w:val="001F3641"/>
    <w:rPr>
      <w:rFonts w:ascii="Wingdings" w:hAnsi="Wingdings"/>
    </w:rPr>
  </w:style>
  <w:style w:type="character" w:customStyle="1" w:styleId="WW8Num1139z0">
    <w:name w:val="WW8Num1139z0"/>
    <w:rsid w:val="001F3641"/>
    <w:rPr>
      <w:rFonts w:ascii="Times New Roman" w:hAnsi="Times New Roman"/>
    </w:rPr>
  </w:style>
  <w:style w:type="character" w:customStyle="1" w:styleId="WW8Num1140z0">
    <w:name w:val="WW8Num1140z0"/>
    <w:rsid w:val="001F3641"/>
    <w:rPr>
      <w:rFonts w:ascii="Courier New" w:hAnsi="Courier New"/>
    </w:rPr>
  </w:style>
  <w:style w:type="character" w:customStyle="1" w:styleId="WW8Num1140z2">
    <w:name w:val="WW8Num1140z2"/>
    <w:rsid w:val="001F3641"/>
    <w:rPr>
      <w:rFonts w:ascii="Wingdings" w:hAnsi="Wingdings"/>
    </w:rPr>
  </w:style>
  <w:style w:type="character" w:customStyle="1" w:styleId="WW8Num1140z3">
    <w:name w:val="WW8Num1140z3"/>
    <w:rsid w:val="001F3641"/>
    <w:rPr>
      <w:rFonts w:ascii="Symbol" w:hAnsi="Symbol"/>
    </w:rPr>
  </w:style>
  <w:style w:type="character" w:customStyle="1" w:styleId="WW8Num1141z0">
    <w:name w:val="WW8Num1141z0"/>
    <w:rsid w:val="001F3641"/>
    <w:rPr>
      <w:rFonts w:ascii="Times New Roman" w:hAnsi="Times New Roman"/>
      <w:b/>
      <w:i w:val="0"/>
      <w:color w:val="000000"/>
      <w:sz w:val="20"/>
      <w:u w:val="none"/>
    </w:rPr>
  </w:style>
  <w:style w:type="character" w:customStyle="1" w:styleId="WW8Num1142z0">
    <w:name w:val="WW8Num1142z0"/>
    <w:rsid w:val="001F3641"/>
    <w:rPr>
      <w:rFonts w:ascii="Times New Roman" w:hAnsi="Times New Roman"/>
    </w:rPr>
  </w:style>
  <w:style w:type="character" w:customStyle="1" w:styleId="WW8Num1143z0">
    <w:name w:val="WW8Num1143z0"/>
    <w:rsid w:val="001F3641"/>
    <w:rPr>
      <w:rFonts w:ascii="Symbol" w:hAnsi="Symbol"/>
    </w:rPr>
  </w:style>
  <w:style w:type="character" w:customStyle="1" w:styleId="WW8Num1143z1">
    <w:name w:val="WW8Num1143z1"/>
    <w:rsid w:val="001F3641"/>
    <w:rPr>
      <w:rFonts w:ascii="Courier New" w:hAnsi="Courier New"/>
    </w:rPr>
  </w:style>
  <w:style w:type="character" w:customStyle="1" w:styleId="WW8Num1143z2">
    <w:name w:val="WW8Num1143z2"/>
    <w:rsid w:val="001F3641"/>
    <w:rPr>
      <w:rFonts w:ascii="Wingdings" w:hAnsi="Wingdings"/>
    </w:rPr>
  </w:style>
  <w:style w:type="character" w:customStyle="1" w:styleId="WW8Num1145z0">
    <w:name w:val="WW8Num1145z0"/>
    <w:rsid w:val="001F3641"/>
    <w:rPr>
      <w:rFonts w:ascii="Arial" w:hAnsi="Arial"/>
      <w:b w:val="0"/>
      <w:i w:val="0"/>
      <w:sz w:val="24"/>
      <w:u w:val="none"/>
    </w:rPr>
  </w:style>
  <w:style w:type="character" w:customStyle="1" w:styleId="WW8Num1146z0">
    <w:name w:val="WW8Num1146z0"/>
    <w:rsid w:val="001F3641"/>
    <w:rPr>
      <w:rFonts w:ascii="Arial" w:hAnsi="Arial"/>
      <w:b w:val="0"/>
      <w:i w:val="0"/>
      <w:sz w:val="24"/>
      <w:u w:val="none"/>
    </w:rPr>
  </w:style>
  <w:style w:type="character" w:customStyle="1" w:styleId="WW8Num1147z0">
    <w:name w:val="WW8Num1147z0"/>
    <w:rsid w:val="001F3641"/>
    <w:rPr>
      <w:rFonts w:ascii="Courier New" w:hAnsi="Courier New"/>
    </w:rPr>
  </w:style>
  <w:style w:type="character" w:customStyle="1" w:styleId="WW8Num1147z2">
    <w:name w:val="WW8Num1147z2"/>
    <w:rsid w:val="001F3641"/>
    <w:rPr>
      <w:rFonts w:ascii="Wingdings" w:hAnsi="Wingdings"/>
    </w:rPr>
  </w:style>
  <w:style w:type="character" w:customStyle="1" w:styleId="WW8Num1147z3">
    <w:name w:val="WW8Num1147z3"/>
    <w:rsid w:val="001F3641"/>
    <w:rPr>
      <w:rFonts w:ascii="Symbol" w:hAnsi="Symbol"/>
    </w:rPr>
  </w:style>
  <w:style w:type="character" w:customStyle="1" w:styleId="WW8Num1151z0">
    <w:name w:val="WW8Num1151z0"/>
    <w:rsid w:val="001F3641"/>
    <w:rPr>
      <w:rFonts w:ascii="Symbol" w:hAnsi="Symbol"/>
    </w:rPr>
  </w:style>
  <w:style w:type="character" w:customStyle="1" w:styleId="WW8Num1152z0">
    <w:name w:val="WW8Num1152z0"/>
    <w:rsid w:val="001F3641"/>
    <w:rPr>
      <w:b/>
    </w:rPr>
  </w:style>
  <w:style w:type="character" w:customStyle="1" w:styleId="WW8Num1153z0">
    <w:name w:val="WW8Num1153z0"/>
    <w:rsid w:val="001F3641"/>
    <w:rPr>
      <w:rFonts w:ascii="Symbol" w:hAnsi="Symbol"/>
      <w:sz w:val="20"/>
    </w:rPr>
  </w:style>
  <w:style w:type="character" w:customStyle="1" w:styleId="WW8Num1153z1">
    <w:name w:val="WW8Num1153z1"/>
    <w:rsid w:val="001F3641"/>
    <w:rPr>
      <w:rFonts w:ascii="Times New Roman" w:eastAsia="Times New Roman" w:hAnsi="Times New Roman" w:cs="Times New Roman"/>
    </w:rPr>
  </w:style>
  <w:style w:type="character" w:customStyle="1" w:styleId="WW8Num1153z2">
    <w:name w:val="WW8Num1153z2"/>
    <w:rsid w:val="001F3641"/>
    <w:rPr>
      <w:rFonts w:ascii="Wingdings" w:hAnsi="Wingdings"/>
    </w:rPr>
  </w:style>
  <w:style w:type="character" w:customStyle="1" w:styleId="WW8Num1153z3">
    <w:name w:val="WW8Num1153z3"/>
    <w:rsid w:val="001F3641"/>
    <w:rPr>
      <w:rFonts w:ascii="Symbol" w:hAnsi="Symbol"/>
    </w:rPr>
  </w:style>
  <w:style w:type="character" w:customStyle="1" w:styleId="WW8Num1153z4">
    <w:name w:val="WW8Num1153z4"/>
    <w:rsid w:val="001F3641"/>
    <w:rPr>
      <w:rFonts w:ascii="Courier New" w:hAnsi="Courier New"/>
    </w:rPr>
  </w:style>
  <w:style w:type="character" w:customStyle="1" w:styleId="WW8Num1154z0">
    <w:name w:val="WW8Num1154z0"/>
    <w:rsid w:val="001F3641"/>
    <w:rPr>
      <w:rFonts w:ascii="Symbol" w:hAnsi="Symbol"/>
    </w:rPr>
  </w:style>
  <w:style w:type="character" w:customStyle="1" w:styleId="WW8Num1155z0">
    <w:name w:val="WW8Num1155z0"/>
    <w:rsid w:val="001F3641"/>
    <w:rPr>
      <w:rFonts w:ascii="Symbol" w:hAnsi="Symbol"/>
    </w:rPr>
  </w:style>
  <w:style w:type="character" w:customStyle="1" w:styleId="WW8Num1158z0">
    <w:name w:val="WW8Num1158z0"/>
    <w:rsid w:val="001F3641"/>
    <w:rPr>
      <w:rFonts w:ascii="Times New Roman" w:hAnsi="Times New Roman"/>
    </w:rPr>
  </w:style>
  <w:style w:type="character" w:customStyle="1" w:styleId="WW8Num1159z0">
    <w:name w:val="WW8Num1159z0"/>
    <w:rsid w:val="001F3641"/>
    <w:rPr>
      <w:rFonts w:ascii="Symbol" w:hAnsi="Symbol"/>
      <w:sz w:val="16"/>
    </w:rPr>
  </w:style>
  <w:style w:type="character" w:customStyle="1" w:styleId="WW8Num1159z1">
    <w:name w:val="WW8Num1159z1"/>
    <w:rsid w:val="001F3641"/>
    <w:rPr>
      <w:rFonts w:ascii="Courier New" w:hAnsi="Courier New"/>
    </w:rPr>
  </w:style>
  <w:style w:type="character" w:customStyle="1" w:styleId="WW8Num1159z2">
    <w:name w:val="WW8Num1159z2"/>
    <w:rsid w:val="001F3641"/>
    <w:rPr>
      <w:rFonts w:ascii="Wingdings" w:hAnsi="Wingdings"/>
    </w:rPr>
  </w:style>
  <w:style w:type="character" w:customStyle="1" w:styleId="WW8Num1159z3">
    <w:name w:val="WW8Num1159z3"/>
    <w:rsid w:val="001F3641"/>
    <w:rPr>
      <w:rFonts w:ascii="Symbol" w:hAnsi="Symbol"/>
    </w:rPr>
  </w:style>
  <w:style w:type="character" w:customStyle="1" w:styleId="WW8Num1162z0">
    <w:name w:val="WW8Num1162z0"/>
    <w:rsid w:val="001F3641"/>
    <w:rPr>
      <w:rFonts w:ascii="Times New Roman" w:hAnsi="Times New Roman"/>
    </w:rPr>
  </w:style>
  <w:style w:type="character" w:customStyle="1" w:styleId="WW8Num1163z0">
    <w:name w:val="WW8Num1163z0"/>
    <w:rsid w:val="001F3641"/>
    <w:rPr>
      <w:rFonts w:ascii="Times New Roman" w:hAnsi="Times New Roman"/>
      <w:b w:val="0"/>
      <w:i w:val="0"/>
      <w:color w:val="0000FF"/>
      <w:sz w:val="24"/>
      <w:u w:val="none"/>
    </w:rPr>
  </w:style>
  <w:style w:type="character" w:customStyle="1" w:styleId="WW8Num1164z0">
    <w:name w:val="WW8Num1164z0"/>
    <w:rsid w:val="001F3641"/>
    <w:rPr>
      <w:rFonts w:ascii="Symbol" w:hAnsi="Symbol"/>
    </w:rPr>
  </w:style>
  <w:style w:type="character" w:customStyle="1" w:styleId="WW8Num1165z0">
    <w:name w:val="WW8Num1165z0"/>
    <w:rsid w:val="001F3641"/>
    <w:rPr>
      <w:sz w:val="20"/>
    </w:rPr>
  </w:style>
  <w:style w:type="character" w:customStyle="1" w:styleId="WW8Num1166z0">
    <w:name w:val="WW8Num1166z0"/>
    <w:rsid w:val="001F3641"/>
    <w:rPr>
      <w:rFonts w:ascii="Courier New" w:hAnsi="Courier New" w:cs="Courier New"/>
    </w:rPr>
  </w:style>
  <w:style w:type="character" w:customStyle="1" w:styleId="WW8Num1166z2">
    <w:name w:val="WW8Num1166z2"/>
    <w:rsid w:val="001F3641"/>
    <w:rPr>
      <w:rFonts w:ascii="Wingdings" w:hAnsi="Wingdings"/>
    </w:rPr>
  </w:style>
  <w:style w:type="character" w:customStyle="1" w:styleId="WW8Num1166z3">
    <w:name w:val="WW8Num1166z3"/>
    <w:rsid w:val="001F3641"/>
    <w:rPr>
      <w:rFonts w:ascii="Symbol" w:hAnsi="Symbol"/>
    </w:rPr>
  </w:style>
  <w:style w:type="character" w:customStyle="1" w:styleId="WW8Num1168z0">
    <w:name w:val="WW8Num1168z0"/>
    <w:rsid w:val="001F3641"/>
    <w:rPr>
      <w:rFonts w:ascii="Arial" w:hAnsi="Arial"/>
      <w:b w:val="0"/>
      <w:i w:val="0"/>
      <w:sz w:val="24"/>
      <w:u w:val="none"/>
    </w:rPr>
  </w:style>
  <w:style w:type="character" w:customStyle="1" w:styleId="WW8Num1169z0">
    <w:name w:val="WW8Num1169z0"/>
    <w:rsid w:val="001F3641"/>
    <w:rPr>
      <w:rFonts w:ascii="Times New Roman" w:hAnsi="Times New Roman"/>
      <w:b w:val="0"/>
      <w:i w:val="0"/>
      <w:sz w:val="24"/>
      <w:u w:val="none"/>
    </w:rPr>
  </w:style>
  <w:style w:type="character" w:customStyle="1" w:styleId="WW8Num1171z0">
    <w:name w:val="WW8Num1171z0"/>
    <w:rsid w:val="001F3641"/>
    <w:rPr>
      <w:rFonts w:ascii="Times New Roman" w:hAnsi="Times New Roman"/>
      <w:b w:val="0"/>
      <w:i w:val="0"/>
      <w:color w:val="0000FF"/>
      <w:sz w:val="28"/>
      <w:u w:val="none"/>
    </w:rPr>
  </w:style>
  <w:style w:type="character" w:customStyle="1" w:styleId="WW8Num1172z0">
    <w:name w:val="WW8Num1172z0"/>
    <w:rsid w:val="001F3641"/>
    <w:rPr>
      <w:rFonts w:ascii="Times New Roman" w:hAnsi="Times New Roman" w:cs="Times New Roman"/>
    </w:rPr>
  </w:style>
  <w:style w:type="character" w:customStyle="1" w:styleId="WW8Num1172z1">
    <w:name w:val="WW8Num1172z1"/>
    <w:rsid w:val="001F3641"/>
    <w:rPr>
      <w:rFonts w:ascii="Courier New" w:hAnsi="Courier New"/>
    </w:rPr>
  </w:style>
  <w:style w:type="character" w:customStyle="1" w:styleId="WW8Num1172z2">
    <w:name w:val="WW8Num1172z2"/>
    <w:rsid w:val="001F3641"/>
    <w:rPr>
      <w:rFonts w:ascii="Wingdings" w:hAnsi="Wingdings"/>
    </w:rPr>
  </w:style>
  <w:style w:type="character" w:customStyle="1" w:styleId="WW8Num1172z3">
    <w:name w:val="WW8Num1172z3"/>
    <w:rsid w:val="001F3641"/>
    <w:rPr>
      <w:rFonts w:ascii="Symbol" w:hAnsi="Symbol"/>
    </w:rPr>
  </w:style>
  <w:style w:type="character" w:customStyle="1" w:styleId="WW8Num1173z0">
    <w:name w:val="WW8Num1173z0"/>
    <w:rsid w:val="001F3641"/>
    <w:rPr>
      <w:rFonts w:ascii="Wingdings" w:hAnsi="Wingdings"/>
    </w:rPr>
  </w:style>
  <w:style w:type="character" w:customStyle="1" w:styleId="WW8Num1173z1">
    <w:name w:val="WW8Num1173z1"/>
    <w:rsid w:val="001F3641"/>
    <w:rPr>
      <w:rFonts w:ascii="Courier New" w:hAnsi="Courier New" w:cs="Courier New"/>
    </w:rPr>
  </w:style>
  <w:style w:type="character" w:customStyle="1" w:styleId="WW8Num1173z3">
    <w:name w:val="WW8Num1173z3"/>
    <w:rsid w:val="001F3641"/>
    <w:rPr>
      <w:rFonts w:ascii="Symbol" w:hAnsi="Symbol"/>
    </w:rPr>
  </w:style>
  <w:style w:type="character" w:customStyle="1" w:styleId="WW8Num1174z0">
    <w:name w:val="WW8Num1174z0"/>
    <w:rsid w:val="001F3641"/>
    <w:rPr>
      <w:rFonts w:ascii="Symbol" w:hAnsi="Symbol"/>
    </w:rPr>
  </w:style>
  <w:style w:type="character" w:customStyle="1" w:styleId="WW8Num1178z0">
    <w:name w:val="WW8Num1178z0"/>
    <w:rsid w:val="001F3641"/>
    <w:rPr>
      <w:rFonts w:ascii="Times New Roman" w:eastAsia="Times New Roman" w:hAnsi="Times New Roman" w:cs="Times New Roman"/>
    </w:rPr>
  </w:style>
  <w:style w:type="character" w:customStyle="1" w:styleId="WW8Num1178z1">
    <w:name w:val="WW8Num1178z1"/>
    <w:rsid w:val="001F3641"/>
    <w:rPr>
      <w:rFonts w:ascii="Courier New" w:hAnsi="Courier New"/>
    </w:rPr>
  </w:style>
  <w:style w:type="character" w:customStyle="1" w:styleId="WW8Num1178z2">
    <w:name w:val="WW8Num1178z2"/>
    <w:rsid w:val="001F3641"/>
    <w:rPr>
      <w:rFonts w:ascii="Wingdings" w:hAnsi="Wingdings"/>
    </w:rPr>
  </w:style>
  <w:style w:type="character" w:customStyle="1" w:styleId="WW8Num1178z3">
    <w:name w:val="WW8Num1178z3"/>
    <w:rsid w:val="001F3641"/>
    <w:rPr>
      <w:rFonts w:ascii="Symbol" w:hAnsi="Symbol"/>
    </w:rPr>
  </w:style>
  <w:style w:type="character" w:customStyle="1" w:styleId="WW8Num1180z0">
    <w:name w:val="WW8Num1180z0"/>
    <w:rsid w:val="001F3641"/>
    <w:rPr>
      <w:rFonts w:ascii="Symbol" w:hAnsi="Symbol"/>
    </w:rPr>
  </w:style>
  <w:style w:type="character" w:customStyle="1" w:styleId="WW8Num1181z0">
    <w:name w:val="WW8Num1181z0"/>
    <w:rsid w:val="001F3641"/>
    <w:rPr>
      <w:rFonts w:ascii="Symbol" w:hAnsi="Symbol"/>
    </w:rPr>
  </w:style>
  <w:style w:type="character" w:customStyle="1" w:styleId="WW8Num1183z0">
    <w:name w:val="WW8Num1183z0"/>
    <w:rsid w:val="001F3641"/>
    <w:rPr>
      <w:rFonts w:ascii="Times New Roman" w:hAnsi="Times New Roman"/>
    </w:rPr>
  </w:style>
  <w:style w:type="character" w:customStyle="1" w:styleId="WW8Num1184z0">
    <w:name w:val="WW8Num1184z0"/>
    <w:rsid w:val="001F3641"/>
    <w:rPr>
      <w:rFonts w:ascii="Symbol" w:hAnsi="Symbol"/>
    </w:rPr>
  </w:style>
  <w:style w:type="character" w:customStyle="1" w:styleId="WW8Num1185z0">
    <w:name w:val="WW8Num1185z0"/>
    <w:rsid w:val="001F3641"/>
    <w:rPr>
      <w:rFonts w:ascii="Symbol" w:hAnsi="Symbol"/>
    </w:rPr>
  </w:style>
  <w:style w:type="character" w:customStyle="1" w:styleId="WW8Num1185z1">
    <w:name w:val="WW8Num1185z1"/>
    <w:rsid w:val="001F3641"/>
    <w:rPr>
      <w:rFonts w:ascii="Courier New" w:hAnsi="Courier New" w:cs="Courier New"/>
    </w:rPr>
  </w:style>
  <w:style w:type="character" w:customStyle="1" w:styleId="WW8Num1185z2">
    <w:name w:val="WW8Num1185z2"/>
    <w:rsid w:val="001F3641"/>
    <w:rPr>
      <w:rFonts w:ascii="Wingdings" w:hAnsi="Wingdings"/>
    </w:rPr>
  </w:style>
  <w:style w:type="character" w:customStyle="1" w:styleId="WW8Num1186z0">
    <w:name w:val="WW8Num1186z0"/>
    <w:rsid w:val="001F3641"/>
    <w:rPr>
      <w:rFonts w:ascii="Times New Roman" w:hAnsi="Times New Roman" w:cs="Times New Roman"/>
    </w:rPr>
  </w:style>
  <w:style w:type="character" w:customStyle="1" w:styleId="WW8Num1186z1">
    <w:name w:val="WW8Num1186z1"/>
    <w:rsid w:val="001F3641"/>
    <w:rPr>
      <w:rFonts w:ascii="Courier New" w:hAnsi="Courier New"/>
    </w:rPr>
  </w:style>
  <w:style w:type="character" w:customStyle="1" w:styleId="WW8Num1186z2">
    <w:name w:val="WW8Num1186z2"/>
    <w:rsid w:val="001F3641"/>
    <w:rPr>
      <w:rFonts w:ascii="Wingdings" w:hAnsi="Wingdings"/>
    </w:rPr>
  </w:style>
  <w:style w:type="character" w:customStyle="1" w:styleId="WW8Num1186z3">
    <w:name w:val="WW8Num1186z3"/>
    <w:rsid w:val="001F3641"/>
    <w:rPr>
      <w:rFonts w:ascii="Symbol" w:hAnsi="Symbol"/>
    </w:rPr>
  </w:style>
  <w:style w:type="character" w:customStyle="1" w:styleId="WW8Num1187z0">
    <w:name w:val="WW8Num1187z0"/>
    <w:rsid w:val="001F3641"/>
    <w:rPr>
      <w:rFonts w:ascii="Times New Roman" w:hAnsi="Times New Roman" w:cs="Times New Roman"/>
    </w:rPr>
  </w:style>
  <w:style w:type="character" w:customStyle="1" w:styleId="WW8Num1187z1">
    <w:name w:val="WW8Num1187z1"/>
    <w:rsid w:val="001F3641"/>
    <w:rPr>
      <w:rFonts w:ascii="Courier New" w:hAnsi="Courier New"/>
    </w:rPr>
  </w:style>
  <w:style w:type="character" w:customStyle="1" w:styleId="WW8Num1187z2">
    <w:name w:val="WW8Num1187z2"/>
    <w:rsid w:val="001F3641"/>
    <w:rPr>
      <w:rFonts w:ascii="Wingdings" w:hAnsi="Wingdings"/>
    </w:rPr>
  </w:style>
  <w:style w:type="character" w:customStyle="1" w:styleId="WW8Num1187z3">
    <w:name w:val="WW8Num1187z3"/>
    <w:rsid w:val="001F3641"/>
    <w:rPr>
      <w:rFonts w:ascii="Symbol" w:hAnsi="Symbol"/>
    </w:rPr>
  </w:style>
  <w:style w:type="character" w:customStyle="1" w:styleId="WW8Num1189z0">
    <w:name w:val="WW8Num1189z0"/>
    <w:rsid w:val="001F3641"/>
    <w:rPr>
      <w:rFonts w:ascii="Symbol" w:hAnsi="Symbol"/>
    </w:rPr>
  </w:style>
  <w:style w:type="character" w:customStyle="1" w:styleId="WW8Num1189z1">
    <w:name w:val="WW8Num1189z1"/>
    <w:rsid w:val="001F3641"/>
    <w:rPr>
      <w:rFonts w:ascii="Courier New" w:hAnsi="Courier New"/>
    </w:rPr>
  </w:style>
  <w:style w:type="character" w:customStyle="1" w:styleId="WW8Num1189z2">
    <w:name w:val="WW8Num1189z2"/>
    <w:rsid w:val="001F3641"/>
    <w:rPr>
      <w:rFonts w:ascii="Wingdings" w:hAnsi="Wingdings"/>
    </w:rPr>
  </w:style>
  <w:style w:type="character" w:customStyle="1" w:styleId="WW8Num1190z0">
    <w:name w:val="WW8Num1190z0"/>
    <w:rsid w:val="001F3641"/>
    <w:rPr>
      <w:rFonts w:ascii="Times New Roman" w:hAnsi="Times New Roman"/>
    </w:rPr>
  </w:style>
  <w:style w:type="character" w:customStyle="1" w:styleId="WW8Num1191z0">
    <w:name w:val="WW8Num1191z0"/>
    <w:rsid w:val="001F3641"/>
    <w:rPr>
      <w:rFonts w:ascii="Symbol" w:hAnsi="Symbol"/>
    </w:rPr>
  </w:style>
  <w:style w:type="character" w:customStyle="1" w:styleId="WW8Num1195z0">
    <w:name w:val="WW8Num1195z0"/>
    <w:rsid w:val="001F3641"/>
    <w:rPr>
      <w:rFonts w:ascii="Symbol" w:hAnsi="Symbol"/>
      <w:sz w:val="16"/>
    </w:rPr>
  </w:style>
  <w:style w:type="character" w:customStyle="1" w:styleId="WW8Num1195z1">
    <w:name w:val="WW8Num1195z1"/>
    <w:rsid w:val="001F3641"/>
    <w:rPr>
      <w:rFonts w:ascii="Symbol" w:hAnsi="Symbol" w:cs="StarSymbol"/>
      <w:sz w:val="18"/>
      <w:szCs w:val="18"/>
    </w:rPr>
  </w:style>
  <w:style w:type="character" w:customStyle="1" w:styleId="WW8Num1196z0">
    <w:name w:val="WW8Num1196z0"/>
    <w:rsid w:val="001F3641"/>
    <w:rPr>
      <w:rFonts w:ascii="Symbol" w:hAnsi="Symbol"/>
    </w:rPr>
  </w:style>
  <w:style w:type="character" w:customStyle="1" w:styleId="WW8Num1196z1">
    <w:name w:val="WW8Num1196z1"/>
    <w:rsid w:val="001F3641"/>
    <w:rPr>
      <w:rFonts w:ascii="Courier New" w:hAnsi="Courier New" w:cs="Courier New"/>
    </w:rPr>
  </w:style>
  <w:style w:type="character" w:customStyle="1" w:styleId="WW8Num1196z2">
    <w:name w:val="WW8Num1196z2"/>
    <w:rsid w:val="001F3641"/>
    <w:rPr>
      <w:rFonts w:ascii="Wingdings" w:hAnsi="Wingdings"/>
    </w:rPr>
  </w:style>
  <w:style w:type="character" w:customStyle="1" w:styleId="WW8NumSt4z0">
    <w:name w:val="WW8NumSt4z0"/>
    <w:rsid w:val="001F3641"/>
    <w:rPr>
      <w:rFonts w:ascii="Symbol" w:hAnsi="Symbol"/>
    </w:rPr>
  </w:style>
  <w:style w:type="character" w:customStyle="1" w:styleId="WW8NumSt5z0">
    <w:name w:val="WW8NumSt5z0"/>
    <w:rsid w:val="001F3641"/>
    <w:rPr>
      <w:rFonts w:ascii="Symbol" w:hAnsi="Symbol"/>
    </w:rPr>
  </w:style>
  <w:style w:type="character" w:customStyle="1" w:styleId="WW8NumSt6z0">
    <w:name w:val="WW8NumSt6z0"/>
    <w:rsid w:val="001F3641"/>
    <w:rPr>
      <w:rFonts w:ascii="Wingdings" w:hAnsi="Wingdings"/>
      <w:b w:val="0"/>
      <w:i w:val="0"/>
      <w:sz w:val="24"/>
      <w:u w:val="none"/>
    </w:rPr>
  </w:style>
  <w:style w:type="character" w:customStyle="1" w:styleId="WW8NumSt7z0">
    <w:name w:val="WW8NumSt7z0"/>
    <w:rsid w:val="001F3641"/>
    <w:rPr>
      <w:rFonts w:ascii="Symbol" w:hAnsi="Symbol"/>
    </w:rPr>
  </w:style>
  <w:style w:type="character" w:customStyle="1" w:styleId="WW8NumSt8z0">
    <w:name w:val="WW8NumSt8z0"/>
    <w:rsid w:val="001F3641"/>
    <w:rPr>
      <w:rFonts w:ascii="Symbol" w:hAnsi="Symbol"/>
    </w:rPr>
  </w:style>
  <w:style w:type="character" w:customStyle="1" w:styleId="WW8NumSt39z0">
    <w:name w:val="WW8NumSt39z0"/>
    <w:rsid w:val="001F3641"/>
    <w:rPr>
      <w:rFonts w:ascii="Symbol" w:hAnsi="Symbol"/>
    </w:rPr>
  </w:style>
  <w:style w:type="character" w:customStyle="1" w:styleId="WW8NumSt39z1">
    <w:name w:val="WW8NumSt39z1"/>
    <w:rsid w:val="001F3641"/>
    <w:rPr>
      <w:rFonts w:ascii="Courier New" w:hAnsi="Courier New"/>
    </w:rPr>
  </w:style>
  <w:style w:type="character" w:customStyle="1" w:styleId="WW8NumSt39z2">
    <w:name w:val="WW8NumSt39z2"/>
    <w:rsid w:val="001F3641"/>
    <w:rPr>
      <w:rFonts w:ascii="Wingdings" w:hAnsi="Wingdings"/>
    </w:rPr>
  </w:style>
  <w:style w:type="character" w:customStyle="1" w:styleId="WW8NumSt137z0">
    <w:name w:val="WW8NumSt137z0"/>
    <w:rsid w:val="001F3641"/>
    <w:rPr>
      <w:rFonts w:ascii="Symbol" w:hAnsi="Symbol"/>
    </w:rPr>
  </w:style>
  <w:style w:type="character" w:customStyle="1" w:styleId="WW8NumSt244z0">
    <w:name w:val="WW8NumSt244z0"/>
    <w:rsid w:val="001F3641"/>
    <w:rPr>
      <w:rFonts w:ascii="Symbol" w:hAnsi="Symbol"/>
    </w:rPr>
  </w:style>
  <w:style w:type="character" w:customStyle="1" w:styleId="WW8NumSt383z0">
    <w:name w:val="WW8NumSt383z0"/>
    <w:rsid w:val="001F3641"/>
    <w:rPr>
      <w:rFonts w:ascii="Times New Roman" w:hAnsi="Times New Roman"/>
      <w:b w:val="0"/>
      <w:i w:val="0"/>
      <w:sz w:val="24"/>
      <w:u w:val="none"/>
    </w:rPr>
  </w:style>
  <w:style w:type="character" w:customStyle="1" w:styleId="WW8NumSt738z0">
    <w:name w:val="WW8NumSt738z0"/>
    <w:rsid w:val="001F3641"/>
    <w:rPr>
      <w:rFonts w:ascii="Symbol" w:hAnsi="Symbol"/>
      <w:b w:val="0"/>
      <w:i w:val="0"/>
      <w:sz w:val="24"/>
      <w:u w:val="none"/>
    </w:rPr>
  </w:style>
  <w:style w:type="character" w:customStyle="1" w:styleId="WW8NumSt741z0">
    <w:name w:val="WW8NumSt741z0"/>
    <w:rsid w:val="001F3641"/>
    <w:rPr>
      <w:rFonts w:ascii="Arial" w:hAnsi="Arial"/>
      <w:b w:val="0"/>
      <w:i w:val="0"/>
      <w:sz w:val="24"/>
      <w:u w:val="none"/>
    </w:rPr>
  </w:style>
  <w:style w:type="character" w:customStyle="1" w:styleId="WW8NumSt743z0">
    <w:name w:val="WW8NumSt743z0"/>
    <w:rsid w:val="001F3641"/>
    <w:rPr>
      <w:rFonts w:ascii="Arial" w:hAnsi="Arial"/>
      <w:b w:val="0"/>
      <w:i w:val="0"/>
      <w:sz w:val="24"/>
      <w:u w:val="none"/>
    </w:rPr>
  </w:style>
  <w:style w:type="character" w:customStyle="1" w:styleId="WW8NumSt760z0">
    <w:name w:val="WW8NumSt760z0"/>
    <w:rsid w:val="001F3641"/>
    <w:rPr>
      <w:rFonts w:ascii="Arial" w:hAnsi="Arial"/>
      <w:b w:val="0"/>
      <w:i w:val="0"/>
      <w:sz w:val="24"/>
      <w:u w:val="none"/>
    </w:rPr>
  </w:style>
  <w:style w:type="character" w:customStyle="1" w:styleId="WW8NumSt765z0">
    <w:name w:val="WW8NumSt765z0"/>
    <w:rsid w:val="001F3641"/>
    <w:rPr>
      <w:rFonts w:ascii="Arial" w:hAnsi="Arial"/>
      <w:b w:val="0"/>
      <w:i w:val="0"/>
      <w:sz w:val="24"/>
      <w:u w:val="none"/>
    </w:rPr>
  </w:style>
  <w:style w:type="character" w:customStyle="1" w:styleId="WW8NumSt768z0">
    <w:name w:val="WW8NumSt768z0"/>
    <w:rsid w:val="001F3641"/>
    <w:rPr>
      <w:rFonts w:ascii="Arial" w:hAnsi="Arial"/>
      <w:b w:val="0"/>
      <w:i w:val="0"/>
      <w:sz w:val="24"/>
      <w:u w:val="none"/>
    </w:rPr>
  </w:style>
  <w:style w:type="character" w:customStyle="1" w:styleId="WW8NumSt808z0">
    <w:name w:val="WW8NumSt808z0"/>
    <w:rsid w:val="001F3641"/>
    <w:rPr>
      <w:rFonts w:ascii="Wingdings" w:hAnsi="Wingdings"/>
      <w:b w:val="0"/>
      <w:i w:val="0"/>
      <w:sz w:val="24"/>
    </w:rPr>
  </w:style>
  <w:style w:type="character" w:customStyle="1" w:styleId="WW8NumSt914z0">
    <w:name w:val="WW8NumSt914z0"/>
    <w:rsid w:val="001F3641"/>
    <w:rPr>
      <w:sz w:val="20"/>
    </w:rPr>
  </w:style>
  <w:style w:type="character" w:customStyle="1" w:styleId="WW8NumSt928z0">
    <w:name w:val="WW8NumSt928z0"/>
    <w:rsid w:val="001F3641"/>
    <w:rPr>
      <w:rFonts w:ascii="Wingdings" w:hAnsi="Wingdings"/>
    </w:rPr>
  </w:style>
  <w:style w:type="character" w:customStyle="1" w:styleId="WW8NumSt1023z0">
    <w:name w:val="WW8NumSt1023z0"/>
    <w:rsid w:val="001F3641"/>
    <w:rPr>
      <w:rFonts w:ascii="Wingdings" w:hAnsi="Wingdings"/>
      <w:b w:val="0"/>
      <w:i w:val="0"/>
      <w:sz w:val="24"/>
      <w:u w:val="none"/>
    </w:rPr>
  </w:style>
  <w:style w:type="character" w:customStyle="1" w:styleId="WW8NumSt1026z0">
    <w:name w:val="WW8NumSt1026z0"/>
    <w:rsid w:val="001F3641"/>
    <w:rPr>
      <w:rFonts w:ascii="Wingdings" w:hAnsi="Wingdings"/>
      <w:b w:val="0"/>
      <w:i w:val="0"/>
      <w:color w:val="0000FF"/>
      <w:sz w:val="24"/>
    </w:rPr>
  </w:style>
  <w:style w:type="character" w:customStyle="1" w:styleId="WW8NumSt1030z0">
    <w:name w:val="WW8NumSt1030z0"/>
    <w:rsid w:val="001F3641"/>
    <w:rPr>
      <w:rFonts w:ascii="Symbol" w:hAnsi="Symbol"/>
    </w:rPr>
  </w:style>
  <w:style w:type="character" w:customStyle="1" w:styleId="WW8NumSt1056z0">
    <w:name w:val="WW8NumSt1056z0"/>
    <w:rsid w:val="001F3641"/>
    <w:rPr>
      <w:rFonts w:ascii="Wingdings" w:hAnsi="Wingdings"/>
      <w:b w:val="0"/>
      <w:i w:val="0"/>
      <w:sz w:val="24"/>
      <w:u w:val="none"/>
    </w:rPr>
  </w:style>
  <w:style w:type="character" w:customStyle="1" w:styleId="WW8NumSt1073z0">
    <w:name w:val="WW8NumSt1073z0"/>
    <w:rsid w:val="001F3641"/>
    <w:rPr>
      <w:b w:val="0"/>
      <w:i w:val="0"/>
      <w:sz w:val="24"/>
    </w:rPr>
  </w:style>
  <w:style w:type="character" w:customStyle="1" w:styleId="WW8NumSt1117z0">
    <w:name w:val="WW8NumSt1117z0"/>
    <w:rsid w:val="001F3641"/>
    <w:rPr>
      <w:rFonts w:ascii="Wingdings" w:hAnsi="Wingdings" w:cs="Times New Roman"/>
      <w:b w:val="0"/>
      <w:i w:val="0"/>
      <w:sz w:val="24"/>
      <w:szCs w:val="24"/>
    </w:rPr>
  </w:style>
  <w:style w:type="character" w:customStyle="1" w:styleId="WW8NumSt1124z0">
    <w:name w:val="WW8NumSt1124z0"/>
    <w:rsid w:val="001F3641"/>
    <w:rPr>
      <w:rFonts w:ascii="Times New Roman" w:hAnsi="Times New Roman" w:cs="Times New Roman"/>
      <w:b w:val="0"/>
      <w:i w:val="0"/>
      <w:sz w:val="24"/>
      <w:szCs w:val="24"/>
    </w:rPr>
  </w:style>
  <w:style w:type="character" w:customStyle="1" w:styleId="WW8NumSt1171z0">
    <w:name w:val="WW8NumSt1171z0"/>
    <w:rsid w:val="001F3641"/>
    <w:rPr>
      <w:rFonts w:ascii="Times New Roman" w:hAnsi="Times New Roman"/>
      <w:color w:val="000000"/>
    </w:rPr>
  </w:style>
  <w:style w:type="character" w:customStyle="1" w:styleId="WW8NumSt1209z0">
    <w:name w:val="WW8NumSt1209z0"/>
    <w:rsid w:val="001F3641"/>
    <w:rPr>
      <w:rFonts w:ascii="Wingdings" w:hAnsi="Wingdings"/>
      <w:b w:val="0"/>
      <w:i w:val="0"/>
      <w:sz w:val="24"/>
    </w:rPr>
  </w:style>
  <w:style w:type="character" w:customStyle="1" w:styleId="WW-Domylnaczcionkaakapitu1">
    <w:name w:val="WW-Domyślna czcionka akapitu1"/>
    <w:rsid w:val="001F3641"/>
  </w:style>
  <w:style w:type="character" w:styleId="Numerstrony">
    <w:name w:val="page number"/>
    <w:basedOn w:val="WW-Domylnaczcionkaakapitu1"/>
    <w:semiHidden/>
    <w:rsid w:val="001F3641"/>
  </w:style>
  <w:style w:type="character" w:styleId="Uwydatnienie">
    <w:name w:val="Emphasis"/>
    <w:qFormat/>
    <w:rsid w:val="001F3641"/>
    <w:rPr>
      <w:i/>
    </w:rPr>
  </w:style>
  <w:style w:type="character" w:customStyle="1" w:styleId="WW8Num9z3">
    <w:name w:val="WW8Num9z3"/>
    <w:rsid w:val="001F3641"/>
    <w:rPr>
      <w:rFonts w:ascii="Symbol" w:hAnsi="Symbol"/>
    </w:rPr>
  </w:style>
  <w:style w:type="character" w:customStyle="1" w:styleId="WW-Domylnaczcionkaakapitu11">
    <w:name w:val="WW-Domyślna czcionka akapitu11"/>
    <w:rsid w:val="001F3641"/>
  </w:style>
  <w:style w:type="character" w:customStyle="1" w:styleId="WW-WW8Num1z0">
    <w:name w:val="WW-WW8Num1z0"/>
    <w:rsid w:val="001F3641"/>
    <w:rPr>
      <w:rFonts w:ascii="Symbol" w:hAnsi="Symbol"/>
    </w:rPr>
  </w:style>
  <w:style w:type="character" w:customStyle="1" w:styleId="WW-WW8Num2z0">
    <w:name w:val="WW-WW8Num2z0"/>
    <w:rsid w:val="001F3641"/>
    <w:rPr>
      <w:rFonts w:ascii="Symbol" w:hAnsi="Symbol"/>
    </w:rPr>
  </w:style>
  <w:style w:type="character" w:customStyle="1" w:styleId="WW-WW8Num3z0">
    <w:name w:val="WW-WW8Num3z0"/>
    <w:rsid w:val="001F3641"/>
    <w:rPr>
      <w:rFonts w:ascii="Symbol" w:hAnsi="Symbol"/>
    </w:rPr>
  </w:style>
  <w:style w:type="character" w:customStyle="1" w:styleId="WW-WW8Num4z0">
    <w:name w:val="WW-WW8Num4z0"/>
    <w:rsid w:val="001F3641"/>
    <w:rPr>
      <w:rFonts w:ascii="Symbol" w:hAnsi="Symbol"/>
    </w:rPr>
  </w:style>
  <w:style w:type="character" w:customStyle="1" w:styleId="WW-WW8Num5z0">
    <w:name w:val="WW-WW8Num5z0"/>
    <w:rsid w:val="001F3641"/>
    <w:rPr>
      <w:rFonts w:ascii="Symbol" w:hAnsi="Symbol"/>
    </w:rPr>
  </w:style>
  <w:style w:type="character" w:customStyle="1" w:styleId="WW-WW8Num6z0">
    <w:name w:val="WW-WW8Num6z0"/>
    <w:rsid w:val="001F3641"/>
    <w:rPr>
      <w:rFonts w:ascii="Times New Roman" w:hAnsi="Times New Roman"/>
    </w:rPr>
  </w:style>
  <w:style w:type="character" w:customStyle="1" w:styleId="WW-WW8Num9z0">
    <w:name w:val="WW-WW8Num9z0"/>
    <w:rsid w:val="001F3641"/>
    <w:rPr>
      <w:rFonts w:ascii="Symbol" w:hAnsi="Symbol"/>
    </w:rPr>
  </w:style>
  <w:style w:type="character" w:customStyle="1" w:styleId="WW-Absatz-Standardschriftart11111111">
    <w:name w:val="WW-Absatz-Standardschriftart11111111"/>
    <w:rsid w:val="001F3641"/>
  </w:style>
  <w:style w:type="character" w:customStyle="1" w:styleId="WW-WW8Num1z01">
    <w:name w:val="WW-WW8Num1z01"/>
    <w:rsid w:val="001F3641"/>
    <w:rPr>
      <w:rFonts w:ascii="Symbol" w:hAnsi="Symbol"/>
    </w:rPr>
  </w:style>
  <w:style w:type="character" w:customStyle="1" w:styleId="WW-WW8Num2z01">
    <w:name w:val="WW-WW8Num2z01"/>
    <w:rsid w:val="001F3641"/>
    <w:rPr>
      <w:rFonts w:ascii="Symbol" w:hAnsi="Symbol"/>
    </w:rPr>
  </w:style>
  <w:style w:type="character" w:customStyle="1" w:styleId="WW-WW8Num3z01">
    <w:name w:val="WW-WW8Num3z01"/>
    <w:rsid w:val="001F3641"/>
    <w:rPr>
      <w:rFonts w:ascii="Symbol" w:hAnsi="Symbol"/>
    </w:rPr>
  </w:style>
  <w:style w:type="character" w:customStyle="1" w:styleId="WW-WW8Num4z01">
    <w:name w:val="WW-WW8Num4z01"/>
    <w:rsid w:val="001F3641"/>
    <w:rPr>
      <w:rFonts w:ascii="Symbol" w:hAnsi="Symbol"/>
    </w:rPr>
  </w:style>
  <w:style w:type="character" w:customStyle="1" w:styleId="WW-WW8Num5z01">
    <w:name w:val="WW-WW8Num5z01"/>
    <w:rsid w:val="001F3641"/>
    <w:rPr>
      <w:rFonts w:ascii="Symbol" w:hAnsi="Symbol"/>
    </w:rPr>
  </w:style>
  <w:style w:type="character" w:customStyle="1" w:styleId="WW-WW8Num6z01">
    <w:name w:val="WW-WW8Num6z01"/>
    <w:rsid w:val="001F3641"/>
    <w:rPr>
      <w:rFonts w:ascii="Times New Roman" w:hAnsi="Times New Roman"/>
    </w:rPr>
  </w:style>
  <w:style w:type="character" w:customStyle="1" w:styleId="WW-WW8Num7z0">
    <w:name w:val="WW-WW8Num7z0"/>
    <w:rsid w:val="001F3641"/>
    <w:rPr>
      <w:rFonts w:ascii="Symbol" w:hAnsi="Symbol"/>
    </w:rPr>
  </w:style>
  <w:style w:type="character" w:customStyle="1" w:styleId="WW-WW8Num8z0">
    <w:name w:val="WW-WW8Num8z0"/>
    <w:rsid w:val="001F3641"/>
    <w:rPr>
      <w:rFonts w:ascii="Symbol" w:hAnsi="Symbol"/>
    </w:rPr>
  </w:style>
  <w:style w:type="character" w:customStyle="1" w:styleId="WW-WW8Num9z01">
    <w:name w:val="WW-WW8Num9z01"/>
    <w:rsid w:val="001F3641"/>
    <w:rPr>
      <w:rFonts w:ascii="Symbol" w:hAnsi="Symbol"/>
    </w:rPr>
  </w:style>
  <w:style w:type="character" w:customStyle="1" w:styleId="WW-WW8Num10z0">
    <w:name w:val="WW-WW8Num10z0"/>
    <w:rsid w:val="001F3641"/>
    <w:rPr>
      <w:rFonts w:ascii="Symbol" w:hAnsi="Symbol"/>
    </w:rPr>
  </w:style>
  <w:style w:type="character" w:customStyle="1" w:styleId="WW-WW8Num11z0">
    <w:name w:val="WW-WW8Num11z0"/>
    <w:rsid w:val="001F3641"/>
    <w:rPr>
      <w:rFonts w:ascii="Symbol" w:hAnsi="Symbol"/>
    </w:rPr>
  </w:style>
  <w:style w:type="character" w:customStyle="1" w:styleId="WW-Absatz-Standardschriftart111111111">
    <w:name w:val="WW-Absatz-Standardschriftart111111111"/>
    <w:rsid w:val="001F3641"/>
  </w:style>
  <w:style w:type="character" w:customStyle="1" w:styleId="WW-WW8Num1z011">
    <w:name w:val="WW-WW8Num1z011"/>
    <w:rsid w:val="001F3641"/>
    <w:rPr>
      <w:rFonts w:ascii="Symbol" w:hAnsi="Symbol"/>
    </w:rPr>
  </w:style>
  <w:style w:type="character" w:customStyle="1" w:styleId="WW-WW8Num2z011">
    <w:name w:val="WW-WW8Num2z011"/>
    <w:rsid w:val="001F3641"/>
    <w:rPr>
      <w:rFonts w:ascii="Symbol" w:hAnsi="Symbol"/>
    </w:rPr>
  </w:style>
  <w:style w:type="character" w:customStyle="1" w:styleId="WW-WW8Num3z011">
    <w:name w:val="WW-WW8Num3z011"/>
    <w:rsid w:val="001F3641"/>
    <w:rPr>
      <w:rFonts w:ascii="Symbol" w:hAnsi="Symbol"/>
    </w:rPr>
  </w:style>
  <w:style w:type="character" w:customStyle="1" w:styleId="WW-WW8Num4z011">
    <w:name w:val="WW-WW8Num4z011"/>
    <w:rsid w:val="001F3641"/>
    <w:rPr>
      <w:rFonts w:ascii="Symbol" w:hAnsi="Symbol"/>
    </w:rPr>
  </w:style>
  <w:style w:type="character" w:customStyle="1" w:styleId="WW-WW8Num5z011">
    <w:name w:val="WW-WW8Num5z011"/>
    <w:rsid w:val="001F3641"/>
    <w:rPr>
      <w:rFonts w:ascii="Symbol" w:hAnsi="Symbol"/>
    </w:rPr>
  </w:style>
  <w:style w:type="character" w:customStyle="1" w:styleId="WW-WW8Num6z011">
    <w:name w:val="WW-WW8Num6z011"/>
    <w:rsid w:val="001F3641"/>
    <w:rPr>
      <w:rFonts w:ascii="Times New Roman" w:hAnsi="Times New Roman"/>
    </w:rPr>
  </w:style>
  <w:style w:type="character" w:customStyle="1" w:styleId="WW-WW8Num7z01">
    <w:name w:val="WW-WW8Num7z01"/>
    <w:rsid w:val="001F3641"/>
    <w:rPr>
      <w:rFonts w:ascii="Symbol" w:hAnsi="Symbol"/>
    </w:rPr>
  </w:style>
  <w:style w:type="character" w:customStyle="1" w:styleId="WW-WW8Num8z01">
    <w:name w:val="WW-WW8Num8z01"/>
    <w:rsid w:val="001F3641"/>
    <w:rPr>
      <w:rFonts w:ascii="Symbol" w:hAnsi="Symbol"/>
    </w:rPr>
  </w:style>
  <w:style w:type="character" w:customStyle="1" w:styleId="WW-WW8Num9z011">
    <w:name w:val="WW-WW8Num9z011"/>
    <w:rsid w:val="001F3641"/>
    <w:rPr>
      <w:rFonts w:ascii="Symbol" w:hAnsi="Symbol"/>
    </w:rPr>
  </w:style>
  <w:style w:type="character" w:customStyle="1" w:styleId="WW-WW8Num10z01">
    <w:name w:val="WW-WW8Num10z01"/>
    <w:rsid w:val="001F3641"/>
    <w:rPr>
      <w:rFonts w:ascii="Symbol" w:hAnsi="Symbol"/>
    </w:rPr>
  </w:style>
  <w:style w:type="character" w:customStyle="1" w:styleId="WW-WW8Num11z01">
    <w:name w:val="WW-WW8Num11z01"/>
    <w:rsid w:val="001F3641"/>
    <w:rPr>
      <w:rFonts w:ascii="Symbol" w:hAnsi="Symbol"/>
    </w:rPr>
  </w:style>
  <w:style w:type="character" w:customStyle="1" w:styleId="WW-Absatz-Standardschriftart1111111111">
    <w:name w:val="WW-Absatz-Standardschriftart1111111111"/>
    <w:rsid w:val="001F3641"/>
  </w:style>
  <w:style w:type="character" w:customStyle="1" w:styleId="WW-WW8Num1z0111">
    <w:name w:val="WW-WW8Num1z0111"/>
    <w:rsid w:val="001F3641"/>
    <w:rPr>
      <w:rFonts w:ascii="Symbol" w:hAnsi="Symbol"/>
    </w:rPr>
  </w:style>
  <w:style w:type="character" w:customStyle="1" w:styleId="WW-WW8Num2z0111">
    <w:name w:val="WW-WW8Num2z0111"/>
    <w:rsid w:val="001F3641"/>
    <w:rPr>
      <w:rFonts w:ascii="Symbol" w:hAnsi="Symbol"/>
    </w:rPr>
  </w:style>
  <w:style w:type="character" w:customStyle="1" w:styleId="WW-WW8Num3z0111">
    <w:name w:val="WW-WW8Num3z0111"/>
    <w:rsid w:val="001F3641"/>
    <w:rPr>
      <w:rFonts w:ascii="Symbol" w:hAnsi="Symbol"/>
    </w:rPr>
  </w:style>
  <w:style w:type="character" w:customStyle="1" w:styleId="WW-WW8Num4z0111">
    <w:name w:val="WW-WW8Num4z0111"/>
    <w:rsid w:val="001F3641"/>
    <w:rPr>
      <w:rFonts w:ascii="Symbol" w:hAnsi="Symbol"/>
    </w:rPr>
  </w:style>
  <w:style w:type="character" w:customStyle="1" w:styleId="WW-WW8Num5z0111">
    <w:name w:val="WW-WW8Num5z0111"/>
    <w:rsid w:val="001F3641"/>
    <w:rPr>
      <w:rFonts w:ascii="Symbol" w:hAnsi="Symbol"/>
    </w:rPr>
  </w:style>
  <w:style w:type="character" w:customStyle="1" w:styleId="WW-WW8Num6z0111">
    <w:name w:val="WW-WW8Num6z0111"/>
    <w:rsid w:val="001F3641"/>
    <w:rPr>
      <w:rFonts w:ascii="Times New Roman" w:hAnsi="Times New Roman"/>
    </w:rPr>
  </w:style>
  <w:style w:type="character" w:customStyle="1" w:styleId="WW-WW8Num7z011">
    <w:name w:val="WW-WW8Num7z011"/>
    <w:rsid w:val="001F3641"/>
    <w:rPr>
      <w:rFonts w:ascii="Symbol" w:hAnsi="Symbol"/>
    </w:rPr>
  </w:style>
  <w:style w:type="character" w:customStyle="1" w:styleId="WW-WW8Num8z011">
    <w:name w:val="WW-WW8Num8z011"/>
    <w:rsid w:val="001F3641"/>
    <w:rPr>
      <w:rFonts w:ascii="Symbol" w:hAnsi="Symbol"/>
    </w:rPr>
  </w:style>
  <w:style w:type="character" w:customStyle="1" w:styleId="WW-WW8Num9z0111">
    <w:name w:val="WW-WW8Num9z0111"/>
    <w:rsid w:val="001F3641"/>
    <w:rPr>
      <w:rFonts w:ascii="Symbol" w:hAnsi="Symbol"/>
    </w:rPr>
  </w:style>
  <w:style w:type="character" w:customStyle="1" w:styleId="WW-WW8Num10z011">
    <w:name w:val="WW-WW8Num10z011"/>
    <w:rsid w:val="001F3641"/>
    <w:rPr>
      <w:rFonts w:ascii="Symbol" w:hAnsi="Symbol"/>
    </w:rPr>
  </w:style>
  <w:style w:type="character" w:customStyle="1" w:styleId="WW-WW8Num11z011">
    <w:name w:val="WW-WW8Num11z011"/>
    <w:rsid w:val="001F3641"/>
    <w:rPr>
      <w:rFonts w:ascii="Symbol" w:hAnsi="Symbol"/>
    </w:rPr>
  </w:style>
  <w:style w:type="character" w:customStyle="1" w:styleId="WW-Absatz-Standardschriftart11111111111">
    <w:name w:val="WW-Absatz-Standardschriftart11111111111"/>
    <w:rsid w:val="001F3641"/>
  </w:style>
  <w:style w:type="character" w:customStyle="1" w:styleId="WW-WW8Num1z01111">
    <w:name w:val="WW-WW8Num1z01111"/>
    <w:rsid w:val="001F3641"/>
    <w:rPr>
      <w:rFonts w:ascii="Symbol" w:hAnsi="Symbol"/>
    </w:rPr>
  </w:style>
  <w:style w:type="character" w:customStyle="1" w:styleId="WW-WW8Num2z01111">
    <w:name w:val="WW-WW8Num2z01111"/>
    <w:rsid w:val="001F3641"/>
    <w:rPr>
      <w:rFonts w:ascii="Symbol" w:hAnsi="Symbol"/>
    </w:rPr>
  </w:style>
  <w:style w:type="character" w:customStyle="1" w:styleId="WW-WW8Num3z01111">
    <w:name w:val="WW-WW8Num3z01111"/>
    <w:rsid w:val="001F3641"/>
    <w:rPr>
      <w:rFonts w:ascii="Symbol" w:hAnsi="Symbol"/>
    </w:rPr>
  </w:style>
  <w:style w:type="character" w:customStyle="1" w:styleId="WW-WW8Num4z01111">
    <w:name w:val="WW-WW8Num4z01111"/>
    <w:rsid w:val="001F3641"/>
    <w:rPr>
      <w:rFonts w:ascii="Symbol" w:hAnsi="Symbol"/>
    </w:rPr>
  </w:style>
  <w:style w:type="character" w:customStyle="1" w:styleId="WW-WW8Num5z01111">
    <w:name w:val="WW-WW8Num5z01111"/>
    <w:rsid w:val="001F3641"/>
    <w:rPr>
      <w:rFonts w:ascii="Symbol" w:hAnsi="Symbol"/>
    </w:rPr>
  </w:style>
  <w:style w:type="character" w:customStyle="1" w:styleId="WW-WW8Num6z01111">
    <w:name w:val="WW-WW8Num6z01111"/>
    <w:rsid w:val="001F3641"/>
    <w:rPr>
      <w:rFonts w:ascii="Times New Roman" w:hAnsi="Times New Roman"/>
    </w:rPr>
  </w:style>
  <w:style w:type="character" w:customStyle="1" w:styleId="WW-WW8Num7z0111">
    <w:name w:val="WW-WW8Num7z0111"/>
    <w:rsid w:val="001F3641"/>
    <w:rPr>
      <w:rFonts w:ascii="Symbol" w:hAnsi="Symbol"/>
    </w:rPr>
  </w:style>
  <w:style w:type="character" w:customStyle="1" w:styleId="WW-WW8Num8z0111">
    <w:name w:val="WW-WW8Num8z0111"/>
    <w:rsid w:val="001F3641"/>
    <w:rPr>
      <w:rFonts w:ascii="Symbol" w:hAnsi="Symbol"/>
    </w:rPr>
  </w:style>
  <w:style w:type="character" w:customStyle="1" w:styleId="WW-WW8Num9z01111">
    <w:name w:val="WW-WW8Num9z01111"/>
    <w:rsid w:val="001F3641"/>
    <w:rPr>
      <w:rFonts w:ascii="Symbol" w:hAnsi="Symbol"/>
    </w:rPr>
  </w:style>
  <w:style w:type="character" w:customStyle="1" w:styleId="WW-WW8Num10z0111">
    <w:name w:val="WW-WW8Num10z0111"/>
    <w:rsid w:val="001F3641"/>
    <w:rPr>
      <w:rFonts w:ascii="Symbol" w:hAnsi="Symbol"/>
    </w:rPr>
  </w:style>
  <w:style w:type="character" w:customStyle="1" w:styleId="WW-WW8Num11z0111">
    <w:name w:val="WW-WW8Num11z0111"/>
    <w:rsid w:val="001F3641"/>
    <w:rPr>
      <w:rFonts w:ascii="Symbol" w:hAnsi="Symbol"/>
    </w:rPr>
  </w:style>
  <w:style w:type="character" w:customStyle="1" w:styleId="WW-Absatz-Standardschriftart111111111111">
    <w:name w:val="WW-Absatz-Standardschriftart111111111111"/>
    <w:rsid w:val="001F3641"/>
  </w:style>
  <w:style w:type="character" w:customStyle="1" w:styleId="WW-WW8Num1z011111">
    <w:name w:val="WW-WW8Num1z011111"/>
    <w:rsid w:val="001F3641"/>
    <w:rPr>
      <w:rFonts w:ascii="Symbol" w:hAnsi="Symbol"/>
    </w:rPr>
  </w:style>
  <w:style w:type="character" w:customStyle="1" w:styleId="WW-WW8Num4z011111">
    <w:name w:val="WW-WW8Num4z011111"/>
    <w:rsid w:val="001F3641"/>
    <w:rPr>
      <w:rFonts w:ascii="Symbol" w:hAnsi="Symbol"/>
    </w:rPr>
  </w:style>
  <w:style w:type="character" w:customStyle="1" w:styleId="WW-WW8Num5z011111">
    <w:name w:val="WW-WW8Num5z011111"/>
    <w:rsid w:val="001F3641"/>
    <w:rPr>
      <w:rFonts w:ascii="Symbol" w:hAnsi="Symbol"/>
    </w:rPr>
  </w:style>
  <w:style w:type="character" w:customStyle="1" w:styleId="WW-WW8Num6z011111">
    <w:name w:val="WW-WW8Num6z011111"/>
    <w:rsid w:val="001F3641"/>
    <w:rPr>
      <w:rFonts w:ascii="Symbol" w:hAnsi="Symbol"/>
    </w:rPr>
  </w:style>
  <w:style w:type="character" w:customStyle="1" w:styleId="WW-WW8Num7z01111">
    <w:name w:val="WW-WW8Num7z01111"/>
    <w:rsid w:val="001F3641"/>
    <w:rPr>
      <w:rFonts w:ascii="Symbol" w:hAnsi="Symbol"/>
    </w:rPr>
  </w:style>
  <w:style w:type="character" w:customStyle="1" w:styleId="WW-WW8Num8z01111">
    <w:name w:val="WW-WW8Num8z01111"/>
    <w:rsid w:val="001F3641"/>
    <w:rPr>
      <w:rFonts w:ascii="Symbol" w:hAnsi="Symbol"/>
    </w:rPr>
  </w:style>
  <w:style w:type="character" w:customStyle="1" w:styleId="WW-WW8Num9z011111">
    <w:name w:val="WW-WW8Num9z011111"/>
    <w:rsid w:val="001F3641"/>
    <w:rPr>
      <w:rFonts w:ascii="Times New Roman" w:hAnsi="Times New Roman"/>
    </w:rPr>
  </w:style>
  <w:style w:type="character" w:customStyle="1" w:styleId="WW8Num14z2">
    <w:name w:val="WW8Num14z2"/>
    <w:rsid w:val="001F3641"/>
    <w:rPr>
      <w:rFonts w:ascii="Wingdings" w:hAnsi="Wingdings"/>
    </w:rPr>
  </w:style>
  <w:style w:type="character" w:customStyle="1" w:styleId="WW8Num18z1">
    <w:name w:val="WW8Num18z1"/>
    <w:rsid w:val="001F3641"/>
    <w:rPr>
      <w:rFonts w:ascii="Courier New" w:hAnsi="Courier New"/>
    </w:rPr>
  </w:style>
  <w:style w:type="character" w:customStyle="1" w:styleId="WW8Num18z2">
    <w:name w:val="WW8Num18z2"/>
    <w:rsid w:val="001F3641"/>
    <w:rPr>
      <w:rFonts w:ascii="Wingdings" w:hAnsi="Wingdings"/>
    </w:rPr>
  </w:style>
  <w:style w:type="character" w:customStyle="1" w:styleId="WW8Num19z1">
    <w:name w:val="WW8Num19z1"/>
    <w:rsid w:val="001F3641"/>
    <w:rPr>
      <w:rFonts w:ascii="Courier New" w:hAnsi="Courier New"/>
    </w:rPr>
  </w:style>
  <w:style w:type="character" w:customStyle="1" w:styleId="WW8Num19z2">
    <w:name w:val="WW8Num19z2"/>
    <w:rsid w:val="001F3641"/>
    <w:rPr>
      <w:rFonts w:ascii="Wingdings" w:hAnsi="Wingdings"/>
    </w:rPr>
  </w:style>
  <w:style w:type="character" w:customStyle="1" w:styleId="WW8Num25z1">
    <w:name w:val="WW8Num25z1"/>
    <w:rsid w:val="001F3641"/>
    <w:rPr>
      <w:rFonts w:ascii="Courier New" w:hAnsi="Courier New"/>
    </w:rPr>
  </w:style>
  <w:style w:type="character" w:customStyle="1" w:styleId="WW8Num25z2">
    <w:name w:val="WW8Num25z2"/>
    <w:rsid w:val="001F3641"/>
    <w:rPr>
      <w:rFonts w:ascii="Wingdings" w:hAnsi="Wingdings"/>
    </w:rPr>
  </w:style>
  <w:style w:type="character" w:customStyle="1" w:styleId="WW8Num26z3">
    <w:name w:val="WW8Num26z3"/>
    <w:rsid w:val="001F3641"/>
    <w:rPr>
      <w:rFonts w:ascii="Symbol" w:hAnsi="Symbol"/>
    </w:rPr>
  </w:style>
  <w:style w:type="character" w:customStyle="1" w:styleId="WW8Num33z3">
    <w:name w:val="WW8Num33z3"/>
    <w:rsid w:val="001F3641"/>
    <w:rPr>
      <w:rFonts w:ascii="Symbol" w:hAnsi="Symbol"/>
    </w:rPr>
  </w:style>
  <w:style w:type="character" w:customStyle="1" w:styleId="WW8Num36z1">
    <w:name w:val="WW8Num36z1"/>
    <w:rsid w:val="001F3641"/>
    <w:rPr>
      <w:rFonts w:ascii="Courier New" w:hAnsi="Courier New"/>
    </w:rPr>
  </w:style>
  <w:style w:type="character" w:customStyle="1" w:styleId="WW8Num36z3">
    <w:name w:val="WW8Num36z3"/>
    <w:rsid w:val="001F3641"/>
    <w:rPr>
      <w:rFonts w:ascii="Symbol" w:hAnsi="Symbol"/>
    </w:rPr>
  </w:style>
  <w:style w:type="character" w:customStyle="1" w:styleId="WW8Num38z1">
    <w:name w:val="WW8Num38z1"/>
    <w:rsid w:val="001F3641"/>
    <w:rPr>
      <w:rFonts w:ascii="Courier New" w:hAnsi="Courier New"/>
    </w:rPr>
  </w:style>
  <w:style w:type="character" w:customStyle="1" w:styleId="WW8Num38z2">
    <w:name w:val="WW8Num38z2"/>
    <w:rsid w:val="001F3641"/>
    <w:rPr>
      <w:rFonts w:ascii="Wingdings" w:hAnsi="Wingdings"/>
    </w:rPr>
  </w:style>
  <w:style w:type="character" w:customStyle="1" w:styleId="WW8Num41z2">
    <w:name w:val="WW8Num41z2"/>
    <w:rsid w:val="001F3641"/>
    <w:rPr>
      <w:rFonts w:ascii="Wingdings" w:hAnsi="Wingdings" w:cs="Times New Roman"/>
    </w:rPr>
  </w:style>
  <w:style w:type="character" w:customStyle="1" w:styleId="WW8Num44z3">
    <w:name w:val="WW8Num44z3"/>
    <w:rsid w:val="001F3641"/>
    <w:rPr>
      <w:rFonts w:ascii="Symbol" w:hAnsi="Symbol"/>
    </w:rPr>
  </w:style>
  <w:style w:type="character" w:customStyle="1" w:styleId="WW8Num45z1">
    <w:name w:val="WW8Num45z1"/>
    <w:rsid w:val="001F3641"/>
    <w:rPr>
      <w:rFonts w:ascii="Courier New" w:hAnsi="Courier New"/>
    </w:rPr>
  </w:style>
  <w:style w:type="character" w:customStyle="1" w:styleId="WW8Num45z3">
    <w:name w:val="WW8Num45z3"/>
    <w:rsid w:val="001F3641"/>
    <w:rPr>
      <w:rFonts w:ascii="Symbol" w:hAnsi="Symbol"/>
    </w:rPr>
  </w:style>
  <w:style w:type="character" w:customStyle="1" w:styleId="WW8Num48z2">
    <w:name w:val="WW8Num48z2"/>
    <w:rsid w:val="001F3641"/>
    <w:rPr>
      <w:rFonts w:ascii="Wingdings" w:hAnsi="Wingdings"/>
    </w:rPr>
  </w:style>
  <w:style w:type="character" w:customStyle="1" w:styleId="WW8Num52z2">
    <w:name w:val="WW8Num52z2"/>
    <w:rsid w:val="001F3641"/>
    <w:rPr>
      <w:rFonts w:ascii="Wingdings" w:hAnsi="Wingdings"/>
    </w:rPr>
  </w:style>
  <w:style w:type="character" w:customStyle="1" w:styleId="WW8Num55z1">
    <w:name w:val="WW8Num55z1"/>
    <w:rsid w:val="001F3641"/>
    <w:rPr>
      <w:rFonts w:ascii="Courier New" w:hAnsi="Courier New"/>
    </w:rPr>
  </w:style>
  <w:style w:type="character" w:customStyle="1" w:styleId="WW8Num55z2">
    <w:name w:val="WW8Num55z2"/>
    <w:rsid w:val="001F3641"/>
    <w:rPr>
      <w:rFonts w:ascii="Wingdings" w:hAnsi="Wingdings"/>
    </w:rPr>
  </w:style>
  <w:style w:type="character" w:customStyle="1" w:styleId="WW8Num62z2">
    <w:name w:val="WW8Num62z2"/>
    <w:rsid w:val="001F3641"/>
    <w:rPr>
      <w:rFonts w:ascii="Wingdings" w:hAnsi="Wingdings" w:cs="Times New Roman"/>
    </w:rPr>
  </w:style>
  <w:style w:type="character" w:customStyle="1" w:styleId="WW8Num64z1">
    <w:name w:val="WW8Num64z1"/>
    <w:rsid w:val="001F3641"/>
    <w:rPr>
      <w:rFonts w:ascii="Courier New" w:hAnsi="Courier New"/>
    </w:rPr>
  </w:style>
  <w:style w:type="character" w:customStyle="1" w:styleId="WW8Num64z2">
    <w:name w:val="WW8Num64z2"/>
    <w:rsid w:val="001F3641"/>
    <w:rPr>
      <w:rFonts w:ascii="Wingdings" w:hAnsi="Wingdings"/>
    </w:rPr>
  </w:style>
  <w:style w:type="character" w:customStyle="1" w:styleId="WW8Num64z3">
    <w:name w:val="WW8Num64z3"/>
    <w:rsid w:val="001F3641"/>
    <w:rPr>
      <w:rFonts w:ascii="Symbol" w:hAnsi="Symbol"/>
    </w:rPr>
  </w:style>
  <w:style w:type="character" w:customStyle="1" w:styleId="WW8Num65z1">
    <w:name w:val="WW8Num65z1"/>
    <w:rsid w:val="001F3641"/>
    <w:rPr>
      <w:rFonts w:ascii="Courier New" w:hAnsi="Courier New" w:cs="Courier New"/>
    </w:rPr>
  </w:style>
  <w:style w:type="character" w:customStyle="1" w:styleId="WW8Num65z2">
    <w:name w:val="WW8Num65z2"/>
    <w:rsid w:val="001F3641"/>
    <w:rPr>
      <w:rFonts w:ascii="Wingdings" w:hAnsi="Wingdings" w:cs="Times New Roman"/>
    </w:rPr>
  </w:style>
  <w:style w:type="character" w:customStyle="1" w:styleId="WW8Num74z0">
    <w:name w:val="WW8Num74z0"/>
    <w:rsid w:val="001F3641"/>
    <w:rPr>
      <w:b/>
    </w:rPr>
  </w:style>
  <w:style w:type="character" w:customStyle="1" w:styleId="WW8Num79z3">
    <w:name w:val="WW8Num79z3"/>
    <w:rsid w:val="001F3641"/>
    <w:rPr>
      <w:rFonts w:ascii="Symbol" w:hAnsi="Symbol"/>
    </w:rPr>
  </w:style>
  <w:style w:type="character" w:customStyle="1" w:styleId="WW8Num80z1">
    <w:name w:val="WW8Num80z1"/>
    <w:rsid w:val="001F3641"/>
    <w:rPr>
      <w:rFonts w:ascii="Courier New" w:hAnsi="Courier New" w:cs="Courier New"/>
    </w:rPr>
  </w:style>
  <w:style w:type="character" w:customStyle="1" w:styleId="WW8Num80z2">
    <w:name w:val="WW8Num80z2"/>
    <w:rsid w:val="001F3641"/>
    <w:rPr>
      <w:rFonts w:ascii="Wingdings" w:hAnsi="Wingdings" w:cs="Times New Roman"/>
    </w:rPr>
  </w:style>
  <w:style w:type="character" w:customStyle="1" w:styleId="WW8Num81z3">
    <w:name w:val="WW8Num81z3"/>
    <w:rsid w:val="001F3641"/>
    <w:rPr>
      <w:rFonts w:ascii="Symbol" w:hAnsi="Symbol"/>
    </w:rPr>
  </w:style>
  <w:style w:type="character" w:customStyle="1" w:styleId="WW8Num87z3">
    <w:name w:val="WW8Num87z3"/>
    <w:rsid w:val="001F3641"/>
    <w:rPr>
      <w:rFonts w:ascii="Symbol" w:hAnsi="Symbol"/>
    </w:rPr>
  </w:style>
  <w:style w:type="character" w:customStyle="1" w:styleId="WW8Num88z2">
    <w:name w:val="WW8Num88z2"/>
    <w:rsid w:val="001F3641"/>
    <w:rPr>
      <w:rFonts w:ascii="Wingdings" w:hAnsi="Wingdings"/>
    </w:rPr>
  </w:style>
  <w:style w:type="character" w:customStyle="1" w:styleId="WW8Num88z3">
    <w:name w:val="WW8Num88z3"/>
    <w:rsid w:val="001F3641"/>
    <w:rPr>
      <w:rFonts w:ascii="Symbol" w:hAnsi="Symbol"/>
    </w:rPr>
  </w:style>
  <w:style w:type="character" w:customStyle="1" w:styleId="WW8Num89z0">
    <w:name w:val="WW8Num89z0"/>
    <w:rsid w:val="001F3641"/>
    <w:rPr>
      <w:rFonts w:ascii="Symbol" w:hAnsi="Symbol"/>
    </w:rPr>
  </w:style>
  <w:style w:type="character" w:customStyle="1" w:styleId="WW8Num89z2">
    <w:name w:val="WW8Num89z2"/>
    <w:rsid w:val="001F3641"/>
    <w:rPr>
      <w:rFonts w:ascii="Wingdings" w:hAnsi="Wingdings"/>
    </w:rPr>
  </w:style>
  <w:style w:type="character" w:customStyle="1" w:styleId="WW8Num93z1">
    <w:name w:val="WW8Num93z1"/>
    <w:rsid w:val="001F3641"/>
    <w:rPr>
      <w:rFonts w:ascii="Courier New" w:hAnsi="Courier New"/>
    </w:rPr>
  </w:style>
  <w:style w:type="character" w:customStyle="1" w:styleId="WW8Num93z2">
    <w:name w:val="WW8Num93z2"/>
    <w:rsid w:val="001F3641"/>
    <w:rPr>
      <w:rFonts w:ascii="Wingdings" w:hAnsi="Wingdings"/>
    </w:rPr>
  </w:style>
  <w:style w:type="character" w:customStyle="1" w:styleId="WW8Num93z3">
    <w:name w:val="WW8Num93z3"/>
    <w:rsid w:val="001F3641"/>
    <w:rPr>
      <w:rFonts w:ascii="Symbol" w:hAnsi="Symbol"/>
    </w:rPr>
  </w:style>
  <w:style w:type="character" w:customStyle="1" w:styleId="WW8Num94z1">
    <w:name w:val="WW8Num94z1"/>
    <w:rsid w:val="001F3641"/>
    <w:rPr>
      <w:rFonts w:ascii="Courier New" w:hAnsi="Courier New"/>
    </w:rPr>
  </w:style>
  <w:style w:type="character" w:customStyle="1" w:styleId="WW8Num94z2">
    <w:name w:val="WW8Num94z2"/>
    <w:rsid w:val="001F3641"/>
    <w:rPr>
      <w:rFonts w:ascii="Wingdings" w:hAnsi="Wingdings"/>
    </w:rPr>
  </w:style>
  <w:style w:type="character" w:customStyle="1" w:styleId="WW8Num105z3">
    <w:name w:val="WW8Num105z3"/>
    <w:rsid w:val="001F3641"/>
    <w:rPr>
      <w:rFonts w:ascii="Symbol" w:hAnsi="Symbol"/>
    </w:rPr>
  </w:style>
  <w:style w:type="character" w:customStyle="1" w:styleId="WW8Num110z2">
    <w:name w:val="WW8Num110z2"/>
    <w:rsid w:val="001F3641"/>
    <w:rPr>
      <w:rFonts w:ascii="Wingdings" w:hAnsi="Wingdings"/>
    </w:rPr>
  </w:style>
  <w:style w:type="character" w:customStyle="1" w:styleId="WW8Num112z3">
    <w:name w:val="WW8Num112z3"/>
    <w:rsid w:val="001F3641"/>
    <w:rPr>
      <w:rFonts w:ascii="Symbol" w:hAnsi="Symbol"/>
    </w:rPr>
  </w:style>
  <w:style w:type="character" w:customStyle="1" w:styleId="WW8Num115z2">
    <w:name w:val="WW8Num115z2"/>
    <w:rsid w:val="001F3641"/>
    <w:rPr>
      <w:rFonts w:ascii="Wingdings" w:hAnsi="Wingdings"/>
    </w:rPr>
  </w:style>
  <w:style w:type="character" w:customStyle="1" w:styleId="WW8Num123z1">
    <w:name w:val="WW8Num123z1"/>
    <w:rsid w:val="001F3641"/>
    <w:rPr>
      <w:rFonts w:ascii="Courier New" w:hAnsi="Courier New"/>
    </w:rPr>
  </w:style>
  <w:style w:type="character" w:customStyle="1" w:styleId="WW8Num123z2">
    <w:name w:val="WW8Num123z2"/>
    <w:rsid w:val="001F3641"/>
    <w:rPr>
      <w:rFonts w:ascii="Wingdings" w:hAnsi="Wingdings"/>
    </w:rPr>
  </w:style>
  <w:style w:type="character" w:customStyle="1" w:styleId="WW8Num125z2">
    <w:name w:val="WW8Num125z2"/>
    <w:rsid w:val="001F3641"/>
    <w:rPr>
      <w:rFonts w:ascii="Wingdings" w:hAnsi="Wingdings"/>
    </w:rPr>
  </w:style>
  <w:style w:type="character" w:customStyle="1" w:styleId="WW8Num129z1">
    <w:name w:val="WW8Num129z1"/>
    <w:rsid w:val="001F3641"/>
    <w:rPr>
      <w:rFonts w:ascii="Courier New" w:hAnsi="Courier New"/>
    </w:rPr>
  </w:style>
  <w:style w:type="character" w:customStyle="1" w:styleId="WW8Num129z2">
    <w:name w:val="WW8Num129z2"/>
    <w:rsid w:val="001F3641"/>
    <w:rPr>
      <w:rFonts w:ascii="Wingdings" w:hAnsi="Wingdings"/>
    </w:rPr>
  </w:style>
  <w:style w:type="character" w:customStyle="1" w:styleId="WW8Num130z1">
    <w:name w:val="WW8Num130z1"/>
    <w:rsid w:val="001F3641"/>
    <w:rPr>
      <w:rFonts w:ascii="Courier New" w:hAnsi="Courier New"/>
    </w:rPr>
  </w:style>
  <w:style w:type="character" w:customStyle="1" w:styleId="WW8Num130z3">
    <w:name w:val="WW8Num130z3"/>
    <w:rsid w:val="001F3641"/>
    <w:rPr>
      <w:rFonts w:ascii="Symbol" w:hAnsi="Symbol"/>
    </w:rPr>
  </w:style>
  <w:style w:type="character" w:customStyle="1" w:styleId="WW8Num132z1">
    <w:name w:val="WW8Num132z1"/>
    <w:rsid w:val="001F3641"/>
    <w:rPr>
      <w:rFonts w:ascii="Courier New" w:hAnsi="Courier New"/>
    </w:rPr>
  </w:style>
  <w:style w:type="character" w:customStyle="1" w:styleId="WW8Num132z2">
    <w:name w:val="WW8Num132z2"/>
    <w:rsid w:val="001F3641"/>
    <w:rPr>
      <w:rFonts w:ascii="Wingdings" w:hAnsi="Wingdings"/>
    </w:rPr>
  </w:style>
  <w:style w:type="character" w:customStyle="1" w:styleId="WW8Num132z3">
    <w:name w:val="WW8Num132z3"/>
    <w:rsid w:val="001F3641"/>
    <w:rPr>
      <w:rFonts w:ascii="Symbol" w:hAnsi="Symbol"/>
    </w:rPr>
  </w:style>
  <w:style w:type="character" w:customStyle="1" w:styleId="WW8Num136z0">
    <w:name w:val="WW8Num136z0"/>
    <w:rsid w:val="001F3641"/>
    <w:rPr>
      <w:rFonts w:ascii="Symbol" w:hAnsi="Symbol"/>
    </w:rPr>
  </w:style>
  <w:style w:type="character" w:customStyle="1" w:styleId="WW8Num136z1">
    <w:name w:val="WW8Num136z1"/>
    <w:rsid w:val="001F3641"/>
    <w:rPr>
      <w:rFonts w:ascii="Courier New" w:hAnsi="Courier New"/>
    </w:rPr>
  </w:style>
  <w:style w:type="character" w:customStyle="1" w:styleId="WW8Num136z2">
    <w:name w:val="WW8Num136z2"/>
    <w:rsid w:val="001F3641"/>
    <w:rPr>
      <w:rFonts w:ascii="Wingdings" w:hAnsi="Wingdings"/>
    </w:rPr>
  </w:style>
  <w:style w:type="character" w:customStyle="1" w:styleId="WW8Num137z1">
    <w:name w:val="WW8Num137z1"/>
    <w:rsid w:val="001F3641"/>
    <w:rPr>
      <w:rFonts w:ascii="Courier New" w:hAnsi="Courier New"/>
    </w:rPr>
  </w:style>
  <w:style w:type="character" w:customStyle="1" w:styleId="WW8Num137z2">
    <w:name w:val="WW8Num137z2"/>
    <w:rsid w:val="001F3641"/>
    <w:rPr>
      <w:rFonts w:ascii="Wingdings" w:hAnsi="Wingdings"/>
    </w:rPr>
  </w:style>
  <w:style w:type="character" w:customStyle="1" w:styleId="WW8Num137z3">
    <w:name w:val="WW8Num137z3"/>
    <w:rsid w:val="001F3641"/>
    <w:rPr>
      <w:rFonts w:ascii="Symbol" w:hAnsi="Symbol"/>
    </w:rPr>
  </w:style>
  <w:style w:type="character" w:customStyle="1" w:styleId="WW8Num138z1">
    <w:name w:val="WW8Num138z1"/>
    <w:rsid w:val="001F3641"/>
    <w:rPr>
      <w:rFonts w:ascii="Courier New" w:hAnsi="Courier New" w:cs="Courier New"/>
    </w:rPr>
  </w:style>
  <w:style w:type="character" w:customStyle="1" w:styleId="WW8Num138z2">
    <w:name w:val="WW8Num138z2"/>
    <w:rsid w:val="001F3641"/>
    <w:rPr>
      <w:rFonts w:ascii="Wingdings" w:hAnsi="Wingdings" w:cs="Times New Roman"/>
    </w:rPr>
  </w:style>
  <w:style w:type="character" w:customStyle="1" w:styleId="WW8Num139z0">
    <w:name w:val="WW8Num139z0"/>
    <w:rsid w:val="001F3641"/>
    <w:rPr>
      <w:rFonts w:ascii="Times New Roman" w:hAnsi="Times New Roman"/>
      <w:b w:val="0"/>
      <w:i w:val="0"/>
      <w:color w:val="0000FF"/>
      <w:sz w:val="28"/>
      <w:u w:val="none"/>
    </w:rPr>
  </w:style>
  <w:style w:type="character" w:customStyle="1" w:styleId="WW8Num141z0">
    <w:name w:val="WW8Num141z0"/>
    <w:rsid w:val="001F3641"/>
    <w:rPr>
      <w:rFonts w:ascii="Times New Roman" w:eastAsia="Times New Roman" w:hAnsi="Times New Roman"/>
    </w:rPr>
  </w:style>
  <w:style w:type="character" w:customStyle="1" w:styleId="WW8Num141z1">
    <w:name w:val="WW8Num141z1"/>
    <w:rsid w:val="001F3641"/>
    <w:rPr>
      <w:rFonts w:ascii="Courier New" w:hAnsi="Courier New" w:cs="Courier New"/>
    </w:rPr>
  </w:style>
  <w:style w:type="character" w:customStyle="1" w:styleId="WW8Num141z2">
    <w:name w:val="WW8Num141z2"/>
    <w:rsid w:val="001F3641"/>
    <w:rPr>
      <w:rFonts w:ascii="Wingdings" w:hAnsi="Wingdings" w:cs="Times New Roman"/>
    </w:rPr>
  </w:style>
  <w:style w:type="character" w:customStyle="1" w:styleId="WW8Num141z3">
    <w:name w:val="WW8Num141z3"/>
    <w:rsid w:val="001F3641"/>
    <w:rPr>
      <w:rFonts w:ascii="Symbol" w:hAnsi="Symbol" w:cs="Times New Roman"/>
    </w:rPr>
  </w:style>
  <w:style w:type="character" w:customStyle="1" w:styleId="WW8Num142z0">
    <w:name w:val="WW8Num142z0"/>
    <w:rsid w:val="001F3641"/>
    <w:rPr>
      <w:rFonts w:ascii="Symbol" w:hAnsi="Symbol"/>
    </w:rPr>
  </w:style>
  <w:style w:type="character" w:customStyle="1" w:styleId="WW8Num142z1">
    <w:name w:val="WW8Num142z1"/>
    <w:rsid w:val="001F3641"/>
    <w:rPr>
      <w:rFonts w:ascii="Courier New" w:hAnsi="Courier New"/>
    </w:rPr>
  </w:style>
  <w:style w:type="character" w:customStyle="1" w:styleId="WW8Num142z2">
    <w:name w:val="WW8Num142z2"/>
    <w:rsid w:val="001F3641"/>
    <w:rPr>
      <w:rFonts w:ascii="Wingdings" w:hAnsi="Wingdings"/>
    </w:rPr>
  </w:style>
  <w:style w:type="character" w:customStyle="1" w:styleId="WW8Num144z0">
    <w:name w:val="WW8Num144z0"/>
    <w:rsid w:val="001F3641"/>
    <w:rPr>
      <w:rFonts w:ascii="Symbol" w:hAnsi="Symbol" w:cs="Times New Roman"/>
    </w:rPr>
  </w:style>
  <w:style w:type="character" w:customStyle="1" w:styleId="WW8Num144z1">
    <w:name w:val="WW8Num144z1"/>
    <w:rsid w:val="001F3641"/>
    <w:rPr>
      <w:rFonts w:ascii="Courier New" w:hAnsi="Courier New" w:cs="Courier New"/>
    </w:rPr>
  </w:style>
  <w:style w:type="character" w:customStyle="1" w:styleId="WW8Num144z2">
    <w:name w:val="WW8Num144z2"/>
    <w:rsid w:val="001F3641"/>
    <w:rPr>
      <w:rFonts w:ascii="Wingdings" w:hAnsi="Wingdings" w:cs="Times New Roman"/>
    </w:rPr>
  </w:style>
  <w:style w:type="character" w:customStyle="1" w:styleId="WW8Num156z0">
    <w:name w:val="WW8Num156z0"/>
    <w:rsid w:val="001F3641"/>
    <w:rPr>
      <w:rFonts w:ascii="Symbol" w:hAnsi="Symbol"/>
    </w:rPr>
  </w:style>
  <w:style w:type="character" w:customStyle="1" w:styleId="WW8Num156z1">
    <w:name w:val="WW8Num156z1"/>
    <w:rsid w:val="001F3641"/>
    <w:rPr>
      <w:rFonts w:ascii="Courier New" w:hAnsi="Courier New"/>
    </w:rPr>
  </w:style>
  <w:style w:type="character" w:customStyle="1" w:styleId="WW8Num156z2">
    <w:name w:val="WW8Num156z2"/>
    <w:rsid w:val="001F3641"/>
    <w:rPr>
      <w:rFonts w:ascii="Wingdings" w:hAnsi="Wingdings"/>
    </w:rPr>
  </w:style>
  <w:style w:type="character" w:customStyle="1" w:styleId="WW8Num158z0">
    <w:name w:val="WW8Num158z0"/>
    <w:rsid w:val="001F3641"/>
    <w:rPr>
      <w:rFonts w:ascii="Times New Roman" w:hAnsi="Times New Roman"/>
      <w:b/>
      <w:i w:val="0"/>
      <w:sz w:val="24"/>
      <w:u w:val="none"/>
    </w:rPr>
  </w:style>
  <w:style w:type="character" w:customStyle="1" w:styleId="WW8Num159z0">
    <w:name w:val="WW8Num159z0"/>
    <w:rsid w:val="001F3641"/>
    <w:rPr>
      <w:b/>
      <w:i w:val="0"/>
      <w:sz w:val="24"/>
    </w:rPr>
  </w:style>
  <w:style w:type="character" w:customStyle="1" w:styleId="WW8Num162z1">
    <w:name w:val="WW8Num162z1"/>
    <w:rsid w:val="001F3641"/>
    <w:rPr>
      <w:rFonts w:ascii="Courier New" w:hAnsi="Courier New" w:cs="Courier New"/>
    </w:rPr>
  </w:style>
  <w:style w:type="character" w:customStyle="1" w:styleId="WW8Num162z2">
    <w:name w:val="WW8Num162z2"/>
    <w:rsid w:val="001F3641"/>
    <w:rPr>
      <w:rFonts w:ascii="Wingdings" w:hAnsi="Wingdings" w:cs="Times New Roman"/>
    </w:rPr>
  </w:style>
  <w:style w:type="character" w:customStyle="1" w:styleId="WW8Num165z1">
    <w:name w:val="WW8Num165z1"/>
    <w:rsid w:val="001F3641"/>
    <w:rPr>
      <w:rFonts w:ascii="Courier New" w:hAnsi="Courier New"/>
    </w:rPr>
  </w:style>
  <w:style w:type="character" w:customStyle="1" w:styleId="WW8Num165z2">
    <w:name w:val="WW8Num165z2"/>
    <w:rsid w:val="001F3641"/>
    <w:rPr>
      <w:rFonts w:ascii="Wingdings" w:hAnsi="Wingdings"/>
    </w:rPr>
  </w:style>
  <w:style w:type="character" w:customStyle="1" w:styleId="WW8Num165z3">
    <w:name w:val="WW8Num165z3"/>
    <w:rsid w:val="001F3641"/>
    <w:rPr>
      <w:rFonts w:ascii="Symbol" w:hAnsi="Symbol"/>
    </w:rPr>
  </w:style>
  <w:style w:type="character" w:customStyle="1" w:styleId="WW8Num169z1">
    <w:name w:val="WW8Num169z1"/>
    <w:rsid w:val="001F3641"/>
    <w:rPr>
      <w:rFonts w:ascii="Courier New" w:hAnsi="Courier New"/>
    </w:rPr>
  </w:style>
  <w:style w:type="character" w:customStyle="1" w:styleId="WW8Num169z3">
    <w:name w:val="WW8Num169z3"/>
    <w:rsid w:val="001F3641"/>
    <w:rPr>
      <w:rFonts w:ascii="Symbol" w:hAnsi="Symbol"/>
    </w:rPr>
  </w:style>
  <w:style w:type="character" w:customStyle="1" w:styleId="WW8Num170z0">
    <w:name w:val="WW8Num170z0"/>
    <w:rsid w:val="001F3641"/>
    <w:rPr>
      <w:rFonts w:ascii="Symbol" w:hAnsi="Symbol"/>
    </w:rPr>
  </w:style>
  <w:style w:type="character" w:customStyle="1" w:styleId="WW8Num171z0">
    <w:name w:val="WW8Num171z0"/>
    <w:rsid w:val="001F3641"/>
    <w:rPr>
      <w:b/>
      <w:i w:val="0"/>
      <w:color w:val="0000FF"/>
      <w:sz w:val="24"/>
    </w:rPr>
  </w:style>
  <w:style w:type="character" w:customStyle="1" w:styleId="WW8Num172z1">
    <w:name w:val="WW8Num172z1"/>
    <w:rsid w:val="001F3641"/>
    <w:rPr>
      <w:rFonts w:ascii="Courier New" w:hAnsi="Courier New" w:cs="Courier New"/>
    </w:rPr>
  </w:style>
  <w:style w:type="character" w:customStyle="1" w:styleId="WW8Num172z2">
    <w:name w:val="WW8Num172z2"/>
    <w:rsid w:val="001F3641"/>
    <w:rPr>
      <w:rFonts w:ascii="Wingdings" w:hAnsi="Wingdings" w:cs="Times New Roman"/>
    </w:rPr>
  </w:style>
  <w:style w:type="character" w:customStyle="1" w:styleId="WW8Num172z3">
    <w:name w:val="WW8Num172z3"/>
    <w:rsid w:val="001F3641"/>
    <w:rPr>
      <w:rFonts w:ascii="Symbol" w:hAnsi="Symbol" w:cs="Times New Roman"/>
    </w:rPr>
  </w:style>
  <w:style w:type="character" w:customStyle="1" w:styleId="WW8Num174z1">
    <w:name w:val="WW8Num174z1"/>
    <w:rsid w:val="001F3641"/>
    <w:rPr>
      <w:rFonts w:ascii="Courier New" w:hAnsi="Courier New" w:cs="Courier New"/>
    </w:rPr>
  </w:style>
  <w:style w:type="character" w:customStyle="1" w:styleId="WW8Num174z2">
    <w:name w:val="WW8Num174z2"/>
    <w:rsid w:val="001F3641"/>
    <w:rPr>
      <w:rFonts w:ascii="Wingdings" w:hAnsi="Wingdings" w:cs="Times New Roman"/>
    </w:rPr>
  </w:style>
  <w:style w:type="character" w:customStyle="1" w:styleId="WW8Num177z0">
    <w:name w:val="WW8Num177z0"/>
    <w:rsid w:val="001F3641"/>
    <w:rPr>
      <w:rFonts w:ascii="Symbol" w:hAnsi="Symbol" w:cs="Times New Roman"/>
    </w:rPr>
  </w:style>
  <w:style w:type="character" w:customStyle="1" w:styleId="WW8Num177z1">
    <w:name w:val="WW8Num177z1"/>
    <w:rsid w:val="001F3641"/>
    <w:rPr>
      <w:rFonts w:ascii="Courier New" w:hAnsi="Courier New" w:cs="Courier New"/>
    </w:rPr>
  </w:style>
  <w:style w:type="character" w:customStyle="1" w:styleId="WW8Num177z2">
    <w:name w:val="WW8Num177z2"/>
    <w:rsid w:val="001F3641"/>
    <w:rPr>
      <w:rFonts w:ascii="Wingdings" w:hAnsi="Wingdings" w:cs="Times New Roman"/>
    </w:rPr>
  </w:style>
  <w:style w:type="character" w:customStyle="1" w:styleId="WW8Num180z1">
    <w:name w:val="WW8Num180z1"/>
    <w:rsid w:val="001F3641"/>
    <w:rPr>
      <w:rFonts w:ascii="Courier New" w:hAnsi="Courier New"/>
    </w:rPr>
  </w:style>
  <w:style w:type="character" w:customStyle="1" w:styleId="WW8Num180z2">
    <w:name w:val="WW8Num180z2"/>
    <w:rsid w:val="001F3641"/>
    <w:rPr>
      <w:rFonts w:ascii="Wingdings" w:hAnsi="Wingdings"/>
    </w:rPr>
  </w:style>
  <w:style w:type="character" w:customStyle="1" w:styleId="WW8Num183z0">
    <w:name w:val="WW8Num183z0"/>
    <w:rsid w:val="001F3641"/>
    <w:rPr>
      <w:rFonts w:ascii="Symbol" w:hAnsi="Symbol"/>
    </w:rPr>
  </w:style>
  <w:style w:type="character" w:customStyle="1" w:styleId="WW8Num183z1">
    <w:name w:val="WW8Num183z1"/>
    <w:rsid w:val="001F3641"/>
    <w:rPr>
      <w:rFonts w:ascii="Courier New" w:hAnsi="Courier New"/>
    </w:rPr>
  </w:style>
  <w:style w:type="character" w:customStyle="1" w:styleId="WW8Num183z2">
    <w:name w:val="WW8Num183z2"/>
    <w:rsid w:val="001F3641"/>
    <w:rPr>
      <w:rFonts w:ascii="Wingdings" w:hAnsi="Wingdings"/>
    </w:rPr>
  </w:style>
  <w:style w:type="character" w:customStyle="1" w:styleId="WW8NumSt14z0">
    <w:name w:val="WW8NumSt14z0"/>
    <w:rsid w:val="001F3641"/>
    <w:rPr>
      <w:rFonts w:ascii="Wingdings" w:hAnsi="Wingdings"/>
      <w:b w:val="0"/>
      <w:i w:val="0"/>
      <w:sz w:val="24"/>
      <w:u w:val="none"/>
    </w:rPr>
  </w:style>
  <w:style w:type="character" w:customStyle="1" w:styleId="WW8NumSt17z0">
    <w:name w:val="WW8NumSt17z0"/>
    <w:rsid w:val="001F3641"/>
    <w:rPr>
      <w:rFonts w:ascii="Wingdings" w:hAnsi="Wingdings"/>
      <w:b w:val="0"/>
      <w:i w:val="0"/>
      <w:color w:val="0000FF"/>
      <w:sz w:val="24"/>
    </w:rPr>
  </w:style>
  <w:style w:type="character" w:customStyle="1" w:styleId="WW8NumSt21z0">
    <w:name w:val="WW8NumSt21z0"/>
    <w:rsid w:val="001F3641"/>
    <w:rPr>
      <w:rFonts w:ascii="Symbol" w:hAnsi="Symbol"/>
    </w:rPr>
  </w:style>
  <w:style w:type="character" w:customStyle="1" w:styleId="WW8NumSt48z0">
    <w:name w:val="WW8NumSt48z0"/>
    <w:rsid w:val="001F3641"/>
    <w:rPr>
      <w:rFonts w:ascii="Wingdings" w:hAnsi="Wingdings"/>
      <w:b w:val="0"/>
      <w:i w:val="0"/>
      <w:sz w:val="24"/>
      <w:u w:val="none"/>
    </w:rPr>
  </w:style>
  <w:style w:type="character" w:customStyle="1" w:styleId="WW8NumSt65z0">
    <w:name w:val="WW8NumSt65z0"/>
    <w:rsid w:val="001F3641"/>
    <w:rPr>
      <w:b w:val="0"/>
      <w:i w:val="0"/>
      <w:sz w:val="24"/>
    </w:rPr>
  </w:style>
  <w:style w:type="character" w:customStyle="1" w:styleId="WW8NumSt109z0">
    <w:name w:val="WW8NumSt109z0"/>
    <w:rsid w:val="001F3641"/>
    <w:rPr>
      <w:rFonts w:ascii="Wingdings" w:hAnsi="Wingdings" w:cs="Times New Roman"/>
      <w:b w:val="0"/>
      <w:i w:val="0"/>
      <w:sz w:val="24"/>
      <w:szCs w:val="24"/>
    </w:rPr>
  </w:style>
  <w:style w:type="character" w:customStyle="1" w:styleId="WW8NumSt116z0">
    <w:name w:val="WW8NumSt116z0"/>
    <w:rsid w:val="001F3641"/>
    <w:rPr>
      <w:rFonts w:ascii="Times New Roman" w:hAnsi="Times New Roman" w:cs="Times New Roman"/>
      <w:b w:val="0"/>
      <w:i w:val="0"/>
      <w:sz w:val="24"/>
      <w:szCs w:val="24"/>
    </w:rPr>
  </w:style>
  <w:style w:type="character" w:customStyle="1" w:styleId="WW8NumSt163z0">
    <w:name w:val="WW8NumSt163z0"/>
    <w:rsid w:val="001F3641"/>
    <w:rPr>
      <w:rFonts w:ascii="Times New Roman" w:hAnsi="Times New Roman"/>
      <w:color w:val="000000"/>
    </w:rPr>
  </w:style>
  <w:style w:type="character" w:customStyle="1" w:styleId="WW-Domylnaczcionkaakapitu111">
    <w:name w:val="WW-Domyślna czcionka akapitu111"/>
    <w:rsid w:val="001F3641"/>
  </w:style>
  <w:style w:type="character" w:customStyle="1" w:styleId="WW-WW8Num1z0111111">
    <w:name w:val="WW-WW8Num1z0111111"/>
    <w:rsid w:val="001F3641"/>
    <w:rPr>
      <w:rFonts w:ascii="Symbol" w:hAnsi="Symbol"/>
    </w:rPr>
  </w:style>
  <w:style w:type="character" w:customStyle="1" w:styleId="WW-WW8Num2z011111">
    <w:name w:val="WW-WW8Num2z011111"/>
    <w:rsid w:val="001F3641"/>
    <w:rPr>
      <w:rFonts w:ascii="Symbol" w:hAnsi="Symbol"/>
    </w:rPr>
  </w:style>
  <w:style w:type="character" w:customStyle="1" w:styleId="WW-WW8Num3z011111">
    <w:name w:val="WW-WW8Num3z011111"/>
    <w:rsid w:val="001F3641"/>
    <w:rPr>
      <w:rFonts w:ascii="Symbol" w:hAnsi="Symbol"/>
    </w:rPr>
  </w:style>
  <w:style w:type="character" w:customStyle="1" w:styleId="WW-WW8Num4z0111111">
    <w:name w:val="WW-WW8Num4z0111111"/>
    <w:rsid w:val="001F3641"/>
    <w:rPr>
      <w:rFonts w:ascii="Symbol" w:hAnsi="Symbol"/>
    </w:rPr>
  </w:style>
  <w:style w:type="character" w:customStyle="1" w:styleId="WW-WW8Num5z0111111">
    <w:name w:val="WW-WW8Num5z0111111"/>
    <w:rsid w:val="001F3641"/>
    <w:rPr>
      <w:rFonts w:ascii="Symbol" w:hAnsi="Symbol"/>
    </w:rPr>
  </w:style>
  <w:style w:type="character" w:customStyle="1" w:styleId="WW-WW8Num6z0111111">
    <w:name w:val="WW-WW8Num6z0111111"/>
    <w:rsid w:val="001F3641"/>
    <w:rPr>
      <w:rFonts w:ascii="Times New Roman" w:hAnsi="Times New Roman"/>
    </w:rPr>
  </w:style>
  <w:style w:type="character" w:customStyle="1" w:styleId="WW-Absatz-Standardschriftart1111111111111">
    <w:name w:val="WW-Absatz-Standardschriftart1111111111111"/>
    <w:rsid w:val="001F3641"/>
  </w:style>
  <w:style w:type="character" w:customStyle="1" w:styleId="WW-WW8Num1z01111111">
    <w:name w:val="WW-WW8Num1z01111111"/>
    <w:rsid w:val="001F3641"/>
    <w:rPr>
      <w:rFonts w:ascii="Symbol" w:hAnsi="Symbol"/>
    </w:rPr>
  </w:style>
  <w:style w:type="character" w:customStyle="1" w:styleId="WW-WW8Num2z0111111">
    <w:name w:val="WW-WW8Num2z0111111"/>
    <w:rsid w:val="001F3641"/>
    <w:rPr>
      <w:rFonts w:ascii="Symbol" w:hAnsi="Symbol"/>
    </w:rPr>
  </w:style>
  <w:style w:type="character" w:customStyle="1" w:styleId="WW-WW8Num3z0111111">
    <w:name w:val="WW-WW8Num3z0111111"/>
    <w:rsid w:val="001F3641"/>
    <w:rPr>
      <w:rFonts w:ascii="Symbol" w:hAnsi="Symbol"/>
    </w:rPr>
  </w:style>
  <w:style w:type="character" w:customStyle="1" w:styleId="WW-WW8Num4z01111111">
    <w:name w:val="WW-WW8Num4z01111111"/>
    <w:rsid w:val="001F3641"/>
    <w:rPr>
      <w:rFonts w:ascii="Symbol" w:hAnsi="Symbol"/>
    </w:rPr>
  </w:style>
  <w:style w:type="character" w:customStyle="1" w:styleId="WW-WW8Num5z01111111">
    <w:name w:val="WW-WW8Num5z01111111"/>
    <w:rsid w:val="001F3641"/>
    <w:rPr>
      <w:rFonts w:ascii="Symbol" w:hAnsi="Symbol"/>
    </w:rPr>
  </w:style>
  <w:style w:type="character" w:customStyle="1" w:styleId="WW-Absatz-Standardschriftart11111111111111">
    <w:name w:val="WW-Absatz-Standardschriftart11111111111111"/>
    <w:rsid w:val="001F3641"/>
  </w:style>
  <w:style w:type="character" w:customStyle="1" w:styleId="WW-WW8Num1z011111111">
    <w:name w:val="WW-WW8Num1z011111111"/>
    <w:rsid w:val="001F3641"/>
    <w:rPr>
      <w:rFonts w:ascii="Symbol" w:hAnsi="Symbol"/>
    </w:rPr>
  </w:style>
  <w:style w:type="character" w:customStyle="1" w:styleId="WW-WW8Num2z01111111">
    <w:name w:val="WW-WW8Num2z01111111"/>
    <w:rsid w:val="001F3641"/>
    <w:rPr>
      <w:rFonts w:ascii="Symbol" w:hAnsi="Symbol"/>
    </w:rPr>
  </w:style>
  <w:style w:type="character" w:customStyle="1" w:styleId="WW-WW8Num3z01111111">
    <w:name w:val="WW-WW8Num3z01111111"/>
    <w:rsid w:val="001F3641"/>
    <w:rPr>
      <w:rFonts w:ascii="Symbol" w:hAnsi="Symbol"/>
    </w:rPr>
  </w:style>
  <w:style w:type="character" w:customStyle="1" w:styleId="WW-WW8Num4z011111111">
    <w:name w:val="WW-WW8Num4z011111111"/>
    <w:rsid w:val="001F3641"/>
    <w:rPr>
      <w:rFonts w:ascii="Symbol" w:hAnsi="Symbol"/>
    </w:rPr>
  </w:style>
  <w:style w:type="character" w:customStyle="1" w:styleId="WW-WW8Num5z011111111">
    <w:name w:val="WW-WW8Num5z011111111"/>
    <w:rsid w:val="001F3641"/>
    <w:rPr>
      <w:rFonts w:ascii="Symbol" w:hAnsi="Symbol"/>
    </w:rPr>
  </w:style>
  <w:style w:type="character" w:customStyle="1" w:styleId="WW-Absatz-Standardschriftart111111111111111">
    <w:name w:val="WW-Absatz-Standardschriftart111111111111111"/>
    <w:rsid w:val="001F3641"/>
  </w:style>
  <w:style w:type="character" w:customStyle="1" w:styleId="WW-WW8Num5z0111111111">
    <w:name w:val="WW-WW8Num5z0111111111"/>
    <w:rsid w:val="001F3641"/>
    <w:rPr>
      <w:rFonts w:ascii="Times New Roman" w:hAnsi="Times New Roman"/>
      <w:b/>
      <w:i w:val="0"/>
      <w:color w:val="000000"/>
      <w:sz w:val="28"/>
      <w:u w:val="none"/>
    </w:rPr>
  </w:style>
  <w:style w:type="character" w:customStyle="1" w:styleId="WW-WW8Num6z01111111">
    <w:name w:val="WW-WW8Num6z01111111"/>
    <w:rsid w:val="001F3641"/>
    <w:rPr>
      <w:rFonts w:ascii="Symbol" w:hAnsi="Symbol"/>
    </w:rPr>
  </w:style>
  <w:style w:type="character" w:customStyle="1" w:styleId="WW8Num6z1">
    <w:name w:val="WW8Num6z1"/>
    <w:rsid w:val="001F3641"/>
    <w:rPr>
      <w:rFonts w:ascii="Courier New" w:hAnsi="Courier New"/>
    </w:rPr>
  </w:style>
  <w:style w:type="character" w:customStyle="1" w:styleId="WW8Num6z2">
    <w:name w:val="WW8Num6z2"/>
    <w:rsid w:val="001F3641"/>
    <w:rPr>
      <w:rFonts w:ascii="Wingdings" w:hAnsi="Wingdings"/>
    </w:rPr>
  </w:style>
  <w:style w:type="character" w:customStyle="1" w:styleId="WW-WW8Num7z011111">
    <w:name w:val="WW-WW8Num7z011111"/>
    <w:rsid w:val="001F3641"/>
    <w:rPr>
      <w:rFonts w:ascii="Wingdings" w:hAnsi="Wingdings"/>
    </w:rPr>
  </w:style>
  <w:style w:type="character" w:customStyle="1" w:styleId="WW8Num7z3">
    <w:name w:val="WW8Num7z3"/>
    <w:rsid w:val="001F3641"/>
    <w:rPr>
      <w:rFonts w:ascii="Symbol" w:hAnsi="Symbol"/>
    </w:rPr>
  </w:style>
  <w:style w:type="character" w:customStyle="1" w:styleId="WW-WW8Num10z01111">
    <w:name w:val="WW-WW8Num10z01111"/>
    <w:rsid w:val="001F3641"/>
    <w:rPr>
      <w:rFonts w:ascii="Symbol" w:hAnsi="Symbol"/>
    </w:rPr>
  </w:style>
  <w:style w:type="character" w:customStyle="1" w:styleId="WW8Num10z1">
    <w:name w:val="WW8Num10z1"/>
    <w:rsid w:val="001F3641"/>
    <w:rPr>
      <w:rFonts w:ascii="Courier New" w:hAnsi="Courier New"/>
    </w:rPr>
  </w:style>
  <w:style w:type="character" w:customStyle="1" w:styleId="WW8Num10z2">
    <w:name w:val="WW8Num10z2"/>
    <w:rsid w:val="001F3641"/>
    <w:rPr>
      <w:rFonts w:ascii="Wingdings" w:hAnsi="Wingdings"/>
    </w:rPr>
  </w:style>
  <w:style w:type="character" w:customStyle="1" w:styleId="WW-WW8Num11z01111">
    <w:name w:val="WW-WW8Num11z01111"/>
    <w:rsid w:val="001F3641"/>
    <w:rPr>
      <w:rFonts w:ascii="Symbol" w:hAnsi="Symbol"/>
    </w:rPr>
  </w:style>
  <w:style w:type="character" w:customStyle="1" w:styleId="WW8Num11z2">
    <w:name w:val="WW8Num11z2"/>
    <w:rsid w:val="001F3641"/>
    <w:rPr>
      <w:rFonts w:ascii="Wingdings" w:hAnsi="Wingdings"/>
    </w:rPr>
  </w:style>
  <w:style w:type="character" w:customStyle="1" w:styleId="WW-WW8Num13z0">
    <w:name w:val="WW-WW8Num13z0"/>
    <w:rsid w:val="001F3641"/>
    <w:rPr>
      <w:rFonts w:ascii="Times New Roman" w:hAnsi="Times New Roman"/>
      <w:b w:val="0"/>
      <w:i w:val="0"/>
      <w:color w:val="000000"/>
      <w:sz w:val="20"/>
      <w:u w:val="none"/>
    </w:rPr>
  </w:style>
  <w:style w:type="character" w:customStyle="1" w:styleId="WW8Num17z2">
    <w:name w:val="WW8Num17z2"/>
    <w:rsid w:val="001F3641"/>
    <w:rPr>
      <w:rFonts w:ascii="Wingdings" w:hAnsi="Wingdings"/>
    </w:rPr>
  </w:style>
  <w:style w:type="character" w:customStyle="1" w:styleId="WW-WW8Num18z1">
    <w:name w:val="WW-WW8Num18z1"/>
    <w:rsid w:val="001F3641"/>
    <w:rPr>
      <w:rFonts w:ascii="Courier New" w:hAnsi="Courier New"/>
    </w:rPr>
  </w:style>
  <w:style w:type="character" w:customStyle="1" w:styleId="WW-WW8Num18z2">
    <w:name w:val="WW-WW8Num18z2"/>
    <w:rsid w:val="001F3641"/>
    <w:rPr>
      <w:rFonts w:ascii="Wingdings" w:hAnsi="Wingdings"/>
    </w:rPr>
  </w:style>
  <w:style w:type="character" w:customStyle="1" w:styleId="WW8Num18z3">
    <w:name w:val="WW8Num18z3"/>
    <w:rsid w:val="001F3641"/>
    <w:rPr>
      <w:rFonts w:ascii="Symbol" w:hAnsi="Symbol"/>
    </w:rPr>
  </w:style>
  <w:style w:type="character" w:customStyle="1" w:styleId="WW-WW8Num21z0">
    <w:name w:val="WW-WW8Num21z0"/>
    <w:rsid w:val="001F3641"/>
    <w:rPr>
      <w:b w:val="0"/>
      <w:i w:val="0"/>
      <w:sz w:val="24"/>
    </w:rPr>
  </w:style>
  <w:style w:type="character" w:customStyle="1" w:styleId="WW8Num22z0">
    <w:name w:val="WW8Num22z0"/>
    <w:rsid w:val="001F3641"/>
    <w:rPr>
      <w:rFonts w:ascii="Times New Roman" w:hAnsi="Times New Roman"/>
      <w:b w:val="0"/>
      <w:i w:val="0"/>
      <w:color w:val="000000"/>
      <w:sz w:val="20"/>
      <w:u w:val="none"/>
    </w:rPr>
  </w:style>
  <w:style w:type="character" w:customStyle="1" w:styleId="WW-WW8Num26z1">
    <w:name w:val="WW-WW8Num26z1"/>
    <w:rsid w:val="001F3641"/>
    <w:rPr>
      <w:rFonts w:ascii="Courier New" w:hAnsi="Courier New"/>
    </w:rPr>
  </w:style>
  <w:style w:type="character" w:customStyle="1" w:styleId="WW-WW8Num26z2">
    <w:name w:val="WW-WW8Num26z2"/>
    <w:rsid w:val="001F3641"/>
    <w:rPr>
      <w:rFonts w:ascii="Wingdings" w:hAnsi="Wingdings"/>
    </w:rPr>
  </w:style>
  <w:style w:type="character" w:customStyle="1" w:styleId="WW8Num27z1">
    <w:name w:val="WW8Num27z1"/>
    <w:rsid w:val="001F3641"/>
    <w:rPr>
      <w:rFonts w:ascii="Courier New" w:hAnsi="Courier New"/>
    </w:rPr>
  </w:style>
  <w:style w:type="character" w:customStyle="1" w:styleId="WW8Num27z3">
    <w:name w:val="WW8Num27z3"/>
    <w:rsid w:val="001F3641"/>
    <w:rPr>
      <w:rFonts w:ascii="Symbol" w:hAnsi="Symbol"/>
    </w:rPr>
  </w:style>
  <w:style w:type="character" w:customStyle="1" w:styleId="WW-WW8Num30z0">
    <w:name w:val="WW-WW8Num30z0"/>
    <w:rsid w:val="001F3641"/>
    <w:rPr>
      <w:rFonts w:ascii="Symbol" w:hAnsi="Symbol"/>
    </w:rPr>
  </w:style>
  <w:style w:type="character" w:customStyle="1" w:styleId="WW-WW8Num31z0">
    <w:name w:val="WW-WW8Num31z0"/>
    <w:rsid w:val="001F3641"/>
    <w:rPr>
      <w:rFonts w:ascii="Times New Roman" w:hAnsi="Times New Roman" w:cs="Times New Roman"/>
      <w:b w:val="0"/>
      <w:i w:val="0"/>
      <w:sz w:val="24"/>
      <w:szCs w:val="24"/>
    </w:rPr>
  </w:style>
  <w:style w:type="character" w:customStyle="1" w:styleId="WW-WW8Num33z1">
    <w:name w:val="WW-WW8Num33z1"/>
    <w:rsid w:val="001F3641"/>
    <w:rPr>
      <w:rFonts w:ascii="Courier New" w:hAnsi="Courier New" w:cs="Courier New"/>
    </w:rPr>
  </w:style>
  <w:style w:type="character" w:customStyle="1" w:styleId="WW-WW8Num33z2">
    <w:name w:val="WW-WW8Num33z2"/>
    <w:rsid w:val="001F3641"/>
    <w:rPr>
      <w:rFonts w:ascii="Wingdings" w:hAnsi="Wingdings" w:cs="Times New Roman"/>
    </w:rPr>
  </w:style>
  <w:style w:type="character" w:customStyle="1" w:styleId="WW-WW8Num33z3">
    <w:name w:val="WW-WW8Num33z3"/>
    <w:rsid w:val="001F3641"/>
    <w:rPr>
      <w:rFonts w:ascii="Symbol" w:hAnsi="Symbol" w:cs="Times New Roman"/>
    </w:rPr>
  </w:style>
  <w:style w:type="character" w:customStyle="1" w:styleId="WW-WW8Num35z0">
    <w:name w:val="WW-WW8Num35z0"/>
    <w:rsid w:val="001F3641"/>
    <w:rPr>
      <w:rFonts w:ascii="Times New Roman" w:hAnsi="Times New Roman"/>
      <w:b w:val="0"/>
      <w:i w:val="0"/>
      <w:color w:val="000000"/>
      <w:sz w:val="20"/>
      <w:u w:val="none"/>
    </w:rPr>
  </w:style>
  <w:style w:type="character" w:customStyle="1" w:styleId="WW-WW8Num36z0">
    <w:name w:val="WW-WW8Num36z0"/>
    <w:rsid w:val="001F3641"/>
    <w:rPr>
      <w:rFonts w:ascii="Wingdings" w:hAnsi="Wingdings"/>
    </w:rPr>
  </w:style>
  <w:style w:type="character" w:customStyle="1" w:styleId="WW-WW8Num36z1">
    <w:name w:val="WW-WW8Num36z1"/>
    <w:rsid w:val="001F3641"/>
    <w:rPr>
      <w:rFonts w:ascii="Courier New" w:hAnsi="Courier New"/>
    </w:rPr>
  </w:style>
  <w:style w:type="character" w:customStyle="1" w:styleId="WW-WW8Num36z3">
    <w:name w:val="WW-WW8Num36z3"/>
    <w:rsid w:val="001F3641"/>
    <w:rPr>
      <w:rFonts w:ascii="Symbol" w:hAnsi="Symbol"/>
    </w:rPr>
  </w:style>
  <w:style w:type="character" w:customStyle="1" w:styleId="WW8Num37z1">
    <w:name w:val="WW8Num37z1"/>
    <w:rsid w:val="001F3641"/>
    <w:rPr>
      <w:rFonts w:ascii="Courier New" w:hAnsi="Courier New"/>
    </w:rPr>
  </w:style>
  <w:style w:type="character" w:customStyle="1" w:styleId="WW8Num37z3">
    <w:name w:val="WW8Num37z3"/>
    <w:rsid w:val="001F3641"/>
    <w:rPr>
      <w:rFonts w:ascii="Symbol" w:hAnsi="Symbol"/>
    </w:rPr>
  </w:style>
  <w:style w:type="character" w:customStyle="1" w:styleId="WW-WW8Num39z0">
    <w:name w:val="WW-WW8Num39z0"/>
    <w:rsid w:val="001F3641"/>
    <w:rPr>
      <w:rFonts w:ascii="Symbol" w:hAnsi="Symbol"/>
    </w:rPr>
  </w:style>
  <w:style w:type="character" w:customStyle="1" w:styleId="WW8Num39z1">
    <w:name w:val="WW8Num39z1"/>
    <w:rsid w:val="001F3641"/>
    <w:rPr>
      <w:rFonts w:ascii="Courier New" w:hAnsi="Courier New"/>
    </w:rPr>
  </w:style>
  <w:style w:type="character" w:customStyle="1" w:styleId="WW8Num39z2">
    <w:name w:val="WW8Num39z2"/>
    <w:rsid w:val="001F3641"/>
    <w:rPr>
      <w:rFonts w:ascii="Wingdings" w:hAnsi="Wingdings"/>
    </w:rPr>
  </w:style>
  <w:style w:type="character" w:customStyle="1" w:styleId="WW-WW8Num42z0">
    <w:name w:val="WW-WW8Num42z0"/>
    <w:rsid w:val="001F3641"/>
    <w:rPr>
      <w:rFonts w:ascii="Symbol" w:hAnsi="Symbol"/>
    </w:rPr>
  </w:style>
  <w:style w:type="character" w:customStyle="1" w:styleId="WW8Num42z2">
    <w:name w:val="WW8Num42z2"/>
    <w:rsid w:val="001F3641"/>
    <w:rPr>
      <w:rFonts w:ascii="Wingdings" w:hAnsi="Wingdings"/>
    </w:rPr>
  </w:style>
  <w:style w:type="character" w:customStyle="1" w:styleId="WW-WW8Num44z0">
    <w:name w:val="WW-WW8Num44z0"/>
    <w:rsid w:val="001F3641"/>
    <w:rPr>
      <w:rFonts w:ascii="Times New Roman" w:hAnsi="Times New Roman"/>
      <w:b w:val="0"/>
      <w:i w:val="0"/>
      <w:color w:val="0000FF"/>
      <w:sz w:val="28"/>
      <w:u w:val="none"/>
    </w:rPr>
  </w:style>
  <w:style w:type="character" w:customStyle="1" w:styleId="WW-WW8Num45z0">
    <w:name w:val="WW-WW8Num45z0"/>
    <w:rsid w:val="001F3641"/>
    <w:rPr>
      <w:b/>
      <w:i w:val="0"/>
      <w:sz w:val="24"/>
    </w:rPr>
  </w:style>
  <w:style w:type="character" w:customStyle="1" w:styleId="WW-WW8Num46z0">
    <w:name w:val="WW-WW8Num46z0"/>
    <w:rsid w:val="001F3641"/>
    <w:rPr>
      <w:b/>
    </w:rPr>
  </w:style>
  <w:style w:type="character" w:customStyle="1" w:styleId="WW-WW8Num52z0">
    <w:name w:val="WW-WW8Num52z0"/>
    <w:rsid w:val="001F3641"/>
    <w:rPr>
      <w:rFonts w:ascii="Symbol" w:hAnsi="Symbol" w:cs="Times New Roman"/>
    </w:rPr>
  </w:style>
  <w:style w:type="character" w:customStyle="1" w:styleId="WW-WW8Num52z1">
    <w:name w:val="WW-WW8Num52z1"/>
    <w:rsid w:val="001F3641"/>
    <w:rPr>
      <w:rFonts w:ascii="Courier New" w:hAnsi="Courier New" w:cs="Courier New"/>
    </w:rPr>
  </w:style>
  <w:style w:type="character" w:customStyle="1" w:styleId="WW-WW8Num52z2">
    <w:name w:val="WW-WW8Num52z2"/>
    <w:rsid w:val="001F3641"/>
    <w:rPr>
      <w:rFonts w:ascii="Wingdings" w:hAnsi="Wingdings" w:cs="Times New Roman"/>
    </w:rPr>
  </w:style>
  <w:style w:type="character" w:customStyle="1" w:styleId="WW-WW8Num53z0">
    <w:name w:val="WW-WW8Num53z0"/>
    <w:rsid w:val="001F3641"/>
    <w:rPr>
      <w:rFonts w:ascii="Times New Roman" w:eastAsia="Times New Roman" w:hAnsi="Times New Roman" w:cs="Times New Roman"/>
    </w:rPr>
  </w:style>
  <w:style w:type="character" w:customStyle="1" w:styleId="WW8Num53z3">
    <w:name w:val="WW8Num53z3"/>
    <w:rsid w:val="001F3641"/>
    <w:rPr>
      <w:rFonts w:ascii="Symbol" w:hAnsi="Symbol"/>
    </w:rPr>
  </w:style>
  <w:style w:type="character" w:customStyle="1" w:styleId="WW-WW8Num54z0">
    <w:name w:val="WW-WW8Num54z0"/>
    <w:rsid w:val="001F3641"/>
    <w:rPr>
      <w:rFonts w:ascii="Symbol" w:hAnsi="Symbol" w:cs="Times New Roman"/>
    </w:rPr>
  </w:style>
  <w:style w:type="character" w:customStyle="1" w:styleId="WW8Num54z1">
    <w:name w:val="WW8Num54z1"/>
    <w:rsid w:val="001F3641"/>
    <w:rPr>
      <w:rFonts w:ascii="Courier New" w:hAnsi="Courier New" w:cs="Courier New"/>
    </w:rPr>
  </w:style>
  <w:style w:type="character" w:customStyle="1" w:styleId="WW8Num54z2">
    <w:name w:val="WW8Num54z2"/>
    <w:rsid w:val="001F3641"/>
    <w:rPr>
      <w:rFonts w:ascii="Wingdings" w:hAnsi="Wingdings" w:cs="Times New Roman"/>
    </w:rPr>
  </w:style>
  <w:style w:type="character" w:customStyle="1" w:styleId="WW-WW8Num55z0">
    <w:name w:val="WW-WW8Num55z0"/>
    <w:rsid w:val="001F3641"/>
    <w:rPr>
      <w:b/>
      <w:i w:val="0"/>
      <w:sz w:val="24"/>
    </w:rPr>
  </w:style>
  <w:style w:type="character" w:customStyle="1" w:styleId="WW-WW8Num56z0">
    <w:name w:val="WW-WW8Num56z0"/>
    <w:rsid w:val="001F3641"/>
    <w:rPr>
      <w:rFonts w:ascii="Times New Roman" w:hAnsi="Times New Roman"/>
      <w:b w:val="0"/>
      <w:i w:val="0"/>
      <w:color w:val="000000"/>
      <w:sz w:val="20"/>
      <w:u w:val="none"/>
    </w:rPr>
  </w:style>
  <w:style w:type="character" w:customStyle="1" w:styleId="WW-WW8Num57z0">
    <w:name w:val="WW-WW8Num57z0"/>
    <w:rsid w:val="001F3641"/>
    <w:rPr>
      <w:rFonts w:ascii="Times New Roman" w:hAnsi="Times New Roman" w:cs="Times New Roman"/>
      <w:b w:val="0"/>
      <w:i w:val="0"/>
      <w:sz w:val="24"/>
      <w:szCs w:val="24"/>
    </w:rPr>
  </w:style>
  <w:style w:type="character" w:customStyle="1" w:styleId="WW-WW8Num59z0">
    <w:name w:val="WW-WW8Num59z0"/>
    <w:rsid w:val="001F3641"/>
    <w:rPr>
      <w:rFonts w:ascii="Times New Roman" w:hAnsi="Times New Roman"/>
      <w:b w:val="0"/>
      <w:i w:val="0"/>
      <w:color w:val="0000FF"/>
      <w:sz w:val="28"/>
      <w:u w:val="none"/>
    </w:rPr>
  </w:style>
  <w:style w:type="character" w:customStyle="1" w:styleId="WW-WW8Num60z0">
    <w:name w:val="WW-WW8Num60z0"/>
    <w:rsid w:val="001F3641"/>
    <w:rPr>
      <w:rFonts w:ascii="Times New Roman" w:hAnsi="Times New Roman" w:cs="Times New Roman"/>
      <w:b w:val="0"/>
      <w:i w:val="0"/>
      <w:sz w:val="24"/>
      <w:szCs w:val="24"/>
    </w:rPr>
  </w:style>
  <w:style w:type="character" w:customStyle="1" w:styleId="WW-WW8Num64z0">
    <w:name w:val="WW-WW8Num64z0"/>
    <w:rsid w:val="001F3641"/>
    <w:rPr>
      <w:rFonts w:ascii="Symbol" w:hAnsi="Symbol"/>
    </w:rPr>
  </w:style>
  <w:style w:type="character" w:customStyle="1" w:styleId="WW-WW8Num64z1">
    <w:name w:val="WW-WW8Num64z1"/>
    <w:rsid w:val="001F3641"/>
    <w:rPr>
      <w:rFonts w:ascii="Courier New" w:hAnsi="Courier New"/>
    </w:rPr>
  </w:style>
  <w:style w:type="character" w:customStyle="1" w:styleId="WW-WW8Num64z2">
    <w:name w:val="WW-WW8Num64z2"/>
    <w:rsid w:val="001F3641"/>
    <w:rPr>
      <w:rFonts w:ascii="Wingdings" w:hAnsi="Wingdings"/>
    </w:rPr>
  </w:style>
  <w:style w:type="character" w:customStyle="1" w:styleId="WW-WW8Num65z0">
    <w:name w:val="WW-WW8Num65z0"/>
    <w:rsid w:val="001F3641"/>
    <w:rPr>
      <w:b/>
      <w:i w:val="0"/>
      <w:sz w:val="24"/>
    </w:rPr>
  </w:style>
  <w:style w:type="character" w:customStyle="1" w:styleId="WW-WW8Num67z0">
    <w:name w:val="WW-WW8Num67z0"/>
    <w:rsid w:val="001F3641"/>
    <w:rPr>
      <w:rFonts w:ascii="Times New Roman" w:hAnsi="Times New Roman"/>
      <w:b w:val="0"/>
      <w:i w:val="0"/>
      <w:color w:val="000000"/>
      <w:sz w:val="20"/>
      <w:u w:val="none"/>
    </w:rPr>
  </w:style>
  <w:style w:type="character" w:customStyle="1" w:styleId="WW8Num68z3">
    <w:name w:val="WW8Num68z3"/>
    <w:rsid w:val="001F3641"/>
    <w:rPr>
      <w:rFonts w:ascii="Symbol" w:hAnsi="Symbol"/>
    </w:rPr>
  </w:style>
  <w:style w:type="character" w:customStyle="1" w:styleId="WW-WW8Num69z0">
    <w:name w:val="WW-WW8Num69z0"/>
    <w:rsid w:val="001F3641"/>
    <w:rPr>
      <w:rFonts w:ascii="Symbol" w:hAnsi="Symbol" w:cs="Times New Roman"/>
    </w:rPr>
  </w:style>
  <w:style w:type="character" w:customStyle="1" w:styleId="WW8Num69z2">
    <w:name w:val="WW8Num69z2"/>
    <w:rsid w:val="001F3641"/>
    <w:rPr>
      <w:rFonts w:ascii="Wingdings" w:hAnsi="Wingdings" w:cs="Times New Roman"/>
    </w:rPr>
  </w:style>
  <w:style w:type="character" w:customStyle="1" w:styleId="WW-WW8Num70z0">
    <w:name w:val="WW-WW8Num70z0"/>
    <w:rsid w:val="001F3641"/>
    <w:rPr>
      <w:rFonts w:ascii="Wingdings" w:hAnsi="Wingdings"/>
    </w:rPr>
  </w:style>
  <w:style w:type="character" w:customStyle="1" w:styleId="WW8Num70z3">
    <w:name w:val="WW8Num70z3"/>
    <w:rsid w:val="001F3641"/>
    <w:rPr>
      <w:rFonts w:ascii="Symbol" w:hAnsi="Symbol"/>
    </w:rPr>
  </w:style>
  <w:style w:type="character" w:customStyle="1" w:styleId="WW8Num72z2">
    <w:name w:val="WW8Num72z2"/>
    <w:rsid w:val="001F3641"/>
    <w:rPr>
      <w:rFonts w:ascii="Wingdings" w:hAnsi="Wingdings"/>
    </w:rPr>
  </w:style>
  <w:style w:type="character" w:customStyle="1" w:styleId="WW-WW8Num76z0">
    <w:name w:val="WW-WW8Num76z0"/>
    <w:rsid w:val="001F3641"/>
    <w:rPr>
      <w:rFonts w:ascii="Wingdings" w:hAnsi="Wingdings"/>
    </w:rPr>
  </w:style>
  <w:style w:type="character" w:customStyle="1" w:styleId="WW8Num76z3">
    <w:name w:val="WW8Num76z3"/>
    <w:rsid w:val="001F3641"/>
    <w:rPr>
      <w:rFonts w:ascii="Symbol" w:hAnsi="Symbol"/>
    </w:rPr>
  </w:style>
  <w:style w:type="character" w:customStyle="1" w:styleId="WW8Num77z1">
    <w:name w:val="WW8Num77z1"/>
    <w:rsid w:val="001F3641"/>
    <w:rPr>
      <w:rFonts w:ascii="Courier New" w:hAnsi="Courier New"/>
    </w:rPr>
  </w:style>
  <w:style w:type="character" w:customStyle="1" w:styleId="WW-WW8Num78z0">
    <w:name w:val="WW-WW8Num78z0"/>
    <w:rsid w:val="001F3641"/>
    <w:rPr>
      <w:rFonts w:ascii="Symbol" w:hAnsi="Symbol"/>
    </w:rPr>
  </w:style>
  <w:style w:type="character" w:customStyle="1" w:styleId="WW-WW8Num81z0">
    <w:name w:val="WW-WW8Num81z0"/>
    <w:rsid w:val="001F3641"/>
    <w:rPr>
      <w:b/>
    </w:rPr>
  </w:style>
  <w:style w:type="character" w:customStyle="1" w:styleId="WW-WW8Num87z0">
    <w:name w:val="WW-WW8Num87z0"/>
    <w:rsid w:val="001F3641"/>
    <w:rPr>
      <w:rFonts w:ascii="Times New Roman" w:hAnsi="Times New Roman"/>
      <w:b w:val="0"/>
      <w:i w:val="0"/>
      <w:color w:val="0000FF"/>
      <w:sz w:val="28"/>
      <w:u w:val="none"/>
    </w:rPr>
  </w:style>
  <w:style w:type="character" w:customStyle="1" w:styleId="WW8Num88z0">
    <w:name w:val="WW8Num88z0"/>
    <w:rsid w:val="001F3641"/>
    <w:rPr>
      <w:rFonts w:ascii="Symbol" w:hAnsi="Symbol"/>
    </w:rPr>
  </w:style>
  <w:style w:type="character" w:customStyle="1" w:styleId="WW-WW8Num88z1">
    <w:name w:val="WW-WW8Num88z1"/>
    <w:rsid w:val="001F3641"/>
    <w:rPr>
      <w:rFonts w:ascii="Courier New" w:hAnsi="Courier New"/>
    </w:rPr>
  </w:style>
  <w:style w:type="character" w:customStyle="1" w:styleId="WW-WW8Num88z2">
    <w:name w:val="WW-WW8Num88z2"/>
    <w:rsid w:val="001F3641"/>
    <w:rPr>
      <w:rFonts w:ascii="Wingdings" w:hAnsi="Wingdings"/>
    </w:rPr>
  </w:style>
  <w:style w:type="character" w:customStyle="1" w:styleId="WW-WW8Num89z1">
    <w:name w:val="WW-WW8Num89z1"/>
    <w:rsid w:val="001F3641"/>
    <w:rPr>
      <w:rFonts w:ascii="Courier New" w:hAnsi="Courier New"/>
    </w:rPr>
  </w:style>
  <w:style w:type="character" w:customStyle="1" w:styleId="WW-WW8Num89z2">
    <w:name w:val="WW-WW8Num89z2"/>
    <w:rsid w:val="001F3641"/>
    <w:rPr>
      <w:rFonts w:ascii="Wingdings" w:hAnsi="Wingdings"/>
    </w:rPr>
  </w:style>
  <w:style w:type="character" w:customStyle="1" w:styleId="WW8Num89z3">
    <w:name w:val="WW8Num89z3"/>
    <w:rsid w:val="001F3641"/>
    <w:rPr>
      <w:rFonts w:ascii="Symbol" w:hAnsi="Symbol"/>
    </w:rPr>
  </w:style>
  <w:style w:type="character" w:customStyle="1" w:styleId="WW-WW8Num90z0">
    <w:name w:val="WW-WW8Num90z0"/>
    <w:rsid w:val="001F3641"/>
    <w:rPr>
      <w:rFonts w:ascii="Times New Roman" w:hAnsi="Times New Roman"/>
      <w:b/>
      <w:i w:val="0"/>
      <w:color w:val="000000"/>
      <w:sz w:val="28"/>
      <w:u w:val="none"/>
    </w:rPr>
  </w:style>
  <w:style w:type="character" w:customStyle="1" w:styleId="WW-WW8Num92z0">
    <w:name w:val="WW-WW8Num92z0"/>
    <w:rsid w:val="001F3641"/>
    <w:rPr>
      <w:b/>
    </w:rPr>
  </w:style>
  <w:style w:type="character" w:customStyle="1" w:styleId="WW-WW8Num93z0">
    <w:name w:val="WW-WW8Num93z0"/>
    <w:rsid w:val="001F3641"/>
    <w:rPr>
      <w:rFonts w:ascii="Symbol" w:hAnsi="Symbol"/>
    </w:rPr>
  </w:style>
  <w:style w:type="character" w:customStyle="1" w:styleId="WW-WW8Num93z1">
    <w:name w:val="WW-WW8Num93z1"/>
    <w:rsid w:val="001F3641"/>
    <w:rPr>
      <w:rFonts w:ascii="Courier New" w:hAnsi="Courier New"/>
    </w:rPr>
  </w:style>
  <w:style w:type="character" w:customStyle="1" w:styleId="WW-WW8Num93z2">
    <w:name w:val="WW-WW8Num93z2"/>
    <w:rsid w:val="001F3641"/>
    <w:rPr>
      <w:rFonts w:ascii="Wingdings" w:hAnsi="Wingdings"/>
    </w:rPr>
  </w:style>
  <w:style w:type="character" w:customStyle="1" w:styleId="WW-WW8Num94z0">
    <w:name w:val="WW-WW8Num94z0"/>
    <w:rsid w:val="001F3641"/>
    <w:rPr>
      <w:b/>
      <w:i w:val="0"/>
      <w:color w:val="0000FF"/>
      <w:sz w:val="24"/>
    </w:rPr>
  </w:style>
  <w:style w:type="character" w:customStyle="1" w:styleId="WW-WW8Num96z0">
    <w:name w:val="WW-WW8Num96z0"/>
    <w:rsid w:val="001F3641"/>
    <w:rPr>
      <w:rFonts w:ascii="Symbol" w:hAnsi="Symbol" w:cs="Times New Roman"/>
    </w:rPr>
  </w:style>
  <w:style w:type="character" w:customStyle="1" w:styleId="WW8Num97z1">
    <w:name w:val="WW8Num97z1"/>
    <w:rsid w:val="001F3641"/>
    <w:rPr>
      <w:rFonts w:ascii="Courier New" w:hAnsi="Courier New"/>
    </w:rPr>
  </w:style>
  <w:style w:type="character" w:customStyle="1" w:styleId="WW-WW8Num103z0">
    <w:name w:val="WW-WW8Num103z0"/>
    <w:rsid w:val="001F3641"/>
    <w:rPr>
      <w:b/>
    </w:rPr>
  </w:style>
  <w:style w:type="character" w:customStyle="1" w:styleId="WW-WW8Num104z0">
    <w:name w:val="WW-WW8Num104z0"/>
    <w:rsid w:val="001F3641"/>
    <w:rPr>
      <w:rFonts w:ascii="Symbol" w:hAnsi="Symbol"/>
    </w:rPr>
  </w:style>
  <w:style w:type="character" w:customStyle="1" w:styleId="WW-WW8Num104z1">
    <w:name w:val="WW-WW8Num104z1"/>
    <w:rsid w:val="001F3641"/>
    <w:rPr>
      <w:rFonts w:ascii="Courier New" w:hAnsi="Courier New"/>
    </w:rPr>
  </w:style>
  <w:style w:type="character" w:customStyle="1" w:styleId="WW-WW8Num104z2">
    <w:name w:val="WW-WW8Num104z2"/>
    <w:rsid w:val="001F3641"/>
    <w:rPr>
      <w:rFonts w:ascii="Wingdings" w:hAnsi="Wingdings"/>
    </w:rPr>
  </w:style>
  <w:style w:type="character" w:customStyle="1" w:styleId="WW8Num106z2">
    <w:name w:val="WW8Num106z2"/>
    <w:rsid w:val="001F3641"/>
    <w:rPr>
      <w:rFonts w:ascii="Wingdings" w:hAnsi="Wingdings"/>
    </w:rPr>
  </w:style>
  <w:style w:type="character" w:customStyle="1" w:styleId="WW-WW8Num108z0">
    <w:name w:val="WW-WW8Num108z0"/>
    <w:rsid w:val="001F3641"/>
    <w:rPr>
      <w:b/>
    </w:rPr>
  </w:style>
  <w:style w:type="character" w:customStyle="1" w:styleId="WW-WW8Num109z0">
    <w:name w:val="WW-WW8Num109z0"/>
    <w:rsid w:val="001F3641"/>
    <w:rPr>
      <w:b/>
    </w:rPr>
  </w:style>
  <w:style w:type="character" w:customStyle="1" w:styleId="WW-WW8Num110z0">
    <w:name w:val="WW-WW8Num110z0"/>
    <w:rsid w:val="001F3641"/>
    <w:rPr>
      <w:rFonts w:ascii="Wingdings" w:hAnsi="Wingdings"/>
    </w:rPr>
  </w:style>
  <w:style w:type="character" w:customStyle="1" w:styleId="WW-WW8Num110z1">
    <w:name w:val="WW-WW8Num110z1"/>
    <w:rsid w:val="001F3641"/>
    <w:rPr>
      <w:rFonts w:ascii="Courier New" w:hAnsi="Courier New"/>
    </w:rPr>
  </w:style>
  <w:style w:type="character" w:customStyle="1" w:styleId="WW-WW8Num111z0">
    <w:name w:val="WW-WW8Num111z0"/>
    <w:rsid w:val="001F3641"/>
    <w:rPr>
      <w:rFonts w:ascii="Times New Roman" w:hAnsi="Times New Roman"/>
      <w:b w:val="0"/>
      <w:i w:val="0"/>
      <w:color w:val="0000FF"/>
      <w:sz w:val="28"/>
      <w:u w:val="none"/>
    </w:rPr>
  </w:style>
  <w:style w:type="character" w:customStyle="1" w:styleId="WW-WW8Num112z0">
    <w:name w:val="WW-WW8Num112z0"/>
    <w:rsid w:val="001F3641"/>
    <w:rPr>
      <w:rFonts w:ascii="Times New Roman" w:eastAsia="Times New Roman" w:hAnsi="Times New Roman" w:cs="Times New Roman"/>
    </w:rPr>
  </w:style>
  <w:style w:type="character" w:customStyle="1" w:styleId="WW-WW8Num112z1">
    <w:name w:val="WW-WW8Num112z1"/>
    <w:rsid w:val="001F3641"/>
    <w:rPr>
      <w:rFonts w:ascii="Courier New" w:hAnsi="Courier New"/>
    </w:rPr>
  </w:style>
  <w:style w:type="character" w:customStyle="1" w:styleId="WW-WW8Num112z2">
    <w:name w:val="WW-WW8Num112z2"/>
    <w:rsid w:val="001F3641"/>
    <w:rPr>
      <w:rFonts w:ascii="Wingdings" w:hAnsi="Wingdings"/>
    </w:rPr>
  </w:style>
  <w:style w:type="character" w:customStyle="1" w:styleId="WW-WW8Num112z3">
    <w:name w:val="WW-WW8Num112z3"/>
    <w:rsid w:val="001F3641"/>
    <w:rPr>
      <w:rFonts w:ascii="Symbol" w:hAnsi="Symbol"/>
    </w:rPr>
  </w:style>
  <w:style w:type="character" w:customStyle="1" w:styleId="WW-WW8Num114z0">
    <w:name w:val="WW-WW8Num114z0"/>
    <w:rsid w:val="001F3641"/>
    <w:rPr>
      <w:rFonts w:ascii="Times New Roman" w:hAnsi="Times New Roman"/>
      <w:b/>
      <w:i w:val="0"/>
      <w:color w:val="000000"/>
      <w:sz w:val="28"/>
      <w:u w:val="none"/>
    </w:rPr>
  </w:style>
  <w:style w:type="character" w:customStyle="1" w:styleId="WW-WW8Num115z0">
    <w:name w:val="WW-WW8Num115z0"/>
    <w:rsid w:val="001F3641"/>
    <w:rPr>
      <w:rFonts w:ascii="Symbol" w:hAnsi="Symbol"/>
    </w:rPr>
  </w:style>
  <w:style w:type="character" w:customStyle="1" w:styleId="WW-WW8Num115z1">
    <w:name w:val="WW-WW8Num115z1"/>
    <w:rsid w:val="001F3641"/>
    <w:rPr>
      <w:rFonts w:ascii="Courier New" w:hAnsi="Courier New"/>
    </w:rPr>
  </w:style>
  <w:style w:type="character" w:customStyle="1" w:styleId="WW-WW8Num115z2">
    <w:name w:val="WW-WW8Num115z2"/>
    <w:rsid w:val="001F3641"/>
    <w:rPr>
      <w:rFonts w:ascii="Wingdings" w:hAnsi="Wingdings"/>
    </w:rPr>
  </w:style>
  <w:style w:type="character" w:customStyle="1" w:styleId="WW-WW8Num116z1">
    <w:name w:val="WW-WW8Num116z1"/>
    <w:rsid w:val="001F3641"/>
    <w:rPr>
      <w:rFonts w:ascii="Courier New" w:hAnsi="Courier New"/>
    </w:rPr>
  </w:style>
  <w:style w:type="character" w:customStyle="1" w:styleId="WW-WW8Num116z2">
    <w:name w:val="WW-WW8Num116z2"/>
    <w:rsid w:val="001F3641"/>
    <w:rPr>
      <w:rFonts w:ascii="Wingdings" w:hAnsi="Wingdings"/>
    </w:rPr>
  </w:style>
  <w:style w:type="character" w:customStyle="1" w:styleId="WW8Num116z3">
    <w:name w:val="WW8Num116z3"/>
    <w:rsid w:val="001F3641"/>
    <w:rPr>
      <w:rFonts w:ascii="Symbol" w:hAnsi="Symbol"/>
    </w:rPr>
  </w:style>
  <w:style w:type="character" w:customStyle="1" w:styleId="WW8Num120z3">
    <w:name w:val="WW8Num120z3"/>
    <w:rsid w:val="001F3641"/>
    <w:rPr>
      <w:rFonts w:ascii="Symbol" w:hAnsi="Symbol" w:cs="Times New Roman"/>
    </w:rPr>
  </w:style>
  <w:style w:type="character" w:customStyle="1" w:styleId="WW-WW8Num121z0">
    <w:name w:val="WW-WW8Num121z0"/>
    <w:rsid w:val="001F3641"/>
    <w:rPr>
      <w:rFonts w:ascii="Symbol" w:hAnsi="Symbol"/>
    </w:rPr>
  </w:style>
  <w:style w:type="character" w:customStyle="1" w:styleId="WW-WW8Num123z0">
    <w:name w:val="WW-WW8Num123z0"/>
    <w:rsid w:val="001F3641"/>
    <w:rPr>
      <w:rFonts w:ascii="Symbol" w:hAnsi="Symbol" w:cs="Times New Roman"/>
    </w:rPr>
  </w:style>
  <w:style w:type="character" w:customStyle="1" w:styleId="WW-WW8Num123z1">
    <w:name w:val="WW-WW8Num123z1"/>
    <w:rsid w:val="001F3641"/>
    <w:rPr>
      <w:rFonts w:ascii="Courier New" w:hAnsi="Courier New" w:cs="Courier New"/>
    </w:rPr>
  </w:style>
  <w:style w:type="character" w:customStyle="1" w:styleId="WW-WW8Num123z2">
    <w:name w:val="WW-WW8Num123z2"/>
    <w:rsid w:val="001F3641"/>
    <w:rPr>
      <w:rFonts w:ascii="Wingdings" w:hAnsi="Wingdings" w:cs="Times New Roman"/>
    </w:rPr>
  </w:style>
  <w:style w:type="character" w:customStyle="1" w:styleId="WW-WW8Num125z1">
    <w:name w:val="WW-WW8Num125z1"/>
    <w:rsid w:val="001F3641"/>
    <w:rPr>
      <w:b/>
    </w:rPr>
  </w:style>
  <w:style w:type="character" w:customStyle="1" w:styleId="WW-WW8Num127z0">
    <w:name w:val="WW-WW8Num127z0"/>
    <w:rsid w:val="001F3641"/>
    <w:rPr>
      <w:rFonts w:ascii="Times New Roman" w:hAnsi="Times New Roman"/>
      <w:b w:val="0"/>
      <w:i w:val="0"/>
      <w:color w:val="000000"/>
      <w:sz w:val="20"/>
      <w:u w:val="none"/>
    </w:rPr>
  </w:style>
  <w:style w:type="character" w:customStyle="1" w:styleId="WW-WW8Num128z0">
    <w:name w:val="WW-WW8Num128z0"/>
    <w:rsid w:val="001F3641"/>
    <w:rPr>
      <w:rFonts w:ascii="Times New Roman" w:hAnsi="Times New Roman" w:cs="Times New Roman"/>
      <w:b w:val="0"/>
      <w:i w:val="0"/>
      <w:sz w:val="24"/>
      <w:szCs w:val="24"/>
      <w:u w:val="single"/>
    </w:rPr>
  </w:style>
  <w:style w:type="character" w:customStyle="1" w:styleId="WW-WW8Num130z0">
    <w:name w:val="WW-WW8Num130z0"/>
    <w:rsid w:val="001F3641"/>
    <w:rPr>
      <w:rFonts w:ascii="Times New Roman" w:hAnsi="Times New Roman"/>
      <w:b w:val="0"/>
      <w:i w:val="0"/>
      <w:color w:val="0000FF"/>
      <w:sz w:val="28"/>
      <w:u w:val="none"/>
    </w:rPr>
  </w:style>
  <w:style w:type="character" w:customStyle="1" w:styleId="WW-WW8Num134z0">
    <w:name w:val="WW-WW8Num134z0"/>
    <w:rsid w:val="001F3641"/>
    <w:rPr>
      <w:rFonts w:ascii="Times New Roman" w:hAnsi="Times New Roman"/>
      <w:b/>
      <w:i w:val="0"/>
      <w:sz w:val="24"/>
      <w:u w:val="none"/>
    </w:rPr>
  </w:style>
  <w:style w:type="character" w:customStyle="1" w:styleId="WW-WW8Num136z0">
    <w:name w:val="WW-WW8Num136z0"/>
    <w:rsid w:val="001F3641"/>
    <w:rPr>
      <w:rFonts w:ascii="Times New Roman" w:hAnsi="Times New Roman"/>
      <w:b/>
      <w:i w:val="0"/>
      <w:color w:val="000000"/>
      <w:sz w:val="20"/>
      <w:u w:val="none"/>
    </w:rPr>
  </w:style>
  <w:style w:type="character" w:customStyle="1" w:styleId="WW8Num137z0">
    <w:name w:val="WW8Num137z0"/>
    <w:rsid w:val="001F3641"/>
    <w:rPr>
      <w:rFonts w:ascii="Times New Roman" w:hAnsi="Times New Roman" w:cs="Times New Roman"/>
      <w:b w:val="0"/>
      <w:i w:val="0"/>
      <w:sz w:val="24"/>
      <w:szCs w:val="24"/>
    </w:rPr>
  </w:style>
  <w:style w:type="character" w:customStyle="1" w:styleId="WW-WW8Num138z0">
    <w:name w:val="WW-WW8Num138z0"/>
    <w:rsid w:val="001F3641"/>
    <w:rPr>
      <w:rFonts w:ascii="Symbol" w:hAnsi="Symbol" w:cs="Times New Roman"/>
    </w:rPr>
  </w:style>
  <w:style w:type="character" w:customStyle="1" w:styleId="WW-WW8Num138z1">
    <w:name w:val="WW-WW8Num138z1"/>
    <w:rsid w:val="001F3641"/>
    <w:rPr>
      <w:rFonts w:ascii="Courier New" w:hAnsi="Courier New" w:cs="Courier New"/>
    </w:rPr>
  </w:style>
  <w:style w:type="character" w:customStyle="1" w:styleId="WW-WW8Num138z2">
    <w:name w:val="WW-WW8Num138z2"/>
    <w:rsid w:val="001F3641"/>
    <w:rPr>
      <w:rFonts w:ascii="Wingdings" w:hAnsi="Wingdings" w:cs="Times New Roman"/>
    </w:rPr>
  </w:style>
  <w:style w:type="character" w:customStyle="1" w:styleId="WW8Num140z0">
    <w:name w:val="WW8Num140z0"/>
    <w:rsid w:val="001F3641"/>
    <w:rPr>
      <w:rFonts w:ascii="Times New Roman" w:eastAsia="Times New Roman" w:hAnsi="Times New Roman"/>
      <w:i w:val="0"/>
    </w:rPr>
  </w:style>
  <w:style w:type="character" w:customStyle="1" w:styleId="WW8Num140z1">
    <w:name w:val="WW8Num140z1"/>
    <w:rsid w:val="001F3641"/>
    <w:rPr>
      <w:rFonts w:ascii="Courier New" w:hAnsi="Courier New" w:cs="Courier New"/>
    </w:rPr>
  </w:style>
  <w:style w:type="character" w:customStyle="1" w:styleId="WW8Num140z2">
    <w:name w:val="WW8Num140z2"/>
    <w:rsid w:val="001F3641"/>
    <w:rPr>
      <w:rFonts w:ascii="Wingdings" w:hAnsi="Wingdings" w:cs="Times New Roman"/>
    </w:rPr>
  </w:style>
  <w:style w:type="character" w:customStyle="1" w:styleId="WW8Num140z3">
    <w:name w:val="WW8Num140z3"/>
    <w:rsid w:val="001F3641"/>
    <w:rPr>
      <w:rFonts w:ascii="Symbol" w:hAnsi="Symbol" w:cs="Times New Roman"/>
    </w:rPr>
  </w:style>
  <w:style w:type="character" w:customStyle="1" w:styleId="WW-WW8Num141z1">
    <w:name w:val="WW-WW8Num141z1"/>
    <w:rsid w:val="001F3641"/>
    <w:rPr>
      <w:rFonts w:ascii="Courier New" w:hAnsi="Courier New"/>
    </w:rPr>
  </w:style>
  <w:style w:type="character" w:customStyle="1" w:styleId="WW-WW8Num141z2">
    <w:name w:val="WW-WW8Num141z2"/>
    <w:rsid w:val="001F3641"/>
    <w:rPr>
      <w:rFonts w:ascii="Wingdings" w:hAnsi="Wingdings"/>
    </w:rPr>
  </w:style>
  <w:style w:type="character" w:customStyle="1" w:styleId="WW-WW8Num141z3">
    <w:name w:val="WW-WW8Num141z3"/>
    <w:rsid w:val="001F3641"/>
    <w:rPr>
      <w:rFonts w:ascii="Symbol" w:hAnsi="Symbol"/>
    </w:rPr>
  </w:style>
  <w:style w:type="character" w:customStyle="1" w:styleId="WW-WW8Num142z0">
    <w:name w:val="WW-WW8Num142z0"/>
    <w:rsid w:val="001F3641"/>
    <w:rPr>
      <w:b/>
      <w:i w:val="0"/>
      <w:sz w:val="24"/>
    </w:rPr>
  </w:style>
  <w:style w:type="character" w:customStyle="1" w:styleId="WW-WW8Num144z0">
    <w:name w:val="WW-WW8Num144z0"/>
    <w:rsid w:val="001F3641"/>
    <w:rPr>
      <w:rFonts w:ascii="Times New Roman" w:hAnsi="Times New Roman"/>
      <w:b/>
      <w:i w:val="0"/>
      <w:color w:val="000000"/>
      <w:sz w:val="28"/>
      <w:u w:val="none"/>
    </w:rPr>
  </w:style>
  <w:style w:type="character" w:customStyle="1" w:styleId="WW8Num145z0">
    <w:name w:val="WW8Num145z0"/>
    <w:rsid w:val="001F3641"/>
    <w:rPr>
      <w:rFonts w:ascii="Wingdings" w:hAnsi="Wingdings"/>
    </w:rPr>
  </w:style>
  <w:style w:type="character" w:customStyle="1" w:styleId="WW8Num145z1">
    <w:name w:val="WW8Num145z1"/>
    <w:rsid w:val="001F3641"/>
    <w:rPr>
      <w:rFonts w:ascii="Courier New" w:hAnsi="Courier New"/>
    </w:rPr>
  </w:style>
  <w:style w:type="character" w:customStyle="1" w:styleId="WW8Num145z3">
    <w:name w:val="WW8Num145z3"/>
    <w:rsid w:val="001F3641"/>
    <w:rPr>
      <w:rFonts w:ascii="Symbol" w:hAnsi="Symbol"/>
    </w:rPr>
  </w:style>
  <w:style w:type="character" w:customStyle="1" w:styleId="WW8Num146z0">
    <w:name w:val="WW8Num146z0"/>
    <w:rsid w:val="001F3641"/>
    <w:rPr>
      <w:rFonts w:ascii="Symbol" w:hAnsi="Symbol"/>
    </w:rPr>
  </w:style>
  <w:style w:type="character" w:customStyle="1" w:styleId="WW8Num146z1">
    <w:name w:val="WW8Num146z1"/>
    <w:rsid w:val="001F3641"/>
    <w:rPr>
      <w:rFonts w:ascii="Courier New" w:hAnsi="Courier New"/>
    </w:rPr>
  </w:style>
  <w:style w:type="character" w:customStyle="1" w:styleId="WW8Num146z2">
    <w:name w:val="WW8Num146z2"/>
    <w:rsid w:val="001F3641"/>
    <w:rPr>
      <w:rFonts w:ascii="Wingdings" w:hAnsi="Wingdings"/>
    </w:rPr>
  </w:style>
  <w:style w:type="character" w:customStyle="1" w:styleId="WW8Num148z1">
    <w:name w:val="WW8Num148z1"/>
    <w:rsid w:val="001F3641"/>
    <w:rPr>
      <w:rFonts w:ascii="Courier New" w:hAnsi="Courier New" w:cs="Courier New"/>
    </w:rPr>
  </w:style>
  <w:style w:type="character" w:customStyle="1" w:styleId="WW8Num148z2">
    <w:name w:val="WW8Num148z2"/>
    <w:rsid w:val="001F3641"/>
    <w:rPr>
      <w:rFonts w:ascii="Wingdings" w:hAnsi="Wingdings" w:cs="Times New Roman"/>
    </w:rPr>
  </w:style>
  <w:style w:type="character" w:customStyle="1" w:styleId="WW8Num148z3">
    <w:name w:val="WW8Num148z3"/>
    <w:rsid w:val="001F3641"/>
    <w:rPr>
      <w:rFonts w:ascii="Symbol" w:hAnsi="Symbol" w:cs="Times New Roman"/>
    </w:rPr>
  </w:style>
  <w:style w:type="character" w:customStyle="1" w:styleId="WW-WW8Num150z0">
    <w:name w:val="WW-WW8Num150z0"/>
    <w:rsid w:val="001F3641"/>
    <w:rPr>
      <w:rFonts w:ascii="Symbol" w:hAnsi="Symbol" w:cs="Times New Roman"/>
    </w:rPr>
  </w:style>
  <w:style w:type="character" w:customStyle="1" w:styleId="WW8Num150z1">
    <w:name w:val="WW8Num150z1"/>
    <w:rsid w:val="001F3641"/>
    <w:rPr>
      <w:rFonts w:ascii="Courier New" w:hAnsi="Courier New" w:cs="Courier New"/>
    </w:rPr>
  </w:style>
  <w:style w:type="character" w:customStyle="1" w:styleId="WW8Num150z2">
    <w:name w:val="WW8Num150z2"/>
    <w:rsid w:val="001F3641"/>
    <w:rPr>
      <w:rFonts w:ascii="Wingdings" w:hAnsi="Wingdings" w:cs="Times New Roman"/>
    </w:rPr>
  </w:style>
  <w:style w:type="character" w:customStyle="1" w:styleId="WW-WW8Num153z0">
    <w:name w:val="WW-WW8Num153z0"/>
    <w:rsid w:val="001F3641"/>
    <w:rPr>
      <w:rFonts w:ascii="Symbol" w:hAnsi="Symbol" w:cs="Times New Roman"/>
    </w:rPr>
  </w:style>
  <w:style w:type="character" w:customStyle="1" w:styleId="WW8Num153z1">
    <w:name w:val="WW8Num153z1"/>
    <w:rsid w:val="001F3641"/>
    <w:rPr>
      <w:rFonts w:ascii="Courier New" w:hAnsi="Courier New" w:cs="Courier New"/>
    </w:rPr>
  </w:style>
  <w:style w:type="character" w:customStyle="1" w:styleId="WW8Num153z2">
    <w:name w:val="WW8Num153z2"/>
    <w:rsid w:val="001F3641"/>
    <w:rPr>
      <w:rFonts w:ascii="Wingdings" w:hAnsi="Wingdings" w:cs="Times New Roman"/>
    </w:rPr>
  </w:style>
  <w:style w:type="character" w:customStyle="1" w:styleId="WW-WW8Num156z0">
    <w:name w:val="WW-WW8Num156z0"/>
    <w:rsid w:val="001F3641"/>
    <w:rPr>
      <w:rFonts w:ascii="Symbol" w:hAnsi="Symbol"/>
    </w:rPr>
  </w:style>
  <w:style w:type="character" w:customStyle="1" w:styleId="WW-WW8Num156z1">
    <w:name w:val="WW-WW8Num156z1"/>
    <w:rsid w:val="001F3641"/>
    <w:rPr>
      <w:rFonts w:ascii="Courier New" w:hAnsi="Courier New"/>
    </w:rPr>
  </w:style>
  <w:style w:type="character" w:customStyle="1" w:styleId="WW-WW8Num156z2">
    <w:name w:val="WW-WW8Num156z2"/>
    <w:rsid w:val="001F3641"/>
    <w:rPr>
      <w:rFonts w:ascii="Wingdings" w:hAnsi="Wingdings"/>
    </w:rPr>
  </w:style>
  <w:style w:type="character" w:customStyle="1" w:styleId="WW-WW8Num158z0">
    <w:name w:val="WW-WW8Num158z0"/>
    <w:rsid w:val="001F3641"/>
    <w:rPr>
      <w:rFonts w:ascii="Times New Roman" w:hAnsi="Times New Roman"/>
      <w:b w:val="0"/>
      <w:i w:val="0"/>
      <w:color w:val="0000FF"/>
      <w:sz w:val="28"/>
      <w:u w:val="none"/>
    </w:rPr>
  </w:style>
  <w:style w:type="character" w:customStyle="1" w:styleId="WW8NumSt9z0">
    <w:name w:val="WW8NumSt9z0"/>
    <w:rsid w:val="001F3641"/>
    <w:rPr>
      <w:rFonts w:ascii="Wingdings" w:hAnsi="Wingdings"/>
      <w:b w:val="0"/>
      <w:i w:val="0"/>
      <w:color w:val="0000FF"/>
      <w:sz w:val="24"/>
    </w:rPr>
  </w:style>
  <w:style w:type="character" w:customStyle="1" w:styleId="WW8NumSt13z0">
    <w:name w:val="WW8NumSt13z0"/>
    <w:rsid w:val="001F3641"/>
    <w:rPr>
      <w:rFonts w:ascii="Symbol" w:hAnsi="Symbol"/>
    </w:rPr>
  </w:style>
  <w:style w:type="character" w:customStyle="1" w:styleId="WW8NumSt40z0">
    <w:name w:val="WW8NumSt40z0"/>
    <w:rsid w:val="001F3641"/>
    <w:rPr>
      <w:rFonts w:ascii="Wingdings" w:hAnsi="Wingdings"/>
      <w:b w:val="0"/>
      <w:i w:val="0"/>
      <w:sz w:val="24"/>
      <w:u w:val="none"/>
    </w:rPr>
  </w:style>
  <w:style w:type="character" w:customStyle="1" w:styleId="WW8NumSt57z0">
    <w:name w:val="WW8NumSt57z0"/>
    <w:rsid w:val="001F3641"/>
    <w:rPr>
      <w:b w:val="0"/>
      <w:i w:val="0"/>
      <w:sz w:val="24"/>
    </w:rPr>
  </w:style>
  <w:style w:type="character" w:customStyle="1" w:styleId="WW8NumSt101z0">
    <w:name w:val="WW8NumSt101z0"/>
    <w:rsid w:val="001F3641"/>
    <w:rPr>
      <w:rFonts w:ascii="Wingdings" w:hAnsi="Wingdings" w:cs="Times New Roman"/>
      <w:b w:val="0"/>
      <w:i w:val="0"/>
      <w:sz w:val="24"/>
      <w:szCs w:val="24"/>
    </w:rPr>
  </w:style>
  <w:style w:type="character" w:customStyle="1" w:styleId="WW8NumSt108z0">
    <w:name w:val="WW8NumSt108z0"/>
    <w:rsid w:val="001F3641"/>
    <w:rPr>
      <w:rFonts w:ascii="Times New Roman" w:hAnsi="Times New Roman" w:cs="Times New Roman"/>
      <w:b w:val="0"/>
      <w:i w:val="0"/>
      <w:sz w:val="24"/>
      <w:szCs w:val="24"/>
    </w:rPr>
  </w:style>
  <w:style w:type="character" w:customStyle="1" w:styleId="WW8NumSt155z0">
    <w:name w:val="WW8NumSt155z0"/>
    <w:rsid w:val="001F3641"/>
    <w:rPr>
      <w:rFonts w:ascii="Times New Roman" w:hAnsi="Times New Roman"/>
      <w:color w:val="000000"/>
    </w:rPr>
  </w:style>
  <w:style w:type="character" w:customStyle="1" w:styleId="WW-Domylnaczcionkaakapitu1111">
    <w:name w:val="WW-Domyślna czcionka akapitu1111"/>
    <w:rsid w:val="001F3641"/>
  </w:style>
  <w:style w:type="character" w:customStyle="1" w:styleId="WW-Odwoaniedokomentarza">
    <w:name w:val="WW-Odwołanie do komentarza"/>
    <w:rsid w:val="001F3641"/>
    <w:rPr>
      <w:sz w:val="16"/>
    </w:rPr>
  </w:style>
  <w:style w:type="character" w:customStyle="1" w:styleId="Hipercze1">
    <w:name w:val="Hiperłącze1"/>
    <w:rsid w:val="001F3641"/>
    <w:rPr>
      <w:color w:val="0000FF"/>
      <w:u w:val="single"/>
    </w:rPr>
  </w:style>
  <w:style w:type="character" w:customStyle="1" w:styleId="WW-Znakinumeracji1">
    <w:name w:val="WW-Znaki numeracji1"/>
    <w:rsid w:val="001F3641"/>
  </w:style>
  <w:style w:type="character" w:customStyle="1" w:styleId="WW8Num104z3">
    <w:name w:val="WW8Num104z3"/>
    <w:rsid w:val="001F3641"/>
    <w:rPr>
      <w:rFonts w:ascii="Symbol" w:hAnsi="Symbol"/>
    </w:rPr>
  </w:style>
  <w:style w:type="character" w:customStyle="1" w:styleId="TekstpodstawowyZnakZnak">
    <w:name w:val="Tekst podstawowy Znak Znak"/>
    <w:aliases w:val="Tekst podstawowy Znak1"/>
    <w:rsid w:val="001F3641"/>
    <w:rPr>
      <w:sz w:val="24"/>
      <w:szCs w:val="24"/>
      <w:vertAlign w:val="superscript"/>
      <w:lang w:val="pl-PL" w:eastAsia="ar-SA" w:bidi="ar-SA"/>
    </w:rPr>
  </w:style>
  <w:style w:type="character" w:styleId="Pogrubienie">
    <w:name w:val="Strong"/>
    <w:qFormat/>
    <w:rsid w:val="001F3641"/>
    <w:rPr>
      <w:b/>
      <w:bCs/>
    </w:rPr>
  </w:style>
  <w:style w:type="character" w:customStyle="1" w:styleId="Znakinumeracji">
    <w:name w:val="Znaki numeracji"/>
    <w:rsid w:val="001F3641"/>
  </w:style>
  <w:style w:type="character" w:customStyle="1" w:styleId="WW8Num281z0">
    <w:name w:val="WW8Num281z0"/>
    <w:rsid w:val="001F3641"/>
    <w:rPr>
      <w:rFonts w:ascii="Courier New" w:hAnsi="Courier New"/>
    </w:rPr>
  </w:style>
  <w:style w:type="character" w:customStyle="1" w:styleId="WW8Num281z2">
    <w:name w:val="WW8Num281z2"/>
    <w:rsid w:val="001F3641"/>
    <w:rPr>
      <w:rFonts w:ascii="Wingdings" w:hAnsi="Wingdings"/>
    </w:rPr>
  </w:style>
  <w:style w:type="character" w:customStyle="1" w:styleId="WW8Num281z3">
    <w:name w:val="WW8Num281z3"/>
    <w:rsid w:val="001F3641"/>
    <w:rPr>
      <w:rFonts w:ascii="Symbol" w:hAnsi="Symbol"/>
    </w:rPr>
  </w:style>
  <w:style w:type="character" w:customStyle="1" w:styleId="Symbolewypunktowania">
    <w:name w:val="Symbole wypunktowania"/>
    <w:rsid w:val="001F3641"/>
    <w:rPr>
      <w:rFonts w:ascii="StarSymbol" w:eastAsia="StarSymbol" w:hAnsi="StarSymbol" w:cs="StarSymbol"/>
      <w:sz w:val="14"/>
      <w:szCs w:val="14"/>
    </w:rPr>
  </w:style>
  <w:style w:type="paragraph" w:styleId="Nagwek">
    <w:name w:val="header"/>
    <w:aliases w:val="Nagłówek strony"/>
    <w:basedOn w:val="Normalny"/>
    <w:next w:val="Tekstpodstawowy"/>
    <w:link w:val="NagwekZnak1"/>
    <w:rsid w:val="001F3641"/>
    <w:pPr>
      <w:keepNext/>
      <w:overflowPunct w:val="0"/>
      <w:autoSpaceDE w:val="0"/>
      <w:spacing w:before="240" w:after="120"/>
      <w:textAlignment w:val="baseline"/>
    </w:pPr>
    <w:rPr>
      <w:rFonts w:ascii="Arial" w:eastAsia="Lucida Sans Unicode" w:hAnsi="Arial" w:cs="Tahoma"/>
      <w:sz w:val="28"/>
      <w:szCs w:val="28"/>
    </w:rPr>
  </w:style>
  <w:style w:type="paragraph" w:styleId="Tekstpodstawowy">
    <w:name w:val="Body Text"/>
    <w:aliases w:val="Tekst podstawowy Znak"/>
    <w:basedOn w:val="Normalny"/>
    <w:rsid w:val="001F3641"/>
    <w:pPr>
      <w:jc w:val="both"/>
    </w:pPr>
  </w:style>
  <w:style w:type="paragraph" w:styleId="Lista">
    <w:name w:val="List"/>
    <w:basedOn w:val="Tekstpodstawowy"/>
    <w:rsid w:val="001F3641"/>
    <w:rPr>
      <w:rFonts w:cs="Tahoma"/>
    </w:rPr>
  </w:style>
  <w:style w:type="paragraph" w:styleId="Podpis">
    <w:name w:val="Signature"/>
    <w:basedOn w:val="Normalny"/>
    <w:semiHidden/>
    <w:rsid w:val="001F3641"/>
    <w:pPr>
      <w:suppressLineNumbers/>
      <w:spacing w:before="120" w:after="120"/>
    </w:pPr>
    <w:rPr>
      <w:rFonts w:cs="Tahoma"/>
      <w:i/>
      <w:iCs/>
      <w:sz w:val="24"/>
      <w:szCs w:val="24"/>
    </w:rPr>
  </w:style>
  <w:style w:type="paragraph" w:customStyle="1" w:styleId="Indeks">
    <w:name w:val="Indeks"/>
    <w:basedOn w:val="Normalny"/>
    <w:rsid w:val="001F3641"/>
    <w:pPr>
      <w:suppressLineNumbers/>
      <w:overflowPunct w:val="0"/>
      <w:autoSpaceDE w:val="0"/>
      <w:textAlignment w:val="baseline"/>
    </w:pPr>
    <w:rPr>
      <w:rFonts w:ascii="Arial Narrow" w:eastAsia="SimSun" w:hAnsi="Arial Narrow" w:cs="Tahoma"/>
      <w:sz w:val="24"/>
    </w:rPr>
  </w:style>
  <w:style w:type="paragraph" w:styleId="Tekstpodstawowy2">
    <w:name w:val="Body Text 2"/>
    <w:basedOn w:val="Normalny"/>
    <w:semiHidden/>
    <w:rsid w:val="001F3641"/>
    <w:pPr>
      <w:jc w:val="both"/>
    </w:pPr>
  </w:style>
  <w:style w:type="paragraph" w:styleId="Stopka">
    <w:name w:val="footer"/>
    <w:basedOn w:val="Normalny"/>
    <w:link w:val="StopkaZnak"/>
    <w:rsid w:val="001F3641"/>
    <w:pPr>
      <w:tabs>
        <w:tab w:val="center" w:pos="4536"/>
        <w:tab w:val="right" w:pos="9072"/>
      </w:tabs>
    </w:pPr>
  </w:style>
  <w:style w:type="paragraph" w:customStyle="1" w:styleId="Tab">
    <w:name w:val="Tab"/>
    <w:basedOn w:val="Normalny"/>
    <w:rsid w:val="001F3641"/>
    <w:pPr>
      <w:tabs>
        <w:tab w:val="left" w:pos="992"/>
        <w:tab w:val="right" w:leader="underscore" w:pos="9752"/>
      </w:tabs>
      <w:spacing w:line="360" w:lineRule="auto"/>
      <w:jc w:val="both"/>
    </w:pPr>
    <w:rPr>
      <w:sz w:val="24"/>
      <w:szCs w:val="24"/>
    </w:rPr>
  </w:style>
  <w:style w:type="paragraph" w:styleId="Tekstpodstawowywcity2">
    <w:name w:val="Body Text Indent 2"/>
    <w:basedOn w:val="Normalny"/>
    <w:semiHidden/>
    <w:rsid w:val="001F3641"/>
    <w:pPr>
      <w:ind w:firstLine="426"/>
    </w:pPr>
    <w:rPr>
      <w:sz w:val="24"/>
    </w:rPr>
  </w:style>
  <w:style w:type="paragraph" w:customStyle="1" w:styleId="punkt">
    <w:name w:val="punkt"/>
    <w:basedOn w:val="Nagwek1"/>
    <w:rsid w:val="001F3641"/>
    <w:pPr>
      <w:spacing w:before="300" w:after="240"/>
      <w:jc w:val="left"/>
    </w:pPr>
    <w:rPr>
      <w:sz w:val="28"/>
      <w:szCs w:val="24"/>
    </w:rPr>
  </w:style>
  <w:style w:type="paragraph" w:customStyle="1" w:styleId="punkt2">
    <w:name w:val="punkt2"/>
    <w:basedOn w:val="Nagwek2"/>
    <w:rsid w:val="001F3641"/>
    <w:pPr>
      <w:spacing w:after="120"/>
    </w:pPr>
    <w:rPr>
      <w:i/>
      <w:szCs w:val="24"/>
    </w:rPr>
  </w:style>
  <w:style w:type="paragraph" w:styleId="Tekstpodstawowy3">
    <w:name w:val="Body Text 3"/>
    <w:basedOn w:val="Normalny"/>
    <w:semiHidden/>
    <w:rsid w:val="001F3641"/>
    <w:pPr>
      <w:spacing w:line="360" w:lineRule="auto"/>
    </w:pPr>
    <w:rPr>
      <w:sz w:val="24"/>
    </w:rPr>
  </w:style>
  <w:style w:type="paragraph" w:styleId="Tekstpodstawowywcity">
    <w:name w:val="Body Text Indent"/>
    <w:basedOn w:val="Normalny"/>
    <w:link w:val="TekstpodstawowywcityZnak"/>
    <w:rsid w:val="001F3641"/>
    <w:pPr>
      <w:spacing w:line="320" w:lineRule="exact"/>
      <w:ind w:firstLine="454"/>
      <w:jc w:val="both"/>
    </w:pPr>
  </w:style>
  <w:style w:type="paragraph" w:styleId="Tekstpodstawowywcity3">
    <w:name w:val="Body Text Indent 3"/>
    <w:basedOn w:val="Normalny"/>
    <w:link w:val="Tekstpodstawowywcity3Znak"/>
    <w:semiHidden/>
    <w:rsid w:val="001F3641"/>
    <w:pPr>
      <w:ind w:left="360"/>
      <w:jc w:val="both"/>
    </w:pPr>
  </w:style>
  <w:style w:type="paragraph" w:styleId="Tekstblokowy">
    <w:name w:val="Block Text"/>
    <w:basedOn w:val="Normalny"/>
    <w:semiHidden/>
    <w:rsid w:val="001F3641"/>
    <w:pPr>
      <w:tabs>
        <w:tab w:val="left" w:pos="284"/>
        <w:tab w:val="left" w:pos="2552"/>
        <w:tab w:val="left" w:pos="5103"/>
        <w:tab w:val="left" w:pos="7371"/>
        <w:tab w:val="left" w:pos="8080"/>
      </w:tabs>
      <w:spacing w:line="320" w:lineRule="exact"/>
      <w:ind w:left="1134" w:right="-1" w:hanging="425"/>
      <w:jc w:val="both"/>
    </w:pPr>
    <w:rPr>
      <w:rFonts w:ascii="Arial" w:hAnsi="Arial"/>
    </w:rPr>
  </w:style>
  <w:style w:type="paragraph" w:customStyle="1" w:styleId="Tekstpodstawowy21">
    <w:name w:val="Tekst podstawowy 21"/>
    <w:basedOn w:val="Normalny"/>
    <w:rsid w:val="001F3641"/>
    <w:pPr>
      <w:overflowPunct w:val="0"/>
      <w:autoSpaceDE w:val="0"/>
      <w:textAlignment w:val="baseline"/>
    </w:pPr>
    <w:rPr>
      <w:rFonts w:ascii="Arial" w:hAnsi="Arial"/>
    </w:rPr>
  </w:style>
  <w:style w:type="paragraph" w:styleId="Listapunktowana">
    <w:name w:val="List Bullet"/>
    <w:basedOn w:val="Normalny"/>
    <w:next w:val="Tekstpodstawowy"/>
    <w:semiHidden/>
    <w:rsid w:val="001F3641"/>
    <w:pPr>
      <w:tabs>
        <w:tab w:val="right" w:pos="8640"/>
      </w:tabs>
      <w:jc w:val="both"/>
    </w:pPr>
    <w:rPr>
      <w:rFonts w:ascii="Arial" w:hAnsi="Arial"/>
      <w:sz w:val="24"/>
    </w:rPr>
  </w:style>
  <w:style w:type="paragraph" w:styleId="NormalnyWeb">
    <w:name w:val="Normal (Web)"/>
    <w:basedOn w:val="Normalny"/>
    <w:semiHidden/>
    <w:rsid w:val="001F3641"/>
    <w:pPr>
      <w:spacing w:before="100" w:after="100"/>
    </w:pPr>
    <w:rPr>
      <w:sz w:val="24"/>
      <w:szCs w:val="24"/>
    </w:rPr>
  </w:style>
  <w:style w:type="paragraph" w:customStyle="1" w:styleId="Podpis2">
    <w:name w:val="Podpis2"/>
    <w:basedOn w:val="Normalny"/>
    <w:next w:val="Normalny"/>
    <w:rsid w:val="001F3641"/>
    <w:pPr>
      <w:tabs>
        <w:tab w:val="right" w:pos="9072"/>
      </w:tabs>
      <w:jc w:val="both"/>
    </w:pPr>
    <w:rPr>
      <w:rFonts w:ascii="Courier New" w:hAnsi="Courier New"/>
      <w:sz w:val="24"/>
    </w:rPr>
  </w:style>
  <w:style w:type="paragraph" w:styleId="Legenda">
    <w:name w:val="caption"/>
    <w:basedOn w:val="Normalny"/>
    <w:next w:val="Normalny"/>
    <w:qFormat/>
    <w:rsid w:val="001F3641"/>
    <w:rPr>
      <w:b/>
      <w:bCs/>
      <w:sz w:val="24"/>
      <w:szCs w:val="24"/>
    </w:rPr>
  </w:style>
  <w:style w:type="paragraph" w:customStyle="1" w:styleId="Mylnik">
    <w:name w:val="Myślnik"/>
    <w:basedOn w:val="Normalny"/>
    <w:rsid w:val="001F3641"/>
    <w:pPr>
      <w:jc w:val="both"/>
    </w:pPr>
    <w:rPr>
      <w:szCs w:val="24"/>
    </w:rPr>
  </w:style>
  <w:style w:type="paragraph" w:customStyle="1" w:styleId="123">
    <w:name w:val="123"/>
    <w:rsid w:val="001F3641"/>
    <w:pPr>
      <w:suppressAutoHyphens/>
    </w:pPr>
    <w:rPr>
      <w:rFonts w:ascii="Arial" w:hAnsi="Arial"/>
      <w:sz w:val="21"/>
      <w:lang w:eastAsia="ar-SA"/>
    </w:rPr>
  </w:style>
  <w:style w:type="paragraph" w:customStyle="1" w:styleId="WW-Indeks">
    <w:name w:val="WW-Indeks"/>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
    <w:name w:val="WW-Nagłówek"/>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
    <w:name w:val="WW-Podpis"/>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
    <w:name w:val="WW-Indeks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
    <w:name w:val="WW-Nagłówek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
    <w:name w:val="WW-Podpis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
    <w:name w:val="WW-Indeks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
    <w:name w:val="WW-Nagłówek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
    <w:name w:val="WW-Podpis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
    <w:name w:val="WW-Indeks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
    <w:name w:val="WW-Nagłówek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
    <w:name w:val="WW-Podpis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
    <w:name w:val="WW-Indeks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
    <w:name w:val="WW-Nagłówek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
    <w:name w:val="WW-Podpis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
    <w:name w:val="WW-Indeks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
    <w:name w:val="WW-Nagłówek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Indeks111111">
    <w:name w:val="WW-Indeks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
    <w:name w:val="WW-Nagłówek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
    <w:name w:val="WW-Podpis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
    <w:name w:val="WW-Indeks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
    <w:name w:val="WW-Nagłówek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1">
    <w:name w:val="WW-Podpis1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1">
    <w:name w:val="WW-Indeks1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1">
    <w:name w:val="WW-Nagłówek1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WW-Podpis1111111">
    <w:name w:val="WW-Podpis1111111"/>
    <w:basedOn w:val="Normalny"/>
    <w:rsid w:val="001F3641"/>
    <w:pPr>
      <w:suppressLineNumbers/>
      <w:overflowPunct w:val="0"/>
      <w:autoSpaceDE w:val="0"/>
      <w:spacing w:before="120" w:after="120"/>
      <w:textAlignment w:val="baseline"/>
    </w:pPr>
    <w:rPr>
      <w:rFonts w:ascii="Arial Narrow" w:eastAsia="SimSun" w:hAnsi="Arial Narrow" w:cs="Tahoma"/>
      <w:i/>
      <w:iCs/>
    </w:rPr>
  </w:style>
  <w:style w:type="paragraph" w:customStyle="1" w:styleId="WW-Indeks111111111">
    <w:name w:val="WW-Indeks111111111"/>
    <w:basedOn w:val="Normalny"/>
    <w:rsid w:val="001F3641"/>
    <w:pPr>
      <w:suppressLineNumbers/>
      <w:overflowPunct w:val="0"/>
      <w:autoSpaceDE w:val="0"/>
      <w:textAlignment w:val="baseline"/>
    </w:pPr>
    <w:rPr>
      <w:rFonts w:ascii="Arial Narrow" w:eastAsia="SimSun" w:hAnsi="Arial Narrow" w:cs="Tahoma"/>
      <w:sz w:val="24"/>
    </w:rPr>
  </w:style>
  <w:style w:type="paragraph" w:customStyle="1" w:styleId="WW-Nagwek111111111">
    <w:name w:val="WW-Nagłówek111111111"/>
    <w:basedOn w:val="Normalny"/>
    <w:next w:val="Tekstpodstawowy"/>
    <w:rsid w:val="001F3641"/>
    <w:pPr>
      <w:keepNext/>
      <w:overflowPunct w:val="0"/>
      <w:autoSpaceDE w:val="0"/>
      <w:spacing w:before="240" w:after="120"/>
      <w:textAlignment w:val="baseline"/>
    </w:pPr>
    <w:rPr>
      <w:rFonts w:ascii="Arial" w:eastAsia="Lucida Sans Unicode" w:hAnsi="Arial" w:cs="Tahoma"/>
      <w:sz w:val="28"/>
      <w:szCs w:val="28"/>
    </w:rPr>
  </w:style>
  <w:style w:type="paragraph" w:customStyle="1" w:styleId="Standar">
    <w:name w:val="Standar"/>
    <w:basedOn w:val="Normalny"/>
    <w:rsid w:val="001F3641"/>
    <w:pPr>
      <w:overflowPunct w:val="0"/>
      <w:autoSpaceDE w:val="0"/>
      <w:ind w:left="283" w:hanging="283"/>
      <w:jc w:val="both"/>
      <w:textAlignment w:val="baseline"/>
    </w:pPr>
    <w:rPr>
      <w:rFonts w:ascii="Arial Narrow" w:eastAsia="SimSun" w:hAnsi="Arial Narrow"/>
      <w:sz w:val="24"/>
    </w:rPr>
  </w:style>
  <w:style w:type="paragraph" w:customStyle="1" w:styleId="WW-Listawypunktowana2">
    <w:name w:val="WW-Lista wypunktowana 2"/>
    <w:basedOn w:val="Normalny"/>
    <w:rsid w:val="001F3641"/>
    <w:pPr>
      <w:overflowPunct w:val="0"/>
      <w:autoSpaceDE w:val="0"/>
      <w:ind w:left="566" w:hanging="283"/>
      <w:textAlignment w:val="baseline"/>
    </w:pPr>
    <w:rPr>
      <w:rFonts w:ascii="Arial Narrow" w:eastAsia="SimSun" w:hAnsi="Arial Narrow"/>
    </w:rPr>
  </w:style>
  <w:style w:type="paragraph" w:customStyle="1" w:styleId="WW-Tekstkomentarza">
    <w:name w:val="WW-Tekst komentarza"/>
    <w:basedOn w:val="Normalny"/>
    <w:rsid w:val="001F3641"/>
    <w:pPr>
      <w:overflowPunct w:val="0"/>
      <w:autoSpaceDE w:val="0"/>
      <w:textAlignment w:val="baseline"/>
    </w:pPr>
    <w:rPr>
      <w:rFonts w:ascii="Arial Narrow" w:eastAsia="SimSun" w:hAnsi="Arial Narrow"/>
    </w:rPr>
  </w:style>
  <w:style w:type="paragraph" w:customStyle="1" w:styleId="xl64">
    <w:name w:val="xl64"/>
    <w:basedOn w:val="Normalny"/>
    <w:rsid w:val="001F3641"/>
    <w:pPr>
      <w:pBdr>
        <w:bottom w:val="single" w:sz="1" w:space="0" w:color="000000"/>
      </w:pBdr>
      <w:overflowPunct w:val="0"/>
      <w:autoSpaceDE w:val="0"/>
      <w:spacing w:before="100" w:after="100"/>
      <w:jc w:val="center"/>
      <w:textAlignment w:val="baseline"/>
    </w:pPr>
    <w:rPr>
      <w:rFonts w:ascii="Arial" w:eastAsia="SimSun" w:hAnsi="Arial"/>
      <w:b/>
      <w:sz w:val="16"/>
    </w:rPr>
  </w:style>
  <w:style w:type="paragraph" w:customStyle="1" w:styleId="Zwykytekst1">
    <w:name w:val="Zwykły tekst1"/>
    <w:basedOn w:val="Normalny"/>
    <w:rsid w:val="001F3641"/>
    <w:pPr>
      <w:overflowPunct w:val="0"/>
      <w:autoSpaceDE w:val="0"/>
      <w:textAlignment w:val="baseline"/>
    </w:pPr>
    <w:rPr>
      <w:rFonts w:ascii="Courier New" w:eastAsia="SimSun" w:hAnsi="Courier New"/>
      <w:sz w:val="24"/>
    </w:rPr>
  </w:style>
  <w:style w:type="paragraph" w:customStyle="1" w:styleId="WW-Tekstpodstawowy2">
    <w:name w:val="WW-Tekst podstawowy 2"/>
    <w:basedOn w:val="Normalny"/>
    <w:rsid w:val="001F3641"/>
    <w:pPr>
      <w:overflowPunct w:val="0"/>
      <w:autoSpaceDE w:val="0"/>
      <w:textAlignment w:val="baseline"/>
    </w:pPr>
    <w:rPr>
      <w:rFonts w:ascii="Arial Narrow" w:eastAsia="SimSun" w:hAnsi="Arial Narrow"/>
      <w:color w:val="000000"/>
      <w:sz w:val="24"/>
    </w:rPr>
  </w:style>
  <w:style w:type="paragraph" w:customStyle="1" w:styleId="WW-Standardowewcicie">
    <w:name w:val="WW-Standardowe wcięcie"/>
    <w:basedOn w:val="Normalny"/>
    <w:rsid w:val="001F3641"/>
    <w:pPr>
      <w:overflowPunct w:val="0"/>
      <w:autoSpaceDE w:val="0"/>
      <w:ind w:left="708"/>
      <w:textAlignment w:val="baseline"/>
    </w:pPr>
    <w:rPr>
      <w:rFonts w:ascii="Arial Narrow" w:eastAsia="SimSun" w:hAnsi="Arial Narrow"/>
      <w:sz w:val="26"/>
    </w:rPr>
  </w:style>
  <w:style w:type="paragraph" w:customStyle="1" w:styleId="WW-Tekstpodstawowywcity2">
    <w:name w:val="WW-Tekst podstawowy wcięty 2"/>
    <w:basedOn w:val="Normalny"/>
    <w:rsid w:val="001F3641"/>
    <w:pPr>
      <w:overflowPunct w:val="0"/>
      <w:autoSpaceDE w:val="0"/>
      <w:ind w:left="705"/>
      <w:textAlignment w:val="baseline"/>
    </w:pPr>
    <w:rPr>
      <w:rFonts w:ascii="Arial Narrow" w:eastAsia="SimSun" w:hAnsi="Arial Narrow"/>
      <w:color w:val="000000"/>
      <w:sz w:val="24"/>
    </w:rPr>
  </w:style>
  <w:style w:type="paragraph" w:customStyle="1" w:styleId="WW-Tekstpodstawowywcity3">
    <w:name w:val="WW-Tekst podstawowy wcięty 3"/>
    <w:basedOn w:val="Normalny"/>
    <w:rsid w:val="001F3641"/>
    <w:pPr>
      <w:tabs>
        <w:tab w:val="left" w:pos="360"/>
      </w:tabs>
      <w:autoSpaceDE w:val="0"/>
      <w:ind w:left="360"/>
    </w:pPr>
    <w:rPr>
      <w:rFonts w:ascii="Arial Narrow" w:eastAsia="SimSun" w:hAnsi="Arial Narrow"/>
      <w:sz w:val="24"/>
      <w:szCs w:val="24"/>
    </w:rPr>
  </w:style>
  <w:style w:type="paragraph" w:customStyle="1" w:styleId="Normalny1">
    <w:name w:val="Normalny1"/>
    <w:basedOn w:val="Normalny"/>
    <w:rsid w:val="001F3641"/>
    <w:pPr>
      <w:widowControl w:val="0"/>
    </w:pPr>
    <w:rPr>
      <w:rFonts w:ascii="Arial Narrow" w:eastAsia="SimSun" w:hAnsi="Arial Narrow"/>
      <w:sz w:val="24"/>
    </w:rPr>
  </w:style>
  <w:style w:type="paragraph" w:customStyle="1" w:styleId="Nagwek11">
    <w:name w:val="Nagłówek 11"/>
    <w:basedOn w:val="Normalny1"/>
    <w:next w:val="Normalny1"/>
    <w:rsid w:val="001F3641"/>
    <w:pPr>
      <w:jc w:val="both"/>
    </w:pPr>
    <w:rPr>
      <w:b/>
    </w:rPr>
  </w:style>
  <w:style w:type="paragraph" w:customStyle="1" w:styleId="Zawartotabeli">
    <w:name w:val="Zawartość tabeli"/>
    <w:basedOn w:val="Tekstpodstawowy"/>
    <w:qFormat/>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
    <w:name w:val="WW-Zawartość tabeli"/>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
    <w:name w:val="WW-Zawartość tabeli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
    <w:name w:val="WW-Zawartość tabeli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
    <w:name w:val="WW-Zawartość tabeli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
    <w:name w:val="WW-Zawartość tabeli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
    <w:name w:val="WW-Zawartość tabeli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
    <w:name w:val="WW-Zawartość tabeli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
    <w:name w:val="WW-Zawartość tabeli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1">
    <w:name w:val="WW-Zawartość tabeli1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WW-Zawartotabeli111111111">
    <w:name w:val="WW-Zawartość tabeli111111111"/>
    <w:basedOn w:val="Tekstpodstawowy"/>
    <w:rsid w:val="001F3641"/>
    <w:pPr>
      <w:suppressLineNumbers/>
      <w:overflowPunct w:val="0"/>
      <w:autoSpaceDE w:val="0"/>
      <w:spacing w:after="120"/>
      <w:jc w:val="left"/>
      <w:textAlignment w:val="baseline"/>
    </w:pPr>
    <w:rPr>
      <w:rFonts w:ascii="Arial Narrow" w:eastAsia="SimSun" w:hAnsi="Arial Narrow"/>
    </w:rPr>
  </w:style>
  <w:style w:type="paragraph" w:customStyle="1" w:styleId="Nagwektabeli">
    <w:name w:val="Nagłówek tabeli"/>
    <w:basedOn w:val="Zawartotabeli"/>
    <w:rsid w:val="001F3641"/>
    <w:pPr>
      <w:jc w:val="center"/>
    </w:pPr>
    <w:rPr>
      <w:b/>
      <w:bCs/>
      <w:i/>
      <w:iCs/>
    </w:rPr>
  </w:style>
  <w:style w:type="paragraph" w:customStyle="1" w:styleId="WW-Nagwektabeli">
    <w:name w:val="WW-Nagłówek tabeli"/>
    <w:basedOn w:val="WW-Zawartotabeli"/>
    <w:rsid w:val="001F3641"/>
    <w:pPr>
      <w:jc w:val="center"/>
    </w:pPr>
    <w:rPr>
      <w:b/>
      <w:bCs/>
      <w:i/>
      <w:iCs/>
    </w:rPr>
  </w:style>
  <w:style w:type="paragraph" w:customStyle="1" w:styleId="WW-Nagwektabeli1">
    <w:name w:val="WW-Nagłówek tabeli1"/>
    <w:basedOn w:val="WW-Zawartotabeli1"/>
    <w:rsid w:val="001F3641"/>
    <w:pPr>
      <w:jc w:val="center"/>
    </w:pPr>
    <w:rPr>
      <w:b/>
      <w:bCs/>
      <w:i/>
      <w:iCs/>
    </w:rPr>
  </w:style>
  <w:style w:type="paragraph" w:customStyle="1" w:styleId="WW-Nagwektabeli11">
    <w:name w:val="WW-Nagłówek tabeli11"/>
    <w:basedOn w:val="WW-Zawartotabeli11"/>
    <w:rsid w:val="001F3641"/>
    <w:pPr>
      <w:jc w:val="center"/>
    </w:pPr>
    <w:rPr>
      <w:b/>
      <w:bCs/>
      <w:i/>
      <w:iCs/>
    </w:rPr>
  </w:style>
  <w:style w:type="paragraph" w:customStyle="1" w:styleId="WW-Nagwektabeli111">
    <w:name w:val="WW-Nagłówek tabeli111"/>
    <w:basedOn w:val="WW-Zawartotabeli111"/>
    <w:rsid w:val="001F3641"/>
    <w:pPr>
      <w:jc w:val="center"/>
    </w:pPr>
    <w:rPr>
      <w:b/>
      <w:bCs/>
      <w:i/>
      <w:iCs/>
    </w:rPr>
  </w:style>
  <w:style w:type="paragraph" w:customStyle="1" w:styleId="WW-Nagwektabeli1111">
    <w:name w:val="WW-Nagłówek tabeli1111"/>
    <w:basedOn w:val="WW-Zawartotabeli1111"/>
    <w:rsid w:val="001F3641"/>
    <w:pPr>
      <w:jc w:val="center"/>
    </w:pPr>
    <w:rPr>
      <w:b/>
      <w:bCs/>
      <w:i/>
      <w:iCs/>
    </w:rPr>
  </w:style>
  <w:style w:type="paragraph" w:customStyle="1" w:styleId="WW-Nagwektabeli11111">
    <w:name w:val="WW-Nagłówek tabeli11111"/>
    <w:basedOn w:val="WW-Zawartotabeli11111"/>
    <w:rsid w:val="001F3641"/>
    <w:pPr>
      <w:jc w:val="center"/>
    </w:pPr>
    <w:rPr>
      <w:b/>
      <w:bCs/>
      <w:i/>
      <w:iCs/>
    </w:rPr>
  </w:style>
  <w:style w:type="paragraph" w:customStyle="1" w:styleId="WW-Nagwektabeli111111">
    <w:name w:val="WW-Nagłówek tabeli111111"/>
    <w:basedOn w:val="WW-Zawartotabeli111111"/>
    <w:rsid w:val="001F3641"/>
    <w:pPr>
      <w:jc w:val="center"/>
    </w:pPr>
    <w:rPr>
      <w:b/>
      <w:bCs/>
      <w:i/>
      <w:iCs/>
    </w:rPr>
  </w:style>
  <w:style w:type="paragraph" w:customStyle="1" w:styleId="WW-Nagwektabeli1111111">
    <w:name w:val="WW-Nagłówek tabeli1111111"/>
    <w:basedOn w:val="WW-Zawartotabeli1111111"/>
    <w:rsid w:val="001F3641"/>
    <w:pPr>
      <w:jc w:val="center"/>
    </w:pPr>
    <w:rPr>
      <w:b/>
      <w:bCs/>
      <w:i/>
      <w:iCs/>
    </w:rPr>
  </w:style>
  <w:style w:type="paragraph" w:customStyle="1" w:styleId="WW-Nagwektabeli11111111">
    <w:name w:val="WW-Nagłówek tabeli11111111"/>
    <w:basedOn w:val="WW-Zawartotabeli11111111"/>
    <w:rsid w:val="001F3641"/>
    <w:pPr>
      <w:jc w:val="center"/>
    </w:pPr>
    <w:rPr>
      <w:b/>
      <w:bCs/>
      <w:i/>
      <w:iCs/>
    </w:rPr>
  </w:style>
  <w:style w:type="paragraph" w:customStyle="1" w:styleId="WW-Nagwektabeli111111111">
    <w:name w:val="WW-Nagłówek tabeli111111111"/>
    <w:basedOn w:val="WW-Zawartotabeli111111111"/>
    <w:rsid w:val="001F3641"/>
    <w:pPr>
      <w:jc w:val="center"/>
    </w:pPr>
    <w:rPr>
      <w:b/>
      <w:bCs/>
      <w:i/>
      <w:iCs/>
    </w:rPr>
  </w:style>
  <w:style w:type="paragraph" w:customStyle="1" w:styleId="Zawartoramki">
    <w:name w:val="Zawartość ramki"/>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
    <w:name w:val="WW-Zawartość ramki"/>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
    <w:name w:val="WW-Zawartość ramki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
    <w:name w:val="WW-Zawartość ramki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
    <w:name w:val="WW-Zawartość ramki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
    <w:name w:val="WW-Zawartość ramki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
    <w:name w:val="WW-Zawartość ramki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
    <w:name w:val="WW-Zawartość ramki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
    <w:name w:val="WW-Zawartość ramki1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1">
    <w:name w:val="WW-Zawartość ramki11111111"/>
    <w:basedOn w:val="Tekstpodstawowy"/>
    <w:rsid w:val="001F3641"/>
    <w:pPr>
      <w:overflowPunct w:val="0"/>
      <w:autoSpaceDE w:val="0"/>
      <w:spacing w:after="120"/>
      <w:jc w:val="left"/>
      <w:textAlignment w:val="baseline"/>
    </w:pPr>
    <w:rPr>
      <w:rFonts w:ascii="Arial Narrow" w:eastAsia="SimSun" w:hAnsi="Arial Narrow"/>
    </w:rPr>
  </w:style>
  <w:style w:type="paragraph" w:customStyle="1" w:styleId="WW-Zawartoramki111111111">
    <w:name w:val="WW-Zawartość ramki111111111"/>
    <w:basedOn w:val="Tekstpodstawowy"/>
    <w:rsid w:val="001F3641"/>
    <w:pPr>
      <w:overflowPunct w:val="0"/>
      <w:autoSpaceDE w:val="0"/>
      <w:spacing w:after="120"/>
      <w:jc w:val="left"/>
      <w:textAlignment w:val="baseline"/>
    </w:pPr>
    <w:rPr>
      <w:rFonts w:ascii="Arial Narrow" w:eastAsia="SimSun" w:hAnsi="Arial Narrow"/>
    </w:rPr>
  </w:style>
  <w:style w:type="paragraph" w:styleId="Nagwekspisutreci">
    <w:name w:val="TOC Heading"/>
    <w:basedOn w:val="Nagwek"/>
    <w:uiPriority w:val="39"/>
    <w:qFormat/>
    <w:rsid w:val="001F3641"/>
    <w:pPr>
      <w:suppressLineNumbers/>
    </w:pPr>
    <w:rPr>
      <w:b/>
      <w:bCs/>
      <w:sz w:val="32"/>
      <w:szCs w:val="32"/>
    </w:rPr>
  </w:style>
  <w:style w:type="paragraph" w:customStyle="1" w:styleId="WW-Nagwekspisutreci">
    <w:name w:val="WW-Nagłówek spisu treści"/>
    <w:basedOn w:val="WW-Nagwek"/>
    <w:rsid w:val="001F3641"/>
    <w:pPr>
      <w:suppressLineNumbers/>
    </w:pPr>
    <w:rPr>
      <w:b/>
      <w:bCs/>
      <w:sz w:val="32"/>
      <w:szCs w:val="32"/>
    </w:rPr>
  </w:style>
  <w:style w:type="paragraph" w:customStyle="1" w:styleId="WW-Nagwekspisutreci1">
    <w:name w:val="WW-Nagłówek spisu treści1"/>
    <w:basedOn w:val="WW-Nagwek1"/>
    <w:rsid w:val="001F3641"/>
    <w:pPr>
      <w:suppressLineNumbers/>
    </w:pPr>
    <w:rPr>
      <w:b/>
      <w:bCs/>
      <w:sz w:val="32"/>
      <w:szCs w:val="32"/>
    </w:rPr>
  </w:style>
  <w:style w:type="paragraph" w:customStyle="1" w:styleId="WW-Nagwekspisutreci11">
    <w:name w:val="WW-Nagłówek spisu treści11"/>
    <w:basedOn w:val="WW-Nagwek11"/>
    <w:rsid w:val="001F3641"/>
    <w:pPr>
      <w:suppressLineNumbers/>
    </w:pPr>
    <w:rPr>
      <w:b/>
      <w:bCs/>
      <w:sz w:val="32"/>
      <w:szCs w:val="32"/>
    </w:rPr>
  </w:style>
  <w:style w:type="paragraph" w:customStyle="1" w:styleId="WW-Nagwekspisutreci111">
    <w:name w:val="WW-Nagłówek spisu treści111"/>
    <w:basedOn w:val="WW-Nagwek111"/>
    <w:rsid w:val="001F3641"/>
    <w:pPr>
      <w:suppressLineNumbers/>
    </w:pPr>
    <w:rPr>
      <w:b/>
      <w:bCs/>
      <w:sz w:val="32"/>
      <w:szCs w:val="32"/>
    </w:rPr>
  </w:style>
  <w:style w:type="paragraph" w:customStyle="1" w:styleId="WW-Nagwekspisutreci1111">
    <w:name w:val="WW-Nagłówek spisu treści1111"/>
    <w:basedOn w:val="WW-Nagwek1111"/>
    <w:rsid w:val="001F3641"/>
    <w:pPr>
      <w:suppressLineNumbers/>
    </w:pPr>
    <w:rPr>
      <w:b/>
      <w:bCs/>
      <w:sz w:val="32"/>
      <w:szCs w:val="32"/>
    </w:rPr>
  </w:style>
  <w:style w:type="paragraph" w:customStyle="1" w:styleId="WW-Nagwekspisutreci11111">
    <w:name w:val="WW-Nagłówek spisu treści11111"/>
    <w:basedOn w:val="WW-Nagwek11111"/>
    <w:rsid w:val="001F3641"/>
    <w:pPr>
      <w:suppressLineNumbers/>
    </w:pPr>
    <w:rPr>
      <w:b/>
      <w:bCs/>
      <w:sz w:val="32"/>
      <w:szCs w:val="32"/>
    </w:rPr>
  </w:style>
  <w:style w:type="paragraph" w:customStyle="1" w:styleId="WW-Nagwekspisutreci111111">
    <w:name w:val="WW-Nagłówek spisu treści111111"/>
    <w:basedOn w:val="WW-Nagwek111111"/>
    <w:rsid w:val="001F3641"/>
    <w:pPr>
      <w:suppressLineNumbers/>
    </w:pPr>
    <w:rPr>
      <w:b/>
      <w:bCs/>
      <w:sz w:val="32"/>
      <w:szCs w:val="32"/>
    </w:rPr>
  </w:style>
  <w:style w:type="paragraph" w:customStyle="1" w:styleId="WW-Nagwekspisutreci1111111">
    <w:name w:val="WW-Nagłówek spisu treści1111111"/>
    <w:basedOn w:val="WW-Nagwek1111111"/>
    <w:rsid w:val="001F3641"/>
    <w:pPr>
      <w:suppressLineNumbers/>
    </w:pPr>
    <w:rPr>
      <w:b/>
      <w:bCs/>
      <w:sz w:val="32"/>
      <w:szCs w:val="32"/>
    </w:rPr>
  </w:style>
  <w:style w:type="paragraph" w:customStyle="1" w:styleId="WW-Tekstpodstawowywcity21">
    <w:name w:val="WW-Tekst podstawowy wcięty 21"/>
    <w:basedOn w:val="Normalny"/>
    <w:rsid w:val="001F3641"/>
    <w:pPr>
      <w:overflowPunct w:val="0"/>
      <w:autoSpaceDE w:val="0"/>
      <w:ind w:firstLine="567"/>
      <w:jc w:val="both"/>
      <w:textAlignment w:val="baseline"/>
    </w:pPr>
    <w:rPr>
      <w:rFonts w:ascii="Arial Narrow" w:eastAsia="SimSun" w:hAnsi="Arial Narrow"/>
      <w:color w:val="FF0000"/>
      <w:sz w:val="24"/>
    </w:rPr>
  </w:style>
  <w:style w:type="paragraph" w:customStyle="1" w:styleId="tekst-3">
    <w:name w:val="tekst-3"/>
    <w:basedOn w:val="Normalny"/>
    <w:next w:val="Normalny"/>
    <w:rsid w:val="001F3641"/>
    <w:pPr>
      <w:spacing w:before="120" w:after="120" w:line="200" w:lineRule="exact"/>
      <w:ind w:left="-6411"/>
      <w:jc w:val="both"/>
    </w:pPr>
    <w:rPr>
      <w:szCs w:val="22"/>
    </w:rPr>
  </w:style>
  <w:style w:type="paragraph" w:customStyle="1" w:styleId="text-3-1">
    <w:name w:val="text-3-1"/>
    <w:basedOn w:val="tekst-3"/>
    <w:rsid w:val="001F3641"/>
    <w:pPr>
      <w:tabs>
        <w:tab w:val="left" w:pos="-4111"/>
      </w:tabs>
      <w:spacing w:before="200" w:after="200" w:line="280" w:lineRule="exact"/>
      <w:ind w:left="1134" w:hanging="425"/>
      <w:jc w:val="left"/>
    </w:pPr>
  </w:style>
  <w:style w:type="paragraph" w:customStyle="1" w:styleId="EcoplanBasic">
    <w:name w:val="EcoplanBasic"/>
    <w:basedOn w:val="Normalny"/>
    <w:rsid w:val="001F3641"/>
    <w:pPr>
      <w:ind w:firstLine="540"/>
      <w:jc w:val="both"/>
    </w:pPr>
    <w:rPr>
      <w:sz w:val="24"/>
      <w:szCs w:val="24"/>
    </w:rPr>
  </w:style>
  <w:style w:type="paragraph" w:customStyle="1" w:styleId="Danetechniczne">
    <w:name w:val="Dane techniczne"/>
    <w:basedOn w:val="Normalny"/>
    <w:rsid w:val="001F3641"/>
    <w:pPr>
      <w:tabs>
        <w:tab w:val="right" w:leader="dot" w:pos="8789"/>
      </w:tabs>
      <w:spacing w:after="40"/>
      <w:jc w:val="both"/>
    </w:pPr>
    <w:rPr>
      <w:rFonts w:ascii="Arial" w:hAnsi="Arial"/>
    </w:rPr>
  </w:style>
  <w:style w:type="paragraph" w:styleId="Spistreci1">
    <w:name w:val="toc 1"/>
    <w:basedOn w:val="Normalny"/>
    <w:next w:val="Normalny"/>
    <w:autoRedefine/>
    <w:uiPriority w:val="39"/>
    <w:rsid w:val="00405317"/>
    <w:pPr>
      <w:tabs>
        <w:tab w:val="right" w:leader="dot" w:pos="9345"/>
      </w:tabs>
      <w:spacing w:line="320" w:lineRule="exact"/>
      <w:ind w:left="709" w:hanging="709"/>
    </w:pPr>
    <w:rPr>
      <w:rFonts w:ascii="Calibri" w:eastAsia="SimSun" w:hAnsi="Calibri" w:cs="Arial"/>
      <w:b/>
      <w:bCs/>
      <w:iCs/>
      <w:caps/>
      <w:noProof/>
      <w:spacing w:val="20"/>
      <w:szCs w:val="22"/>
    </w:rPr>
  </w:style>
  <w:style w:type="paragraph" w:styleId="Spistreci2">
    <w:name w:val="toc 2"/>
    <w:basedOn w:val="Normalny"/>
    <w:next w:val="Normalny"/>
    <w:autoRedefine/>
    <w:uiPriority w:val="39"/>
    <w:rsid w:val="001F3641"/>
    <w:pPr>
      <w:tabs>
        <w:tab w:val="left" w:pos="800"/>
        <w:tab w:val="right" w:leader="dot" w:pos="9345"/>
      </w:tabs>
      <w:jc w:val="both"/>
    </w:pPr>
    <w:rPr>
      <w:rFonts w:ascii="Calibri" w:eastAsia="SimSun" w:hAnsi="Calibri"/>
      <w:b/>
      <w:bCs/>
      <w:smallCaps/>
      <w:noProof/>
      <w:szCs w:val="24"/>
    </w:rPr>
  </w:style>
  <w:style w:type="paragraph" w:styleId="Spistreci3">
    <w:name w:val="toc 3"/>
    <w:basedOn w:val="Normalny"/>
    <w:next w:val="Normalny"/>
    <w:autoRedefine/>
    <w:uiPriority w:val="39"/>
    <w:rsid w:val="001F3641"/>
    <w:pPr>
      <w:ind w:left="400"/>
    </w:pPr>
    <w:rPr>
      <w:i/>
      <w:iCs/>
      <w:szCs w:val="24"/>
    </w:rPr>
  </w:style>
  <w:style w:type="paragraph" w:styleId="Spistreci4">
    <w:name w:val="toc 4"/>
    <w:basedOn w:val="Normalny"/>
    <w:next w:val="Normalny"/>
    <w:autoRedefine/>
    <w:uiPriority w:val="39"/>
    <w:rsid w:val="001F3641"/>
    <w:pPr>
      <w:ind w:left="600"/>
    </w:pPr>
    <w:rPr>
      <w:szCs w:val="21"/>
    </w:rPr>
  </w:style>
  <w:style w:type="paragraph" w:styleId="Spistreci5">
    <w:name w:val="toc 5"/>
    <w:basedOn w:val="Normalny"/>
    <w:next w:val="Normalny"/>
    <w:autoRedefine/>
    <w:uiPriority w:val="39"/>
    <w:rsid w:val="001F3641"/>
    <w:pPr>
      <w:ind w:left="800"/>
    </w:pPr>
    <w:rPr>
      <w:szCs w:val="21"/>
    </w:rPr>
  </w:style>
  <w:style w:type="paragraph" w:styleId="Spistreci6">
    <w:name w:val="toc 6"/>
    <w:basedOn w:val="Normalny"/>
    <w:next w:val="Normalny"/>
    <w:autoRedefine/>
    <w:uiPriority w:val="39"/>
    <w:rsid w:val="001F3641"/>
    <w:pPr>
      <w:ind w:left="1000"/>
    </w:pPr>
    <w:rPr>
      <w:szCs w:val="21"/>
    </w:rPr>
  </w:style>
  <w:style w:type="paragraph" w:styleId="Spistreci7">
    <w:name w:val="toc 7"/>
    <w:basedOn w:val="Normalny"/>
    <w:next w:val="Normalny"/>
    <w:autoRedefine/>
    <w:uiPriority w:val="39"/>
    <w:rsid w:val="001F3641"/>
    <w:pPr>
      <w:ind w:left="1200"/>
    </w:pPr>
    <w:rPr>
      <w:szCs w:val="21"/>
    </w:rPr>
  </w:style>
  <w:style w:type="paragraph" w:styleId="Spistreci8">
    <w:name w:val="toc 8"/>
    <w:basedOn w:val="Normalny"/>
    <w:next w:val="Normalny"/>
    <w:autoRedefine/>
    <w:uiPriority w:val="39"/>
    <w:rsid w:val="001F3641"/>
    <w:pPr>
      <w:ind w:left="1400"/>
    </w:pPr>
    <w:rPr>
      <w:szCs w:val="21"/>
    </w:rPr>
  </w:style>
  <w:style w:type="paragraph" w:styleId="Spistreci9">
    <w:name w:val="toc 9"/>
    <w:basedOn w:val="Normalny"/>
    <w:next w:val="Normalny"/>
    <w:autoRedefine/>
    <w:uiPriority w:val="39"/>
    <w:rsid w:val="001F3641"/>
    <w:pPr>
      <w:ind w:left="1600"/>
    </w:pPr>
    <w:rPr>
      <w:szCs w:val="21"/>
    </w:rPr>
  </w:style>
  <w:style w:type="character" w:styleId="Hipercze">
    <w:name w:val="Hyperlink"/>
    <w:uiPriority w:val="99"/>
    <w:rsid w:val="001F3641"/>
    <w:rPr>
      <w:color w:val="0000FF"/>
      <w:u w:val="single"/>
    </w:rPr>
  </w:style>
  <w:style w:type="character" w:customStyle="1" w:styleId="ms-rtecustom-articlebodytext">
    <w:name w:val="ms-rtecustom-articlebodytext"/>
    <w:basedOn w:val="Domylnaczcionkaakapitu"/>
    <w:qFormat/>
    <w:rsid w:val="001F3641"/>
  </w:style>
  <w:style w:type="paragraph" w:styleId="Akapitzlist">
    <w:name w:val="List Paragraph"/>
    <w:basedOn w:val="Normalny"/>
    <w:qFormat/>
    <w:rsid w:val="001F3641"/>
    <w:pPr>
      <w:ind w:left="720" w:hanging="357"/>
      <w:jc w:val="both"/>
    </w:pPr>
    <w:rPr>
      <w:sz w:val="24"/>
      <w:szCs w:val="24"/>
      <w:lang w:eastAsia="pl-PL"/>
    </w:rPr>
  </w:style>
  <w:style w:type="paragraph" w:customStyle="1" w:styleId="Agnieszka3">
    <w:name w:val="Agnieszka 3"/>
    <w:basedOn w:val="Normalny"/>
    <w:rsid w:val="001F3641"/>
    <w:pPr>
      <w:ind w:firstLine="426"/>
      <w:jc w:val="both"/>
    </w:pPr>
    <w:rPr>
      <w:rFonts w:ascii="Arial" w:hAnsi="Arial"/>
      <w:sz w:val="24"/>
    </w:rPr>
  </w:style>
  <w:style w:type="paragraph" w:customStyle="1" w:styleId="Myslnik">
    <w:name w:val="Myslnik"/>
    <w:basedOn w:val="Normalny"/>
    <w:rsid w:val="001F3641"/>
    <w:pPr>
      <w:numPr>
        <w:numId w:val="2"/>
      </w:numPr>
      <w:tabs>
        <w:tab w:val="left" w:pos="924"/>
      </w:tabs>
      <w:jc w:val="both"/>
    </w:pPr>
    <w:rPr>
      <w:szCs w:val="22"/>
    </w:rPr>
  </w:style>
  <w:style w:type="paragraph" w:styleId="Zwykytekst">
    <w:name w:val="Plain Text"/>
    <w:basedOn w:val="Normalny"/>
    <w:semiHidden/>
    <w:rsid w:val="001F3641"/>
    <w:rPr>
      <w:rFonts w:ascii="Consolas" w:eastAsia="Calibri" w:hAnsi="Consolas"/>
      <w:sz w:val="21"/>
      <w:szCs w:val="21"/>
      <w:lang w:eastAsia="en-US"/>
    </w:rPr>
  </w:style>
  <w:style w:type="character" w:customStyle="1" w:styleId="apple-style-span">
    <w:name w:val="apple-style-span"/>
    <w:basedOn w:val="Domylnaczcionkaakapitu"/>
    <w:rsid w:val="001F3641"/>
  </w:style>
  <w:style w:type="paragraph" w:customStyle="1" w:styleId="myslnik0">
    <w:name w:val="myslnik"/>
    <w:basedOn w:val="Normalny"/>
    <w:rsid w:val="001F3641"/>
    <w:pPr>
      <w:spacing w:before="100" w:beforeAutospacing="1" w:after="100" w:afterAutospacing="1"/>
    </w:pPr>
    <w:rPr>
      <w:rFonts w:eastAsia="Calibri"/>
      <w:sz w:val="24"/>
      <w:szCs w:val="24"/>
      <w:lang w:eastAsia="pl-PL"/>
    </w:rPr>
  </w:style>
  <w:style w:type="paragraph" w:styleId="Tekstdymka">
    <w:name w:val="Balloon Text"/>
    <w:basedOn w:val="Normalny"/>
    <w:uiPriority w:val="99"/>
    <w:unhideWhenUsed/>
    <w:rsid w:val="001F3641"/>
    <w:rPr>
      <w:rFonts w:ascii="Tahoma" w:hAnsi="Tahoma" w:cs="Tahoma"/>
      <w:sz w:val="16"/>
      <w:szCs w:val="16"/>
    </w:rPr>
  </w:style>
  <w:style w:type="character" w:customStyle="1" w:styleId="TekstdymkaZnak">
    <w:name w:val="Tekst dymka Znak"/>
    <w:uiPriority w:val="99"/>
    <w:rsid w:val="001F3641"/>
    <w:rPr>
      <w:rFonts w:ascii="Tahoma" w:hAnsi="Tahoma" w:cs="Tahoma"/>
      <w:sz w:val="16"/>
      <w:szCs w:val="16"/>
      <w:lang w:val="pl-PL" w:eastAsia="ar-SA"/>
    </w:rPr>
  </w:style>
  <w:style w:type="character" w:styleId="Odwoaniedokomentarza">
    <w:name w:val="annotation reference"/>
    <w:semiHidden/>
    <w:unhideWhenUsed/>
    <w:rsid w:val="001F3641"/>
    <w:rPr>
      <w:sz w:val="16"/>
      <w:szCs w:val="16"/>
    </w:rPr>
  </w:style>
  <w:style w:type="paragraph" w:styleId="Tekstkomentarza">
    <w:name w:val="annotation text"/>
    <w:basedOn w:val="Normalny"/>
    <w:semiHidden/>
    <w:unhideWhenUsed/>
    <w:rsid w:val="001F3641"/>
  </w:style>
  <w:style w:type="character" w:customStyle="1" w:styleId="TekstkomentarzaZnak">
    <w:name w:val="Tekst komentarza Znak"/>
    <w:rsid w:val="001F3641"/>
    <w:rPr>
      <w:lang w:val="pl-PL" w:eastAsia="ar-SA"/>
    </w:rPr>
  </w:style>
  <w:style w:type="paragraph" w:styleId="Tematkomentarza">
    <w:name w:val="annotation subject"/>
    <w:basedOn w:val="Tekstkomentarza"/>
    <w:next w:val="Tekstkomentarza"/>
    <w:semiHidden/>
    <w:unhideWhenUsed/>
    <w:rsid w:val="001F3641"/>
    <w:rPr>
      <w:b/>
      <w:bCs/>
    </w:rPr>
  </w:style>
  <w:style w:type="character" w:customStyle="1" w:styleId="TematkomentarzaZnak">
    <w:name w:val="Temat komentarza Znak"/>
    <w:semiHidden/>
    <w:rsid w:val="001F3641"/>
    <w:rPr>
      <w:b/>
      <w:bCs/>
      <w:lang w:val="pl-PL" w:eastAsia="ar-SA"/>
    </w:rPr>
  </w:style>
  <w:style w:type="paragraph" w:styleId="Mapadokumentu">
    <w:name w:val="Document Map"/>
    <w:basedOn w:val="Normalny"/>
    <w:semiHidden/>
    <w:rsid w:val="001F3641"/>
    <w:pPr>
      <w:shd w:val="clear" w:color="auto" w:fill="000080"/>
    </w:pPr>
    <w:rPr>
      <w:rFonts w:ascii="Tahoma" w:hAnsi="Tahoma" w:cs="Tahoma"/>
    </w:rPr>
  </w:style>
  <w:style w:type="character" w:styleId="UyteHipercze">
    <w:name w:val="FollowedHyperlink"/>
    <w:semiHidden/>
    <w:rsid w:val="001F3641"/>
    <w:rPr>
      <w:color w:val="800080"/>
      <w:u w:val="single"/>
    </w:rPr>
  </w:style>
  <w:style w:type="paragraph" w:customStyle="1" w:styleId="Tekstopisu">
    <w:name w:val="Tekst opisu"/>
    <w:link w:val="TekstopisuZnak"/>
    <w:qFormat/>
    <w:rsid w:val="001F3641"/>
    <w:pPr>
      <w:spacing w:before="60" w:after="60"/>
      <w:ind w:left="567"/>
      <w:jc w:val="both"/>
    </w:pPr>
    <w:rPr>
      <w:sz w:val="22"/>
    </w:rPr>
  </w:style>
  <w:style w:type="paragraph" w:customStyle="1" w:styleId="Tekstpodstawowy211">
    <w:name w:val="Tekst podstawowy 211"/>
    <w:basedOn w:val="Normalny"/>
    <w:rsid w:val="001F3641"/>
    <w:pPr>
      <w:spacing w:line="360" w:lineRule="auto"/>
      <w:jc w:val="both"/>
    </w:pPr>
  </w:style>
  <w:style w:type="paragraph" w:customStyle="1" w:styleId="Wypunktowanie1">
    <w:name w:val="Wypunktowanie 1"/>
    <w:basedOn w:val="Normalny"/>
    <w:rsid w:val="001F3641"/>
    <w:pPr>
      <w:numPr>
        <w:numId w:val="4"/>
      </w:numPr>
      <w:tabs>
        <w:tab w:val="clear" w:pos="1429"/>
        <w:tab w:val="num" w:pos="357"/>
      </w:tabs>
      <w:spacing w:before="120"/>
      <w:ind w:hanging="357"/>
      <w:jc w:val="both"/>
    </w:pPr>
    <w:rPr>
      <w:rFonts w:ascii="Arial" w:hAnsi="Arial"/>
    </w:rPr>
  </w:style>
  <w:style w:type="paragraph" w:customStyle="1" w:styleId="PREDOMTekstpodstawowy">
    <w:name w:val="PREDOM Tekst podstawowy"/>
    <w:basedOn w:val="Tekstpodstawowy"/>
    <w:rsid w:val="001F3641"/>
    <w:pPr>
      <w:spacing w:after="120"/>
    </w:pPr>
    <w:rPr>
      <w:rFonts w:ascii="Arial Narrow" w:hAnsi="Arial Narrow"/>
      <w:szCs w:val="24"/>
      <w:lang w:eastAsia="pl-PL"/>
    </w:rPr>
  </w:style>
  <w:style w:type="paragraph" w:customStyle="1" w:styleId="Akapitzlist1">
    <w:name w:val="Akapit z listą1"/>
    <w:basedOn w:val="Normalny"/>
    <w:uiPriority w:val="99"/>
    <w:qFormat/>
    <w:rsid w:val="001F3641"/>
    <w:pPr>
      <w:ind w:left="720"/>
    </w:pPr>
  </w:style>
  <w:style w:type="paragraph" w:customStyle="1" w:styleId="ECakapit">
    <w:name w:val="EC_akapit"/>
    <w:basedOn w:val="Normalny"/>
    <w:qFormat/>
    <w:rsid w:val="001F3641"/>
    <w:pPr>
      <w:spacing w:before="120"/>
      <w:ind w:firstLine="709"/>
      <w:jc w:val="both"/>
    </w:pPr>
    <w:rPr>
      <w:rFonts w:eastAsia="Calibri"/>
      <w:color w:val="000000"/>
      <w:sz w:val="24"/>
      <w:szCs w:val="22"/>
      <w:lang w:eastAsia="en-US"/>
    </w:rPr>
  </w:style>
  <w:style w:type="paragraph" w:customStyle="1" w:styleId="otk">
    <w:name w:val="otk"/>
    <w:rsid w:val="001F3641"/>
    <w:pPr>
      <w:tabs>
        <w:tab w:val="left" w:pos="426"/>
      </w:tabs>
      <w:ind w:right="141"/>
    </w:pPr>
    <w:rPr>
      <w:rFonts w:ascii="Helv" w:hAnsi="Helv"/>
    </w:rPr>
  </w:style>
  <w:style w:type="paragraph" w:customStyle="1" w:styleId="Tekstpodstawowywcity1">
    <w:name w:val="Tekst podstawowy wcięty1"/>
    <w:basedOn w:val="Normalny"/>
    <w:rsid w:val="001F3641"/>
    <w:pPr>
      <w:spacing w:line="320" w:lineRule="exact"/>
      <w:ind w:left="567" w:hanging="567"/>
      <w:jc w:val="both"/>
    </w:pPr>
    <w:rPr>
      <w:b/>
      <w:bCs/>
      <w:szCs w:val="22"/>
      <w:lang w:val="en-GB" w:eastAsia="pl-PL"/>
    </w:rPr>
  </w:style>
  <w:style w:type="character" w:customStyle="1" w:styleId="Tekstpodstawowy3Znak">
    <w:name w:val="Tekst podstawowy 3 Znak"/>
    <w:rsid w:val="001F3641"/>
    <w:rPr>
      <w:sz w:val="24"/>
      <w:lang w:eastAsia="ar-SA"/>
    </w:rPr>
  </w:style>
  <w:style w:type="character" w:customStyle="1" w:styleId="Nagwek2Znak">
    <w:name w:val="Nagłówek 2 Znak"/>
    <w:rsid w:val="001F3641"/>
    <w:rPr>
      <w:rFonts w:ascii="Arial" w:hAnsi="Arial" w:cs="Arial"/>
      <w:b/>
      <w:bCs/>
      <w:i/>
      <w:iCs/>
      <w:sz w:val="28"/>
      <w:szCs w:val="28"/>
      <w:lang w:eastAsia="ar-SA"/>
    </w:rPr>
  </w:style>
  <w:style w:type="character" w:customStyle="1" w:styleId="Nagwek5Znak">
    <w:name w:val="Nagłówek 5 Znak"/>
    <w:rsid w:val="001F3641"/>
    <w:rPr>
      <w:rFonts w:ascii="Arial" w:hAnsi="Arial"/>
      <w:b/>
      <w:sz w:val="22"/>
      <w:lang w:eastAsia="ar-SA"/>
    </w:rPr>
  </w:style>
  <w:style w:type="character" w:customStyle="1" w:styleId="Nagwek6Znak">
    <w:name w:val="Nagłówek 6 Znak"/>
    <w:rsid w:val="001F3641"/>
    <w:rPr>
      <w:b/>
      <w:lang w:eastAsia="ar-SA"/>
    </w:rPr>
  </w:style>
  <w:style w:type="character" w:customStyle="1" w:styleId="Nagwek7Znak">
    <w:name w:val="Nagłówek 7 Znak"/>
    <w:rsid w:val="001F3641"/>
    <w:rPr>
      <w:rFonts w:ascii="Arial" w:hAnsi="Arial"/>
      <w:b/>
      <w:sz w:val="22"/>
      <w:lang w:eastAsia="ar-SA"/>
    </w:rPr>
  </w:style>
  <w:style w:type="character" w:customStyle="1" w:styleId="Nagwek8Znak">
    <w:name w:val="Nagłówek 8 Znak"/>
    <w:rsid w:val="001F3641"/>
    <w:rPr>
      <w:rFonts w:ascii="Arial" w:hAnsi="Arial"/>
      <w:b/>
      <w:sz w:val="22"/>
      <w:lang w:eastAsia="ar-SA"/>
    </w:rPr>
  </w:style>
  <w:style w:type="character" w:customStyle="1" w:styleId="Nagwek9Znak">
    <w:name w:val="Nagłówek 9 Znak"/>
    <w:rsid w:val="001F3641"/>
    <w:rPr>
      <w:rFonts w:ascii="Arial" w:hAnsi="Arial"/>
      <w:b/>
      <w:sz w:val="22"/>
      <w:lang w:eastAsia="ar-SA"/>
    </w:rPr>
  </w:style>
  <w:style w:type="paragraph" w:styleId="Tytu">
    <w:name w:val="Title"/>
    <w:basedOn w:val="Normalny"/>
    <w:qFormat/>
    <w:rsid w:val="001F3641"/>
    <w:pPr>
      <w:jc w:val="center"/>
    </w:pPr>
    <w:rPr>
      <w:rFonts w:ascii="Arial" w:hAnsi="Arial"/>
      <w:b/>
      <w:sz w:val="24"/>
      <w:lang w:eastAsia="pl-PL"/>
    </w:rPr>
  </w:style>
  <w:style w:type="character" w:customStyle="1" w:styleId="TytuZnak">
    <w:name w:val="Tytuł Znak"/>
    <w:rsid w:val="001F3641"/>
    <w:rPr>
      <w:rFonts w:ascii="Arial" w:hAnsi="Arial"/>
      <w:b/>
      <w:sz w:val="24"/>
    </w:rPr>
  </w:style>
  <w:style w:type="character" w:customStyle="1" w:styleId="NagwekZnak">
    <w:name w:val="Nagłówek Znak"/>
    <w:aliases w:val="Nagłówek strony Znak"/>
    <w:rsid w:val="001F3641"/>
    <w:rPr>
      <w:rFonts w:ascii="Arial" w:eastAsia="Lucida Sans Unicode" w:hAnsi="Arial" w:cs="Tahoma"/>
      <w:sz w:val="28"/>
      <w:szCs w:val="28"/>
      <w:lang w:eastAsia="ar-SA"/>
    </w:rPr>
  </w:style>
  <w:style w:type="character" w:styleId="Odwoanieprzypisukocowego">
    <w:name w:val="endnote reference"/>
    <w:uiPriority w:val="99"/>
    <w:semiHidden/>
    <w:unhideWhenUsed/>
    <w:rsid w:val="001F3641"/>
    <w:rPr>
      <w:vertAlign w:val="superscript"/>
    </w:rPr>
  </w:style>
  <w:style w:type="character" w:customStyle="1" w:styleId="nowaa">
    <w:name w:val="nowaa"/>
    <w:rsid w:val="001F3641"/>
    <w:rPr>
      <w:rFonts w:ascii="Arial" w:eastAsia="Times New Roman" w:hAnsi="Arial" w:cs="Arial"/>
      <w:b/>
      <w:bCs/>
      <w:kern w:val="32"/>
      <w:sz w:val="24"/>
      <w:szCs w:val="32"/>
    </w:rPr>
  </w:style>
  <w:style w:type="paragraph" w:customStyle="1" w:styleId="nowosc">
    <w:name w:val="nowosc"/>
    <w:basedOn w:val="Nagwek"/>
    <w:next w:val="Nagwek"/>
    <w:qFormat/>
    <w:rsid w:val="001F3641"/>
    <w:pPr>
      <w:keepNext w:val="0"/>
      <w:tabs>
        <w:tab w:val="center" w:pos="4536"/>
        <w:tab w:val="right" w:pos="9072"/>
      </w:tabs>
      <w:overflowPunct/>
      <w:autoSpaceDE/>
      <w:spacing w:before="0" w:after="0"/>
      <w:textAlignment w:val="auto"/>
      <w:outlineLvl w:val="0"/>
    </w:pPr>
    <w:rPr>
      <w:rFonts w:eastAsia="Times New Roman" w:cs="Times New Roman"/>
      <w:b/>
      <w:sz w:val="24"/>
      <w:szCs w:val="24"/>
      <w:lang w:eastAsia="pl-PL"/>
    </w:rPr>
  </w:style>
  <w:style w:type="paragraph" w:customStyle="1" w:styleId="Nagwekspisutreci1">
    <w:name w:val="Nagłówek spisu treści1"/>
    <w:basedOn w:val="Nagwek1"/>
    <w:next w:val="Normalny"/>
    <w:rsid w:val="001F3641"/>
    <w:pPr>
      <w:keepLines/>
      <w:spacing w:before="480" w:line="276" w:lineRule="atLeast"/>
      <w:jc w:val="left"/>
    </w:pPr>
    <w:rPr>
      <w:rFonts w:ascii="Arial" w:hAnsi="Arial"/>
      <w:lang w:eastAsia="pl-PL"/>
    </w:rPr>
  </w:style>
  <w:style w:type="paragraph" w:customStyle="1" w:styleId="Dotyczy">
    <w:name w:val="Dotyczy"/>
    <w:basedOn w:val="Normalny"/>
    <w:rsid w:val="001F3641"/>
    <w:rPr>
      <w:rFonts w:ascii="Arial" w:hAnsi="Arial"/>
      <w:b/>
      <w:noProof/>
      <w:lang w:eastAsia="pl-PL"/>
    </w:rPr>
  </w:style>
  <w:style w:type="paragraph" w:customStyle="1" w:styleId="Tematkomentarza1">
    <w:name w:val="Temat komentarza1"/>
    <w:basedOn w:val="Tekstkomentarza"/>
    <w:next w:val="Tekstkomentarza"/>
    <w:rsid w:val="001F3641"/>
    <w:rPr>
      <w:b/>
      <w:lang w:eastAsia="pl-PL"/>
    </w:rPr>
  </w:style>
  <w:style w:type="paragraph" w:styleId="Indeks1">
    <w:name w:val="index 1"/>
    <w:basedOn w:val="Normalny"/>
    <w:next w:val="Normalny"/>
    <w:autoRedefine/>
    <w:semiHidden/>
    <w:rsid w:val="001F3641"/>
    <w:pPr>
      <w:ind w:left="200" w:hanging="200"/>
    </w:pPr>
  </w:style>
  <w:style w:type="paragraph" w:styleId="Indeks2">
    <w:name w:val="index 2"/>
    <w:basedOn w:val="Normalny"/>
    <w:next w:val="Normalny"/>
    <w:autoRedefine/>
    <w:semiHidden/>
    <w:rsid w:val="001F3641"/>
    <w:pPr>
      <w:ind w:left="400" w:hanging="200"/>
    </w:pPr>
  </w:style>
  <w:style w:type="paragraph" w:styleId="Indeks3">
    <w:name w:val="index 3"/>
    <w:basedOn w:val="Normalny"/>
    <w:next w:val="Normalny"/>
    <w:autoRedefine/>
    <w:semiHidden/>
    <w:rsid w:val="001F3641"/>
    <w:pPr>
      <w:ind w:left="600" w:hanging="200"/>
    </w:pPr>
  </w:style>
  <w:style w:type="paragraph" w:styleId="Indeks4">
    <w:name w:val="index 4"/>
    <w:basedOn w:val="Normalny"/>
    <w:next w:val="Normalny"/>
    <w:autoRedefine/>
    <w:semiHidden/>
    <w:rsid w:val="001F3641"/>
    <w:pPr>
      <w:ind w:left="800" w:hanging="200"/>
    </w:pPr>
  </w:style>
  <w:style w:type="paragraph" w:styleId="Indeks5">
    <w:name w:val="index 5"/>
    <w:basedOn w:val="Normalny"/>
    <w:next w:val="Normalny"/>
    <w:autoRedefine/>
    <w:semiHidden/>
    <w:rsid w:val="001F3641"/>
    <w:pPr>
      <w:ind w:left="1000" w:hanging="200"/>
    </w:pPr>
  </w:style>
  <w:style w:type="paragraph" w:styleId="Indeks6">
    <w:name w:val="index 6"/>
    <w:basedOn w:val="Normalny"/>
    <w:next w:val="Normalny"/>
    <w:autoRedefine/>
    <w:semiHidden/>
    <w:rsid w:val="001F3641"/>
    <w:pPr>
      <w:ind w:left="1200" w:hanging="200"/>
    </w:pPr>
  </w:style>
  <w:style w:type="paragraph" w:styleId="Indeks7">
    <w:name w:val="index 7"/>
    <w:basedOn w:val="Normalny"/>
    <w:next w:val="Normalny"/>
    <w:autoRedefine/>
    <w:semiHidden/>
    <w:rsid w:val="001F3641"/>
    <w:pPr>
      <w:ind w:left="1400" w:hanging="200"/>
    </w:pPr>
  </w:style>
  <w:style w:type="paragraph" w:styleId="Indeks8">
    <w:name w:val="index 8"/>
    <w:basedOn w:val="Normalny"/>
    <w:next w:val="Normalny"/>
    <w:autoRedefine/>
    <w:semiHidden/>
    <w:rsid w:val="001F3641"/>
    <w:pPr>
      <w:ind w:left="1600" w:hanging="200"/>
    </w:pPr>
  </w:style>
  <w:style w:type="paragraph" w:styleId="Indeks9">
    <w:name w:val="index 9"/>
    <w:basedOn w:val="Normalny"/>
    <w:next w:val="Normalny"/>
    <w:autoRedefine/>
    <w:semiHidden/>
    <w:rsid w:val="001F3641"/>
    <w:pPr>
      <w:ind w:left="1800" w:hanging="200"/>
    </w:pPr>
  </w:style>
  <w:style w:type="paragraph" w:styleId="Nagwekindeksu">
    <w:name w:val="index heading"/>
    <w:basedOn w:val="Normalny"/>
    <w:next w:val="Indeks1"/>
    <w:semiHidden/>
    <w:rsid w:val="001F3641"/>
  </w:style>
  <w:style w:type="character" w:customStyle="1" w:styleId="Nagwek2Znak1">
    <w:name w:val="Nagłówek 2 Znak1"/>
    <w:basedOn w:val="Domylnaczcionkaakapitu"/>
    <w:link w:val="Nagwek2"/>
    <w:rsid w:val="0085332F"/>
    <w:rPr>
      <w:b/>
      <w:kern w:val="1"/>
      <w:sz w:val="22"/>
      <w:szCs w:val="22"/>
      <w:lang w:eastAsia="ar-SA"/>
    </w:rPr>
  </w:style>
  <w:style w:type="character" w:customStyle="1" w:styleId="NagwekZnak1">
    <w:name w:val="Nagłówek Znak1"/>
    <w:aliases w:val="Nagłówek strony Znak1"/>
    <w:basedOn w:val="Domylnaczcionkaakapitu"/>
    <w:link w:val="Nagwek"/>
    <w:semiHidden/>
    <w:rsid w:val="00B34946"/>
    <w:rPr>
      <w:rFonts w:ascii="Arial" w:eastAsia="Lucida Sans Unicode" w:hAnsi="Arial" w:cs="Tahoma"/>
      <w:sz w:val="28"/>
      <w:szCs w:val="28"/>
      <w:lang w:eastAsia="ar-SA"/>
    </w:rPr>
  </w:style>
  <w:style w:type="character" w:customStyle="1" w:styleId="Nagwek1Znak">
    <w:name w:val="Nagłówek 1 Znak"/>
    <w:basedOn w:val="Domylnaczcionkaakapitu"/>
    <w:link w:val="Nagwek1"/>
    <w:rsid w:val="00B34946"/>
    <w:rPr>
      <w:b/>
      <w:sz w:val="22"/>
      <w:lang w:eastAsia="ar-SA"/>
    </w:rPr>
  </w:style>
  <w:style w:type="paragraph" w:customStyle="1" w:styleId="Standard">
    <w:name w:val="Standard"/>
    <w:rsid w:val="00224206"/>
    <w:pPr>
      <w:widowControl w:val="0"/>
      <w:suppressAutoHyphens/>
      <w:autoSpaceDN w:val="0"/>
      <w:textAlignment w:val="baseline"/>
    </w:pPr>
    <w:rPr>
      <w:rFonts w:eastAsia="SimSun" w:cs="Mangal"/>
      <w:kern w:val="3"/>
      <w:sz w:val="24"/>
      <w:szCs w:val="24"/>
      <w:lang w:eastAsia="zh-CN" w:bidi="hi-IN"/>
    </w:rPr>
  </w:style>
  <w:style w:type="paragraph" w:customStyle="1" w:styleId="podpisttabel1">
    <w:name w:val="podpist tabel 1"/>
    <w:basedOn w:val="Tekstpodstawowywcity2"/>
    <w:rsid w:val="00224206"/>
    <w:pPr>
      <w:widowControl w:val="0"/>
      <w:autoSpaceDN w:val="0"/>
      <w:spacing w:line="480" w:lineRule="auto"/>
      <w:ind w:firstLine="709"/>
      <w:jc w:val="both"/>
      <w:textAlignment w:val="baseline"/>
    </w:pPr>
    <w:rPr>
      <w:rFonts w:eastAsia="SimSun" w:cs="Mangal"/>
      <w:spacing w:val="20"/>
      <w:kern w:val="3"/>
      <w:szCs w:val="24"/>
      <w:lang w:eastAsia="zh-CN" w:bidi="hi-IN"/>
    </w:rPr>
  </w:style>
  <w:style w:type="paragraph" w:customStyle="1" w:styleId="Stopka1">
    <w:name w:val="Stopka1"/>
    <w:basedOn w:val="Standard"/>
    <w:rsid w:val="00224206"/>
    <w:pPr>
      <w:tabs>
        <w:tab w:val="center" w:pos="4536"/>
        <w:tab w:val="right" w:pos="9072"/>
      </w:tabs>
    </w:pPr>
  </w:style>
  <w:style w:type="numbering" w:customStyle="1" w:styleId="WW8Num14">
    <w:name w:val="WW8Num14"/>
    <w:basedOn w:val="Bezlisty"/>
    <w:rsid w:val="00224206"/>
    <w:pPr>
      <w:numPr>
        <w:numId w:val="12"/>
      </w:numPr>
    </w:pPr>
  </w:style>
  <w:style w:type="character" w:customStyle="1" w:styleId="StopkaZnak">
    <w:name w:val="Stopka Znak"/>
    <w:basedOn w:val="Domylnaczcionkaakapitu"/>
    <w:link w:val="Stopka"/>
    <w:rsid w:val="00224206"/>
    <w:rPr>
      <w:lang w:eastAsia="ar-SA"/>
    </w:rPr>
  </w:style>
  <w:style w:type="paragraph" w:customStyle="1" w:styleId="Tekstpodstawowy22">
    <w:name w:val="Tekst podstawowy 22"/>
    <w:basedOn w:val="Normalny"/>
    <w:rsid w:val="00224206"/>
    <w:pPr>
      <w:overflowPunct w:val="0"/>
      <w:autoSpaceDE w:val="0"/>
      <w:autoSpaceDN w:val="0"/>
      <w:adjustRightInd w:val="0"/>
      <w:ind w:firstLine="708"/>
      <w:textAlignment w:val="baseline"/>
    </w:pPr>
    <w:rPr>
      <w:sz w:val="24"/>
      <w:lang w:eastAsia="pl-PL"/>
    </w:rPr>
  </w:style>
  <w:style w:type="paragraph" w:customStyle="1" w:styleId="TextBody">
    <w:name w:val="Text Body"/>
    <w:basedOn w:val="Normalny"/>
    <w:semiHidden/>
    <w:rsid w:val="0060364D"/>
    <w:pPr>
      <w:spacing w:after="140"/>
      <w:jc w:val="both"/>
    </w:pPr>
  </w:style>
  <w:style w:type="paragraph" w:customStyle="1" w:styleId="Heading11">
    <w:name w:val="Heading 11"/>
    <w:basedOn w:val="Normalny"/>
    <w:qFormat/>
    <w:rsid w:val="0060364D"/>
    <w:pPr>
      <w:keepNext/>
      <w:jc w:val="both"/>
      <w:outlineLvl w:val="0"/>
    </w:pPr>
    <w:rPr>
      <w:b/>
    </w:rPr>
  </w:style>
  <w:style w:type="paragraph" w:customStyle="1" w:styleId="Heading21">
    <w:name w:val="Heading 21"/>
    <w:basedOn w:val="Normalny"/>
    <w:qFormat/>
    <w:rsid w:val="0060364D"/>
    <w:pPr>
      <w:keepNext/>
      <w:spacing w:before="240" w:after="60"/>
      <w:outlineLvl w:val="1"/>
    </w:pPr>
    <w:rPr>
      <w:rFonts w:ascii="Arial" w:hAnsi="Arial" w:cs="Arial"/>
      <w:b/>
      <w:bCs/>
      <w:i/>
      <w:iCs/>
      <w:sz w:val="28"/>
      <w:szCs w:val="28"/>
    </w:rPr>
  </w:style>
  <w:style w:type="character" w:customStyle="1" w:styleId="TEKSTNORMALNYZnak">
    <w:name w:val="TEKST_NORMALNY Znak"/>
    <w:link w:val="TEKSTNORMALNY"/>
    <w:locked/>
    <w:rsid w:val="009F1C04"/>
    <w:rPr>
      <w:rFonts w:ascii="Arial Narrow" w:eastAsia="Calibri" w:hAnsi="Arial Narrow"/>
      <w:sz w:val="22"/>
      <w:szCs w:val="22"/>
      <w:lang w:eastAsia="en-US"/>
    </w:rPr>
  </w:style>
  <w:style w:type="paragraph" w:customStyle="1" w:styleId="TEKSTNORMALNY">
    <w:name w:val="TEKST_NORMALNY"/>
    <w:basedOn w:val="Normalny"/>
    <w:link w:val="TEKSTNORMALNYZnak"/>
    <w:qFormat/>
    <w:rsid w:val="009F1C04"/>
    <w:pPr>
      <w:spacing w:before="120"/>
      <w:ind w:firstLine="567"/>
      <w:jc w:val="both"/>
    </w:pPr>
    <w:rPr>
      <w:rFonts w:ascii="Arial Narrow" w:eastAsia="Calibri" w:hAnsi="Arial Narrow"/>
      <w:szCs w:val="22"/>
      <w:lang w:eastAsia="en-US"/>
    </w:rPr>
  </w:style>
  <w:style w:type="paragraph" w:customStyle="1" w:styleId="NORMALNYNATALIA">
    <w:name w:val="NORMALNY_NATALIA"/>
    <w:basedOn w:val="Normalny"/>
    <w:link w:val="NORMALNYNATALIAZnak"/>
    <w:qFormat/>
    <w:rsid w:val="005E2408"/>
    <w:pPr>
      <w:spacing w:after="200" w:line="276" w:lineRule="auto"/>
      <w:jc w:val="both"/>
    </w:pPr>
    <w:rPr>
      <w:rFonts w:ascii="Calibri" w:eastAsia="Calibri" w:hAnsi="Calibri"/>
      <w:szCs w:val="22"/>
      <w:lang w:eastAsia="en-US"/>
    </w:rPr>
  </w:style>
  <w:style w:type="character" w:customStyle="1" w:styleId="NORMALNYNATALIAZnak">
    <w:name w:val="NORMALNY_NATALIA Znak"/>
    <w:link w:val="NORMALNYNATALIA"/>
    <w:rsid w:val="005E2408"/>
    <w:rPr>
      <w:rFonts w:ascii="Calibri" w:eastAsia="Calibri" w:hAnsi="Calibri"/>
      <w:sz w:val="22"/>
      <w:szCs w:val="22"/>
      <w:lang w:eastAsia="en-US"/>
    </w:rPr>
  </w:style>
  <w:style w:type="character" w:customStyle="1" w:styleId="TekstopisuZnak">
    <w:name w:val="Tekst opisu Znak"/>
    <w:link w:val="Tekstopisu"/>
    <w:locked/>
    <w:rsid w:val="00CA2C9D"/>
    <w:rPr>
      <w:sz w:val="22"/>
    </w:rPr>
  </w:style>
  <w:style w:type="paragraph" w:customStyle="1" w:styleId="Tekstopisu-myslnik">
    <w:name w:val="Tekst opisu - myslnik"/>
    <w:basedOn w:val="Normalny"/>
    <w:link w:val="Tekstopisu-myslnikZnak"/>
    <w:rsid w:val="00CA2C9D"/>
    <w:pPr>
      <w:numPr>
        <w:numId w:val="17"/>
      </w:numPr>
      <w:jc w:val="both"/>
    </w:pPr>
    <w:rPr>
      <w:rFonts w:ascii="Arial" w:hAnsi="Arial"/>
      <w:sz w:val="18"/>
      <w:lang w:eastAsia="pl-PL"/>
    </w:rPr>
  </w:style>
  <w:style w:type="character" w:customStyle="1" w:styleId="ustbparbustb">
    <w:name w:val="ustb parb_ustb"/>
    <w:basedOn w:val="Domylnaczcionkaakapitu"/>
    <w:rsid w:val="002B1681"/>
  </w:style>
  <w:style w:type="character" w:customStyle="1" w:styleId="pktl">
    <w:name w:val="pktl"/>
    <w:basedOn w:val="Domylnaczcionkaakapitu"/>
    <w:rsid w:val="002B1681"/>
  </w:style>
  <w:style w:type="table" w:styleId="Tabela-Siatka">
    <w:name w:val="Table Grid"/>
    <w:basedOn w:val="Standardowy"/>
    <w:uiPriority w:val="59"/>
    <w:rsid w:val="00424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blokowy1">
    <w:name w:val="Tekst blokowy1"/>
    <w:basedOn w:val="Normalny"/>
    <w:rsid w:val="00C25F45"/>
    <w:pPr>
      <w:tabs>
        <w:tab w:val="left" w:pos="8789"/>
      </w:tabs>
      <w:spacing w:line="280" w:lineRule="exact"/>
      <w:ind w:left="426" w:right="425"/>
      <w:jc w:val="both"/>
    </w:pPr>
    <w:rPr>
      <w:rFonts w:cs="Arial"/>
      <w:b/>
      <w:bCs/>
      <w:szCs w:val="22"/>
    </w:rPr>
  </w:style>
  <w:style w:type="character" w:customStyle="1" w:styleId="Domylnaczcionkaakapitu2">
    <w:name w:val="Domyślna czcionka akapitu2"/>
    <w:rsid w:val="00C25F45"/>
  </w:style>
  <w:style w:type="character" w:customStyle="1" w:styleId="Tekstpodstawowywcity3Znak">
    <w:name w:val="Tekst podstawowy wcięty 3 Znak"/>
    <w:basedOn w:val="Domylnaczcionkaakapitu"/>
    <w:link w:val="Tekstpodstawowywcity3"/>
    <w:semiHidden/>
    <w:rsid w:val="00266AA7"/>
    <w:rPr>
      <w:sz w:val="22"/>
      <w:lang w:eastAsia="ar-SA"/>
    </w:rPr>
  </w:style>
  <w:style w:type="paragraph" w:customStyle="1" w:styleId="Textbody0">
    <w:name w:val="Text body"/>
    <w:basedOn w:val="Standard"/>
    <w:rsid w:val="00D741D5"/>
    <w:pPr>
      <w:jc w:val="both"/>
    </w:pPr>
  </w:style>
  <w:style w:type="numbering" w:customStyle="1" w:styleId="WWNum2">
    <w:name w:val="WWNum2"/>
    <w:basedOn w:val="Bezlisty"/>
    <w:rsid w:val="00D741D5"/>
    <w:pPr>
      <w:numPr>
        <w:numId w:val="40"/>
      </w:numPr>
    </w:pPr>
  </w:style>
  <w:style w:type="numbering" w:customStyle="1" w:styleId="WWNum9">
    <w:name w:val="WWNum9"/>
    <w:basedOn w:val="Bezlisty"/>
    <w:rsid w:val="00D741D5"/>
    <w:pPr>
      <w:numPr>
        <w:numId w:val="41"/>
      </w:numPr>
    </w:pPr>
  </w:style>
  <w:style w:type="numbering" w:customStyle="1" w:styleId="WWNum10">
    <w:name w:val="WWNum10"/>
    <w:basedOn w:val="Bezlisty"/>
    <w:rsid w:val="00D741D5"/>
    <w:pPr>
      <w:numPr>
        <w:numId w:val="42"/>
      </w:numPr>
    </w:pPr>
  </w:style>
  <w:style w:type="numbering" w:customStyle="1" w:styleId="WWNum11">
    <w:name w:val="WWNum11"/>
    <w:basedOn w:val="Bezlisty"/>
    <w:rsid w:val="00D741D5"/>
    <w:pPr>
      <w:numPr>
        <w:numId w:val="43"/>
      </w:numPr>
    </w:pPr>
  </w:style>
  <w:style w:type="numbering" w:customStyle="1" w:styleId="WWNum16">
    <w:name w:val="WWNum16"/>
    <w:basedOn w:val="Bezlisty"/>
    <w:rsid w:val="00D741D5"/>
    <w:pPr>
      <w:numPr>
        <w:numId w:val="44"/>
      </w:numPr>
    </w:pPr>
  </w:style>
  <w:style w:type="numbering" w:customStyle="1" w:styleId="WWNum20">
    <w:name w:val="WWNum20"/>
    <w:basedOn w:val="Bezlisty"/>
    <w:rsid w:val="00D741D5"/>
    <w:pPr>
      <w:numPr>
        <w:numId w:val="45"/>
      </w:numPr>
    </w:pPr>
  </w:style>
  <w:style w:type="character" w:customStyle="1" w:styleId="Nagwek3Znak">
    <w:name w:val="Nagłówek 3 Znak"/>
    <w:link w:val="Nagwek3"/>
    <w:uiPriority w:val="9"/>
    <w:rsid w:val="005A1474"/>
    <w:rPr>
      <w:b/>
      <w:lang w:eastAsia="ar-SA"/>
    </w:rPr>
  </w:style>
  <w:style w:type="character" w:customStyle="1" w:styleId="ReportTextChar2">
    <w:name w:val="Report Text Char2"/>
    <w:link w:val="ReportText"/>
    <w:locked/>
    <w:rsid w:val="005A1474"/>
    <w:rPr>
      <w:sz w:val="24"/>
    </w:rPr>
  </w:style>
  <w:style w:type="paragraph" w:customStyle="1" w:styleId="ReportText">
    <w:name w:val="Report Text"/>
    <w:link w:val="ReportTextChar2"/>
    <w:qFormat/>
    <w:rsid w:val="005A1474"/>
    <w:pPr>
      <w:spacing w:before="170" w:after="170" w:line="260" w:lineRule="exact"/>
    </w:pPr>
    <w:rPr>
      <w:sz w:val="24"/>
    </w:rPr>
  </w:style>
  <w:style w:type="paragraph" w:styleId="Poprawka">
    <w:name w:val="Revision"/>
    <w:hidden/>
    <w:uiPriority w:val="99"/>
    <w:semiHidden/>
    <w:rsid w:val="005A1474"/>
    <w:rPr>
      <w:rFonts w:ascii="Calibri" w:eastAsia="Calibri" w:hAnsi="Calibri"/>
      <w:sz w:val="22"/>
      <w:szCs w:val="22"/>
      <w:lang w:eastAsia="en-US"/>
    </w:rPr>
  </w:style>
  <w:style w:type="paragraph" w:customStyle="1" w:styleId="Elbastekst">
    <w:name w:val="Elbas tekst"/>
    <w:basedOn w:val="Normalny"/>
    <w:link w:val="ElbastekstZnak"/>
    <w:qFormat/>
    <w:rsid w:val="005A1474"/>
    <w:pPr>
      <w:ind w:firstLine="709"/>
      <w:jc w:val="both"/>
    </w:pPr>
    <w:rPr>
      <w:rFonts w:ascii="Arial Narrow" w:eastAsia="Calibri" w:hAnsi="Arial Narrow"/>
      <w:sz w:val="24"/>
      <w:szCs w:val="22"/>
      <w:lang w:eastAsia="en-US"/>
    </w:rPr>
  </w:style>
  <w:style w:type="character" w:customStyle="1" w:styleId="ElbastekstZnak">
    <w:name w:val="Elbas tekst Znak"/>
    <w:link w:val="Elbastekst"/>
    <w:rsid w:val="005A1474"/>
    <w:rPr>
      <w:rFonts w:ascii="Arial Narrow" w:eastAsia="Calibri" w:hAnsi="Arial Narrow"/>
      <w:sz w:val="24"/>
      <w:szCs w:val="22"/>
      <w:lang w:eastAsia="en-US"/>
    </w:rPr>
  </w:style>
  <w:style w:type="paragraph" w:customStyle="1" w:styleId="Elbaspunkt2">
    <w:name w:val="Elbas punkt 2"/>
    <w:basedOn w:val="Elbastekst"/>
    <w:link w:val="Elbaspunkt2Znak"/>
    <w:qFormat/>
    <w:rsid w:val="005A1474"/>
    <w:pPr>
      <w:numPr>
        <w:numId w:val="50"/>
      </w:numPr>
      <w:tabs>
        <w:tab w:val="left" w:pos="993"/>
      </w:tabs>
      <w:spacing w:line="276" w:lineRule="auto"/>
      <w:ind w:left="1134"/>
    </w:pPr>
  </w:style>
  <w:style w:type="paragraph" w:customStyle="1" w:styleId="Elbaspunkty2">
    <w:name w:val="Elbas punkty #2"/>
    <w:basedOn w:val="Elbaspunkt2"/>
    <w:link w:val="Elbaspunkty2Znak"/>
    <w:qFormat/>
    <w:rsid w:val="005A1474"/>
    <w:pPr>
      <w:ind w:left="709"/>
    </w:pPr>
  </w:style>
  <w:style w:type="character" w:customStyle="1" w:styleId="Elbaspunkty2Znak">
    <w:name w:val="Elbas punkty #2 Znak"/>
    <w:link w:val="Elbaspunkty2"/>
    <w:rsid w:val="005A1474"/>
    <w:rPr>
      <w:rFonts w:ascii="Arial Narrow" w:eastAsia="Calibri" w:hAnsi="Arial Narrow"/>
      <w:sz w:val="24"/>
      <w:szCs w:val="22"/>
      <w:lang w:eastAsia="en-US"/>
    </w:rPr>
  </w:style>
  <w:style w:type="paragraph" w:styleId="Tekstprzypisukocowego">
    <w:name w:val="endnote text"/>
    <w:basedOn w:val="Normalny"/>
    <w:link w:val="TekstprzypisukocowegoZnak"/>
    <w:uiPriority w:val="99"/>
    <w:semiHidden/>
    <w:unhideWhenUsed/>
    <w:rsid w:val="005A1474"/>
    <w:pPr>
      <w:spacing w:after="200" w:line="276" w:lineRule="auto"/>
    </w:pPr>
    <w:rPr>
      <w:rFonts w:eastAsia="Calibri"/>
      <w:lang w:eastAsia="en-US"/>
    </w:rPr>
  </w:style>
  <w:style w:type="character" w:customStyle="1" w:styleId="TekstprzypisukocowegoZnak">
    <w:name w:val="Tekst przypisu końcowego Znak"/>
    <w:basedOn w:val="Domylnaczcionkaakapitu"/>
    <w:link w:val="Tekstprzypisukocowego"/>
    <w:uiPriority w:val="99"/>
    <w:semiHidden/>
    <w:rsid w:val="005A1474"/>
    <w:rPr>
      <w:rFonts w:eastAsia="Calibri"/>
      <w:lang w:eastAsia="en-US"/>
    </w:rPr>
  </w:style>
  <w:style w:type="character" w:customStyle="1" w:styleId="TekstpodstawowywcityZnak">
    <w:name w:val="Tekst podstawowy wcięty Znak"/>
    <w:basedOn w:val="Domylnaczcionkaakapitu"/>
    <w:link w:val="Tekstpodstawowywcity"/>
    <w:rsid w:val="005A1474"/>
    <w:rPr>
      <w:sz w:val="22"/>
      <w:lang w:eastAsia="ar-SA"/>
    </w:rPr>
  </w:style>
  <w:style w:type="paragraph" w:customStyle="1" w:styleId="Elbas1nagwek">
    <w:name w:val="Elbas 1 nagłówek"/>
    <w:basedOn w:val="Nagwek2"/>
    <w:link w:val="Elbas1nagwekZnak"/>
    <w:autoRedefine/>
    <w:qFormat/>
    <w:rsid w:val="005A1474"/>
    <w:pPr>
      <w:numPr>
        <w:numId w:val="51"/>
      </w:numPr>
      <w:tabs>
        <w:tab w:val="left" w:pos="851"/>
        <w:tab w:val="left" w:pos="1134"/>
      </w:tabs>
      <w:overflowPunct w:val="0"/>
      <w:autoSpaceDE w:val="0"/>
      <w:autoSpaceDN w:val="0"/>
      <w:adjustRightInd w:val="0"/>
      <w:spacing w:before="200" w:after="200" w:line="276" w:lineRule="auto"/>
      <w:textAlignment w:val="baseline"/>
    </w:pPr>
    <w:rPr>
      <w:rFonts w:ascii="Arial Narrow" w:eastAsia="Calibri" w:hAnsi="Arial Narrow" w:cs="Calibri"/>
      <w:iCs/>
      <w:caps/>
      <w:snapToGrid w:val="0"/>
      <w:color w:val="000000"/>
      <w:kern w:val="0"/>
      <w:sz w:val="28"/>
      <w:szCs w:val="28"/>
      <w:lang w:eastAsia="en-US"/>
    </w:rPr>
  </w:style>
  <w:style w:type="paragraph" w:customStyle="1" w:styleId="Elbas3nagwek">
    <w:name w:val="Elbas 3 nagłówek"/>
    <w:basedOn w:val="Nagwek3"/>
    <w:qFormat/>
    <w:rsid w:val="005A1474"/>
    <w:pPr>
      <w:numPr>
        <w:ilvl w:val="2"/>
        <w:numId w:val="51"/>
      </w:numPr>
      <w:tabs>
        <w:tab w:val="clear" w:pos="1134"/>
      </w:tabs>
      <w:spacing w:after="200"/>
      <w:ind w:left="1276"/>
    </w:pPr>
    <w:rPr>
      <w:rFonts w:ascii="Arial Narrow" w:hAnsi="Arial Narrow" w:cs="Arial"/>
      <w:iCs/>
      <w:color w:val="000000"/>
      <w:sz w:val="24"/>
      <w:szCs w:val="22"/>
      <w:lang w:eastAsia="pl-PL"/>
    </w:rPr>
  </w:style>
  <w:style w:type="paragraph" w:customStyle="1" w:styleId="Elbas4nagwel">
    <w:name w:val="Elbas 4 nagłówel"/>
    <w:basedOn w:val="Elbas3nagwek"/>
    <w:autoRedefine/>
    <w:qFormat/>
    <w:rsid w:val="005A1474"/>
    <w:pPr>
      <w:numPr>
        <w:ilvl w:val="3"/>
      </w:numPr>
      <w:ind w:left="1077"/>
    </w:pPr>
  </w:style>
  <w:style w:type="character" w:customStyle="1" w:styleId="Elbaspunkt2Znak">
    <w:name w:val="Elbas punkt 2 Znak"/>
    <w:basedOn w:val="ElbastekstZnak"/>
    <w:link w:val="Elbaspunkt2"/>
    <w:rsid w:val="005A1474"/>
    <w:rPr>
      <w:rFonts w:ascii="Arial Narrow" w:eastAsia="Calibri" w:hAnsi="Arial Narrow"/>
      <w:sz w:val="24"/>
      <w:szCs w:val="22"/>
      <w:lang w:eastAsia="en-US"/>
    </w:rPr>
  </w:style>
  <w:style w:type="paragraph" w:customStyle="1" w:styleId="Elbas2nagwek">
    <w:name w:val="Elbas 2 nagłówek"/>
    <w:basedOn w:val="Nagwek1"/>
    <w:link w:val="Elbas2nagwekZnak"/>
    <w:qFormat/>
    <w:rsid w:val="005A1474"/>
    <w:pPr>
      <w:numPr>
        <w:ilvl w:val="1"/>
        <w:numId w:val="51"/>
      </w:numPr>
      <w:tabs>
        <w:tab w:val="left" w:pos="1134"/>
      </w:tabs>
      <w:overflowPunct w:val="0"/>
      <w:autoSpaceDE w:val="0"/>
      <w:autoSpaceDN w:val="0"/>
      <w:adjustRightInd w:val="0"/>
      <w:spacing w:after="200" w:line="276" w:lineRule="auto"/>
      <w:textAlignment w:val="baseline"/>
    </w:pPr>
    <w:rPr>
      <w:rFonts w:ascii="Arial Narrow" w:hAnsi="Arial Narrow" w:cs="Calibri"/>
      <w:bCs/>
      <w:sz w:val="24"/>
      <w:szCs w:val="24"/>
      <w:lang w:eastAsia="en-US"/>
    </w:rPr>
  </w:style>
  <w:style w:type="character" w:customStyle="1" w:styleId="Elbas2nagwekZnak">
    <w:name w:val="Elbas 2 nagłówek Znak"/>
    <w:basedOn w:val="Nagwek1Znak"/>
    <w:link w:val="Elbas2nagwek"/>
    <w:rsid w:val="005A1474"/>
    <w:rPr>
      <w:rFonts w:ascii="Arial Narrow" w:hAnsi="Arial Narrow" w:cs="Calibri"/>
      <w:b/>
      <w:bCs/>
      <w:sz w:val="24"/>
      <w:szCs w:val="24"/>
      <w:lang w:eastAsia="en-US"/>
    </w:rPr>
  </w:style>
  <w:style w:type="character" w:customStyle="1" w:styleId="Elbas1nagwekZnak">
    <w:name w:val="Elbas 1 nagłówek Znak"/>
    <w:basedOn w:val="Nagwek2Znak"/>
    <w:link w:val="Elbas1nagwek"/>
    <w:rsid w:val="005A1474"/>
    <w:rPr>
      <w:rFonts w:ascii="Arial Narrow" w:eastAsia="Calibri" w:hAnsi="Arial Narrow" w:cs="Calibri"/>
      <w:b/>
      <w:bCs w:val="0"/>
      <w:i w:val="0"/>
      <w:iCs/>
      <w:caps/>
      <w:snapToGrid w:val="0"/>
      <w:color w:val="000000"/>
      <w:sz w:val="28"/>
      <w:szCs w:val="28"/>
      <w:lang w:eastAsia="en-US"/>
    </w:rPr>
  </w:style>
  <w:style w:type="character" w:customStyle="1" w:styleId="Nagwek4Znak">
    <w:name w:val="Nagłówek 4 Znak"/>
    <w:basedOn w:val="Domylnaczcionkaakapitu"/>
    <w:link w:val="Nagwek4"/>
    <w:uiPriority w:val="9"/>
    <w:rsid w:val="005A1474"/>
    <w:rPr>
      <w:bCs/>
      <w:sz w:val="24"/>
      <w:lang w:eastAsia="ar-SA"/>
    </w:rPr>
  </w:style>
  <w:style w:type="paragraph" w:styleId="Podtytu">
    <w:name w:val="Subtitle"/>
    <w:basedOn w:val="Normalny"/>
    <w:next w:val="Normalny"/>
    <w:link w:val="PodtytuZnak"/>
    <w:qFormat/>
    <w:rsid w:val="005A1474"/>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PodtytuZnak">
    <w:name w:val="Podtytuł Znak"/>
    <w:basedOn w:val="Domylnaczcionkaakapitu"/>
    <w:link w:val="Podtytu"/>
    <w:uiPriority w:val="11"/>
    <w:rsid w:val="005A1474"/>
    <w:rPr>
      <w:rFonts w:asciiTheme="majorHAnsi" w:eastAsiaTheme="majorEastAsia" w:hAnsiTheme="majorHAnsi" w:cstheme="majorBidi"/>
      <w:i/>
      <w:iCs/>
      <w:color w:val="4F81BD" w:themeColor="accent1"/>
      <w:spacing w:val="15"/>
      <w:sz w:val="24"/>
      <w:szCs w:val="24"/>
      <w:lang w:eastAsia="en-US"/>
    </w:rPr>
  </w:style>
  <w:style w:type="paragraph" w:styleId="Bezodstpw">
    <w:name w:val="No Spacing"/>
    <w:uiPriority w:val="1"/>
    <w:qFormat/>
    <w:rsid w:val="005A1474"/>
    <w:rPr>
      <w:rFonts w:ascii="Calibri" w:hAnsi="Calibri"/>
      <w:sz w:val="22"/>
      <w:szCs w:val="22"/>
    </w:rPr>
  </w:style>
  <w:style w:type="character" w:customStyle="1" w:styleId="Tekstopisu-myslnikZnak">
    <w:name w:val="Tekst opisu - myslnik Znak"/>
    <w:basedOn w:val="Domylnaczcionkaakapitu"/>
    <w:link w:val="Tekstopisu-myslnik"/>
    <w:rsid w:val="00280445"/>
    <w:rPr>
      <w:rFonts w:ascii="Arial" w:hAnsi="Arial"/>
      <w:sz w:val="18"/>
    </w:rPr>
  </w:style>
  <w:style w:type="character" w:customStyle="1" w:styleId="WW8Num1z3">
    <w:name w:val="WW8Num1z3"/>
    <w:rsid w:val="00D37C41"/>
  </w:style>
  <w:style w:type="character" w:customStyle="1" w:styleId="WW8Num1z4">
    <w:name w:val="WW8Num1z4"/>
    <w:rsid w:val="00D37C41"/>
  </w:style>
  <w:style w:type="character" w:customStyle="1" w:styleId="WW8Num1z5">
    <w:name w:val="WW8Num1z5"/>
    <w:rsid w:val="00D37C41"/>
  </w:style>
  <w:style w:type="character" w:customStyle="1" w:styleId="WW8Num1z6">
    <w:name w:val="WW8Num1z6"/>
    <w:rsid w:val="00D37C41"/>
  </w:style>
  <w:style w:type="character" w:customStyle="1" w:styleId="WW8Num1z7">
    <w:name w:val="WW8Num1z7"/>
    <w:rsid w:val="00D37C41"/>
  </w:style>
  <w:style w:type="character" w:customStyle="1" w:styleId="WW8Num1z8">
    <w:name w:val="WW8Num1z8"/>
    <w:rsid w:val="00D37C41"/>
  </w:style>
  <w:style w:type="character" w:customStyle="1" w:styleId="WW8Num2z3">
    <w:name w:val="WW8Num2z3"/>
    <w:rsid w:val="00D37C41"/>
  </w:style>
  <w:style w:type="character" w:customStyle="1" w:styleId="WW8Num2z5">
    <w:name w:val="WW8Num2z5"/>
    <w:rsid w:val="00D37C41"/>
  </w:style>
  <w:style w:type="character" w:customStyle="1" w:styleId="WW8Num2z6">
    <w:name w:val="WW8Num2z6"/>
    <w:rsid w:val="00D37C41"/>
  </w:style>
  <w:style w:type="character" w:customStyle="1" w:styleId="WW8Num2z7">
    <w:name w:val="WW8Num2z7"/>
    <w:rsid w:val="00D37C41"/>
  </w:style>
  <w:style w:type="character" w:customStyle="1" w:styleId="WW8Num2z8">
    <w:name w:val="WW8Num2z8"/>
    <w:rsid w:val="00D37C41"/>
  </w:style>
  <w:style w:type="character" w:customStyle="1" w:styleId="WW8Num6z3">
    <w:name w:val="WW8Num6z3"/>
    <w:rsid w:val="00D37C41"/>
    <w:rPr>
      <w:rFonts w:ascii="Wingdings 2" w:hAnsi="Wingdings 2" w:cs="OpenSymbol"/>
      <w:sz w:val="24"/>
      <w:szCs w:val="24"/>
    </w:rPr>
  </w:style>
  <w:style w:type="character" w:customStyle="1" w:styleId="WW8Num8z3">
    <w:name w:val="WW8Num8z3"/>
    <w:rsid w:val="00D37C41"/>
    <w:rPr>
      <w:rFonts w:ascii="Wingdings 2" w:hAnsi="Wingdings 2" w:cs="OpenSymbol"/>
      <w:sz w:val="24"/>
      <w:szCs w:val="24"/>
    </w:rPr>
  </w:style>
  <w:style w:type="character" w:customStyle="1" w:styleId="WW8Num10z3">
    <w:name w:val="WW8Num10z3"/>
    <w:rsid w:val="00D37C41"/>
    <w:rPr>
      <w:rFonts w:ascii="Wingdings 2" w:hAnsi="Wingdings 2" w:cs="OpenSymbol"/>
      <w:sz w:val="24"/>
      <w:szCs w:val="24"/>
    </w:rPr>
  </w:style>
  <w:style w:type="character" w:customStyle="1" w:styleId="WW8Num13z1">
    <w:name w:val="WW8Num13z1"/>
    <w:rsid w:val="00D37C41"/>
    <w:rPr>
      <w:rFonts w:ascii="OpenSymbol" w:hAnsi="OpenSymbol" w:cs="OpenSymbol"/>
    </w:rPr>
  </w:style>
  <w:style w:type="character" w:customStyle="1" w:styleId="WW8Num19z3">
    <w:name w:val="WW8Num19z3"/>
    <w:rsid w:val="00D37C41"/>
    <w:rPr>
      <w:rFonts w:ascii="Wingdings 2" w:hAnsi="Wingdings 2" w:cs="OpenSymbol"/>
      <w:sz w:val="24"/>
      <w:szCs w:val="24"/>
    </w:rPr>
  </w:style>
  <w:style w:type="character" w:customStyle="1" w:styleId="WW8Num21z3">
    <w:name w:val="WW8Num21z3"/>
    <w:rsid w:val="00D37C41"/>
  </w:style>
  <w:style w:type="character" w:customStyle="1" w:styleId="WW8Num21z4">
    <w:name w:val="WW8Num21z4"/>
    <w:rsid w:val="00D37C41"/>
  </w:style>
  <w:style w:type="character" w:customStyle="1" w:styleId="WW8Num21z5">
    <w:name w:val="WW8Num21z5"/>
    <w:rsid w:val="00D37C41"/>
  </w:style>
  <w:style w:type="character" w:customStyle="1" w:styleId="WW8Num21z6">
    <w:name w:val="WW8Num21z6"/>
    <w:rsid w:val="00D37C41"/>
  </w:style>
  <w:style w:type="character" w:customStyle="1" w:styleId="WW8Num21z7">
    <w:name w:val="WW8Num21z7"/>
    <w:rsid w:val="00D37C41"/>
  </w:style>
  <w:style w:type="character" w:customStyle="1" w:styleId="WW8Num21z8">
    <w:name w:val="WW8Num21z8"/>
    <w:rsid w:val="00D37C41"/>
  </w:style>
  <w:style w:type="character" w:customStyle="1" w:styleId="WW8Num22z2">
    <w:name w:val="WW8Num22z2"/>
    <w:rsid w:val="00D37C41"/>
    <w:rPr>
      <w:rFonts w:ascii="Wingdings" w:hAnsi="Wingdings" w:cs="Wingdings"/>
    </w:rPr>
  </w:style>
  <w:style w:type="character" w:customStyle="1" w:styleId="WW8Num20z3">
    <w:name w:val="WW8Num20z3"/>
    <w:rsid w:val="00D37C41"/>
  </w:style>
  <w:style w:type="character" w:customStyle="1" w:styleId="WW8Num20z4">
    <w:name w:val="WW8Num20z4"/>
    <w:rsid w:val="00D37C41"/>
  </w:style>
  <w:style w:type="character" w:customStyle="1" w:styleId="WW8Num20z5">
    <w:name w:val="WW8Num20z5"/>
    <w:rsid w:val="00D37C41"/>
  </w:style>
  <w:style w:type="character" w:customStyle="1" w:styleId="WW8Num20z6">
    <w:name w:val="WW8Num20z6"/>
    <w:rsid w:val="00D37C41"/>
  </w:style>
  <w:style w:type="character" w:customStyle="1" w:styleId="WW8Num20z7">
    <w:name w:val="WW8Num20z7"/>
    <w:rsid w:val="00D37C41"/>
  </w:style>
  <w:style w:type="character" w:customStyle="1" w:styleId="WW8Num20z8">
    <w:name w:val="WW8Num20z8"/>
    <w:rsid w:val="00D37C41"/>
  </w:style>
  <w:style w:type="character" w:customStyle="1" w:styleId="WW8Num61z2">
    <w:name w:val="WW8Num61z2"/>
    <w:rsid w:val="00D37C41"/>
  </w:style>
  <w:style w:type="character" w:customStyle="1" w:styleId="WW8Num61z3">
    <w:name w:val="WW8Num61z3"/>
    <w:rsid w:val="00D37C41"/>
  </w:style>
  <w:style w:type="character" w:customStyle="1" w:styleId="WW8Num61z4">
    <w:name w:val="WW8Num61z4"/>
    <w:rsid w:val="00D37C41"/>
  </w:style>
  <w:style w:type="character" w:customStyle="1" w:styleId="WW8Num61z5">
    <w:name w:val="WW8Num61z5"/>
    <w:rsid w:val="00D37C41"/>
  </w:style>
  <w:style w:type="character" w:customStyle="1" w:styleId="WW8Num61z6">
    <w:name w:val="WW8Num61z6"/>
    <w:rsid w:val="00D37C41"/>
  </w:style>
  <w:style w:type="character" w:customStyle="1" w:styleId="WW8Num61z7">
    <w:name w:val="WW8Num61z7"/>
    <w:rsid w:val="00D37C41"/>
  </w:style>
  <w:style w:type="character" w:customStyle="1" w:styleId="WW8Num61z8">
    <w:name w:val="WW8Num61z8"/>
    <w:rsid w:val="00D37C41"/>
  </w:style>
  <w:style w:type="character" w:customStyle="1" w:styleId="WW8Num63z2">
    <w:name w:val="WW8Num63z2"/>
    <w:rsid w:val="00D37C41"/>
  </w:style>
  <w:style w:type="character" w:customStyle="1" w:styleId="WW8Num63z3">
    <w:name w:val="WW8Num63z3"/>
    <w:rsid w:val="00D37C41"/>
  </w:style>
  <w:style w:type="character" w:customStyle="1" w:styleId="WW8Num63z4">
    <w:name w:val="WW8Num63z4"/>
    <w:rsid w:val="00D37C41"/>
  </w:style>
  <w:style w:type="character" w:customStyle="1" w:styleId="WW8Num63z5">
    <w:name w:val="WW8Num63z5"/>
    <w:rsid w:val="00D37C41"/>
  </w:style>
  <w:style w:type="character" w:customStyle="1" w:styleId="WW8Num63z6">
    <w:name w:val="WW8Num63z6"/>
    <w:rsid w:val="00D37C41"/>
  </w:style>
  <w:style w:type="character" w:customStyle="1" w:styleId="WW8Num63z7">
    <w:name w:val="WW8Num63z7"/>
    <w:rsid w:val="00D37C41"/>
  </w:style>
  <w:style w:type="character" w:customStyle="1" w:styleId="WW8Num63z8">
    <w:name w:val="WW8Num63z8"/>
    <w:rsid w:val="00D37C41"/>
  </w:style>
  <w:style w:type="character" w:customStyle="1" w:styleId="WW8Num64z4">
    <w:name w:val="WW8Num64z4"/>
    <w:rsid w:val="00D37C41"/>
  </w:style>
  <w:style w:type="character" w:customStyle="1" w:styleId="WW8Num64z5">
    <w:name w:val="WW8Num64z5"/>
    <w:rsid w:val="00D37C41"/>
  </w:style>
  <w:style w:type="character" w:customStyle="1" w:styleId="WW8Num64z6">
    <w:name w:val="WW8Num64z6"/>
    <w:rsid w:val="00D37C41"/>
  </w:style>
  <w:style w:type="character" w:customStyle="1" w:styleId="WW8Num64z7">
    <w:name w:val="WW8Num64z7"/>
    <w:rsid w:val="00D37C41"/>
  </w:style>
  <w:style w:type="character" w:customStyle="1" w:styleId="WW8Num64z8">
    <w:name w:val="WW8Num64z8"/>
    <w:rsid w:val="00D37C41"/>
  </w:style>
  <w:style w:type="character" w:customStyle="1" w:styleId="WW8Num22z3">
    <w:name w:val="WW8Num22z3"/>
    <w:rsid w:val="00D37C41"/>
  </w:style>
  <w:style w:type="character" w:customStyle="1" w:styleId="WW8Num22z4">
    <w:name w:val="WW8Num22z4"/>
    <w:rsid w:val="00D37C41"/>
  </w:style>
  <w:style w:type="character" w:customStyle="1" w:styleId="WW8Num22z5">
    <w:name w:val="WW8Num22z5"/>
    <w:rsid w:val="00D37C41"/>
  </w:style>
  <w:style w:type="character" w:customStyle="1" w:styleId="WW8Num22z6">
    <w:name w:val="WW8Num22z6"/>
    <w:rsid w:val="00D37C41"/>
  </w:style>
  <w:style w:type="character" w:customStyle="1" w:styleId="WW8Num22z7">
    <w:name w:val="WW8Num22z7"/>
    <w:rsid w:val="00D37C41"/>
  </w:style>
  <w:style w:type="character" w:customStyle="1" w:styleId="WW8Num22z8">
    <w:name w:val="WW8Num22z8"/>
    <w:rsid w:val="00D37C41"/>
  </w:style>
  <w:style w:type="character" w:customStyle="1" w:styleId="WW8Num23z3">
    <w:name w:val="WW8Num23z3"/>
    <w:rsid w:val="00D37C41"/>
  </w:style>
  <w:style w:type="character" w:customStyle="1" w:styleId="WW8Num23z4">
    <w:name w:val="WW8Num23z4"/>
    <w:rsid w:val="00D37C41"/>
  </w:style>
  <w:style w:type="character" w:customStyle="1" w:styleId="WW8Num23z5">
    <w:name w:val="WW8Num23z5"/>
    <w:rsid w:val="00D37C41"/>
  </w:style>
  <w:style w:type="character" w:customStyle="1" w:styleId="WW8Num23z6">
    <w:name w:val="WW8Num23z6"/>
    <w:rsid w:val="00D37C41"/>
  </w:style>
  <w:style w:type="character" w:customStyle="1" w:styleId="WW8Num23z7">
    <w:name w:val="WW8Num23z7"/>
    <w:rsid w:val="00D37C41"/>
  </w:style>
  <w:style w:type="character" w:customStyle="1" w:styleId="WW8Num23z8">
    <w:name w:val="WW8Num23z8"/>
    <w:rsid w:val="00D37C41"/>
  </w:style>
  <w:style w:type="character" w:customStyle="1" w:styleId="WW8Num66z1">
    <w:name w:val="WW8Num66z1"/>
    <w:rsid w:val="00D37C41"/>
    <w:rPr>
      <w:rFonts w:ascii="OpenSymbol" w:hAnsi="OpenSymbol" w:cs="OpenSymbol"/>
    </w:rPr>
  </w:style>
  <w:style w:type="character" w:customStyle="1" w:styleId="WW8Num72z4">
    <w:name w:val="WW8Num72z4"/>
    <w:rsid w:val="00D37C41"/>
  </w:style>
  <w:style w:type="character" w:customStyle="1" w:styleId="WW8Num72z5">
    <w:name w:val="WW8Num72z5"/>
    <w:rsid w:val="00D37C41"/>
  </w:style>
  <w:style w:type="character" w:customStyle="1" w:styleId="WW8Num72z6">
    <w:name w:val="WW8Num72z6"/>
    <w:rsid w:val="00D37C41"/>
  </w:style>
  <w:style w:type="character" w:customStyle="1" w:styleId="WW8Num72z7">
    <w:name w:val="WW8Num72z7"/>
    <w:rsid w:val="00D37C41"/>
  </w:style>
  <w:style w:type="character" w:customStyle="1" w:styleId="WW8Num72z8">
    <w:name w:val="WW8Num72z8"/>
    <w:rsid w:val="00D37C41"/>
  </w:style>
  <w:style w:type="character" w:customStyle="1" w:styleId="WW8Num73z1">
    <w:name w:val="WW8Num73z1"/>
    <w:rsid w:val="00D37C41"/>
  </w:style>
  <w:style w:type="character" w:customStyle="1" w:styleId="WW8Num73z2">
    <w:name w:val="WW8Num73z2"/>
    <w:rsid w:val="00D37C41"/>
  </w:style>
  <w:style w:type="character" w:customStyle="1" w:styleId="WW8Num73z3">
    <w:name w:val="WW8Num73z3"/>
    <w:rsid w:val="00D37C41"/>
  </w:style>
  <w:style w:type="character" w:customStyle="1" w:styleId="WW8Num73z4">
    <w:name w:val="WW8Num73z4"/>
    <w:rsid w:val="00D37C41"/>
  </w:style>
  <w:style w:type="character" w:customStyle="1" w:styleId="WW8Num73z5">
    <w:name w:val="WW8Num73z5"/>
    <w:rsid w:val="00D37C41"/>
  </w:style>
  <w:style w:type="character" w:customStyle="1" w:styleId="WW8Num73z6">
    <w:name w:val="WW8Num73z6"/>
    <w:rsid w:val="00D37C41"/>
  </w:style>
  <w:style w:type="character" w:customStyle="1" w:styleId="WW8Num73z7">
    <w:name w:val="WW8Num73z7"/>
    <w:rsid w:val="00D37C41"/>
  </w:style>
  <w:style w:type="character" w:customStyle="1" w:styleId="WW8Num73z8">
    <w:name w:val="WW8Num73z8"/>
    <w:rsid w:val="00D37C41"/>
  </w:style>
  <w:style w:type="character" w:customStyle="1" w:styleId="WW8Num82z2">
    <w:name w:val="WW8Num82z2"/>
    <w:rsid w:val="00D37C41"/>
  </w:style>
  <w:style w:type="character" w:customStyle="1" w:styleId="WW8Num82z4">
    <w:name w:val="WW8Num82z4"/>
    <w:rsid w:val="00D37C41"/>
  </w:style>
  <w:style w:type="character" w:customStyle="1" w:styleId="WW8Num82z5">
    <w:name w:val="WW8Num82z5"/>
    <w:rsid w:val="00D37C41"/>
  </w:style>
  <w:style w:type="character" w:customStyle="1" w:styleId="WW8Num82z6">
    <w:name w:val="WW8Num82z6"/>
    <w:rsid w:val="00D37C41"/>
  </w:style>
  <w:style w:type="character" w:customStyle="1" w:styleId="WW8Num82z7">
    <w:name w:val="WW8Num82z7"/>
    <w:rsid w:val="00D37C41"/>
  </w:style>
  <w:style w:type="character" w:customStyle="1" w:styleId="WW8Num82z8">
    <w:name w:val="WW8Num82z8"/>
    <w:rsid w:val="00D37C41"/>
  </w:style>
  <w:style w:type="character" w:customStyle="1" w:styleId="Domylnaczcionkaakapitu1">
    <w:name w:val="Domyślna czcionka akapitu1"/>
    <w:rsid w:val="00D37C41"/>
  </w:style>
  <w:style w:type="character" w:customStyle="1" w:styleId="ListLabel2">
    <w:name w:val="ListLabel 2"/>
    <w:rsid w:val="00D37C41"/>
    <w:rPr>
      <w:rFonts w:cs="Courier New"/>
    </w:rPr>
  </w:style>
  <w:style w:type="character" w:customStyle="1" w:styleId="Znakiwypunktowania">
    <w:name w:val="Znaki wypunktowania"/>
    <w:rsid w:val="00D37C41"/>
    <w:rPr>
      <w:rFonts w:ascii="OpenSymbol" w:eastAsia="OpenSymbol" w:hAnsi="OpenSymbol" w:cs="OpenSymbol"/>
    </w:rPr>
  </w:style>
  <w:style w:type="character" w:customStyle="1" w:styleId="WW8Num32z2">
    <w:name w:val="WW8Num32z2"/>
    <w:rsid w:val="00D37C41"/>
    <w:rPr>
      <w:rFonts w:ascii="Wingdings" w:hAnsi="Wingdings" w:cs="Wingdings"/>
    </w:rPr>
  </w:style>
  <w:style w:type="paragraph" w:customStyle="1" w:styleId="Heading">
    <w:name w:val="Heading"/>
    <w:basedOn w:val="Nagwek10"/>
    <w:next w:val="Tekstpodstawowy"/>
    <w:rsid w:val="00D37C41"/>
    <w:pPr>
      <w:jc w:val="center"/>
    </w:pPr>
    <w:rPr>
      <w:b/>
      <w:bCs/>
      <w:sz w:val="36"/>
      <w:szCs w:val="36"/>
    </w:rPr>
  </w:style>
  <w:style w:type="paragraph" w:customStyle="1" w:styleId="Index">
    <w:name w:val="Index"/>
    <w:basedOn w:val="Normalny"/>
    <w:rsid w:val="00D37C41"/>
    <w:pPr>
      <w:suppressLineNumbers/>
      <w:spacing w:line="276" w:lineRule="auto"/>
    </w:pPr>
    <w:rPr>
      <w:rFonts w:ascii="Arial" w:eastAsia="Arial" w:hAnsi="Arial" w:cs="Arial"/>
      <w:color w:val="000000"/>
      <w:szCs w:val="22"/>
      <w:lang w:eastAsia="zh-CN"/>
    </w:rPr>
  </w:style>
  <w:style w:type="paragraph" w:customStyle="1" w:styleId="Nagwek10">
    <w:name w:val="Nagłówek1"/>
    <w:basedOn w:val="Normalny"/>
    <w:next w:val="Tekstpodstawowy"/>
    <w:rsid w:val="00D37C41"/>
    <w:pPr>
      <w:keepNext/>
      <w:spacing w:before="240" w:after="120" w:line="276" w:lineRule="auto"/>
    </w:pPr>
    <w:rPr>
      <w:rFonts w:ascii="Arial" w:eastAsia="Microsoft YaHei" w:hAnsi="Arial" w:cs="Mangal"/>
      <w:color w:val="000000"/>
      <w:sz w:val="28"/>
      <w:szCs w:val="28"/>
      <w:lang w:eastAsia="zh-CN"/>
    </w:rPr>
  </w:style>
  <w:style w:type="paragraph" w:customStyle="1" w:styleId="Podpis1">
    <w:name w:val="Podpis1"/>
    <w:basedOn w:val="Normalny"/>
    <w:rsid w:val="00D37C41"/>
    <w:pPr>
      <w:suppressLineNumbers/>
      <w:spacing w:before="120" w:after="120" w:line="276" w:lineRule="auto"/>
    </w:pPr>
    <w:rPr>
      <w:rFonts w:ascii="Arial" w:eastAsia="Arial" w:hAnsi="Arial" w:cs="Mangal"/>
      <w:i/>
      <w:iCs/>
      <w:color w:val="000000"/>
      <w:sz w:val="24"/>
      <w:szCs w:val="24"/>
      <w:lang w:eastAsia="zh-CN"/>
    </w:rPr>
  </w:style>
  <w:style w:type="paragraph" w:styleId="Cytat">
    <w:name w:val="Quote"/>
    <w:basedOn w:val="Normalny"/>
    <w:link w:val="CytatZnak"/>
    <w:qFormat/>
    <w:rsid w:val="00D37C41"/>
    <w:pPr>
      <w:spacing w:after="283" w:line="276" w:lineRule="auto"/>
      <w:ind w:left="567" w:right="567"/>
    </w:pPr>
    <w:rPr>
      <w:rFonts w:ascii="Arial" w:eastAsia="Arial" w:hAnsi="Arial" w:cs="Arial"/>
      <w:color w:val="000000"/>
      <w:szCs w:val="22"/>
      <w:lang w:eastAsia="zh-CN"/>
    </w:rPr>
  </w:style>
  <w:style w:type="character" w:customStyle="1" w:styleId="CytatZnak">
    <w:name w:val="Cytat Znak"/>
    <w:basedOn w:val="Domylnaczcionkaakapitu"/>
    <w:link w:val="Cytat"/>
    <w:rsid w:val="00D37C41"/>
    <w:rPr>
      <w:rFonts w:ascii="Arial" w:eastAsia="Arial" w:hAnsi="Arial" w:cs="Arial"/>
      <w:color w:val="000000"/>
      <w:sz w:val="22"/>
      <w:szCs w:val="22"/>
      <w:lang w:eastAsia="zh-CN"/>
    </w:rPr>
  </w:style>
  <w:style w:type="paragraph" w:customStyle="1" w:styleId="Akapitzlist2">
    <w:name w:val="Akapit z listą2"/>
    <w:basedOn w:val="Normalny"/>
    <w:rsid w:val="00D37C41"/>
    <w:pPr>
      <w:spacing w:line="276" w:lineRule="auto"/>
      <w:ind w:left="720"/>
      <w:contextualSpacing/>
    </w:pPr>
    <w:rPr>
      <w:rFonts w:ascii="Arial" w:eastAsia="Arial" w:hAnsi="Arial" w:cs="Arial"/>
      <w:color w:val="000000"/>
      <w:szCs w:val="22"/>
      <w:lang w:eastAsia="zh-CN"/>
    </w:rPr>
  </w:style>
  <w:style w:type="paragraph" w:customStyle="1" w:styleId="Default">
    <w:name w:val="Default"/>
    <w:rsid w:val="00D37C41"/>
    <w:pPr>
      <w:widowControl w:val="0"/>
      <w:suppressAutoHyphens/>
    </w:pPr>
    <w:rPr>
      <w:rFonts w:eastAsia="SimSun" w:cs="Mangal"/>
      <w:color w:val="000000"/>
      <w:sz w:val="24"/>
      <w:szCs w:val="24"/>
      <w:lang w:eastAsia="zh-CN" w:bidi="hi-IN"/>
    </w:rPr>
  </w:style>
  <w:style w:type="paragraph" w:customStyle="1" w:styleId="Cytaty">
    <w:name w:val="Cytaty"/>
    <w:basedOn w:val="Normalny"/>
    <w:rsid w:val="00D37C41"/>
    <w:pPr>
      <w:spacing w:after="283" w:line="276" w:lineRule="auto"/>
      <w:ind w:left="567" w:right="567"/>
    </w:pPr>
    <w:rPr>
      <w:rFonts w:ascii="Arial" w:eastAsia="Arial" w:hAnsi="Arial" w:cs="Arial"/>
      <w:color w:val="000000"/>
      <w:szCs w:val="22"/>
      <w:lang w:eastAsia="zh-CN"/>
    </w:rPr>
  </w:style>
  <w:style w:type="paragraph" w:customStyle="1" w:styleId="TableContents">
    <w:name w:val="Table Contents"/>
    <w:basedOn w:val="Normalny"/>
    <w:rsid w:val="00D37C41"/>
    <w:pPr>
      <w:suppressLineNumbers/>
      <w:spacing w:line="276" w:lineRule="auto"/>
    </w:pPr>
    <w:rPr>
      <w:rFonts w:ascii="Arial" w:eastAsia="Arial" w:hAnsi="Arial" w:cs="Arial"/>
      <w:color w:val="000000"/>
      <w:szCs w:val="22"/>
      <w:lang w:eastAsia="zh-CN"/>
    </w:rPr>
  </w:style>
  <w:style w:type="paragraph" w:customStyle="1" w:styleId="TableHeading">
    <w:name w:val="Table Heading"/>
    <w:basedOn w:val="TableContents"/>
    <w:rsid w:val="00D37C41"/>
    <w:pPr>
      <w:jc w:val="center"/>
    </w:pPr>
    <w:rPr>
      <w:b/>
      <w:bCs/>
    </w:rPr>
  </w:style>
  <w:style w:type="paragraph" w:customStyle="1" w:styleId="Tekstpodstawowy1">
    <w:name w:val="Tekst podstawowy1"/>
    <w:basedOn w:val="Normalny"/>
    <w:semiHidden/>
    <w:rsid w:val="003A63F6"/>
    <w:pPr>
      <w:spacing w:after="14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363">
      <w:bodyDiv w:val="1"/>
      <w:marLeft w:val="0"/>
      <w:marRight w:val="0"/>
      <w:marTop w:val="0"/>
      <w:marBottom w:val="0"/>
      <w:divBdr>
        <w:top w:val="none" w:sz="0" w:space="0" w:color="auto"/>
        <w:left w:val="none" w:sz="0" w:space="0" w:color="auto"/>
        <w:bottom w:val="none" w:sz="0" w:space="0" w:color="auto"/>
        <w:right w:val="none" w:sz="0" w:space="0" w:color="auto"/>
      </w:divBdr>
    </w:div>
    <w:div w:id="161506768">
      <w:bodyDiv w:val="1"/>
      <w:marLeft w:val="0"/>
      <w:marRight w:val="0"/>
      <w:marTop w:val="0"/>
      <w:marBottom w:val="0"/>
      <w:divBdr>
        <w:top w:val="none" w:sz="0" w:space="0" w:color="auto"/>
        <w:left w:val="none" w:sz="0" w:space="0" w:color="auto"/>
        <w:bottom w:val="none" w:sz="0" w:space="0" w:color="auto"/>
        <w:right w:val="none" w:sz="0" w:space="0" w:color="auto"/>
      </w:divBdr>
    </w:div>
    <w:div w:id="285352166">
      <w:bodyDiv w:val="1"/>
      <w:marLeft w:val="0"/>
      <w:marRight w:val="0"/>
      <w:marTop w:val="0"/>
      <w:marBottom w:val="0"/>
      <w:divBdr>
        <w:top w:val="none" w:sz="0" w:space="0" w:color="auto"/>
        <w:left w:val="none" w:sz="0" w:space="0" w:color="auto"/>
        <w:bottom w:val="none" w:sz="0" w:space="0" w:color="auto"/>
        <w:right w:val="none" w:sz="0" w:space="0" w:color="auto"/>
      </w:divBdr>
    </w:div>
    <w:div w:id="320815893">
      <w:bodyDiv w:val="1"/>
      <w:marLeft w:val="0"/>
      <w:marRight w:val="0"/>
      <w:marTop w:val="0"/>
      <w:marBottom w:val="0"/>
      <w:divBdr>
        <w:top w:val="none" w:sz="0" w:space="0" w:color="auto"/>
        <w:left w:val="none" w:sz="0" w:space="0" w:color="auto"/>
        <w:bottom w:val="none" w:sz="0" w:space="0" w:color="auto"/>
        <w:right w:val="none" w:sz="0" w:space="0" w:color="auto"/>
      </w:divBdr>
    </w:div>
    <w:div w:id="424805969">
      <w:bodyDiv w:val="1"/>
      <w:marLeft w:val="0"/>
      <w:marRight w:val="0"/>
      <w:marTop w:val="0"/>
      <w:marBottom w:val="0"/>
      <w:divBdr>
        <w:top w:val="none" w:sz="0" w:space="0" w:color="auto"/>
        <w:left w:val="none" w:sz="0" w:space="0" w:color="auto"/>
        <w:bottom w:val="none" w:sz="0" w:space="0" w:color="auto"/>
        <w:right w:val="none" w:sz="0" w:space="0" w:color="auto"/>
      </w:divBdr>
    </w:div>
    <w:div w:id="489832861">
      <w:bodyDiv w:val="1"/>
      <w:marLeft w:val="0"/>
      <w:marRight w:val="0"/>
      <w:marTop w:val="0"/>
      <w:marBottom w:val="0"/>
      <w:divBdr>
        <w:top w:val="none" w:sz="0" w:space="0" w:color="auto"/>
        <w:left w:val="none" w:sz="0" w:space="0" w:color="auto"/>
        <w:bottom w:val="none" w:sz="0" w:space="0" w:color="auto"/>
        <w:right w:val="none" w:sz="0" w:space="0" w:color="auto"/>
      </w:divBdr>
    </w:div>
    <w:div w:id="604309588">
      <w:bodyDiv w:val="1"/>
      <w:marLeft w:val="0"/>
      <w:marRight w:val="0"/>
      <w:marTop w:val="0"/>
      <w:marBottom w:val="0"/>
      <w:divBdr>
        <w:top w:val="none" w:sz="0" w:space="0" w:color="auto"/>
        <w:left w:val="none" w:sz="0" w:space="0" w:color="auto"/>
        <w:bottom w:val="none" w:sz="0" w:space="0" w:color="auto"/>
        <w:right w:val="none" w:sz="0" w:space="0" w:color="auto"/>
      </w:divBdr>
    </w:div>
    <w:div w:id="698435402">
      <w:bodyDiv w:val="1"/>
      <w:marLeft w:val="0"/>
      <w:marRight w:val="0"/>
      <w:marTop w:val="0"/>
      <w:marBottom w:val="0"/>
      <w:divBdr>
        <w:top w:val="none" w:sz="0" w:space="0" w:color="auto"/>
        <w:left w:val="none" w:sz="0" w:space="0" w:color="auto"/>
        <w:bottom w:val="none" w:sz="0" w:space="0" w:color="auto"/>
        <w:right w:val="none" w:sz="0" w:space="0" w:color="auto"/>
      </w:divBdr>
    </w:div>
    <w:div w:id="889420930">
      <w:bodyDiv w:val="1"/>
      <w:marLeft w:val="0"/>
      <w:marRight w:val="0"/>
      <w:marTop w:val="0"/>
      <w:marBottom w:val="0"/>
      <w:divBdr>
        <w:top w:val="none" w:sz="0" w:space="0" w:color="auto"/>
        <w:left w:val="none" w:sz="0" w:space="0" w:color="auto"/>
        <w:bottom w:val="none" w:sz="0" w:space="0" w:color="auto"/>
        <w:right w:val="none" w:sz="0" w:space="0" w:color="auto"/>
      </w:divBdr>
    </w:div>
    <w:div w:id="1250893772">
      <w:bodyDiv w:val="1"/>
      <w:marLeft w:val="0"/>
      <w:marRight w:val="0"/>
      <w:marTop w:val="0"/>
      <w:marBottom w:val="0"/>
      <w:divBdr>
        <w:top w:val="none" w:sz="0" w:space="0" w:color="auto"/>
        <w:left w:val="none" w:sz="0" w:space="0" w:color="auto"/>
        <w:bottom w:val="none" w:sz="0" w:space="0" w:color="auto"/>
        <w:right w:val="none" w:sz="0" w:space="0" w:color="auto"/>
      </w:divBdr>
    </w:div>
    <w:div w:id="1415086016">
      <w:bodyDiv w:val="1"/>
      <w:marLeft w:val="0"/>
      <w:marRight w:val="0"/>
      <w:marTop w:val="0"/>
      <w:marBottom w:val="0"/>
      <w:divBdr>
        <w:top w:val="none" w:sz="0" w:space="0" w:color="auto"/>
        <w:left w:val="none" w:sz="0" w:space="0" w:color="auto"/>
        <w:bottom w:val="none" w:sz="0" w:space="0" w:color="auto"/>
        <w:right w:val="none" w:sz="0" w:space="0" w:color="auto"/>
      </w:divBdr>
    </w:div>
    <w:div w:id="1439371872">
      <w:bodyDiv w:val="1"/>
      <w:marLeft w:val="0"/>
      <w:marRight w:val="0"/>
      <w:marTop w:val="0"/>
      <w:marBottom w:val="0"/>
      <w:divBdr>
        <w:top w:val="none" w:sz="0" w:space="0" w:color="auto"/>
        <w:left w:val="none" w:sz="0" w:space="0" w:color="auto"/>
        <w:bottom w:val="none" w:sz="0" w:space="0" w:color="auto"/>
        <w:right w:val="none" w:sz="0" w:space="0" w:color="auto"/>
      </w:divBdr>
    </w:div>
    <w:div w:id="207493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2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CE59F-3B77-49DC-83A0-1E9BDE55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180</Pages>
  <Words>46624</Words>
  <Characters>279748</Characters>
  <Application>Microsoft Office Word</Application>
  <DocSecurity>0</DocSecurity>
  <Lines>2331</Lines>
  <Paragraphs>651</Paragraphs>
  <ScaleCrop>false</ScaleCrop>
  <HeadingPairs>
    <vt:vector size="2" baseType="variant">
      <vt:variant>
        <vt:lpstr>Tytuł</vt:lpstr>
      </vt:variant>
      <vt:variant>
        <vt:i4>1</vt:i4>
      </vt:variant>
    </vt:vector>
  </HeadingPairs>
  <TitlesOfParts>
    <vt:vector size="1" baseType="lpstr">
      <vt:lpstr>Działka nr 47/11 przy ul</vt:lpstr>
    </vt:vector>
  </TitlesOfParts>
  <Company>etc</Company>
  <LinksUpToDate>false</LinksUpToDate>
  <CharactersWithSpaces>325721</CharactersWithSpaces>
  <SharedDoc>false</SharedDoc>
  <HLinks>
    <vt:vector size="540" baseType="variant">
      <vt:variant>
        <vt:i4>1245234</vt:i4>
      </vt:variant>
      <vt:variant>
        <vt:i4>536</vt:i4>
      </vt:variant>
      <vt:variant>
        <vt:i4>0</vt:i4>
      </vt:variant>
      <vt:variant>
        <vt:i4>5</vt:i4>
      </vt:variant>
      <vt:variant>
        <vt:lpwstr/>
      </vt:variant>
      <vt:variant>
        <vt:lpwstr>_Toc387316796</vt:lpwstr>
      </vt:variant>
      <vt:variant>
        <vt:i4>1245234</vt:i4>
      </vt:variant>
      <vt:variant>
        <vt:i4>530</vt:i4>
      </vt:variant>
      <vt:variant>
        <vt:i4>0</vt:i4>
      </vt:variant>
      <vt:variant>
        <vt:i4>5</vt:i4>
      </vt:variant>
      <vt:variant>
        <vt:lpwstr/>
      </vt:variant>
      <vt:variant>
        <vt:lpwstr>_Toc387316795</vt:lpwstr>
      </vt:variant>
      <vt:variant>
        <vt:i4>1245234</vt:i4>
      </vt:variant>
      <vt:variant>
        <vt:i4>524</vt:i4>
      </vt:variant>
      <vt:variant>
        <vt:i4>0</vt:i4>
      </vt:variant>
      <vt:variant>
        <vt:i4>5</vt:i4>
      </vt:variant>
      <vt:variant>
        <vt:lpwstr/>
      </vt:variant>
      <vt:variant>
        <vt:lpwstr>_Toc387316794</vt:lpwstr>
      </vt:variant>
      <vt:variant>
        <vt:i4>1245234</vt:i4>
      </vt:variant>
      <vt:variant>
        <vt:i4>518</vt:i4>
      </vt:variant>
      <vt:variant>
        <vt:i4>0</vt:i4>
      </vt:variant>
      <vt:variant>
        <vt:i4>5</vt:i4>
      </vt:variant>
      <vt:variant>
        <vt:lpwstr/>
      </vt:variant>
      <vt:variant>
        <vt:lpwstr>_Toc387316793</vt:lpwstr>
      </vt:variant>
      <vt:variant>
        <vt:i4>1245234</vt:i4>
      </vt:variant>
      <vt:variant>
        <vt:i4>512</vt:i4>
      </vt:variant>
      <vt:variant>
        <vt:i4>0</vt:i4>
      </vt:variant>
      <vt:variant>
        <vt:i4>5</vt:i4>
      </vt:variant>
      <vt:variant>
        <vt:lpwstr/>
      </vt:variant>
      <vt:variant>
        <vt:lpwstr>_Toc387316792</vt:lpwstr>
      </vt:variant>
      <vt:variant>
        <vt:i4>1245234</vt:i4>
      </vt:variant>
      <vt:variant>
        <vt:i4>506</vt:i4>
      </vt:variant>
      <vt:variant>
        <vt:i4>0</vt:i4>
      </vt:variant>
      <vt:variant>
        <vt:i4>5</vt:i4>
      </vt:variant>
      <vt:variant>
        <vt:lpwstr/>
      </vt:variant>
      <vt:variant>
        <vt:lpwstr>_Toc387316791</vt:lpwstr>
      </vt:variant>
      <vt:variant>
        <vt:i4>1245234</vt:i4>
      </vt:variant>
      <vt:variant>
        <vt:i4>500</vt:i4>
      </vt:variant>
      <vt:variant>
        <vt:i4>0</vt:i4>
      </vt:variant>
      <vt:variant>
        <vt:i4>5</vt:i4>
      </vt:variant>
      <vt:variant>
        <vt:lpwstr/>
      </vt:variant>
      <vt:variant>
        <vt:lpwstr>_Toc387316790</vt:lpwstr>
      </vt:variant>
      <vt:variant>
        <vt:i4>1179698</vt:i4>
      </vt:variant>
      <vt:variant>
        <vt:i4>494</vt:i4>
      </vt:variant>
      <vt:variant>
        <vt:i4>0</vt:i4>
      </vt:variant>
      <vt:variant>
        <vt:i4>5</vt:i4>
      </vt:variant>
      <vt:variant>
        <vt:lpwstr/>
      </vt:variant>
      <vt:variant>
        <vt:lpwstr>_Toc387316789</vt:lpwstr>
      </vt:variant>
      <vt:variant>
        <vt:i4>1179698</vt:i4>
      </vt:variant>
      <vt:variant>
        <vt:i4>488</vt:i4>
      </vt:variant>
      <vt:variant>
        <vt:i4>0</vt:i4>
      </vt:variant>
      <vt:variant>
        <vt:i4>5</vt:i4>
      </vt:variant>
      <vt:variant>
        <vt:lpwstr/>
      </vt:variant>
      <vt:variant>
        <vt:lpwstr>_Toc387316788</vt:lpwstr>
      </vt:variant>
      <vt:variant>
        <vt:i4>1179698</vt:i4>
      </vt:variant>
      <vt:variant>
        <vt:i4>482</vt:i4>
      </vt:variant>
      <vt:variant>
        <vt:i4>0</vt:i4>
      </vt:variant>
      <vt:variant>
        <vt:i4>5</vt:i4>
      </vt:variant>
      <vt:variant>
        <vt:lpwstr/>
      </vt:variant>
      <vt:variant>
        <vt:lpwstr>_Toc387316787</vt:lpwstr>
      </vt:variant>
      <vt:variant>
        <vt:i4>1179698</vt:i4>
      </vt:variant>
      <vt:variant>
        <vt:i4>476</vt:i4>
      </vt:variant>
      <vt:variant>
        <vt:i4>0</vt:i4>
      </vt:variant>
      <vt:variant>
        <vt:i4>5</vt:i4>
      </vt:variant>
      <vt:variant>
        <vt:lpwstr/>
      </vt:variant>
      <vt:variant>
        <vt:lpwstr>_Toc387316786</vt:lpwstr>
      </vt:variant>
      <vt:variant>
        <vt:i4>1179698</vt:i4>
      </vt:variant>
      <vt:variant>
        <vt:i4>470</vt:i4>
      </vt:variant>
      <vt:variant>
        <vt:i4>0</vt:i4>
      </vt:variant>
      <vt:variant>
        <vt:i4>5</vt:i4>
      </vt:variant>
      <vt:variant>
        <vt:lpwstr/>
      </vt:variant>
      <vt:variant>
        <vt:lpwstr>_Toc387316785</vt:lpwstr>
      </vt:variant>
      <vt:variant>
        <vt:i4>1179698</vt:i4>
      </vt:variant>
      <vt:variant>
        <vt:i4>464</vt:i4>
      </vt:variant>
      <vt:variant>
        <vt:i4>0</vt:i4>
      </vt:variant>
      <vt:variant>
        <vt:i4>5</vt:i4>
      </vt:variant>
      <vt:variant>
        <vt:lpwstr/>
      </vt:variant>
      <vt:variant>
        <vt:lpwstr>_Toc387316784</vt:lpwstr>
      </vt:variant>
      <vt:variant>
        <vt:i4>1179698</vt:i4>
      </vt:variant>
      <vt:variant>
        <vt:i4>458</vt:i4>
      </vt:variant>
      <vt:variant>
        <vt:i4>0</vt:i4>
      </vt:variant>
      <vt:variant>
        <vt:i4>5</vt:i4>
      </vt:variant>
      <vt:variant>
        <vt:lpwstr/>
      </vt:variant>
      <vt:variant>
        <vt:lpwstr>_Toc387316783</vt:lpwstr>
      </vt:variant>
      <vt:variant>
        <vt:i4>1179698</vt:i4>
      </vt:variant>
      <vt:variant>
        <vt:i4>452</vt:i4>
      </vt:variant>
      <vt:variant>
        <vt:i4>0</vt:i4>
      </vt:variant>
      <vt:variant>
        <vt:i4>5</vt:i4>
      </vt:variant>
      <vt:variant>
        <vt:lpwstr/>
      </vt:variant>
      <vt:variant>
        <vt:lpwstr>_Toc387316782</vt:lpwstr>
      </vt:variant>
      <vt:variant>
        <vt:i4>1179698</vt:i4>
      </vt:variant>
      <vt:variant>
        <vt:i4>446</vt:i4>
      </vt:variant>
      <vt:variant>
        <vt:i4>0</vt:i4>
      </vt:variant>
      <vt:variant>
        <vt:i4>5</vt:i4>
      </vt:variant>
      <vt:variant>
        <vt:lpwstr/>
      </vt:variant>
      <vt:variant>
        <vt:lpwstr>_Toc387316781</vt:lpwstr>
      </vt:variant>
      <vt:variant>
        <vt:i4>1179698</vt:i4>
      </vt:variant>
      <vt:variant>
        <vt:i4>440</vt:i4>
      </vt:variant>
      <vt:variant>
        <vt:i4>0</vt:i4>
      </vt:variant>
      <vt:variant>
        <vt:i4>5</vt:i4>
      </vt:variant>
      <vt:variant>
        <vt:lpwstr/>
      </vt:variant>
      <vt:variant>
        <vt:lpwstr>_Toc387316780</vt:lpwstr>
      </vt:variant>
      <vt:variant>
        <vt:i4>1900594</vt:i4>
      </vt:variant>
      <vt:variant>
        <vt:i4>434</vt:i4>
      </vt:variant>
      <vt:variant>
        <vt:i4>0</vt:i4>
      </vt:variant>
      <vt:variant>
        <vt:i4>5</vt:i4>
      </vt:variant>
      <vt:variant>
        <vt:lpwstr/>
      </vt:variant>
      <vt:variant>
        <vt:lpwstr>_Toc387316779</vt:lpwstr>
      </vt:variant>
      <vt:variant>
        <vt:i4>1900594</vt:i4>
      </vt:variant>
      <vt:variant>
        <vt:i4>428</vt:i4>
      </vt:variant>
      <vt:variant>
        <vt:i4>0</vt:i4>
      </vt:variant>
      <vt:variant>
        <vt:i4>5</vt:i4>
      </vt:variant>
      <vt:variant>
        <vt:lpwstr/>
      </vt:variant>
      <vt:variant>
        <vt:lpwstr>_Toc387316778</vt:lpwstr>
      </vt:variant>
      <vt:variant>
        <vt:i4>1900594</vt:i4>
      </vt:variant>
      <vt:variant>
        <vt:i4>422</vt:i4>
      </vt:variant>
      <vt:variant>
        <vt:i4>0</vt:i4>
      </vt:variant>
      <vt:variant>
        <vt:i4>5</vt:i4>
      </vt:variant>
      <vt:variant>
        <vt:lpwstr/>
      </vt:variant>
      <vt:variant>
        <vt:lpwstr>_Toc387316777</vt:lpwstr>
      </vt:variant>
      <vt:variant>
        <vt:i4>1900594</vt:i4>
      </vt:variant>
      <vt:variant>
        <vt:i4>416</vt:i4>
      </vt:variant>
      <vt:variant>
        <vt:i4>0</vt:i4>
      </vt:variant>
      <vt:variant>
        <vt:i4>5</vt:i4>
      </vt:variant>
      <vt:variant>
        <vt:lpwstr/>
      </vt:variant>
      <vt:variant>
        <vt:lpwstr>_Toc387316776</vt:lpwstr>
      </vt:variant>
      <vt:variant>
        <vt:i4>1900594</vt:i4>
      </vt:variant>
      <vt:variant>
        <vt:i4>410</vt:i4>
      </vt:variant>
      <vt:variant>
        <vt:i4>0</vt:i4>
      </vt:variant>
      <vt:variant>
        <vt:i4>5</vt:i4>
      </vt:variant>
      <vt:variant>
        <vt:lpwstr/>
      </vt:variant>
      <vt:variant>
        <vt:lpwstr>_Toc387316775</vt:lpwstr>
      </vt:variant>
      <vt:variant>
        <vt:i4>1900594</vt:i4>
      </vt:variant>
      <vt:variant>
        <vt:i4>404</vt:i4>
      </vt:variant>
      <vt:variant>
        <vt:i4>0</vt:i4>
      </vt:variant>
      <vt:variant>
        <vt:i4>5</vt:i4>
      </vt:variant>
      <vt:variant>
        <vt:lpwstr/>
      </vt:variant>
      <vt:variant>
        <vt:lpwstr>_Toc387316774</vt:lpwstr>
      </vt:variant>
      <vt:variant>
        <vt:i4>1900594</vt:i4>
      </vt:variant>
      <vt:variant>
        <vt:i4>398</vt:i4>
      </vt:variant>
      <vt:variant>
        <vt:i4>0</vt:i4>
      </vt:variant>
      <vt:variant>
        <vt:i4>5</vt:i4>
      </vt:variant>
      <vt:variant>
        <vt:lpwstr/>
      </vt:variant>
      <vt:variant>
        <vt:lpwstr>_Toc387316773</vt:lpwstr>
      </vt:variant>
      <vt:variant>
        <vt:i4>1900594</vt:i4>
      </vt:variant>
      <vt:variant>
        <vt:i4>392</vt:i4>
      </vt:variant>
      <vt:variant>
        <vt:i4>0</vt:i4>
      </vt:variant>
      <vt:variant>
        <vt:i4>5</vt:i4>
      </vt:variant>
      <vt:variant>
        <vt:lpwstr/>
      </vt:variant>
      <vt:variant>
        <vt:lpwstr>_Toc387316772</vt:lpwstr>
      </vt:variant>
      <vt:variant>
        <vt:i4>1900594</vt:i4>
      </vt:variant>
      <vt:variant>
        <vt:i4>386</vt:i4>
      </vt:variant>
      <vt:variant>
        <vt:i4>0</vt:i4>
      </vt:variant>
      <vt:variant>
        <vt:i4>5</vt:i4>
      </vt:variant>
      <vt:variant>
        <vt:lpwstr/>
      </vt:variant>
      <vt:variant>
        <vt:lpwstr>_Toc387316771</vt:lpwstr>
      </vt:variant>
      <vt:variant>
        <vt:i4>1900594</vt:i4>
      </vt:variant>
      <vt:variant>
        <vt:i4>380</vt:i4>
      </vt:variant>
      <vt:variant>
        <vt:i4>0</vt:i4>
      </vt:variant>
      <vt:variant>
        <vt:i4>5</vt:i4>
      </vt:variant>
      <vt:variant>
        <vt:lpwstr/>
      </vt:variant>
      <vt:variant>
        <vt:lpwstr>_Toc387316770</vt:lpwstr>
      </vt:variant>
      <vt:variant>
        <vt:i4>1835058</vt:i4>
      </vt:variant>
      <vt:variant>
        <vt:i4>374</vt:i4>
      </vt:variant>
      <vt:variant>
        <vt:i4>0</vt:i4>
      </vt:variant>
      <vt:variant>
        <vt:i4>5</vt:i4>
      </vt:variant>
      <vt:variant>
        <vt:lpwstr/>
      </vt:variant>
      <vt:variant>
        <vt:lpwstr>_Toc387316769</vt:lpwstr>
      </vt:variant>
      <vt:variant>
        <vt:i4>1835058</vt:i4>
      </vt:variant>
      <vt:variant>
        <vt:i4>368</vt:i4>
      </vt:variant>
      <vt:variant>
        <vt:i4>0</vt:i4>
      </vt:variant>
      <vt:variant>
        <vt:i4>5</vt:i4>
      </vt:variant>
      <vt:variant>
        <vt:lpwstr/>
      </vt:variant>
      <vt:variant>
        <vt:lpwstr>_Toc387316768</vt:lpwstr>
      </vt:variant>
      <vt:variant>
        <vt:i4>1835058</vt:i4>
      </vt:variant>
      <vt:variant>
        <vt:i4>362</vt:i4>
      </vt:variant>
      <vt:variant>
        <vt:i4>0</vt:i4>
      </vt:variant>
      <vt:variant>
        <vt:i4>5</vt:i4>
      </vt:variant>
      <vt:variant>
        <vt:lpwstr/>
      </vt:variant>
      <vt:variant>
        <vt:lpwstr>_Toc387316767</vt:lpwstr>
      </vt:variant>
      <vt:variant>
        <vt:i4>1835058</vt:i4>
      </vt:variant>
      <vt:variant>
        <vt:i4>356</vt:i4>
      </vt:variant>
      <vt:variant>
        <vt:i4>0</vt:i4>
      </vt:variant>
      <vt:variant>
        <vt:i4>5</vt:i4>
      </vt:variant>
      <vt:variant>
        <vt:lpwstr/>
      </vt:variant>
      <vt:variant>
        <vt:lpwstr>_Toc387316766</vt:lpwstr>
      </vt:variant>
      <vt:variant>
        <vt:i4>1835058</vt:i4>
      </vt:variant>
      <vt:variant>
        <vt:i4>350</vt:i4>
      </vt:variant>
      <vt:variant>
        <vt:i4>0</vt:i4>
      </vt:variant>
      <vt:variant>
        <vt:i4>5</vt:i4>
      </vt:variant>
      <vt:variant>
        <vt:lpwstr/>
      </vt:variant>
      <vt:variant>
        <vt:lpwstr>_Toc387316765</vt:lpwstr>
      </vt:variant>
      <vt:variant>
        <vt:i4>1835058</vt:i4>
      </vt:variant>
      <vt:variant>
        <vt:i4>344</vt:i4>
      </vt:variant>
      <vt:variant>
        <vt:i4>0</vt:i4>
      </vt:variant>
      <vt:variant>
        <vt:i4>5</vt:i4>
      </vt:variant>
      <vt:variant>
        <vt:lpwstr/>
      </vt:variant>
      <vt:variant>
        <vt:lpwstr>_Toc387316764</vt:lpwstr>
      </vt:variant>
      <vt:variant>
        <vt:i4>1835058</vt:i4>
      </vt:variant>
      <vt:variant>
        <vt:i4>338</vt:i4>
      </vt:variant>
      <vt:variant>
        <vt:i4>0</vt:i4>
      </vt:variant>
      <vt:variant>
        <vt:i4>5</vt:i4>
      </vt:variant>
      <vt:variant>
        <vt:lpwstr/>
      </vt:variant>
      <vt:variant>
        <vt:lpwstr>_Toc387316763</vt:lpwstr>
      </vt:variant>
      <vt:variant>
        <vt:i4>1835058</vt:i4>
      </vt:variant>
      <vt:variant>
        <vt:i4>332</vt:i4>
      </vt:variant>
      <vt:variant>
        <vt:i4>0</vt:i4>
      </vt:variant>
      <vt:variant>
        <vt:i4>5</vt:i4>
      </vt:variant>
      <vt:variant>
        <vt:lpwstr/>
      </vt:variant>
      <vt:variant>
        <vt:lpwstr>_Toc387316762</vt:lpwstr>
      </vt:variant>
      <vt:variant>
        <vt:i4>1835058</vt:i4>
      </vt:variant>
      <vt:variant>
        <vt:i4>326</vt:i4>
      </vt:variant>
      <vt:variant>
        <vt:i4>0</vt:i4>
      </vt:variant>
      <vt:variant>
        <vt:i4>5</vt:i4>
      </vt:variant>
      <vt:variant>
        <vt:lpwstr/>
      </vt:variant>
      <vt:variant>
        <vt:lpwstr>_Toc387316761</vt:lpwstr>
      </vt:variant>
      <vt:variant>
        <vt:i4>1835058</vt:i4>
      </vt:variant>
      <vt:variant>
        <vt:i4>320</vt:i4>
      </vt:variant>
      <vt:variant>
        <vt:i4>0</vt:i4>
      </vt:variant>
      <vt:variant>
        <vt:i4>5</vt:i4>
      </vt:variant>
      <vt:variant>
        <vt:lpwstr/>
      </vt:variant>
      <vt:variant>
        <vt:lpwstr>_Toc387316760</vt:lpwstr>
      </vt:variant>
      <vt:variant>
        <vt:i4>2031666</vt:i4>
      </vt:variant>
      <vt:variant>
        <vt:i4>314</vt:i4>
      </vt:variant>
      <vt:variant>
        <vt:i4>0</vt:i4>
      </vt:variant>
      <vt:variant>
        <vt:i4>5</vt:i4>
      </vt:variant>
      <vt:variant>
        <vt:lpwstr/>
      </vt:variant>
      <vt:variant>
        <vt:lpwstr>_Toc387316759</vt:lpwstr>
      </vt:variant>
      <vt:variant>
        <vt:i4>2031666</vt:i4>
      </vt:variant>
      <vt:variant>
        <vt:i4>308</vt:i4>
      </vt:variant>
      <vt:variant>
        <vt:i4>0</vt:i4>
      </vt:variant>
      <vt:variant>
        <vt:i4>5</vt:i4>
      </vt:variant>
      <vt:variant>
        <vt:lpwstr/>
      </vt:variant>
      <vt:variant>
        <vt:lpwstr>_Toc387316758</vt:lpwstr>
      </vt:variant>
      <vt:variant>
        <vt:i4>2031666</vt:i4>
      </vt:variant>
      <vt:variant>
        <vt:i4>302</vt:i4>
      </vt:variant>
      <vt:variant>
        <vt:i4>0</vt:i4>
      </vt:variant>
      <vt:variant>
        <vt:i4>5</vt:i4>
      </vt:variant>
      <vt:variant>
        <vt:lpwstr/>
      </vt:variant>
      <vt:variant>
        <vt:lpwstr>_Toc387316757</vt:lpwstr>
      </vt:variant>
      <vt:variant>
        <vt:i4>2031666</vt:i4>
      </vt:variant>
      <vt:variant>
        <vt:i4>296</vt:i4>
      </vt:variant>
      <vt:variant>
        <vt:i4>0</vt:i4>
      </vt:variant>
      <vt:variant>
        <vt:i4>5</vt:i4>
      </vt:variant>
      <vt:variant>
        <vt:lpwstr/>
      </vt:variant>
      <vt:variant>
        <vt:lpwstr>_Toc387316756</vt:lpwstr>
      </vt:variant>
      <vt:variant>
        <vt:i4>2031666</vt:i4>
      </vt:variant>
      <vt:variant>
        <vt:i4>290</vt:i4>
      </vt:variant>
      <vt:variant>
        <vt:i4>0</vt:i4>
      </vt:variant>
      <vt:variant>
        <vt:i4>5</vt:i4>
      </vt:variant>
      <vt:variant>
        <vt:lpwstr/>
      </vt:variant>
      <vt:variant>
        <vt:lpwstr>_Toc387316755</vt:lpwstr>
      </vt:variant>
      <vt:variant>
        <vt:i4>2031666</vt:i4>
      </vt:variant>
      <vt:variant>
        <vt:i4>284</vt:i4>
      </vt:variant>
      <vt:variant>
        <vt:i4>0</vt:i4>
      </vt:variant>
      <vt:variant>
        <vt:i4>5</vt:i4>
      </vt:variant>
      <vt:variant>
        <vt:lpwstr/>
      </vt:variant>
      <vt:variant>
        <vt:lpwstr>_Toc387316754</vt:lpwstr>
      </vt:variant>
      <vt:variant>
        <vt:i4>2031666</vt:i4>
      </vt:variant>
      <vt:variant>
        <vt:i4>278</vt:i4>
      </vt:variant>
      <vt:variant>
        <vt:i4>0</vt:i4>
      </vt:variant>
      <vt:variant>
        <vt:i4>5</vt:i4>
      </vt:variant>
      <vt:variant>
        <vt:lpwstr/>
      </vt:variant>
      <vt:variant>
        <vt:lpwstr>_Toc387316753</vt:lpwstr>
      </vt:variant>
      <vt:variant>
        <vt:i4>2031666</vt:i4>
      </vt:variant>
      <vt:variant>
        <vt:i4>272</vt:i4>
      </vt:variant>
      <vt:variant>
        <vt:i4>0</vt:i4>
      </vt:variant>
      <vt:variant>
        <vt:i4>5</vt:i4>
      </vt:variant>
      <vt:variant>
        <vt:lpwstr/>
      </vt:variant>
      <vt:variant>
        <vt:lpwstr>_Toc387316752</vt:lpwstr>
      </vt:variant>
      <vt:variant>
        <vt:i4>2031666</vt:i4>
      </vt:variant>
      <vt:variant>
        <vt:i4>266</vt:i4>
      </vt:variant>
      <vt:variant>
        <vt:i4>0</vt:i4>
      </vt:variant>
      <vt:variant>
        <vt:i4>5</vt:i4>
      </vt:variant>
      <vt:variant>
        <vt:lpwstr/>
      </vt:variant>
      <vt:variant>
        <vt:lpwstr>_Toc387316751</vt:lpwstr>
      </vt:variant>
      <vt:variant>
        <vt:i4>2031666</vt:i4>
      </vt:variant>
      <vt:variant>
        <vt:i4>260</vt:i4>
      </vt:variant>
      <vt:variant>
        <vt:i4>0</vt:i4>
      </vt:variant>
      <vt:variant>
        <vt:i4>5</vt:i4>
      </vt:variant>
      <vt:variant>
        <vt:lpwstr/>
      </vt:variant>
      <vt:variant>
        <vt:lpwstr>_Toc387316750</vt:lpwstr>
      </vt:variant>
      <vt:variant>
        <vt:i4>1966130</vt:i4>
      </vt:variant>
      <vt:variant>
        <vt:i4>254</vt:i4>
      </vt:variant>
      <vt:variant>
        <vt:i4>0</vt:i4>
      </vt:variant>
      <vt:variant>
        <vt:i4>5</vt:i4>
      </vt:variant>
      <vt:variant>
        <vt:lpwstr/>
      </vt:variant>
      <vt:variant>
        <vt:lpwstr>_Toc387316749</vt:lpwstr>
      </vt:variant>
      <vt:variant>
        <vt:i4>1966130</vt:i4>
      </vt:variant>
      <vt:variant>
        <vt:i4>248</vt:i4>
      </vt:variant>
      <vt:variant>
        <vt:i4>0</vt:i4>
      </vt:variant>
      <vt:variant>
        <vt:i4>5</vt:i4>
      </vt:variant>
      <vt:variant>
        <vt:lpwstr/>
      </vt:variant>
      <vt:variant>
        <vt:lpwstr>_Toc387316748</vt:lpwstr>
      </vt:variant>
      <vt:variant>
        <vt:i4>1966130</vt:i4>
      </vt:variant>
      <vt:variant>
        <vt:i4>242</vt:i4>
      </vt:variant>
      <vt:variant>
        <vt:i4>0</vt:i4>
      </vt:variant>
      <vt:variant>
        <vt:i4>5</vt:i4>
      </vt:variant>
      <vt:variant>
        <vt:lpwstr/>
      </vt:variant>
      <vt:variant>
        <vt:lpwstr>_Toc387316747</vt:lpwstr>
      </vt:variant>
      <vt:variant>
        <vt:i4>1966130</vt:i4>
      </vt:variant>
      <vt:variant>
        <vt:i4>236</vt:i4>
      </vt:variant>
      <vt:variant>
        <vt:i4>0</vt:i4>
      </vt:variant>
      <vt:variant>
        <vt:i4>5</vt:i4>
      </vt:variant>
      <vt:variant>
        <vt:lpwstr/>
      </vt:variant>
      <vt:variant>
        <vt:lpwstr>_Toc387316746</vt:lpwstr>
      </vt:variant>
      <vt:variant>
        <vt:i4>1966130</vt:i4>
      </vt:variant>
      <vt:variant>
        <vt:i4>230</vt:i4>
      </vt:variant>
      <vt:variant>
        <vt:i4>0</vt:i4>
      </vt:variant>
      <vt:variant>
        <vt:i4>5</vt:i4>
      </vt:variant>
      <vt:variant>
        <vt:lpwstr/>
      </vt:variant>
      <vt:variant>
        <vt:lpwstr>_Toc387316745</vt:lpwstr>
      </vt:variant>
      <vt:variant>
        <vt:i4>1966130</vt:i4>
      </vt:variant>
      <vt:variant>
        <vt:i4>224</vt:i4>
      </vt:variant>
      <vt:variant>
        <vt:i4>0</vt:i4>
      </vt:variant>
      <vt:variant>
        <vt:i4>5</vt:i4>
      </vt:variant>
      <vt:variant>
        <vt:lpwstr/>
      </vt:variant>
      <vt:variant>
        <vt:lpwstr>_Toc387316744</vt:lpwstr>
      </vt:variant>
      <vt:variant>
        <vt:i4>1966130</vt:i4>
      </vt:variant>
      <vt:variant>
        <vt:i4>218</vt:i4>
      </vt:variant>
      <vt:variant>
        <vt:i4>0</vt:i4>
      </vt:variant>
      <vt:variant>
        <vt:i4>5</vt:i4>
      </vt:variant>
      <vt:variant>
        <vt:lpwstr/>
      </vt:variant>
      <vt:variant>
        <vt:lpwstr>_Toc387316743</vt:lpwstr>
      </vt:variant>
      <vt:variant>
        <vt:i4>1966130</vt:i4>
      </vt:variant>
      <vt:variant>
        <vt:i4>212</vt:i4>
      </vt:variant>
      <vt:variant>
        <vt:i4>0</vt:i4>
      </vt:variant>
      <vt:variant>
        <vt:i4>5</vt:i4>
      </vt:variant>
      <vt:variant>
        <vt:lpwstr/>
      </vt:variant>
      <vt:variant>
        <vt:lpwstr>_Toc387316742</vt:lpwstr>
      </vt:variant>
      <vt:variant>
        <vt:i4>1966130</vt:i4>
      </vt:variant>
      <vt:variant>
        <vt:i4>206</vt:i4>
      </vt:variant>
      <vt:variant>
        <vt:i4>0</vt:i4>
      </vt:variant>
      <vt:variant>
        <vt:i4>5</vt:i4>
      </vt:variant>
      <vt:variant>
        <vt:lpwstr/>
      </vt:variant>
      <vt:variant>
        <vt:lpwstr>_Toc387316741</vt:lpwstr>
      </vt:variant>
      <vt:variant>
        <vt:i4>1966130</vt:i4>
      </vt:variant>
      <vt:variant>
        <vt:i4>200</vt:i4>
      </vt:variant>
      <vt:variant>
        <vt:i4>0</vt:i4>
      </vt:variant>
      <vt:variant>
        <vt:i4>5</vt:i4>
      </vt:variant>
      <vt:variant>
        <vt:lpwstr/>
      </vt:variant>
      <vt:variant>
        <vt:lpwstr>_Toc387316740</vt:lpwstr>
      </vt:variant>
      <vt:variant>
        <vt:i4>1638450</vt:i4>
      </vt:variant>
      <vt:variant>
        <vt:i4>194</vt:i4>
      </vt:variant>
      <vt:variant>
        <vt:i4>0</vt:i4>
      </vt:variant>
      <vt:variant>
        <vt:i4>5</vt:i4>
      </vt:variant>
      <vt:variant>
        <vt:lpwstr/>
      </vt:variant>
      <vt:variant>
        <vt:lpwstr>_Toc387316739</vt:lpwstr>
      </vt:variant>
      <vt:variant>
        <vt:i4>1638450</vt:i4>
      </vt:variant>
      <vt:variant>
        <vt:i4>188</vt:i4>
      </vt:variant>
      <vt:variant>
        <vt:i4>0</vt:i4>
      </vt:variant>
      <vt:variant>
        <vt:i4>5</vt:i4>
      </vt:variant>
      <vt:variant>
        <vt:lpwstr/>
      </vt:variant>
      <vt:variant>
        <vt:lpwstr>_Toc387316738</vt:lpwstr>
      </vt:variant>
      <vt:variant>
        <vt:i4>1638450</vt:i4>
      </vt:variant>
      <vt:variant>
        <vt:i4>182</vt:i4>
      </vt:variant>
      <vt:variant>
        <vt:i4>0</vt:i4>
      </vt:variant>
      <vt:variant>
        <vt:i4>5</vt:i4>
      </vt:variant>
      <vt:variant>
        <vt:lpwstr/>
      </vt:variant>
      <vt:variant>
        <vt:lpwstr>_Toc387316737</vt:lpwstr>
      </vt:variant>
      <vt:variant>
        <vt:i4>1638450</vt:i4>
      </vt:variant>
      <vt:variant>
        <vt:i4>176</vt:i4>
      </vt:variant>
      <vt:variant>
        <vt:i4>0</vt:i4>
      </vt:variant>
      <vt:variant>
        <vt:i4>5</vt:i4>
      </vt:variant>
      <vt:variant>
        <vt:lpwstr/>
      </vt:variant>
      <vt:variant>
        <vt:lpwstr>_Toc387316736</vt:lpwstr>
      </vt:variant>
      <vt:variant>
        <vt:i4>1638450</vt:i4>
      </vt:variant>
      <vt:variant>
        <vt:i4>170</vt:i4>
      </vt:variant>
      <vt:variant>
        <vt:i4>0</vt:i4>
      </vt:variant>
      <vt:variant>
        <vt:i4>5</vt:i4>
      </vt:variant>
      <vt:variant>
        <vt:lpwstr/>
      </vt:variant>
      <vt:variant>
        <vt:lpwstr>_Toc387316735</vt:lpwstr>
      </vt:variant>
      <vt:variant>
        <vt:i4>1638450</vt:i4>
      </vt:variant>
      <vt:variant>
        <vt:i4>164</vt:i4>
      </vt:variant>
      <vt:variant>
        <vt:i4>0</vt:i4>
      </vt:variant>
      <vt:variant>
        <vt:i4>5</vt:i4>
      </vt:variant>
      <vt:variant>
        <vt:lpwstr/>
      </vt:variant>
      <vt:variant>
        <vt:lpwstr>_Toc387316734</vt:lpwstr>
      </vt:variant>
      <vt:variant>
        <vt:i4>1638450</vt:i4>
      </vt:variant>
      <vt:variant>
        <vt:i4>158</vt:i4>
      </vt:variant>
      <vt:variant>
        <vt:i4>0</vt:i4>
      </vt:variant>
      <vt:variant>
        <vt:i4>5</vt:i4>
      </vt:variant>
      <vt:variant>
        <vt:lpwstr/>
      </vt:variant>
      <vt:variant>
        <vt:lpwstr>_Toc387316733</vt:lpwstr>
      </vt:variant>
      <vt:variant>
        <vt:i4>1638450</vt:i4>
      </vt:variant>
      <vt:variant>
        <vt:i4>152</vt:i4>
      </vt:variant>
      <vt:variant>
        <vt:i4>0</vt:i4>
      </vt:variant>
      <vt:variant>
        <vt:i4>5</vt:i4>
      </vt:variant>
      <vt:variant>
        <vt:lpwstr/>
      </vt:variant>
      <vt:variant>
        <vt:lpwstr>_Toc387316732</vt:lpwstr>
      </vt:variant>
      <vt:variant>
        <vt:i4>1638450</vt:i4>
      </vt:variant>
      <vt:variant>
        <vt:i4>146</vt:i4>
      </vt:variant>
      <vt:variant>
        <vt:i4>0</vt:i4>
      </vt:variant>
      <vt:variant>
        <vt:i4>5</vt:i4>
      </vt:variant>
      <vt:variant>
        <vt:lpwstr/>
      </vt:variant>
      <vt:variant>
        <vt:lpwstr>_Toc387316731</vt:lpwstr>
      </vt:variant>
      <vt:variant>
        <vt:i4>1638450</vt:i4>
      </vt:variant>
      <vt:variant>
        <vt:i4>140</vt:i4>
      </vt:variant>
      <vt:variant>
        <vt:i4>0</vt:i4>
      </vt:variant>
      <vt:variant>
        <vt:i4>5</vt:i4>
      </vt:variant>
      <vt:variant>
        <vt:lpwstr/>
      </vt:variant>
      <vt:variant>
        <vt:lpwstr>_Toc387316730</vt:lpwstr>
      </vt:variant>
      <vt:variant>
        <vt:i4>1572914</vt:i4>
      </vt:variant>
      <vt:variant>
        <vt:i4>134</vt:i4>
      </vt:variant>
      <vt:variant>
        <vt:i4>0</vt:i4>
      </vt:variant>
      <vt:variant>
        <vt:i4>5</vt:i4>
      </vt:variant>
      <vt:variant>
        <vt:lpwstr/>
      </vt:variant>
      <vt:variant>
        <vt:lpwstr>_Toc387316729</vt:lpwstr>
      </vt:variant>
      <vt:variant>
        <vt:i4>1572914</vt:i4>
      </vt:variant>
      <vt:variant>
        <vt:i4>128</vt:i4>
      </vt:variant>
      <vt:variant>
        <vt:i4>0</vt:i4>
      </vt:variant>
      <vt:variant>
        <vt:i4>5</vt:i4>
      </vt:variant>
      <vt:variant>
        <vt:lpwstr/>
      </vt:variant>
      <vt:variant>
        <vt:lpwstr>_Toc387316728</vt:lpwstr>
      </vt:variant>
      <vt:variant>
        <vt:i4>1572914</vt:i4>
      </vt:variant>
      <vt:variant>
        <vt:i4>122</vt:i4>
      </vt:variant>
      <vt:variant>
        <vt:i4>0</vt:i4>
      </vt:variant>
      <vt:variant>
        <vt:i4>5</vt:i4>
      </vt:variant>
      <vt:variant>
        <vt:lpwstr/>
      </vt:variant>
      <vt:variant>
        <vt:lpwstr>_Toc387316727</vt:lpwstr>
      </vt:variant>
      <vt:variant>
        <vt:i4>1572914</vt:i4>
      </vt:variant>
      <vt:variant>
        <vt:i4>116</vt:i4>
      </vt:variant>
      <vt:variant>
        <vt:i4>0</vt:i4>
      </vt:variant>
      <vt:variant>
        <vt:i4>5</vt:i4>
      </vt:variant>
      <vt:variant>
        <vt:lpwstr/>
      </vt:variant>
      <vt:variant>
        <vt:lpwstr>_Toc387316726</vt:lpwstr>
      </vt:variant>
      <vt:variant>
        <vt:i4>1572914</vt:i4>
      </vt:variant>
      <vt:variant>
        <vt:i4>110</vt:i4>
      </vt:variant>
      <vt:variant>
        <vt:i4>0</vt:i4>
      </vt:variant>
      <vt:variant>
        <vt:i4>5</vt:i4>
      </vt:variant>
      <vt:variant>
        <vt:lpwstr/>
      </vt:variant>
      <vt:variant>
        <vt:lpwstr>_Toc387316725</vt:lpwstr>
      </vt:variant>
      <vt:variant>
        <vt:i4>1572914</vt:i4>
      </vt:variant>
      <vt:variant>
        <vt:i4>104</vt:i4>
      </vt:variant>
      <vt:variant>
        <vt:i4>0</vt:i4>
      </vt:variant>
      <vt:variant>
        <vt:i4>5</vt:i4>
      </vt:variant>
      <vt:variant>
        <vt:lpwstr/>
      </vt:variant>
      <vt:variant>
        <vt:lpwstr>_Toc387316724</vt:lpwstr>
      </vt:variant>
      <vt:variant>
        <vt:i4>1572914</vt:i4>
      </vt:variant>
      <vt:variant>
        <vt:i4>98</vt:i4>
      </vt:variant>
      <vt:variant>
        <vt:i4>0</vt:i4>
      </vt:variant>
      <vt:variant>
        <vt:i4>5</vt:i4>
      </vt:variant>
      <vt:variant>
        <vt:lpwstr/>
      </vt:variant>
      <vt:variant>
        <vt:lpwstr>_Toc387316723</vt:lpwstr>
      </vt:variant>
      <vt:variant>
        <vt:i4>1572914</vt:i4>
      </vt:variant>
      <vt:variant>
        <vt:i4>92</vt:i4>
      </vt:variant>
      <vt:variant>
        <vt:i4>0</vt:i4>
      </vt:variant>
      <vt:variant>
        <vt:i4>5</vt:i4>
      </vt:variant>
      <vt:variant>
        <vt:lpwstr/>
      </vt:variant>
      <vt:variant>
        <vt:lpwstr>_Toc387316722</vt:lpwstr>
      </vt:variant>
      <vt:variant>
        <vt:i4>1572914</vt:i4>
      </vt:variant>
      <vt:variant>
        <vt:i4>86</vt:i4>
      </vt:variant>
      <vt:variant>
        <vt:i4>0</vt:i4>
      </vt:variant>
      <vt:variant>
        <vt:i4>5</vt:i4>
      </vt:variant>
      <vt:variant>
        <vt:lpwstr/>
      </vt:variant>
      <vt:variant>
        <vt:lpwstr>_Toc387316721</vt:lpwstr>
      </vt:variant>
      <vt:variant>
        <vt:i4>1572914</vt:i4>
      </vt:variant>
      <vt:variant>
        <vt:i4>80</vt:i4>
      </vt:variant>
      <vt:variant>
        <vt:i4>0</vt:i4>
      </vt:variant>
      <vt:variant>
        <vt:i4>5</vt:i4>
      </vt:variant>
      <vt:variant>
        <vt:lpwstr/>
      </vt:variant>
      <vt:variant>
        <vt:lpwstr>_Toc387316720</vt:lpwstr>
      </vt:variant>
      <vt:variant>
        <vt:i4>1769522</vt:i4>
      </vt:variant>
      <vt:variant>
        <vt:i4>74</vt:i4>
      </vt:variant>
      <vt:variant>
        <vt:i4>0</vt:i4>
      </vt:variant>
      <vt:variant>
        <vt:i4>5</vt:i4>
      </vt:variant>
      <vt:variant>
        <vt:lpwstr/>
      </vt:variant>
      <vt:variant>
        <vt:lpwstr>_Toc387316719</vt:lpwstr>
      </vt:variant>
      <vt:variant>
        <vt:i4>1769522</vt:i4>
      </vt:variant>
      <vt:variant>
        <vt:i4>68</vt:i4>
      </vt:variant>
      <vt:variant>
        <vt:i4>0</vt:i4>
      </vt:variant>
      <vt:variant>
        <vt:i4>5</vt:i4>
      </vt:variant>
      <vt:variant>
        <vt:lpwstr/>
      </vt:variant>
      <vt:variant>
        <vt:lpwstr>_Toc387316718</vt:lpwstr>
      </vt:variant>
      <vt:variant>
        <vt:i4>1769522</vt:i4>
      </vt:variant>
      <vt:variant>
        <vt:i4>62</vt:i4>
      </vt:variant>
      <vt:variant>
        <vt:i4>0</vt:i4>
      </vt:variant>
      <vt:variant>
        <vt:i4>5</vt:i4>
      </vt:variant>
      <vt:variant>
        <vt:lpwstr/>
      </vt:variant>
      <vt:variant>
        <vt:lpwstr>_Toc387316717</vt:lpwstr>
      </vt:variant>
      <vt:variant>
        <vt:i4>1769522</vt:i4>
      </vt:variant>
      <vt:variant>
        <vt:i4>56</vt:i4>
      </vt:variant>
      <vt:variant>
        <vt:i4>0</vt:i4>
      </vt:variant>
      <vt:variant>
        <vt:i4>5</vt:i4>
      </vt:variant>
      <vt:variant>
        <vt:lpwstr/>
      </vt:variant>
      <vt:variant>
        <vt:lpwstr>_Toc387316716</vt:lpwstr>
      </vt:variant>
      <vt:variant>
        <vt:i4>1769522</vt:i4>
      </vt:variant>
      <vt:variant>
        <vt:i4>50</vt:i4>
      </vt:variant>
      <vt:variant>
        <vt:i4>0</vt:i4>
      </vt:variant>
      <vt:variant>
        <vt:i4>5</vt:i4>
      </vt:variant>
      <vt:variant>
        <vt:lpwstr/>
      </vt:variant>
      <vt:variant>
        <vt:lpwstr>_Toc387316715</vt:lpwstr>
      </vt:variant>
      <vt:variant>
        <vt:i4>1769522</vt:i4>
      </vt:variant>
      <vt:variant>
        <vt:i4>44</vt:i4>
      </vt:variant>
      <vt:variant>
        <vt:i4>0</vt:i4>
      </vt:variant>
      <vt:variant>
        <vt:i4>5</vt:i4>
      </vt:variant>
      <vt:variant>
        <vt:lpwstr/>
      </vt:variant>
      <vt:variant>
        <vt:lpwstr>_Toc387316714</vt:lpwstr>
      </vt:variant>
      <vt:variant>
        <vt:i4>1769522</vt:i4>
      </vt:variant>
      <vt:variant>
        <vt:i4>38</vt:i4>
      </vt:variant>
      <vt:variant>
        <vt:i4>0</vt:i4>
      </vt:variant>
      <vt:variant>
        <vt:i4>5</vt:i4>
      </vt:variant>
      <vt:variant>
        <vt:lpwstr/>
      </vt:variant>
      <vt:variant>
        <vt:lpwstr>_Toc387316713</vt:lpwstr>
      </vt:variant>
      <vt:variant>
        <vt:i4>1769522</vt:i4>
      </vt:variant>
      <vt:variant>
        <vt:i4>32</vt:i4>
      </vt:variant>
      <vt:variant>
        <vt:i4>0</vt:i4>
      </vt:variant>
      <vt:variant>
        <vt:i4>5</vt:i4>
      </vt:variant>
      <vt:variant>
        <vt:lpwstr/>
      </vt:variant>
      <vt:variant>
        <vt:lpwstr>_Toc387316712</vt:lpwstr>
      </vt:variant>
      <vt:variant>
        <vt:i4>1769522</vt:i4>
      </vt:variant>
      <vt:variant>
        <vt:i4>26</vt:i4>
      </vt:variant>
      <vt:variant>
        <vt:i4>0</vt:i4>
      </vt:variant>
      <vt:variant>
        <vt:i4>5</vt:i4>
      </vt:variant>
      <vt:variant>
        <vt:lpwstr/>
      </vt:variant>
      <vt:variant>
        <vt:lpwstr>_Toc387316711</vt:lpwstr>
      </vt:variant>
      <vt:variant>
        <vt:i4>1769522</vt:i4>
      </vt:variant>
      <vt:variant>
        <vt:i4>20</vt:i4>
      </vt:variant>
      <vt:variant>
        <vt:i4>0</vt:i4>
      </vt:variant>
      <vt:variant>
        <vt:i4>5</vt:i4>
      </vt:variant>
      <vt:variant>
        <vt:lpwstr/>
      </vt:variant>
      <vt:variant>
        <vt:lpwstr>_Toc387316710</vt:lpwstr>
      </vt:variant>
      <vt:variant>
        <vt:i4>1703986</vt:i4>
      </vt:variant>
      <vt:variant>
        <vt:i4>14</vt:i4>
      </vt:variant>
      <vt:variant>
        <vt:i4>0</vt:i4>
      </vt:variant>
      <vt:variant>
        <vt:i4>5</vt:i4>
      </vt:variant>
      <vt:variant>
        <vt:lpwstr/>
      </vt:variant>
      <vt:variant>
        <vt:lpwstr>_Toc387316709</vt:lpwstr>
      </vt:variant>
      <vt:variant>
        <vt:i4>1703986</vt:i4>
      </vt:variant>
      <vt:variant>
        <vt:i4>8</vt:i4>
      </vt:variant>
      <vt:variant>
        <vt:i4>0</vt:i4>
      </vt:variant>
      <vt:variant>
        <vt:i4>5</vt:i4>
      </vt:variant>
      <vt:variant>
        <vt:lpwstr/>
      </vt:variant>
      <vt:variant>
        <vt:lpwstr>_Toc387316708</vt:lpwstr>
      </vt:variant>
      <vt:variant>
        <vt:i4>1703986</vt:i4>
      </vt:variant>
      <vt:variant>
        <vt:i4>2</vt:i4>
      </vt:variant>
      <vt:variant>
        <vt:i4>0</vt:i4>
      </vt:variant>
      <vt:variant>
        <vt:i4>5</vt:i4>
      </vt:variant>
      <vt:variant>
        <vt:lpwstr/>
      </vt:variant>
      <vt:variant>
        <vt:lpwstr>_Toc387316707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Działka nr 47/11 przy ul</dc:title>
  <dc:creator>Marek Romanisyzn</dc:creator>
  <cp:lastModifiedBy>ETC ARCHITEKCI</cp:lastModifiedBy>
  <cp:revision>10</cp:revision>
  <cp:lastPrinted>2016-12-19T18:08:00Z</cp:lastPrinted>
  <dcterms:created xsi:type="dcterms:W3CDTF">2016-11-14T21:56:00Z</dcterms:created>
  <dcterms:modified xsi:type="dcterms:W3CDTF">2016-12-19T18:09:00Z</dcterms:modified>
</cp:coreProperties>
</file>